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6D0BB1"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D70B0E" w:rsidRDefault="00D70B0E"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D70B0E" w:rsidRDefault="00D70B0E"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D70B0E" w:rsidRDefault="00D70B0E" w:rsidP="008C3E01">
                      <w:pPr>
                        <w:jc w:val="center"/>
                      </w:pPr>
                      <w:r>
                        <w:t xml:space="preserve">Издается </w:t>
                      </w:r>
                    </w:p>
                    <w:p w:rsidR="00D70B0E" w:rsidRDefault="00D70B0E" w:rsidP="008C3E01">
                      <w:pPr>
                        <w:jc w:val="center"/>
                      </w:pPr>
                      <w:r>
                        <w:t xml:space="preserve">с  мая  </w:t>
                      </w:r>
                    </w:p>
                    <w:p w:rsidR="00D70B0E" w:rsidRDefault="00D70B0E" w:rsidP="008C3E01">
                      <w:pPr>
                        <w:jc w:val="center"/>
                      </w:pPr>
                      <w:r>
                        <w:t>2007 года</w:t>
                      </w:r>
                    </w:p>
                    <w:p w:rsidR="00D70B0E" w:rsidRPr="00414855" w:rsidRDefault="00D70B0E" w:rsidP="008C3E01">
                      <w:pPr>
                        <w:jc w:val="center"/>
                      </w:pPr>
                      <w:r>
                        <w:t xml:space="preserve">№ 19 </w:t>
                      </w:r>
                      <w:r w:rsidRPr="00414855">
                        <w:t>(</w:t>
                      </w:r>
                      <w:r>
                        <w:t>242</w:t>
                      </w:r>
                      <w:r w:rsidRPr="00414855">
                        <w:t>)</w:t>
                      </w:r>
                    </w:p>
                    <w:p w:rsidR="00D70B0E" w:rsidRDefault="00D70B0E" w:rsidP="008C3E01">
                      <w:pPr>
                        <w:jc w:val="center"/>
                      </w:pPr>
                      <w:r>
                        <w:t> </w:t>
                      </w:r>
                    </w:p>
                    <w:p w:rsidR="00D70B0E" w:rsidRPr="00AD1713" w:rsidRDefault="00D70B0E" w:rsidP="008C3E01">
                      <w:pPr>
                        <w:jc w:val="center"/>
                      </w:pPr>
                      <w:r>
                        <w:t>31 мая</w:t>
                      </w:r>
                    </w:p>
                    <w:p w:rsidR="00D70B0E" w:rsidRDefault="00D70B0E" w:rsidP="008C3E01">
                      <w:pPr>
                        <w:jc w:val="center"/>
                      </w:pPr>
                      <w:r>
                        <w:t>2018 года</w:t>
                      </w:r>
                    </w:p>
                    <w:p w:rsidR="00D70B0E" w:rsidRDefault="00D70B0E" w:rsidP="008C3E01">
                      <w:pPr>
                        <w:jc w:val="center"/>
                      </w:pPr>
                      <w:r>
                        <w:t> </w:t>
                      </w:r>
                    </w:p>
                    <w:p w:rsidR="00D70B0E" w:rsidRDefault="00D70B0E"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D70B0E" w:rsidRDefault="00D70B0E" w:rsidP="008C3E01">
                      <w:pPr>
                        <w:jc w:val="center"/>
                      </w:pPr>
                      <w:r>
                        <w:t>ИНФОРМАЦИОННЫЙ БЮЛЛЕТЕНЬ</w:t>
                      </w:r>
                    </w:p>
                    <w:p w:rsidR="00D70B0E" w:rsidRDefault="00D70B0E" w:rsidP="008C3E01">
                      <w:pPr>
                        <w:jc w:val="center"/>
                      </w:pPr>
                      <w:r>
                        <w:t xml:space="preserve">Официальное издание районного Собрания депутатов и администрации </w:t>
                      </w:r>
                    </w:p>
                    <w:p w:rsidR="00D70B0E" w:rsidRDefault="00D70B0E"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7C3657" w:rsidRDefault="00CB6196" w:rsidP="002651FA">
      <w:pPr>
        <w:jc w:val="center"/>
      </w:pPr>
      <w:bookmarkStart w:id="0" w:name="_GoBack"/>
      <w:bookmarkStart w:id="1" w:name="sub_1000"/>
      <w:bookmarkEnd w:id="0"/>
      <w:r w:rsidRPr="009E15DB">
        <w:t xml:space="preserve">  </w:t>
      </w:r>
      <w:bookmarkEnd w:id="1"/>
    </w:p>
    <w:p w:rsidR="002651FA" w:rsidRPr="002651FA" w:rsidRDefault="002651FA" w:rsidP="002651FA">
      <w:pPr>
        <w:jc w:val="center"/>
        <w:rPr>
          <w:sz w:val="16"/>
          <w:szCs w:val="16"/>
        </w:rPr>
      </w:pPr>
      <w:r w:rsidRPr="002651FA">
        <w:rPr>
          <w:noProof/>
          <w:sz w:val="16"/>
          <w:szCs w:val="16"/>
        </w:rPr>
        <w:drawing>
          <wp:inline distT="0" distB="0" distL="0" distR="0">
            <wp:extent cx="748030" cy="914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r w:rsidRPr="002651FA">
        <w:rPr>
          <w:sz w:val="16"/>
          <w:szCs w:val="16"/>
        </w:rPr>
        <w:t xml:space="preserve">   </w:t>
      </w:r>
    </w:p>
    <w:p w:rsidR="002651FA" w:rsidRPr="002651FA" w:rsidRDefault="002651FA" w:rsidP="002651FA">
      <w:pPr>
        <w:jc w:val="center"/>
        <w:rPr>
          <w:sz w:val="16"/>
          <w:szCs w:val="16"/>
        </w:rPr>
      </w:pPr>
    </w:p>
    <w:p w:rsidR="002651FA" w:rsidRPr="002651FA" w:rsidRDefault="002651FA" w:rsidP="002651FA">
      <w:pPr>
        <w:pStyle w:val="1"/>
        <w:widowControl/>
        <w:tabs>
          <w:tab w:val="num" w:pos="0"/>
        </w:tabs>
        <w:ind w:left="432" w:hanging="432"/>
        <w:jc w:val="center"/>
        <w:rPr>
          <w:b/>
          <w:sz w:val="16"/>
          <w:szCs w:val="16"/>
        </w:rPr>
      </w:pPr>
      <w:r w:rsidRPr="002651FA">
        <w:rPr>
          <w:b/>
          <w:sz w:val="16"/>
          <w:szCs w:val="16"/>
        </w:rPr>
        <w:t>ПОСТАНОВЛЕНИЕ</w:t>
      </w:r>
    </w:p>
    <w:p w:rsidR="002651FA" w:rsidRPr="002651FA" w:rsidRDefault="002651FA" w:rsidP="002651FA">
      <w:pPr>
        <w:jc w:val="center"/>
        <w:rPr>
          <w:b/>
          <w:sz w:val="16"/>
          <w:szCs w:val="16"/>
        </w:rPr>
      </w:pPr>
    </w:p>
    <w:p w:rsidR="002651FA" w:rsidRDefault="002651FA" w:rsidP="002651FA">
      <w:pPr>
        <w:jc w:val="center"/>
        <w:rPr>
          <w:b/>
          <w:sz w:val="16"/>
          <w:szCs w:val="16"/>
        </w:rPr>
      </w:pPr>
      <w:r w:rsidRPr="002651FA">
        <w:rPr>
          <w:b/>
          <w:sz w:val="16"/>
          <w:szCs w:val="16"/>
        </w:rPr>
        <w:t xml:space="preserve">АДМИНИСТРАЦИЯ    ОСТРОВСКОГО МУНИЦИПАЛЬНОГО РАЙОНА                       </w:t>
      </w:r>
    </w:p>
    <w:p w:rsidR="002651FA" w:rsidRPr="002651FA" w:rsidRDefault="002651FA" w:rsidP="002651FA">
      <w:pPr>
        <w:jc w:val="center"/>
        <w:rPr>
          <w:b/>
          <w:sz w:val="16"/>
          <w:szCs w:val="16"/>
        </w:rPr>
      </w:pPr>
      <w:r w:rsidRPr="002651FA">
        <w:rPr>
          <w:b/>
          <w:sz w:val="16"/>
          <w:szCs w:val="16"/>
        </w:rPr>
        <w:t xml:space="preserve">  КОСТРОМСКОЙ ОБЛАСТИ</w:t>
      </w:r>
    </w:p>
    <w:p w:rsidR="002651FA" w:rsidRPr="002651FA" w:rsidRDefault="002651FA" w:rsidP="002651FA">
      <w:pPr>
        <w:rPr>
          <w:sz w:val="16"/>
          <w:szCs w:val="16"/>
        </w:rPr>
      </w:pPr>
    </w:p>
    <w:p w:rsidR="002651FA" w:rsidRPr="002651FA" w:rsidRDefault="002651FA" w:rsidP="002651FA">
      <w:pPr>
        <w:rPr>
          <w:sz w:val="16"/>
          <w:szCs w:val="16"/>
        </w:rPr>
      </w:pPr>
      <w:r w:rsidRPr="002651FA">
        <w:rPr>
          <w:sz w:val="16"/>
          <w:szCs w:val="16"/>
        </w:rPr>
        <w:t xml:space="preserve">от «10 »  апреля 2018 г.   № 183                                                                  п. </w:t>
      </w:r>
      <w:proofErr w:type="gramStart"/>
      <w:r w:rsidRPr="002651FA">
        <w:rPr>
          <w:sz w:val="16"/>
          <w:szCs w:val="16"/>
        </w:rPr>
        <w:t>Островское</w:t>
      </w:r>
      <w:proofErr w:type="gramEnd"/>
    </w:p>
    <w:p w:rsidR="002651FA" w:rsidRPr="002651FA" w:rsidRDefault="002651FA" w:rsidP="002651FA">
      <w:pPr>
        <w:pStyle w:val="1"/>
        <w:widowControl/>
        <w:tabs>
          <w:tab w:val="num" w:pos="0"/>
        </w:tabs>
        <w:ind w:left="432" w:hanging="432"/>
        <w:jc w:val="center"/>
        <w:rPr>
          <w:b/>
          <w:sz w:val="16"/>
          <w:szCs w:val="16"/>
        </w:rPr>
      </w:pPr>
    </w:p>
    <w:p w:rsidR="002651FA" w:rsidRPr="002651FA" w:rsidRDefault="002651FA" w:rsidP="002651FA">
      <w:pPr>
        <w:rPr>
          <w:sz w:val="16"/>
          <w:szCs w:val="16"/>
        </w:rPr>
      </w:pPr>
      <w:r w:rsidRPr="002651FA">
        <w:rPr>
          <w:sz w:val="16"/>
          <w:szCs w:val="16"/>
        </w:rPr>
        <w:t xml:space="preserve">О проведении на территории Островского </w:t>
      </w:r>
    </w:p>
    <w:p w:rsidR="002651FA" w:rsidRPr="002651FA" w:rsidRDefault="002651FA" w:rsidP="002651FA">
      <w:pPr>
        <w:rPr>
          <w:sz w:val="16"/>
          <w:szCs w:val="16"/>
        </w:rPr>
      </w:pPr>
      <w:r w:rsidRPr="002651FA">
        <w:rPr>
          <w:sz w:val="16"/>
          <w:szCs w:val="16"/>
        </w:rPr>
        <w:t xml:space="preserve">муниципального района социальной акции </w:t>
      </w:r>
    </w:p>
    <w:p w:rsidR="002651FA" w:rsidRPr="002651FA" w:rsidRDefault="002651FA" w:rsidP="002651FA">
      <w:pPr>
        <w:rPr>
          <w:sz w:val="16"/>
          <w:szCs w:val="16"/>
        </w:rPr>
      </w:pPr>
      <w:r w:rsidRPr="002651FA">
        <w:rPr>
          <w:sz w:val="16"/>
          <w:szCs w:val="16"/>
        </w:rPr>
        <w:t>«Безопасное детство» в 2018 году.</w:t>
      </w:r>
    </w:p>
    <w:p w:rsidR="002651FA" w:rsidRPr="002651FA" w:rsidRDefault="002651FA" w:rsidP="002651FA">
      <w:pPr>
        <w:rPr>
          <w:sz w:val="16"/>
          <w:szCs w:val="16"/>
        </w:rPr>
      </w:pPr>
    </w:p>
    <w:p w:rsidR="002651FA" w:rsidRPr="002651FA" w:rsidRDefault="002651FA" w:rsidP="002651FA">
      <w:pPr>
        <w:ind w:firstLine="708"/>
        <w:jc w:val="both"/>
        <w:rPr>
          <w:color w:val="000000"/>
          <w:sz w:val="16"/>
          <w:szCs w:val="16"/>
        </w:rPr>
      </w:pPr>
      <w:r w:rsidRPr="002651FA">
        <w:rPr>
          <w:noProof/>
          <w:color w:val="000000"/>
          <w:sz w:val="16"/>
          <w:szCs w:val="16"/>
        </w:rPr>
        <w:t>В целях защиты прав детей, созданию безопасных условий для их жизнедеятельности</w:t>
      </w:r>
      <w:r w:rsidRPr="002651FA">
        <w:rPr>
          <w:sz w:val="16"/>
          <w:szCs w:val="16"/>
        </w:rPr>
        <w:t>, руководствуясь</w:t>
      </w:r>
      <w:r w:rsidRPr="002651FA">
        <w:rPr>
          <w:color w:val="000000"/>
          <w:sz w:val="16"/>
          <w:szCs w:val="16"/>
        </w:rPr>
        <w:t xml:space="preserve"> Федеральным Законом от 06.10.2003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2651FA" w:rsidRPr="002651FA" w:rsidRDefault="002651FA" w:rsidP="00587F56">
      <w:pPr>
        <w:widowControl/>
        <w:numPr>
          <w:ilvl w:val="0"/>
          <w:numId w:val="5"/>
        </w:numPr>
        <w:autoSpaceDE/>
        <w:autoSpaceDN/>
        <w:adjustRightInd/>
        <w:ind w:left="0" w:firstLine="708"/>
        <w:jc w:val="both"/>
        <w:rPr>
          <w:noProof/>
          <w:color w:val="000000"/>
          <w:sz w:val="16"/>
          <w:szCs w:val="16"/>
          <w:lang w:val="en-US"/>
        </w:rPr>
      </w:pPr>
      <w:r w:rsidRPr="002651FA">
        <w:rPr>
          <w:noProof/>
          <w:color w:val="000000"/>
          <w:sz w:val="16"/>
          <w:szCs w:val="16"/>
        </w:rPr>
        <w:t xml:space="preserve">Провести в апреле − декабре 2018 года на территории Островского муниципального района социальную акцию </w:t>
      </w:r>
      <w:r w:rsidRPr="002651FA">
        <w:rPr>
          <w:noProof/>
          <w:color w:val="000000"/>
          <w:sz w:val="16"/>
          <w:szCs w:val="16"/>
          <w:lang w:val="en-US"/>
        </w:rPr>
        <w:t>«Безопасное детство».</w:t>
      </w:r>
    </w:p>
    <w:p w:rsidR="002651FA" w:rsidRPr="002651FA" w:rsidRDefault="002651FA" w:rsidP="00587F56">
      <w:pPr>
        <w:pStyle w:val="1f1"/>
        <w:numPr>
          <w:ilvl w:val="0"/>
          <w:numId w:val="7"/>
        </w:numPr>
        <w:spacing w:after="0" w:line="240" w:lineRule="auto"/>
        <w:ind w:firstLine="169"/>
        <w:jc w:val="both"/>
        <w:rPr>
          <w:rFonts w:ascii="Times New Roman" w:hAnsi="Times New Roman"/>
          <w:sz w:val="16"/>
          <w:szCs w:val="16"/>
        </w:rPr>
      </w:pPr>
      <w:r w:rsidRPr="002651FA">
        <w:rPr>
          <w:rFonts w:ascii="Times New Roman" w:hAnsi="Times New Roman"/>
          <w:sz w:val="16"/>
          <w:szCs w:val="16"/>
        </w:rPr>
        <w:t>Утвердить:</w:t>
      </w:r>
    </w:p>
    <w:p w:rsidR="002651FA" w:rsidRPr="002651FA" w:rsidRDefault="002651FA" w:rsidP="00587F56">
      <w:pPr>
        <w:pStyle w:val="1f1"/>
        <w:numPr>
          <w:ilvl w:val="1"/>
          <w:numId w:val="7"/>
        </w:numPr>
        <w:tabs>
          <w:tab w:val="clear" w:pos="660"/>
          <w:tab w:val="num" w:pos="0"/>
        </w:tabs>
        <w:spacing w:after="0" w:line="240" w:lineRule="auto"/>
        <w:ind w:left="0" w:firstLine="720"/>
        <w:jc w:val="both"/>
        <w:rPr>
          <w:rFonts w:ascii="Times New Roman" w:hAnsi="Times New Roman"/>
          <w:sz w:val="16"/>
          <w:szCs w:val="16"/>
        </w:rPr>
      </w:pPr>
      <w:r w:rsidRPr="002651FA">
        <w:rPr>
          <w:rFonts w:ascii="Times New Roman" w:hAnsi="Times New Roman"/>
          <w:sz w:val="16"/>
          <w:szCs w:val="16"/>
        </w:rPr>
        <w:t>состав рабочей группы по организации и проведению на территории Островского муниципального района социальной акции «Безопасное детство» в 2018 году (приложение №1);</w:t>
      </w:r>
    </w:p>
    <w:p w:rsidR="002651FA" w:rsidRPr="002651FA" w:rsidRDefault="002651FA" w:rsidP="00587F56">
      <w:pPr>
        <w:pStyle w:val="1f1"/>
        <w:numPr>
          <w:ilvl w:val="1"/>
          <w:numId w:val="7"/>
        </w:numPr>
        <w:tabs>
          <w:tab w:val="clear" w:pos="660"/>
          <w:tab w:val="num" w:pos="0"/>
        </w:tabs>
        <w:spacing w:after="0" w:line="240" w:lineRule="auto"/>
        <w:ind w:left="0" w:firstLine="720"/>
        <w:jc w:val="both"/>
        <w:rPr>
          <w:rFonts w:ascii="Times New Roman" w:hAnsi="Times New Roman"/>
          <w:sz w:val="16"/>
          <w:szCs w:val="16"/>
        </w:rPr>
      </w:pPr>
      <w:r w:rsidRPr="002651FA">
        <w:rPr>
          <w:rFonts w:ascii="Times New Roman" w:hAnsi="Times New Roman"/>
          <w:sz w:val="16"/>
          <w:szCs w:val="16"/>
        </w:rPr>
        <w:t>план мероприятий по проведению на территории Островского муниципального района социальной акции «Безопасное детство» в 2018 году (приложение №2);</w:t>
      </w:r>
    </w:p>
    <w:p w:rsidR="002651FA" w:rsidRPr="002651FA" w:rsidRDefault="002651FA" w:rsidP="00587F56">
      <w:pPr>
        <w:widowControl/>
        <w:numPr>
          <w:ilvl w:val="1"/>
          <w:numId w:val="7"/>
        </w:numPr>
        <w:tabs>
          <w:tab w:val="clear" w:pos="660"/>
          <w:tab w:val="num" w:pos="0"/>
        </w:tabs>
        <w:autoSpaceDE/>
        <w:autoSpaceDN/>
        <w:adjustRightInd/>
        <w:ind w:left="0" w:firstLine="709"/>
        <w:jc w:val="both"/>
        <w:rPr>
          <w:noProof/>
          <w:color w:val="000000"/>
          <w:sz w:val="16"/>
          <w:szCs w:val="16"/>
        </w:rPr>
      </w:pPr>
      <w:r w:rsidRPr="002651FA">
        <w:rPr>
          <w:noProof/>
          <w:color w:val="000000"/>
          <w:sz w:val="16"/>
          <w:szCs w:val="16"/>
        </w:rPr>
        <w:t>форму отчета по итогам проведения на территории Островского муниципального района социальной акции «Безопасное детство» в 2018 году (приложение № 3).</w:t>
      </w:r>
    </w:p>
    <w:p w:rsidR="002651FA" w:rsidRPr="002651FA" w:rsidRDefault="002651FA" w:rsidP="00587F56">
      <w:pPr>
        <w:widowControl/>
        <w:numPr>
          <w:ilvl w:val="0"/>
          <w:numId w:val="6"/>
        </w:numPr>
        <w:autoSpaceDE/>
        <w:autoSpaceDN/>
        <w:adjustRightInd/>
        <w:ind w:left="0" w:firstLine="709"/>
        <w:jc w:val="both"/>
        <w:rPr>
          <w:noProof/>
          <w:color w:val="000000"/>
          <w:sz w:val="16"/>
          <w:szCs w:val="16"/>
        </w:rPr>
      </w:pPr>
      <w:r w:rsidRPr="002651FA">
        <w:rPr>
          <w:noProof/>
          <w:color w:val="000000"/>
          <w:sz w:val="16"/>
          <w:szCs w:val="16"/>
        </w:rPr>
        <w:t>Назначить ответственным за координацию деятельности по реализации на территории Островского муниципального района  социальной акции «Безопасное детство» в 2018 году и.о. заместителя главы администрации Островского муниципального района Баранову О.А.</w:t>
      </w:r>
    </w:p>
    <w:p w:rsidR="002651FA" w:rsidRPr="002651FA" w:rsidRDefault="002651FA" w:rsidP="00587F56">
      <w:pPr>
        <w:widowControl/>
        <w:numPr>
          <w:ilvl w:val="0"/>
          <w:numId w:val="6"/>
        </w:numPr>
        <w:autoSpaceDE/>
        <w:autoSpaceDN/>
        <w:adjustRightInd/>
        <w:ind w:left="0" w:firstLine="709"/>
        <w:jc w:val="both"/>
        <w:rPr>
          <w:noProof/>
          <w:color w:val="000000"/>
          <w:sz w:val="16"/>
          <w:szCs w:val="16"/>
        </w:rPr>
      </w:pPr>
      <w:r w:rsidRPr="002651FA">
        <w:rPr>
          <w:noProof/>
          <w:color w:val="000000"/>
          <w:sz w:val="16"/>
          <w:szCs w:val="16"/>
        </w:rPr>
        <w:t>Назначить ответственными за реализацию мероприятий и подготовку отчетов:</w:t>
      </w:r>
    </w:p>
    <w:p w:rsidR="002651FA" w:rsidRPr="002651FA" w:rsidRDefault="002651FA" w:rsidP="00587F56">
      <w:pPr>
        <w:widowControl/>
        <w:numPr>
          <w:ilvl w:val="1"/>
          <w:numId w:val="6"/>
        </w:numPr>
        <w:autoSpaceDE/>
        <w:autoSpaceDN/>
        <w:adjustRightInd/>
        <w:ind w:left="0" w:firstLine="709"/>
        <w:jc w:val="both"/>
        <w:rPr>
          <w:noProof/>
          <w:color w:val="000000"/>
          <w:sz w:val="16"/>
          <w:szCs w:val="16"/>
        </w:rPr>
      </w:pPr>
      <w:r w:rsidRPr="002651FA">
        <w:rPr>
          <w:noProof/>
          <w:color w:val="000000"/>
          <w:sz w:val="16"/>
          <w:szCs w:val="16"/>
        </w:rPr>
        <w:t>по акции «Безопасная площадка» и «Безопасный водоем» - и.о. заместителя главы администрации Островского муниципального района Баранову О.А., глав сельских поселений Островского муниципального района (по согласованию);</w:t>
      </w:r>
    </w:p>
    <w:p w:rsidR="002651FA" w:rsidRPr="002651FA" w:rsidRDefault="002651FA" w:rsidP="00587F56">
      <w:pPr>
        <w:widowControl/>
        <w:numPr>
          <w:ilvl w:val="1"/>
          <w:numId w:val="6"/>
        </w:numPr>
        <w:autoSpaceDE/>
        <w:autoSpaceDN/>
        <w:adjustRightInd/>
        <w:ind w:left="0" w:firstLine="709"/>
        <w:jc w:val="both"/>
        <w:rPr>
          <w:noProof/>
          <w:color w:val="000000"/>
          <w:sz w:val="16"/>
          <w:szCs w:val="16"/>
        </w:rPr>
      </w:pPr>
      <w:r w:rsidRPr="002651FA">
        <w:rPr>
          <w:noProof/>
          <w:color w:val="000000"/>
          <w:sz w:val="16"/>
          <w:szCs w:val="16"/>
        </w:rPr>
        <w:t xml:space="preserve">по акции </w:t>
      </w:r>
      <w:r w:rsidRPr="002651FA">
        <w:rPr>
          <w:sz w:val="16"/>
          <w:szCs w:val="16"/>
        </w:rPr>
        <w:t>«Безопасность дома и на природе» - отдел образования администрации Островского муниципального района (Семёнова О.А.);</w:t>
      </w:r>
    </w:p>
    <w:p w:rsidR="002651FA" w:rsidRPr="002651FA" w:rsidRDefault="002651FA" w:rsidP="00587F56">
      <w:pPr>
        <w:widowControl/>
        <w:numPr>
          <w:ilvl w:val="1"/>
          <w:numId w:val="6"/>
        </w:numPr>
        <w:autoSpaceDE/>
        <w:autoSpaceDN/>
        <w:adjustRightInd/>
        <w:ind w:left="0" w:firstLine="709"/>
        <w:jc w:val="both"/>
        <w:rPr>
          <w:noProof/>
          <w:color w:val="000000"/>
          <w:sz w:val="16"/>
          <w:szCs w:val="16"/>
        </w:rPr>
      </w:pPr>
      <w:r w:rsidRPr="002651FA">
        <w:rPr>
          <w:sz w:val="16"/>
          <w:szCs w:val="16"/>
        </w:rPr>
        <w:t>по акции «Детство без насилия и жестокости» - КДН и ЗП Островского муниципального района, представителя Уполномоченного по правам ребенка в Островском муниципальном районе Домбровскую М.Н. (по согласованию);</w:t>
      </w:r>
    </w:p>
    <w:p w:rsidR="002651FA" w:rsidRPr="002651FA" w:rsidRDefault="002651FA" w:rsidP="00587F56">
      <w:pPr>
        <w:pStyle w:val="1f1"/>
        <w:numPr>
          <w:ilvl w:val="0"/>
          <w:numId w:val="6"/>
        </w:numPr>
        <w:spacing w:after="0" w:line="240" w:lineRule="auto"/>
        <w:ind w:left="0" w:firstLine="720"/>
        <w:jc w:val="both"/>
        <w:rPr>
          <w:rFonts w:ascii="Times New Roman" w:hAnsi="Times New Roman"/>
          <w:sz w:val="16"/>
          <w:szCs w:val="16"/>
        </w:rPr>
      </w:pPr>
      <w:r w:rsidRPr="002651FA">
        <w:rPr>
          <w:rFonts w:ascii="Times New Roman" w:hAnsi="Times New Roman"/>
          <w:sz w:val="16"/>
          <w:szCs w:val="16"/>
        </w:rPr>
        <w:t xml:space="preserve">Рекомендовать главам сельских поселений Островского муниципального района  принять участие в реализации социальной акции </w:t>
      </w:r>
      <w:r w:rsidRPr="002651FA">
        <w:rPr>
          <w:rFonts w:ascii="Times New Roman" w:hAnsi="Times New Roman"/>
          <w:noProof/>
          <w:color w:val="000000"/>
          <w:sz w:val="16"/>
          <w:szCs w:val="16"/>
        </w:rPr>
        <w:t>«Безопасное детство» в 2018 году.</w:t>
      </w:r>
    </w:p>
    <w:p w:rsidR="002651FA" w:rsidRPr="002651FA" w:rsidRDefault="002651FA" w:rsidP="002651FA">
      <w:pPr>
        <w:ind w:firstLine="720"/>
        <w:jc w:val="both"/>
        <w:rPr>
          <w:sz w:val="16"/>
          <w:szCs w:val="16"/>
        </w:rPr>
      </w:pPr>
      <w:r w:rsidRPr="002651FA">
        <w:rPr>
          <w:sz w:val="16"/>
          <w:szCs w:val="16"/>
        </w:rPr>
        <w:t>5.  Признать утратившими силу:</w:t>
      </w:r>
    </w:p>
    <w:p w:rsidR="002651FA" w:rsidRPr="002651FA" w:rsidRDefault="002651FA" w:rsidP="002651FA">
      <w:pPr>
        <w:ind w:firstLine="720"/>
        <w:jc w:val="both"/>
        <w:rPr>
          <w:sz w:val="16"/>
          <w:szCs w:val="16"/>
        </w:rPr>
      </w:pPr>
      <w:r w:rsidRPr="002651FA">
        <w:rPr>
          <w:sz w:val="16"/>
          <w:szCs w:val="16"/>
        </w:rPr>
        <w:t>5.1. постановление администрации Островского муниципального района от 24.04.2017 г. № 154 «О проведении на территории Островского муниципального района областной социальной акции «Безопасное детство в 2017 году»;</w:t>
      </w:r>
    </w:p>
    <w:p w:rsidR="002651FA" w:rsidRPr="002651FA" w:rsidRDefault="002651FA" w:rsidP="002651FA">
      <w:pPr>
        <w:ind w:firstLine="709"/>
        <w:jc w:val="both"/>
        <w:rPr>
          <w:color w:val="000000"/>
          <w:sz w:val="16"/>
          <w:szCs w:val="16"/>
        </w:rPr>
      </w:pPr>
      <w:r w:rsidRPr="002651FA">
        <w:rPr>
          <w:sz w:val="16"/>
          <w:szCs w:val="16"/>
        </w:rPr>
        <w:t xml:space="preserve">6. </w:t>
      </w:r>
      <w:proofErr w:type="gramStart"/>
      <w:r w:rsidRPr="002651FA">
        <w:rPr>
          <w:sz w:val="16"/>
          <w:szCs w:val="16"/>
        </w:rPr>
        <w:t>Контроль за</w:t>
      </w:r>
      <w:proofErr w:type="gramEnd"/>
      <w:r w:rsidRPr="002651FA">
        <w:rPr>
          <w:sz w:val="16"/>
          <w:szCs w:val="16"/>
        </w:rPr>
        <w:t xml:space="preserve"> </w:t>
      </w:r>
      <w:r w:rsidRPr="002651FA">
        <w:rPr>
          <w:color w:val="000000"/>
          <w:sz w:val="16"/>
          <w:szCs w:val="16"/>
        </w:rPr>
        <w:t>исполнением настоящего постановления возложить на и.о. заместителя главы администрации Островского муниципального района Баранову О.А.</w:t>
      </w:r>
    </w:p>
    <w:p w:rsidR="002651FA" w:rsidRPr="002651FA" w:rsidRDefault="002651FA" w:rsidP="002651FA">
      <w:pPr>
        <w:ind w:firstLine="720"/>
        <w:jc w:val="both"/>
        <w:rPr>
          <w:sz w:val="16"/>
          <w:szCs w:val="16"/>
        </w:rPr>
      </w:pPr>
      <w:r w:rsidRPr="002651FA">
        <w:rPr>
          <w:sz w:val="16"/>
          <w:szCs w:val="16"/>
        </w:rPr>
        <w:t>7.  Настоящее постановление вступает в силу с момента его опубликования в информационном бюллетене «Районные новости».</w:t>
      </w:r>
    </w:p>
    <w:p w:rsidR="002651FA" w:rsidRPr="002651FA" w:rsidRDefault="002651FA" w:rsidP="002651FA">
      <w:pPr>
        <w:ind w:firstLine="708"/>
        <w:jc w:val="both"/>
        <w:rPr>
          <w:color w:val="000000"/>
          <w:sz w:val="16"/>
          <w:szCs w:val="16"/>
        </w:rPr>
      </w:pPr>
    </w:p>
    <w:p w:rsidR="002651FA" w:rsidRPr="002651FA" w:rsidRDefault="002651FA" w:rsidP="002651FA">
      <w:pPr>
        <w:jc w:val="both"/>
        <w:rPr>
          <w:color w:val="000000"/>
          <w:sz w:val="16"/>
          <w:szCs w:val="16"/>
        </w:rPr>
      </w:pPr>
    </w:p>
    <w:p w:rsidR="002651FA" w:rsidRPr="002651FA" w:rsidRDefault="002651FA" w:rsidP="002651FA">
      <w:pPr>
        <w:rPr>
          <w:color w:val="000000"/>
          <w:sz w:val="16"/>
          <w:szCs w:val="16"/>
        </w:rPr>
      </w:pPr>
      <w:r w:rsidRPr="002651FA">
        <w:rPr>
          <w:color w:val="000000"/>
          <w:sz w:val="16"/>
          <w:szCs w:val="16"/>
        </w:rPr>
        <w:t>Глава Островского муниципального района                                             Г.А.Полякова</w:t>
      </w:r>
    </w:p>
    <w:p w:rsidR="002651FA" w:rsidRPr="002651FA" w:rsidRDefault="002651FA" w:rsidP="002651FA">
      <w:pPr>
        <w:rPr>
          <w:color w:val="000000"/>
          <w:sz w:val="16"/>
          <w:szCs w:val="16"/>
        </w:rPr>
      </w:pPr>
    </w:p>
    <w:p w:rsidR="002651FA" w:rsidRPr="002651FA" w:rsidRDefault="002651FA" w:rsidP="002651FA">
      <w:pPr>
        <w:rPr>
          <w:color w:val="000000"/>
          <w:sz w:val="16"/>
          <w:szCs w:val="16"/>
        </w:rPr>
      </w:pPr>
    </w:p>
    <w:p w:rsidR="002651FA" w:rsidRPr="002651FA" w:rsidRDefault="002651FA" w:rsidP="002651FA">
      <w:pPr>
        <w:rPr>
          <w:color w:val="000000"/>
          <w:sz w:val="16"/>
          <w:szCs w:val="16"/>
        </w:rPr>
      </w:pPr>
    </w:p>
    <w:p w:rsidR="002651FA" w:rsidRPr="002651FA" w:rsidRDefault="002651FA" w:rsidP="002651FA">
      <w:pPr>
        <w:jc w:val="right"/>
        <w:rPr>
          <w:sz w:val="16"/>
          <w:szCs w:val="16"/>
        </w:rPr>
      </w:pPr>
      <w:r w:rsidRPr="002651FA">
        <w:rPr>
          <w:sz w:val="16"/>
          <w:szCs w:val="16"/>
        </w:rPr>
        <w:t>Приложение № 1</w:t>
      </w:r>
    </w:p>
    <w:p w:rsidR="002651FA" w:rsidRPr="002651FA" w:rsidRDefault="002651FA" w:rsidP="002651FA">
      <w:pPr>
        <w:jc w:val="right"/>
        <w:rPr>
          <w:sz w:val="16"/>
          <w:szCs w:val="16"/>
        </w:rPr>
      </w:pPr>
      <w:r w:rsidRPr="002651FA">
        <w:rPr>
          <w:sz w:val="16"/>
          <w:szCs w:val="16"/>
        </w:rPr>
        <w:t>УТВЕРЖДЕН</w:t>
      </w:r>
    </w:p>
    <w:p w:rsidR="002651FA" w:rsidRPr="002651FA" w:rsidRDefault="002651FA" w:rsidP="002651FA">
      <w:pPr>
        <w:jc w:val="right"/>
        <w:rPr>
          <w:sz w:val="16"/>
          <w:szCs w:val="16"/>
        </w:rPr>
      </w:pPr>
      <w:r w:rsidRPr="002651FA">
        <w:rPr>
          <w:sz w:val="16"/>
          <w:szCs w:val="16"/>
        </w:rPr>
        <w:lastRenderedPageBreak/>
        <w:t xml:space="preserve"> постановлением администрации</w:t>
      </w:r>
    </w:p>
    <w:p w:rsidR="002651FA" w:rsidRPr="002651FA" w:rsidRDefault="002651FA" w:rsidP="002651FA">
      <w:pPr>
        <w:jc w:val="right"/>
        <w:rPr>
          <w:sz w:val="16"/>
          <w:szCs w:val="16"/>
        </w:rPr>
      </w:pPr>
      <w:r w:rsidRPr="002651FA">
        <w:rPr>
          <w:sz w:val="16"/>
          <w:szCs w:val="16"/>
        </w:rPr>
        <w:t xml:space="preserve"> Островского муниципального района</w:t>
      </w:r>
    </w:p>
    <w:p w:rsidR="002651FA" w:rsidRPr="002651FA" w:rsidRDefault="002651FA" w:rsidP="002651FA">
      <w:pPr>
        <w:jc w:val="right"/>
        <w:rPr>
          <w:sz w:val="16"/>
          <w:szCs w:val="16"/>
        </w:rPr>
      </w:pPr>
      <w:r w:rsidRPr="002651FA">
        <w:rPr>
          <w:sz w:val="16"/>
          <w:szCs w:val="16"/>
        </w:rPr>
        <w:t xml:space="preserve"> от «10» апреля  2018 г. № _183__</w:t>
      </w:r>
    </w:p>
    <w:p w:rsidR="002651FA" w:rsidRPr="002651FA" w:rsidRDefault="002651FA" w:rsidP="002651FA">
      <w:pPr>
        <w:jc w:val="right"/>
        <w:rPr>
          <w:sz w:val="16"/>
          <w:szCs w:val="16"/>
        </w:rPr>
      </w:pPr>
    </w:p>
    <w:p w:rsidR="002651FA" w:rsidRPr="002651FA" w:rsidRDefault="002651FA" w:rsidP="002651FA">
      <w:pPr>
        <w:jc w:val="center"/>
        <w:rPr>
          <w:sz w:val="16"/>
          <w:szCs w:val="16"/>
        </w:rPr>
      </w:pPr>
      <w:r w:rsidRPr="002651FA">
        <w:rPr>
          <w:sz w:val="16"/>
          <w:szCs w:val="16"/>
        </w:rPr>
        <w:t xml:space="preserve">Состав рабочей группы </w:t>
      </w:r>
    </w:p>
    <w:p w:rsidR="002651FA" w:rsidRPr="002651FA" w:rsidRDefault="002651FA" w:rsidP="002651FA">
      <w:pPr>
        <w:jc w:val="center"/>
        <w:rPr>
          <w:sz w:val="16"/>
          <w:szCs w:val="16"/>
        </w:rPr>
      </w:pPr>
      <w:r w:rsidRPr="002651FA">
        <w:rPr>
          <w:sz w:val="16"/>
          <w:szCs w:val="16"/>
        </w:rPr>
        <w:t>по организации и проведению на территории Островского муниципального района социальной акции «Безопасное детство» в 2018 году</w:t>
      </w:r>
    </w:p>
    <w:p w:rsidR="002651FA" w:rsidRPr="002651FA" w:rsidRDefault="002651FA" w:rsidP="002651FA">
      <w:pPr>
        <w:jc w:val="center"/>
        <w:rPr>
          <w:sz w:val="16"/>
          <w:szCs w:val="16"/>
        </w:rPr>
      </w:pPr>
    </w:p>
    <w:tbl>
      <w:tblPr>
        <w:tblW w:w="10080" w:type="dxa"/>
        <w:tblInd w:w="-252" w:type="dxa"/>
        <w:tblLook w:val="01E0"/>
      </w:tblPr>
      <w:tblGrid>
        <w:gridCol w:w="3060"/>
        <w:gridCol w:w="360"/>
        <w:gridCol w:w="6660"/>
      </w:tblGrid>
      <w:tr w:rsidR="002651FA" w:rsidRPr="002651FA" w:rsidTr="002651FA">
        <w:tc>
          <w:tcPr>
            <w:tcW w:w="3060" w:type="dxa"/>
          </w:tcPr>
          <w:p w:rsidR="002651FA" w:rsidRPr="002651FA" w:rsidRDefault="002651FA" w:rsidP="002651FA">
            <w:pPr>
              <w:suppressAutoHyphens/>
              <w:jc w:val="both"/>
              <w:rPr>
                <w:sz w:val="16"/>
                <w:szCs w:val="16"/>
              </w:rPr>
            </w:pPr>
            <w:r w:rsidRPr="002651FA">
              <w:rPr>
                <w:sz w:val="16"/>
                <w:szCs w:val="16"/>
              </w:rPr>
              <w:t>Баранова Ольга Алексеевна</w:t>
            </w:r>
          </w:p>
          <w:p w:rsidR="002651FA" w:rsidRPr="002651FA" w:rsidRDefault="002651FA" w:rsidP="002651FA">
            <w:pPr>
              <w:suppressAutoHyphens/>
              <w:jc w:val="both"/>
              <w:rPr>
                <w:sz w:val="16"/>
                <w:szCs w:val="16"/>
              </w:rPr>
            </w:pPr>
          </w:p>
        </w:tc>
        <w:tc>
          <w:tcPr>
            <w:tcW w:w="360" w:type="dxa"/>
          </w:tcPr>
          <w:p w:rsidR="002651FA" w:rsidRPr="002651FA" w:rsidRDefault="002651FA" w:rsidP="002651FA">
            <w:pPr>
              <w:suppressAutoHyphens/>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И.о. заместителя главы администрации Островского муниципального района, руководитель  рабочей группы;</w:t>
            </w:r>
          </w:p>
        </w:tc>
      </w:tr>
      <w:tr w:rsidR="002651FA" w:rsidRPr="002651FA" w:rsidTr="002651FA">
        <w:tc>
          <w:tcPr>
            <w:tcW w:w="3060" w:type="dxa"/>
          </w:tcPr>
          <w:p w:rsidR="002651FA" w:rsidRPr="002651FA" w:rsidRDefault="002651FA" w:rsidP="002651FA">
            <w:pPr>
              <w:suppressAutoHyphens/>
              <w:jc w:val="both"/>
              <w:rPr>
                <w:sz w:val="16"/>
                <w:szCs w:val="16"/>
              </w:rPr>
            </w:pPr>
            <w:r w:rsidRPr="002651FA">
              <w:rPr>
                <w:sz w:val="16"/>
                <w:szCs w:val="16"/>
              </w:rPr>
              <w:t>Домбровская</w:t>
            </w:r>
          </w:p>
          <w:p w:rsidR="002651FA" w:rsidRPr="002651FA" w:rsidRDefault="002651FA" w:rsidP="002651FA">
            <w:pPr>
              <w:suppressAutoHyphens/>
              <w:jc w:val="both"/>
              <w:rPr>
                <w:sz w:val="16"/>
                <w:szCs w:val="16"/>
              </w:rPr>
            </w:pPr>
            <w:r w:rsidRPr="002651FA">
              <w:rPr>
                <w:sz w:val="16"/>
                <w:szCs w:val="16"/>
              </w:rPr>
              <w:t>Марина Николаевна</w:t>
            </w: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p>
        </w:tc>
        <w:tc>
          <w:tcPr>
            <w:tcW w:w="360" w:type="dxa"/>
          </w:tcPr>
          <w:p w:rsidR="002651FA" w:rsidRPr="002651FA" w:rsidRDefault="002651FA" w:rsidP="002651FA">
            <w:pPr>
              <w:suppressAutoHyphens/>
              <w:spacing w:after="200" w:line="276" w:lineRule="auto"/>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представитель Уполномоченного по правам ребенка  при губернаторе Костромской области  в Островском муниципальном районе;</w:t>
            </w:r>
          </w:p>
          <w:p w:rsidR="002651FA" w:rsidRPr="002651FA" w:rsidRDefault="002651FA" w:rsidP="002651FA">
            <w:pPr>
              <w:suppressAutoHyphens/>
              <w:jc w:val="both"/>
              <w:rPr>
                <w:sz w:val="16"/>
                <w:szCs w:val="16"/>
              </w:rPr>
            </w:pPr>
          </w:p>
        </w:tc>
      </w:tr>
      <w:tr w:rsidR="002651FA" w:rsidRPr="002651FA" w:rsidTr="002651FA">
        <w:trPr>
          <w:trHeight w:val="582"/>
        </w:trPr>
        <w:tc>
          <w:tcPr>
            <w:tcW w:w="3060" w:type="dxa"/>
          </w:tcPr>
          <w:p w:rsidR="002651FA" w:rsidRPr="002651FA" w:rsidRDefault="002651FA" w:rsidP="002651FA">
            <w:pPr>
              <w:suppressAutoHyphens/>
              <w:jc w:val="both"/>
              <w:rPr>
                <w:sz w:val="16"/>
                <w:szCs w:val="16"/>
              </w:rPr>
            </w:pPr>
            <w:r w:rsidRPr="002651FA">
              <w:rPr>
                <w:sz w:val="16"/>
                <w:szCs w:val="16"/>
              </w:rPr>
              <w:t>Семёнова Ольга Анатольевна</w:t>
            </w:r>
          </w:p>
        </w:tc>
        <w:tc>
          <w:tcPr>
            <w:tcW w:w="360" w:type="dxa"/>
          </w:tcPr>
          <w:p w:rsidR="002651FA" w:rsidRPr="002651FA" w:rsidRDefault="002651FA" w:rsidP="002651FA">
            <w:pPr>
              <w:suppressAutoHyphens/>
              <w:spacing w:after="200" w:line="276" w:lineRule="auto"/>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заведующий отделом образования администрации Островского муниципального района;</w:t>
            </w:r>
          </w:p>
          <w:p w:rsidR="002651FA" w:rsidRPr="002651FA" w:rsidRDefault="002651FA" w:rsidP="002651FA">
            <w:pPr>
              <w:suppressAutoHyphens/>
              <w:jc w:val="both"/>
              <w:rPr>
                <w:sz w:val="16"/>
                <w:szCs w:val="16"/>
              </w:rPr>
            </w:pPr>
          </w:p>
        </w:tc>
      </w:tr>
      <w:tr w:rsidR="002651FA" w:rsidRPr="002651FA" w:rsidTr="002651FA">
        <w:trPr>
          <w:trHeight w:val="749"/>
        </w:trPr>
        <w:tc>
          <w:tcPr>
            <w:tcW w:w="3060" w:type="dxa"/>
          </w:tcPr>
          <w:p w:rsidR="002651FA" w:rsidRPr="002651FA" w:rsidRDefault="002651FA" w:rsidP="002651FA">
            <w:pPr>
              <w:suppressAutoHyphens/>
              <w:jc w:val="both"/>
              <w:rPr>
                <w:sz w:val="16"/>
                <w:szCs w:val="16"/>
              </w:rPr>
            </w:pPr>
            <w:r w:rsidRPr="002651FA">
              <w:rPr>
                <w:sz w:val="16"/>
                <w:szCs w:val="16"/>
              </w:rPr>
              <w:t>Сергеева</w:t>
            </w:r>
          </w:p>
          <w:p w:rsidR="002651FA" w:rsidRPr="002651FA" w:rsidRDefault="002651FA" w:rsidP="002651FA">
            <w:pPr>
              <w:suppressAutoHyphens/>
              <w:jc w:val="both"/>
              <w:rPr>
                <w:sz w:val="16"/>
                <w:szCs w:val="16"/>
              </w:rPr>
            </w:pPr>
            <w:r w:rsidRPr="002651FA">
              <w:rPr>
                <w:sz w:val="16"/>
                <w:szCs w:val="16"/>
              </w:rPr>
              <w:t>Антонина Борисовна</w:t>
            </w: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Смирнова</w:t>
            </w:r>
          </w:p>
          <w:p w:rsidR="002651FA" w:rsidRPr="002651FA" w:rsidRDefault="002651FA" w:rsidP="002651FA">
            <w:pPr>
              <w:suppressAutoHyphens/>
              <w:jc w:val="both"/>
              <w:rPr>
                <w:sz w:val="16"/>
                <w:szCs w:val="16"/>
              </w:rPr>
            </w:pPr>
            <w:r w:rsidRPr="002651FA">
              <w:rPr>
                <w:sz w:val="16"/>
                <w:szCs w:val="16"/>
              </w:rPr>
              <w:t>Светлана Николаевна</w:t>
            </w:r>
          </w:p>
          <w:p w:rsidR="002651FA" w:rsidRPr="002651FA" w:rsidRDefault="002651FA" w:rsidP="002651FA">
            <w:pPr>
              <w:rPr>
                <w:sz w:val="16"/>
                <w:szCs w:val="16"/>
              </w:rPr>
            </w:pPr>
          </w:p>
        </w:tc>
        <w:tc>
          <w:tcPr>
            <w:tcW w:w="360" w:type="dxa"/>
          </w:tcPr>
          <w:p w:rsidR="002651FA" w:rsidRPr="002651FA" w:rsidRDefault="002651FA" w:rsidP="002651FA">
            <w:pPr>
              <w:suppressAutoHyphens/>
              <w:spacing w:after="200" w:line="276" w:lineRule="auto"/>
              <w:jc w:val="both"/>
              <w:rPr>
                <w:sz w:val="16"/>
                <w:szCs w:val="16"/>
              </w:rPr>
            </w:pPr>
            <w:r w:rsidRPr="002651FA">
              <w:rPr>
                <w:sz w:val="16"/>
                <w:szCs w:val="16"/>
              </w:rPr>
              <w:t>-</w:t>
            </w:r>
          </w:p>
          <w:p w:rsidR="002651FA" w:rsidRPr="002651FA" w:rsidRDefault="002651FA" w:rsidP="002651FA">
            <w:pPr>
              <w:suppressAutoHyphens/>
              <w:spacing w:after="200" w:line="276" w:lineRule="auto"/>
              <w:jc w:val="both"/>
              <w:rPr>
                <w:sz w:val="16"/>
                <w:szCs w:val="16"/>
              </w:rPr>
            </w:pPr>
          </w:p>
          <w:p w:rsidR="002651FA" w:rsidRPr="002651FA" w:rsidRDefault="002651FA" w:rsidP="002651FA">
            <w:pPr>
              <w:suppressAutoHyphens/>
              <w:spacing w:after="200" w:line="276" w:lineRule="auto"/>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заведующий отделом культуры, по делам молодежи, туризма, физкультуры и спорта администрации Островского муниципального района;</w:t>
            </w: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ответственный секретарь комиссии по делам несовершеннолетних и защите их прав Островского муниципального района;</w:t>
            </w:r>
          </w:p>
          <w:p w:rsidR="002651FA" w:rsidRPr="002651FA" w:rsidRDefault="002651FA" w:rsidP="002651FA">
            <w:pPr>
              <w:suppressAutoHyphens/>
              <w:jc w:val="both"/>
              <w:rPr>
                <w:sz w:val="16"/>
                <w:szCs w:val="16"/>
              </w:rPr>
            </w:pPr>
          </w:p>
        </w:tc>
      </w:tr>
      <w:tr w:rsidR="002651FA" w:rsidRPr="002651FA" w:rsidTr="002651FA">
        <w:tc>
          <w:tcPr>
            <w:tcW w:w="3060" w:type="dxa"/>
          </w:tcPr>
          <w:p w:rsidR="002651FA" w:rsidRPr="002651FA" w:rsidRDefault="002651FA" w:rsidP="002651FA">
            <w:pPr>
              <w:suppressAutoHyphens/>
              <w:jc w:val="both"/>
              <w:rPr>
                <w:sz w:val="16"/>
                <w:szCs w:val="16"/>
              </w:rPr>
            </w:pPr>
            <w:r w:rsidRPr="002651FA">
              <w:rPr>
                <w:sz w:val="16"/>
                <w:szCs w:val="16"/>
              </w:rPr>
              <w:t xml:space="preserve">Полянина </w:t>
            </w:r>
          </w:p>
          <w:p w:rsidR="002651FA" w:rsidRPr="002651FA" w:rsidRDefault="002651FA" w:rsidP="002651FA">
            <w:pPr>
              <w:suppressAutoHyphens/>
              <w:jc w:val="both"/>
              <w:rPr>
                <w:sz w:val="16"/>
                <w:szCs w:val="16"/>
              </w:rPr>
            </w:pPr>
            <w:r w:rsidRPr="002651FA">
              <w:rPr>
                <w:sz w:val="16"/>
                <w:szCs w:val="16"/>
              </w:rPr>
              <w:t>Елена Анатольевна</w:t>
            </w: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Смелова</w:t>
            </w:r>
          </w:p>
          <w:p w:rsidR="002651FA" w:rsidRPr="002651FA" w:rsidRDefault="002651FA" w:rsidP="002651FA">
            <w:pPr>
              <w:suppressAutoHyphens/>
              <w:jc w:val="both"/>
              <w:rPr>
                <w:sz w:val="16"/>
                <w:szCs w:val="16"/>
              </w:rPr>
            </w:pPr>
            <w:r w:rsidRPr="002651FA">
              <w:rPr>
                <w:sz w:val="16"/>
                <w:szCs w:val="16"/>
              </w:rPr>
              <w:t>Наталья Сергеевна</w:t>
            </w:r>
          </w:p>
        </w:tc>
        <w:tc>
          <w:tcPr>
            <w:tcW w:w="360" w:type="dxa"/>
          </w:tcPr>
          <w:p w:rsidR="002651FA" w:rsidRPr="002651FA" w:rsidRDefault="002651FA" w:rsidP="002651FA">
            <w:pPr>
              <w:suppressAutoHyphens/>
              <w:spacing w:after="200" w:line="276" w:lineRule="auto"/>
              <w:jc w:val="both"/>
              <w:rPr>
                <w:b/>
                <w:sz w:val="16"/>
                <w:szCs w:val="16"/>
              </w:rPr>
            </w:pPr>
            <w:r w:rsidRPr="002651FA">
              <w:rPr>
                <w:b/>
                <w:sz w:val="16"/>
                <w:szCs w:val="16"/>
              </w:rPr>
              <w:t>-</w:t>
            </w:r>
          </w:p>
          <w:p w:rsidR="002651FA" w:rsidRPr="002651FA" w:rsidRDefault="002651FA" w:rsidP="002651FA">
            <w:pPr>
              <w:suppressAutoHyphens/>
              <w:spacing w:after="200" w:line="276" w:lineRule="auto"/>
              <w:jc w:val="both"/>
              <w:rPr>
                <w:b/>
                <w:sz w:val="16"/>
                <w:szCs w:val="16"/>
              </w:rPr>
            </w:pPr>
          </w:p>
          <w:p w:rsidR="002651FA" w:rsidRPr="002651FA" w:rsidRDefault="002651FA" w:rsidP="002651FA">
            <w:pPr>
              <w:suppressAutoHyphens/>
              <w:spacing w:after="200" w:line="276" w:lineRule="auto"/>
              <w:jc w:val="both"/>
              <w:rPr>
                <w:b/>
                <w:sz w:val="16"/>
                <w:szCs w:val="16"/>
              </w:rPr>
            </w:pPr>
            <w:r w:rsidRPr="002651FA">
              <w:rPr>
                <w:b/>
                <w:sz w:val="16"/>
                <w:szCs w:val="16"/>
              </w:rPr>
              <w:t>-</w:t>
            </w:r>
          </w:p>
        </w:tc>
        <w:tc>
          <w:tcPr>
            <w:tcW w:w="6660" w:type="dxa"/>
          </w:tcPr>
          <w:p w:rsidR="002651FA" w:rsidRPr="002651FA" w:rsidRDefault="002651FA" w:rsidP="002651FA">
            <w:pPr>
              <w:suppressAutoHyphens/>
              <w:jc w:val="both"/>
              <w:rPr>
                <w:color w:val="000000"/>
                <w:sz w:val="16"/>
                <w:szCs w:val="16"/>
                <w:shd w:val="clear" w:color="auto" w:fill="FFFFFF"/>
              </w:rPr>
            </w:pPr>
            <w:r w:rsidRPr="002651FA">
              <w:rPr>
                <w:rStyle w:val="apple-converted-space"/>
                <w:color w:val="000000"/>
                <w:sz w:val="16"/>
                <w:szCs w:val="16"/>
                <w:shd w:val="clear" w:color="auto" w:fill="FFFFFF"/>
              </w:rPr>
              <w:t>инспектор</w:t>
            </w:r>
            <w:r w:rsidRPr="002651FA">
              <w:rPr>
                <w:color w:val="000000"/>
                <w:sz w:val="16"/>
                <w:szCs w:val="16"/>
                <w:shd w:val="clear" w:color="auto" w:fill="FFFFFF"/>
              </w:rPr>
              <w:t xml:space="preserve"> ОГИБДД МО МВД России «Островский» (по согласованию);</w:t>
            </w:r>
          </w:p>
          <w:p w:rsidR="002651FA" w:rsidRPr="002651FA" w:rsidRDefault="002651FA" w:rsidP="002651FA">
            <w:pPr>
              <w:suppressAutoHyphens/>
              <w:jc w:val="both"/>
              <w:rPr>
                <w:color w:val="000000"/>
                <w:sz w:val="16"/>
                <w:szCs w:val="16"/>
                <w:shd w:val="clear" w:color="auto" w:fill="FFFFFF"/>
              </w:rPr>
            </w:pPr>
          </w:p>
          <w:p w:rsidR="002651FA" w:rsidRPr="002651FA" w:rsidRDefault="002651FA" w:rsidP="002651FA">
            <w:pPr>
              <w:suppressAutoHyphens/>
              <w:jc w:val="both"/>
              <w:rPr>
                <w:sz w:val="16"/>
                <w:szCs w:val="16"/>
              </w:rPr>
            </w:pPr>
            <w:r w:rsidRPr="002651FA">
              <w:rPr>
                <w:color w:val="000000"/>
                <w:sz w:val="16"/>
                <w:szCs w:val="16"/>
                <w:shd w:val="clear" w:color="auto" w:fill="FFFFFF"/>
              </w:rPr>
              <w:t>инспектор ПДН МО МВД России «Островский» (по согласованию);</w:t>
            </w:r>
          </w:p>
        </w:tc>
      </w:tr>
      <w:tr w:rsidR="002651FA" w:rsidRPr="002651FA" w:rsidTr="002651FA">
        <w:tc>
          <w:tcPr>
            <w:tcW w:w="3060" w:type="dxa"/>
          </w:tcPr>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Диденко</w:t>
            </w:r>
          </w:p>
          <w:p w:rsidR="002651FA" w:rsidRPr="002651FA" w:rsidRDefault="002651FA" w:rsidP="002651FA">
            <w:pPr>
              <w:suppressAutoHyphens/>
              <w:jc w:val="both"/>
              <w:rPr>
                <w:sz w:val="16"/>
                <w:szCs w:val="16"/>
              </w:rPr>
            </w:pPr>
            <w:r w:rsidRPr="002651FA">
              <w:rPr>
                <w:sz w:val="16"/>
                <w:szCs w:val="16"/>
              </w:rPr>
              <w:t xml:space="preserve">Нина Александровна </w:t>
            </w:r>
          </w:p>
        </w:tc>
        <w:tc>
          <w:tcPr>
            <w:tcW w:w="360" w:type="dxa"/>
          </w:tcPr>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r w:rsidRPr="002651FA">
              <w:rPr>
                <w:sz w:val="16"/>
                <w:szCs w:val="16"/>
              </w:rPr>
              <w:t>глава Островского (центрального) сельского поселения (по согласованию);</w:t>
            </w:r>
          </w:p>
          <w:p w:rsidR="002651FA" w:rsidRPr="002651FA" w:rsidRDefault="002651FA" w:rsidP="002651FA">
            <w:pPr>
              <w:suppressAutoHyphens/>
              <w:jc w:val="both"/>
              <w:rPr>
                <w:sz w:val="16"/>
                <w:szCs w:val="16"/>
              </w:rPr>
            </w:pPr>
          </w:p>
        </w:tc>
      </w:tr>
      <w:tr w:rsidR="002651FA" w:rsidRPr="002651FA" w:rsidTr="002651FA">
        <w:tc>
          <w:tcPr>
            <w:tcW w:w="3060" w:type="dxa"/>
          </w:tcPr>
          <w:p w:rsidR="002651FA" w:rsidRPr="002651FA" w:rsidRDefault="002651FA" w:rsidP="002651FA">
            <w:pPr>
              <w:suppressAutoHyphens/>
              <w:jc w:val="both"/>
              <w:rPr>
                <w:sz w:val="16"/>
                <w:szCs w:val="16"/>
              </w:rPr>
            </w:pPr>
            <w:r w:rsidRPr="002651FA">
              <w:rPr>
                <w:sz w:val="16"/>
                <w:szCs w:val="16"/>
              </w:rPr>
              <w:t>Соколова</w:t>
            </w:r>
          </w:p>
          <w:p w:rsidR="002651FA" w:rsidRPr="002651FA" w:rsidRDefault="002651FA" w:rsidP="002651FA">
            <w:pPr>
              <w:suppressAutoHyphens/>
              <w:jc w:val="both"/>
              <w:rPr>
                <w:sz w:val="16"/>
                <w:szCs w:val="16"/>
              </w:rPr>
            </w:pPr>
            <w:r w:rsidRPr="002651FA">
              <w:rPr>
                <w:sz w:val="16"/>
                <w:szCs w:val="16"/>
              </w:rPr>
              <w:t>Анастасия Юрьевна</w:t>
            </w:r>
          </w:p>
        </w:tc>
        <w:tc>
          <w:tcPr>
            <w:tcW w:w="360" w:type="dxa"/>
          </w:tcPr>
          <w:p w:rsidR="002651FA" w:rsidRPr="002651FA" w:rsidRDefault="002651FA" w:rsidP="002651FA">
            <w:pPr>
              <w:suppressAutoHyphens/>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 xml:space="preserve">Директор МКУ «Районный </w:t>
            </w:r>
            <w:proofErr w:type="spellStart"/>
            <w:proofErr w:type="gramStart"/>
            <w:r w:rsidRPr="002651FA">
              <w:rPr>
                <w:sz w:val="16"/>
                <w:szCs w:val="16"/>
              </w:rPr>
              <w:t>физкультурно</w:t>
            </w:r>
            <w:proofErr w:type="spellEnd"/>
            <w:r w:rsidRPr="002651FA">
              <w:rPr>
                <w:sz w:val="16"/>
                <w:szCs w:val="16"/>
              </w:rPr>
              <w:t xml:space="preserve"> – спортивный</w:t>
            </w:r>
            <w:proofErr w:type="gramEnd"/>
            <w:r w:rsidRPr="002651FA">
              <w:rPr>
                <w:sz w:val="16"/>
                <w:szCs w:val="16"/>
              </w:rPr>
              <w:t xml:space="preserve"> центр»</w:t>
            </w:r>
          </w:p>
        </w:tc>
      </w:tr>
      <w:tr w:rsidR="002651FA" w:rsidRPr="002651FA" w:rsidTr="002651FA">
        <w:tc>
          <w:tcPr>
            <w:tcW w:w="3060" w:type="dxa"/>
          </w:tcPr>
          <w:p w:rsidR="002651FA" w:rsidRPr="002651FA" w:rsidRDefault="002651FA" w:rsidP="002651FA">
            <w:pPr>
              <w:suppressAutoHyphens/>
              <w:jc w:val="both"/>
              <w:rPr>
                <w:sz w:val="16"/>
                <w:szCs w:val="16"/>
              </w:rPr>
            </w:pPr>
            <w:proofErr w:type="spellStart"/>
            <w:r w:rsidRPr="002651FA">
              <w:rPr>
                <w:sz w:val="16"/>
                <w:szCs w:val="16"/>
              </w:rPr>
              <w:t>Рябкова</w:t>
            </w:r>
            <w:proofErr w:type="spellEnd"/>
            <w:r w:rsidRPr="002651FA">
              <w:rPr>
                <w:sz w:val="16"/>
                <w:szCs w:val="16"/>
              </w:rPr>
              <w:t xml:space="preserve"> Светлана Николаевна</w:t>
            </w:r>
          </w:p>
        </w:tc>
        <w:tc>
          <w:tcPr>
            <w:tcW w:w="360" w:type="dxa"/>
          </w:tcPr>
          <w:p w:rsidR="002651FA" w:rsidRPr="002651FA" w:rsidRDefault="002651FA" w:rsidP="002651FA">
            <w:pPr>
              <w:suppressAutoHyphens/>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корреспондент редакции газеты «Островские вести» (по согласованию)</w:t>
            </w:r>
          </w:p>
        </w:tc>
      </w:tr>
      <w:tr w:rsidR="002651FA" w:rsidRPr="002651FA" w:rsidTr="002651FA">
        <w:tc>
          <w:tcPr>
            <w:tcW w:w="3060" w:type="dxa"/>
          </w:tcPr>
          <w:p w:rsidR="002651FA" w:rsidRPr="002651FA" w:rsidRDefault="002651FA" w:rsidP="002651FA">
            <w:pPr>
              <w:suppressAutoHyphens/>
              <w:rPr>
                <w:sz w:val="16"/>
                <w:szCs w:val="16"/>
              </w:rPr>
            </w:pPr>
            <w:r w:rsidRPr="002651FA">
              <w:rPr>
                <w:sz w:val="16"/>
                <w:szCs w:val="16"/>
              </w:rPr>
              <w:t xml:space="preserve">Сапогова </w:t>
            </w:r>
          </w:p>
          <w:p w:rsidR="002651FA" w:rsidRPr="002651FA" w:rsidRDefault="002651FA" w:rsidP="002651FA">
            <w:pPr>
              <w:suppressAutoHyphens/>
              <w:rPr>
                <w:sz w:val="16"/>
                <w:szCs w:val="16"/>
              </w:rPr>
            </w:pPr>
            <w:r w:rsidRPr="002651FA">
              <w:rPr>
                <w:sz w:val="16"/>
                <w:szCs w:val="16"/>
              </w:rPr>
              <w:t>Светлана  Константиновна</w:t>
            </w:r>
          </w:p>
        </w:tc>
        <w:tc>
          <w:tcPr>
            <w:tcW w:w="360" w:type="dxa"/>
          </w:tcPr>
          <w:p w:rsidR="002651FA" w:rsidRPr="002651FA" w:rsidRDefault="002651FA" w:rsidP="002651FA">
            <w:pPr>
              <w:suppressAutoHyphens/>
              <w:jc w:val="both"/>
              <w:rPr>
                <w:sz w:val="16"/>
                <w:szCs w:val="16"/>
              </w:rPr>
            </w:pPr>
            <w:r w:rsidRPr="002651FA">
              <w:rPr>
                <w:sz w:val="16"/>
                <w:szCs w:val="16"/>
              </w:rPr>
              <w:t>-</w:t>
            </w: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p>
          <w:p w:rsidR="002651FA" w:rsidRPr="002651FA" w:rsidRDefault="002651FA" w:rsidP="002651FA">
            <w:pPr>
              <w:suppressAutoHyphens/>
              <w:jc w:val="both"/>
              <w:rPr>
                <w:sz w:val="16"/>
                <w:szCs w:val="16"/>
              </w:rPr>
            </w:pPr>
          </w:p>
        </w:tc>
        <w:tc>
          <w:tcPr>
            <w:tcW w:w="6660" w:type="dxa"/>
          </w:tcPr>
          <w:p w:rsidR="002651FA" w:rsidRPr="002651FA" w:rsidRDefault="002651FA" w:rsidP="002651FA">
            <w:pPr>
              <w:suppressAutoHyphens/>
              <w:jc w:val="both"/>
              <w:rPr>
                <w:sz w:val="16"/>
                <w:szCs w:val="16"/>
              </w:rPr>
            </w:pPr>
            <w:r w:rsidRPr="002651FA">
              <w:rPr>
                <w:sz w:val="16"/>
                <w:szCs w:val="16"/>
              </w:rPr>
              <w:t>директор МКОУ ДО ДЮЦ «Импульс» Островского района, председатель женсовета по Островскому муниципальному району;</w:t>
            </w:r>
          </w:p>
        </w:tc>
      </w:tr>
      <w:tr w:rsidR="002651FA" w:rsidRPr="002651FA" w:rsidTr="002651FA">
        <w:tc>
          <w:tcPr>
            <w:tcW w:w="3060" w:type="dxa"/>
          </w:tcPr>
          <w:p w:rsidR="002651FA" w:rsidRPr="002651FA" w:rsidRDefault="002651FA" w:rsidP="002651FA">
            <w:pPr>
              <w:suppressAutoHyphens/>
              <w:jc w:val="both"/>
              <w:rPr>
                <w:sz w:val="16"/>
                <w:szCs w:val="16"/>
              </w:rPr>
            </w:pPr>
            <w:proofErr w:type="spellStart"/>
            <w:r w:rsidRPr="002651FA">
              <w:rPr>
                <w:sz w:val="16"/>
                <w:szCs w:val="16"/>
              </w:rPr>
              <w:t>Доброхотова</w:t>
            </w:r>
            <w:proofErr w:type="spellEnd"/>
            <w:r w:rsidRPr="002651FA">
              <w:rPr>
                <w:sz w:val="16"/>
                <w:szCs w:val="16"/>
              </w:rPr>
              <w:t xml:space="preserve"> </w:t>
            </w:r>
          </w:p>
          <w:p w:rsidR="002651FA" w:rsidRPr="002651FA" w:rsidRDefault="002651FA" w:rsidP="002651FA">
            <w:pPr>
              <w:suppressAutoHyphens/>
              <w:jc w:val="both"/>
              <w:rPr>
                <w:sz w:val="16"/>
                <w:szCs w:val="16"/>
              </w:rPr>
            </w:pPr>
            <w:r w:rsidRPr="002651FA">
              <w:rPr>
                <w:sz w:val="16"/>
                <w:szCs w:val="16"/>
              </w:rPr>
              <w:t>Наталья</w:t>
            </w:r>
          </w:p>
        </w:tc>
        <w:tc>
          <w:tcPr>
            <w:tcW w:w="360" w:type="dxa"/>
          </w:tcPr>
          <w:p w:rsidR="002651FA" w:rsidRPr="002651FA" w:rsidRDefault="002651FA" w:rsidP="002651FA">
            <w:pPr>
              <w:suppressAutoHyphens/>
              <w:jc w:val="both"/>
              <w:rPr>
                <w:sz w:val="16"/>
                <w:szCs w:val="16"/>
              </w:rPr>
            </w:pPr>
            <w:r w:rsidRPr="002651FA">
              <w:rPr>
                <w:sz w:val="16"/>
                <w:szCs w:val="16"/>
              </w:rPr>
              <w:t>-</w:t>
            </w:r>
          </w:p>
        </w:tc>
        <w:tc>
          <w:tcPr>
            <w:tcW w:w="6660" w:type="dxa"/>
          </w:tcPr>
          <w:p w:rsidR="002651FA" w:rsidRPr="002651FA" w:rsidRDefault="002651FA" w:rsidP="002651FA">
            <w:pPr>
              <w:suppressAutoHyphens/>
              <w:jc w:val="both"/>
              <w:rPr>
                <w:sz w:val="16"/>
                <w:szCs w:val="16"/>
              </w:rPr>
            </w:pPr>
            <w:r w:rsidRPr="002651FA">
              <w:rPr>
                <w:sz w:val="16"/>
                <w:szCs w:val="16"/>
              </w:rPr>
              <w:t>член детского общественного совета при представителе Уполномоченного по правам ребенка  в Островском муниципальном районе (по согласованию).</w:t>
            </w:r>
          </w:p>
        </w:tc>
      </w:tr>
    </w:tbl>
    <w:p w:rsidR="00FA4392" w:rsidRPr="002651FA" w:rsidRDefault="00FA4392" w:rsidP="00FA4392">
      <w:pPr>
        <w:jc w:val="both"/>
        <w:rPr>
          <w:sz w:val="16"/>
          <w:szCs w:val="16"/>
        </w:rPr>
      </w:pPr>
    </w:p>
    <w:p w:rsidR="00FA4392" w:rsidRPr="002651FA" w:rsidRDefault="00FA4392" w:rsidP="00FA4392">
      <w:pPr>
        <w:jc w:val="both"/>
        <w:rPr>
          <w:sz w:val="16"/>
          <w:szCs w:val="16"/>
        </w:rPr>
      </w:pPr>
    </w:p>
    <w:p w:rsidR="00FA4392" w:rsidRPr="002651FA" w:rsidRDefault="00FA4392" w:rsidP="00FA4392">
      <w:pPr>
        <w:jc w:val="both"/>
        <w:rPr>
          <w:sz w:val="16"/>
          <w:szCs w:val="16"/>
        </w:rPr>
      </w:pPr>
    </w:p>
    <w:p w:rsidR="007C3657" w:rsidRDefault="007C3657" w:rsidP="007C3657">
      <w:pPr>
        <w:rPr>
          <w:sz w:val="16"/>
          <w:szCs w:val="16"/>
          <w:lang w:eastAsia="zh-CN"/>
        </w:rPr>
      </w:pPr>
    </w:p>
    <w:p w:rsidR="002651FA" w:rsidRDefault="002651FA" w:rsidP="007C3657">
      <w:pPr>
        <w:rPr>
          <w:sz w:val="16"/>
          <w:szCs w:val="16"/>
          <w:lang w:eastAsia="zh-CN"/>
        </w:rPr>
        <w:sectPr w:rsidR="002651FA" w:rsidSect="006F7593">
          <w:footerReference w:type="even" r:id="rId10"/>
          <w:pgSz w:w="11907" w:h="16840" w:code="9"/>
          <w:pgMar w:top="851" w:right="1134" w:bottom="709" w:left="850" w:header="0" w:footer="0" w:gutter="0"/>
          <w:cols w:space="720"/>
          <w:docGrid w:linePitch="272"/>
        </w:sectPr>
      </w:pPr>
    </w:p>
    <w:p w:rsidR="002651FA" w:rsidRPr="002651FA" w:rsidRDefault="002651FA" w:rsidP="002651FA">
      <w:pPr>
        <w:jc w:val="right"/>
        <w:rPr>
          <w:sz w:val="16"/>
          <w:szCs w:val="16"/>
        </w:rPr>
      </w:pPr>
      <w:r w:rsidRPr="002651FA">
        <w:rPr>
          <w:sz w:val="16"/>
          <w:szCs w:val="16"/>
        </w:rPr>
        <w:lastRenderedPageBreak/>
        <w:t>Приложение № 2</w:t>
      </w:r>
    </w:p>
    <w:p w:rsidR="002651FA" w:rsidRPr="002651FA" w:rsidRDefault="002651FA" w:rsidP="002651FA">
      <w:pPr>
        <w:jc w:val="right"/>
        <w:rPr>
          <w:sz w:val="16"/>
          <w:szCs w:val="16"/>
        </w:rPr>
      </w:pPr>
      <w:r w:rsidRPr="002651FA">
        <w:rPr>
          <w:sz w:val="16"/>
          <w:szCs w:val="16"/>
        </w:rPr>
        <w:t>УТВЕРЖДЕН</w:t>
      </w:r>
    </w:p>
    <w:p w:rsidR="002651FA" w:rsidRPr="002651FA" w:rsidRDefault="002651FA" w:rsidP="002651FA">
      <w:pPr>
        <w:jc w:val="right"/>
        <w:rPr>
          <w:sz w:val="16"/>
          <w:szCs w:val="16"/>
        </w:rPr>
      </w:pPr>
      <w:r w:rsidRPr="002651FA">
        <w:rPr>
          <w:sz w:val="16"/>
          <w:szCs w:val="16"/>
        </w:rPr>
        <w:t xml:space="preserve"> постановлением администрации</w:t>
      </w:r>
    </w:p>
    <w:p w:rsidR="002651FA" w:rsidRPr="002651FA" w:rsidRDefault="002651FA" w:rsidP="002651FA">
      <w:pPr>
        <w:jc w:val="right"/>
        <w:rPr>
          <w:sz w:val="16"/>
          <w:szCs w:val="16"/>
        </w:rPr>
      </w:pPr>
      <w:r w:rsidRPr="002651FA">
        <w:rPr>
          <w:sz w:val="16"/>
          <w:szCs w:val="16"/>
        </w:rPr>
        <w:t xml:space="preserve"> Островского муниципального района</w:t>
      </w:r>
    </w:p>
    <w:p w:rsidR="002651FA" w:rsidRPr="002651FA" w:rsidRDefault="002651FA" w:rsidP="002651FA">
      <w:pPr>
        <w:jc w:val="right"/>
        <w:rPr>
          <w:sz w:val="16"/>
          <w:szCs w:val="16"/>
        </w:rPr>
      </w:pPr>
      <w:r w:rsidRPr="002651FA">
        <w:rPr>
          <w:sz w:val="16"/>
          <w:szCs w:val="16"/>
        </w:rPr>
        <w:t xml:space="preserve"> от «10 » апреля  2018 г. № 183_</w:t>
      </w:r>
    </w:p>
    <w:p w:rsidR="002651FA" w:rsidRPr="002651FA" w:rsidRDefault="002651FA" w:rsidP="002651FA">
      <w:pPr>
        <w:rPr>
          <w:sz w:val="16"/>
          <w:szCs w:val="16"/>
        </w:rPr>
      </w:pPr>
    </w:p>
    <w:p w:rsidR="002651FA" w:rsidRPr="002651FA" w:rsidRDefault="002651FA" w:rsidP="002651FA">
      <w:pPr>
        <w:jc w:val="center"/>
        <w:rPr>
          <w:sz w:val="16"/>
          <w:szCs w:val="16"/>
        </w:rPr>
      </w:pPr>
      <w:r w:rsidRPr="002651FA">
        <w:rPr>
          <w:sz w:val="16"/>
          <w:szCs w:val="16"/>
        </w:rPr>
        <w:t xml:space="preserve">План мероприятий </w:t>
      </w:r>
    </w:p>
    <w:p w:rsidR="002651FA" w:rsidRPr="002651FA" w:rsidRDefault="002651FA" w:rsidP="002651FA">
      <w:pPr>
        <w:jc w:val="center"/>
        <w:rPr>
          <w:sz w:val="16"/>
          <w:szCs w:val="16"/>
        </w:rPr>
      </w:pPr>
      <w:r w:rsidRPr="002651FA">
        <w:rPr>
          <w:sz w:val="16"/>
          <w:szCs w:val="16"/>
        </w:rPr>
        <w:t>по проведению на территории Островского муниципального района социальной акции «Безопасное детство» в 2018 году</w:t>
      </w:r>
    </w:p>
    <w:p w:rsidR="002651FA" w:rsidRPr="002651FA" w:rsidRDefault="002651FA" w:rsidP="002651FA">
      <w:pPr>
        <w:jc w:val="center"/>
        <w:rPr>
          <w:sz w:val="16"/>
          <w:szCs w:val="16"/>
        </w:rPr>
      </w:pPr>
    </w:p>
    <w:tbl>
      <w:tblPr>
        <w:tblW w:w="15630" w:type="dxa"/>
        <w:tblInd w:w="55" w:type="dxa"/>
        <w:tblLayout w:type="fixed"/>
        <w:tblCellMar>
          <w:top w:w="55" w:type="dxa"/>
          <w:left w:w="55" w:type="dxa"/>
          <w:bottom w:w="55" w:type="dxa"/>
          <w:right w:w="55" w:type="dxa"/>
        </w:tblCellMar>
        <w:tblLook w:val="0000"/>
      </w:tblPr>
      <w:tblGrid>
        <w:gridCol w:w="656"/>
        <w:gridCol w:w="6184"/>
        <w:gridCol w:w="2520"/>
        <w:gridCol w:w="6270"/>
      </w:tblGrid>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 xml:space="preserve">№ </w:t>
            </w:r>
            <w:proofErr w:type="spellStart"/>
            <w:proofErr w:type="gramStart"/>
            <w:r w:rsidRPr="002651FA">
              <w:rPr>
                <w:sz w:val="16"/>
                <w:szCs w:val="16"/>
              </w:rPr>
              <w:t>п</w:t>
            </w:r>
            <w:proofErr w:type="spellEnd"/>
            <w:proofErr w:type="gramEnd"/>
            <w:r w:rsidRPr="002651FA">
              <w:rPr>
                <w:sz w:val="16"/>
                <w:szCs w:val="16"/>
              </w:rPr>
              <w:t>/</w:t>
            </w:r>
            <w:proofErr w:type="spellStart"/>
            <w:r w:rsidRPr="002651FA">
              <w:rPr>
                <w:sz w:val="16"/>
                <w:szCs w:val="16"/>
              </w:rPr>
              <w:t>п</w:t>
            </w:r>
            <w:proofErr w:type="spellEnd"/>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Наименование мероприятия</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Срок исполнения</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jc w:val="center"/>
              <w:rPr>
                <w:sz w:val="16"/>
                <w:szCs w:val="16"/>
              </w:rPr>
            </w:pPr>
            <w:r w:rsidRPr="002651FA">
              <w:rPr>
                <w:sz w:val="16"/>
                <w:szCs w:val="16"/>
              </w:rPr>
              <w:t>Ответственные исполнители</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1</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tabs>
                <w:tab w:val="left" w:pos="187"/>
              </w:tabs>
              <w:ind w:right="33"/>
              <w:jc w:val="both"/>
              <w:rPr>
                <w:sz w:val="16"/>
                <w:szCs w:val="16"/>
              </w:rPr>
            </w:pPr>
            <w:r w:rsidRPr="002651FA">
              <w:rPr>
                <w:sz w:val="16"/>
                <w:szCs w:val="16"/>
              </w:rPr>
              <w:t xml:space="preserve">Заседание рабочей группы по организации и проведению на территории Островского муниципального района  </w:t>
            </w:r>
            <w:r w:rsidRPr="002651FA">
              <w:rPr>
                <w:color w:val="333333"/>
                <w:sz w:val="16"/>
                <w:szCs w:val="16"/>
              </w:rPr>
              <w:t xml:space="preserve">мероприятий </w:t>
            </w:r>
            <w:r w:rsidRPr="002651FA">
              <w:rPr>
                <w:sz w:val="16"/>
                <w:szCs w:val="16"/>
              </w:rPr>
              <w:t>социальной акции «Безопасное детство» в 2018 году (далее – социальная акция)</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tabs>
                <w:tab w:val="left" w:pos="187"/>
              </w:tabs>
              <w:ind w:right="-92"/>
              <w:jc w:val="center"/>
              <w:rPr>
                <w:sz w:val="16"/>
                <w:szCs w:val="16"/>
              </w:rPr>
            </w:pPr>
            <w:r w:rsidRPr="002651FA">
              <w:rPr>
                <w:sz w:val="16"/>
                <w:szCs w:val="16"/>
              </w:rPr>
              <w:t xml:space="preserve">Не менее </w:t>
            </w:r>
          </w:p>
          <w:p w:rsidR="002651FA" w:rsidRPr="002651FA" w:rsidRDefault="002651FA" w:rsidP="002651FA">
            <w:pPr>
              <w:pStyle w:val="af1"/>
              <w:snapToGrid w:val="0"/>
              <w:jc w:val="center"/>
              <w:rPr>
                <w:sz w:val="16"/>
                <w:szCs w:val="16"/>
              </w:rPr>
            </w:pPr>
            <w:r w:rsidRPr="002651FA">
              <w:rPr>
                <w:sz w:val="16"/>
                <w:szCs w:val="16"/>
              </w:rPr>
              <w:t>1 раза в квартал</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2</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tabs>
                <w:tab w:val="left" w:pos="187"/>
              </w:tabs>
              <w:ind w:right="33"/>
              <w:jc w:val="both"/>
              <w:rPr>
                <w:sz w:val="16"/>
                <w:szCs w:val="16"/>
              </w:rPr>
            </w:pPr>
            <w:r w:rsidRPr="002651FA">
              <w:rPr>
                <w:sz w:val="16"/>
                <w:szCs w:val="16"/>
              </w:rPr>
              <w:t xml:space="preserve">Информационное сопровождение мероприятий социальной акции СМИ, на официальном сайте администрации Островского муниципального района, организаций и учреждений – участников акции.  </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Ответственные исполнители за проведение мероприятий</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3</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Работа горячей линии по обращениям граждан в рамках реализации социальной акции</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М.Н.Домбровская</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4</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rPr>
                <w:sz w:val="16"/>
                <w:szCs w:val="16"/>
              </w:rPr>
            </w:pPr>
            <w:r w:rsidRPr="002651FA">
              <w:rPr>
                <w:sz w:val="16"/>
                <w:szCs w:val="16"/>
              </w:rPr>
              <w:t xml:space="preserve">Выезды в  сельские  поселения Островского  муниципального  района с целью </w:t>
            </w:r>
            <w:proofErr w:type="gramStart"/>
            <w:r w:rsidRPr="002651FA">
              <w:rPr>
                <w:sz w:val="16"/>
                <w:szCs w:val="16"/>
              </w:rPr>
              <w:t>контроля за</w:t>
            </w:r>
            <w:proofErr w:type="gramEnd"/>
            <w:r w:rsidRPr="002651FA">
              <w:rPr>
                <w:sz w:val="16"/>
                <w:szCs w:val="16"/>
              </w:rPr>
              <w:t xml:space="preserve"> реализацией акции.</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По отдельному графику</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Члены рабочей группы</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5</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Обеспечение занятости несовершеннолетних, состоящих на различных видах учетов</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 xml:space="preserve">Июнь-август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ПДН МО МВД России «Островский»</w:t>
            </w:r>
          </w:p>
        </w:tc>
      </w:tr>
      <w:tr w:rsidR="002651FA" w:rsidRPr="002651FA" w:rsidTr="002651FA">
        <w:tc>
          <w:tcPr>
            <w:tcW w:w="656"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6</w:t>
            </w:r>
          </w:p>
        </w:tc>
        <w:tc>
          <w:tcPr>
            <w:tcW w:w="6184"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Круглый стол по итогам акции «Безопасное детство» в 2018 г.</w:t>
            </w:r>
          </w:p>
        </w:tc>
        <w:tc>
          <w:tcPr>
            <w:tcW w:w="2520" w:type="dxa"/>
            <w:tcBorders>
              <w:top w:val="single" w:sz="2" w:space="0" w:color="000000"/>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Декабрь 2018 г.</w:t>
            </w:r>
          </w:p>
        </w:tc>
        <w:tc>
          <w:tcPr>
            <w:tcW w:w="6270" w:type="dxa"/>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М.Н.Домбровская</w:t>
            </w:r>
            <w:proofErr w:type="gramStart"/>
            <w:r w:rsidRPr="002651FA">
              <w:rPr>
                <w:sz w:val="16"/>
                <w:szCs w:val="16"/>
              </w:rPr>
              <w:t>.;</w:t>
            </w:r>
            <w:proofErr w:type="gramEnd"/>
          </w:p>
          <w:p w:rsidR="002651FA" w:rsidRPr="002651FA" w:rsidRDefault="002651FA" w:rsidP="002651FA">
            <w:pPr>
              <w:pStyle w:val="af1"/>
              <w:snapToGrid w:val="0"/>
              <w:rPr>
                <w:sz w:val="16"/>
                <w:szCs w:val="16"/>
              </w:rPr>
            </w:pPr>
            <w:r w:rsidRPr="002651FA">
              <w:rPr>
                <w:sz w:val="16"/>
                <w:szCs w:val="16"/>
              </w:rPr>
              <w:t xml:space="preserve">Детский общественный совет </w:t>
            </w:r>
          </w:p>
          <w:p w:rsidR="002651FA" w:rsidRPr="002651FA" w:rsidRDefault="002651FA" w:rsidP="002651FA">
            <w:pPr>
              <w:pStyle w:val="af1"/>
              <w:snapToGrid w:val="0"/>
              <w:rPr>
                <w:sz w:val="16"/>
                <w:szCs w:val="16"/>
              </w:rPr>
            </w:pPr>
          </w:p>
        </w:tc>
      </w:tr>
      <w:tr w:rsidR="002651FA" w:rsidRPr="002651FA" w:rsidTr="002651FA">
        <w:tc>
          <w:tcPr>
            <w:tcW w:w="15630" w:type="dxa"/>
            <w:gridSpan w:val="4"/>
            <w:tcBorders>
              <w:top w:val="single" w:sz="2" w:space="0" w:color="000000"/>
              <w:left w:val="single" w:sz="2" w:space="0" w:color="000000"/>
              <w:bottom w:val="single" w:sz="2" w:space="0" w:color="000000"/>
              <w:right w:val="single" w:sz="2" w:space="0" w:color="000000"/>
            </w:tcBorders>
          </w:tcPr>
          <w:p w:rsidR="002651FA" w:rsidRPr="002651FA" w:rsidRDefault="002651FA" w:rsidP="002651FA">
            <w:pPr>
              <w:pStyle w:val="af1"/>
              <w:snapToGrid w:val="0"/>
              <w:jc w:val="center"/>
              <w:rPr>
                <w:sz w:val="16"/>
                <w:szCs w:val="16"/>
              </w:rPr>
            </w:pPr>
            <w:r w:rsidRPr="002651FA">
              <w:rPr>
                <w:rFonts w:eastAsia="Calibri"/>
                <w:sz w:val="16"/>
                <w:szCs w:val="16"/>
              </w:rPr>
              <w:t xml:space="preserve">Раздел </w:t>
            </w:r>
            <w:r w:rsidRPr="002651FA">
              <w:rPr>
                <w:rFonts w:eastAsia="Calibri"/>
                <w:sz w:val="16"/>
                <w:szCs w:val="16"/>
                <w:lang w:val="en-US"/>
              </w:rPr>
              <w:t>I</w:t>
            </w:r>
            <w:r w:rsidRPr="002651FA">
              <w:rPr>
                <w:rFonts w:eastAsia="Calibri"/>
                <w:sz w:val="16"/>
                <w:szCs w:val="16"/>
              </w:rPr>
              <w:t>. Акция «Безопасная площадка»</w:t>
            </w:r>
            <w:r w:rsidRPr="002651FA">
              <w:rPr>
                <w:noProof/>
                <w:color w:val="000000"/>
                <w:sz w:val="16"/>
                <w:szCs w:val="16"/>
              </w:rPr>
              <w:t xml:space="preserve"> в 2018 году</w:t>
            </w:r>
          </w:p>
        </w:tc>
      </w:tr>
      <w:tr w:rsidR="002651FA" w:rsidRPr="002651FA" w:rsidTr="002651FA">
        <w:tc>
          <w:tcPr>
            <w:tcW w:w="656"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1.1.</w:t>
            </w:r>
          </w:p>
        </w:tc>
        <w:tc>
          <w:tcPr>
            <w:tcW w:w="6184" w:type="dxa"/>
            <w:tcBorders>
              <w:top w:val="nil"/>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Проведение инвентаризации и внесение изменений в реестр детских игровых и спортивных площадок, находящихся:</w:t>
            </w:r>
          </w:p>
          <w:p w:rsidR="002651FA" w:rsidRPr="002651FA" w:rsidRDefault="002651FA" w:rsidP="002651FA">
            <w:pPr>
              <w:pStyle w:val="af1"/>
              <w:rPr>
                <w:sz w:val="16"/>
                <w:szCs w:val="16"/>
              </w:rPr>
            </w:pPr>
            <w:r w:rsidRPr="002651FA">
              <w:rPr>
                <w:sz w:val="16"/>
                <w:szCs w:val="16"/>
              </w:rPr>
              <w:t>- на территориях  сельских поселений</w:t>
            </w:r>
          </w:p>
          <w:p w:rsidR="002651FA" w:rsidRPr="002651FA" w:rsidRDefault="002651FA" w:rsidP="002651FA">
            <w:pPr>
              <w:pStyle w:val="af1"/>
              <w:rPr>
                <w:sz w:val="16"/>
                <w:szCs w:val="16"/>
              </w:rPr>
            </w:pPr>
          </w:p>
          <w:p w:rsidR="002651FA" w:rsidRPr="002651FA" w:rsidRDefault="002651FA" w:rsidP="002651FA">
            <w:pPr>
              <w:pStyle w:val="af1"/>
              <w:rPr>
                <w:sz w:val="16"/>
                <w:szCs w:val="16"/>
              </w:rPr>
            </w:pPr>
            <w:r w:rsidRPr="002651FA">
              <w:rPr>
                <w:sz w:val="16"/>
                <w:szCs w:val="16"/>
              </w:rPr>
              <w:t>- на территории муниципальных образовательных учреждений;</w:t>
            </w:r>
          </w:p>
          <w:p w:rsidR="002651FA" w:rsidRPr="002651FA" w:rsidRDefault="002651FA" w:rsidP="002651FA">
            <w:pPr>
              <w:pStyle w:val="af1"/>
              <w:rPr>
                <w:sz w:val="16"/>
                <w:szCs w:val="16"/>
              </w:rPr>
            </w:pPr>
          </w:p>
          <w:p w:rsidR="002651FA" w:rsidRPr="002651FA" w:rsidRDefault="002651FA" w:rsidP="002651FA">
            <w:pPr>
              <w:pStyle w:val="af1"/>
              <w:rPr>
                <w:sz w:val="16"/>
                <w:szCs w:val="16"/>
              </w:rPr>
            </w:pPr>
            <w:r w:rsidRPr="002651FA">
              <w:rPr>
                <w:sz w:val="16"/>
                <w:szCs w:val="16"/>
              </w:rPr>
              <w:t>- на территории МКУ «Районный физкультурно-спортивный центр»</w:t>
            </w:r>
          </w:p>
        </w:tc>
        <w:tc>
          <w:tcPr>
            <w:tcW w:w="2520"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 xml:space="preserve">до 01 мая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nil"/>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p>
          <w:p w:rsidR="002651FA" w:rsidRPr="002651FA" w:rsidRDefault="002651FA" w:rsidP="002651FA">
            <w:pPr>
              <w:pStyle w:val="af1"/>
              <w:rPr>
                <w:sz w:val="16"/>
                <w:szCs w:val="16"/>
              </w:rPr>
            </w:pPr>
          </w:p>
          <w:p w:rsidR="002651FA" w:rsidRPr="002651FA" w:rsidRDefault="002651FA" w:rsidP="002651FA">
            <w:pPr>
              <w:rPr>
                <w:sz w:val="16"/>
                <w:szCs w:val="16"/>
              </w:rPr>
            </w:pPr>
          </w:p>
          <w:p w:rsidR="002651FA" w:rsidRPr="002651FA" w:rsidRDefault="002651FA" w:rsidP="002651FA">
            <w:pPr>
              <w:rPr>
                <w:sz w:val="16"/>
                <w:szCs w:val="16"/>
              </w:rPr>
            </w:pPr>
            <w:r w:rsidRPr="002651FA">
              <w:rPr>
                <w:sz w:val="16"/>
                <w:szCs w:val="16"/>
              </w:rPr>
              <w:t xml:space="preserve">Главы сельских поселений </w:t>
            </w:r>
          </w:p>
          <w:p w:rsidR="002651FA" w:rsidRPr="002651FA" w:rsidRDefault="002651FA" w:rsidP="002651FA">
            <w:pPr>
              <w:pStyle w:val="af1"/>
              <w:rPr>
                <w:sz w:val="16"/>
                <w:szCs w:val="16"/>
              </w:rPr>
            </w:pPr>
          </w:p>
          <w:p w:rsidR="002651FA" w:rsidRPr="002651FA" w:rsidRDefault="002651FA" w:rsidP="002651FA">
            <w:pPr>
              <w:pStyle w:val="af1"/>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rPr>
                <w:sz w:val="16"/>
                <w:szCs w:val="16"/>
              </w:rPr>
            </w:pPr>
          </w:p>
          <w:p w:rsidR="002651FA" w:rsidRPr="002651FA" w:rsidRDefault="002651FA" w:rsidP="002651FA">
            <w:pPr>
              <w:pStyle w:val="af1"/>
              <w:rPr>
                <w:sz w:val="16"/>
                <w:szCs w:val="16"/>
              </w:rPr>
            </w:pPr>
            <w:r w:rsidRPr="002651FA">
              <w:rPr>
                <w:sz w:val="16"/>
                <w:szCs w:val="16"/>
              </w:rPr>
              <w:t>Отдел культуры, по делам молодежи, туризма, физкультуры и спорта администрации  Островского муниципального района.</w:t>
            </w:r>
          </w:p>
        </w:tc>
      </w:tr>
      <w:tr w:rsidR="002651FA" w:rsidRPr="002651FA" w:rsidTr="002651FA">
        <w:tc>
          <w:tcPr>
            <w:tcW w:w="656"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1.2.</w:t>
            </w:r>
          </w:p>
        </w:tc>
        <w:tc>
          <w:tcPr>
            <w:tcW w:w="6184" w:type="dxa"/>
            <w:tcBorders>
              <w:top w:val="nil"/>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Размещение на официальном сайте Островского муниципального района реестра детских игровых и спортивных площадок</w:t>
            </w:r>
          </w:p>
        </w:tc>
        <w:tc>
          <w:tcPr>
            <w:tcW w:w="2520"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 xml:space="preserve">до 15 мая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nil"/>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snapToGrid w:val="0"/>
              <w:rPr>
                <w:sz w:val="16"/>
                <w:szCs w:val="16"/>
              </w:rPr>
            </w:pPr>
          </w:p>
        </w:tc>
      </w:tr>
      <w:tr w:rsidR="002651FA" w:rsidRPr="002651FA" w:rsidTr="002651FA">
        <w:tc>
          <w:tcPr>
            <w:tcW w:w="656"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1.3.</w:t>
            </w:r>
          </w:p>
        </w:tc>
        <w:tc>
          <w:tcPr>
            <w:tcW w:w="6184" w:type="dxa"/>
            <w:tcBorders>
              <w:top w:val="nil"/>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Создание безопасных условий для несовершеннолетних на детских игровых и спортивных площадках</w:t>
            </w:r>
          </w:p>
        </w:tc>
        <w:tc>
          <w:tcPr>
            <w:tcW w:w="2520"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круглогодично</w:t>
            </w:r>
          </w:p>
        </w:tc>
        <w:tc>
          <w:tcPr>
            <w:tcW w:w="6270" w:type="dxa"/>
            <w:tcBorders>
              <w:top w:val="nil"/>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rPr>
                <w:sz w:val="16"/>
                <w:szCs w:val="16"/>
              </w:rPr>
            </w:pPr>
            <w:r w:rsidRPr="002651FA">
              <w:rPr>
                <w:sz w:val="16"/>
                <w:szCs w:val="16"/>
              </w:rPr>
              <w:t>Отдел культуры, по делам молодежи, туризма, физкультуры и спорта администрации  Островского муниципального района;</w:t>
            </w:r>
          </w:p>
          <w:p w:rsidR="002651FA" w:rsidRPr="002651FA" w:rsidRDefault="002651FA" w:rsidP="002651FA">
            <w:pPr>
              <w:pStyle w:val="af1"/>
              <w:rPr>
                <w:sz w:val="16"/>
                <w:szCs w:val="16"/>
              </w:rPr>
            </w:pPr>
            <w:r w:rsidRPr="002651FA">
              <w:rPr>
                <w:sz w:val="16"/>
                <w:szCs w:val="16"/>
              </w:rPr>
              <w:t xml:space="preserve">Руководители областных </w:t>
            </w:r>
            <w:proofErr w:type="spellStart"/>
            <w:r w:rsidRPr="002651FA">
              <w:rPr>
                <w:sz w:val="16"/>
                <w:szCs w:val="16"/>
              </w:rPr>
              <w:t>социозащитных</w:t>
            </w:r>
            <w:proofErr w:type="spellEnd"/>
            <w:r w:rsidRPr="002651FA">
              <w:rPr>
                <w:sz w:val="16"/>
                <w:szCs w:val="16"/>
              </w:rPr>
              <w:t xml:space="preserve"> учреждений;</w:t>
            </w:r>
          </w:p>
          <w:p w:rsidR="002651FA" w:rsidRPr="002651FA" w:rsidRDefault="002651FA" w:rsidP="002651FA">
            <w:pPr>
              <w:snapToGrid w:val="0"/>
              <w:rPr>
                <w:sz w:val="16"/>
                <w:szCs w:val="16"/>
              </w:rPr>
            </w:pPr>
            <w:r w:rsidRPr="002651FA">
              <w:rPr>
                <w:sz w:val="16"/>
                <w:szCs w:val="16"/>
              </w:rPr>
              <w:t>Главы сельских поселений</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1.4.</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rPr>
                <w:sz w:val="16"/>
                <w:szCs w:val="16"/>
              </w:rPr>
            </w:pPr>
            <w:r w:rsidRPr="002651FA">
              <w:rPr>
                <w:sz w:val="16"/>
                <w:szCs w:val="16"/>
              </w:rPr>
              <w:t>Проверка образовательных учреждений по вопросу состояния и безопасной эксплуатации спортивных и игровых площадок, расположенных на территориях образовательных учреждений.</w:t>
            </w:r>
          </w:p>
          <w:p w:rsidR="002651FA" w:rsidRPr="002651FA" w:rsidRDefault="002651FA" w:rsidP="002651FA">
            <w:pPr>
              <w:rPr>
                <w:sz w:val="16"/>
                <w:szCs w:val="16"/>
              </w:rPr>
            </w:pP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lastRenderedPageBreak/>
              <w:t>Апрель-сентябрь</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rPr>
                <w:sz w:val="16"/>
                <w:szCs w:val="16"/>
              </w:rPr>
            </w:pPr>
            <w:r w:rsidRPr="002651FA">
              <w:rPr>
                <w:sz w:val="16"/>
                <w:szCs w:val="16"/>
              </w:rPr>
              <w:t>Отдел образования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lastRenderedPageBreak/>
              <w:t>1.5.</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rPr>
                <w:sz w:val="16"/>
                <w:szCs w:val="16"/>
              </w:rPr>
            </w:pPr>
            <w:r w:rsidRPr="002651FA">
              <w:rPr>
                <w:sz w:val="16"/>
                <w:szCs w:val="16"/>
              </w:rPr>
              <w:t>Проверка спортивных сооружений, расположенных на территории стадиона «Юность» п</w:t>
            </w:r>
            <w:proofErr w:type="gramStart"/>
            <w:r w:rsidRPr="002651FA">
              <w:rPr>
                <w:sz w:val="16"/>
                <w:szCs w:val="16"/>
              </w:rPr>
              <w:t>.О</w:t>
            </w:r>
            <w:proofErr w:type="gramEnd"/>
            <w:r w:rsidRPr="002651FA">
              <w:rPr>
                <w:sz w:val="16"/>
                <w:szCs w:val="16"/>
              </w:rPr>
              <w:t>стровское, на предмет их безопасной эксплуатации</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Апрель-сентябрь</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rPr>
                <w:sz w:val="16"/>
                <w:szCs w:val="16"/>
              </w:rPr>
            </w:pPr>
            <w:r w:rsidRPr="002651FA">
              <w:rPr>
                <w:sz w:val="16"/>
                <w:szCs w:val="16"/>
              </w:rPr>
              <w:t>Отдел культуры, по делам молодежи, туризма, физкультуры и спорта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1.6.</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rPr>
                <w:sz w:val="16"/>
                <w:szCs w:val="16"/>
              </w:rPr>
            </w:pPr>
            <w:r w:rsidRPr="002651FA">
              <w:rPr>
                <w:sz w:val="16"/>
                <w:szCs w:val="16"/>
              </w:rPr>
              <w:t xml:space="preserve">Проведение проверок представителем Уполномоченного по правам ребенка при губернаторе Костромской области в Островском муниципальном районе совместно с членами Детского общественного Совета детских игровых и спортивных площадок с </w:t>
            </w:r>
            <w:proofErr w:type="spellStart"/>
            <w:r w:rsidRPr="002651FA">
              <w:rPr>
                <w:sz w:val="16"/>
                <w:szCs w:val="16"/>
              </w:rPr>
              <w:t>фотофиксацией</w:t>
            </w:r>
            <w:proofErr w:type="spellEnd"/>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 xml:space="preserve">По отдельному </w:t>
            </w:r>
          </w:p>
          <w:p w:rsidR="002651FA" w:rsidRPr="002651FA" w:rsidRDefault="002651FA" w:rsidP="002651FA">
            <w:pPr>
              <w:jc w:val="center"/>
              <w:rPr>
                <w:sz w:val="16"/>
                <w:szCs w:val="16"/>
              </w:rPr>
            </w:pPr>
            <w:r w:rsidRPr="002651FA">
              <w:rPr>
                <w:sz w:val="16"/>
                <w:szCs w:val="16"/>
              </w:rPr>
              <w:t>плану</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rPr>
                <w:sz w:val="16"/>
                <w:szCs w:val="16"/>
              </w:rPr>
            </w:pPr>
            <w:r w:rsidRPr="002651FA">
              <w:rPr>
                <w:sz w:val="16"/>
                <w:szCs w:val="16"/>
              </w:rPr>
              <w:t xml:space="preserve">Представитель Уполномоченного по правам ребенка  в Островском муниципальном районе М.Н. Домбровская </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1.7.</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snapToGrid w:val="0"/>
              <w:jc w:val="both"/>
              <w:rPr>
                <w:sz w:val="16"/>
                <w:szCs w:val="16"/>
              </w:rPr>
            </w:pPr>
            <w:r w:rsidRPr="002651FA">
              <w:rPr>
                <w:sz w:val="16"/>
                <w:szCs w:val="16"/>
              </w:rPr>
              <w:t>Направление материалов главам сельских поселений, руководителям учреждений и организаций Островского муниципального района о привидении в нормативное состояние детских игровых и спортивных площадок</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По мере поступления обращений граждан</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r w:rsidR="002651FA" w:rsidRPr="002651FA" w:rsidTr="002651FA">
        <w:tc>
          <w:tcPr>
            <w:tcW w:w="656"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1.8.</w:t>
            </w:r>
          </w:p>
        </w:tc>
        <w:tc>
          <w:tcPr>
            <w:tcW w:w="6184" w:type="dxa"/>
            <w:tcBorders>
              <w:top w:val="nil"/>
              <w:left w:val="single" w:sz="2" w:space="0" w:color="000000"/>
              <w:bottom w:val="single" w:sz="2" w:space="0" w:color="000000"/>
              <w:right w:val="nil"/>
            </w:tcBorders>
          </w:tcPr>
          <w:p w:rsidR="002651FA" w:rsidRPr="002651FA" w:rsidRDefault="002651FA" w:rsidP="002651FA">
            <w:pPr>
              <w:pStyle w:val="af1"/>
              <w:snapToGrid w:val="0"/>
              <w:rPr>
                <w:sz w:val="16"/>
                <w:szCs w:val="16"/>
              </w:rPr>
            </w:pPr>
            <w:r w:rsidRPr="002651FA">
              <w:rPr>
                <w:sz w:val="16"/>
                <w:szCs w:val="16"/>
              </w:rPr>
              <w:t>Проведение встреч с представителями  органов территориального общественного самоуправления о содержании игровых и спортивных площадок, расположенных в жилом секторе.</w:t>
            </w:r>
          </w:p>
        </w:tc>
        <w:tc>
          <w:tcPr>
            <w:tcW w:w="2520" w:type="dxa"/>
            <w:tcBorders>
              <w:top w:val="nil"/>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По графику</w:t>
            </w:r>
          </w:p>
        </w:tc>
        <w:tc>
          <w:tcPr>
            <w:tcW w:w="6270" w:type="dxa"/>
            <w:tcBorders>
              <w:top w:val="nil"/>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М.Н.Домбровская</w:t>
            </w:r>
          </w:p>
          <w:p w:rsidR="002651FA" w:rsidRPr="002651FA" w:rsidRDefault="002651FA" w:rsidP="002651FA">
            <w:pPr>
              <w:pStyle w:val="af1"/>
              <w:snapToGrid w:val="0"/>
              <w:rPr>
                <w:sz w:val="16"/>
                <w:szCs w:val="16"/>
              </w:rPr>
            </w:pPr>
            <w:r w:rsidRPr="002651FA">
              <w:rPr>
                <w:sz w:val="16"/>
                <w:szCs w:val="16"/>
              </w:rPr>
              <w:t>Главы сельских поселений</w:t>
            </w:r>
          </w:p>
        </w:tc>
      </w:tr>
      <w:tr w:rsidR="002651FA" w:rsidRPr="002651FA" w:rsidTr="002651FA">
        <w:tc>
          <w:tcPr>
            <w:tcW w:w="15630" w:type="dxa"/>
            <w:gridSpan w:val="4"/>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jc w:val="center"/>
              <w:rPr>
                <w:sz w:val="16"/>
                <w:szCs w:val="16"/>
              </w:rPr>
            </w:pPr>
            <w:r w:rsidRPr="002651FA">
              <w:rPr>
                <w:sz w:val="16"/>
                <w:szCs w:val="16"/>
              </w:rPr>
              <w:t xml:space="preserve">Раздел </w:t>
            </w:r>
            <w:r w:rsidRPr="002651FA">
              <w:rPr>
                <w:sz w:val="16"/>
                <w:szCs w:val="16"/>
                <w:lang w:val="en-US"/>
              </w:rPr>
              <w:t>II</w:t>
            </w:r>
            <w:r w:rsidRPr="002651FA">
              <w:rPr>
                <w:sz w:val="16"/>
                <w:szCs w:val="16"/>
              </w:rPr>
              <w:t>. Акция «Безопасный водоем» в 2018 году</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color w:val="000000"/>
                <w:sz w:val="16"/>
                <w:szCs w:val="16"/>
              </w:rPr>
              <w:t>Составление реестра традиционно сложившихся мест массового  купания  на водоемах Островского муниципального района.</w:t>
            </w:r>
            <w:r w:rsidRPr="002651FA">
              <w:rPr>
                <w:sz w:val="16"/>
                <w:szCs w:val="16"/>
              </w:rPr>
              <w:t xml:space="preserve"> Обследование водоемов  и мест массового купания.</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 xml:space="preserve">До 1 июня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r w:rsidRPr="002651FA">
              <w:rPr>
                <w:sz w:val="16"/>
                <w:szCs w:val="16"/>
              </w:rPr>
              <w:t>Главы сельских поселений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color w:val="000000"/>
                <w:sz w:val="16"/>
                <w:szCs w:val="16"/>
              </w:rPr>
            </w:pPr>
            <w:r w:rsidRPr="002651FA">
              <w:rPr>
                <w:color w:val="000000"/>
                <w:sz w:val="16"/>
                <w:szCs w:val="16"/>
              </w:rPr>
              <w:t xml:space="preserve">Представление в </w:t>
            </w:r>
            <w:r w:rsidRPr="002651FA">
              <w:rPr>
                <w:sz w:val="16"/>
                <w:szCs w:val="16"/>
              </w:rPr>
              <w:t xml:space="preserve">ГУ МЧС России по </w:t>
            </w:r>
            <w:r w:rsidRPr="002651FA">
              <w:rPr>
                <w:color w:val="000000"/>
                <w:sz w:val="16"/>
                <w:szCs w:val="16"/>
              </w:rPr>
              <w:t>Костромской области реестра традиционно сложившихся мест массового  купания  на водоемах Островского муниципального района</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 xml:space="preserve">До 31 мая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2.3.</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Оборудование мест массового купания информационным материалом, средствами оказания первой помощи</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 xml:space="preserve">На период </w:t>
            </w:r>
          </w:p>
          <w:p w:rsidR="002651FA" w:rsidRPr="002651FA" w:rsidRDefault="002651FA" w:rsidP="002651FA">
            <w:pPr>
              <w:pStyle w:val="af1"/>
              <w:snapToGrid w:val="0"/>
              <w:jc w:val="center"/>
              <w:rPr>
                <w:sz w:val="16"/>
                <w:szCs w:val="16"/>
              </w:rPr>
            </w:pPr>
            <w:r w:rsidRPr="002651FA">
              <w:rPr>
                <w:sz w:val="16"/>
                <w:szCs w:val="16"/>
              </w:rPr>
              <w:t>купального сезона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Главы сельских поселений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2.4</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родительских собраний на тему</w:t>
            </w:r>
          </w:p>
          <w:p w:rsidR="002651FA" w:rsidRPr="002651FA" w:rsidRDefault="002651FA" w:rsidP="002651FA">
            <w:pPr>
              <w:jc w:val="both"/>
              <w:rPr>
                <w:sz w:val="16"/>
                <w:szCs w:val="16"/>
              </w:rPr>
            </w:pPr>
            <w:r w:rsidRPr="002651FA">
              <w:rPr>
                <w:sz w:val="16"/>
                <w:szCs w:val="16"/>
              </w:rPr>
              <w:t>«Соблюдение мер безопасности при купании детей на водоемах»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Май 2018 г.</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2.5</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Подготовка и распространение информационных памяток по правилам безопасности на водоемах в местах массового отдыха «Безопасное лето!»</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До 1 июня 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tabs>
                <w:tab w:val="right" w:pos="6160"/>
              </w:tabs>
              <w:snapToGrid w:val="0"/>
              <w:rPr>
                <w:sz w:val="16"/>
                <w:szCs w:val="16"/>
              </w:rPr>
            </w:pPr>
            <w:r w:rsidRPr="002651FA">
              <w:rPr>
                <w:sz w:val="16"/>
                <w:szCs w:val="16"/>
              </w:rPr>
              <w:t>МКУ ДО ДЮЦ «Импульс»;</w:t>
            </w:r>
            <w:r w:rsidRPr="002651FA">
              <w:rPr>
                <w:sz w:val="16"/>
                <w:szCs w:val="16"/>
              </w:rPr>
              <w:tab/>
            </w:r>
          </w:p>
          <w:p w:rsidR="002651FA" w:rsidRPr="002651FA" w:rsidRDefault="002651FA" w:rsidP="002651FA">
            <w:pPr>
              <w:pStyle w:val="af1"/>
              <w:snapToGrid w:val="0"/>
              <w:rPr>
                <w:sz w:val="16"/>
                <w:szCs w:val="16"/>
              </w:rPr>
            </w:pPr>
            <w:r w:rsidRPr="002651FA">
              <w:rPr>
                <w:sz w:val="16"/>
                <w:szCs w:val="16"/>
              </w:rPr>
              <w:t>Учреждения культуры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2.6.</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Организация работы «горячей линии» - «Опасный водоем» (размещение информации в СМИ, в сети «Интернет»)</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r w:rsidRPr="002651FA">
              <w:rPr>
                <w:sz w:val="16"/>
                <w:szCs w:val="16"/>
              </w:rPr>
              <w:t>МКУ ДО ДЮЦ «Импульс»;</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2.7.</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Подготовка и размещение информационных материалов в СМИ по поведению и правилам безопасности на водоемах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 течение купального сезона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Редакция газеты «Островские вести»</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2.8</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Организация деятельности </w:t>
            </w:r>
            <w:proofErr w:type="spellStart"/>
            <w:r w:rsidRPr="002651FA">
              <w:rPr>
                <w:sz w:val="16"/>
                <w:szCs w:val="16"/>
              </w:rPr>
              <w:t>досуговых</w:t>
            </w:r>
            <w:proofErr w:type="spellEnd"/>
            <w:r w:rsidRPr="002651FA">
              <w:rPr>
                <w:sz w:val="16"/>
                <w:szCs w:val="16"/>
              </w:rPr>
              <w:t xml:space="preserve"> площадок в местах отдыха детей, в том числе в организованных местах купания</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Июнь – август</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МКУ ДО ДЮЦ «Импульс»;</w:t>
            </w:r>
          </w:p>
          <w:p w:rsidR="002651FA" w:rsidRPr="002651FA" w:rsidRDefault="002651FA" w:rsidP="002651FA">
            <w:pPr>
              <w:pStyle w:val="af1"/>
              <w:snapToGrid w:val="0"/>
              <w:rPr>
                <w:sz w:val="16"/>
                <w:szCs w:val="16"/>
              </w:rPr>
            </w:pPr>
            <w:r w:rsidRPr="002651FA">
              <w:rPr>
                <w:sz w:val="16"/>
                <w:szCs w:val="16"/>
              </w:rPr>
              <w:t>Учреждения культуры и спорта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2.9</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конкурса рисунков «Безопасный водоем» в пришкольных оздоровительных лагерях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Июнь</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2.10</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Проведение инструктажей для учащихся образовательных учреждений по безопасному поведению на воде и соблюдению безопасности </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Май 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2.11</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Организация профилактических бесед по вопросам безопасного поведения на водных объектах с </w:t>
            </w:r>
            <w:proofErr w:type="spellStart"/>
            <w:r w:rsidRPr="002651FA">
              <w:rPr>
                <w:sz w:val="16"/>
                <w:szCs w:val="16"/>
              </w:rPr>
              <w:t>несовер-шеннолетними</w:t>
            </w:r>
            <w:proofErr w:type="spellEnd"/>
            <w:r w:rsidRPr="002651FA">
              <w:rPr>
                <w:sz w:val="16"/>
                <w:szCs w:val="16"/>
              </w:rPr>
              <w:t xml:space="preserve">, </w:t>
            </w:r>
            <w:proofErr w:type="gramStart"/>
            <w:r w:rsidRPr="002651FA">
              <w:rPr>
                <w:sz w:val="16"/>
                <w:szCs w:val="16"/>
              </w:rPr>
              <w:t>состоящими</w:t>
            </w:r>
            <w:proofErr w:type="gramEnd"/>
            <w:r w:rsidRPr="002651FA">
              <w:rPr>
                <w:sz w:val="16"/>
                <w:szCs w:val="16"/>
              </w:rPr>
              <w:t xml:space="preserve"> на различных видах учетов</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 xml:space="preserve">Май-август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Проведение тематических бесед </w:t>
            </w:r>
            <w:r w:rsidRPr="002651FA">
              <w:rPr>
                <w:color w:val="000000"/>
                <w:sz w:val="16"/>
                <w:szCs w:val="16"/>
              </w:rPr>
              <w:t>о мерах безопасности на водоемах в учреждениях культуры.</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 xml:space="preserve">Май-август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учреждений культуры.</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2.13</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contextualSpacing/>
              <w:jc w:val="both"/>
              <w:rPr>
                <w:sz w:val="16"/>
                <w:szCs w:val="16"/>
              </w:rPr>
            </w:pPr>
            <w:r w:rsidRPr="002651FA">
              <w:rPr>
                <w:sz w:val="16"/>
                <w:szCs w:val="16"/>
              </w:rPr>
              <w:t xml:space="preserve">Проведение информационно-просветительских бесед специалистами сектора по опеке и попечительству администрации Островского муниципального района с детьми, воспитывающимися в замещающих семьях, в рамках обследования условий жизни </w:t>
            </w:r>
            <w:r w:rsidRPr="002651FA">
              <w:rPr>
                <w:sz w:val="16"/>
                <w:szCs w:val="16"/>
              </w:rPr>
              <w:lastRenderedPageBreak/>
              <w:t>подопечных детей</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lastRenderedPageBreak/>
              <w:t>В течение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Сектор по опеке и попечительству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lastRenderedPageBreak/>
              <w:t>2.14</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 xml:space="preserve">Проведение акции «Уроки безопасности» в рамках Всероссийских уроков ОБЖ </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 xml:space="preserve">Май, сентябрь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2.15</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uppressAutoHyphens/>
              <w:jc w:val="both"/>
              <w:rPr>
                <w:sz w:val="16"/>
                <w:szCs w:val="16"/>
              </w:rPr>
            </w:pPr>
            <w:r w:rsidRPr="002651FA">
              <w:rPr>
                <w:sz w:val="16"/>
                <w:szCs w:val="16"/>
              </w:rPr>
              <w:t xml:space="preserve">Организация деятельности ДНД,  «родительского патруля» по  обеспечению безопасности на водоемах </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 течение купального сезона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МО МВД России «Островский»</w:t>
            </w:r>
          </w:p>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2.16</w:t>
            </w:r>
          </w:p>
          <w:p w:rsidR="002651FA" w:rsidRPr="002651FA" w:rsidRDefault="002651FA" w:rsidP="002651FA">
            <w:pPr>
              <w:pStyle w:val="af1"/>
              <w:snapToGrid w:val="0"/>
              <w:jc w:val="center"/>
              <w:rPr>
                <w:sz w:val="16"/>
                <w:szCs w:val="16"/>
              </w:rPr>
            </w:pP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Организация ежедневного патрулирования мест массового купания представителями органов и учреждений системы профилактики</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По отдельному графику в период купального сезона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И.о. заместителя главы администрации Островского муниципального района О.А.Баранова</w:t>
            </w:r>
          </w:p>
          <w:p w:rsidR="002651FA" w:rsidRPr="002651FA" w:rsidRDefault="002651FA" w:rsidP="002651FA">
            <w:pPr>
              <w:pStyle w:val="af1"/>
              <w:snapToGrid w:val="0"/>
              <w:rPr>
                <w:sz w:val="16"/>
                <w:szCs w:val="16"/>
              </w:rPr>
            </w:pP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2.17</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проверок мест массового купания представителями Уполномоченного совместно с членами Детского общественного Совета Костромской области, фоторепортаж «Опасный  водоем»</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По отдельному плану</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r w:rsidR="002651FA" w:rsidRPr="002651FA" w:rsidTr="002651FA">
        <w:tc>
          <w:tcPr>
            <w:tcW w:w="15630" w:type="dxa"/>
            <w:gridSpan w:val="4"/>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jc w:val="center"/>
              <w:rPr>
                <w:sz w:val="16"/>
                <w:szCs w:val="16"/>
              </w:rPr>
            </w:pPr>
            <w:r w:rsidRPr="002651FA">
              <w:rPr>
                <w:sz w:val="16"/>
                <w:szCs w:val="16"/>
              </w:rPr>
              <w:t xml:space="preserve">Раздел </w:t>
            </w:r>
            <w:r w:rsidRPr="002651FA">
              <w:rPr>
                <w:sz w:val="16"/>
                <w:szCs w:val="16"/>
                <w:lang w:val="en-US"/>
              </w:rPr>
              <w:t>III</w:t>
            </w:r>
            <w:r w:rsidRPr="002651FA">
              <w:rPr>
                <w:sz w:val="16"/>
                <w:szCs w:val="16"/>
              </w:rPr>
              <w:t>. Акция «Безопасность дома и на природе»</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3.1.</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родительских собраний, инструктажей и занятий для обучающихся по соблюдению правил безопасности дома и на природе</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Проведение бесед с детьми дошкольного возраста на тему «Опасности дома и на природе» </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3.3</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открытых уроков ОБЖ по теме «Основы безопасного поведения»</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 xml:space="preserve">Сентябрь </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3.4</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тематических классных часов по вопросам пожарной безопасности</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 течение 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муниципальных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3.5</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contextualSpacing/>
              <w:jc w:val="both"/>
              <w:rPr>
                <w:sz w:val="16"/>
                <w:szCs w:val="16"/>
              </w:rPr>
            </w:pPr>
            <w:r w:rsidRPr="002651FA">
              <w:rPr>
                <w:sz w:val="16"/>
                <w:szCs w:val="16"/>
              </w:rPr>
              <w:t>Проведение информационно-просветительских бесед специалистами сектора по опеке и попечительству администрации Островского муниципального района с детьми, воспитывающимися в замещающих семьях, в рамках обследования условий жизни подопечных детей</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 течение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сектор по опеке и попечительству администрации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3.6.</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contextualSpacing/>
              <w:jc w:val="both"/>
              <w:rPr>
                <w:sz w:val="16"/>
                <w:szCs w:val="16"/>
              </w:rPr>
            </w:pPr>
            <w:r w:rsidRPr="002651FA">
              <w:rPr>
                <w:sz w:val="16"/>
                <w:szCs w:val="16"/>
              </w:rPr>
              <w:t>Проведение бесед по безопасности дома и на природе с детьми и родителями, находящимися в группе риска и состоящими на различных видах учетов</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3.7</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Проведение познавательных игр по основам безопасности жизнедеятельности в учреждениях культуры.</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учреждений культуры.</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3.8</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Организация дней безопасности в пришкольных оздоровительных лагерях</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Июнь 2018 г.</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пришкольных оздоровительных лагерей.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3.9</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совместных рейдов по соблюдению норм действующего законодательства Российской Федерации на тему «Будь дома»</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3.10</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проверок бесхозяйных (или находящихся в аварийном состоянии) объектов, на которые возможен свободный доступ несовершеннолетних, в целях предупреждения чрезвычайных происшествий</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МО МВД России «Островский»;</w:t>
            </w:r>
          </w:p>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p w:rsidR="002651FA" w:rsidRPr="002651FA" w:rsidRDefault="002651FA" w:rsidP="002651FA">
            <w:pPr>
              <w:pStyle w:val="af1"/>
              <w:snapToGrid w:val="0"/>
              <w:rPr>
                <w:sz w:val="16"/>
                <w:szCs w:val="16"/>
              </w:rPr>
            </w:pP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3.11</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 xml:space="preserve">Участие в межведомственных профилактических рейдах по обследованию жилых помещений неблагополучных семей, имеющих несовершеннолетних детей, на предмет соблюдения ППБ </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Главы сельских поселений;</w:t>
            </w:r>
          </w:p>
          <w:p w:rsidR="002651FA" w:rsidRPr="002651FA" w:rsidRDefault="002651FA" w:rsidP="002651FA">
            <w:pPr>
              <w:pStyle w:val="af1"/>
              <w:snapToGrid w:val="0"/>
              <w:rPr>
                <w:sz w:val="16"/>
                <w:szCs w:val="16"/>
              </w:rPr>
            </w:pPr>
            <w:r w:rsidRPr="002651FA">
              <w:rPr>
                <w:sz w:val="16"/>
                <w:szCs w:val="16"/>
              </w:rPr>
              <w:t>ОГБУ «Островский КЦСОН»;</w:t>
            </w:r>
          </w:p>
          <w:p w:rsidR="002651FA" w:rsidRPr="002651FA" w:rsidRDefault="002651FA" w:rsidP="002651FA">
            <w:pPr>
              <w:pStyle w:val="af1"/>
              <w:snapToGrid w:val="0"/>
              <w:rPr>
                <w:sz w:val="16"/>
                <w:szCs w:val="16"/>
              </w:rPr>
            </w:pPr>
            <w:r w:rsidRPr="002651FA">
              <w:rPr>
                <w:sz w:val="16"/>
                <w:szCs w:val="16"/>
              </w:rPr>
              <w:t>Территориальный пожарный надзор.</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3.12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Проведение дней безопасности в образовательных учреждениях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 xml:space="preserve">1 – 15 сентября </w:t>
            </w:r>
          </w:p>
          <w:p w:rsidR="002651FA" w:rsidRPr="002651FA" w:rsidRDefault="002651FA" w:rsidP="002651FA">
            <w:pPr>
              <w:pStyle w:val="af1"/>
              <w:snapToGrid w:val="0"/>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образовательных организаций;</w:t>
            </w:r>
          </w:p>
          <w:p w:rsidR="002651FA" w:rsidRPr="002651FA" w:rsidRDefault="002651FA" w:rsidP="002651FA">
            <w:pPr>
              <w:pStyle w:val="af1"/>
              <w:snapToGrid w:val="0"/>
              <w:rPr>
                <w:sz w:val="16"/>
                <w:szCs w:val="16"/>
              </w:rPr>
            </w:pPr>
            <w:r w:rsidRPr="002651FA">
              <w:rPr>
                <w:sz w:val="16"/>
                <w:szCs w:val="16"/>
              </w:rPr>
              <w:t>ПЧ № 9.</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3.13</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rFonts w:eastAsia="Calibri"/>
                <w:sz w:val="16"/>
                <w:szCs w:val="16"/>
              </w:rPr>
            </w:pPr>
            <w:r w:rsidRPr="002651FA">
              <w:rPr>
                <w:sz w:val="16"/>
                <w:szCs w:val="16"/>
              </w:rPr>
              <w:t>Проведение бесед по пропаганде безопасного использования газового и электрического оборудования в быту для учащихся  образовательных организаций</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Руководители образовательных организаций;</w:t>
            </w:r>
          </w:p>
          <w:p w:rsidR="002651FA" w:rsidRPr="002651FA" w:rsidRDefault="002651FA" w:rsidP="002651FA">
            <w:pPr>
              <w:pStyle w:val="af1"/>
              <w:snapToGrid w:val="0"/>
              <w:rPr>
                <w:sz w:val="16"/>
                <w:szCs w:val="16"/>
              </w:rPr>
            </w:pPr>
            <w:r w:rsidRPr="002651FA">
              <w:rPr>
                <w:sz w:val="16"/>
                <w:szCs w:val="16"/>
              </w:rPr>
              <w:t>Островский филиал ПАО «</w:t>
            </w:r>
            <w:proofErr w:type="spellStart"/>
            <w:r w:rsidRPr="002651FA">
              <w:rPr>
                <w:sz w:val="16"/>
                <w:szCs w:val="16"/>
              </w:rPr>
              <w:t>Костромаэнерго</w:t>
            </w:r>
            <w:proofErr w:type="spellEnd"/>
            <w:r w:rsidRPr="002651FA">
              <w:rPr>
                <w:sz w:val="16"/>
                <w:szCs w:val="16"/>
              </w:rPr>
              <w:t>»</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3.14</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 xml:space="preserve">Размещение памяток по профилактике выпадения детей из окон </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 xml:space="preserve">Весь период </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r w:rsidR="002651FA" w:rsidRPr="002651FA" w:rsidTr="002651FA">
        <w:tc>
          <w:tcPr>
            <w:tcW w:w="15630" w:type="dxa"/>
            <w:gridSpan w:val="4"/>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jc w:val="center"/>
              <w:rPr>
                <w:sz w:val="16"/>
                <w:szCs w:val="16"/>
              </w:rPr>
            </w:pPr>
            <w:r w:rsidRPr="002651FA">
              <w:rPr>
                <w:sz w:val="16"/>
                <w:szCs w:val="16"/>
              </w:rPr>
              <w:t xml:space="preserve">Раздел </w:t>
            </w:r>
            <w:r w:rsidRPr="002651FA">
              <w:rPr>
                <w:sz w:val="16"/>
                <w:szCs w:val="16"/>
                <w:lang w:val="en-US"/>
              </w:rPr>
              <w:t>IV</w:t>
            </w:r>
            <w:r w:rsidRPr="002651FA">
              <w:rPr>
                <w:sz w:val="16"/>
                <w:szCs w:val="16"/>
              </w:rPr>
              <w:t>. Акция «Детство без насилия и жестокости»</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lastRenderedPageBreak/>
              <w:t>4.1.</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contextualSpacing/>
              <w:jc w:val="both"/>
              <w:rPr>
                <w:sz w:val="16"/>
                <w:szCs w:val="16"/>
              </w:rPr>
            </w:pPr>
            <w:r w:rsidRPr="002651FA">
              <w:rPr>
                <w:sz w:val="16"/>
                <w:szCs w:val="16"/>
              </w:rPr>
              <w:t>Оформление и обновление информационных стендов, наглядной информации с  номером «Детского телефона доверия», контактных телефонов и координат организаций и учреждений, куда могут обратиться дети в опасной ситуации</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 xml:space="preserve">Руководители образовательных организаций, учреждений культуры, </w:t>
            </w:r>
            <w:proofErr w:type="spellStart"/>
            <w:r w:rsidRPr="002651FA">
              <w:rPr>
                <w:sz w:val="16"/>
                <w:szCs w:val="16"/>
              </w:rPr>
              <w:t>социозащитных</w:t>
            </w:r>
            <w:proofErr w:type="spellEnd"/>
            <w:r w:rsidRPr="002651FA">
              <w:rPr>
                <w:sz w:val="16"/>
                <w:szCs w:val="16"/>
              </w:rPr>
              <w:t xml:space="preserve"> учреждений.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uppressLineNumbers/>
              <w:suppressAutoHyphens/>
              <w:overflowPunct w:val="0"/>
              <w:jc w:val="both"/>
              <w:textAlignment w:val="baseline"/>
              <w:rPr>
                <w:sz w:val="16"/>
                <w:szCs w:val="16"/>
              </w:rPr>
            </w:pPr>
            <w:r w:rsidRPr="002651FA">
              <w:rPr>
                <w:sz w:val="16"/>
                <w:szCs w:val="16"/>
              </w:rPr>
              <w:t>Проведение информационно-просветительской работы среди детей, родителей, педагогов о недопустимости насилия и жестокости (тренинги, родительские собрания, педагогические советы, изготовление и распространение памяток)</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4.3</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uppressLineNumbers/>
              <w:suppressAutoHyphens/>
              <w:overflowPunct w:val="0"/>
              <w:jc w:val="both"/>
              <w:textAlignment w:val="baseline"/>
              <w:rPr>
                <w:sz w:val="16"/>
                <w:szCs w:val="16"/>
              </w:rPr>
            </w:pPr>
            <w:r w:rsidRPr="002651FA">
              <w:rPr>
                <w:sz w:val="16"/>
                <w:szCs w:val="16"/>
              </w:rPr>
              <w:t>Организация деятельности служб примирения в образовательных организациях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4.4.</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uppressLineNumbers/>
              <w:suppressAutoHyphens/>
              <w:overflowPunct w:val="0"/>
              <w:jc w:val="both"/>
              <w:textAlignment w:val="baseline"/>
              <w:rPr>
                <w:sz w:val="16"/>
                <w:szCs w:val="16"/>
              </w:rPr>
            </w:pPr>
            <w:r w:rsidRPr="002651FA">
              <w:rPr>
                <w:sz w:val="16"/>
                <w:szCs w:val="16"/>
              </w:rPr>
              <w:t>Организация консультативной помощи специалистами психологических служб по оказанию помощи детям и их родителям при проблемах и необходимости восстановления детско-родительских отношений</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Отдел образования администрации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Руководители образовательных организаций</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4.5.</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uppressLineNumbers/>
              <w:suppressAutoHyphens/>
              <w:overflowPunct w:val="0"/>
              <w:jc w:val="both"/>
              <w:textAlignment w:val="baseline"/>
              <w:rPr>
                <w:sz w:val="16"/>
                <w:szCs w:val="16"/>
              </w:rPr>
            </w:pPr>
            <w:r w:rsidRPr="002651FA">
              <w:rPr>
                <w:sz w:val="16"/>
                <w:szCs w:val="16"/>
              </w:rPr>
              <w:t>Организация занятости и досуга в кружках и секциях детей из семей, нуждающихся в социальной реабилитации (в том числе с высоким риском жестокого обращения);</w:t>
            </w:r>
          </w:p>
          <w:p w:rsidR="002651FA" w:rsidRPr="002651FA" w:rsidRDefault="002651FA" w:rsidP="002651FA">
            <w:pPr>
              <w:jc w:val="both"/>
              <w:rPr>
                <w:sz w:val="16"/>
                <w:szCs w:val="16"/>
              </w:rPr>
            </w:pPr>
            <w:r w:rsidRPr="002651FA">
              <w:rPr>
                <w:sz w:val="16"/>
                <w:szCs w:val="16"/>
              </w:rPr>
              <w:t xml:space="preserve">из </w:t>
            </w:r>
            <w:proofErr w:type="spellStart"/>
            <w:r w:rsidRPr="002651FA">
              <w:rPr>
                <w:sz w:val="16"/>
                <w:szCs w:val="16"/>
              </w:rPr>
              <w:t>социозащитных</w:t>
            </w:r>
            <w:proofErr w:type="spellEnd"/>
            <w:r w:rsidRPr="002651FA">
              <w:rPr>
                <w:sz w:val="16"/>
                <w:szCs w:val="16"/>
              </w:rPr>
              <w:t xml:space="preserve"> учреждений для несовершеннолетних</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 xml:space="preserve">Руководители образовательных организаций, учреждений культуры, </w:t>
            </w:r>
            <w:proofErr w:type="spellStart"/>
            <w:r w:rsidRPr="002651FA">
              <w:rPr>
                <w:sz w:val="16"/>
                <w:szCs w:val="16"/>
              </w:rPr>
              <w:t>социозащитных</w:t>
            </w:r>
            <w:proofErr w:type="spellEnd"/>
            <w:r w:rsidRPr="002651FA">
              <w:rPr>
                <w:sz w:val="16"/>
                <w:szCs w:val="16"/>
              </w:rPr>
              <w:t xml:space="preserve"> учреждений.</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4.6</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Проведение информационной кампании в СМИ по профилактике жестокого обращения с детьми и повышению родительской компетенции в вопросах воспитания детей</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4.7</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Проведение комплексной оперативно-профилактической операции «Подросток», направленной на профилактику семейного неблагополучия, предупреждение правонарушений и преступлений, совершаемых в отношении несовершеннолетних</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Июнь- август</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ПДН МО МВД России «Островский»</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4.8</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Проведение мероприятий в рамках Дня правовой помощи детям</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Ноябрь</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 xml:space="preserve">Отдел образования администрации Островского муниципального района </w:t>
            </w:r>
          </w:p>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4.9</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snapToGrid w:val="0"/>
              <w:jc w:val="both"/>
              <w:rPr>
                <w:sz w:val="16"/>
                <w:szCs w:val="16"/>
              </w:rPr>
            </w:pPr>
            <w:r w:rsidRPr="002651FA">
              <w:rPr>
                <w:sz w:val="16"/>
                <w:szCs w:val="16"/>
              </w:rPr>
              <w:t>Организация индивидуальной реабилитационной работы с семьями, в которых подтвердились факты жестокого отношения к ребенку, как с семьями, находящимися в социально-опасном положении:</w:t>
            </w:r>
          </w:p>
          <w:p w:rsidR="002651FA" w:rsidRPr="002651FA" w:rsidRDefault="002651FA" w:rsidP="002651FA">
            <w:pPr>
              <w:snapToGrid w:val="0"/>
              <w:jc w:val="both"/>
              <w:rPr>
                <w:sz w:val="16"/>
                <w:szCs w:val="16"/>
              </w:rPr>
            </w:pPr>
            <w:r w:rsidRPr="002651FA">
              <w:rPr>
                <w:sz w:val="16"/>
                <w:szCs w:val="16"/>
              </w:rPr>
              <w:t>рассмотрение на КДН и ЗП Островского муниципального района;</w:t>
            </w:r>
          </w:p>
          <w:p w:rsidR="002651FA" w:rsidRPr="002651FA" w:rsidRDefault="002651FA" w:rsidP="002651FA">
            <w:pPr>
              <w:snapToGrid w:val="0"/>
              <w:jc w:val="both"/>
              <w:rPr>
                <w:sz w:val="16"/>
                <w:szCs w:val="16"/>
              </w:rPr>
            </w:pPr>
            <w:r w:rsidRPr="002651FA">
              <w:rPr>
                <w:sz w:val="16"/>
                <w:szCs w:val="16"/>
              </w:rPr>
              <w:t>составление плана работы с семьей;</w:t>
            </w:r>
          </w:p>
          <w:p w:rsidR="002651FA" w:rsidRPr="002651FA" w:rsidRDefault="002651FA" w:rsidP="002651FA">
            <w:pPr>
              <w:snapToGrid w:val="0"/>
              <w:jc w:val="both"/>
              <w:rPr>
                <w:sz w:val="16"/>
                <w:szCs w:val="16"/>
              </w:rPr>
            </w:pPr>
            <w:r w:rsidRPr="002651FA">
              <w:rPr>
                <w:sz w:val="16"/>
                <w:szCs w:val="16"/>
              </w:rPr>
              <w:t>назначение куратора;</w:t>
            </w:r>
          </w:p>
          <w:p w:rsidR="002651FA" w:rsidRPr="002651FA" w:rsidRDefault="002651FA" w:rsidP="002651FA">
            <w:pPr>
              <w:snapToGrid w:val="0"/>
              <w:jc w:val="both"/>
              <w:rPr>
                <w:sz w:val="16"/>
                <w:szCs w:val="16"/>
              </w:rPr>
            </w:pPr>
            <w:r w:rsidRPr="002651FA">
              <w:rPr>
                <w:sz w:val="16"/>
                <w:szCs w:val="16"/>
              </w:rPr>
              <w:t>составление индивидуальной программы реабилитации семьи и ребенка;</w:t>
            </w:r>
          </w:p>
          <w:p w:rsidR="002651FA" w:rsidRPr="002651FA" w:rsidRDefault="002651FA" w:rsidP="002651FA">
            <w:pPr>
              <w:snapToGrid w:val="0"/>
              <w:jc w:val="both"/>
              <w:rPr>
                <w:sz w:val="16"/>
                <w:szCs w:val="16"/>
              </w:rPr>
            </w:pPr>
            <w:r w:rsidRPr="002651FA">
              <w:rPr>
                <w:sz w:val="16"/>
                <w:szCs w:val="16"/>
              </w:rPr>
              <w:t>принятие решения о снятии семьи с учета с дальнейшим контролем (или продление программы реабилитации)</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КДН и ЗП Островского муниципального района;</w:t>
            </w:r>
          </w:p>
          <w:p w:rsidR="002651FA" w:rsidRPr="002651FA" w:rsidRDefault="002651FA" w:rsidP="002651FA">
            <w:pPr>
              <w:pStyle w:val="af1"/>
              <w:snapToGrid w:val="0"/>
              <w:rPr>
                <w:sz w:val="16"/>
                <w:szCs w:val="16"/>
              </w:rPr>
            </w:pPr>
            <w:r w:rsidRPr="002651FA">
              <w:rPr>
                <w:sz w:val="16"/>
                <w:szCs w:val="16"/>
              </w:rPr>
              <w:t>Органы и учреждения системы профилактики.</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4.10</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Работа службы «Молодежный телефон доверия»</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 xml:space="preserve">Весь период </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МКУ ДО ДЮЦ «Импульс»</w:t>
            </w:r>
          </w:p>
        </w:tc>
      </w:tr>
      <w:tr w:rsidR="002651FA" w:rsidRPr="002651FA" w:rsidTr="002651FA">
        <w:tc>
          <w:tcPr>
            <w:tcW w:w="656" w:type="dxa"/>
            <w:tcBorders>
              <w:top w:val="single" w:sz="4" w:space="0" w:color="auto"/>
              <w:left w:val="single" w:sz="2" w:space="0" w:color="000000"/>
              <w:bottom w:val="single" w:sz="2" w:space="0" w:color="000000"/>
              <w:right w:val="nil"/>
            </w:tcBorders>
          </w:tcPr>
          <w:p w:rsidR="002651FA" w:rsidRPr="002651FA" w:rsidRDefault="002651FA" w:rsidP="002651FA">
            <w:pPr>
              <w:pStyle w:val="af1"/>
              <w:snapToGrid w:val="0"/>
              <w:jc w:val="center"/>
              <w:rPr>
                <w:sz w:val="16"/>
                <w:szCs w:val="16"/>
              </w:rPr>
            </w:pPr>
            <w:r w:rsidRPr="002651FA">
              <w:rPr>
                <w:sz w:val="16"/>
                <w:szCs w:val="16"/>
              </w:rPr>
              <w:t>4.11</w:t>
            </w:r>
          </w:p>
        </w:tc>
        <w:tc>
          <w:tcPr>
            <w:tcW w:w="6184" w:type="dxa"/>
            <w:tcBorders>
              <w:top w:val="single" w:sz="4" w:space="0" w:color="auto"/>
              <w:left w:val="single" w:sz="2" w:space="0" w:color="000000"/>
              <w:bottom w:val="single" w:sz="2" w:space="0" w:color="000000"/>
              <w:right w:val="nil"/>
            </w:tcBorders>
          </w:tcPr>
          <w:p w:rsidR="002651FA" w:rsidRPr="002651FA" w:rsidRDefault="002651FA" w:rsidP="002651FA">
            <w:pPr>
              <w:jc w:val="both"/>
              <w:rPr>
                <w:sz w:val="16"/>
                <w:szCs w:val="16"/>
              </w:rPr>
            </w:pPr>
            <w:r w:rsidRPr="002651FA">
              <w:rPr>
                <w:sz w:val="16"/>
                <w:szCs w:val="16"/>
              </w:rPr>
              <w:t>Организация работы молодежных объединений «</w:t>
            </w:r>
            <w:proofErr w:type="spellStart"/>
            <w:r w:rsidRPr="002651FA">
              <w:rPr>
                <w:sz w:val="16"/>
                <w:szCs w:val="16"/>
              </w:rPr>
              <w:t>Кибердружина</w:t>
            </w:r>
            <w:proofErr w:type="spellEnd"/>
            <w:r w:rsidRPr="002651FA">
              <w:rPr>
                <w:sz w:val="16"/>
                <w:szCs w:val="16"/>
              </w:rPr>
              <w:t>»</w:t>
            </w:r>
          </w:p>
        </w:tc>
        <w:tc>
          <w:tcPr>
            <w:tcW w:w="2520" w:type="dxa"/>
            <w:tcBorders>
              <w:top w:val="single" w:sz="4" w:space="0" w:color="auto"/>
              <w:left w:val="single" w:sz="2" w:space="0" w:color="000000"/>
              <w:bottom w:val="single" w:sz="2" w:space="0" w:color="000000"/>
              <w:right w:val="nil"/>
            </w:tcBorders>
          </w:tcPr>
          <w:p w:rsidR="002651FA" w:rsidRPr="002651FA" w:rsidRDefault="002651FA" w:rsidP="002651FA">
            <w:pPr>
              <w:jc w:val="center"/>
              <w:rPr>
                <w:sz w:val="16"/>
                <w:szCs w:val="16"/>
              </w:rPr>
            </w:pPr>
            <w:r w:rsidRPr="002651FA">
              <w:rPr>
                <w:sz w:val="16"/>
                <w:szCs w:val="16"/>
              </w:rPr>
              <w:t>Весь период</w:t>
            </w:r>
          </w:p>
        </w:tc>
        <w:tc>
          <w:tcPr>
            <w:tcW w:w="6270" w:type="dxa"/>
            <w:tcBorders>
              <w:top w:val="single" w:sz="4" w:space="0" w:color="auto"/>
              <w:left w:val="single" w:sz="2" w:space="0" w:color="000000"/>
              <w:bottom w:val="single" w:sz="2" w:space="0" w:color="000000"/>
              <w:right w:val="single" w:sz="2" w:space="0" w:color="000000"/>
            </w:tcBorders>
          </w:tcPr>
          <w:p w:rsidR="002651FA" w:rsidRPr="002651FA" w:rsidRDefault="002651FA" w:rsidP="002651FA">
            <w:pPr>
              <w:pStyle w:val="af1"/>
              <w:snapToGrid w:val="0"/>
              <w:rPr>
                <w:sz w:val="16"/>
                <w:szCs w:val="16"/>
              </w:rPr>
            </w:pPr>
            <w:r w:rsidRPr="002651FA">
              <w:rPr>
                <w:sz w:val="16"/>
                <w:szCs w:val="16"/>
              </w:rPr>
              <w:t>МКУ ДО ДЮЦ «Импульс»</w:t>
            </w:r>
          </w:p>
        </w:tc>
      </w:tr>
      <w:tr w:rsidR="002651FA" w:rsidRPr="002651FA" w:rsidTr="002651FA">
        <w:tc>
          <w:tcPr>
            <w:tcW w:w="656" w:type="dxa"/>
            <w:tcBorders>
              <w:top w:val="single" w:sz="4" w:space="0" w:color="auto"/>
              <w:left w:val="single" w:sz="2" w:space="0" w:color="000000"/>
              <w:bottom w:val="single" w:sz="4" w:space="0" w:color="auto"/>
              <w:right w:val="nil"/>
            </w:tcBorders>
          </w:tcPr>
          <w:p w:rsidR="002651FA" w:rsidRPr="002651FA" w:rsidRDefault="002651FA" w:rsidP="002651FA">
            <w:pPr>
              <w:pStyle w:val="af1"/>
              <w:snapToGrid w:val="0"/>
              <w:jc w:val="center"/>
              <w:rPr>
                <w:sz w:val="16"/>
                <w:szCs w:val="16"/>
              </w:rPr>
            </w:pPr>
            <w:r w:rsidRPr="002651FA">
              <w:rPr>
                <w:sz w:val="16"/>
                <w:szCs w:val="16"/>
              </w:rPr>
              <w:t>4.12</w:t>
            </w:r>
          </w:p>
        </w:tc>
        <w:tc>
          <w:tcPr>
            <w:tcW w:w="6184" w:type="dxa"/>
            <w:tcBorders>
              <w:top w:val="single" w:sz="4" w:space="0" w:color="auto"/>
              <w:left w:val="single" w:sz="2" w:space="0" w:color="000000"/>
              <w:bottom w:val="single" w:sz="4" w:space="0" w:color="auto"/>
              <w:right w:val="nil"/>
            </w:tcBorders>
          </w:tcPr>
          <w:p w:rsidR="002651FA" w:rsidRPr="002651FA" w:rsidRDefault="002651FA" w:rsidP="002651FA">
            <w:pPr>
              <w:jc w:val="both"/>
              <w:rPr>
                <w:sz w:val="16"/>
                <w:szCs w:val="16"/>
              </w:rPr>
            </w:pPr>
            <w:r w:rsidRPr="002651FA">
              <w:rPr>
                <w:sz w:val="16"/>
                <w:szCs w:val="16"/>
              </w:rPr>
              <w:t xml:space="preserve">Проведение круглого стола на тему «Ответственное </w:t>
            </w:r>
            <w:proofErr w:type="spellStart"/>
            <w:r w:rsidRPr="002651FA">
              <w:rPr>
                <w:sz w:val="16"/>
                <w:szCs w:val="16"/>
              </w:rPr>
              <w:t>родительство</w:t>
            </w:r>
            <w:proofErr w:type="spellEnd"/>
            <w:r w:rsidRPr="002651FA">
              <w:rPr>
                <w:sz w:val="16"/>
                <w:szCs w:val="16"/>
              </w:rPr>
              <w:t>»</w:t>
            </w:r>
          </w:p>
        </w:tc>
        <w:tc>
          <w:tcPr>
            <w:tcW w:w="2520" w:type="dxa"/>
            <w:tcBorders>
              <w:top w:val="single" w:sz="4" w:space="0" w:color="auto"/>
              <w:left w:val="single" w:sz="2" w:space="0" w:color="000000"/>
              <w:bottom w:val="single" w:sz="4" w:space="0" w:color="auto"/>
              <w:right w:val="nil"/>
            </w:tcBorders>
          </w:tcPr>
          <w:p w:rsidR="002651FA" w:rsidRPr="002651FA" w:rsidRDefault="002651FA" w:rsidP="002651FA">
            <w:pPr>
              <w:jc w:val="center"/>
              <w:rPr>
                <w:sz w:val="16"/>
                <w:szCs w:val="16"/>
              </w:rPr>
            </w:pPr>
            <w:r w:rsidRPr="002651FA">
              <w:rPr>
                <w:sz w:val="16"/>
                <w:szCs w:val="16"/>
              </w:rPr>
              <w:t>Ноябрь</w:t>
            </w:r>
          </w:p>
          <w:p w:rsidR="002651FA" w:rsidRPr="002651FA" w:rsidRDefault="002651FA" w:rsidP="002651FA">
            <w:pPr>
              <w:jc w:val="center"/>
              <w:rPr>
                <w:sz w:val="16"/>
                <w:szCs w:val="16"/>
              </w:rPr>
            </w:pPr>
            <w:r w:rsidRPr="002651FA">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2651FA" w:rsidRPr="002651FA" w:rsidRDefault="002651FA" w:rsidP="002651FA">
            <w:pPr>
              <w:pStyle w:val="af1"/>
              <w:snapToGrid w:val="0"/>
              <w:rPr>
                <w:sz w:val="16"/>
                <w:szCs w:val="16"/>
              </w:rPr>
            </w:pPr>
            <w:r w:rsidRPr="002651FA">
              <w:rPr>
                <w:sz w:val="16"/>
                <w:szCs w:val="16"/>
              </w:rPr>
              <w:t>Представитель Уполномоченного по правам ребенка  в Островском муниципальном районе М.Н. Домбровская</w:t>
            </w:r>
          </w:p>
        </w:tc>
      </w:tr>
    </w:tbl>
    <w:p w:rsidR="002651FA" w:rsidRDefault="002651FA" w:rsidP="002651FA">
      <w:pPr>
        <w:rPr>
          <w:sz w:val="16"/>
          <w:szCs w:val="16"/>
        </w:rPr>
      </w:pPr>
    </w:p>
    <w:p w:rsidR="002651FA" w:rsidRDefault="002651FA" w:rsidP="002651FA">
      <w:pPr>
        <w:rPr>
          <w:sz w:val="16"/>
          <w:szCs w:val="16"/>
        </w:rPr>
      </w:pPr>
    </w:p>
    <w:p w:rsidR="002651FA" w:rsidRDefault="002651FA" w:rsidP="002651FA">
      <w:pPr>
        <w:rPr>
          <w:sz w:val="16"/>
          <w:szCs w:val="16"/>
        </w:rPr>
      </w:pPr>
    </w:p>
    <w:p w:rsidR="002651FA" w:rsidRDefault="002651FA" w:rsidP="002651FA">
      <w:pPr>
        <w:rPr>
          <w:sz w:val="16"/>
          <w:szCs w:val="16"/>
        </w:rPr>
      </w:pPr>
    </w:p>
    <w:p w:rsidR="002651FA" w:rsidRDefault="002651FA" w:rsidP="002651FA">
      <w:pPr>
        <w:rPr>
          <w:sz w:val="16"/>
          <w:szCs w:val="16"/>
        </w:rPr>
      </w:pPr>
    </w:p>
    <w:p w:rsidR="002651FA" w:rsidRDefault="002651FA" w:rsidP="002651FA">
      <w:pPr>
        <w:rPr>
          <w:sz w:val="16"/>
          <w:szCs w:val="16"/>
        </w:rPr>
      </w:pPr>
    </w:p>
    <w:p w:rsid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rPr>
          <w:sz w:val="16"/>
          <w:szCs w:val="16"/>
        </w:rPr>
      </w:pPr>
    </w:p>
    <w:p w:rsidR="002651FA" w:rsidRPr="002651FA" w:rsidRDefault="002651FA" w:rsidP="002651FA">
      <w:pPr>
        <w:jc w:val="right"/>
        <w:rPr>
          <w:sz w:val="16"/>
          <w:szCs w:val="16"/>
        </w:rPr>
      </w:pPr>
    </w:p>
    <w:p w:rsidR="002651FA" w:rsidRPr="002651FA" w:rsidRDefault="002651FA" w:rsidP="002651FA">
      <w:pPr>
        <w:jc w:val="right"/>
        <w:rPr>
          <w:sz w:val="16"/>
          <w:szCs w:val="16"/>
        </w:rPr>
      </w:pPr>
      <w:r w:rsidRPr="002651FA">
        <w:rPr>
          <w:sz w:val="16"/>
          <w:szCs w:val="16"/>
        </w:rPr>
        <w:lastRenderedPageBreak/>
        <w:t>Приложение № 3</w:t>
      </w:r>
    </w:p>
    <w:p w:rsidR="002651FA" w:rsidRPr="002651FA" w:rsidRDefault="002651FA" w:rsidP="002651FA">
      <w:pPr>
        <w:jc w:val="right"/>
        <w:rPr>
          <w:sz w:val="16"/>
          <w:szCs w:val="16"/>
        </w:rPr>
      </w:pPr>
      <w:r w:rsidRPr="002651FA">
        <w:rPr>
          <w:sz w:val="16"/>
          <w:szCs w:val="16"/>
        </w:rPr>
        <w:t>УТВЕРЖДЕНА</w:t>
      </w:r>
    </w:p>
    <w:p w:rsidR="002651FA" w:rsidRPr="002651FA" w:rsidRDefault="002651FA" w:rsidP="002651FA">
      <w:pPr>
        <w:jc w:val="right"/>
        <w:rPr>
          <w:sz w:val="16"/>
          <w:szCs w:val="16"/>
        </w:rPr>
      </w:pPr>
      <w:r w:rsidRPr="002651FA">
        <w:rPr>
          <w:sz w:val="16"/>
          <w:szCs w:val="16"/>
        </w:rPr>
        <w:t xml:space="preserve"> постановлением администрации</w:t>
      </w:r>
    </w:p>
    <w:p w:rsidR="002651FA" w:rsidRPr="002651FA" w:rsidRDefault="002651FA" w:rsidP="002651FA">
      <w:pPr>
        <w:jc w:val="right"/>
        <w:rPr>
          <w:sz w:val="16"/>
          <w:szCs w:val="16"/>
        </w:rPr>
      </w:pPr>
      <w:r w:rsidRPr="002651FA">
        <w:rPr>
          <w:sz w:val="16"/>
          <w:szCs w:val="16"/>
        </w:rPr>
        <w:t xml:space="preserve"> Островского муниципального района</w:t>
      </w:r>
    </w:p>
    <w:p w:rsidR="002651FA" w:rsidRPr="002651FA" w:rsidRDefault="002651FA" w:rsidP="002651FA">
      <w:pPr>
        <w:jc w:val="right"/>
        <w:rPr>
          <w:sz w:val="16"/>
          <w:szCs w:val="16"/>
        </w:rPr>
      </w:pPr>
      <w:r w:rsidRPr="002651FA">
        <w:rPr>
          <w:sz w:val="16"/>
          <w:szCs w:val="16"/>
        </w:rPr>
        <w:t xml:space="preserve"> от «10» апреля  2018 г. № 183</w:t>
      </w:r>
    </w:p>
    <w:p w:rsidR="002651FA" w:rsidRPr="002651FA" w:rsidRDefault="002651FA" w:rsidP="002651FA">
      <w:pPr>
        <w:jc w:val="right"/>
        <w:rPr>
          <w:sz w:val="16"/>
          <w:szCs w:val="16"/>
          <w:u w:val="single"/>
        </w:rPr>
      </w:pPr>
    </w:p>
    <w:p w:rsidR="002651FA" w:rsidRPr="002651FA" w:rsidRDefault="002651FA" w:rsidP="002651FA">
      <w:pPr>
        <w:jc w:val="right"/>
        <w:rPr>
          <w:sz w:val="16"/>
          <w:szCs w:val="16"/>
        </w:rPr>
      </w:pPr>
      <w:r w:rsidRPr="002651FA">
        <w:rPr>
          <w:sz w:val="16"/>
          <w:szCs w:val="16"/>
        </w:rPr>
        <w:t>ФОРМА</w:t>
      </w:r>
    </w:p>
    <w:p w:rsidR="002651FA" w:rsidRPr="002651FA" w:rsidRDefault="002651FA" w:rsidP="002651FA">
      <w:pPr>
        <w:jc w:val="right"/>
        <w:rPr>
          <w:sz w:val="16"/>
          <w:szCs w:val="16"/>
        </w:rPr>
      </w:pPr>
    </w:p>
    <w:p w:rsidR="002651FA" w:rsidRPr="002651FA" w:rsidRDefault="002651FA" w:rsidP="002651FA">
      <w:pPr>
        <w:jc w:val="center"/>
        <w:rPr>
          <w:sz w:val="16"/>
          <w:szCs w:val="16"/>
        </w:rPr>
      </w:pPr>
      <w:r w:rsidRPr="002651FA">
        <w:rPr>
          <w:sz w:val="16"/>
          <w:szCs w:val="16"/>
        </w:rPr>
        <w:t>ОТЧЕТ</w:t>
      </w:r>
    </w:p>
    <w:p w:rsidR="002651FA" w:rsidRPr="002651FA" w:rsidRDefault="002651FA" w:rsidP="002651FA">
      <w:pPr>
        <w:jc w:val="center"/>
        <w:rPr>
          <w:sz w:val="16"/>
          <w:szCs w:val="16"/>
        </w:rPr>
      </w:pPr>
      <w:r w:rsidRPr="002651FA">
        <w:rPr>
          <w:sz w:val="16"/>
          <w:szCs w:val="16"/>
        </w:rPr>
        <w:t>по итогам проведения на территории Островского муниципального района областной социальной акции «Безопасное детство» в 2018 году</w:t>
      </w:r>
    </w:p>
    <w:p w:rsidR="002651FA" w:rsidRPr="002651FA" w:rsidRDefault="002651FA" w:rsidP="002651FA">
      <w:pPr>
        <w:jc w:val="center"/>
        <w:rPr>
          <w:sz w:val="16"/>
          <w:szCs w:val="16"/>
        </w:rPr>
      </w:pPr>
    </w:p>
    <w:p w:rsidR="002651FA" w:rsidRPr="002651FA" w:rsidRDefault="002651FA" w:rsidP="002651FA">
      <w:pPr>
        <w:jc w:val="center"/>
        <w:rPr>
          <w:sz w:val="16"/>
          <w:szCs w:val="16"/>
        </w:rPr>
      </w:pPr>
    </w:p>
    <w:tbl>
      <w:tblPr>
        <w:tblW w:w="1360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2268"/>
        <w:gridCol w:w="2268"/>
        <w:gridCol w:w="3118"/>
        <w:gridCol w:w="2693"/>
      </w:tblGrid>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Наименование акции</w:t>
            </w:r>
          </w:p>
        </w:tc>
        <w:tc>
          <w:tcPr>
            <w:tcW w:w="2268" w:type="dxa"/>
            <w:shd w:val="clear" w:color="auto" w:fill="auto"/>
          </w:tcPr>
          <w:p w:rsidR="002651FA" w:rsidRPr="002651FA" w:rsidRDefault="002651FA" w:rsidP="002651FA">
            <w:pPr>
              <w:jc w:val="center"/>
              <w:rPr>
                <w:sz w:val="16"/>
                <w:szCs w:val="16"/>
              </w:rPr>
            </w:pPr>
            <w:r w:rsidRPr="002651FA">
              <w:rPr>
                <w:sz w:val="16"/>
                <w:szCs w:val="16"/>
              </w:rPr>
              <w:t xml:space="preserve">Количество </w:t>
            </w:r>
          </w:p>
          <w:p w:rsidR="002651FA" w:rsidRPr="002651FA" w:rsidRDefault="002651FA" w:rsidP="002651FA">
            <w:pPr>
              <w:jc w:val="center"/>
              <w:rPr>
                <w:sz w:val="16"/>
                <w:szCs w:val="16"/>
              </w:rPr>
            </w:pPr>
            <w:r w:rsidRPr="002651FA">
              <w:rPr>
                <w:sz w:val="16"/>
                <w:szCs w:val="16"/>
              </w:rPr>
              <w:t>(охват)</w:t>
            </w:r>
          </w:p>
          <w:p w:rsidR="002651FA" w:rsidRPr="002651FA" w:rsidRDefault="002651FA" w:rsidP="002651FA">
            <w:pPr>
              <w:jc w:val="center"/>
              <w:rPr>
                <w:sz w:val="16"/>
                <w:szCs w:val="16"/>
              </w:rPr>
            </w:pPr>
            <w:r w:rsidRPr="002651FA">
              <w:rPr>
                <w:sz w:val="16"/>
                <w:szCs w:val="16"/>
              </w:rPr>
              <w:t>участников</w:t>
            </w:r>
          </w:p>
        </w:tc>
        <w:tc>
          <w:tcPr>
            <w:tcW w:w="2268" w:type="dxa"/>
            <w:shd w:val="clear" w:color="auto" w:fill="auto"/>
          </w:tcPr>
          <w:p w:rsidR="002651FA" w:rsidRPr="002651FA" w:rsidRDefault="002651FA" w:rsidP="002651FA">
            <w:pPr>
              <w:jc w:val="center"/>
              <w:rPr>
                <w:sz w:val="16"/>
                <w:szCs w:val="16"/>
              </w:rPr>
            </w:pPr>
            <w:r w:rsidRPr="002651FA">
              <w:rPr>
                <w:sz w:val="16"/>
                <w:szCs w:val="16"/>
              </w:rPr>
              <w:t xml:space="preserve">Кол-во проведенных мероприятий </w:t>
            </w:r>
          </w:p>
          <w:p w:rsidR="002651FA" w:rsidRPr="002651FA" w:rsidRDefault="002651FA" w:rsidP="002651FA">
            <w:pPr>
              <w:jc w:val="center"/>
              <w:rPr>
                <w:sz w:val="16"/>
                <w:szCs w:val="16"/>
              </w:rPr>
            </w:pPr>
            <w:r w:rsidRPr="002651FA">
              <w:rPr>
                <w:sz w:val="16"/>
                <w:szCs w:val="16"/>
              </w:rPr>
              <w:t xml:space="preserve">(в том числе </w:t>
            </w:r>
            <w:proofErr w:type="gramStart"/>
            <w:r w:rsidRPr="002651FA">
              <w:rPr>
                <w:sz w:val="16"/>
                <w:szCs w:val="16"/>
              </w:rPr>
              <w:t>информационных</w:t>
            </w:r>
            <w:proofErr w:type="gramEnd"/>
            <w:r w:rsidRPr="002651FA">
              <w:rPr>
                <w:sz w:val="16"/>
                <w:szCs w:val="16"/>
              </w:rPr>
              <w:t xml:space="preserve">) </w:t>
            </w:r>
          </w:p>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r w:rsidRPr="002651FA">
              <w:rPr>
                <w:sz w:val="16"/>
                <w:szCs w:val="16"/>
              </w:rPr>
              <w:t>Количество несчастных случаев с детьми (на водоемах, дома, на природе, на игровых и спортивных площадках, ДТП, фактов жестокого обращения)</w:t>
            </w:r>
          </w:p>
        </w:tc>
        <w:tc>
          <w:tcPr>
            <w:tcW w:w="2693" w:type="dxa"/>
            <w:shd w:val="clear" w:color="auto" w:fill="auto"/>
          </w:tcPr>
          <w:p w:rsidR="002651FA" w:rsidRPr="002651FA" w:rsidRDefault="002651FA" w:rsidP="002651FA">
            <w:pPr>
              <w:jc w:val="center"/>
              <w:rPr>
                <w:sz w:val="16"/>
                <w:szCs w:val="16"/>
              </w:rPr>
            </w:pPr>
            <w:r w:rsidRPr="002651FA">
              <w:rPr>
                <w:sz w:val="16"/>
                <w:szCs w:val="16"/>
              </w:rPr>
              <w:t xml:space="preserve">Количество несчастных случаев с детьми со смертельным исходом </w:t>
            </w:r>
          </w:p>
        </w:tc>
      </w:tr>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«Безопасный водоем»</w:t>
            </w:r>
          </w:p>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p>
        </w:tc>
        <w:tc>
          <w:tcPr>
            <w:tcW w:w="2693" w:type="dxa"/>
            <w:shd w:val="clear" w:color="auto" w:fill="auto"/>
          </w:tcPr>
          <w:p w:rsidR="002651FA" w:rsidRPr="002651FA" w:rsidRDefault="002651FA" w:rsidP="002651FA">
            <w:pPr>
              <w:jc w:val="center"/>
              <w:rPr>
                <w:sz w:val="16"/>
                <w:szCs w:val="16"/>
              </w:rPr>
            </w:pPr>
          </w:p>
        </w:tc>
      </w:tr>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«Безопасная площадка»</w:t>
            </w:r>
          </w:p>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p>
        </w:tc>
        <w:tc>
          <w:tcPr>
            <w:tcW w:w="2693" w:type="dxa"/>
            <w:shd w:val="clear" w:color="auto" w:fill="auto"/>
          </w:tcPr>
          <w:p w:rsidR="002651FA" w:rsidRPr="002651FA" w:rsidRDefault="002651FA" w:rsidP="002651FA">
            <w:pPr>
              <w:jc w:val="center"/>
              <w:rPr>
                <w:sz w:val="16"/>
                <w:szCs w:val="16"/>
              </w:rPr>
            </w:pPr>
          </w:p>
        </w:tc>
      </w:tr>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«Безопасность дома и на природе»</w:t>
            </w:r>
          </w:p>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p>
        </w:tc>
        <w:tc>
          <w:tcPr>
            <w:tcW w:w="2693" w:type="dxa"/>
            <w:shd w:val="clear" w:color="auto" w:fill="auto"/>
          </w:tcPr>
          <w:p w:rsidR="002651FA" w:rsidRPr="002651FA" w:rsidRDefault="002651FA" w:rsidP="002651FA">
            <w:pPr>
              <w:jc w:val="center"/>
              <w:rPr>
                <w:sz w:val="16"/>
                <w:szCs w:val="16"/>
              </w:rPr>
            </w:pPr>
          </w:p>
        </w:tc>
      </w:tr>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«Детство без насилия и жестокости»</w:t>
            </w:r>
          </w:p>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p>
        </w:tc>
        <w:tc>
          <w:tcPr>
            <w:tcW w:w="2693" w:type="dxa"/>
            <w:shd w:val="clear" w:color="auto" w:fill="auto"/>
          </w:tcPr>
          <w:p w:rsidR="002651FA" w:rsidRPr="002651FA" w:rsidRDefault="002651FA" w:rsidP="002651FA">
            <w:pPr>
              <w:jc w:val="center"/>
              <w:rPr>
                <w:sz w:val="16"/>
                <w:szCs w:val="16"/>
              </w:rPr>
            </w:pPr>
          </w:p>
        </w:tc>
      </w:tr>
      <w:tr w:rsidR="002651FA" w:rsidRPr="002651FA" w:rsidTr="002651FA">
        <w:tc>
          <w:tcPr>
            <w:tcW w:w="3261" w:type="dxa"/>
            <w:shd w:val="clear" w:color="auto" w:fill="auto"/>
          </w:tcPr>
          <w:p w:rsidR="002651FA" w:rsidRPr="002651FA" w:rsidRDefault="002651FA" w:rsidP="002651FA">
            <w:pPr>
              <w:jc w:val="center"/>
              <w:rPr>
                <w:sz w:val="16"/>
                <w:szCs w:val="16"/>
              </w:rPr>
            </w:pPr>
            <w:r w:rsidRPr="002651FA">
              <w:rPr>
                <w:sz w:val="16"/>
                <w:szCs w:val="16"/>
              </w:rPr>
              <w:t>Итого</w:t>
            </w:r>
          </w:p>
        </w:tc>
        <w:tc>
          <w:tcPr>
            <w:tcW w:w="2268" w:type="dxa"/>
            <w:shd w:val="clear" w:color="auto" w:fill="auto"/>
          </w:tcPr>
          <w:p w:rsidR="002651FA" w:rsidRPr="002651FA" w:rsidRDefault="002651FA" w:rsidP="002651FA">
            <w:pPr>
              <w:jc w:val="center"/>
              <w:rPr>
                <w:sz w:val="16"/>
                <w:szCs w:val="16"/>
              </w:rPr>
            </w:pPr>
          </w:p>
        </w:tc>
        <w:tc>
          <w:tcPr>
            <w:tcW w:w="2268" w:type="dxa"/>
            <w:shd w:val="clear" w:color="auto" w:fill="auto"/>
          </w:tcPr>
          <w:p w:rsidR="002651FA" w:rsidRPr="002651FA" w:rsidRDefault="002651FA" w:rsidP="002651FA">
            <w:pPr>
              <w:jc w:val="center"/>
              <w:rPr>
                <w:sz w:val="16"/>
                <w:szCs w:val="16"/>
              </w:rPr>
            </w:pPr>
          </w:p>
        </w:tc>
        <w:tc>
          <w:tcPr>
            <w:tcW w:w="3118" w:type="dxa"/>
            <w:shd w:val="clear" w:color="auto" w:fill="auto"/>
          </w:tcPr>
          <w:p w:rsidR="002651FA" w:rsidRPr="002651FA" w:rsidRDefault="002651FA" w:rsidP="002651FA">
            <w:pPr>
              <w:jc w:val="center"/>
              <w:rPr>
                <w:sz w:val="16"/>
                <w:szCs w:val="16"/>
              </w:rPr>
            </w:pPr>
          </w:p>
        </w:tc>
        <w:tc>
          <w:tcPr>
            <w:tcW w:w="2693" w:type="dxa"/>
            <w:shd w:val="clear" w:color="auto" w:fill="auto"/>
          </w:tcPr>
          <w:p w:rsidR="002651FA" w:rsidRPr="002651FA" w:rsidRDefault="002651FA" w:rsidP="002651FA">
            <w:pPr>
              <w:jc w:val="center"/>
              <w:rPr>
                <w:sz w:val="16"/>
                <w:szCs w:val="16"/>
              </w:rPr>
            </w:pPr>
          </w:p>
        </w:tc>
      </w:tr>
    </w:tbl>
    <w:p w:rsidR="002651FA" w:rsidRPr="002651FA" w:rsidRDefault="002651FA" w:rsidP="002651FA">
      <w:pPr>
        <w:jc w:val="center"/>
        <w:rPr>
          <w:sz w:val="16"/>
          <w:szCs w:val="16"/>
        </w:rPr>
      </w:pPr>
    </w:p>
    <w:p w:rsidR="002651FA" w:rsidRPr="002651FA" w:rsidRDefault="002651FA" w:rsidP="002651FA">
      <w:pPr>
        <w:ind w:left="1159"/>
        <w:jc w:val="both"/>
        <w:rPr>
          <w:sz w:val="16"/>
          <w:szCs w:val="16"/>
        </w:rPr>
      </w:pPr>
      <w:r w:rsidRPr="002651FA">
        <w:rPr>
          <w:sz w:val="16"/>
          <w:szCs w:val="16"/>
        </w:rPr>
        <w:t xml:space="preserve">Примечание: ответственные </w:t>
      </w:r>
      <w:r w:rsidRPr="002651FA">
        <w:rPr>
          <w:noProof/>
          <w:color w:val="000000"/>
          <w:sz w:val="16"/>
          <w:szCs w:val="16"/>
        </w:rPr>
        <w:t xml:space="preserve">за реализацию мероприятий и подготовку отчетов  </w:t>
      </w:r>
      <w:r w:rsidRPr="002651FA">
        <w:rPr>
          <w:sz w:val="16"/>
          <w:szCs w:val="16"/>
        </w:rPr>
        <w:t xml:space="preserve">представляют  координатору акции (Барановой О.А.) наиболее значимые мероприятия по каждому направлению акции с фотографиями в электронном виде, методические разработки для распространения опыта. </w:t>
      </w:r>
    </w:p>
    <w:p w:rsidR="002651FA" w:rsidRPr="002651FA" w:rsidRDefault="002651FA" w:rsidP="002651FA">
      <w:pPr>
        <w:jc w:val="center"/>
        <w:rPr>
          <w:sz w:val="16"/>
          <w:szCs w:val="16"/>
        </w:rPr>
      </w:pPr>
    </w:p>
    <w:p w:rsidR="002651FA" w:rsidRP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Pr="002651FA" w:rsidRDefault="002651FA" w:rsidP="002651FA">
      <w:pPr>
        <w:jc w:val="center"/>
        <w:rPr>
          <w:sz w:val="16"/>
          <w:szCs w:val="16"/>
        </w:rPr>
      </w:pPr>
      <w:r w:rsidRPr="002651FA">
        <w:rPr>
          <w:sz w:val="16"/>
          <w:szCs w:val="16"/>
        </w:rPr>
        <w:t>*      *      *      *      *      *      *</w:t>
      </w: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sectPr w:rsidR="002651FA" w:rsidSect="002651FA">
          <w:pgSz w:w="16840" w:h="11907" w:orient="landscape" w:code="9"/>
          <w:pgMar w:top="568" w:right="851" w:bottom="426" w:left="709" w:header="0" w:footer="0" w:gutter="0"/>
          <w:cols w:space="720"/>
          <w:docGrid w:linePitch="272"/>
        </w:sectPr>
      </w:pPr>
    </w:p>
    <w:p w:rsidR="002651FA" w:rsidRPr="002651FA" w:rsidRDefault="002651FA" w:rsidP="002651FA">
      <w:pPr>
        <w:ind w:firstLine="225"/>
        <w:jc w:val="center"/>
        <w:rPr>
          <w:rFonts w:eastAsia="Times New Roman CYR"/>
          <w:sz w:val="16"/>
          <w:szCs w:val="16"/>
        </w:rPr>
      </w:pPr>
      <w:r w:rsidRPr="002651FA">
        <w:rPr>
          <w:rFonts w:eastAsia="Times New Roman CYR"/>
          <w:noProof/>
          <w:sz w:val="16"/>
          <w:szCs w:val="16"/>
        </w:rPr>
        <w:lastRenderedPageBreak/>
        <w:drawing>
          <wp:inline distT="0" distB="0" distL="0" distR="0">
            <wp:extent cx="676275" cy="8382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2651FA" w:rsidRPr="002651FA" w:rsidRDefault="002651FA" w:rsidP="002651FA">
      <w:pPr>
        <w:ind w:firstLine="227"/>
        <w:jc w:val="center"/>
        <w:rPr>
          <w:rFonts w:eastAsia="Times New Roman CYR"/>
          <w:sz w:val="16"/>
          <w:szCs w:val="16"/>
        </w:rPr>
      </w:pPr>
      <w:r w:rsidRPr="002651FA">
        <w:rPr>
          <w:rFonts w:eastAsia="Times New Roman CYR"/>
          <w:sz w:val="16"/>
          <w:szCs w:val="16"/>
        </w:rPr>
        <w:t>ПОСТАНОВЛЕНИЕ</w:t>
      </w:r>
    </w:p>
    <w:p w:rsidR="002651FA" w:rsidRPr="002651FA" w:rsidRDefault="002651FA" w:rsidP="002651FA">
      <w:pPr>
        <w:ind w:firstLine="227"/>
        <w:jc w:val="center"/>
        <w:rPr>
          <w:rFonts w:eastAsia="Times New Roman CYR"/>
          <w:sz w:val="16"/>
          <w:szCs w:val="16"/>
        </w:rPr>
      </w:pPr>
      <w:r w:rsidRPr="002651FA">
        <w:rPr>
          <w:rFonts w:eastAsia="Times New Roman CYR"/>
          <w:sz w:val="16"/>
          <w:szCs w:val="16"/>
        </w:rPr>
        <w:t>АДМИНИСТРАЦИЯ ОСТРОВСКОГО МУНИЦИПАЛЬНОГО РАЙОНА</w:t>
      </w:r>
    </w:p>
    <w:p w:rsidR="002651FA" w:rsidRPr="002651FA" w:rsidRDefault="002651FA" w:rsidP="002651FA">
      <w:pPr>
        <w:ind w:firstLine="227"/>
        <w:jc w:val="center"/>
        <w:rPr>
          <w:rFonts w:eastAsia="Times New Roman CYR"/>
          <w:sz w:val="16"/>
          <w:szCs w:val="16"/>
        </w:rPr>
      </w:pPr>
      <w:r w:rsidRPr="002651FA">
        <w:rPr>
          <w:rFonts w:eastAsia="Times New Roman CYR"/>
          <w:sz w:val="16"/>
          <w:szCs w:val="16"/>
        </w:rPr>
        <w:t>КОСТРОМСКОЙ ОБЛАСТИ</w:t>
      </w:r>
    </w:p>
    <w:p w:rsidR="002651FA" w:rsidRPr="002651FA" w:rsidRDefault="002651FA" w:rsidP="002651FA">
      <w:pPr>
        <w:ind w:firstLine="225"/>
        <w:jc w:val="center"/>
        <w:rPr>
          <w:rFonts w:eastAsia="Times New Roman CYR"/>
          <w:sz w:val="16"/>
          <w:szCs w:val="16"/>
        </w:rPr>
      </w:pPr>
    </w:p>
    <w:p w:rsidR="002651FA" w:rsidRPr="002651FA" w:rsidRDefault="002651FA" w:rsidP="002651FA">
      <w:pPr>
        <w:ind w:firstLine="225"/>
        <w:rPr>
          <w:rFonts w:eastAsia="Times New Roman CYR"/>
          <w:sz w:val="16"/>
          <w:szCs w:val="16"/>
        </w:rPr>
      </w:pPr>
      <w:r w:rsidRPr="002651FA">
        <w:rPr>
          <w:rFonts w:eastAsia="Times New Roman CYR"/>
          <w:sz w:val="16"/>
          <w:szCs w:val="16"/>
        </w:rPr>
        <w:t xml:space="preserve">от «08 » ___05____  2018 г.                   №    261                                                                п. </w:t>
      </w:r>
      <w:proofErr w:type="gramStart"/>
      <w:r w:rsidRPr="002651FA">
        <w:rPr>
          <w:rFonts w:eastAsia="Times New Roman CYR"/>
          <w:sz w:val="16"/>
          <w:szCs w:val="16"/>
        </w:rPr>
        <w:t>Островское</w:t>
      </w:r>
      <w:proofErr w:type="gramEnd"/>
    </w:p>
    <w:p w:rsidR="002651FA" w:rsidRPr="002651FA" w:rsidRDefault="002651FA" w:rsidP="002651FA">
      <w:pPr>
        <w:pStyle w:val="a3"/>
        <w:spacing w:before="0" w:beforeAutospacing="0" w:after="0"/>
        <w:jc w:val="both"/>
        <w:rPr>
          <w:sz w:val="16"/>
          <w:szCs w:val="16"/>
        </w:rPr>
      </w:pPr>
      <w:r w:rsidRPr="002651FA">
        <w:rPr>
          <w:sz w:val="16"/>
          <w:szCs w:val="16"/>
        </w:rPr>
        <w:t xml:space="preserve">О внесении изменений в </w:t>
      </w:r>
      <w:proofErr w:type="gramStart"/>
      <w:r w:rsidRPr="002651FA">
        <w:rPr>
          <w:sz w:val="16"/>
          <w:szCs w:val="16"/>
        </w:rPr>
        <w:t>административный</w:t>
      </w:r>
      <w:proofErr w:type="gramEnd"/>
    </w:p>
    <w:p w:rsidR="002651FA" w:rsidRPr="002651FA" w:rsidRDefault="002651FA" w:rsidP="002651FA">
      <w:pPr>
        <w:rPr>
          <w:bCs/>
          <w:sz w:val="16"/>
          <w:szCs w:val="16"/>
        </w:rPr>
      </w:pPr>
      <w:r w:rsidRPr="002651FA">
        <w:rPr>
          <w:sz w:val="16"/>
          <w:szCs w:val="16"/>
        </w:rPr>
        <w:t xml:space="preserve">регламент </w:t>
      </w:r>
      <w:r w:rsidRPr="002651FA">
        <w:rPr>
          <w:bCs/>
          <w:sz w:val="16"/>
          <w:szCs w:val="16"/>
        </w:rPr>
        <w:t>предоставления администрацией Островского</w:t>
      </w:r>
    </w:p>
    <w:p w:rsidR="002651FA" w:rsidRPr="002651FA" w:rsidRDefault="002651FA" w:rsidP="002651FA">
      <w:pPr>
        <w:rPr>
          <w:bCs/>
          <w:sz w:val="16"/>
          <w:szCs w:val="16"/>
        </w:rPr>
      </w:pPr>
      <w:r w:rsidRPr="002651FA">
        <w:rPr>
          <w:bCs/>
          <w:sz w:val="16"/>
          <w:szCs w:val="16"/>
        </w:rPr>
        <w:t>муниципального района Костромской области</w:t>
      </w:r>
      <w:r w:rsidRPr="002651FA">
        <w:rPr>
          <w:i/>
          <w:iCs/>
          <w:sz w:val="16"/>
          <w:szCs w:val="16"/>
        </w:rPr>
        <w:t xml:space="preserve"> </w:t>
      </w:r>
    </w:p>
    <w:p w:rsidR="002651FA" w:rsidRPr="002651FA" w:rsidRDefault="002651FA" w:rsidP="002651FA">
      <w:pPr>
        <w:rPr>
          <w:bCs/>
          <w:sz w:val="16"/>
          <w:szCs w:val="16"/>
        </w:rPr>
      </w:pPr>
      <w:r w:rsidRPr="002651FA">
        <w:rPr>
          <w:bCs/>
          <w:sz w:val="16"/>
          <w:szCs w:val="16"/>
        </w:rPr>
        <w:t>муниципальной услуги по подготовке, регистрации</w:t>
      </w:r>
    </w:p>
    <w:p w:rsidR="002651FA" w:rsidRPr="002651FA" w:rsidRDefault="002651FA" w:rsidP="002651FA">
      <w:pPr>
        <w:rPr>
          <w:bCs/>
          <w:sz w:val="16"/>
          <w:szCs w:val="16"/>
        </w:rPr>
      </w:pPr>
      <w:r w:rsidRPr="002651FA">
        <w:rPr>
          <w:bCs/>
          <w:sz w:val="16"/>
          <w:szCs w:val="16"/>
        </w:rPr>
        <w:t>и выдаче градостроительного плана земельного участка,</w:t>
      </w:r>
    </w:p>
    <w:p w:rsidR="002651FA" w:rsidRPr="002651FA" w:rsidRDefault="002651FA" w:rsidP="002651FA">
      <w:pPr>
        <w:rPr>
          <w:bCs/>
          <w:sz w:val="16"/>
          <w:szCs w:val="16"/>
        </w:rPr>
      </w:pPr>
      <w:r w:rsidRPr="002651FA">
        <w:rPr>
          <w:bCs/>
          <w:sz w:val="16"/>
          <w:szCs w:val="16"/>
        </w:rPr>
        <w:t xml:space="preserve">в том </w:t>
      </w:r>
      <w:proofErr w:type="gramStart"/>
      <w:r w:rsidRPr="002651FA">
        <w:rPr>
          <w:bCs/>
          <w:sz w:val="16"/>
          <w:szCs w:val="16"/>
        </w:rPr>
        <w:t>числе</w:t>
      </w:r>
      <w:proofErr w:type="gramEnd"/>
      <w:r w:rsidRPr="002651FA">
        <w:rPr>
          <w:bCs/>
          <w:sz w:val="16"/>
          <w:szCs w:val="16"/>
        </w:rPr>
        <w:t xml:space="preserve"> в электронном виде</w:t>
      </w:r>
      <w:r w:rsidRPr="002651FA">
        <w:rPr>
          <w:sz w:val="16"/>
          <w:szCs w:val="16"/>
        </w:rPr>
        <w:t>, утверждённый постановлением</w:t>
      </w:r>
    </w:p>
    <w:p w:rsidR="002651FA" w:rsidRPr="002651FA" w:rsidRDefault="002651FA" w:rsidP="002651FA">
      <w:pPr>
        <w:pStyle w:val="a3"/>
        <w:spacing w:before="0" w:beforeAutospacing="0" w:after="0"/>
        <w:jc w:val="both"/>
        <w:rPr>
          <w:sz w:val="16"/>
          <w:szCs w:val="16"/>
        </w:rPr>
      </w:pPr>
      <w:r w:rsidRPr="002651FA">
        <w:rPr>
          <w:sz w:val="16"/>
          <w:szCs w:val="16"/>
        </w:rPr>
        <w:t xml:space="preserve"> администрации Островского муниципального района</w:t>
      </w:r>
    </w:p>
    <w:p w:rsidR="002651FA" w:rsidRPr="002651FA" w:rsidRDefault="002651FA" w:rsidP="002651FA">
      <w:pPr>
        <w:pStyle w:val="a3"/>
        <w:spacing w:before="0" w:beforeAutospacing="0" w:after="0"/>
        <w:jc w:val="both"/>
        <w:rPr>
          <w:sz w:val="16"/>
          <w:szCs w:val="16"/>
        </w:rPr>
      </w:pPr>
      <w:r w:rsidRPr="002651FA">
        <w:rPr>
          <w:sz w:val="16"/>
          <w:szCs w:val="16"/>
        </w:rPr>
        <w:t xml:space="preserve"> Костромской области от 16.01.2018 г. № 21 </w:t>
      </w:r>
    </w:p>
    <w:p w:rsidR="002651FA" w:rsidRPr="002651FA" w:rsidRDefault="002651FA" w:rsidP="002651FA">
      <w:pPr>
        <w:pStyle w:val="a3"/>
        <w:spacing w:before="0" w:beforeAutospacing="0" w:after="0"/>
        <w:jc w:val="both"/>
        <w:rPr>
          <w:sz w:val="16"/>
          <w:szCs w:val="16"/>
        </w:rPr>
      </w:pPr>
    </w:p>
    <w:p w:rsidR="002651FA" w:rsidRPr="002651FA" w:rsidRDefault="002651FA" w:rsidP="002651FA">
      <w:pPr>
        <w:pStyle w:val="a3"/>
        <w:spacing w:before="0" w:beforeAutospacing="0" w:after="0"/>
        <w:jc w:val="both"/>
        <w:rPr>
          <w:sz w:val="16"/>
          <w:szCs w:val="16"/>
        </w:rPr>
      </w:pPr>
      <w:r w:rsidRPr="002651FA">
        <w:rPr>
          <w:sz w:val="16"/>
          <w:szCs w:val="16"/>
        </w:rPr>
        <w:t>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2651FA" w:rsidRPr="002651FA" w:rsidRDefault="002651FA" w:rsidP="002651FA">
      <w:pPr>
        <w:pStyle w:val="a3"/>
        <w:spacing w:before="0" w:beforeAutospacing="0" w:after="0"/>
        <w:jc w:val="both"/>
        <w:rPr>
          <w:sz w:val="16"/>
          <w:szCs w:val="16"/>
        </w:rPr>
      </w:pPr>
    </w:p>
    <w:p w:rsidR="002651FA" w:rsidRPr="002651FA" w:rsidRDefault="002651FA" w:rsidP="002651FA">
      <w:pPr>
        <w:pStyle w:val="a3"/>
        <w:spacing w:before="0" w:beforeAutospacing="0" w:after="0"/>
        <w:jc w:val="both"/>
        <w:rPr>
          <w:sz w:val="16"/>
          <w:szCs w:val="16"/>
        </w:rPr>
      </w:pPr>
      <w:r w:rsidRPr="002651FA">
        <w:rPr>
          <w:sz w:val="16"/>
          <w:szCs w:val="16"/>
        </w:rPr>
        <w:t>  ПОСТАНОВЛЯЕТ:</w:t>
      </w:r>
    </w:p>
    <w:p w:rsidR="002651FA" w:rsidRPr="002651FA" w:rsidRDefault="002651FA" w:rsidP="00587F56">
      <w:pPr>
        <w:pStyle w:val="aa"/>
        <w:numPr>
          <w:ilvl w:val="0"/>
          <w:numId w:val="8"/>
        </w:numPr>
        <w:ind w:left="0" w:firstLine="567"/>
        <w:rPr>
          <w:rFonts w:ascii="Times New Roman" w:hAnsi="Times New Roman" w:cs="Times New Roman"/>
          <w:bCs/>
          <w:sz w:val="16"/>
          <w:szCs w:val="16"/>
        </w:rPr>
      </w:pPr>
      <w:r w:rsidRPr="002651FA">
        <w:rPr>
          <w:rFonts w:ascii="Times New Roman" w:hAnsi="Times New Roman" w:cs="Times New Roman"/>
          <w:sz w:val="16"/>
          <w:szCs w:val="16"/>
        </w:rPr>
        <w:t xml:space="preserve">Внести следующие изменения в административный регламент </w:t>
      </w:r>
      <w:r w:rsidRPr="002651FA">
        <w:rPr>
          <w:rFonts w:ascii="Times New Roman" w:hAnsi="Times New Roman" w:cs="Times New Roman"/>
          <w:bCs/>
          <w:sz w:val="16"/>
          <w:szCs w:val="16"/>
        </w:rPr>
        <w:t>предоставления администрацией Островского муниципального района Костромской области</w:t>
      </w:r>
      <w:r w:rsidRPr="002651FA">
        <w:rPr>
          <w:rFonts w:ascii="Times New Roman" w:hAnsi="Times New Roman" w:cs="Times New Roman"/>
          <w:i/>
          <w:iCs/>
          <w:sz w:val="16"/>
          <w:szCs w:val="16"/>
        </w:rPr>
        <w:t xml:space="preserve"> </w:t>
      </w:r>
      <w:r w:rsidRPr="002651FA">
        <w:rPr>
          <w:rFonts w:ascii="Times New Roman" w:hAnsi="Times New Roman" w:cs="Times New Roman"/>
          <w:bCs/>
          <w:sz w:val="16"/>
          <w:szCs w:val="16"/>
        </w:rPr>
        <w:t>муниципальной услуги по подготовке, регистрации и выдаче градостроительного плана земельного участка, в том числе в электронном виде</w:t>
      </w:r>
      <w:r w:rsidRPr="002651FA">
        <w:rPr>
          <w:rFonts w:ascii="Times New Roman" w:hAnsi="Times New Roman" w:cs="Times New Roman"/>
          <w:sz w:val="16"/>
          <w:szCs w:val="16"/>
        </w:rPr>
        <w:t>, утверждённый постановлением администрации Островского муниципального район  Костромской области от 16.01.2018 г. № 21 (далее - административный регламент) следующего содержания:</w:t>
      </w:r>
    </w:p>
    <w:p w:rsidR="002651FA" w:rsidRPr="002651FA" w:rsidRDefault="002651FA" w:rsidP="00587F56">
      <w:pPr>
        <w:pStyle w:val="aa"/>
        <w:numPr>
          <w:ilvl w:val="1"/>
          <w:numId w:val="8"/>
        </w:numPr>
        <w:spacing w:after="1" w:line="280" w:lineRule="atLeast"/>
        <w:ind w:left="0" w:firstLine="426"/>
        <w:rPr>
          <w:rFonts w:ascii="Times New Roman" w:hAnsi="Times New Roman" w:cs="Times New Roman"/>
          <w:iCs/>
          <w:color w:val="FF0000"/>
          <w:sz w:val="16"/>
          <w:szCs w:val="16"/>
        </w:rPr>
      </w:pPr>
      <w:r w:rsidRPr="002651FA">
        <w:rPr>
          <w:rFonts w:ascii="Times New Roman" w:hAnsi="Times New Roman" w:cs="Times New Roman"/>
          <w:sz w:val="16"/>
          <w:szCs w:val="16"/>
        </w:rPr>
        <w:t>Подпункт в) пункта 14 главы 2 административного регламента исключить.</w:t>
      </w:r>
    </w:p>
    <w:p w:rsidR="002651FA" w:rsidRPr="002651FA" w:rsidRDefault="002651FA" w:rsidP="00587F56">
      <w:pPr>
        <w:pStyle w:val="aa"/>
        <w:numPr>
          <w:ilvl w:val="1"/>
          <w:numId w:val="8"/>
        </w:numPr>
        <w:spacing w:after="1" w:line="280" w:lineRule="atLeast"/>
        <w:ind w:left="0" w:firstLine="426"/>
        <w:rPr>
          <w:rFonts w:ascii="Times New Roman" w:hAnsi="Times New Roman" w:cs="Times New Roman"/>
          <w:iCs/>
          <w:color w:val="FF0000"/>
          <w:sz w:val="16"/>
          <w:szCs w:val="16"/>
        </w:rPr>
      </w:pPr>
      <w:r w:rsidRPr="002651FA">
        <w:rPr>
          <w:rFonts w:ascii="Times New Roman" w:hAnsi="Times New Roman" w:cs="Times New Roman"/>
          <w:iCs/>
          <w:sz w:val="16"/>
          <w:szCs w:val="16"/>
        </w:rPr>
        <w:t>В пункте 14</w:t>
      </w:r>
      <w:r w:rsidRPr="002651FA">
        <w:rPr>
          <w:rFonts w:ascii="Times New Roman" w:hAnsi="Times New Roman" w:cs="Times New Roman"/>
          <w:sz w:val="16"/>
          <w:szCs w:val="16"/>
        </w:rPr>
        <w:t xml:space="preserve"> главы 2 административного регламента слова «Заявитель имеет право по собственной инициативе представить документы, указанные в подпунктах «г</w:t>
      </w:r>
      <w:proofErr w:type="gramStart"/>
      <w:r w:rsidRPr="002651FA">
        <w:rPr>
          <w:rFonts w:ascii="Times New Roman" w:hAnsi="Times New Roman" w:cs="Times New Roman"/>
          <w:sz w:val="16"/>
          <w:szCs w:val="16"/>
        </w:rPr>
        <w:t>»-</w:t>
      </w:r>
      <w:proofErr w:type="gramEnd"/>
      <w:r w:rsidRPr="002651FA">
        <w:rPr>
          <w:rFonts w:ascii="Times New Roman" w:hAnsi="Times New Roman" w:cs="Times New Roman"/>
          <w:sz w:val="16"/>
          <w:szCs w:val="16"/>
        </w:rPr>
        <w:t>«к» настоящего  пункта.» заменить словами «Заявитель имеет право по собственной инициативе представить документы, указанные в подпунктах «г»-«и» настоящего  пункта».</w:t>
      </w:r>
    </w:p>
    <w:p w:rsidR="002651FA" w:rsidRPr="002651FA" w:rsidRDefault="002651FA" w:rsidP="00587F56">
      <w:pPr>
        <w:pStyle w:val="aa"/>
        <w:numPr>
          <w:ilvl w:val="1"/>
          <w:numId w:val="8"/>
        </w:numPr>
        <w:spacing w:after="1" w:line="280" w:lineRule="atLeast"/>
        <w:ind w:left="0" w:firstLine="426"/>
        <w:rPr>
          <w:rFonts w:ascii="Times New Roman" w:hAnsi="Times New Roman" w:cs="Times New Roman"/>
          <w:iCs/>
          <w:color w:val="FF0000"/>
          <w:sz w:val="16"/>
          <w:szCs w:val="16"/>
        </w:rPr>
      </w:pPr>
      <w:r w:rsidRPr="002651FA">
        <w:rPr>
          <w:rFonts w:ascii="Times New Roman" w:hAnsi="Times New Roman" w:cs="Times New Roman"/>
          <w:iCs/>
          <w:sz w:val="16"/>
          <w:szCs w:val="16"/>
        </w:rPr>
        <w:t xml:space="preserve">Абзац 2 пункта 22 </w:t>
      </w:r>
      <w:r w:rsidRPr="002651FA">
        <w:rPr>
          <w:rFonts w:ascii="Times New Roman" w:hAnsi="Times New Roman" w:cs="Times New Roman"/>
          <w:sz w:val="16"/>
          <w:szCs w:val="16"/>
        </w:rPr>
        <w:t>главы 2 административного регламента исключить</w:t>
      </w:r>
    </w:p>
    <w:p w:rsidR="002651FA" w:rsidRPr="002651FA" w:rsidRDefault="002651FA" w:rsidP="002651FA">
      <w:pPr>
        <w:jc w:val="both"/>
        <w:rPr>
          <w:sz w:val="16"/>
          <w:szCs w:val="16"/>
        </w:rPr>
      </w:pPr>
      <w:r w:rsidRPr="002651FA">
        <w:rPr>
          <w:sz w:val="16"/>
          <w:szCs w:val="16"/>
        </w:rPr>
        <w:t xml:space="preserve">         2.</w:t>
      </w:r>
      <w:proofErr w:type="gramStart"/>
      <w:r w:rsidRPr="002651FA">
        <w:rPr>
          <w:sz w:val="16"/>
          <w:szCs w:val="16"/>
        </w:rPr>
        <w:t>Контроль за</w:t>
      </w:r>
      <w:proofErr w:type="gramEnd"/>
      <w:r w:rsidRPr="002651FA">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2651FA" w:rsidRPr="002651FA" w:rsidRDefault="002651FA" w:rsidP="002651FA">
      <w:pPr>
        <w:jc w:val="both"/>
        <w:rPr>
          <w:sz w:val="16"/>
          <w:szCs w:val="16"/>
        </w:rPr>
      </w:pPr>
      <w:r w:rsidRPr="002651FA">
        <w:rPr>
          <w:sz w:val="16"/>
          <w:szCs w:val="16"/>
        </w:rPr>
        <w:t xml:space="preserve">         3.Настоящее постановление вступает в силу с момента официального опубликования в информационном бюллетене «Районные новости».</w:t>
      </w:r>
    </w:p>
    <w:p w:rsidR="002651FA" w:rsidRPr="002651FA" w:rsidRDefault="002651FA" w:rsidP="002651FA">
      <w:pPr>
        <w:jc w:val="both"/>
        <w:rPr>
          <w:sz w:val="16"/>
          <w:szCs w:val="16"/>
        </w:rPr>
      </w:pPr>
    </w:p>
    <w:p w:rsidR="002651FA" w:rsidRPr="002651FA" w:rsidRDefault="002651FA" w:rsidP="002651FA">
      <w:pPr>
        <w:jc w:val="both"/>
        <w:rPr>
          <w:sz w:val="16"/>
          <w:szCs w:val="16"/>
        </w:rPr>
      </w:pPr>
      <w:r w:rsidRPr="002651FA">
        <w:rPr>
          <w:sz w:val="16"/>
          <w:szCs w:val="16"/>
        </w:rPr>
        <w:t>Глава Островского муниципального района</w:t>
      </w:r>
    </w:p>
    <w:p w:rsidR="002651FA" w:rsidRPr="002651FA" w:rsidRDefault="002651FA" w:rsidP="002651FA">
      <w:pPr>
        <w:jc w:val="both"/>
        <w:rPr>
          <w:sz w:val="16"/>
          <w:szCs w:val="16"/>
        </w:rPr>
      </w:pPr>
      <w:r w:rsidRPr="002651FA">
        <w:rPr>
          <w:sz w:val="16"/>
          <w:szCs w:val="16"/>
        </w:rPr>
        <w:t>Костромской области                                                                                         Г.А.Полякова</w:t>
      </w:r>
    </w:p>
    <w:p w:rsidR="002651FA" w:rsidRDefault="002651FA" w:rsidP="007C3657">
      <w:pPr>
        <w:rPr>
          <w:sz w:val="16"/>
          <w:szCs w:val="16"/>
          <w:lang w:eastAsia="zh-CN"/>
        </w:rPr>
      </w:pPr>
    </w:p>
    <w:p w:rsidR="002651FA" w:rsidRDefault="002651FA" w:rsidP="007C3657">
      <w:pPr>
        <w:rPr>
          <w:sz w:val="16"/>
          <w:szCs w:val="16"/>
          <w:lang w:eastAsia="zh-CN"/>
        </w:rPr>
      </w:pPr>
    </w:p>
    <w:p w:rsidR="002651FA" w:rsidRDefault="002651FA" w:rsidP="007C3657">
      <w:pPr>
        <w:rPr>
          <w:sz w:val="16"/>
          <w:szCs w:val="16"/>
          <w:lang w:eastAsia="zh-CN"/>
        </w:rPr>
      </w:pPr>
    </w:p>
    <w:p w:rsidR="002651FA" w:rsidRPr="002651FA" w:rsidRDefault="002651FA" w:rsidP="007C3657">
      <w:pPr>
        <w:rPr>
          <w:sz w:val="16"/>
          <w:szCs w:val="16"/>
          <w:lang w:eastAsia="zh-CN"/>
        </w:rPr>
      </w:pPr>
    </w:p>
    <w:p w:rsidR="007C3657" w:rsidRPr="002651FA" w:rsidRDefault="007C3657" w:rsidP="007C3657">
      <w:pPr>
        <w:rPr>
          <w:sz w:val="16"/>
          <w:szCs w:val="16"/>
          <w:lang w:eastAsia="zh-CN"/>
        </w:rPr>
      </w:pPr>
    </w:p>
    <w:p w:rsidR="007C3657" w:rsidRPr="002651FA" w:rsidRDefault="007C3657" w:rsidP="007C3657">
      <w:pPr>
        <w:jc w:val="center"/>
        <w:rPr>
          <w:sz w:val="16"/>
          <w:szCs w:val="16"/>
        </w:rPr>
      </w:pPr>
      <w:r w:rsidRPr="002651FA">
        <w:rPr>
          <w:sz w:val="16"/>
          <w:szCs w:val="16"/>
          <w:lang w:eastAsia="zh-CN"/>
        </w:rPr>
        <w:tab/>
      </w:r>
      <w:r w:rsidRPr="002651FA">
        <w:rPr>
          <w:sz w:val="16"/>
          <w:szCs w:val="16"/>
        </w:rPr>
        <w:t>*      *      *      *      *      *      *</w:t>
      </w:r>
    </w:p>
    <w:p w:rsidR="002651FA" w:rsidRDefault="002651FA" w:rsidP="007C3657">
      <w:pPr>
        <w:tabs>
          <w:tab w:val="left" w:pos="3796"/>
        </w:tabs>
        <w:rPr>
          <w:sz w:val="16"/>
          <w:szCs w:val="16"/>
          <w:lang w:eastAsia="zh-CN"/>
        </w:rPr>
      </w:pPr>
    </w:p>
    <w:p w:rsidR="002651FA" w:rsidRDefault="002651FA" w:rsidP="007C3657">
      <w:pPr>
        <w:tabs>
          <w:tab w:val="left" w:pos="3796"/>
        </w:tabs>
        <w:rPr>
          <w:sz w:val="16"/>
          <w:szCs w:val="16"/>
          <w:lang w:eastAsia="zh-CN"/>
        </w:rPr>
      </w:pPr>
    </w:p>
    <w:p w:rsidR="002651FA" w:rsidRDefault="002651FA" w:rsidP="007C3657">
      <w:pPr>
        <w:tabs>
          <w:tab w:val="left" w:pos="3796"/>
        </w:tabs>
        <w:rPr>
          <w:sz w:val="16"/>
          <w:szCs w:val="16"/>
          <w:lang w:eastAsia="zh-CN"/>
        </w:rPr>
      </w:pPr>
    </w:p>
    <w:p w:rsidR="002651FA" w:rsidRDefault="002651FA" w:rsidP="007C3657">
      <w:pPr>
        <w:tabs>
          <w:tab w:val="left" w:pos="3796"/>
        </w:tabs>
        <w:rPr>
          <w:sz w:val="16"/>
          <w:szCs w:val="16"/>
          <w:lang w:eastAsia="zh-CN"/>
        </w:rPr>
      </w:pPr>
    </w:p>
    <w:p w:rsidR="006F2585" w:rsidRPr="006F2585" w:rsidRDefault="006F2585" w:rsidP="006F2585">
      <w:pPr>
        <w:ind w:firstLine="225"/>
        <w:jc w:val="center"/>
        <w:rPr>
          <w:rFonts w:eastAsia="Times New Roman CYR"/>
          <w:sz w:val="16"/>
          <w:szCs w:val="16"/>
        </w:rPr>
      </w:pPr>
      <w:r w:rsidRPr="006F2585">
        <w:rPr>
          <w:rFonts w:eastAsia="Times New Roman CYR"/>
          <w:noProof/>
          <w:sz w:val="16"/>
          <w:szCs w:val="16"/>
        </w:rPr>
        <w:drawing>
          <wp:inline distT="0" distB="0" distL="0" distR="0">
            <wp:extent cx="676275" cy="8382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6F2585" w:rsidRPr="006F2585" w:rsidRDefault="006F2585" w:rsidP="006F2585">
      <w:pPr>
        <w:ind w:firstLine="227"/>
        <w:jc w:val="center"/>
        <w:rPr>
          <w:rFonts w:eastAsia="Times New Roman CYR"/>
          <w:sz w:val="16"/>
          <w:szCs w:val="16"/>
        </w:rPr>
      </w:pPr>
      <w:r w:rsidRPr="006F2585">
        <w:rPr>
          <w:rFonts w:eastAsia="Times New Roman CYR"/>
          <w:sz w:val="16"/>
          <w:szCs w:val="16"/>
        </w:rPr>
        <w:t>АДМИНИСТРАЦИЯ ОСТРОВСКОГО МУНИЦИПАЛЬНОГО РАЙОНА</w:t>
      </w:r>
    </w:p>
    <w:p w:rsidR="006F2585" w:rsidRPr="006F2585" w:rsidRDefault="006F2585" w:rsidP="006F2585">
      <w:pPr>
        <w:ind w:firstLine="227"/>
        <w:jc w:val="center"/>
        <w:rPr>
          <w:rFonts w:eastAsia="Times New Roman CYR"/>
          <w:sz w:val="16"/>
          <w:szCs w:val="16"/>
        </w:rPr>
      </w:pPr>
      <w:r w:rsidRPr="006F2585">
        <w:rPr>
          <w:rFonts w:eastAsia="Times New Roman CYR"/>
          <w:sz w:val="16"/>
          <w:szCs w:val="16"/>
        </w:rPr>
        <w:t>КОСТРОМСКОЙ ОБЛАСТИ</w:t>
      </w:r>
    </w:p>
    <w:p w:rsidR="006F2585" w:rsidRPr="006F2585" w:rsidRDefault="006F2585" w:rsidP="006F2585">
      <w:pPr>
        <w:ind w:firstLine="227"/>
        <w:jc w:val="center"/>
        <w:rPr>
          <w:rFonts w:eastAsia="Times New Roman CYR"/>
          <w:sz w:val="16"/>
          <w:szCs w:val="16"/>
        </w:rPr>
      </w:pPr>
    </w:p>
    <w:p w:rsidR="006F2585" w:rsidRPr="006F2585" w:rsidRDefault="006F2585" w:rsidP="006F2585">
      <w:pPr>
        <w:ind w:firstLine="227"/>
        <w:jc w:val="center"/>
        <w:rPr>
          <w:rFonts w:eastAsia="Times New Roman CYR"/>
          <w:sz w:val="16"/>
          <w:szCs w:val="16"/>
        </w:rPr>
      </w:pPr>
      <w:r w:rsidRPr="006F2585">
        <w:rPr>
          <w:rFonts w:eastAsia="Times New Roman CYR"/>
          <w:sz w:val="16"/>
          <w:szCs w:val="16"/>
        </w:rPr>
        <w:t>ПОСТАНОВЛЕНИЕ</w:t>
      </w:r>
    </w:p>
    <w:p w:rsidR="006F2585" w:rsidRPr="006F2585" w:rsidRDefault="006F2585" w:rsidP="006F2585">
      <w:pPr>
        <w:ind w:firstLine="227"/>
        <w:jc w:val="center"/>
        <w:rPr>
          <w:rFonts w:eastAsia="Times New Roman CYR"/>
          <w:sz w:val="16"/>
          <w:szCs w:val="16"/>
        </w:rPr>
      </w:pPr>
    </w:p>
    <w:p w:rsidR="006F2585" w:rsidRPr="006F2585" w:rsidRDefault="006F2585" w:rsidP="006F2585">
      <w:pPr>
        <w:ind w:firstLine="225"/>
        <w:jc w:val="center"/>
        <w:rPr>
          <w:rFonts w:eastAsia="Times New Roman CYR"/>
          <w:sz w:val="16"/>
          <w:szCs w:val="16"/>
        </w:rPr>
      </w:pPr>
    </w:p>
    <w:p w:rsidR="006F2585" w:rsidRPr="006F2585" w:rsidRDefault="006F2585" w:rsidP="006F2585">
      <w:pPr>
        <w:ind w:firstLine="225"/>
        <w:rPr>
          <w:rFonts w:eastAsia="Times New Roman CYR"/>
          <w:sz w:val="16"/>
          <w:szCs w:val="16"/>
        </w:rPr>
      </w:pPr>
      <w:r w:rsidRPr="006F2585">
        <w:rPr>
          <w:rFonts w:eastAsia="Times New Roman CYR"/>
          <w:sz w:val="16"/>
          <w:szCs w:val="16"/>
        </w:rPr>
        <w:t xml:space="preserve">от «08» __05___  2018 г.                   №  262                                            п. </w:t>
      </w:r>
      <w:proofErr w:type="gramStart"/>
      <w:r w:rsidRPr="006F2585">
        <w:rPr>
          <w:rFonts w:eastAsia="Times New Roman CYR"/>
          <w:sz w:val="16"/>
          <w:szCs w:val="16"/>
        </w:rPr>
        <w:t>Островское</w:t>
      </w:r>
      <w:proofErr w:type="gramEnd"/>
    </w:p>
    <w:p w:rsidR="006F2585" w:rsidRPr="006F2585" w:rsidRDefault="006F2585" w:rsidP="006F2585">
      <w:pPr>
        <w:pStyle w:val="a3"/>
        <w:spacing w:before="0" w:beforeAutospacing="0" w:after="0"/>
        <w:jc w:val="both"/>
        <w:rPr>
          <w:sz w:val="16"/>
          <w:szCs w:val="16"/>
        </w:rPr>
      </w:pPr>
      <w:r w:rsidRPr="006F2585">
        <w:rPr>
          <w:sz w:val="16"/>
          <w:szCs w:val="16"/>
        </w:rPr>
        <w:t xml:space="preserve">О внесении изменений в </w:t>
      </w:r>
      <w:proofErr w:type="gramStart"/>
      <w:r w:rsidRPr="006F2585">
        <w:rPr>
          <w:sz w:val="16"/>
          <w:szCs w:val="16"/>
        </w:rPr>
        <w:t>административный</w:t>
      </w:r>
      <w:proofErr w:type="gramEnd"/>
    </w:p>
    <w:p w:rsidR="006F2585" w:rsidRPr="006F2585" w:rsidRDefault="006F2585" w:rsidP="006F2585">
      <w:pPr>
        <w:pStyle w:val="a3"/>
        <w:spacing w:before="0" w:beforeAutospacing="0" w:after="0"/>
        <w:jc w:val="both"/>
        <w:rPr>
          <w:bCs/>
          <w:sz w:val="16"/>
          <w:szCs w:val="16"/>
        </w:rPr>
      </w:pPr>
      <w:proofErr w:type="spellStart"/>
      <w:r w:rsidRPr="006F2585">
        <w:rPr>
          <w:sz w:val="16"/>
          <w:szCs w:val="16"/>
        </w:rPr>
        <w:t>регламент</w:t>
      </w:r>
      <w:r w:rsidRPr="006F2585">
        <w:rPr>
          <w:bCs/>
          <w:sz w:val="16"/>
          <w:szCs w:val="16"/>
        </w:rPr>
        <w:t>предоставления</w:t>
      </w:r>
      <w:proofErr w:type="spellEnd"/>
      <w:r w:rsidRPr="006F2585">
        <w:rPr>
          <w:bCs/>
          <w:sz w:val="16"/>
          <w:szCs w:val="16"/>
        </w:rPr>
        <w:t xml:space="preserve"> администрацией</w:t>
      </w:r>
    </w:p>
    <w:p w:rsidR="006F2585" w:rsidRPr="006F2585" w:rsidRDefault="006F2585" w:rsidP="006F2585">
      <w:pPr>
        <w:pStyle w:val="a3"/>
        <w:spacing w:before="0" w:beforeAutospacing="0" w:after="0"/>
        <w:jc w:val="both"/>
        <w:rPr>
          <w:bCs/>
          <w:sz w:val="16"/>
          <w:szCs w:val="16"/>
        </w:rPr>
      </w:pPr>
      <w:r w:rsidRPr="006F2585">
        <w:rPr>
          <w:bCs/>
          <w:sz w:val="16"/>
          <w:szCs w:val="16"/>
        </w:rPr>
        <w:t xml:space="preserve">Островского муниципального района </w:t>
      </w:r>
    </w:p>
    <w:p w:rsidR="006F2585" w:rsidRPr="006F2585" w:rsidRDefault="006F2585" w:rsidP="006F2585">
      <w:pPr>
        <w:pStyle w:val="a3"/>
        <w:spacing w:before="0" w:beforeAutospacing="0" w:after="0"/>
        <w:jc w:val="both"/>
        <w:rPr>
          <w:bCs/>
          <w:sz w:val="16"/>
          <w:szCs w:val="16"/>
        </w:rPr>
      </w:pPr>
      <w:r w:rsidRPr="006F2585">
        <w:rPr>
          <w:bCs/>
          <w:sz w:val="16"/>
          <w:szCs w:val="16"/>
        </w:rPr>
        <w:t>Костромской области муниципальной услуги</w:t>
      </w:r>
    </w:p>
    <w:p w:rsidR="006F2585" w:rsidRPr="006F2585" w:rsidRDefault="006F2585" w:rsidP="006F2585">
      <w:pPr>
        <w:pStyle w:val="a3"/>
        <w:spacing w:before="0" w:beforeAutospacing="0" w:after="0"/>
        <w:jc w:val="both"/>
        <w:rPr>
          <w:sz w:val="16"/>
          <w:szCs w:val="16"/>
        </w:rPr>
      </w:pPr>
      <w:r w:rsidRPr="006F2585">
        <w:rPr>
          <w:color w:val="000000"/>
          <w:sz w:val="16"/>
          <w:szCs w:val="16"/>
        </w:rPr>
        <w:t>«</w:t>
      </w:r>
      <w:r w:rsidRPr="006F2585">
        <w:rPr>
          <w:sz w:val="16"/>
          <w:szCs w:val="16"/>
        </w:rPr>
        <w:t xml:space="preserve">Предоставление разрешения </w:t>
      </w:r>
      <w:proofErr w:type="gramStart"/>
      <w:r w:rsidRPr="006F2585">
        <w:rPr>
          <w:sz w:val="16"/>
          <w:szCs w:val="16"/>
        </w:rPr>
        <w:t>на</w:t>
      </w:r>
      <w:proofErr w:type="gramEnd"/>
      <w:r w:rsidRPr="006F2585">
        <w:rPr>
          <w:sz w:val="16"/>
          <w:szCs w:val="16"/>
        </w:rPr>
        <w:t xml:space="preserve"> условно </w:t>
      </w:r>
    </w:p>
    <w:p w:rsidR="006F2585" w:rsidRPr="006F2585" w:rsidRDefault="006F2585" w:rsidP="006F2585">
      <w:pPr>
        <w:pStyle w:val="a3"/>
        <w:spacing w:before="0" w:beforeAutospacing="0" w:after="0"/>
        <w:jc w:val="both"/>
        <w:rPr>
          <w:sz w:val="16"/>
          <w:szCs w:val="16"/>
        </w:rPr>
      </w:pPr>
      <w:r w:rsidRPr="006F2585">
        <w:rPr>
          <w:sz w:val="16"/>
          <w:szCs w:val="16"/>
        </w:rPr>
        <w:t>разрешенный вид использования земельного</w:t>
      </w:r>
    </w:p>
    <w:p w:rsidR="006F2585" w:rsidRPr="006F2585" w:rsidRDefault="006F2585" w:rsidP="006F2585">
      <w:pPr>
        <w:pStyle w:val="a3"/>
        <w:spacing w:before="0" w:beforeAutospacing="0" w:after="0"/>
        <w:jc w:val="both"/>
        <w:rPr>
          <w:sz w:val="16"/>
          <w:szCs w:val="16"/>
        </w:rPr>
      </w:pPr>
      <w:r w:rsidRPr="006F2585">
        <w:rPr>
          <w:sz w:val="16"/>
          <w:szCs w:val="16"/>
        </w:rPr>
        <w:t>участка или объекта капитального строительства</w:t>
      </w:r>
    </w:p>
    <w:p w:rsidR="006F2585" w:rsidRPr="006F2585" w:rsidRDefault="006F2585" w:rsidP="006F2585">
      <w:pPr>
        <w:pStyle w:val="a3"/>
        <w:spacing w:before="0" w:beforeAutospacing="0" w:after="0"/>
        <w:jc w:val="both"/>
        <w:rPr>
          <w:sz w:val="16"/>
          <w:szCs w:val="16"/>
        </w:rPr>
      </w:pPr>
      <w:r w:rsidRPr="006F2585">
        <w:rPr>
          <w:sz w:val="16"/>
          <w:szCs w:val="16"/>
        </w:rPr>
        <w:t xml:space="preserve">на территории Островского муниципального </w:t>
      </w:r>
    </w:p>
    <w:p w:rsidR="006F2585" w:rsidRPr="006F2585" w:rsidRDefault="006F2585" w:rsidP="006F2585">
      <w:pPr>
        <w:pStyle w:val="a3"/>
        <w:spacing w:before="0" w:beforeAutospacing="0" w:after="0"/>
        <w:jc w:val="both"/>
        <w:rPr>
          <w:sz w:val="16"/>
          <w:szCs w:val="16"/>
        </w:rPr>
      </w:pPr>
      <w:r w:rsidRPr="006F2585">
        <w:rPr>
          <w:sz w:val="16"/>
          <w:szCs w:val="16"/>
        </w:rPr>
        <w:t>района Костромской области</w:t>
      </w:r>
      <w:r w:rsidRPr="006F2585">
        <w:rPr>
          <w:color w:val="000000"/>
          <w:sz w:val="16"/>
          <w:szCs w:val="16"/>
        </w:rPr>
        <w:t>»</w:t>
      </w:r>
      <w:proofErr w:type="gramStart"/>
      <w:r w:rsidRPr="006F2585">
        <w:rPr>
          <w:sz w:val="16"/>
          <w:szCs w:val="16"/>
        </w:rPr>
        <w:t>,у</w:t>
      </w:r>
      <w:proofErr w:type="gramEnd"/>
      <w:r w:rsidRPr="006F2585">
        <w:rPr>
          <w:sz w:val="16"/>
          <w:szCs w:val="16"/>
        </w:rPr>
        <w:t>тверждённый постановлением</w:t>
      </w:r>
    </w:p>
    <w:p w:rsidR="006F2585" w:rsidRPr="006F2585" w:rsidRDefault="006F2585" w:rsidP="006F2585">
      <w:pPr>
        <w:pStyle w:val="a3"/>
        <w:spacing w:before="0" w:beforeAutospacing="0" w:after="0"/>
        <w:jc w:val="both"/>
        <w:rPr>
          <w:sz w:val="16"/>
          <w:szCs w:val="16"/>
        </w:rPr>
      </w:pPr>
      <w:r w:rsidRPr="006F2585">
        <w:rPr>
          <w:sz w:val="16"/>
          <w:szCs w:val="16"/>
        </w:rPr>
        <w:t xml:space="preserve">администрации </w:t>
      </w:r>
      <w:proofErr w:type="spellStart"/>
      <w:r w:rsidRPr="006F2585">
        <w:rPr>
          <w:sz w:val="16"/>
          <w:szCs w:val="16"/>
        </w:rPr>
        <w:t>Островскогомуниципального</w:t>
      </w:r>
      <w:proofErr w:type="spellEnd"/>
      <w:r w:rsidRPr="006F2585">
        <w:rPr>
          <w:sz w:val="16"/>
          <w:szCs w:val="16"/>
        </w:rPr>
        <w:t xml:space="preserve"> района</w:t>
      </w:r>
    </w:p>
    <w:p w:rsidR="006F2585" w:rsidRPr="006F2585" w:rsidRDefault="006F2585" w:rsidP="006F2585">
      <w:pPr>
        <w:pStyle w:val="a3"/>
        <w:spacing w:before="0" w:beforeAutospacing="0" w:after="0"/>
        <w:jc w:val="both"/>
        <w:rPr>
          <w:sz w:val="16"/>
          <w:szCs w:val="16"/>
        </w:rPr>
      </w:pPr>
      <w:r w:rsidRPr="006F2585">
        <w:rPr>
          <w:sz w:val="16"/>
          <w:szCs w:val="16"/>
        </w:rPr>
        <w:t xml:space="preserve"> Костромской </w:t>
      </w:r>
      <w:proofErr w:type="spellStart"/>
      <w:r w:rsidRPr="006F2585">
        <w:rPr>
          <w:sz w:val="16"/>
          <w:szCs w:val="16"/>
        </w:rPr>
        <w:t>областиот</w:t>
      </w:r>
      <w:proofErr w:type="spellEnd"/>
      <w:r w:rsidRPr="006F2585">
        <w:rPr>
          <w:sz w:val="16"/>
          <w:szCs w:val="16"/>
        </w:rPr>
        <w:t xml:space="preserve"> 31.01.2018 г. № 44</w:t>
      </w:r>
    </w:p>
    <w:p w:rsidR="006F2585" w:rsidRPr="006F2585" w:rsidRDefault="006F2585" w:rsidP="006F2585">
      <w:pPr>
        <w:pStyle w:val="a3"/>
        <w:spacing w:before="0" w:beforeAutospacing="0" w:after="0"/>
        <w:jc w:val="both"/>
        <w:rPr>
          <w:sz w:val="16"/>
          <w:szCs w:val="16"/>
        </w:rPr>
      </w:pPr>
    </w:p>
    <w:p w:rsidR="006F2585" w:rsidRPr="006F2585" w:rsidRDefault="006F2585" w:rsidP="006F2585">
      <w:pPr>
        <w:pStyle w:val="a3"/>
        <w:spacing w:before="0" w:beforeAutospacing="0" w:after="0"/>
        <w:jc w:val="both"/>
        <w:rPr>
          <w:sz w:val="16"/>
          <w:szCs w:val="16"/>
        </w:rPr>
      </w:pPr>
      <w:r w:rsidRPr="006F2585">
        <w:rPr>
          <w:sz w:val="16"/>
          <w:szCs w:val="16"/>
        </w:rPr>
        <w:t>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6F2585" w:rsidRPr="006F2585" w:rsidRDefault="006F2585" w:rsidP="006F2585">
      <w:pPr>
        <w:pStyle w:val="a3"/>
        <w:spacing w:before="0" w:beforeAutospacing="0" w:after="0"/>
        <w:jc w:val="both"/>
        <w:rPr>
          <w:sz w:val="16"/>
          <w:szCs w:val="16"/>
        </w:rPr>
      </w:pPr>
    </w:p>
    <w:p w:rsidR="006F2585" w:rsidRPr="006F2585" w:rsidRDefault="006F2585" w:rsidP="006F2585">
      <w:pPr>
        <w:pStyle w:val="a3"/>
        <w:spacing w:before="0" w:beforeAutospacing="0" w:after="0"/>
        <w:jc w:val="both"/>
        <w:rPr>
          <w:sz w:val="16"/>
          <w:szCs w:val="16"/>
        </w:rPr>
      </w:pPr>
      <w:r w:rsidRPr="006F2585">
        <w:rPr>
          <w:sz w:val="16"/>
          <w:szCs w:val="16"/>
        </w:rPr>
        <w:t>  ПОСТАНОВЛЯЕТ:</w:t>
      </w:r>
    </w:p>
    <w:p w:rsidR="006F2585" w:rsidRPr="006F2585" w:rsidRDefault="006F2585" w:rsidP="00587F56">
      <w:pPr>
        <w:pStyle w:val="aa"/>
        <w:numPr>
          <w:ilvl w:val="0"/>
          <w:numId w:val="9"/>
        </w:numPr>
        <w:rPr>
          <w:rFonts w:ascii="Times New Roman" w:hAnsi="Times New Roman" w:cs="Times New Roman"/>
          <w:bCs/>
          <w:sz w:val="16"/>
          <w:szCs w:val="16"/>
        </w:rPr>
      </w:pPr>
      <w:proofErr w:type="gramStart"/>
      <w:r w:rsidRPr="006F2585">
        <w:rPr>
          <w:rFonts w:ascii="Times New Roman" w:hAnsi="Times New Roman" w:cs="Times New Roman"/>
          <w:sz w:val="16"/>
          <w:szCs w:val="16"/>
        </w:rPr>
        <w:t xml:space="preserve">Внести следующие изменения в административный </w:t>
      </w:r>
      <w:r w:rsidRPr="006F2585">
        <w:rPr>
          <w:rFonts w:ascii="Times New Roman" w:hAnsi="Times New Roman" w:cs="Times New Roman"/>
          <w:bCs/>
          <w:sz w:val="16"/>
          <w:szCs w:val="16"/>
        </w:rPr>
        <w:t xml:space="preserve">предоставления администрацией Островского муниципального района Костромской области муниципальной услуги </w:t>
      </w:r>
      <w:r w:rsidRPr="006F2585">
        <w:rPr>
          <w:rFonts w:ascii="Times New Roman" w:hAnsi="Times New Roman" w:cs="Times New Roman"/>
          <w:sz w:val="16"/>
          <w:szCs w:val="16"/>
        </w:rPr>
        <w:t>«Предоставление разрешения на условно разрешенный вид использования земельного участка или объекта капитального строительства на территории Островского муниципального района Костромской области», утверждённый постановлением администрации Островского муниципального район  Костромской области от 31.01.2018 г. № 44(далее - административный регламент) следующего содержания:</w:t>
      </w:r>
      <w:proofErr w:type="gramEnd"/>
    </w:p>
    <w:p w:rsidR="006F2585" w:rsidRPr="006F2585" w:rsidRDefault="006F2585" w:rsidP="00587F56">
      <w:pPr>
        <w:pStyle w:val="ConsPlusNormal"/>
        <w:widowControl/>
        <w:numPr>
          <w:ilvl w:val="1"/>
          <w:numId w:val="9"/>
        </w:numPr>
        <w:suppressAutoHyphens/>
        <w:autoSpaceDN/>
        <w:jc w:val="both"/>
        <w:rPr>
          <w:rFonts w:ascii="Times New Roman" w:hAnsi="Times New Roman" w:cs="Times New Roman"/>
          <w:sz w:val="16"/>
          <w:szCs w:val="16"/>
        </w:rPr>
      </w:pPr>
      <w:r w:rsidRPr="006F2585">
        <w:rPr>
          <w:rFonts w:ascii="Times New Roman" w:hAnsi="Times New Roman" w:cs="Times New Roman"/>
          <w:sz w:val="16"/>
          <w:szCs w:val="16"/>
        </w:rPr>
        <w:t>В пункте24 главы 2 административного регламента слова:</w:t>
      </w:r>
    </w:p>
    <w:p w:rsidR="006F2585" w:rsidRPr="006F2585" w:rsidRDefault="006F2585" w:rsidP="006F2585">
      <w:pPr>
        <w:pStyle w:val="ConsPlusNormal"/>
        <w:widowControl/>
        <w:jc w:val="both"/>
        <w:rPr>
          <w:rFonts w:ascii="Times New Roman" w:hAnsi="Times New Roman" w:cs="Times New Roman"/>
          <w:color w:val="000000"/>
          <w:sz w:val="16"/>
          <w:szCs w:val="16"/>
        </w:rPr>
      </w:pPr>
      <w:r w:rsidRPr="006F2585">
        <w:rPr>
          <w:rFonts w:ascii="Times New Roman" w:hAnsi="Times New Roman" w:cs="Times New Roman"/>
          <w:sz w:val="16"/>
          <w:szCs w:val="16"/>
        </w:rPr>
        <w:t>«</w:t>
      </w:r>
      <w:r w:rsidRPr="006F2585">
        <w:rPr>
          <w:rFonts w:ascii="Times New Roman" w:hAnsi="Times New Roman" w:cs="Times New Roman"/>
          <w:color w:val="000000"/>
          <w:sz w:val="16"/>
          <w:szCs w:val="16"/>
        </w:rPr>
        <w:t>- наличия в документах, представленных заявителем, недостоверных сведений или несоответствия их требованиям законодательства;</w:t>
      </w:r>
    </w:p>
    <w:p w:rsidR="006F2585" w:rsidRPr="006F2585" w:rsidRDefault="006F2585" w:rsidP="006F2585">
      <w:pPr>
        <w:pStyle w:val="ConsPlusNormal"/>
        <w:widowControl/>
        <w:jc w:val="both"/>
        <w:rPr>
          <w:rFonts w:ascii="Times New Roman" w:hAnsi="Times New Roman" w:cs="Times New Roman"/>
          <w:color w:val="000000"/>
          <w:sz w:val="16"/>
          <w:szCs w:val="16"/>
        </w:rPr>
      </w:pPr>
      <w:r w:rsidRPr="006F2585">
        <w:rPr>
          <w:rFonts w:ascii="Times New Roman" w:hAnsi="Times New Roman" w:cs="Times New Roman"/>
          <w:color w:val="000000"/>
          <w:sz w:val="16"/>
          <w:szCs w:val="16"/>
        </w:rPr>
        <w:t>- непредставления или представления неполного комплекта документов, указанных в настоящем административном регламенте;</w:t>
      </w:r>
    </w:p>
    <w:p w:rsidR="006F2585" w:rsidRPr="006F2585" w:rsidRDefault="006F2585" w:rsidP="006F2585">
      <w:pPr>
        <w:pStyle w:val="ConsPlusNormal"/>
        <w:widowControl/>
        <w:jc w:val="both"/>
        <w:rPr>
          <w:rFonts w:ascii="Times New Roman" w:hAnsi="Times New Roman" w:cs="Times New Roman"/>
          <w:color w:val="000000"/>
          <w:sz w:val="16"/>
          <w:szCs w:val="16"/>
        </w:rPr>
      </w:pPr>
      <w:r w:rsidRPr="006F2585">
        <w:rPr>
          <w:rFonts w:ascii="Times New Roman" w:hAnsi="Times New Roman" w:cs="Times New Roman"/>
          <w:color w:val="000000"/>
          <w:sz w:val="16"/>
          <w:szCs w:val="16"/>
        </w:rPr>
        <w:t xml:space="preserve">- рекомендаций комиссии по подготовке проекта правил землепользования и застройки (далее – комиссия) об отказе в предоставлении разрешения на условно разрешенный вид использования с указанием причин» </w:t>
      </w:r>
      <w:r w:rsidRPr="006F2585">
        <w:rPr>
          <w:rFonts w:ascii="Times New Roman" w:hAnsi="Times New Roman" w:cs="Times New Roman"/>
          <w:sz w:val="16"/>
          <w:szCs w:val="16"/>
        </w:rPr>
        <w:t>исключить.</w:t>
      </w:r>
    </w:p>
    <w:p w:rsidR="006F2585" w:rsidRPr="006F2585" w:rsidRDefault="006F2585" w:rsidP="006F2585">
      <w:pPr>
        <w:ind w:firstLine="539"/>
        <w:jc w:val="both"/>
        <w:rPr>
          <w:sz w:val="16"/>
          <w:szCs w:val="16"/>
        </w:rPr>
      </w:pPr>
      <w:r w:rsidRPr="006F2585">
        <w:rPr>
          <w:iCs/>
          <w:sz w:val="16"/>
          <w:szCs w:val="16"/>
        </w:rPr>
        <w:t xml:space="preserve">1.2. Абзац первый пункта 72 </w:t>
      </w:r>
      <w:r w:rsidRPr="006F2585">
        <w:rPr>
          <w:sz w:val="16"/>
          <w:szCs w:val="16"/>
        </w:rPr>
        <w:t>главы 3 административного регламента изложить в новой редакции</w:t>
      </w:r>
      <w:proofErr w:type="gramStart"/>
      <w:r w:rsidRPr="006F2585">
        <w:rPr>
          <w:sz w:val="16"/>
          <w:szCs w:val="16"/>
        </w:rPr>
        <w:t>:«</w:t>
      </w:r>
      <w:proofErr w:type="gramEnd"/>
      <w:r w:rsidRPr="006F2585">
        <w:rPr>
          <w:sz w:val="16"/>
          <w:szCs w:val="16"/>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Островского муниципального района» (</w:t>
      </w:r>
      <w:proofErr w:type="spellStart"/>
      <w:r w:rsidRPr="006F2585">
        <w:rPr>
          <w:sz w:val="16"/>
          <w:szCs w:val="16"/>
        </w:rPr>
        <w:t>далее-глава</w:t>
      </w:r>
      <w:proofErr w:type="spellEnd"/>
      <w:r w:rsidRPr="006F2585">
        <w:rPr>
          <w:sz w:val="16"/>
          <w:szCs w:val="16"/>
        </w:rPr>
        <w:t xml:space="preserve"> района).</w:t>
      </w:r>
    </w:p>
    <w:p w:rsidR="006F2585" w:rsidRPr="006F2585" w:rsidRDefault="006F2585" w:rsidP="006F2585">
      <w:pPr>
        <w:ind w:firstLine="567"/>
        <w:jc w:val="both"/>
        <w:rPr>
          <w:sz w:val="16"/>
          <w:szCs w:val="16"/>
        </w:rPr>
      </w:pPr>
      <w:r w:rsidRPr="006F2585">
        <w:rPr>
          <w:sz w:val="16"/>
          <w:szCs w:val="16"/>
        </w:rPr>
        <w:t>1.3. В подпункте б) пункта 72 главы 3 административного регламента слова «35» заменить словами «39».</w:t>
      </w:r>
    </w:p>
    <w:p w:rsidR="006F2585" w:rsidRPr="006F2585" w:rsidRDefault="006F2585" w:rsidP="006F2585">
      <w:pPr>
        <w:ind w:firstLine="567"/>
        <w:jc w:val="both"/>
        <w:rPr>
          <w:sz w:val="16"/>
          <w:szCs w:val="16"/>
        </w:rPr>
      </w:pPr>
      <w:r w:rsidRPr="006F2585">
        <w:rPr>
          <w:sz w:val="16"/>
          <w:szCs w:val="16"/>
        </w:rPr>
        <w:t>1.4. В пункте 73 главы 3 административного регламента слова «специалистом, ответственным за подготовку проекта решения» исключить.</w:t>
      </w:r>
    </w:p>
    <w:p w:rsidR="006F2585" w:rsidRPr="006F2585" w:rsidRDefault="006F2585" w:rsidP="006F2585">
      <w:pPr>
        <w:ind w:firstLine="567"/>
        <w:jc w:val="both"/>
        <w:rPr>
          <w:sz w:val="16"/>
          <w:szCs w:val="16"/>
        </w:rPr>
      </w:pPr>
      <w:r w:rsidRPr="006F2585">
        <w:rPr>
          <w:sz w:val="16"/>
          <w:szCs w:val="16"/>
        </w:rPr>
        <w:t>1.5. В пункте 74 главы 3 административного регламента слова «Специалист, ответственный за подготовку проекта решения</w:t>
      </w:r>
      <w:proofErr w:type="gramStart"/>
      <w:r w:rsidRPr="006F2585">
        <w:rPr>
          <w:sz w:val="16"/>
          <w:szCs w:val="16"/>
        </w:rPr>
        <w:t>:»</w:t>
      </w:r>
      <w:proofErr w:type="gramEnd"/>
      <w:r w:rsidRPr="006F2585">
        <w:rPr>
          <w:sz w:val="16"/>
          <w:szCs w:val="16"/>
        </w:rPr>
        <w:t xml:space="preserve"> заменить словами «специалист комиссии:»</w:t>
      </w:r>
    </w:p>
    <w:p w:rsidR="006F2585" w:rsidRPr="006F2585" w:rsidRDefault="006F2585" w:rsidP="006F2585">
      <w:pPr>
        <w:ind w:firstLine="567"/>
        <w:jc w:val="both"/>
        <w:rPr>
          <w:sz w:val="16"/>
          <w:szCs w:val="16"/>
        </w:rPr>
      </w:pPr>
      <w:r w:rsidRPr="006F2585">
        <w:rPr>
          <w:sz w:val="16"/>
          <w:szCs w:val="16"/>
        </w:rPr>
        <w:t>1.6. Пункт 75 главы 3 административного регламента изложить в новой редакции</w:t>
      </w:r>
      <w:proofErr w:type="gramStart"/>
      <w:r w:rsidRPr="006F2585">
        <w:rPr>
          <w:sz w:val="16"/>
          <w:szCs w:val="16"/>
        </w:rPr>
        <w:t>:</w:t>
      </w:r>
      <w:r w:rsidRPr="006F2585">
        <w:rPr>
          <w:color w:val="2D2D2D"/>
          <w:spacing w:val="2"/>
          <w:sz w:val="16"/>
          <w:szCs w:val="16"/>
          <w:shd w:val="clear" w:color="auto" w:fill="FFFFFF"/>
        </w:rPr>
        <w:t>«</w:t>
      </w:r>
      <w:proofErr w:type="gramEnd"/>
      <w:r w:rsidRPr="006F2585">
        <w:rPr>
          <w:sz w:val="16"/>
          <w:szCs w:val="16"/>
        </w:rPr>
        <w:t>Основанием для начала процедуры принятия решения о предоставлении муниципальной услуги либо об отказе в ее предоставлении, является получение рекомендаций Комиссии о предоставлении (отказе в предоставлении) разрешения на условно разрешенный вид использования земельного участка или объекта капитального строительства, главой района.</w:t>
      </w:r>
    </w:p>
    <w:p w:rsidR="006F2585" w:rsidRPr="006F2585" w:rsidRDefault="006F2585" w:rsidP="006F2585">
      <w:pPr>
        <w:ind w:firstLine="567"/>
        <w:jc w:val="both"/>
        <w:rPr>
          <w:sz w:val="16"/>
          <w:szCs w:val="16"/>
        </w:rPr>
      </w:pPr>
      <w:r w:rsidRPr="006F2585">
        <w:rPr>
          <w:sz w:val="16"/>
          <w:szCs w:val="16"/>
        </w:rPr>
        <w:t>1.7.  В подпункте б) пункте 77 главы 3 административного регламента слова «7 дней» заменить словами « 3 дня»</w:t>
      </w:r>
    </w:p>
    <w:p w:rsidR="006F2585" w:rsidRPr="006F2585" w:rsidRDefault="006F2585" w:rsidP="006F2585">
      <w:pPr>
        <w:jc w:val="both"/>
        <w:rPr>
          <w:sz w:val="16"/>
          <w:szCs w:val="16"/>
        </w:rPr>
      </w:pPr>
      <w:r w:rsidRPr="006F2585">
        <w:rPr>
          <w:sz w:val="16"/>
          <w:szCs w:val="16"/>
        </w:rPr>
        <w:t xml:space="preserve"> 2.</w:t>
      </w:r>
      <w:proofErr w:type="gramStart"/>
      <w:r w:rsidRPr="006F2585">
        <w:rPr>
          <w:sz w:val="16"/>
          <w:szCs w:val="16"/>
        </w:rPr>
        <w:t>Контроль за</w:t>
      </w:r>
      <w:proofErr w:type="gramEnd"/>
      <w:r w:rsidRPr="006F2585">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6F2585" w:rsidRPr="006F2585" w:rsidRDefault="006F2585" w:rsidP="006F2585">
      <w:pPr>
        <w:jc w:val="both"/>
        <w:rPr>
          <w:sz w:val="16"/>
          <w:szCs w:val="16"/>
        </w:rPr>
      </w:pPr>
      <w:r w:rsidRPr="006F2585">
        <w:rPr>
          <w:sz w:val="16"/>
          <w:szCs w:val="16"/>
        </w:rPr>
        <w:t xml:space="preserve">         3.Настоящее постановление вступает в силу с момента официального опубликования в информационном бюллетене «Районные новости».</w:t>
      </w:r>
    </w:p>
    <w:p w:rsidR="006F2585" w:rsidRPr="006F2585" w:rsidRDefault="006F2585" w:rsidP="006F2585">
      <w:pPr>
        <w:jc w:val="both"/>
        <w:rPr>
          <w:sz w:val="16"/>
          <w:szCs w:val="16"/>
        </w:rPr>
      </w:pPr>
    </w:p>
    <w:p w:rsidR="006F2585" w:rsidRPr="006F2585" w:rsidRDefault="006F2585" w:rsidP="006F2585">
      <w:pPr>
        <w:jc w:val="both"/>
        <w:rPr>
          <w:sz w:val="16"/>
          <w:szCs w:val="16"/>
        </w:rPr>
      </w:pPr>
      <w:r w:rsidRPr="006F2585">
        <w:rPr>
          <w:sz w:val="16"/>
          <w:szCs w:val="16"/>
        </w:rPr>
        <w:t>Глава Островского муниципального района</w:t>
      </w:r>
    </w:p>
    <w:p w:rsidR="006F2585" w:rsidRPr="006F2585" w:rsidRDefault="006F2585" w:rsidP="006F2585">
      <w:pPr>
        <w:jc w:val="both"/>
        <w:rPr>
          <w:sz w:val="16"/>
          <w:szCs w:val="16"/>
        </w:rPr>
      </w:pPr>
      <w:r w:rsidRPr="006F2585">
        <w:rPr>
          <w:sz w:val="16"/>
          <w:szCs w:val="16"/>
        </w:rPr>
        <w:t>Костромской области                                                                                         Г.А.Полякова</w:t>
      </w:r>
    </w:p>
    <w:p w:rsidR="006F2585" w:rsidRPr="006F2585" w:rsidRDefault="006F2585" w:rsidP="006F2585">
      <w:pPr>
        <w:jc w:val="both"/>
        <w:rPr>
          <w:sz w:val="16"/>
          <w:szCs w:val="16"/>
        </w:rPr>
      </w:pPr>
    </w:p>
    <w:p w:rsidR="006F2585" w:rsidRDefault="006F2585" w:rsidP="006F2585">
      <w:pPr>
        <w:jc w:val="both"/>
        <w:rPr>
          <w:sz w:val="24"/>
          <w:szCs w:val="24"/>
        </w:rPr>
      </w:pPr>
    </w:p>
    <w:p w:rsidR="006F2585" w:rsidRPr="002651FA" w:rsidRDefault="006F2585" w:rsidP="006F2585">
      <w:pPr>
        <w:jc w:val="center"/>
        <w:rPr>
          <w:sz w:val="16"/>
          <w:szCs w:val="16"/>
        </w:rPr>
      </w:pPr>
      <w:r w:rsidRPr="002651FA">
        <w:rPr>
          <w:sz w:val="16"/>
          <w:szCs w:val="16"/>
        </w:rPr>
        <w:t>*      *      *      *      *      *      *</w:t>
      </w:r>
    </w:p>
    <w:p w:rsidR="006F2585" w:rsidRDefault="006F2585" w:rsidP="006F2585">
      <w:pPr>
        <w:jc w:val="both"/>
        <w:rPr>
          <w:sz w:val="24"/>
          <w:szCs w:val="24"/>
        </w:rPr>
      </w:pPr>
    </w:p>
    <w:p w:rsidR="006F2585" w:rsidRDefault="006F2585" w:rsidP="006F2585">
      <w:pPr>
        <w:jc w:val="both"/>
        <w:rPr>
          <w:sz w:val="24"/>
          <w:szCs w:val="24"/>
        </w:rPr>
      </w:pPr>
    </w:p>
    <w:p w:rsidR="006F2585" w:rsidRPr="006F2585" w:rsidRDefault="006F2585" w:rsidP="006F2585">
      <w:pPr>
        <w:jc w:val="center"/>
        <w:rPr>
          <w:b/>
          <w:sz w:val="16"/>
          <w:szCs w:val="16"/>
        </w:rPr>
      </w:pPr>
      <w:r w:rsidRPr="006F2585">
        <w:rPr>
          <w:b/>
          <w:noProof/>
          <w:sz w:val="16"/>
          <w:szCs w:val="16"/>
        </w:rPr>
        <w:drawing>
          <wp:anchor distT="0" distB="0" distL="114300" distR="114300" simplePos="0" relativeHeight="251664384" behindDoc="0" locked="0" layoutInCell="1" allowOverlap="1">
            <wp:simplePos x="0" y="0"/>
            <wp:positionH relativeFrom="column">
              <wp:posOffset>2600325</wp:posOffset>
            </wp:positionH>
            <wp:positionV relativeFrom="paragraph">
              <wp:posOffset>0</wp:posOffset>
            </wp:positionV>
            <wp:extent cx="742950" cy="914400"/>
            <wp:effectExtent l="19050" t="0" r="0" b="0"/>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anchor>
        </w:drawing>
      </w:r>
      <w:r w:rsidRPr="006F2585">
        <w:rPr>
          <w:b/>
          <w:sz w:val="16"/>
          <w:szCs w:val="16"/>
        </w:rPr>
        <w:br w:type="textWrapping" w:clear="all"/>
      </w:r>
    </w:p>
    <w:p w:rsidR="006F2585" w:rsidRPr="006F2585" w:rsidRDefault="006F2585" w:rsidP="00587F56">
      <w:pPr>
        <w:pStyle w:val="1"/>
        <w:widowControl/>
        <w:numPr>
          <w:ilvl w:val="0"/>
          <w:numId w:val="4"/>
        </w:numPr>
        <w:tabs>
          <w:tab w:val="clear" w:pos="432"/>
          <w:tab w:val="num" w:pos="0"/>
        </w:tabs>
        <w:jc w:val="center"/>
        <w:rPr>
          <w:b/>
          <w:bCs/>
          <w:sz w:val="16"/>
          <w:szCs w:val="16"/>
        </w:rPr>
      </w:pPr>
      <w:r w:rsidRPr="006F2585">
        <w:rPr>
          <w:b/>
          <w:bCs/>
          <w:sz w:val="16"/>
          <w:szCs w:val="16"/>
        </w:rPr>
        <w:t>ПОСТАНОВЛЕНИЕ</w:t>
      </w:r>
    </w:p>
    <w:p w:rsidR="006F2585" w:rsidRPr="006F2585" w:rsidRDefault="006F2585" w:rsidP="006F2585">
      <w:pPr>
        <w:jc w:val="center"/>
        <w:rPr>
          <w:sz w:val="16"/>
          <w:szCs w:val="16"/>
        </w:rPr>
      </w:pPr>
      <w:r w:rsidRPr="006F2585">
        <w:rPr>
          <w:sz w:val="16"/>
          <w:szCs w:val="16"/>
        </w:rPr>
        <w:t>АДМИНИСТРАЦИЯ ОСТРОВСКОГО  МУНИЦИПАЛЬНОГО РАЙОНА</w:t>
      </w:r>
    </w:p>
    <w:p w:rsidR="006F2585" w:rsidRPr="006F2585" w:rsidRDefault="006F2585" w:rsidP="006F2585">
      <w:pPr>
        <w:jc w:val="center"/>
        <w:rPr>
          <w:sz w:val="16"/>
          <w:szCs w:val="16"/>
        </w:rPr>
      </w:pPr>
      <w:r w:rsidRPr="006F2585">
        <w:rPr>
          <w:sz w:val="16"/>
          <w:szCs w:val="16"/>
        </w:rPr>
        <w:t>КОСТРОМСКОЙ ОБЛАСТИ</w:t>
      </w:r>
    </w:p>
    <w:p w:rsidR="006F2585" w:rsidRPr="006F2585" w:rsidRDefault="006F2585" w:rsidP="006F2585">
      <w:pPr>
        <w:rPr>
          <w:b/>
          <w:bCs/>
          <w:sz w:val="16"/>
          <w:szCs w:val="16"/>
        </w:rPr>
      </w:pPr>
    </w:p>
    <w:p w:rsidR="006F2585" w:rsidRPr="006F2585" w:rsidRDefault="006F2585" w:rsidP="006F2585">
      <w:pPr>
        <w:rPr>
          <w:sz w:val="16"/>
          <w:szCs w:val="16"/>
        </w:rPr>
      </w:pPr>
      <w:r w:rsidRPr="006F2585">
        <w:rPr>
          <w:sz w:val="16"/>
          <w:szCs w:val="16"/>
        </w:rPr>
        <w:t xml:space="preserve">от «10 »мая  2018 г.          № 265                                 п. </w:t>
      </w:r>
      <w:proofErr w:type="gramStart"/>
      <w:r w:rsidRPr="006F2585">
        <w:rPr>
          <w:sz w:val="16"/>
          <w:szCs w:val="16"/>
        </w:rPr>
        <w:t>Островское</w:t>
      </w:r>
      <w:proofErr w:type="gramEnd"/>
    </w:p>
    <w:p w:rsidR="006F2585" w:rsidRPr="006F2585" w:rsidRDefault="006F2585" w:rsidP="006F2585">
      <w:pPr>
        <w:snapToGrid w:val="0"/>
        <w:rPr>
          <w:sz w:val="16"/>
          <w:szCs w:val="16"/>
        </w:rPr>
      </w:pPr>
    </w:p>
    <w:p w:rsidR="006F2585" w:rsidRPr="006F2585" w:rsidRDefault="006F2585" w:rsidP="006F2585">
      <w:pPr>
        <w:snapToGrid w:val="0"/>
        <w:rPr>
          <w:sz w:val="16"/>
          <w:szCs w:val="16"/>
        </w:rPr>
      </w:pPr>
      <w:r w:rsidRPr="006F2585">
        <w:rPr>
          <w:sz w:val="16"/>
          <w:szCs w:val="16"/>
        </w:rPr>
        <w:t xml:space="preserve">О переименовании  </w:t>
      </w:r>
      <w:proofErr w:type="gramStart"/>
      <w:r w:rsidRPr="006F2585">
        <w:rPr>
          <w:sz w:val="16"/>
          <w:szCs w:val="16"/>
        </w:rPr>
        <w:t>Муниципального</w:t>
      </w:r>
      <w:proofErr w:type="gramEnd"/>
      <w:r w:rsidRPr="006F2585">
        <w:rPr>
          <w:sz w:val="16"/>
          <w:szCs w:val="16"/>
        </w:rPr>
        <w:t xml:space="preserve"> казенного </w:t>
      </w:r>
    </w:p>
    <w:p w:rsidR="006F2585" w:rsidRPr="006F2585" w:rsidRDefault="006F2585" w:rsidP="006F2585">
      <w:pPr>
        <w:snapToGrid w:val="0"/>
        <w:rPr>
          <w:sz w:val="16"/>
          <w:szCs w:val="16"/>
        </w:rPr>
      </w:pPr>
      <w:r w:rsidRPr="006F2585">
        <w:rPr>
          <w:sz w:val="16"/>
          <w:szCs w:val="16"/>
        </w:rPr>
        <w:t>общеобразовательного учреждения</w:t>
      </w:r>
    </w:p>
    <w:p w:rsidR="006F2585" w:rsidRPr="006F2585" w:rsidRDefault="006F2585" w:rsidP="006F2585">
      <w:pPr>
        <w:snapToGrid w:val="0"/>
        <w:rPr>
          <w:sz w:val="16"/>
          <w:szCs w:val="16"/>
        </w:rPr>
      </w:pPr>
      <w:r w:rsidRPr="006F2585">
        <w:rPr>
          <w:sz w:val="16"/>
          <w:szCs w:val="16"/>
        </w:rPr>
        <w:t xml:space="preserve"> Островского района Костромской области  </w:t>
      </w:r>
    </w:p>
    <w:p w:rsidR="006F2585" w:rsidRPr="006F2585" w:rsidRDefault="006F2585" w:rsidP="006F2585">
      <w:pPr>
        <w:snapToGrid w:val="0"/>
        <w:rPr>
          <w:sz w:val="16"/>
          <w:szCs w:val="16"/>
        </w:rPr>
      </w:pPr>
      <w:r w:rsidRPr="006F2585">
        <w:rPr>
          <w:sz w:val="16"/>
          <w:szCs w:val="16"/>
        </w:rPr>
        <w:t xml:space="preserve"> «</w:t>
      </w:r>
      <w:proofErr w:type="spellStart"/>
      <w:r w:rsidRPr="006F2585">
        <w:rPr>
          <w:sz w:val="16"/>
          <w:szCs w:val="16"/>
        </w:rPr>
        <w:t>Хомутовская</w:t>
      </w:r>
      <w:proofErr w:type="spellEnd"/>
      <w:r w:rsidRPr="006F2585">
        <w:rPr>
          <w:sz w:val="16"/>
          <w:szCs w:val="16"/>
        </w:rPr>
        <w:t xml:space="preserve">   основная  общеобразовательная  школа»</w:t>
      </w:r>
    </w:p>
    <w:p w:rsidR="006F2585" w:rsidRPr="006F2585" w:rsidRDefault="006F2585" w:rsidP="00587F56">
      <w:pPr>
        <w:widowControl/>
        <w:numPr>
          <w:ilvl w:val="0"/>
          <w:numId w:val="4"/>
        </w:numPr>
        <w:tabs>
          <w:tab w:val="clear" w:pos="432"/>
          <w:tab w:val="num" w:pos="0"/>
        </w:tabs>
        <w:suppressAutoHyphens/>
        <w:autoSpaceDE/>
        <w:autoSpaceDN/>
        <w:adjustRightInd/>
        <w:ind w:right="4676"/>
        <w:jc w:val="both"/>
        <w:rPr>
          <w:sz w:val="16"/>
          <w:szCs w:val="16"/>
        </w:rPr>
      </w:pPr>
    </w:p>
    <w:p w:rsidR="006F2585" w:rsidRPr="006F2585" w:rsidRDefault="006F2585" w:rsidP="006F2585">
      <w:pPr>
        <w:ind w:firstLine="851"/>
        <w:jc w:val="both"/>
        <w:rPr>
          <w:sz w:val="16"/>
          <w:szCs w:val="16"/>
        </w:rPr>
      </w:pPr>
      <w:r w:rsidRPr="006F2585">
        <w:rPr>
          <w:sz w:val="16"/>
          <w:szCs w:val="16"/>
        </w:rPr>
        <w:t xml:space="preserve">   </w:t>
      </w:r>
      <w:proofErr w:type="gramStart"/>
      <w:r w:rsidRPr="006F2585">
        <w:rPr>
          <w:sz w:val="16"/>
          <w:szCs w:val="16"/>
        </w:rPr>
        <w:t xml:space="preserve">В соответствии с Федеральным законом от 29.12.2012 года № 273-ФЗ «Об образовании в Российской Федерации», Федеральным законом от 06.10.2003 года </w:t>
      </w:r>
      <w:hyperlink r:id="rId11" w:history="1">
        <w:r w:rsidRPr="006F2585">
          <w:rPr>
            <w:sz w:val="16"/>
            <w:szCs w:val="16"/>
          </w:rPr>
          <w:t>N 131-ФЗ</w:t>
        </w:r>
      </w:hyperlink>
      <w:r w:rsidRPr="006F2585">
        <w:rPr>
          <w:sz w:val="16"/>
          <w:szCs w:val="16"/>
        </w:rPr>
        <w:t xml:space="preserve"> "Об общих принципах организации местного самоуправления в Российской Федерации",  Федеральным законом  от 12.01.1996 года </w:t>
      </w:r>
      <w:hyperlink r:id="rId12" w:history="1">
        <w:r w:rsidRPr="006F2585">
          <w:rPr>
            <w:sz w:val="16"/>
            <w:szCs w:val="16"/>
          </w:rPr>
          <w:t>N 7-ФЗ</w:t>
        </w:r>
      </w:hyperlink>
      <w:r w:rsidRPr="006F2585">
        <w:rPr>
          <w:sz w:val="16"/>
          <w:szCs w:val="16"/>
        </w:rPr>
        <w:t xml:space="preserve"> "О некоммерческих организациях",</w:t>
      </w:r>
      <w:r w:rsidRPr="006F2585">
        <w:rPr>
          <w:rStyle w:val="apple-converted-space"/>
          <w:color w:val="000000"/>
          <w:sz w:val="16"/>
          <w:szCs w:val="16"/>
        </w:rPr>
        <w:t xml:space="preserve">  </w:t>
      </w:r>
      <w:r w:rsidRPr="006F2585">
        <w:rPr>
          <w:sz w:val="16"/>
          <w:szCs w:val="16"/>
        </w:rPr>
        <w:t xml:space="preserve">Федеральным законом </w:t>
      </w:r>
      <w:r w:rsidRPr="006F2585">
        <w:rPr>
          <w:color w:val="000000"/>
          <w:sz w:val="16"/>
          <w:szCs w:val="16"/>
        </w:rPr>
        <w:t xml:space="preserve">от 24.07.1998 года № 124-ФЗ «Об основных гарантиях прав ребенка в Российской Федерации» </w:t>
      </w:r>
      <w:r w:rsidRPr="006F2585">
        <w:rPr>
          <w:sz w:val="16"/>
          <w:szCs w:val="16"/>
        </w:rPr>
        <w:t>и руководствуясь Уставом муниципального образования Островский</w:t>
      </w:r>
      <w:proofErr w:type="gramEnd"/>
      <w:r w:rsidRPr="006F2585">
        <w:rPr>
          <w:sz w:val="16"/>
          <w:szCs w:val="16"/>
        </w:rPr>
        <w:t xml:space="preserve"> муниципальный район Костромской области, администрация Островского муниципального района</w:t>
      </w:r>
    </w:p>
    <w:p w:rsidR="006F2585" w:rsidRPr="006F2585" w:rsidRDefault="006F2585" w:rsidP="006F2585">
      <w:pPr>
        <w:ind w:firstLine="851"/>
        <w:jc w:val="both"/>
        <w:rPr>
          <w:sz w:val="16"/>
          <w:szCs w:val="16"/>
        </w:rPr>
      </w:pPr>
      <w:r w:rsidRPr="006F2585">
        <w:rPr>
          <w:spacing w:val="40"/>
          <w:sz w:val="16"/>
          <w:szCs w:val="16"/>
        </w:rPr>
        <w:t>ПОСТАНОВЛЯЕТ</w:t>
      </w:r>
      <w:r w:rsidRPr="006F2585">
        <w:rPr>
          <w:sz w:val="16"/>
          <w:szCs w:val="16"/>
        </w:rPr>
        <w:t>:</w:t>
      </w:r>
    </w:p>
    <w:p w:rsidR="006F2585" w:rsidRPr="006F2585" w:rsidRDefault="006F2585" w:rsidP="006F2585">
      <w:pPr>
        <w:jc w:val="both"/>
        <w:rPr>
          <w:sz w:val="16"/>
          <w:szCs w:val="16"/>
        </w:rPr>
      </w:pPr>
    </w:p>
    <w:p w:rsidR="006F2585" w:rsidRPr="006F2585" w:rsidRDefault="006F2585" w:rsidP="006F2585">
      <w:pPr>
        <w:jc w:val="both"/>
        <w:rPr>
          <w:sz w:val="16"/>
          <w:szCs w:val="16"/>
        </w:rPr>
      </w:pPr>
      <w:r w:rsidRPr="006F2585">
        <w:rPr>
          <w:sz w:val="16"/>
          <w:szCs w:val="16"/>
        </w:rPr>
        <w:t>1. Переименовать Муниципальное казенное общеобразовательное учреждение Островского района Костромской области «</w:t>
      </w:r>
      <w:proofErr w:type="spellStart"/>
      <w:r w:rsidRPr="006F2585">
        <w:rPr>
          <w:sz w:val="16"/>
          <w:szCs w:val="16"/>
        </w:rPr>
        <w:t>Хомутовская</w:t>
      </w:r>
      <w:proofErr w:type="spellEnd"/>
      <w:r w:rsidRPr="006F2585">
        <w:rPr>
          <w:sz w:val="16"/>
          <w:szCs w:val="16"/>
        </w:rPr>
        <w:t xml:space="preserve"> основная общеобразовательная школа» в Муниципальное казенное общеобразовательное учреждение Островского района Костромской области «</w:t>
      </w:r>
      <w:proofErr w:type="spellStart"/>
      <w:r w:rsidRPr="006F2585">
        <w:rPr>
          <w:sz w:val="16"/>
          <w:szCs w:val="16"/>
        </w:rPr>
        <w:t>Хомутовская</w:t>
      </w:r>
      <w:proofErr w:type="spellEnd"/>
      <w:r w:rsidRPr="006F2585">
        <w:rPr>
          <w:sz w:val="16"/>
          <w:szCs w:val="16"/>
        </w:rPr>
        <w:t xml:space="preserve"> начальная общеобразовательная школа» до 01 сентября 2018 года.</w:t>
      </w:r>
    </w:p>
    <w:p w:rsidR="006F2585" w:rsidRPr="006F2585" w:rsidRDefault="006F2585" w:rsidP="006F2585">
      <w:pPr>
        <w:jc w:val="both"/>
        <w:rPr>
          <w:sz w:val="16"/>
          <w:szCs w:val="16"/>
        </w:rPr>
      </w:pPr>
      <w:r w:rsidRPr="006F2585">
        <w:rPr>
          <w:sz w:val="16"/>
          <w:szCs w:val="16"/>
        </w:rPr>
        <w:t>2. Считать МКОУ «</w:t>
      </w:r>
      <w:proofErr w:type="spellStart"/>
      <w:r w:rsidRPr="006F2585">
        <w:rPr>
          <w:sz w:val="16"/>
          <w:szCs w:val="16"/>
        </w:rPr>
        <w:t>Хомутовская</w:t>
      </w:r>
      <w:proofErr w:type="spellEnd"/>
      <w:r w:rsidRPr="006F2585">
        <w:rPr>
          <w:sz w:val="16"/>
          <w:szCs w:val="16"/>
        </w:rPr>
        <w:t xml:space="preserve"> НОШ» правопреемником по всем правам и обязанностям МКОУ «</w:t>
      </w:r>
      <w:proofErr w:type="spellStart"/>
      <w:r w:rsidRPr="006F2585">
        <w:rPr>
          <w:sz w:val="16"/>
          <w:szCs w:val="16"/>
        </w:rPr>
        <w:t>Хомутовская</w:t>
      </w:r>
      <w:proofErr w:type="spellEnd"/>
      <w:r w:rsidRPr="006F2585">
        <w:rPr>
          <w:sz w:val="16"/>
          <w:szCs w:val="16"/>
        </w:rPr>
        <w:t xml:space="preserve"> ООШ».</w:t>
      </w:r>
    </w:p>
    <w:p w:rsidR="006F2585" w:rsidRPr="006F2585" w:rsidRDefault="006F2585" w:rsidP="006F2585">
      <w:pPr>
        <w:jc w:val="both"/>
        <w:rPr>
          <w:sz w:val="16"/>
          <w:szCs w:val="16"/>
        </w:rPr>
      </w:pPr>
      <w:r w:rsidRPr="006F2585">
        <w:rPr>
          <w:sz w:val="16"/>
          <w:szCs w:val="16"/>
        </w:rPr>
        <w:t>3. Директору МКОУ «</w:t>
      </w:r>
      <w:proofErr w:type="spellStart"/>
      <w:r w:rsidRPr="006F2585">
        <w:rPr>
          <w:sz w:val="16"/>
          <w:szCs w:val="16"/>
        </w:rPr>
        <w:t>Хомутовская</w:t>
      </w:r>
      <w:proofErr w:type="spellEnd"/>
      <w:r w:rsidRPr="006F2585">
        <w:rPr>
          <w:sz w:val="16"/>
          <w:szCs w:val="16"/>
        </w:rPr>
        <w:t xml:space="preserve">  ООШ» (</w:t>
      </w:r>
      <w:proofErr w:type="spellStart"/>
      <w:r w:rsidRPr="006F2585">
        <w:rPr>
          <w:sz w:val="16"/>
          <w:szCs w:val="16"/>
        </w:rPr>
        <w:t>Лисеенко</w:t>
      </w:r>
      <w:proofErr w:type="spellEnd"/>
      <w:r w:rsidRPr="006F2585">
        <w:rPr>
          <w:sz w:val="16"/>
          <w:szCs w:val="16"/>
        </w:rPr>
        <w:t xml:space="preserve"> Л.И.):</w:t>
      </w:r>
    </w:p>
    <w:p w:rsidR="006F2585" w:rsidRPr="006F2585" w:rsidRDefault="006F2585" w:rsidP="006F2585">
      <w:pPr>
        <w:jc w:val="both"/>
        <w:rPr>
          <w:sz w:val="16"/>
          <w:szCs w:val="16"/>
        </w:rPr>
      </w:pPr>
      <w:r w:rsidRPr="006F2585">
        <w:rPr>
          <w:sz w:val="16"/>
          <w:szCs w:val="16"/>
        </w:rPr>
        <w:t>3.1. предупредить работников МКОУ «</w:t>
      </w:r>
      <w:proofErr w:type="spellStart"/>
      <w:r w:rsidRPr="006F2585">
        <w:rPr>
          <w:sz w:val="16"/>
          <w:szCs w:val="16"/>
        </w:rPr>
        <w:t>Хомутовская</w:t>
      </w:r>
      <w:proofErr w:type="spellEnd"/>
      <w:r w:rsidRPr="006F2585">
        <w:rPr>
          <w:sz w:val="16"/>
          <w:szCs w:val="16"/>
        </w:rPr>
        <w:t xml:space="preserve"> ООШ» об изменении наименования учреждения;</w:t>
      </w:r>
    </w:p>
    <w:p w:rsidR="006F2585" w:rsidRPr="006F2585" w:rsidRDefault="006F2585" w:rsidP="006F2585">
      <w:pPr>
        <w:jc w:val="both"/>
        <w:rPr>
          <w:sz w:val="16"/>
          <w:szCs w:val="16"/>
        </w:rPr>
      </w:pPr>
      <w:r w:rsidRPr="006F2585">
        <w:rPr>
          <w:sz w:val="16"/>
          <w:szCs w:val="16"/>
        </w:rPr>
        <w:t>3.2. в срок до 15 июля 2018 года провести полную инвентаризацию имущества МКОУ «</w:t>
      </w:r>
      <w:proofErr w:type="spellStart"/>
      <w:r w:rsidRPr="006F2585">
        <w:rPr>
          <w:sz w:val="16"/>
          <w:szCs w:val="16"/>
        </w:rPr>
        <w:t>Хомутовская</w:t>
      </w:r>
      <w:proofErr w:type="spellEnd"/>
      <w:r w:rsidRPr="006F2585">
        <w:rPr>
          <w:sz w:val="16"/>
          <w:szCs w:val="16"/>
        </w:rPr>
        <w:t xml:space="preserve"> ООШ»;</w:t>
      </w:r>
    </w:p>
    <w:p w:rsidR="006F2585" w:rsidRPr="006F2585" w:rsidRDefault="006F2585" w:rsidP="006F2585">
      <w:pPr>
        <w:jc w:val="both"/>
        <w:rPr>
          <w:sz w:val="16"/>
          <w:szCs w:val="16"/>
        </w:rPr>
      </w:pPr>
      <w:r w:rsidRPr="006F2585">
        <w:rPr>
          <w:sz w:val="16"/>
          <w:szCs w:val="16"/>
        </w:rPr>
        <w:t>3.3. внести изменения в учредительные документы учреждения      до 01 сентября 2018 года.</w:t>
      </w:r>
    </w:p>
    <w:p w:rsidR="006F2585" w:rsidRPr="006F2585" w:rsidRDefault="006F2585" w:rsidP="006F2585">
      <w:pPr>
        <w:jc w:val="both"/>
        <w:rPr>
          <w:sz w:val="16"/>
          <w:szCs w:val="16"/>
        </w:rPr>
      </w:pPr>
      <w:r w:rsidRPr="006F2585">
        <w:rPr>
          <w:sz w:val="16"/>
          <w:szCs w:val="16"/>
        </w:rPr>
        <w:t>4.</w:t>
      </w:r>
      <w:proofErr w:type="gramStart"/>
      <w:r w:rsidRPr="006F2585">
        <w:rPr>
          <w:sz w:val="16"/>
          <w:szCs w:val="16"/>
        </w:rPr>
        <w:t>Контроль за</w:t>
      </w:r>
      <w:proofErr w:type="gramEnd"/>
      <w:r w:rsidRPr="006F2585">
        <w:rPr>
          <w:sz w:val="16"/>
          <w:szCs w:val="16"/>
        </w:rPr>
        <w:t xml:space="preserve"> исполнением настоящего постановления возложить на и.о. заместителя главы администрации Островского муниципального района (Баранова О.А.).</w:t>
      </w:r>
    </w:p>
    <w:p w:rsidR="006F2585" w:rsidRPr="006F2585" w:rsidRDefault="006F2585" w:rsidP="006F2585">
      <w:pPr>
        <w:jc w:val="both"/>
        <w:rPr>
          <w:sz w:val="16"/>
          <w:szCs w:val="16"/>
        </w:rPr>
      </w:pPr>
      <w:r w:rsidRPr="006F2585">
        <w:rPr>
          <w:sz w:val="16"/>
          <w:szCs w:val="16"/>
        </w:rPr>
        <w:t>5. Настоящее постановление вступает в силу со дня его официального опубликования.</w:t>
      </w:r>
    </w:p>
    <w:p w:rsidR="006F2585" w:rsidRPr="006F2585" w:rsidRDefault="006F2585" w:rsidP="006F2585">
      <w:pPr>
        <w:ind w:left="1069" w:hanging="360"/>
        <w:jc w:val="both"/>
        <w:rPr>
          <w:sz w:val="16"/>
          <w:szCs w:val="16"/>
        </w:rPr>
      </w:pPr>
    </w:p>
    <w:p w:rsidR="006F2585" w:rsidRPr="006F2585" w:rsidRDefault="006F2585" w:rsidP="006F2585">
      <w:pPr>
        <w:ind w:left="360"/>
        <w:jc w:val="both"/>
        <w:rPr>
          <w:sz w:val="16"/>
          <w:szCs w:val="16"/>
        </w:rPr>
      </w:pPr>
      <w:r w:rsidRPr="006F2585">
        <w:rPr>
          <w:sz w:val="16"/>
          <w:szCs w:val="16"/>
        </w:rPr>
        <w:t xml:space="preserve"> </w:t>
      </w:r>
    </w:p>
    <w:p w:rsidR="006F2585" w:rsidRPr="006F2585" w:rsidRDefault="006F2585" w:rsidP="006F2585">
      <w:pPr>
        <w:rPr>
          <w:sz w:val="16"/>
          <w:szCs w:val="16"/>
        </w:rPr>
      </w:pPr>
      <w:r w:rsidRPr="006F2585">
        <w:rPr>
          <w:sz w:val="16"/>
          <w:szCs w:val="16"/>
        </w:rPr>
        <w:t xml:space="preserve">Глава  Островского </w:t>
      </w:r>
    </w:p>
    <w:p w:rsidR="006F2585" w:rsidRPr="006F2585" w:rsidRDefault="006F2585" w:rsidP="006F2585">
      <w:pPr>
        <w:rPr>
          <w:sz w:val="16"/>
          <w:szCs w:val="16"/>
        </w:rPr>
      </w:pPr>
      <w:r w:rsidRPr="006F2585">
        <w:rPr>
          <w:sz w:val="16"/>
          <w:szCs w:val="16"/>
        </w:rPr>
        <w:t>муниципального района                                           Г.А.Полякова</w:t>
      </w:r>
    </w:p>
    <w:p w:rsidR="006F2585" w:rsidRDefault="006F2585" w:rsidP="006F2585">
      <w:pPr>
        <w:jc w:val="both"/>
        <w:rPr>
          <w:sz w:val="16"/>
          <w:szCs w:val="16"/>
        </w:rPr>
      </w:pPr>
    </w:p>
    <w:p w:rsidR="006F2585" w:rsidRDefault="006F2585" w:rsidP="006F2585">
      <w:pPr>
        <w:jc w:val="center"/>
        <w:rPr>
          <w:sz w:val="16"/>
          <w:szCs w:val="16"/>
        </w:rPr>
      </w:pPr>
      <w:r w:rsidRPr="002651FA">
        <w:rPr>
          <w:sz w:val="16"/>
          <w:szCs w:val="16"/>
        </w:rPr>
        <w:t>*      *      *      *      *      *      *</w:t>
      </w:r>
    </w:p>
    <w:p w:rsidR="006F2585" w:rsidRDefault="006F2585" w:rsidP="006F2585">
      <w:pPr>
        <w:jc w:val="center"/>
        <w:rPr>
          <w:sz w:val="16"/>
          <w:szCs w:val="16"/>
        </w:rPr>
      </w:pPr>
    </w:p>
    <w:p w:rsidR="00CB32A0" w:rsidRPr="00CB32A0" w:rsidRDefault="00CB32A0" w:rsidP="00CB32A0">
      <w:pPr>
        <w:jc w:val="center"/>
        <w:rPr>
          <w:sz w:val="16"/>
          <w:szCs w:val="16"/>
        </w:rPr>
      </w:pPr>
      <w:r w:rsidRPr="00CB32A0">
        <w:rPr>
          <w:noProof/>
          <w:sz w:val="16"/>
          <w:szCs w:val="16"/>
        </w:rPr>
        <w:lastRenderedPageBreak/>
        <w:drawing>
          <wp:inline distT="0" distB="0" distL="0" distR="0">
            <wp:extent cx="748030" cy="9144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r w:rsidRPr="00CB32A0">
        <w:rPr>
          <w:sz w:val="16"/>
          <w:szCs w:val="16"/>
        </w:rPr>
        <w:t xml:space="preserve">   </w:t>
      </w:r>
    </w:p>
    <w:p w:rsidR="00CB32A0" w:rsidRPr="00CB32A0" w:rsidRDefault="00CB32A0" w:rsidP="00CB32A0">
      <w:pPr>
        <w:jc w:val="center"/>
        <w:rPr>
          <w:sz w:val="16"/>
          <w:szCs w:val="16"/>
        </w:rPr>
      </w:pPr>
    </w:p>
    <w:p w:rsidR="00CB32A0" w:rsidRPr="00CB32A0" w:rsidRDefault="00CB32A0" w:rsidP="00CB32A0">
      <w:pPr>
        <w:pStyle w:val="1"/>
        <w:widowControl/>
        <w:tabs>
          <w:tab w:val="num" w:pos="0"/>
        </w:tabs>
        <w:ind w:left="432" w:hanging="432"/>
        <w:jc w:val="center"/>
        <w:rPr>
          <w:b/>
          <w:sz w:val="16"/>
          <w:szCs w:val="16"/>
        </w:rPr>
      </w:pPr>
      <w:r w:rsidRPr="00CB32A0">
        <w:rPr>
          <w:b/>
          <w:sz w:val="16"/>
          <w:szCs w:val="16"/>
        </w:rPr>
        <w:t>ПОСТАНОВЛЕНИЕ</w:t>
      </w:r>
    </w:p>
    <w:p w:rsidR="00CB32A0" w:rsidRPr="00CB32A0" w:rsidRDefault="00CB32A0" w:rsidP="00CB32A0">
      <w:pPr>
        <w:jc w:val="center"/>
        <w:rPr>
          <w:b/>
          <w:sz w:val="16"/>
          <w:szCs w:val="16"/>
        </w:rPr>
      </w:pPr>
    </w:p>
    <w:p w:rsidR="00751EA6" w:rsidRDefault="00CB32A0" w:rsidP="00CB32A0">
      <w:pPr>
        <w:jc w:val="center"/>
        <w:rPr>
          <w:b/>
          <w:sz w:val="16"/>
          <w:szCs w:val="16"/>
        </w:rPr>
      </w:pPr>
      <w:r w:rsidRPr="00CB32A0">
        <w:rPr>
          <w:b/>
          <w:sz w:val="16"/>
          <w:szCs w:val="16"/>
        </w:rPr>
        <w:t xml:space="preserve">АДМИНИСТРАЦИЯ    ОСТРОВСКОГО МУНИЦИПАЛЬНОГО РАЙОНА                         </w:t>
      </w:r>
    </w:p>
    <w:p w:rsidR="00CB32A0" w:rsidRPr="00CB32A0" w:rsidRDefault="00CB32A0" w:rsidP="00CB32A0">
      <w:pPr>
        <w:jc w:val="center"/>
        <w:rPr>
          <w:b/>
          <w:sz w:val="16"/>
          <w:szCs w:val="16"/>
        </w:rPr>
      </w:pPr>
      <w:r w:rsidRPr="00CB32A0">
        <w:rPr>
          <w:b/>
          <w:sz w:val="16"/>
          <w:szCs w:val="16"/>
        </w:rPr>
        <w:t>КОСТРОМСКОЙ ОБЛАСТИ</w:t>
      </w:r>
    </w:p>
    <w:p w:rsidR="00CB32A0" w:rsidRPr="00CB32A0" w:rsidRDefault="00CB32A0" w:rsidP="00CB32A0">
      <w:pPr>
        <w:rPr>
          <w:sz w:val="16"/>
          <w:szCs w:val="16"/>
        </w:rPr>
      </w:pPr>
    </w:p>
    <w:p w:rsidR="00CB32A0" w:rsidRPr="00CB32A0" w:rsidRDefault="00CB32A0" w:rsidP="00CB32A0">
      <w:pPr>
        <w:rPr>
          <w:sz w:val="16"/>
          <w:szCs w:val="16"/>
        </w:rPr>
      </w:pPr>
      <w:r w:rsidRPr="00CB32A0">
        <w:rPr>
          <w:sz w:val="16"/>
          <w:szCs w:val="16"/>
        </w:rPr>
        <w:t xml:space="preserve">от «10»  мая 2018 г.          №  266                                                               п. </w:t>
      </w:r>
      <w:proofErr w:type="gramStart"/>
      <w:r w:rsidRPr="00CB32A0">
        <w:rPr>
          <w:sz w:val="16"/>
          <w:szCs w:val="16"/>
        </w:rPr>
        <w:t>Островское</w:t>
      </w:r>
      <w:proofErr w:type="gramEnd"/>
    </w:p>
    <w:p w:rsidR="00CB32A0" w:rsidRPr="00CB32A0" w:rsidRDefault="00CB32A0" w:rsidP="00CB32A0">
      <w:pPr>
        <w:pStyle w:val="1"/>
        <w:widowControl/>
        <w:tabs>
          <w:tab w:val="num" w:pos="0"/>
        </w:tabs>
        <w:ind w:left="432" w:hanging="432"/>
        <w:jc w:val="center"/>
        <w:rPr>
          <w:b/>
          <w:sz w:val="16"/>
          <w:szCs w:val="16"/>
        </w:rPr>
      </w:pPr>
    </w:p>
    <w:p w:rsidR="00CB32A0" w:rsidRPr="00CB32A0" w:rsidRDefault="00CB32A0" w:rsidP="00CB32A0">
      <w:pPr>
        <w:rPr>
          <w:sz w:val="16"/>
          <w:szCs w:val="16"/>
        </w:rPr>
      </w:pPr>
      <w:r w:rsidRPr="00CB32A0">
        <w:rPr>
          <w:sz w:val="16"/>
          <w:szCs w:val="16"/>
        </w:rPr>
        <w:t xml:space="preserve">О проведении на территории Островского </w:t>
      </w:r>
    </w:p>
    <w:p w:rsidR="00CB32A0" w:rsidRPr="00CB32A0" w:rsidRDefault="00CB32A0" w:rsidP="00CB32A0">
      <w:pPr>
        <w:rPr>
          <w:sz w:val="16"/>
          <w:szCs w:val="16"/>
        </w:rPr>
      </w:pPr>
      <w:r w:rsidRPr="00CB32A0">
        <w:rPr>
          <w:sz w:val="16"/>
          <w:szCs w:val="16"/>
        </w:rPr>
        <w:t xml:space="preserve">муниципального района областной социальной кампании </w:t>
      </w:r>
    </w:p>
    <w:p w:rsidR="00CB32A0" w:rsidRPr="00CB32A0" w:rsidRDefault="00CB32A0" w:rsidP="00CB32A0">
      <w:pPr>
        <w:rPr>
          <w:sz w:val="16"/>
          <w:szCs w:val="16"/>
        </w:rPr>
      </w:pPr>
      <w:r w:rsidRPr="00CB32A0">
        <w:rPr>
          <w:sz w:val="16"/>
          <w:szCs w:val="16"/>
        </w:rPr>
        <w:t>«Безопасная дорога – защити своего ребенка» в 2018 году.</w:t>
      </w:r>
    </w:p>
    <w:p w:rsidR="00CB32A0" w:rsidRPr="00CB32A0" w:rsidRDefault="00CB32A0" w:rsidP="00CB32A0">
      <w:pPr>
        <w:rPr>
          <w:sz w:val="16"/>
          <w:szCs w:val="16"/>
        </w:rPr>
      </w:pPr>
    </w:p>
    <w:p w:rsidR="00CB32A0" w:rsidRPr="00CB32A0" w:rsidRDefault="00CB32A0" w:rsidP="00CB32A0">
      <w:pPr>
        <w:ind w:firstLine="708"/>
        <w:jc w:val="both"/>
        <w:rPr>
          <w:color w:val="000000"/>
          <w:sz w:val="16"/>
          <w:szCs w:val="16"/>
        </w:rPr>
      </w:pPr>
      <w:proofErr w:type="gramStart"/>
      <w:r w:rsidRPr="00CB32A0">
        <w:rPr>
          <w:noProof/>
          <w:color w:val="000000"/>
          <w:sz w:val="16"/>
          <w:szCs w:val="16"/>
        </w:rPr>
        <w:t>В целях привлечения внимания общественности к проблеме дорожной безопасности детей</w:t>
      </w:r>
      <w:r w:rsidRPr="00CB32A0">
        <w:rPr>
          <w:sz w:val="16"/>
          <w:szCs w:val="16"/>
        </w:rPr>
        <w:t>, повышения ответственности родителей, участников дорожного движения за сохранение жизни и здоровья детей, обеспечения их безопасности на дорогах, в соответствии с распоряжением губернатора Костромской области от 03 мая 2018 года № 291-р «О проведении на территории Костромской области областной социальной кампании «Безопасная дорога – защити своего ребенка!» в 2018 году», руководствуясь</w:t>
      </w:r>
      <w:r w:rsidRPr="00CB32A0">
        <w:rPr>
          <w:color w:val="000000"/>
          <w:sz w:val="16"/>
          <w:szCs w:val="16"/>
        </w:rPr>
        <w:t xml:space="preserve"> Федеральным Законом</w:t>
      </w:r>
      <w:proofErr w:type="gramEnd"/>
      <w:r w:rsidRPr="00CB32A0">
        <w:rPr>
          <w:color w:val="000000"/>
          <w:sz w:val="16"/>
          <w:szCs w:val="16"/>
        </w:rPr>
        <w:t xml:space="preserve"> от 06.10.2003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CB32A0" w:rsidRPr="00CB32A0" w:rsidRDefault="00CB32A0" w:rsidP="00587F56">
      <w:pPr>
        <w:widowControl/>
        <w:numPr>
          <w:ilvl w:val="0"/>
          <w:numId w:val="5"/>
        </w:numPr>
        <w:autoSpaceDE/>
        <w:autoSpaceDN/>
        <w:adjustRightInd/>
        <w:ind w:left="0" w:firstLine="708"/>
        <w:jc w:val="both"/>
        <w:rPr>
          <w:noProof/>
          <w:color w:val="000000"/>
          <w:sz w:val="16"/>
          <w:szCs w:val="16"/>
        </w:rPr>
      </w:pPr>
      <w:r w:rsidRPr="00CB32A0">
        <w:rPr>
          <w:noProof/>
          <w:color w:val="000000"/>
          <w:sz w:val="16"/>
          <w:szCs w:val="16"/>
        </w:rPr>
        <w:t>Провести с 14 мая по 16 сентября 2018 года на территории Островского муниципального района областную социальную кампанию «</w:t>
      </w:r>
      <w:r w:rsidRPr="00CB32A0">
        <w:rPr>
          <w:sz w:val="16"/>
          <w:szCs w:val="16"/>
        </w:rPr>
        <w:t>Безопасная дорога – защити своего ребенка!» в 2018 году</w:t>
      </w:r>
      <w:r w:rsidRPr="00CB32A0">
        <w:rPr>
          <w:noProof/>
          <w:color w:val="000000"/>
          <w:sz w:val="16"/>
          <w:szCs w:val="16"/>
        </w:rPr>
        <w:t>».</w:t>
      </w:r>
    </w:p>
    <w:p w:rsidR="00CB32A0" w:rsidRPr="00CB32A0" w:rsidRDefault="00CB32A0" w:rsidP="00587F56">
      <w:pPr>
        <w:pStyle w:val="1f1"/>
        <w:numPr>
          <w:ilvl w:val="0"/>
          <w:numId w:val="7"/>
        </w:numPr>
        <w:spacing w:after="0" w:line="240" w:lineRule="auto"/>
        <w:ind w:firstLine="169"/>
        <w:jc w:val="both"/>
        <w:rPr>
          <w:rFonts w:ascii="Times New Roman" w:hAnsi="Times New Roman"/>
          <w:sz w:val="16"/>
          <w:szCs w:val="16"/>
        </w:rPr>
      </w:pPr>
      <w:r w:rsidRPr="00CB32A0">
        <w:rPr>
          <w:rFonts w:ascii="Times New Roman" w:hAnsi="Times New Roman"/>
          <w:sz w:val="16"/>
          <w:szCs w:val="16"/>
        </w:rPr>
        <w:t>Утвердить:</w:t>
      </w:r>
    </w:p>
    <w:p w:rsidR="00CB32A0" w:rsidRPr="00CB32A0" w:rsidRDefault="00CB32A0" w:rsidP="00587F56">
      <w:pPr>
        <w:pStyle w:val="1f1"/>
        <w:numPr>
          <w:ilvl w:val="1"/>
          <w:numId w:val="7"/>
        </w:numPr>
        <w:tabs>
          <w:tab w:val="clear" w:pos="660"/>
          <w:tab w:val="num" w:pos="0"/>
        </w:tabs>
        <w:spacing w:after="0" w:line="240" w:lineRule="auto"/>
        <w:ind w:left="0" w:firstLine="720"/>
        <w:jc w:val="both"/>
        <w:rPr>
          <w:rFonts w:ascii="Times New Roman" w:hAnsi="Times New Roman"/>
          <w:sz w:val="16"/>
          <w:szCs w:val="16"/>
        </w:rPr>
      </w:pPr>
      <w:r w:rsidRPr="00CB32A0">
        <w:rPr>
          <w:rFonts w:ascii="Times New Roman" w:hAnsi="Times New Roman"/>
          <w:sz w:val="16"/>
          <w:szCs w:val="16"/>
        </w:rPr>
        <w:t>состав рабочей группы по организации и проведению на территории Островского муниципального района областной социальной кампании «Безопасная дорога – защити своего ребенка!» в 2018 году  (приложение №1);</w:t>
      </w:r>
    </w:p>
    <w:p w:rsidR="00CB32A0" w:rsidRPr="00CB32A0" w:rsidRDefault="00CB32A0" w:rsidP="00587F56">
      <w:pPr>
        <w:pStyle w:val="1f1"/>
        <w:numPr>
          <w:ilvl w:val="1"/>
          <w:numId w:val="7"/>
        </w:numPr>
        <w:tabs>
          <w:tab w:val="clear" w:pos="660"/>
          <w:tab w:val="num" w:pos="0"/>
        </w:tabs>
        <w:spacing w:after="0" w:line="240" w:lineRule="auto"/>
        <w:ind w:left="0" w:firstLine="720"/>
        <w:jc w:val="both"/>
        <w:rPr>
          <w:rFonts w:ascii="Times New Roman" w:hAnsi="Times New Roman"/>
          <w:sz w:val="16"/>
          <w:szCs w:val="16"/>
        </w:rPr>
      </w:pPr>
      <w:r w:rsidRPr="00CB32A0">
        <w:rPr>
          <w:rFonts w:ascii="Times New Roman" w:hAnsi="Times New Roman"/>
          <w:sz w:val="16"/>
          <w:szCs w:val="16"/>
        </w:rPr>
        <w:t>план мероприятий по проведению на территории Островского муниципального района областной социальной кампании «Безопасная дорога – защити своего ребенка!» в 2018 году (приложение №2);</w:t>
      </w:r>
    </w:p>
    <w:p w:rsidR="00CB32A0" w:rsidRPr="00CB32A0" w:rsidRDefault="00CB32A0" w:rsidP="00587F56">
      <w:pPr>
        <w:widowControl/>
        <w:numPr>
          <w:ilvl w:val="1"/>
          <w:numId w:val="7"/>
        </w:numPr>
        <w:tabs>
          <w:tab w:val="clear" w:pos="660"/>
          <w:tab w:val="num" w:pos="0"/>
        </w:tabs>
        <w:autoSpaceDE/>
        <w:autoSpaceDN/>
        <w:adjustRightInd/>
        <w:ind w:left="0" w:firstLine="709"/>
        <w:jc w:val="both"/>
        <w:rPr>
          <w:noProof/>
          <w:color w:val="000000"/>
          <w:sz w:val="16"/>
          <w:szCs w:val="16"/>
        </w:rPr>
      </w:pPr>
      <w:r w:rsidRPr="00CB32A0">
        <w:rPr>
          <w:noProof/>
          <w:color w:val="000000"/>
          <w:sz w:val="16"/>
          <w:szCs w:val="16"/>
        </w:rPr>
        <w:t xml:space="preserve">форму отчета по итогам проведения на территории Островского муниципального района областной социальной </w:t>
      </w:r>
      <w:r w:rsidRPr="00CB32A0">
        <w:rPr>
          <w:sz w:val="16"/>
          <w:szCs w:val="16"/>
        </w:rPr>
        <w:t>кампании «Безопасная дорога – защити своего ребенка!» в 2018 году</w:t>
      </w:r>
      <w:r w:rsidRPr="00CB32A0">
        <w:rPr>
          <w:noProof/>
          <w:color w:val="000000"/>
          <w:sz w:val="16"/>
          <w:szCs w:val="16"/>
        </w:rPr>
        <w:t xml:space="preserve"> (приложение № 3).</w:t>
      </w:r>
    </w:p>
    <w:p w:rsidR="00CB32A0" w:rsidRPr="00CB32A0" w:rsidRDefault="00CB32A0" w:rsidP="00587F56">
      <w:pPr>
        <w:widowControl/>
        <w:numPr>
          <w:ilvl w:val="0"/>
          <w:numId w:val="6"/>
        </w:numPr>
        <w:autoSpaceDE/>
        <w:autoSpaceDN/>
        <w:adjustRightInd/>
        <w:ind w:left="0" w:firstLine="709"/>
        <w:jc w:val="both"/>
        <w:rPr>
          <w:noProof/>
          <w:color w:val="000000"/>
          <w:sz w:val="16"/>
          <w:szCs w:val="16"/>
        </w:rPr>
      </w:pPr>
      <w:r w:rsidRPr="00CB32A0">
        <w:rPr>
          <w:noProof/>
          <w:color w:val="000000"/>
          <w:sz w:val="16"/>
          <w:szCs w:val="16"/>
        </w:rPr>
        <w:t xml:space="preserve">Назначить ответственным за координацию деятельности по реализации на территории Островского муниципального района областной социальной </w:t>
      </w:r>
      <w:r w:rsidRPr="00CB32A0">
        <w:rPr>
          <w:sz w:val="16"/>
          <w:szCs w:val="16"/>
        </w:rPr>
        <w:t>кампании «Безопасная дорога – защити своего ребенка!» в 2018 году</w:t>
      </w:r>
      <w:r w:rsidRPr="00CB32A0">
        <w:rPr>
          <w:noProof/>
          <w:color w:val="000000"/>
          <w:sz w:val="16"/>
          <w:szCs w:val="16"/>
        </w:rPr>
        <w:t xml:space="preserve"> и.о. заместителя главы администрации Островского муниципального района Баранову О.А.</w:t>
      </w:r>
    </w:p>
    <w:p w:rsidR="00CB32A0" w:rsidRPr="00CB32A0" w:rsidRDefault="00CB32A0" w:rsidP="00587F56">
      <w:pPr>
        <w:widowControl/>
        <w:numPr>
          <w:ilvl w:val="0"/>
          <w:numId w:val="6"/>
        </w:numPr>
        <w:autoSpaceDE/>
        <w:autoSpaceDN/>
        <w:adjustRightInd/>
        <w:ind w:left="0" w:firstLine="709"/>
        <w:jc w:val="both"/>
        <w:rPr>
          <w:noProof/>
          <w:color w:val="000000"/>
          <w:sz w:val="16"/>
          <w:szCs w:val="16"/>
        </w:rPr>
      </w:pPr>
      <w:r w:rsidRPr="00CB32A0">
        <w:rPr>
          <w:noProof/>
          <w:color w:val="000000"/>
          <w:sz w:val="16"/>
          <w:szCs w:val="16"/>
        </w:rPr>
        <w:t>Назначить ответственными за реализацию мероприятий и подготовку отчетов:</w:t>
      </w:r>
    </w:p>
    <w:p w:rsidR="00CB32A0" w:rsidRPr="00CB32A0" w:rsidRDefault="00CB32A0" w:rsidP="00587F56">
      <w:pPr>
        <w:widowControl/>
        <w:numPr>
          <w:ilvl w:val="1"/>
          <w:numId w:val="6"/>
        </w:numPr>
        <w:autoSpaceDE/>
        <w:autoSpaceDN/>
        <w:adjustRightInd/>
        <w:ind w:left="0" w:firstLine="709"/>
        <w:jc w:val="both"/>
        <w:rPr>
          <w:noProof/>
          <w:color w:val="000000"/>
          <w:sz w:val="16"/>
          <w:szCs w:val="16"/>
        </w:rPr>
      </w:pPr>
      <w:r w:rsidRPr="00CB32A0">
        <w:rPr>
          <w:noProof/>
          <w:color w:val="000000"/>
          <w:sz w:val="16"/>
          <w:szCs w:val="16"/>
        </w:rPr>
        <w:t xml:space="preserve">по акции «Здравствуй лето» и «Лето без опасности» - и.о. заместителя главы администрации Островского муниципального района Баранову О.А., глав сельских поселений Островского муниципального района (по согласованию), </w:t>
      </w:r>
      <w:r w:rsidRPr="00CB32A0">
        <w:rPr>
          <w:sz w:val="16"/>
          <w:szCs w:val="16"/>
        </w:rPr>
        <w:t>МО МВД России «Островский» (по согласованию)</w:t>
      </w:r>
      <w:r w:rsidRPr="00CB32A0">
        <w:rPr>
          <w:noProof/>
          <w:color w:val="000000"/>
          <w:sz w:val="16"/>
          <w:szCs w:val="16"/>
        </w:rPr>
        <w:t>;</w:t>
      </w:r>
    </w:p>
    <w:p w:rsidR="00CB32A0" w:rsidRPr="00CB32A0" w:rsidRDefault="00CB32A0" w:rsidP="00587F56">
      <w:pPr>
        <w:widowControl/>
        <w:numPr>
          <w:ilvl w:val="1"/>
          <w:numId w:val="6"/>
        </w:numPr>
        <w:autoSpaceDE/>
        <w:autoSpaceDN/>
        <w:adjustRightInd/>
        <w:ind w:left="0" w:firstLine="709"/>
        <w:jc w:val="both"/>
        <w:rPr>
          <w:noProof/>
          <w:color w:val="000000"/>
          <w:sz w:val="16"/>
          <w:szCs w:val="16"/>
        </w:rPr>
      </w:pPr>
      <w:r w:rsidRPr="00CB32A0">
        <w:rPr>
          <w:noProof/>
          <w:color w:val="000000"/>
          <w:sz w:val="16"/>
          <w:szCs w:val="16"/>
        </w:rPr>
        <w:t xml:space="preserve">по акции </w:t>
      </w:r>
      <w:r w:rsidRPr="00CB32A0">
        <w:rPr>
          <w:sz w:val="16"/>
          <w:szCs w:val="16"/>
        </w:rPr>
        <w:t>«Иду в школу» - отдел образования администрации Островского муниципального района; представителя Уполномоченного по правам ребенка в Островском муниципальном районе Домбровскую М.Н. (по согласованию);</w:t>
      </w:r>
    </w:p>
    <w:p w:rsidR="00CB32A0" w:rsidRPr="00CB32A0" w:rsidRDefault="00CB32A0" w:rsidP="00587F56">
      <w:pPr>
        <w:pStyle w:val="1f1"/>
        <w:numPr>
          <w:ilvl w:val="0"/>
          <w:numId w:val="6"/>
        </w:numPr>
        <w:spacing w:after="0" w:line="240" w:lineRule="auto"/>
        <w:ind w:left="0" w:firstLine="720"/>
        <w:jc w:val="both"/>
        <w:rPr>
          <w:rFonts w:ascii="Times New Roman" w:hAnsi="Times New Roman"/>
          <w:sz w:val="16"/>
          <w:szCs w:val="16"/>
        </w:rPr>
      </w:pPr>
      <w:r w:rsidRPr="00CB32A0">
        <w:rPr>
          <w:rFonts w:ascii="Times New Roman" w:hAnsi="Times New Roman"/>
          <w:sz w:val="16"/>
          <w:szCs w:val="16"/>
        </w:rPr>
        <w:t>Рекомендовать главам сельских поселений Островского муниципального района  принять участие в реализации областной социальной кампании «Безопасная дорога – защити своего ребенка!» в 2018 году</w:t>
      </w:r>
      <w:proofErr w:type="gramStart"/>
      <w:r w:rsidRPr="00CB32A0">
        <w:rPr>
          <w:rFonts w:ascii="Times New Roman" w:hAnsi="Times New Roman"/>
          <w:sz w:val="16"/>
          <w:szCs w:val="16"/>
        </w:rPr>
        <w:t xml:space="preserve"> </w:t>
      </w:r>
      <w:r w:rsidRPr="00CB32A0">
        <w:rPr>
          <w:rFonts w:ascii="Times New Roman" w:hAnsi="Times New Roman"/>
          <w:noProof/>
          <w:color w:val="000000"/>
          <w:sz w:val="16"/>
          <w:szCs w:val="16"/>
        </w:rPr>
        <w:t>.</w:t>
      </w:r>
      <w:proofErr w:type="gramEnd"/>
    </w:p>
    <w:p w:rsidR="00CB32A0" w:rsidRPr="00CB32A0" w:rsidRDefault="00CB32A0" w:rsidP="00CB32A0">
      <w:pPr>
        <w:ind w:firstLine="720"/>
        <w:jc w:val="both"/>
        <w:rPr>
          <w:sz w:val="16"/>
          <w:szCs w:val="16"/>
        </w:rPr>
      </w:pPr>
      <w:r w:rsidRPr="00CB32A0">
        <w:rPr>
          <w:sz w:val="16"/>
          <w:szCs w:val="16"/>
        </w:rPr>
        <w:t>5.  Признать утратившими силу:</w:t>
      </w:r>
    </w:p>
    <w:p w:rsidR="00CB32A0" w:rsidRPr="00CB32A0" w:rsidRDefault="00CB32A0" w:rsidP="00CB32A0">
      <w:pPr>
        <w:ind w:firstLine="720"/>
        <w:jc w:val="both"/>
        <w:rPr>
          <w:sz w:val="16"/>
          <w:szCs w:val="16"/>
        </w:rPr>
      </w:pPr>
      <w:r w:rsidRPr="00CB32A0">
        <w:rPr>
          <w:sz w:val="16"/>
          <w:szCs w:val="16"/>
        </w:rPr>
        <w:t>5.1.  постановление администрации Островского муниципального района от 24.04.2017 г. № 154 «О проведении на территории Островского муниципального района областной социальной акции «Безопасное детство в 2017 году»;</w:t>
      </w:r>
    </w:p>
    <w:p w:rsidR="00CB32A0" w:rsidRPr="00CB32A0" w:rsidRDefault="00CB32A0" w:rsidP="00CB32A0">
      <w:pPr>
        <w:ind w:firstLine="709"/>
        <w:jc w:val="both"/>
        <w:rPr>
          <w:color w:val="000000"/>
          <w:sz w:val="16"/>
          <w:szCs w:val="16"/>
        </w:rPr>
      </w:pPr>
      <w:r w:rsidRPr="00CB32A0">
        <w:rPr>
          <w:sz w:val="16"/>
          <w:szCs w:val="16"/>
        </w:rPr>
        <w:t xml:space="preserve">6. </w:t>
      </w:r>
      <w:proofErr w:type="gramStart"/>
      <w:r w:rsidRPr="00CB32A0">
        <w:rPr>
          <w:sz w:val="16"/>
          <w:szCs w:val="16"/>
        </w:rPr>
        <w:t>Контроль за</w:t>
      </w:r>
      <w:proofErr w:type="gramEnd"/>
      <w:r w:rsidRPr="00CB32A0">
        <w:rPr>
          <w:sz w:val="16"/>
          <w:szCs w:val="16"/>
        </w:rPr>
        <w:t xml:space="preserve"> </w:t>
      </w:r>
      <w:r w:rsidRPr="00CB32A0">
        <w:rPr>
          <w:color w:val="000000"/>
          <w:sz w:val="16"/>
          <w:szCs w:val="16"/>
        </w:rPr>
        <w:t>исполнением настоящего постановления возложить на и.о. заместителя главы администрации Островского муниципального района Баранову О.А.</w:t>
      </w:r>
    </w:p>
    <w:p w:rsidR="00CB32A0" w:rsidRPr="00CB32A0" w:rsidRDefault="00CB32A0" w:rsidP="00CB32A0">
      <w:pPr>
        <w:ind w:firstLine="720"/>
        <w:jc w:val="both"/>
        <w:rPr>
          <w:sz w:val="16"/>
          <w:szCs w:val="16"/>
        </w:rPr>
      </w:pPr>
      <w:r w:rsidRPr="00CB32A0">
        <w:rPr>
          <w:sz w:val="16"/>
          <w:szCs w:val="16"/>
        </w:rPr>
        <w:t>7.  Настоящее постановление вступает в силу с момента его опубликования в информационном бюллетене «Районные новости».</w:t>
      </w:r>
    </w:p>
    <w:p w:rsidR="00CB32A0" w:rsidRPr="00CB32A0" w:rsidRDefault="00CB32A0" w:rsidP="00CB32A0">
      <w:pPr>
        <w:ind w:firstLine="708"/>
        <w:jc w:val="both"/>
        <w:rPr>
          <w:color w:val="000000"/>
          <w:sz w:val="16"/>
          <w:szCs w:val="16"/>
        </w:rPr>
      </w:pPr>
    </w:p>
    <w:p w:rsidR="00CB32A0" w:rsidRPr="00CB32A0" w:rsidRDefault="00CB32A0" w:rsidP="00CB32A0">
      <w:pPr>
        <w:ind w:firstLine="708"/>
        <w:jc w:val="both"/>
        <w:rPr>
          <w:color w:val="000000"/>
          <w:sz w:val="16"/>
          <w:szCs w:val="16"/>
        </w:rPr>
      </w:pPr>
    </w:p>
    <w:p w:rsidR="00CB32A0" w:rsidRPr="00CB32A0" w:rsidRDefault="00CB32A0" w:rsidP="00CB32A0">
      <w:pPr>
        <w:ind w:firstLine="708"/>
        <w:jc w:val="both"/>
        <w:rPr>
          <w:color w:val="000000"/>
          <w:sz w:val="16"/>
          <w:szCs w:val="16"/>
        </w:rPr>
      </w:pPr>
    </w:p>
    <w:p w:rsidR="00CB32A0" w:rsidRPr="00CB32A0" w:rsidRDefault="00CB32A0" w:rsidP="00CB32A0">
      <w:pPr>
        <w:ind w:firstLine="708"/>
        <w:jc w:val="both"/>
        <w:rPr>
          <w:color w:val="000000"/>
          <w:sz w:val="16"/>
          <w:szCs w:val="16"/>
        </w:rPr>
      </w:pPr>
    </w:p>
    <w:p w:rsidR="00CB32A0" w:rsidRDefault="00CB32A0" w:rsidP="00CB32A0">
      <w:pPr>
        <w:rPr>
          <w:color w:val="000000"/>
          <w:sz w:val="16"/>
          <w:szCs w:val="16"/>
        </w:rPr>
      </w:pPr>
      <w:r w:rsidRPr="00CB32A0">
        <w:rPr>
          <w:color w:val="000000"/>
          <w:sz w:val="16"/>
          <w:szCs w:val="16"/>
        </w:rPr>
        <w:t>Глава Островского муниципального района                                             Г.А.Полякова</w:t>
      </w:r>
    </w:p>
    <w:p w:rsidR="00751EA6" w:rsidRDefault="00751EA6" w:rsidP="00CB32A0">
      <w:pPr>
        <w:rPr>
          <w:color w:val="000000"/>
          <w:sz w:val="16"/>
          <w:szCs w:val="16"/>
        </w:rPr>
      </w:pPr>
    </w:p>
    <w:p w:rsidR="00751EA6" w:rsidRDefault="00751EA6" w:rsidP="00CB32A0">
      <w:pPr>
        <w:rPr>
          <w:color w:val="000000"/>
          <w:sz w:val="16"/>
          <w:szCs w:val="16"/>
        </w:rPr>
      </w:pPr>
    </w:p>
    <w:p w:rsidR="00751EA6" w:rsidRDefault="00751EA6" w:rsidP="00CB32A0">
      <w:pPr>
        <w:rPr>
          <w:color w:val="000000"/>
          <w:sz w:val="16"/>
          <w:szCs w:val="16"/>
        </w:rPr>
      </w:pPr>
    </w:p>
    <w:p w:rsidR="00751EA6" w:rsidRDefault="00751EA6" w:rsidP="00751EA6">
      <w:pPr>
        <w:jc w:val="right"/>
        <w:rPr>
          <w:sz w:val="16"/>
          <w:szCs w:val="16"/>
        </w:rPr>
      </w:pPr>
    </w:p>
    <w:p w:rsidR="00751EA6" w:rsidRPr="00751EA6" w:rsidRDefault="00751EA6" w:rsidP="00751EA6">
      <w:pPr>
        <w:jc w:val="right"/>
        <w:rPr>
          <w:sz w:val="16"/>
          <w:szCs w:val="16"/>
        </w:rPr>
      </w:pPr>
      <w:r w:rsidRPr="00751EA6">
        <w:rPr>
          <w:sz w:val="16"/>
          <w:szCs w:val="16"/>
        </w:rPr>
        <w:t>Приложение № 1</w:t>
      </w:r>
    </w:p>
    <w:p w:rsidR="00751EA6" w:rsidRPr="00751EA6" w:rsidRDefault="00751EA6" w:rsidP="00751EA6">
      <w:pPr>
        <w:jc w:val="right"/>
        <w:rPr>
          <w:sz w:val="16"/>
          <w:szCs w:val="16"/>
        </w:rPr>
      </w:pPr>
      <w:r w:rsidRPr="00751EA6">
        <w:rPr>
          <w:sz w:val="16"/>
          <w:szCs w:val="16"/>
        </w:rPr>
        <w:t>УТВЕРЖДЕН</w:t>
      </w:r>
    </w:p>
    <w:p w:rsidR="00751EA6" w:rsidRPr="00751EA6" w:rsidRDefault="00751EA6" w:rsidP="00751EA6">
      <w:pPr>
        <w:jc w:val="right"/>
        <w:rPr>
          <w:sz w:val="16"/>
          <w:szCs w:val="16"/>
        </w:rPr>
      </w:pPr>
      <w:r w:rsidRPr="00751EA6">
        <w:rPr>
          <w:sz w:val="16"/>
          <w:szCs w:val="16"/>
        </w:rPr>
        <w:t xml:space="preserve"> постановлением администрации</w:t>
      </w:r>
    </w:p>
    <w:p w:rsidR="00751EA6" w:rsidRPr="00751EA6" w:rsidRDefault="00751EA6" w:rsidP="00751EA6">
      <w:pPr>
        <w:jc w:val="right"/>
        <w:rPr>
          <w:sz w:val="16"/>
          <w:szCs w:val="16"/>
        </w:rPr>
      </w:pPr>
      <w:r w:rsidRPr="00751EA6">
        <w:rPr>
          <w:sz w:val="16"/>
          <w:szCs w:val="16"/>
        </w:rPr>
        <w:t xml:space="preserve"> Островского муниципального района</w:t>
      </w:r>
    </w:p>
    <w:p w:rsidR="00751EA6" w:rsidRPr="00751EA6" w:rsidRDefault="00751EA6" w:rsidP="00751EA6">
      <w:pPr>
        <w:jc w:val="center"/>
        <w:rPr>
          <w:sz w:val="16"/>
          <w:szCs w:val="16"/>
        </w:rPr>
      </w:pPr>
      <w:r w:rsidRPr="00751EA6">
        <w:rPr>
          <w:sz w:val="16"/>
          <w:szCs w:val="16"/>
        </w:rPr>
        <w:t xml:space="preserve">                                                                                                                                      от «10»  мая  2018 г. № 266</w:t>
      </w:r>
    </w:p>
    <w:p w:rsidR="00751EA6" w:rsidRPr="00751EA6" w:rsidRDefault="00751EA6" w:rsidP="00751EA6">
      <w:pPr>
        <w:jc w:val="right"/>
        <w:rPr>
          <w:sz w:val="16"/>
          <w:szCs w:val="16"/>
        </w:rPr>
      </w:pPr>
    </w:p>
    <w:p w:rsidR="00751EA6" w:rsidRPr="00751EA6" w:rsidRDefault="00751EA6" w:rsidP="00751EA6">
      <w:pPr>
        <w:jc w:val="center"/>
        <w:rPr>
          <w:sz w:val="16"/>
          <w:szCs w:val="16"/>
        </w:rPr>
      </w:pPr>
      <w:r w:rsidRPr="00751EA6">
        <w:rPr>
          <w:sz w:val="16"/>
          <w:szCs w:val="16"/>
        </w:rPr>
        <w:t xml:space="preserve">Состав рабочей группы </w:t>
      </w:r>
    </w:p>
    <w:p w:rsidR="00751EA6" w:rsidRPr="00751EA6" w:rsidRDefault="00751EA6" w:rsidP="00751EA6">
      <w:pPr>
        <w:jc w:val="center"/>
        <w:rPr>
          <w:sz w:val="16"/>
          <w:szCs w:val="16"/>
        </w:rPr>
      </w:pPr>
      <w:r w:rsidRPr="00751EA6">
        <w:rPr>
          <w:sz w:val="16"/>
          <w:szCs w:val="16"/>
        </w:rPr>
        <w:t>по организации и проведению на территории Островского муниципального района областной социальной кампании «Безопасная дорога – защити своего ребенка!» в 2018 году</w:t>
      </w:r>
    </w:p>
    <w:p w:rsidR="00751EA6" w:rsidRPr="00751EA6" w:rsidRDefault="00751EA6" w:rsidP="00751EA6">
      <w:pPr>
        <w:jc w:val="center"/>
        <w:rPr>
          <w:sz w:val="16"/>
          <w:szCs w:val="16"/>
        </w:rPr>
      </w:pPr>
    </w:p>
    <w:tbl>
      <w:tblPr>
        <w:tblW w:w="10080" w:type="dxa"/>
        <w:tblInd w:w="-252" w:type="dxa"/>
        <w:tblLook w:val="01E0"/>
      </w:tblPr>
      <w:tblGrid>
        <w:gridCol w:w="3060"/>
        <w:gridCol w:w="360"/>
        <w:gridCol w:w="6660"/>
      </w:tblGrid>
      <w:tr w:rsidR="00751EA6" w:rsidRPr="00751EA6" w:rsidTr="00751EA6">
        <w:tc>
          <w:tcPr>
            <w:tcW w:w="3060" w:type="dxa"/>
          </w:tcPr>
          <w:p w:rsidR="00751EA6" w:rsidRPr="00751EA6" w:rsidRDefault="00751EA6" w:rsidP="00751EA6">
            <w:pPr>
              <w:suppressAutoHyphens/>
              <w:jc w:val="both"/>
              <w:rPr>
                <w:sz w:val="16"/>
                <w:szCs w:val="16"/>
              </w:rPr>
            </w:pPr>
            <w:r w:rsidRPr="00751EA6">
              <w:rPr>
                <w:sz w:val="16"/>
                <w:szCs w:val="16"/>
              </w:rPr>
              <w:t>Баранова Ольга Алексеевна</w:t>
            </w:r>
          </w:p>
          <w:p w:rsidR="00751EA6" w:rsidRPr="00751EA6" w:rsidRDefault="00751EA6" w:rsidP="00751EA6">
            <w:pPr>
              <w:suppressAutoHyphens/>
              <w:jc w:val="both"/>
              <w:rPr>
                <w:sz w:val="16"/>
                <w:szCs w:val="16"/>
              </w:rPr>
            </w:pPr>
          </w:p>
        </w:tc>
        <w:tc>
          <w:tcPr>
            <w:tcW w:w="360" w:type="dxa"/>
          </w:tcPr>
          <w:p w:rsidR="00751EA6" w:rsidRPr="00751EA6" w:rsidRDefault="00751EA6" w:rsidP="00751EA6">
            <w:pPr>
              <w:suppressAutoHyphens/>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и.о. заместителя главы администрации Островского муниципального района, руководитель  рабочей группы;</w:t>
            </w:r>
          </w:p>
        </w:tc>
      </w:tr>
      <w:tr w:rsidR="00751EA6" w:rsidRPr="00751EA6" w:rsidTr="00751EA6">
        <w:tc>
          <w:tcPr>
            <w:tcW w:w="3060" w:type="dxa"/>
          </w:tcPr>
          <w:p w:rsidR="00751EA6" w:rsidRPr="00751EA6" w:rsidRDefault="00751EA6" w:rsidP="00751EA6">
            <w:pPr>
              <w:suppressAutoHyphens/>
              <w:jc w:val="both"/>
              <w:rPr>
                <w:sz w:val="16"/>
                <w:szCs w:val="16"/>
              </w:rPr>
            </w:pPr>
            <w:r w:rsidRPr="00751EA6">
              <w:rPr>
                <w:sz w:val="16"/>
                <w:szCs w:val="16"/>
              </w:rPr>
              <w:t>Домбровская</w:t>
            </w:r>
          </w:p>
          <w:p w:rsidR="00751EA6" w:rsidRPr="00751EA6" w:rsidRDefault="00751EA6" w:rsidP="00751EA6">
            <w:pPr>
              <w:suppressAutoHyphens/>
              <w:jc w:val="both"/>
              <w:rPr>
                <w:sz w:val="16"/>
                <w:szCs w:val="16"/>
              </w:rPr>
            </w:pPr>
            <w:r w:rsidRPr="00751EA6">
              <w:rPr>
                <w:sz w:val="16"/>
                <w:szCs w:val="16"/>
              </w:rPr>
              <w:t>Марина Николаевна</w:t>
            </w: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p>
        </w:tc>
        <w:tc>
          <w:tcPr>
            <w:tcW w:w="360" w:type="dxa"/>
          </w:tcPr>
          <w:p w:rsidR="00751EA6" w:rsidRPr="00751EA6" w:rsidRDefault="00751EA6" w:rsidP="00751EA6">
            <w:pPr>
              <w:suppressAutoHyphens/>
              <w:spacing w:after="200" w:line="276" w:lineRule="auto"/>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представитель Уполномоченного по правам ребенка  при губернаторе Костромской области  в Островском муниципальном районе;</w:t>
            </w:r>
          </w:p>
          <w:p w:rsidR="00751EA6" w:rsidRPr="00751EA6" w:rsidRDefault="00751EA6" w:rsidP="00751EA6">
            <w:pPr>
              <w:suppressAutoHyphens/>
              <w:jc w:val="both"/>
              <w:rPr>
                <w:sz w:val="16"/>
                <w:szCs w:val="16"/>
              </w:rPr>
            </w:pPr>
          </w:p>
        </w:tc>
      </w:tr>
      <w:tr w:rsidR="00751EA6" w:rsidRPr="00751EA6" w:rsidTr="00751EA6">
        <w:trPr>
          <w:trHeight w:val="582"/>
        </w:trPr>
        <w:tc>
          <w:tcPr>
            <w:tcW w:w="3060" w:type="dxa"/>
          </w:tcPr>
          <w:p w:rsidR="00751EA6" w:rsidRPr="00751EA6" w:rsidRDefault="00751EA6" w:rsidP="00751EA6">
            <w:pPr>
              <w:suppressAutoHyphens/>
              <w:jc w:val="both"/>
              <w:rPr>
                <w:sz w:val="16"/>
                <w:szCs w:val="16"/>
              </w:rPr>
            </w:pPr>
            <w:r w:rsidRPr="00751EA6">
              <w:rPr>
                <w:sz w:val="16"/>
                <w:szCs w:val="16"/>
              </w:rPr>
              <w:t xml:space="preserve">Семёнова Ольга Анатольевна </w:t>
            </w:r>
          </w:p>
        </w:tc>
        <w:tc>
          <w:tcPr>
            <w:tcW w:w="360" w:type="dxa"/>
          </w:tcPr>
          <w:p w:rsidR="00751EA6" w:rsidRPr="00751EA6" w:rsidRDefault="00751EA6" w:rsidP="00751EA6">
            <w:pPr>
              <w:suppressAutoHyphens/>
              <w:spacing w:after="200" w:line="276" w:lineRule="auto"/>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заведующий отделом образования администрации Островского муниципального района;</w:t>
            </w:r>
          </w:p>
          <w:p w:rsidR="00751EA6" w:rsidRPr="00751EA6" w:rsidRDefault="00751EA6" w:rsidP="00751EA6">
            <w:pPr>
              <w:suppressAutoHyphens/>
              <w:jc w:val="both"/>
              <w:rPr>
                <w:sz w:val="16"/>
                <w:szCs w:val="16"/>
              </w:rPr>
            </w:pPr>
          </w:p>
        </w:tc>
      </w:tr>
      <w:tr w:rsidR="00751EA6" w:rsidRPr="00751EA6" w:rsidTr="00751EA6">
        <w:trPr>
          <w:trHeight w:val="749"/>
        </w:trPr>
        <w:tc>
          <w:tcPr>
            <w:tcW w:w="3060" w:type="dxa"/>
          </w:tcPr>
          <w:p w:rsidR="00751EA6" w:rsidRPr="00751EA6" w:rsidRDefault="00751EA6" w:rsidP="00751EA6">
            <w:pPr>
              <w:suppressAutoHyphens/>
              <w:jc w:val="both"/>
              <w:rPr>
                <w:sz w:val="16"/>
                <w:szCs w:val="16"/>
              </w:rPr>
            </w:pPr>
            <w:r w:rsidRPr="00751EA6">
              <w:rPr>
                <w:sz w:val="16"/>
                <w:szCs w:val="16"/>
              </w:rPr>
              <w:lastRenderedPageBreak/>
              <w:t>Сергеева</w:t>
            </w:r>
          </w:p>
          <w:p w:rsidR="00751EA6" w:rsidRPr="00751EA6" w:rsidRDefault="00751EA6" w:rsidP="00751EA6">
            <w:pPr>
              <w:suppressAutoHyphens/>
              <w:jc w:val="both"/>
              <w:rPr>
                <w:sz w:val="16"/>
                <w:szCs w:val="16"/>
              </w:rPr>
            </w:pPr>
            <w:r w:rsidRPr="00751EA6">
              <w:rPr>
                <w:sz w:val="16"/>
                <w:szCs w:val="16"/>
              </w:rPr>
              <w:t>Антонина Борисовна</w:t>
            </w: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Смирнова</w:t>
            </w:r>
          </w:p>
          <w:p w:rsidR="00751EA6" w:rsidRPr="00751EA6" w:rsidRDefault="00751EA6" w:rsidP="00751EA6">
            <w:pPr>
              <w:suppressAutoHyphens/>
              <w:jc w:val="both"/>
              <w:rPr>
                <w:sz w:val="16"/>
                <w:szCs w:val="16"/>
              </w:rPr>
            </w:pPr>
            <w:r w:rsidRPr="00751EA6">
              <w:rPr>
                <w:sz w:val="16"/>
                <w:szCs w:val="16"/>
              </w:rPr>
              <w:t>Светлана Николаевна</w:t>
            </w:r>
          </w:p>
          <w:p w:rsidR="00751EA6" w:rsidRPr="00751EA6" w:rsidRDefault="00751EA6" w:rsidP="00751EA6">
            <w:pPr>
              <w:rPr>
                <w:sz w:val="16"/>
                <w:szCs w:val="16"/>
              </w:rPr>
            </w:pPr>
          </w:p>
        </w:tc>
        <w:tc>
          <w:tcPr>
            <w:tcW w:w="360" w:type="dxa"/>
          </w:tcPr>
          <w:p w:rsidR="00751EA6" w:rsidRPr="00751EA6" w:rsidRDefault="00751EA6" w:rsidP="00751EA6">
            <w:pPr>
              <w:suppressAutoHyphens/>
              <w:spacing w:after="200" w:line="276" w:lineRule="auto"/>
              <w:jc w:val="both"/>
              <w:rPr>
                <w:sz w:val="16"/>
                <w:szCs w:val="16"/>
              </w:rPr>
            </w:pPr>
            <w:r w:rsidRPr="00751EA6">
              <w:rPr>
                <w:sz w:val="16"/>
                <w:szCs w:val="16"/>
              </w:rPr>
              <w:t>-</w:t>
            </w:r>
          </w:p>
          <w:p w:rsidR="00751EA6" w:rsidRPr="00751EA6" w:rsidRDefault="00751EA6" w:rsidP="00751EA6">
            <w:pPr>
              <w:suppressAutoHyphens/>
              <w:spacing w:after="200" w:line="276" w:lineRule="auto"/>
              <w:jc w:val="both"/>
              <w:rPr>
                <w:sz w:val="16"/>
                <w:szCs w:val="16"/>
              </w:rPr>
            </w:pPr>
          </w:p>
          <w:p w:rsidR="00751EA6" w:rsidRPr="00751EA6" w:rsidRDefault="00751EA6" w:rsidP="00751EA6">
            <w:pPr>
              <w:suppressAutoHyphens/>
              <w:spacing w:after="200" w:line="276" w:lineRule="auto"/>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заведующий отделом культуры, по делам молодежи, туризма, физкультуры и спорта администрации Островского муниципального района;</w:t>
            </w: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ответственный секретарь комиссии по делам несовершеннолетних и защите их прав Островского муниципального района;</w:t>
            </w:r>
          </w:p>
          <w:p w:rsidR="00751EA6" w:rsidRPr="00751EA6" w:rsidRDefault="00751EA6" w:rsidP="00751EA6">
            <w:pPr>
              <w:suppressAutoHyphens/>
              <w:jc w:val="both"/>
              <w:rPr>
                <w:sz w:val="16"/>
                <w:szCs w:val="16"/>
              </w:rPr>
            </w:pPr>
          </w:p>
        </w:tc>
      </w:tr>
      <w:tr w:rsidR="00751EA6" w:rsidRPr="00751EA6" w:rsidTr="00751EA6">
        <w:tc>
          <w:tcPr>
            <w:tcW w:w="3060" w:type="dxa"/>
          </w:tcPr>
          <w:p w:rsidR="00751EA6" w:rsidRPr="00751EA6" w:rsidRDefault="00751EA6" w:rsidP="00751EA6">
            <w:pPr>
              <w:suppressAutoHyphens/>
              <w:jc w:val="both"/>
              <w:rPr>
                <w:sz w:val="16"/>
                <w:szCs w:val="16"/>
              </w:rPr>
            </w:pPr>
            <w:r w:rsidRPr="00751EA6">
              <w:rPr>
                <w:sz w:val="16"/>
                <w:szCs w:val="16"/>
              </w:rPr>
              <w:t xml:space="preserve">Полянина </w:t>
            </w:r>
          </w:p>
          <w:p w:rsidR="00751EA6" w:rsidRPr="00751EA6" w:rsidRDefault="00751EA6" w:rsidP="00751EA6">
            <w:pPr>
              <w:suppressAutoHyphens/>
              <w:jc w:val="both"/>
              <w:rPr>
                <w:sz w:val="16"/>
                <w:szCs w:val="16"/>
              </w:rPr>
            </w:pPr>
            <w:r w:rsidRPr="00751EA6">
              <w:rPr>
                <w:sz w:val="16"/>
                <w:szCs w:val="16"/>
              </w:rPr>
              <w:t>Елена Анатольевна</w:t>
            </w: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Смелова</w:t>
            </w:r>
          </w:p>
          <w:p w:rsidR="00751EA6" w:rsidRPr="00751EA6" w:rsidRDefault="00751EA6" w:rsidP="00751EA6">
            <w:pPr>
              <w:suppressAutoHyphens/>
              <w:jc w:val="both"/>
              <w:rPr>
                <w:sz w:val="16"/>
                <w:szCs w:val="16"/>
              </w:rPr>
            </w:pPr>
            <w:r w:rsidRPr="00751EA6">
              <w:rPr>
                <w:sz w:val="16"/>
                <w:szCs w:val="16"/>
              </w:rPr>
              <w:t>Наталья Сергеевна</w:t>
            </w:r>
          </w:p>
        </w:tc>
        <w:tc>
          <w:tcPr>
            <w:tcW w:w="360" w:type="dxa"/>
          </w:tcPr>
          <w:p w:rsidR="00751EA6" w:rsidRPr="00751EA6" w:rsidRDefault="00751EA6" w:rsidP="00751EA6">
            <w:pPr>
              <w:suppressAutoHyphens/>
              <w:spacing w:after="200" w:line="276" w:lineRule="auto"/>
              <w:jc w:val="both"/>
              <w:rPr>
                <w:b/>
                <w:sz w:val="16"/>
                <w:szCs w:val="16"/>
              </w:rPr>
            </w:pPr>
            <w:r w:rsidRPr="00751EA6">
              <w:rPr>
                <w:b/>
                <w:sz w:val="16"/>
                <w:szCs w:val="16"/>
              </w:rPr>
              <w:t>-</w:t>
            </w:r>
          </w:p>
          <w:p w:rsidR="00751EA6" w:rsidRPr="00751EA6" w:rsidRDefault="00751EA6" w:rsidP="00751EA6">
            <w:pPr>
              <w:suppressAutoHyphens/>
              <w:spacing w:after="200" w:line="276" w:lineRule="auto"/>
              <w:jc w:val="both"/>
              <w:rPr>
                <w:b/>
                <w:sz w:val="16"/>
                <w:szCs w:val="16"/>
              </w:rPr>
            </w:pPr>
          </w:p>
          <w:p w:rsidR="00751EA6" w:rsidRPr="00751EA6" w:rsidRDefault="00751EA6" w:rsidP="00751EA6">
            <w:pPr>
              <w:suppressAutoHyphens/>
              <w:spacing w:after="200" w:line="276" w:lineRule="auto"/>
              <w:jc w:val="both"/>
              <w:rPr>
                <w:b/>
                <w:sz w:val="16"/>
                <w:szCs w:val="16"/>
              </w:rPr>
            </w:pPr>
            <w:r w:rsidRPr="00751EA6">
              <w:rPr>
                <w:b/>
                <w:sz w:val="16"/>
                <w:szCs w:val="16"/>
              </w:rPr>
              <w:t>-</w:t>
            </w:r>
          </w:p>
        </w:tc>
        <w:tc>
          <w:tcPr>
            <w:tcW w:w="6660" w:type="dxa"/>
          </w:tcPr>
          <w:p w:rsidR="00751EA6" w:rsidRPr="00751EA6" w:rsidRDefault="00751EA6" w:rsidP="00751EA6">
            <w:pPr>
              <w:suppressAutoHyphens/>
              <w:jc w:val="both"/>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 (по согласованию);</w:t>
            </w:r>
          </w:p>
          <w:p w:rsidR="00751EA6" w:rsidRPr="00751EA6" w:rsidRDefault="00751EA6" w:rsidP="00751EA6">
            <w:pPr>
              <w:suppressAutoHyphens/>
              <w:jc w:val="both"/>
              <w:rPr>
                <w:color w:val="000000"/>
                <w:sz w:val="16"/>
                <w:szCs w:val="16"/>
                <w:shd w:val="clear" w:color="auto" w:fill="FFFFFF"/>
              </w:rPr>
            </w:pPr>
          </w:p>
          <w:p w:rsidR="00751EA6" w:rsidRPr="00751EA6" w:rsidRDefault="00751EA6" w:rsidP="00751EA6">
            <w:pPr>
              <w:suppressAutoHyphens/>
              <w:jc w:val="both"/>
              <w:rPr>
                <w:sz w:val="16"/>
                <w:szCs w:val="16"/>
              </w:rPr>
            </w:pPr>
            <w:r w:rsidRPr="00751EA6">
              <w:rPr>
                <w:color w:val="000000"/>
                <w:sz w:val="16"/>
                <w:szCs w:val="16"/>
                <w:shd w:val="clear" w:color="auto" w:fill="FFFFFF"/>
              </w:rPr>
              <w:t>инспектор ПДН МО МВД России «Островский» (по согласованию);</w:t>
            </w:r>
          </w:p>
        </w:tc>
      </w:tr>
      <w:tr w:rsidR="00751EA6" w:rsidRPr="00751EA6" w:rsidTr="00751EA6">
        <w:tc>
          <w:tcPr>
            <w:tcW w:w="3060" w:type="dxa"/>
          </w:tcPr>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Диденко</w:t>
            </w:r>
          </w:p>
          <w:p w:rsidR="00751EA6" w:rsidRPr="00751EA6" w:rsidRDefault="00751EA6" w:rsidP="00751EA6">
            <w:pPr>
              <w:suppressAutoHyphens/>
              <w:jc w:val="both"/>
              <w:rPr>
                <w:sz w:val="16"/>
                <w:szCs w:val="16"/>
              </w:rPr>
            </w:pPr>
            <w:r w:rsidRPr="00751EA6">
              <w:rPr>
                <w:sz w:val="16"/>
                <w:szCs w:val="16"/>
              </w:rPr>
              <w:t xml:space="preserve">Нина Александровна </w:t>
            </w:r>
          </w:p>
        </w:tc>
        <w:tc>
          <w:tcPr>
            <w:tcW w:w="360" w:type="dxa"/>
          </w:tcPr>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r w:rsidRPr="00751EA6">
              <w:rPr>
                <w:sz w:val="16"/>
                <w:szCs w:val="16"/>
              </w:rPr>
              <w:t>глава Островского (центрального) сельского поселения (по согласованию);</w:t>
            </w:r>
          </w:p>
          <w:p w:rsidR="00751EA6" w:rsidRPr="00751EA6" w:rsidRDefault="00751EA6" w:rsidP="00751EA6">
            <w:pPr>
              <w:suppressAutoHyphens/>
              <w:jc w:val="both"/>
              <w:rPr>
                <w:sz w:val="16"/>
                <w:szCs w:val="16"/>
              </w:rPr>
            </w:pPr>
          </w:p>
        </w:tc>
      </w:tr>
      <w:tr w:rsidR="00751EA6" w:rsidRPr="00751EA6" w:rsidTr="00751EA6">
        <w:tc>
          <w:tcPr>
            <w:tcW w:w="3060" w:type="dxa"/>
          </w:tcPr>
          <w:p w:rsidR="00751EA6" w:rsidRPr="00751EA6" w:rsidRDefault="00751EA6" w:rsidP="00751EA6">
            <w:pPr>
              <w:suppressAutoHyphens/>
              <w:jc w:val="both"/>
              <w:rPr>
                <w:sz w:val="16"/>
                <w:szCs w:val="16"/>
              </w:rPr>
            </w:pPr>
            <w:r w:rsidRPr="00751EA6">
              <w:rPr>
                <w:sz w:val="16"/>
                <w:szCs w:val="16"/>
              </w:rPr>
              <w:t>Соколова</w:t>
            </w:r>
          </w:p>
          <w:p w:rsidR="00751EA6" w:rsidRPr="00751EA6" w:rsidRDefault="00751EA6" w:rsidP="00751EA6">
            <w:pPr>
              <w:suppressAutoHyphens/>
              <w:jc w:val="both"/>
              <w:rPr>
                <w:sz w:val="16"/>
                <w:szCs w:val="16"/>
              </w:rPr>
            </w:pPr>
            <w:r w:rsidRPr="00751EA6">
              <w:rPr>
                <w:sz w:val="16"/>
                <w:szCs w:val="16"/>
              </w:rPr>
              <w:t>Анастасия Юрьевна</w:t>
            </w:r>
          </w:p>
        </w:tc>
        <w:tc>
          <w:tcPr>
            <w:tcW w:w="360" w:type="dxa"/>
          </w:tcPr>
          <w:p w:rsidR="00751EA6" w:rsidRPr="00751EA6" w:rsidRDefault="00751EA6" w:rsidP="00751EA6">
            <w:pPr>
              <w:suppressAutoHyphens/>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 xml:space="preserve">Директор МКУ «Районный </w:t>
            </w:r>
            <w:proofErr w:type="spellStart"/>
            <w:proofErr w:type="gramStart"/>
            <w:r w:rsidRPr="00751EA6">
              <w:rPr>
                <w:sz w:val="16"/>
                <w:szCs w:val="16"/>
              </w:rPr>
              <w:t>физкультурно</w:t>
            </w:r>
            <w:proofErr w:type="spellEnd"/>
            <w:r w:rsidRPr="00751EA6">
              <w:rPr>
                <w:sz w:val="16"/>
                <w:szCs w:val="16"/>
              </w:rPr>
              <w:t xml:space="preserve"> – спортивный</w:t>
            </w:r>
            <w:proofErr w:type="gramEnd"/>
            <w:r w:rsidRPr="00751EA6">
              <w:rPr>
                <w:sz w:val="16"/>
                <w:szCs w:val="16"/>
              </w:rPr>
              <w:t xml:space="preserve"> центр»</w:t>
            </w:r>
          </w:p>
        </w:tc>
      </w:tr>
      <w:tr w:rsidR="00751EA6" w:rsidRPr="00751EA6" w:rsidTr="00751EA6">
        <w:tc>
          <w:tcPr>
            <w:tcW w:w="3060" w:type="dxa"/>
          </w:tcPr>
          <w:p w:rsidR="00751EA6" w:rsidRPr="00751EA6" w:rsidRDefault="00751EA6" w:rsidP="00751EA6">
            <w:pPr>
              <w:jc w:val="both"/>
              <w:rPr>
                <w:sz w:val="16"/>
                <w:szCs w:val="16"/>
              </w:rPr>
            </w:pPr>
            <w:r w:rsidRPr="00751EA6">
              <w:rPr>
                <w:sz w:val="16"/>
                <w:szCs w:val="16"/>
              </w:rPr>
              <w:t>Архангельская</w:t>
            </w:r>
          </w:p>
          <w:p w:rsidR="00751EA6" w:rsidRPr="00751EA6" w:rsidRDefault="00751EA6" w:rsidP="00751EA6">
            <w:pPr>
              <w:suppressAutoHyphens/>
              <w:jc w:val="both"/>
              <w:rPr>
                <w:sz w:val="16"/>
                <w:szCs w:val="16"/>
              </w:rPr>
            </w:pPr>
            <w:r w:rsidRPr="00751EA6">
              <w:rPr>
                <w:sz w:val="16"/>
                <w:szCs w:val="16"/>
              </w:rPr>
              <w:t>Елена Александровна</w:t>
            </w:r>
          </w:p>
        </w:tc>
        <w:tc>
          <w:tcPr>
            <w:tcW w:w="360" w:type="dxa"/>
          </w:tcPr>
          <w:p w:rsidR="00751EA6" w:rsidRPr="00751EA6" w:rsidRDefault="00751EA6" w:rsidP="00751EA6">
            <w:pPr>
              <w:suppressAutoHyphens/>
              <w:jc w:val="both"/>
              <w:rPr>
                <w:sz w:val="16"/>
                <w:szCs w:val="16"/>
              </w:rPr>
            </w:pPr>
          </w:p>
        </w:tc>
        <w:tc>
          <w:tcPr>
            <w:tcW w:w="6660" w:type="dxa"/>
          </w:tcPr>
          <w:p w:rsidR="00751EA6" w:rsidRPr="00751EA6" w:rsidRDefault="00751EA6" w:rsidP="00751EA6">
            <w:pPr>
              <w:jc w:val="both"/>
              <w:rPr>
                <w:sz w:val="16"/>
                <w:szCs w:val="16"/>
              </w:rPr>
            </w:pPr>
            <w:r w:rsidRPr="00751EA6">
              <w:rPr>
                <w:sz w:val="16"/>
                <w:szCs w:val="16"/>
              </w:rPr>
              <w:t>руководитель отряда ЮИДД  МКОУ Островская средняя общеобразовательная школа (по согласованию);</w:t>
            </w:r>
          </w:p>
          <w:p w:rsidR="00751EA6" w:rsidRPr="00751EA6" w:rsidRDefault="00751EA6" w:rsidP="00751EA6">
            <w:pPr>
              <w:suppressAutoHyphens/>
              <w:jc w:val="both"/>
              <w:rPr>
                <w:sz w:val="16"/>
                <w:szCs w:val="16"/>
              </w:rPr>
            </w:pPr>
          </w:p>
        </w:tc>
      </w:tr>
      <w:tr w:rsidR="00751EA6" w:rsidRPr="00751EA6" w:rsidTr="00751EA6">
        <w:tc>
          <w:tcPr>
            <w:tcW w:w="3060" w:type="dxa"/>
          </w:tcPr>
          <w:p w:rsidR="00751EA6" w:rsidRPr="00751EA6" w:rsidRDefault="00751EA6" w:rsidP="00751EA6">
            <w:pPr>
              <w:suppressAutoHyphens/>
              <w:rPr>
                <w:sz w:val="16"/>
                <w:szCs w:val="16"/>
              </w:rPr>
            </w:pPr>
            <w:r w:rsidRPr="00751EA6">
              <w:rPr>
                <w:sz w:val="16"/>
                <w:szCs w:val="16"/>
              </w:rPr>
              <w:t xml:space="preserve">Сапогова </w:t>
            </w:r>
          </w:p>
          <w:p w:rsidR="00751EA6" w:rsidRPr="00751EA6" w:rsidRDefault="00751EA6" w:rsidP="00751EA6">
            <w:pPr>
              <w:suppressAutoHyphens/>
              <w:rPr>
                <w:sz w:val="16"/>
                <w:szCs w:val="16"/>
              </w:rPr>
            </w:pPr>
            <w:r w:rsidRPr="00751EA6">
              <w:rPr>
                <w:sz w:val="16"/>
                <w:szCs w:val="16"/>
              </w:rPr>
              <w:t>Светлана  Константиновна</w:t>
            </w:r>
          </w:p>
        </w:tc>
        <w:tc>
          <w:tcPr>
            <w:tcW w:w="360" w:type="dxa"/>
          </w:tcPr>
          <w:p w:rsidR="00751EA6" w:rsidRPr="00751EA6" w:rsidRDefault="00751EA6" w:rsidP="00751EA6">
            <w:pPr>
              <w:suppressAutoHyphens/>
              <w:jc w:val="both"/>
              <w:rPr>
                <w:sz w:val="16"/>
                <w:szCs w:val="16"/>
              </w:rPr>
            </w:pPr>
            <w:r w:rsidRPr="00751EA6">
              <w:rPr>
                <w:sz w:val="16"/>
                <w:szCs w:val="16"/>
              </w:rPr>
              <w:t>-</w:t>
            </w: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p>
          <w:p w:rsidR="00751EA6" w:rsidRPr="00751EA6" w:rsidRDefault="00751EA6" w:rsidP="00751EA6">
            <w:pPr>
              <w:suppressAutoHyphens/>
              <w:jc w:val="both"/>
              <w:rPr>
                <w:sz w:val="16"/>
                <w:szCs w:val="16"/>
              </w:rPr>
            </w:pPr>
          </w:p>
        </w:tc>
        <w:tc>
          <w:tcPr>
            <w:tcW w:w="6660" w:type="dxa"/>
          </w:tcPr>
          <w:p w:rsidR="00751EA6" w:rsidRPr="00751EA6" w:rsidRDefault="00751EA6" w:rsidP="00751EA6">
            <w:pPr>
              <w:suppressAutoHyphens/>
              <w:jc w:val="both"/>
              <w:rPr>
                <w:sz w:val="16"/>
                <w:szCs w:val="16"/>
              </w:rPr>
            </w:pPr>
            <w:r w:rsidRPr="00751EA6">
              <w:rPr>
                <w:sz w:val="16"/>
                <w:szCs w:val="16"/>
              </w:rPr>
              <w:t>директор МКОУ ДО ДЮЦ «Импульс» Островского района, председатель женсовета по Островскому муниципальному району;</w:t>
            </w:r>
          </w:p>
        </w:tc>
      </w:tr>
      <w:tr w:rsidR="00751EA6" w:rsidRPr="00751EA6" w:rsidTr="00751EA6">
        <w:tc>
          <w:tcPr>
            <w:tcW w:w="3060" w:type="dxa"/>
          </w:tcPr>
          <w:p w:rsidR="00751EA6" w:rsidRPr="00751EA6" w:rsidRDefault="00751EA6" w:rsidP="00751EA6">
            <w:pPr>
              <w:suppressAutoHyphens/>
              <w:jc w:val="both"/>
              <w:rPr>
                <w:sz w:val="16"/>
                <w:szCs w:val="16"/>
              </w:rPr>
            </w:pPr>
            <w:proofErr w:type="spellStart"/>
            <w:r w:rsidRPr="00751EA6">
              <w:rPr>
                <w:sz w:val="16"/>
                <w:szCs w:val="16"/>
              </w:rPr>
              <w:t>Доброхотова</w:t>
            </w:r>
            <w:proofErr w:type="spellEnd"/>
            <w:r w:rsidRPr="00751EA6">
              <w:rPr>
                <w:sz w:val="16"/>
                <w:szCs w:val="16"/>
              </w:rPr>
              <w:t xml:space="preserve"> </w:t>
            </w:r>
          </w:p>
          <w:p w:rsidR="00751EA6" w:rsidRPr="00751EA6" w:rsidRDefault="00751EA6" w:rsidP="00751EA6">
            <w:pPr>
              <w:suppressAutoHyphens/>
              <w:jc w:val="both"/>
              <w:rPr>
                <w:sz w:val="16"/>
                <w:szCs w:val="16"/>
              </w:rPr>
            </w:pPr>
            <w:r w:rsidRPr="00751EA6">
              <w:rPr>
                <w:sz w:val="16"/>
                <w:szCs w:val="16"/>
              </w:rPr>
              <w:t>Наталья</w:t>
            </w:r>
          </w:p>
        </w:tc>
        <w:tc>
          <w:tcPr>
            <w:tcW w:w="360" w:type="dxa"/>
          </w:tcPr>
          <w:p w:rsidR="00751EA6" w:rsidRPr="00751EA6" w:rsidRDefault="00751EA6" w:rsidP="00751EA6">
            <w:pPr>
              <w:suppressAutoHyphens/>
              <w:jc w:val="both"/>
              <w:rPr>
                <w:sz w:val="16"/>
                <w:szCs w:val="16"/>
              </w:rPr>
            </w:pPr>
            <w:r w:rsidRPr="00751EA6">
              <w:rPr>
                <w:sz w:val="16"/>
                <w:szCs w:val="16"/>
              </w:rPr>
              <w:t>-</w:t>
            </w:r>
          </w:p>
        </w:tc>
        <w:tc>
          <w:tcPr>
            <w:tcW w:w="6660" w:type="dxa"/>
          </w:tcPr>
          <w:p w:rsidR="00751EA6" w:rsidRPr="00751EA6" w:rsidRDefault="00751EA6" w:rsidP="00751EA6">
            <w:pPr>
              <w:suppressAutoHyphens/>
              <w:jc w:val="both"/>
              <w:rPr>
                <w:sz w:val="16"/>
                <w:szCs w:val="16"/>
              </w:rPr>
            </w:pPr>
            <w:r w:rsidRPr="00751EA6">
              <w:rPr>
                <w:sz w:val="16"/>
                <w:szCs w:val="16"/>
              </w:rPr>
              <w:t>член детского общественного совета при представителе Уполномоченного по правам ребенка  в Островском муниципальном районе (по согласованию).</w:t>
            </w:r>
          </w:p>
        </w:tc>
      </w:tr>
    </w:tbl>
    <w:p w:rsidR="00751EA6" w:rsidRPr="00751EA6" w:rsidRDefault="00751EA6" w:rsidP="00CB32A0">
      <w:pPr>
        <w:rPr>
          <w:color w:val="000000"/>
          <w:sz w:val="16"/>
          <w:szCs w:val="16"/>
        </w:rPr>
      </w:pPr>
    </w:p>
    <w:p w:rsidR="006F2585" w:rsidRDefault="006F2585" w:rsidP="006F2585">
      <w:pPr>
        <w:jc w:val="center"/>
        <w:rPr>
          <w:sz w:val="16"/>
          <w:szCs w:val="16"/>
        </w:rPr>
      </w:pPr>
    </w:p>
    <w:p w:rsidR="006F2585" w:rsidRPr="006F2585" w:rsidRDefault="006F2585" w:rsidP="006F2585">
      <w:pPr>
        <w:jc w:val="center"/>
        <w:rPr>
          <w:sz w:val="16"/>
          <w:szCs w:val="16"/>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pPr>
    </w:p>
    <w:p w:rsidR="00751EA6" w:rsidRDefault="00751EA6" w:rsidP="007C3657">
      <w:pPr>
        <w:tabs>
          <w:tab w:val="left" w:pos="3796"/>
        </w:tabs>
        <w:rPr>
          <w:sz w:val="16"/>
          <w:szCs w:val="16"/>
          <w:lang w:eastAsia="zh-CN"/>
        </w:rPr>
        <w:sectPr w:rsidR="00751EA6" w:rsidSect="002651FA">
          <w:pgSz w:w="11907" w:h="16840" w:code="9"/>
          <w:pgMar w:top="851" w:right="709" w:bottom="709" w:left="568" w:header="0" w:footer="0" w:gutter="0"/>
          <w:cols w:space="720"/>
          <w:docGrid w:linePitch="272"/>
        </w:sectPr>
      </w:pPr>
    </w:p>
    <w:p w:rsidR="00751EA6" w:rsidRPr="00751EA6" w:rsidRDefault="00751EA6" w:rsidP="00751EA6">
      <w:pPr>
        <w:jc w:val="right"/>
        <w:rPr>
          <w:sz w:val="16"/>
          <w:szCs w:val="16"/>
        </w:rPr>
      </w:pPr>
      <w:r w:rsidRPr="00751EA6">
        <w:rPr>
          <w:sz w:val="16"/>
          <w:szCs w:val="16"/>
        </w:rPr>
        <w:lastRenderedPageBreak/>
        <w:t>Приложение № 2</w:t>
      </w:r>
    </w:p>
    <w:p w:rsidR="00751EA6" w:rsidRPr="00751EA6" w:rsidRDefault="00751EA6" w:rsidP="00751EA6">
      <w:pPr>
        <w:jc w:val="right"/>
        <w:rPr>
          <w:sz w:val="16"/>
          <w:szCs w:val="16"/>
        </w:rPr>
      </w:pPr>
      <w:r w:rsidRPr="00751EA6">
        <w:rPr>
          <w:sz w:val="16"/>
          <w:szCs w:val="16"/>
        </w:rPr>
        <w:t>УТВЕРЖДЕН</w:t>
      </w:r>
    </w:p>
    <w:p w:rsidR="00751EA6" w:rsidRPr="00751EA6" w:rsidRDefault="00751EA6" w:rsidP="00751EA6">
      <w:pPr>
        <w:jc w:val="right"/>
        <w:rPr>
          <w:sz w:val="16"/>
          <w:szCs w:val="16"/>
        </w:rPr>
      </w:pPr>
      <w:r w:rsidRPr="00751EA6">
        <w:rPr>
          <w:sz w:val="16"/>
          <w:szCs w:val="16"/>
        </w:rPr>
        <w:t xml:space="preserve"> постановлением администрации</w:t>
      </w:r>
    </w:p>
    <w:p w:rsidR="00751EA6" w:rsidRPr="00751EA6" w:rsidRDefault="00751EA6" w:rsidP="00751EA6">
      <w:pPr>
        <w:jc w:val="right"/>
        <w:rPr>
          <w:sz w:val="16"/>
          <w:szCs w:val="16"/>
        </w:rPr>
      </w:pPr>
      <w:r w:rsidRPr="00751EA6">
        <w:rPr>
          <w:sz w:val="16"/>
          <w:szCs w:val="16"/>
        </w:rPr>
        <w:t xml:space="preserve"> Островского муниципального района</w:t>
      </w:r>
    </w:p>
    <w:p w:rsidR="00751EA6" w:rsidRPr="00751EA6" w:rsidRDefault="00751EA6" w:rsidP="00751EA6">
      <w:pPr>
        <w:jc w:val="right"/>
        <w:rPr>
          <w:sz w:val="16"/>
          <w:szCs w:val="16"/>
        </w:rPr>
      </w:pPr>
      <w:r w:rsidRPr="00751EA6">
        <w:rPr>
          <w:sz w:val="16"/>
          <w:szCs w:val="16"/>
        </w:rPr>
        <w:t xml:space="preserve">                                                                                                                                                                                                                                                               от «10» мая  2018 г. № 266   </w:t>
      </w:r>
    </w:p>
    <w:p w:rsidR="00751EA6" w:rsidRPr="00751EA6" w:rsidRDefault="00751EA6" w:rsidP="00751EA6">
      <w:pPr>
        <w:rPr>
          <w:sz w:val="16"/>
          <w:szCs w:val="16"/>
        </w:rPr>
      </w:pPr>
    </w:p>
    <w:p w:rsidR="00751EA6" w:rsidRPr="00751EA6" w:rsidRDefault="00751EA6" w:rsidP="00751EA6">
      <w:pPr>
        <w:jc w:val="center"/>
        <w:rPr>
          <w:sz w:val="16"/>
          <w:szCs w:val="16"/>
        </w:rPr>
      </w:pPr>
      <w:r w:rsidRPr="00751EA6">
        <w:rPr>
          <w:sz w:val="16"/>
          <w:szCs w:val="16"/>
        </w:rPr>
        <w:t xml:space="preserve">План мероприятий </w:t>
      </w:r>
    </w:p>
    <w:p w:rsidR="00751EA6" w:rsidRPr="00751EA6" w:rsidRDefault="00751EA6" w:rsidP="00751EA6">
      <w:pPr>
        <w:jc w:val="center"/>
        <w:rPr>
          <w:sz w:val="16"/>
          <w:szCs w:val="16"/>
        </w:rPr>
      </w:pPr>
      <w:r w:rsidRPr="00751EA6">
        <w:rPr>
          <w:sz w:val="16"/>
          <w:szCs w:val="16"/>
        </w:rPr>
        <w:t>по проведению на территории Островского муниципального района областной социальной кампании «Безопасная дорога – защити своего ребенка» в 2018 году</w:t>
      </w:r>
    </w:p>
    <w:p w:rsidR="00751EA6" w:rsidRPr="00751EA6" w:rsidRDefault="00751EA6" w:rsidP="00751EA6">
      <w:pPr>
        <w:jc w:val="center"/>
        <w:rPr>
          <w:sz w:val="16"/>
          <w:szCs w:val="16"/>
        </w:rPr>
      </w:pPr>
    </w:p>
    <w:tbl>
      <w:tblPr>
        <w:tblW w:w="15630" w:type="dxa"/>
        <w:tblInd w:w="55" w:type="dxa"/>
        <w:tblLayout w:type="fixed"/>
        <w:tblCellMar>
          <w:top w:w="55" w:type="dxa"/>
          <w:left w:w="55" w:type="dxa"/>
          <w:bottom w:w="55" w:type="dxa"/>
          <w:right w:w="55" w:type="dxa"/>
        </w:tblCellMar>
        <w:tblLook w:val="0000"/>
      </w:tblPr>
      <w:tblGrid>
        <w:gridCol w:w="656"/>
        <w:gridCol w:w="6184"/>
        <w:gridCol w:w="2520"/>
        <w:gridCol w:w="6270"/>
      </w:tblGrid>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 xml:space="preserve">№ </w:t>
            </w:r>
            <w:proofErr w:type="spellStart"/>
            <w:proofErr w:type="gramStart"/>
            <w:r w:rsidRPr="00751EA6">
              <w:rPr>
                <w:sz w:val="16"/>
                <w:szCs w:val="16"/>
              </w:rPr>
              <w:t>п</w:t>
            </w:r>
            <w:proofErr w:type="spellEnd"/>
            <w:proofErr w:type="gramEnd"/>
            <w:r w:rsidRPr="00751EA6">
              <w:rPr>
                <w:sz w:val="16"/>
                <w:szCs w:val="16"/>
              </w:rPr>
              <w:t>/</w:t>
            </w:r>
            <w:proofErr w:type="spellStart"/>
            <w:r w:rsidRPr="00751EA6">
              <w:rPr>
                <w:sz w:val="16"/>
                <w:szCs w:val="16"/>
              </w:rPr>
              <w:t>п</w:t>
            </w:r>
            <w:proofErr w:type="spellEnd"/>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Наименование мероприятия</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Срок исполнения</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jc w:val="center"/>
              <w:rPr>
                <w:sz w:val="16"/>
                <w:szCs w:val="16"/>
              </w:rPr>
            </w:pPr>
            <w:r w:rsidRPr="00751EA6">
              <w:rPr>
                <w:sz w:val="16"/>
                <w:szCs w:val="16"/>
              </w:rPr>
              <w:t>Ответственные исполнители</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1</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jc w:val="both"/>
              <w:rPr>
                <w:sz w:val="16"/>
                <w:szCs w:val="16"/>
              </w:rPr>
            </w:pPr>
            <w:r w:rsidRPr="00751EA6">
              <w:rPr>
                <w:sz w:val="16"/>
                <w:szCs w:val="16"/>
              </w:rPr>
              <w:t xml:space="preserve">Заседание рабочей группы по организации и проведению на территории Островского муниципального района  </w:t>
            </w:r>
            <w:r w:rsidRPr="00751EA6">
              <w:rPr>
                <w:color w:val="333333"/>
                <w:sz w:val="16"/>
                <w:szCs w:val="16"/>
              </w:rPr>
              <w:t xml:space="preserve">мероприятий </w:t>
            </w:r>
            <w:r w:rsidRPr="00751EA6">
              <w:rPr>
                <w:sz w:val="16"/>
                <w:szCs w:val="16"/>
              </w:rPr>
              <w:t>областной социальной кампании «Безопасная дорога – защити своего ребенка» в 2018 году</w:t>
            </w:r>
          </w:p>
          <w:p w:rsidR="00751EA6" w:rsidRPr="00751EA6" w:rsidRDefault="00751EA6" w:rsidP="00751EA6">
            <w:pPr>
              <w:tabs>
                <w:tab w:val="left" w:pos="187"/>
              </w:tabs>
              <w:ind w:right="33"/>
              <w:jc w:val="both"/>
              <w:rPr>
                <w:sz w:val="16"/>
                <w:szCs w:val="16"/>
              </w:rPr>
            </w:pPr>
            <w:r w:rsidRPr="00751EA6">
              <w:rPr>
                <w:sz w:val="16"/>
                <w:szCs w:val="16"/>
              </w:rPr>
              <w:t xml:space="preserve"> (далее – социальная кампания)</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tabs>
                <w:tab w:val="left" w:pos="187"/>
              </w:tabs>
              <w:ind w:right="-92"/>
              <w:jc w:val="center"/>
              <w:rPr>
                <w:sz w:val="16"/>
                <w:szCs w:val="16"/>
              </w:rPr>
            </w:pPr>
            <w:r w:rsidRPr="00751EA6">
              <w:rPr>
                <w:sz w:val="16"/>
                <w:szCs w:val="16"/>
              </w:rPr>
              <w:t xml:space="preserve">Не менее </w:t>
            </w:r>
          </w:p>
          <w:p w:rsidR="00751EA6" w:rsidRPr="00751EA6" w:rsidRDefault="00751EA6" w:rsidP="00751EA6">
            <w:pPr>
              <w:pStyle w:val="af1"/>
              <w:snapToGrid w:val="0"/>
              <w:jc w:val="center"/>
              <w:rPr>
                <w:sz w:val="16"/>
                <w:szCs w:val="16"/>
              </w:rPr>
            </w:pPr>
            <w:r w:rsidRPr="00751EA6">
              <w:rPr>
                <w:sz w:val="16"/>
                <w:szCs w:val="16"/>
              </w:rPr>
              <w:t>1 раза в квартал</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И.о. заместителя главы администрации Островского муниципального района О.А. Баранова</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2</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tabs>
                <w:tab w:val="left" w:pos="187"/>
              </w:tabs>
              <w:ind w:right="33"/>
              <w:jc w:val="both"/>
              <w:rPr>
                <w:sz w:val="16"/>
                <w:szCs w:val="16"/>
              </w:rPr>
            </w:pPr>
            <w:r w:rsidRPr="00751EA6">
              <w:rPr>
                <w:sz w:val="16"/>
                <w:szCs w:val="16"/>
              </w:rPr>
              <w:t xml:space="preserve">Информационное сопровождение мероприятий социальной кампании СМИ, на официальном сайте администрации Островского муниципального района, организаций и учреждений – участников кампании.  </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Весь период</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Ответственные исполнители за проведение мероприятий</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3</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jc w:val="both"/>
              <w:rPr>
                <w:sz w:val="16"/>
                <w:szCs w:val="16"/>
              </w:rPr>
            </w:pPr>
            <w:r w:rsidRPr="00751EA6">
              <w:rPr>
                <w:sz w:val="16"/>
                <w:szCs w:val="16"/>
              </w:rPr>
              <w:t>Работа горячей линии по обращениям граждан в рамках реализации социальной кампании</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Весь период</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И.о. заместителя главы администрации Островского муниципального района О.А.Баранова</w:t>
            </w:r>
          </w:p>
          <w:p w:rsidR="00751EA6" w:rsidRPr="00751EA6" w:rsidRDefault="00751EA6" w:rsidP="00751EA6">
            <w:pPr>
              <w:pStyle w:val="af1"/>
              <w:snapToGrid w:val="0"/>
              <w:rPr>
                <w:sz w:val="16"/>
                <w:szCs w:val="16"/>
              </w:rPr>
            </w:pPr>
            <w:r w:rsidRPr="00751EA6">
              <w:rPr>
                <w:sz w:val="16"/>
                <w:szCs w:val="16"/>
              </w:rPr>
              <w:t>Представитель Уполномоченного по правам ребенка   в Островском муниципальном районе М.Н.Домбровская</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4</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rPr>
                <w:sz w:val="16"/>
                <w:szCs w:val="16"/>
              </w:rPr>
            </w:pPr>
            <w:r w:rsidRPr="00751EA6">
              <w:rPr>
                <w:sz w:val="16"/>
                <w:szCs w:val="16"/>
              </w:rPr>
              <w:t xml:space="preserve">Выезды в  сельские  поселения Островского  муниципального  района с целью </w:t>
            </w:r>
            <w:proofErr w:type="gramStart"/>
            <w:r w:rsidRPr="00751EA6">
              <w:rPr>
                <w:sz w:val="16"/>
                <w:szCs w:val="16"/>
              </w:rPr>
              <w:t>контроля за</w:t>
            </w:r>
            <w:proofErr w:type="gramEnd"/>
            <w:r w:rsidRPr="00751EA6">
              <w:rPr>
                <w:sz w:val="16"/>
                <w:szCs w:val="16"/>
              </w:rPr>
              <w:t xml:space="preserve"> реализацией кампании.</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По отдельному графику</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Члены рабочей группы</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5</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Обеспечение занятости несовершеннолетних, состоящих на различных видах учетов</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 xml:space="preserve">Июнь-август </w:t>
            </w:r>
          </w:p>
          <w:p w:rsidR="00751EA6" w:rsidRPr="00751EA6" w:rsidRDefault="00751EA6" w:rsidP="00751EA6">
            <w:pPr>
              <w:pStyle w:val="af1"/>
              <w:snapToGrid w:val="0"/>
              <w:jc w:val="center"/>
              <w:rPr>
                <w:sz w:val="16"/>
                <w:szCs w:val="16"/>
              </w:rPr>
            </w:pPr>
            <w:r w:rsidRPr="00751EA6">
              <w:rPr>
                <w:sz w:val="16"/>
                <w:szCs w:val="16"/>
              </w:rPr>
              <w:t>2018 года</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КДН и ЗП Островского муниципального района;</w:t>
            </w:r>
          </w:p>
          <w:p w:rsidR="00751EA6" w:rsidRPr="00751EA6" w:rsidRDefault="00751EA6" w:rsidP="00751EA6">
            <w:pPr>
              <w:pStyle w:val="af1"/>
              <w:snapToGrid w:val="0"/>
              <w:rPr>
                <w:sz w:val="16"/>
                <w:szCs w:val="16"/>
              </w:rPr>
            </w:pPr>
            <w:r w:rsidRPr="00751EA6">
              <w:rPr>
                <w:sz w:val="16"/>
                <w:szCs w:val="16"/>
              </w:rPr>
              <w:t>ПДН МО МВД России «Островский»</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6</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both"/>
              <w:rPr>
                <w:sz w:val="16"/>
                <w:szCs w:val="16"/>
              </w:rPr>
            </w:pPr>
            <w:r w:rsidRPr="00751EA6">
              <w:rPr>
                <w:sz w:val="16"/>
                <w:szCs w:val="16"/>
              </w:rPr>
              <w:t>Проведение мероприятий по оценке оптимизации скоростных режимов и технического состояния сре</w:t>
            </w:r>
            <w:proofErr w:type="gramStart"/>
            <w:r w:rsidRPr="00751EA6">
              <w:rPr>
                <w:sz w:val="16"/>
                <w:szCs w:val="16"/>
              </w:rPr>
              <w:t>дств пр</w:t>
            </w:r>
            <w:proofErr w:type="gramEnd"/>
            <w:r w:rsidRPr="00751EA6">
              <w:rPr>
                <w:sz w:val="16"/>
                <w:szCs w:val="16"/>
              </w:rPr>
              <w:t>инудительного снижения скорости около образовательных учреждений на территории Островского муниципального района, в случае необходимости принятие мер по их обустройству, восстановлению и соответствующему дорожными знаками, разметкой.</w:t>
            </w: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Май – август 2018 года</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color w:val="000000"/>
                <w:sz w:val="16"/>
                <w:szCs w:val="16"/>
                <w:shd w:val="clear" w:color="auto" w:fill="FFFFFF"/>
              </w:rPr>
            </w:pPr>
            <w:r w:rsidRPr="00751EA6">
              <w:rPr>
                <w:color w:val="000000"/>
                <w:sz w:val="16"/>
                <w:szCs w:val="16"/>
                <w:shd w:val="clear" w:color="auto" w:fill="FFFFFF"/>
              </w:rPr>
              <w:t>Полянина Е.А.</w:t>
            </w:r>
          </w:p>
          <w:p w:rsidR="00751EA6" w:rsidRPr="00751EA6" w:rsidRDefault="00751EA6" w:rsidP="00751EA6">
            <w:pPr>
              <w:pStyle w:val="af1"/>
              <w:snapToGrid w:val="0"/>
              <w:rPr>
                <w:sz w:val="16"/>
                <w:szCs w:val="16"/>
              </w:rPr>
            </w:pPr>
            <w:r w:rsidRPr="00751EA6">
              <w:rPr>
                <w:color w:val="000000"/>
                <w:sz w:val="16"/>
                <w:szCs w:val="16"/>
                <w:shd w:val="clear" w:color="auto" w:fill="FFFFFF"/>
              </w:rPr>
              <w:t>Главы сельских поселений</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7</w:t>
            </w: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Круглый стол по итогам социальной кампании «Безопасная дорога – защити своего ребенка» в 2018 году</w:t>
            </w:r>
          </w:p>
          <w:p w:rsidR="00751EA6" w:rsidRPr="00751EA6" w:rsidRDefault="00751EA6" w:rsidP="00751EA6">
            <w:pPr>
              <w:pStyle w:val="af1"/>
              <w:snapToGrid w:val="0"/>
              <w:rPr>
                <w:sz w:val="16"/>
                <w:szCs w:val="16"/>
              </w:rPr>
            </w:pP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Сентябрь 2018 г.</w:t>
            </w: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И.о. заместителя главы администрации Островского муниципального района О.А. Баранова;</w:t>
            </w:r>
          </w:p>
          <w:p w:rsidR="00751EA6" w:rsidRPr="00751EA6" w:rsidRDefault="00751EA6" w:rsidP="00751EA6">
            <w:pPr>
              <w:pStyle w:val="af1"/>
              <w:snapToGrid w:val="0"/>
              <w:rPr>
                <w:sz w:val="16"/>
                <w:szCs w:val="16"/>
              </w:rPr>
            </w:pPr>
            <w:r w:rsidRPr="00751EA6">
              <w:rPr>
                <w:sz w:val="16"/>
                <w:szCs w:val="16"/>
              </w:rPr>
              <w:t>Представитель Уполномоченного по правам ребенка  в Островском муниципальном районе М.Н.Домбровская;</w:t>
            </w:r>
          </w:p>
          <w:p w:rsidR="00751EA6" w:rsidRPr="00751EA6" w:rsidRDefault="00751EA6" w:rsidP="00751EA6">
            <w:pPr>
              <w:pStyle w:val="af1"/>
              <w:snapToGrid w:val="0"/>
              <w:rPr>
                <w:sz w:val="16"/>
                <w:szCs w:val="16"/>
              </w:rPr>
            </w:pPr>
            <w:r w:rsidRPr="00751EA6">
              <w:rPr>
                <w:sz w:val="16"/>
                <w:szCs w:val="16"/>
              </w:rPr>
              <w:t>Детский общественный совет при представителе Уполномоченного по правам ребенка  в Островском муниципальном районе.</w:t>
            </w:r>
          </w:p>
          <w:p w:rsidR="00751EA6" w:rsidRPr="00751EA6" w:rsidRDefault="00751EA6" w:rsidP="00751EA6">
            <w:pPr>
              <w:pStyle w:val="af1"/>
              <w:snapToGrid w:val="0"/>
              <w:rPr>
                <w:sz w:val="16"/>
                <w:szCs w:val="16"/>
              </w:rPr>
            </w:pPr>
          </w:p>
        </w:tc>
      </w:tr>
      <w:tr w:rsidR="00751EA6" w:rsidRPr="00751EA6" w:rsidTr="00751EA6">
        <w:tc>
          <w:tcPr>
            <w:tcW w:w="15630" w:type="dxa"/>
            <w:gridSpan w:val="4"/>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jc w:val="center"/>
              <w:rPr>
                <w:b/>
                <w:sz w:val="16"/>
                <w:szCs w:val="16"/>
              </w:rPr>
            </w:pPr>
            <w:r w:rsidRPr="00751EA6">
              <w:rPr>
                <w:rFonts w:eastAsia="Calibri"/>
                <w:b/>
                <w:sz w:val="16"/>
                <w:szCs w:val="16"/>
              </w:rPr>
              <w:t>1 этап «Здравствуй, лето!» 14 мая – 22 июня 2018 года</w:t>
            </w:r>
          </w:p>
        </w:tc>
      </w:tr>
      <w:tr w:rsidR="00751EA6" w:rsidRPr="00751EA6" w:rsidTr="00751EA6">
        <w:tc>
          <w:tcPr>
            <w:tcW w:w="656"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p>
        </w:tc>
        <w:tc>
          <w:tcPr>
            <w:tcW w:w="6184"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rPr>
                <w:sz w:val="16"/>
                <w:szCs w:val="16"/>
              </w:rPr>
            </w:pPr>
          </w:p>
        </w:tc>
        <w:tc>
          <w:tcPr>
            <w:tcW w:w="2520" w:type="dxa"/>
            <w:tcBorders>
              <w:top w:val="single" w:sz="2" w:space="0" w:color="000000"/>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p>
        </w:tc>
        <w:tc>
          <w:tcPr>
            <w:tcW w:w="6270" w:type="dxa"/>
            <w:tcBorders>
              <w:top w:val="single" w:sz="2" w:space="0" w:color="000000"/>
              <w:left w:val="single" w:sz="2" w:space="0" w:color="000000"/>
              <w:bottom w:val="single" w:sz="2" w:space="0" w:color="000000"/>
              <w:right w:val="single" w:sz="2" w:space="0" w:color="000000"/>
            </w:tcBorders>
          </w:tcPr>
          <w:p w:rsidR="00751EA6" w:rsidRPr="00751EA6" w:rsidRDefault="00751EA6" w:rsidP="00751EA6">
            <w:pPr>
              <w:pStyle w:val="af1"/>
              <w:snapToGrid w:val="0"/>
              <w:jc w:val="center"/>
              <w:rPr>
                <w:sz w:val="16"/>
                <w:szCs w:val="16"/>
              </w:rPr>
            </w:pPr>
          </w:p>
        </w:tc>
      </w:tr>
      <w:tr w:rsidR="00751EA6" w:rsidRPr="00751EA6" w:rsidTr="00751EA6">
        <w:tc>
          <w:tcPr>
            <w:tcW w:w="656"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1.1.</w:t>
            </w:r>
          </w:p>
        </w:tc>
        <w:tc>
          <w:tcPr>
            <w:tcW w:w="6184" w:type="dxa"/>
            <w:tcBorders>
              <w:top w:val="nil"/>
              <w:left w:val="single" w:sz="2" w:space="0" w:color="000000"/>
              <w:bottom w:val="single" w:sz="2" w:space="0" w:color="000000"/>
              <w:right w:val="nil"/>
            </w:tcBorders>
          </w:tcPr>
          <w:p w:rsidR="00751EA6" w:rsidRPr="00751EA6" w:rsidRDefault="00751EA6" w:rsidP="00751EA6">
            <w:pPr>
              <w:pStyle w:val="af1"/>
              <w:rPr>
                <w:sz w:val="16"/>
                <w:szCs w:val="16"/>
              </w:rPr>
            </w:pPr>
            <w:r w:rsidRPr="00751EA6">
              <w:rPr>
                <w:sz w:val="16"/>
                <w:szCs w:val="16"/>
              </w:rPr>
              <w:t>Организация и проведение мероприятия «Детям безопасную дорогу!», направленного на привлечение внимания общественности к проблеме детской дорожной безопасности, повышение ответственности родителей и других взрослых участников дорожного движения за сохранение жизни и здоровья детей, обеспечение их безопасности на дороге</w:t>
            </w:r>
          </w:p>
        </w:tc>
        <w:tc>
          <w:tcPr>
            <w:tcW w:w="2520"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 xml:space="preserve">до 01 июня </w:t>
            </w:r>
          </w:p>
          <w:p w:rsidR="00751EA6" w:rsidRPr="00751EA6" w:rsidRDefault="00751EA6" w:rsidP="00751EA6">
            <w:pPr>
              <w:pStyle w:val="af1"/>
              <w:snapToGrid w:val="0"/>
              <w:jc w:val="center"/>
              <w:rPr>
                <w:sz w:val="16"/>
                <w:szCs w:val="16"/>
              </w:rPr>
            </w:pPr>
            <w:r w:rsidRPr="00751EA6">
              <w:rPr>
                <w:sz w:val="16"/>
                <w:szCs w:val="16"/>
              </w:rPr>
              <w:t>2018 года</w:t>
            </w:r>
          </w:p>
        </w:tc>
        <w:tc>
          <w:tcPr>
            <w:tcW w:w="6270" w:type="dxa"/>
            <w:tcBorders>
              <w:top w:val="nil"/>
              <w:left w:val="single" w:sz="2" w:space="0" w:color="000000"/>
              <w:bottom w:val="single" w:sz="2" w:space="0" w:color="000000"/>
              <w:right w:val="single" w:sz="2" w:space="0" w:color="000000"/>
            </w:tcBorders>
          </w:tcPr>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rPr>
                <w:sz w:val="16"/>
                <w:szCs w:val="16"/>
              </w:rPr>
            </w:pPr>
          </w:p>
          <w:p w:rsidR="00751EA6" w:rsidRPr="00751EA6" w:rsidRDefault="00751EA6" w:rsidP="00751EA6">
            <w:pPr>
              <w:pStyle w:val="af1"/>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rPr>
                <w:sz w:val="16"/>
                <w:szCs w:val="16"/>
              </w:rPr>
            </w:pPr>
          </w:p>
          <w:p w:rsidR="00751EA6" w:rsidRPr="00751EA6" w:rsidRDefault="00751EA6" w:rsidP="00751EA6">
            <w:pPr>
              <w:pStyle w:val="af1"/>
              <w:rPr>
                <w:sz w:val="16"/>
                <w:szCs w:val="16"/>
              </w:rPr>
            </w:pPr>
            <w:r w:rsidRPr="00751EA6">
              <w:rPr>
                <w:sz w:val="16"/>
                <w:szCs w:val="16"/>
              </w:rPr>
              <w:t>Отдел культуры, по делам молодежи, туризма, физкультуры и спорта администрации  Островского муниципального района.</w:t>
            </w:r>
          </w:p>
          <w:p w:rsidR="00751EA6" w:rsidRPr="00751EA6" w:rsidRDefault="00751EA6" w:rsidP="00751EA6">
            <w:pPr>
              <w:pStyle w:val="af1"/>
              <w:rPr>
                <w:sz w:val="16"/>
                <w:szCs w:val="16"/>
              </w:rPr>
            </w:pPr>
          </w:p>
          <w:p w:rsidR="00751EA6" w:rsidRPr="00751EA6" w:rsidRDefault="00751EA6" w:rsidP="00751EA6">
            <w:pPr>
              <w:pStyle w:val="af1"/>
              <w:rPr>
                <w:sz w:val="16"/>
                <w:szCs w:val="16"/>
              </w:rPr>
            </w:pPr>
            <w:r w:rsidRPr="00751EA6">
              <w:rPr>
                <w:sz w:val="16"/>
                <w:szCs w:val="16"/>
              </w:rPr>
              <w:t>Отряд ЮИДД МКОУ Островская СОШ</w:t>
            </w:r>
          </w:p>
        </w:tc>
      </w:tr>
      <w:tr w:rsidR="00751EA6" w:rsidRPr="00751EA6" w:rsidTr="00751EA6">
        <w:tc>
          <w:tcPr>
            <w:tcW w:w="656"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1.2.</w:t>
            </w:r>
          </w:p>
        </w:tc>
        <w:tc>
          <w:tcPr>
            <w:tcW w:w="6184" w:type="dxa"/>
            <w:tcBorders>
              <w:top w:val="nil"/>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Организация и проведение цикла мероприятий «Школа ответственных родителей», проведение бесед. Лекций, родительских собраний.</w:t>
            </w:r>
          </w:p>
        </w:tc>
        <w:tc>
          <w:tcPr>
            <w:tcW w:w="2520"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15-24 мая 2018 года</w:t>
            </w:r>
          </w:p>
        </w:tc>
        <w:tc>
          <w:tcPr>
            <w:tcW w:w="6270" w:type="dxa"/>
            <w:tcBorders>
              <w:top w:val="nil"/>
              <w:left w:val="single" w:sz="2" w:space="0" w:color="000000"/>
              <w:bottom w:val="single" w:sz="2" w:space="0" w:color="000000"/>
              <w:right w:val="single" w:sz="2" w:space="0" w:color="000000"/>
            </w:tcBorders>
          </w:tcPr>
          <w:p w:rsidR="00751EA6" w:rsidRPr="00751EA6" w:rsidRDefault="00751EA6" w:rsidP="00751EA6">
            <w:pPr>
              <w:pStyle w:val="af1"/>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lastRenderedPageBreak/>
              <w:t>Полянина Е.А.</w:t>
            </w:r>
          </w:p>
          <w:p w:rsidR="00751EA6" w:rsidRPr="00751EA6" w:rsidRDefault="00751EA6" w:rsidP="00751EA6">
            <w:pPr>
              <w:snapToGrid w:val="0"/>
              <w:rPr>
                <w:color w:val="000000"/>
                <w:sz w:val="16"/>
                <w:szCs w:val="16"/>
                <w:shd w:val="clear" w:color="auto" w:fill="FFFFFF"/>
              </w:rPr>
            </w:pPr>
            <w:r w:rsidRPr="00751EA6">
              <w:rPr>
                <w:sz w:val="16"/>
                <w:szCs w:val="16"/>
              </w:rPr>
              <w:t xml:space="preserve">Инспектор </w:t>
            </w:r>
            <w:r w:rsidRPr="00751EA6">
              <w:rPr>
                <w:color w:val="000000"/>
                <w:sz w:val="16"/>
                <w:szCs w:val="16"/>
                <w:shd w:val="clear" w:color="auto" w:fill="FFFFFF"/>
              </w:rPr>
              <w:t>ПДН МО МВД России «Островский»</w:t>
            </w:r>
          </w:p>
          <w:p w:rsidR="00751EA6" w:rsidRPr="00751EA6" w:rsidRDefault="00751EA6" w:rsidP="00751EA6">
            <w:pPr>
              <w:snapToGrid w:val="0"/>
              <w:rPr>
                <w:sz w:val="16"/>
                <w:szCs w:val="16"/>
              </w:rPr>
            </w:pPr>
            <w:r w:rsidRPr="00751EA6">
              <w:rPr>
                <w:color w:val="000000"/>
                <w:sz w:val="16"/>
                <w:szCs w:val="16"/>
                <w:shd w:val="clear" w:color="auto" w:fill="FFFFFF"/>
              </w:rPr>
              <w:t xml:space="preserve"> Смелова Н.С.</w:t>
            </w:r>
          </w:p>
        </w:tc>
      </w:tr>
      <w:tr w:rsidR="00751EA6" w:rsidRPr="00751EA6" w:rsidTr="00751EA6">
        <w:tc>
          <w:tcPr>
            <w:tcW w:w="656"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lastRenderedPageBreak/>
              <w:t>1.3.</w:t>
            </w:r>
          </w:p>
        </w:tc>
        <w:tc>
          <w:tcPr>
            <w:tcW w:w="6184" w:type="dxa"/>
            <w:tcBorders>
              <w:top w:val="nil"/>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 xml:space="preserve">Организация и проведение </w:t>
            </w:r>
            <w:proofErr w:type="spellStart"/>
            <w:r w:rsidRPr="00751EA6">
              <w:rPr>
                <w:sz w:val="16"/>
                <w:szCs w:val="16"/>
              </w:rPr>
              <w:t>видеолекториев</w:t>
            </w:r>
            <w:proofErr w:type="spellEnd"/>
            <w:r w:rsidRPr="00751EA6">
              <w:rPr>
                <w:sz w:val="16"/>
                <w:szCs w:val="16"/>
              </w:rPr>
              <w:t xml:space="preserve"> с водителями на </w:t>
            </w:r>
            <w:proofErr w:type="spellStart"/>
            <w:r w:rsidRPr="00751EA6">
              <w:rPr>
                <w:sz w:val="16"/>
                <w:szCs w:val="16"/>
              </w:rPr>
              <w:t>автопредприятиях</w:t>
            </w:r>
            <w:proofErr w:type="spellEnd"/>
            <w:r w:rsidRPr="00751EA6">
              <w:rPr>
                <w:sz w:val="16"/>
                <w:szCs w:val="16"/>
              </w:rPr>
              <w:t xml:space="preserve"> и в организациях независимо от форм собственности</w:t>
            </w:r>
          </w:p>
        </w:tc>
        <w:tc>
          <w:tcPr>
            <w:tcW w:w="2520"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25-29 мая 2018 года</w:t>
            </w:r>
          </w:p>
        </w:tc>
        <w:tc>
          <w:tcPr>
            <w:tcW w:w="6270" w:type="dxa"/>
            <w:tcBorders>
              <w:top w:val="nil"/>
              <w:left w:val="single" w:sz="2" w:space="0" w:color="000000"/>
              <w:bottom w:val="single" w:sz="2" w:space="0" w:color="000000"/>
              <w:right w:val="single" w:sz="2" w:space="0" w:color="000000"/>
            </w:tcBorders>
          </w:tcPr>
          <w:p w:rsidR="00751EA6" w:rsidRPr="00751EA6" w:rsidRDefault="00751EA6" w:rsidP="00751EA6">
            <w:pPr>
              <w:pStyle w:val="af1"/>
              <w:rPr>
                <w:sz w:val="16"/>
                <w:szCs w:val="16"/>
              </w:rPr>
            </w:pPr>
          </w:p>
          <w:p w:rsidR="00751EA6" w:rsidRPr="00751EA6" w:rsidRDefault="00751EA6" w:rsidP="00751EA6">
            <w:pPr>
              <w:snapToGrid w:val="0"/>
              <w:rPr>
                <w:sz w:val="16"/>
                <w:szCs w:val="16"/>
              </w:rPr>
            </w:pPr>
            <w:r w:rsidRPr="00751EA6">
              <w:rPr>
                <w:sz w:val="16"/>
                <w:szCs w:val="16"/>
              </w:rPr>
              <w:t>Главы сельских поселений</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snapToGrid w:val="0"/>
              <w:rPr>
                <w:sz w:val="16"/>
                <w:szCs w:val="16"/>
              </w:rPr>
            </w:pPr>
          </w:p>
        </w:tc>
      </w:tr>
      <w:tr w:rsidR="00751EA6" w:rsidRPr="00751EA6" w:rsidTr="00751EA6">
        <w:tc>
          <w:tcPr>
            <w:tcW w:w="656"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1.4.</w:t>
            </w:r>
          </w:p>
        </w:tc>
        <w:tc>
          <w:tcPr>
            <w:tcW w:w="6184" w:type="dxa"/>
            <w:tcBorders>
              <w:top w:val="nil"/>
              <w:left w:val="single" w:sz="2" w:space="0" w:color="000000"/>
              <w:bottom w:val="single" w:sz="2" w:space="0" w:color="000000"/>
              <w:right w:val="nil"/>
            </w:tcBorders>
          </w:tcPr>
          <w:p w:rsidR="00751EA6" w:rsidRPr="00751EA6" w:rsidRDefault="00751EA6" w:rsidP="00751EA6">
            <w:pPr>
              <w:pStyle w:val="af1"/>
              <w:snapToGrid w:val="0"/>
              <w:jc w:val="both"/>
              <w:rPr>
                <w:sz w:val="16"/>
                <w:szCs w:val="16"/>
              </w:rPr>
            </w:pPr>
            <w:r w:rsidRPr="00751EA6">
              <w:rPr>
                <w:sz w:val="16"/>
                <w:szCs w:val="16"/>
              </w:rPr>
              <w:t xml:space="preserve">Организация и проведение массовых проверок водителей на предмет </w:t>
            </w:r>
            <w:proofErr w:type="gramStart"/>
            <w:r w:rsidRPr="00751EA6">
              <w:rPr>
                <w:sz w:val="16"/>
                <w:szCs w:val="16"/>
              </w:rPr>
              <w:t>выявления нарушений правил перевозки детей</w:t>
            </w:r>
            <w:proofErr w:type="gramEnd"/>
            <w:r w:rsidRPr="00751EA6">
              <w:rPr>
                <w:sz w:val="16"/>
                <w:szCs w:val="16"/>
              </w:rPr>
              <w:t xml:space="preserve"> в Островском муниципальном районе и на федеральных автомобильных дорогах</w:t>
            </w:r>
          </w:p>
        </w:tc>
        <w:tc>
          <w:tcPr>
            <w:tcW w:w="2520"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30-31 мая 2018 года</w:t>
            </w:r>
          </w:p>
        </w:tc>
        <w:tc>
          <w:tcPr>
            <w:tcW w:w="6270" w:type="dxa"/>
            <w:tcBorders>
              <w:top w:val="nil"/>
              <w:left w:val="single" w:sz="2" w:space="0" w:color="000000"/>
              <w:bottom w:val="single" w:sz="2" w:space="0" w:color="000000"/>
              <w:right w:val="single" w:sz="2" w:space="0" w:color="000000"/>
            </w:tcBorders>
          </w:tcPr>
          <w:p w:rsidR="00751EA6" w:rsidRPr="00751EA6" w:rsidRDefault="00751EA6" w:rsidP="00751EA6">
            <w:pPr>
              <w:snapToGrid w:val="0"/>
              <w:rPr>
                <w:sz w:val="16"/>
                <w:szCs w:val="16"/>
              </w:rPr>
            </w:pPr>
            <w:r w:rsidRPr="00751EA6">
              <w:rPr>
                <w:sz w:val="16"/>
                <w:szCs w:val="16"/>
              </w:rPr>
              <w:t>МО МВД России «Островский», сотрудники ДПС.</w:t>
            </w:r>
          </w:p>
        </w:tc>
      </w:tr>
      <w:tr w:rsidR="00751EA6" w:rsidRPr="00751EA6" w:rsidTr="00751EA6">
        <w:tc>
          <w:tcPr>
            <w:tcW w:w="656"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1.5.</w:t>
            </w:r>
          </w:p>
        </w:tc>
        <w:tc>
          <w:tcPr>
            <w:tcW w:w="6184" w:type="dxa"/>
            <w:tcBorders>
              <w:top w:val="single" w:sz="4" w:space="0" w:color="auto"/>
              <w:left w:val="single" w:sz="2" w:space="0" w:color="000000"/>
              <w:bottom w:val="single" w:sz="2" w:space="0" w:color="000000"/>
              <w:right w:val="nil"/>
            </w:tcBorders>
          </w:tcPr>
          <w:p w:rsidR="00751EA6" w:rsidRPr="00751EA6" w:rsidRDefault="00751EA6" w:rsidP="00751EA6">
            <w:pPr>
              <w:rPr>
                <w:sz w:val="16"/>
                <w:szCs w:val="16"/>
              </w:rPr>
            </w:pPr>
            <w:r w:rsidRPr="00751EA6">
              <w:rPr>
                <w:sz w:val="16"/>
                <w:szCs w:val="16"/>
              </w:rPr>
              <w:t>Организация и проведение пропагандистского мероприятия "Твой выбор - БЕЗОПАСНАЯ ДОРОГА!", приуроченного к Международному Дню защиты детей, с участием детей, посещающих пришкольный лагерь.</w:t>
            </w:r>
          </w:p>
        </w:tc>
        <w:tc>
          <w:tcPr>
            <w:tcW w:w="2520" w:type="dxa"/>
            <w:tcBorders>
              <w:top w:val="single" w:sz="4" w:space="0" w:color="auto"/>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1 июня 2018 года</w:t>
            </w:r>
          </w:p>
        </w:tc>
        <w:tc>
          <w:tcPr>
            <w:tcW w:w="6270" w:type="dxa"/>
            <w:tcBorders>
              <w:top w:val="single" w:sz="4" w:space="0" w:color="auto"/>
              <w:left w:val="single" w:sz="2" w:space="0" w:color="000000"/>
              <w:bottom w:val="single" w:sz="2" w:space="0" w:color="000000"/>
              <w:right w:val="single" w:sz="2" w:space="0" w:color="000000"/>
            </w:tcBorders>
          </w:tcPr>
          <w:p w:rsidR="00751EA6" w:rsidRPr="00751EA6" w:rsidRDefault="00751EA6" w:rsidP="00751EA6">
            <w:pPr>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rPr>
                <w:sz w:val="16"/>
                <w:szCs w:val="16"/>
              </w:rPr>
            </w:pPr>
            <w:r w:rsidRPr="00751EA6">
              <w:rPr>
                <w:sz w:val="16"/>
                <w:szCs w:val="16"/>
              </w:rPr>
              <w:t>руководители пришкольных оздоровительных лагерей</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МКУ ДОД ДЮЦ «Импульс»;</w:t>
            </w:r>
          </w:p>
          <w:p w:rsidR="00751EA6" w:rsidRPr="00751EA6" w:rsidRDefault="00751EA6" w:rsidP="00751EA6">
            <w:pPr>
              <w:rPr>
                <w:sz w:val="16"/>
                <w:szCs w:val="16"/>
              </w:rPr>
            </w:pPr>
          </w:p>
        </w:tc>
      </w:tr>
      <w:tr w:rsidR="00751EA6" w:rsidRPr="00751EA6" w:rsidTr="00751EA6">
        <w:tc>
          <w:tcPr>
            <w:tcW w:w="656"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1.6.</w:t>
            </w:r>
          </w:p>
        </w:tc>
        <w:tc>
          <w:tcPr>
            <w:tcW w:w="6184" w:type="dxa"/>
            <w:tcBorders>
              <w:top w:val="single" w:sz="4" w:space="0" w:color="auto"/>
              <w:left w:val="single" w:sz="2" w:space="0" w:color="000000"/>
              <w:bottom w:val="single" w:sz="2" w:space="0" w:color="000000"/>
              <w:right w:val="nil"/>
            </w:tcBorders>
          </w:tcPr>
          <w:p w:rsidR="00751EA6" w:rsidRPr="00751EA6" w:rsidRDefault="00751EA6" w:rsidP="00751EA6">
            <w:pPr>
              <w:rPr>
                <w:sz w:val="16"/>
                <w:szCs w:val="16"/>
              </w:rPr>
            </w:pPr>
            <w:r w:rsidRPr="00751EA6">
              <w:rPr>
                <w:sz w:val="16"/>
                <w:szCs w:val="16"/>
              </w:rPr>
              <w:t xml:space="preserve">Организация и проведение комплекса профилактических мероприятий с несовершеннолетними участниками дорожного движения «Декада пешехода» </w:t>
            </w:r>
          </w:p>
        </w:tc>
        <w:tc>
          <w:tcPr>
            <w:tcW w:w="2520" w:type="dxa"/>
            <w:tcBorders>
              <w:top w:val="single" w:sz="4" w:space="0" w:color="auto"/>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1-10 июня 2018 года</w:t>
            </w:r>
          </w:p>
        </w:tc>
        <w:tc>
          <w:tcPr>
            <w:tcW w:w="6270" w:type="dxa"/>
            <w:tcBorders>
              <w:top w:val="single" w:sz="4" w:space="0" w:color="auto"/>
              <w:left w:val="single" w:sz="2" w:space="0" w:color="000000"/>
              <w:bottom w:val="single" w:sz="2" w:space="0" w:color="000000"/>
              <w:right w:val="single" w:sz="2" w:space="0" w:color="000000"/>
            </w:tcBorders>
          </w:tcPr>
          <w:p w:rsidR="00751EA6" w:rsidRPr="00751EA6" w:rsidRDefault="00751EA6" w:rsidP="00751EA6">
            <w:pPr>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rPr>
                <w:sz w:val="16"/>
                <w:szCs w:val="16"/>
              </w:rPr>
            </w:pPr>
            <w:r w:rsidRPr="00751EA6">
              <w:rPr>
                <w:sz w:val="16"/>
                <w:szCs w:val="16"/>
              </w:rPr>
              <w:t>руководители пришкольных оздоровительных лагерей</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МКУ ДОД ДЮЦ «Импульс»;</w:t>
            </w:r>
          </w:p>
          <w:p w:rsidR="00751EA6" w:rsidRPr="00751EA6" w:rsidRDefault="00751EA6" w:rsidP="00751EA6">
            <w:pPr>
              <w:rPr>
                <w:sz w:val="16"/>
                <w:szCs w:val="16"/>
              </w:rPr>
            </w:pPr>
            <w:r w:rsidRPr="00751EA6">
              <w:rPr>
                <w:sz w:val="16"/>
                <w:szCs w:val="16"/>
              </w:rPr>
              <w:t>отряд ЮИДД МКОУ Островская СОШ</w:t>
            </w:r>
          </w:p>
        </w:tc>
      </w:tr>
      <w:tr w:rsidR="00751EA6" w:rsidRPr="00751EA6" w:rsidTr="00751EA6">
        <w:tc>
          <w:tcPr>
            <w:tcW w:w="656"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1.7.</w:t>
            </w:r>
          </w:p>
        </w:tc>
        <w:tc>
          <w:tcPr>
            <w:tcW w:w="6184" w:type="dxa"/>
            <w:tcBorders>
              <w:top w:val="single" w:sz="4" w:space="0" w:color="auto"/>
              <w:left w:val="single" w:sz="2" w:space="0" w:color="000000"/>
              <w:bottom w:val="single" w:sz="2" w:space="0" w:color="000000"/>
              <w:right w:val="nil"/>
            </w:tcBorders>
          </w:tcPr>
          <w:p w:rsidR="00751EA6" w:rsidRPr="00751EA6" w:rsidRDefault="00751EA6" w:rsidP="00751EA6">
            <w:pPr>
              <w:rPr>
                <w:sz w:val="16"/>
                <w:szCs w:val="16"/>
              </w:rPr>
            </w:pPr>
            <w:r w:rsidRPr="00751EA6">
              <w:rPr>
                <w:sz w:val="16"/>
                <w:szCs w:val="16"/>
              </w:rPr>
              <w:t>Организация и проведение информационно-пропагандистских мероприятий «Декада юного пассажира»</w:t>
            </w:r>
          </w:p>
        </w:tc>
        <w:tc>
          <w:tcPr>
            <w:tcW w:w="2520" w:type="dxa"/>
            <w:tcBorders>
              <w:top w:val="single" w:sz="4" w:space="0" w:color="auto"/>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10-20 июня 2018 года</w:t>
            </w:r>
          </w:p>
        </w:tc>
        <w:tc>
          <w:tcPr>
            <w:tcW w:w="6270" w:type="dxa"/>
            <w:tcBorders>
              <w:top w:val="single" w:sz="4" w:space="0" w:color="auto"/>
              <w:left w:val="single" w:sz="2" w:space="0" w:color="000000"/>
              <w:bottom w:val="single" w:sz="2" w:space="0" w:color="000000"/>
              <w:right w:val="single" w:sz="2" w:space="0" w:color="000000"/>
            </w:tcBorders>
          </w:tcPr>
          <w:p w:rsidR="00751EA6" w:rsidRPr="00751EA6" w:rsidRDefault="00751EA6" w:rsidP="00751EA6">
            <w:pPr>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rPr>
                <w:sz w:val="16"/>
                <w:szCs w:val="16"/>
              </w:rPr>
            </w:pPr>
            <w:r w:rsidRPr="00751EA6">
              <w:rPr>
                <w:sz w:val="16"/>
                <w:szCs w:val="16"/>
              </w:rPr>
              <w:t>руководители пришкольных оздоровительных лагерей</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МКУ ДОД ДЮЦ «Импульс»;</w:t>
            </w:r>
          </w:p>
          <w:p w:rsidR="00751EA6" w:rsidRPr="00751EA6" w:rsidRDefault="00751EA6" w:rsidP="00751EA6">
            <w:pPr>
              <w:rPr>
                <w:sz w:val="16"/>
                <w:szCs w:val="16"/>
              </w:rPr>
            </w:pPr>
          </w:p>
        </w:tc>
      </w:tr>
      <w:tr w:rsidR="00751EA6" w:rsidRPr="00751EA6" w:rsidTr="00751EA6">
        <w:tc>
          <w:tcPr>
            <w:tcW w:w="656"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1.8.</w:t>
            </w:r>
          </w:p>
        </w:tc>
        <w:tc>
          <w:tcPr>
            <w:tcW w:w="6184" w:type="dxa"/>
            <w:tcBorders>
              <w:top w:val="single" w:sz="4" w:space="0" w:color="auto"/>
              <w:left w:val="single" w:sz="2" w:space="0" w:color="000000"/>
              <w:bottom w:val="single" w:sz="2" w:space="0" w:color="000000"/>
              <w:right w:val="nil"/>
            </w:tcBorders>
          </w:tcPr>
          <w:p w:rsidR="00751EA6" w:rsidRPr="00751EA6" w:rsidRDefault="00751EA6" w:rsidP="00751EA6">
            <w:pPr>
              <w:snapToGrid w:val="0"/>
              <w:jc w:val="both"/>
              <w:rPr>
                <w:sz w:val="16"/>
                <w:szCs w:val="16"/>
              </w:rPr>
            </w:pPr>
            <w:r w:rsidRPr="00751EA6">
              <w:rPr>
                <w:sz w:val="16"/>
                <w:szCs w:val="16"/>
              </w:rPr>
              <w:t>Организация и проведение в ОГБУЗ «Островская РБ» бесед с будущими мамами и молодыми родителями о правилах перевозки детей в салонах легковых автомобилей, распространение буклетов, памяток.</w:t>
            </w:r>
          </w:p>
        </w:tc>
        <w:tc>
          <w:tcPr>
            <w:tcW w:w="2520" w:type="dxa"/>
            <w:tcBorders>
              <w:top w:val="single" w:sz="4" w:space="0" w:color="auto"/>
              <w:left w:val="single" w:sz="2" w:space="0" w:color="000000"/>
              <w:bottom w:val="single" w:sz="2" w:space="0" w:color="000000"/>
              <w:right w:val="nil"/>
            </w:tcBorders>
          </w:tcPr>
          <w:p w:rsidR="00751EA6" w:rsidRPr="00751EA6" w:rsidRDefault="00751EA6" w:rsidP="00751EA6">
            <w:pPr>
              <w:jc w:val="center"/>
              <w:rPr>
                <w:sz w:val="16"/>
                <w:szCs w:val="16"/>
              </w:rPr>
            </w:pPr>
            <w:r w:rsidRPr="00751EA6">
              <w:rPr>
                <w:sz w:val="16"/>
                <w:szCs w:val="16"/>
              </w:rPr>
              <w:t>10-14 июня 2018 года</w:t>
            </w:r>
          </w:p>
        </w:tc>
        <w:tc>
          <w:tcPr>
            <w:tcW w:w="6270" w:type="dxa"/>
            <w:tcBorders>
              <w:top w:val="single" w:sz="4" w:space="0" w:color="auto"/>
              <w:left w:val="single" w:sz="2" w:space="0" w:color="000000"/>
              <w:bottom w:val="single" w:sz="2" w:space="0" w:color="000000"/>
              <w:right w:val="single" w:sz="2" w:space="0" w:color="000000"/>
            </w:tcBorders>
          </w:tcPr>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rPr>
                <w:sz w:val="16"/>
                <w:szCs w:val="16"/>
              </w:rPr>
            </w:pPr>
            <w:r w:rsidRPr="00751EA6">
              <w:rPr>
                <w:sz w:val="16"/>
                <w:szCs w:val="16"/>
              </w:rPr>
              <w:t>МКУ ДОД ДЮЦ «Импульс»</w:t>
            </w:r>
          </w:p>
        </w:tc>
      </w:tr>
      <w:tr w:rsidR="00751EA6" w:rsidRPr="00751EA6" w:rsidTr="00751EA6">
        <w:tc>
          <w:tcPr>
            <w:tcW w:w="656"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1.9.</w:t>
            </w:r>
          </w:p>
        </w:tc>
        <w:tc>
          <w:tcPr>
            <w:tcW w:w="6184" w:type="dxa"/>
            <w:tcBorders>
              <w:top w:val="nil"/>
              <w:left w:val="single" w:sz="2" w:space="0" w:color="000000"/>
              <w:bottom w:val="single" w:sz="2" w:space="0" w:color="000000"/>
              <w:right w:val="nil"/>
            </w:tcBorders>
          </w:tcPr>
          <w:p w:rsidR="00751EA6" w:rsidRPr="00751EA6" w:rsidRDefault="00751EA6" w:rsidP="00751EA6">
            <w:pPr>
              <w:pStyle w:val="af1"/>
              <w:snapToGrid w:val="0"/>
              <w:rPr>
                <w:sz w:val="16"/>
                <w:szCs w:val="16"/>
              </w:rPr>
            </w:pPr>
            <w:r w:rsidRPr="00751EA6">
              <w:rPr>
                <w:sz w:val="16"/>
                <w:szCs w:val="16"/>
              </w:rPr>
              <w:t xml:space="preserve">Распространение памяток о правилах перевозки детей в детских садах, в местах массового нахождения граждан, в организациях и на предприятиях. </w:t>
            </w:r>
          </w:p>
        </w:tc>
        <w:tc>
          <w:tcPr>
            <w:tcW w:w="2520" w:type="dxa"/>
            <w:tcBorders>
              <w:top w:val="nil"/>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15-20 июня 2018 года</w:t>
            </w:r>
          </w:p>
        </w:tc>
        <w:tc>
          <w:tcPr>
            <w:tcW w:w="6270" w:type="dxa"/>
            <w:tcBorders>
              <w:top w:val="nil"/>
              <w:left w:val="single" w:sz="2" w:space="0" w:color="000000"/>
              <w:bottom w:val="single" w:sz="2" w:space="0" w:color="000000"/>
              <w:right w:val="single" w:sz="2" w:space="0" w:color="000000"/>
            </w:tcBorders>
          </w:tcPr>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МКУ ДОД ДЮЦ «Импульс»</w:t>
            </w:r>
          </w:p>
          <w:p w:rsidR="00751EA6" w:rsidRPr="00751EA6" w:rsidRDefault="00751EA6" w:rsidP="00751EA6">
            <w:pPr>
              <w:pStyle w:val="af1"/>
              <w:snapToGrid w:val="0"/>
              <w:rPr>
                <w:sz w:val="16"/>
                <w:szCs w:val="16"/>
              </w:rPr>
            </w:pPr>
            <w:r w:rsidRPr="00751EA6">
              <w:rPr>
                <w:sz w:val="16"/>
                <w:szCs w:val="16"/>
              </w:rPr>
              <w:t>Главы сельских поселений Островского муниципального района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1.10.</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rPr>
                <w:sz w:val="16"/>
                <w:szCs w:val="16"/>
              </w:rPr>
            </w:pPr>
            <w:r w:rsidRPr="00751EA6">
              <w:rPr>
                <w:sz w:val="16"/>
                <w:szCs w:val="16"/>
              </w:rPr>
              <w:t>Организация и проведение декады «Юный водитель»</w:t>
            </w:r>
          </w:p>
          <w:p w:rsidR="00751EA6" w:rsidRPr="00751EA6" w:rsidRDefault="00751EA6" w:rsidP="00751EA6">
            <w:pPr>
              <w:tabs>
                <w:tab w:val="left" w:pos="187"/>
              </w:tabs>
              <w:ind w:right="33"/>
              <w:jc w:val="center"/>
              <w:rPr>
                <w:sz w:val="16"/>
                <w:szCs w:val="16"/>
              </w:rPr>
            </w:pP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92"/>
              <w:jc w:val="center"/>
              <w:rPr>
                <w:sz w:val="16"/>
                <w:szCs w:val="16"/>
              </w:rPr>
            </w:pPr>
            <w:r w:rsidRPr="00751EA6">
              <w:rPr>
                <w:sz w:val="16"/>
                <w:szCs w:val="16"/>
              </w:rPr>
              <w:t>21-30 июня</w:t>
            </w:r>
          </w:p>
          <w:p w:rsidR="00751EA6" w:rsidRPr="00751EA6" w:rsidRDefault="00751EA6" w:rsidP="00751EA6">
            <w:pPr>
              <w:tabs>
                <w:tab w:val="left" w:pos="187"/>
              </w:tabs>
              <w:ind w:right="-92"/>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b"/>
              <w:snapToGrid w:val="0"/>
              <w:rPr>
                <w:sz w:val="16"/>
                <w:szCs w:val="16"/>
              </w:rPr>
            </w:pPr>
            <w:r w:rsidRPr="00751EA6">
              <w:rPr>
                <w:sz w:val="16"/>
                <w:szCs w:val="16"/>
              </w:rPr>
              <w:t>Учреждения культуры и спорта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b"/>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1.11.</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color w:val="000000"/>
                <w:sz w:val="16"/>
                <w:szCs w:val="16"/>
              </w:rPr>
            </w:pPr>
            <w:r w:rsidRPr="00751EA6">
              <w:rPr>
                <w:sz w:val="16"/>
                <w:szCs w:val="16"/>
              </w:rPr>
              <w:t>Проведение для несовершеннолетних велосипедистов мастер-классов «Рулить по правилам!»</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21-27 июня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b"/>
              <w:snapToGrid w:val="0"/>
              <w:rPr>
                <w:sz w:val="16"/>
                <w:szCs w:val="16"/>
              </w:rPr>
            </w:pPr>
            <w:r w:rsidRPr="00751EA6">
              <w:rPr>
                <w:sz w:val="16"/>
                <w:szCs w:val="16"/>
              </w:rPr>
              <w:t>Учреждения культуры и спорта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1.12.</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распространения памяток для детей и родителей по правилам управления двухколесными транспортными средствами (в магазинах, детских садах, в местах, где осуществляется продажа вел</w:t>
            </w:r>
            <w:proofErr w:type="gramStart"/>
            <w:r w:rsidRPr="00751EA6">
              <w:rPr>
                <w:sz w:val="16"/>
                <w:szCs w:val="16"/>
              </w:rPr>
              <w:t>о-</w:t>
            </w:r>
            <w:proofErr w:type="gramEnd"/>
            <w:r w:rsidRPr="00751EA6">
              <w:rPr>
                <w:sz w:val="16"/>
                <w:szCs w:val="16"/>
              </w:rPr>
              <w:t xml:space="preserve"> и </w:t>
            </w:r>
            <w:proofErr w:type="spellStart"/>
            <w:r w:rsidRPr="00751EA6">
              <w:rPr>
                <w:sz w:val="16"/>
                <w:szCs w:val="16"/>
              </w:rPr>
              <w:t>мототехники</w:t>
            </w:r>
            <w:proofErr w:type="spellEnd"/>
            <w:r w:rsidRPr="00751EA6">
              <w:rPr>
                <w:sz w:val="16"/>
                <w:szCs w:val="16"/>
              </w:rPr>
              <w:t>)</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92"/>
              <w:jc w:val="center"/>
              <w:rPr>
                <w:sz w:val="16"/>
                <w:szCs w:val="16"/>
              </w:rPr>
            </w:pPr>
            <w:r w:rsidRPr="00751EA6">
              <w:rPr>
                <w:sz w:val="16"/>
                <w:szCs w:val="16"/>
              </w:rPr>
              <w:t>28-30 июня</w:t>
            </w:r>
          </w:p>
          <w:p w:rsidR="00751EA6" w:rsidRPr="00751EA6" w:rsidRDefault="00751EA6" w:rsidP="00751EA6">
            <w:pPr>
              <w:tabs>
                <w:tab w:val="left" w:pos="187"/>
              </w:tabs>
              <w:ind w:right="-92"/>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tc>
      </w:tr>
      <w:tr w:rsidR="00751EA6" w:rsidRPr="00751EA6" w:rsidTr="00751EA6">
        <w:tc>
          <w:tcPr>
            <w:tcW w:w="15630" w:type="dxa"/>
            <w:gridSpan w:val="4"/>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jc w:val="center"/>
              <w:rPr>
                <w:b/>
                <w:sz w:val="16"/>
                <w:szCs w:val="16"/>
              </w:rPr>
            </w:pPr>
            <w:r w:rsidRPr="00751EA6">
              <w:rPr>
                <w:b/>
                <w:sz w:val="16"/>
                <w:szCs w:val="16"/>
              </w:rPr>
              <w:t>2 этап «Лето без опасности» 1 июля – 14 августа 2018 года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lastRenderedPageBreak/>
              <w:t>2.1</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 xml:space="preserve">Организация и проведение </w:t>
            </w:r>
            <w:proofErr w:type="spellStart"/>
            <w:r w:rsidRPr="00751EA6">
              <w:rPr>
                <w:sz w:val="16"/>
                <w:szCs w:val="16"/>
              </w:rPr>
              <w:t>флешмоба</w:t>
            </w:r>
            <w:proofErr w:type="spellEnd"/>
            <w:r w:rsidRPr="00751EA6">
              <w:rPr>
                <w:sz w:val="16"/>
                <w:szCs w:val="16"/>
              </w:rPr>
              <w:t xml:space="preserve"> с участием волонтеров и учащихся детской школы искусств </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 июля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f1"/>
              <w:snapToGrid w:val="0"/>
              <w:rPr>
                <w:sz w:val="16"/>
                <w:szCs w:val="16"/>
              </w:rPr>
            </w:pPr>
            <w:r w:rsidRPr="00751EA6">
              <w:rPr>
                <w:sz w:val="16"/>
                <w:szCs w:val="16"/>
              </w:rPr>
              <w:t>Учреждения культуры Островского муниципального района.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2.2</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 xml:space="preserve">Проведение </w:t>
            </w:r>
            <w:proofErr w:type="spellStart"/>
            <w:r w:rsidRPr="00751EA6">
              <w:rPr>
                <w:sz w:val="16"/>
                <w:szCs w:val="16"/>
              </w:rPr>
              <w:t>квестов</w:t>
            </w:r>
            <w:proofErr w:type="spellEnd"/>
            <w:r w:rsidRPr="00751EA6">
              <w:rPr>
                <w:sz w:val="16"/>
                <w:szCs w:val="16"/>
              </w:rPr>
              <w:t xml:space="preserve"> «Дорога без опасности» </w:t>
            </w:r>
            <w:proofErr w:type="gramStart"/>
            <w:r w:rsidRPr="00751EA6">
              <w:rPr>
                <w:sz w:val="16"/>
                <w:szCs w:val="16"/>
              </w:rPr>
              <w:t>в</w:t>
            </w:r>
            <w:proofErr w:type="gramEnd"/>
            <w:r w:rsidRPr="00751EA6">
              <w:rPr>
                <w:sz w:val="16"/>
                <w:szCs w:val="16"/>
              </w:rPr>
              <w:t xml:space="preserve"> ЧУ «Санаторий «</w:t>
            </w:r>
            <w:proofErr w:type="spellStart"/>
            <w:r w:rsidRPr="00751EA6">
              <w:rPr>
                <w:sz w:val="16"/>
                <w:szCs w:val="16"/>
              </w:rPr>
              <w:t>Щелыково</w:t>
            </w:r>
            <w:proofErr w:type="spellEnd"/>
            <w:r w:rsidRPr="00751EA6">
              <w:rPr>
                <w:sz w:val="16"/>
                <w:szCs w:val="16"/>
              </w:rPr>
              <w:t>» СТД РФ»</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 июля – 3 августа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2.3</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Проведение целенаправленных рейдов «Юный водитель», «Ребенок – пешеход», «Безопасная поездка»</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Июль – август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Представитель Уполномоченного по правам ребенка  в Островском муниципальном районе М.Н. Домбровская</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Представители учреждений системы профилактики</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2.4</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Организация и проведение профилактических мероприятий «Дорожный патруль. Безопасные дороги детям»</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8 июля – 14 августа 2018 год</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b"/>
              <w:snapToGrid w:val="0"/>
              <w:rPr>
                <w:sz w:val="16"/>
                <w:szCs w:val="16"/>
              </w:rPr>
            </w:pPr>
            <w:r w:rsidRPr="00751EA6">
              <w:rPr>
                <w:sz w:val="16"/>
                <w:szCs w:val="16"/>
              </w:rPr>
              <w:t>Учреждения культуры и спорта Островского муниципального района</w:t>
            </w:r>
          </w:p>
          <w:p w:rsidR="00751EA6" w:rsidRPr="00751EA6" w:rsidRDefault="00751EA6" w:rsidP="00751EA6">
            <w:pPr>
              <w:pStyle w:val="af1"/>
              <w:snapToGrid w:val="0"/>
              <w:rPr>
                <w:sz w:val="16"/>
                <w:szCs w:val="16"/>
              </w:rPr>
            </w:pPr>
          </w:p>
        </w:tc>
      </w:tr>
      <w:tr w:rsidR="00751EA6" w:rsidRPr="00751EA6" w:rsidTr="00751EA6">
        <w:tc>
          <w:tcPr>
            <w:tcW w:w="15630" w:type="dxa"/>
            <w:gridSpan w:val="4"/>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jc w:val="center"/>
              <w:rPr>
                <w:b/>
                <w:sz w:val="16"/>
                <w:szCs w:val="16"/>
              </w:rPr>
            </w:pPr>
            <w:r w:rsidRPr="00751EA6">
              <w:rPr>
                <w:b/>
                <w:sz w:val="16"/>
                <w:szCs w:val="16"/>
              </w:rPr>
              <w:t>3 этап «Иду в школу!» 15 августа – 16 сентября 2018 года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 xml:space="preserve">3.1. </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Организация и проведение единой широкомасштабной пропагандистской акции «Вместе за безопасность на дороге!»</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15 августа 2018 год</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b"/>
              <w:snapToGrid w:val="0"/>
              <w:rPr>
                <w:sz w:val="16"/>
                <w:szCs w:val="16"/>
              </w:rPr>
            </w:pPr>
            <w:r w:rsidRPr="00751EA6">
              <w:rPr>
                <w:sz w:val="16"/>
                <w:szCs w:val="16"/>
              </w:rPr>
              <w:t>Учреждения культуры и спорта Островского муниципального района</w:t>
            </w:r>
          </w:p>
          <w:p w:rsidR="00751EA6" w:rsidRPr="00751EA6" w:rsidRDefault="00751EA6" w:rsidP="00751EA6">
            <w:pPr>
              <w:pStyle w:val="af1"/>
              <w:snapToGrid w:val="0"/>
              <w:rPr>
                <w:sz w:val="16"/>
                <w:szCs w:val="16"/>
              </w:rPr>
            </w:pPr>
            <w:r w:rsidRPr="00751EA6">
              <w:rPr>
                <w:sz w:val="16"/>
                <w:szCs w:val="16"/>
              </w:rPr>
              <w:t>Отряд ЮИДД МКОУ Островская СОШ</w:t>
            </w:r>
          </w:p>
          <w:p w:rsidR="00751EA6" w:rsidRPr="00751EA6" w:rsidRDefault="00751EA6" w:rsidP="00751EA6">
            <w:pPr>
              <w:pStyle w:val="af1"/>
              <w:snapToGrid w:val="0"/>
              <w:rPr>
                <w:sz w:val="16"/>
                <w:szCs w:val="16"/>
              </w:rPr>
            </w:pPr>
            <w:r w:rsidRPr="00751EA6">
              <w:rPr>
                <w:sz w:val="16"/>
                <w:szCs w:val="16"/>
              </w:rPr>
              <w:t>Главы сельских поселений</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3.2</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jc w:val="both"/>
              <w:rPr>
                <w:sz w:val="16"/>
                <w:szCs w:val="16"/>
              </w:rPr>
            </w:pPr>
            <w:r w:rsidRPr="00751EA6">
              <w:rPr>
                <w:sz w:val="16"/>
                <w:szCs w:val="16"/>
              </w:rPr>
              <w:t xml:space="preserve">Организация и проведение мастер-классов «Засветись» по изготовлению </w:t>
            </w:r>
            <w:proofErr w:type="spellStart"/>
            <w:r w:rsidRPr="00751EA6">
              <w:rPr>
                <w:sz w:val="16"/>
                <w:szCs w:val="16"/>
              </w:rPr>
              <w:t>световозвращающих</w:t>
            </w:r>
            <w:proofErr w:type="spellEnd"/>
            <w:r w:rsidRPr="00751EA6">
              <w:rPr>
                <w:sz w:val="16"/>
                <w:szCs w:val="16"/>
              </w:rPr>
              <w:t xml:space="preserve"> элементов с несовершеннолетними участниками дорожного движения на площадках </w:t>
            </w:r>
            <w:proofErr w:type="spellStart"/>
            <w:r w:rsidRPr="00751EA6">
              <w:rPr>
                <w:sz w:val="16"/>
                <w:szCs w:val="16"/>
              </w:rPr>
              <w:t>малозатратных</w:t>
            </w:r>
            <w:proofErr w:type="spellEnd"/>
            <w:r w:rsidRPr="00751EA6">
              <w:rPr>
                <w:sz w:val="16"/>
                <w:szCs w:val="16"/>
              </w:rPr>
              <w:t xml:space="preserve"> форм отдыха</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21-23 августа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3.3.</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92"/>
              <w:jc w:val="both"/>
              <w:rPr>
                <w:sz w:val="16"/>
                <w:szCs w:val="16"/>
              </w:rPr>
            </w:pPr>
            <w:r w:rsidRPr="00751EA6">
              <w:rPr>
                <w:sz w:val="16"/>
                <w:szCs w:val="16"/>
              </w:rPr>
              <w:t xml:space="preserve">Организация и проведение социальной акции </w:t>
            </w:r>
          </w:p>
          <w:p w:rsidR="00751EA6" w:rsidRPr="00751EA6" w:rsidRDefault="00751EA6" w:rsidP="00751EA6">
            <w:pPr>
              <w:tabs>
                <w:tab w:val="left" w:pos="187"/>
              </w:tabs>
              <w:ind w:right="-92"/>
              <w:jc w:val="both"/>
              <w:rPr>
                <w:sz w:val="16"/>
                <w:szCs w:val="16"/>
              </w:rPr>
            </w:pPr>
            <w:r w:rsidRPr="00751EA6">
              <w:rPr>
                <w:sz w:val="16"/>
                <w:szCs w:val="16"/>
              </w:rPr>
              <w:t>«Иду в школу»</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92"/>
              <w:jc w:val="center"/>
              <w:rPr>
                <w:sz w:val="16"/>
                <w:szCs w:val="16"/>
              </w:rPr>
            </w:pPr>
            <w:r w:rsidRPr="00751EA6">
              <w:rPr>
                <w:sz w:val="16"/>
                <w:szCs w:val="16"/>
              </w:rPr>
              <w:t xml:space="preserve">24 августа – </w:t>
            </w:r>
          </w:p>
          <w:p w:rsidR="00751EA6" w:rsidRPr="00751EA6" w:rsidRDefault="00751EA6" w:rsidP="00751EA6">
            <w:pPr>
              <w:tabs>
                <w:tab w:val="left" w:pos="187"/>
              </w:tabs>
              <w:ind w:right="-92"/>
              <w:jc w:val="center"/>
              <w:rPr>
                <w:sz w:val="16"/>
                <w:szCs w:val="16"/>
              </w:rPr>
            </w:pPr>
            <w:r w:rsidRPr="00751EA6">
              <w:rPr>
                <w:sz w:val="16"/>
                <w:szCs w:val="16"/>
              </w:rPr>
              <w:t>16 сентября</w:t>
            </w:r>
          </w:p>
          <w:p w:rsidR="00751EA6" w:rsidRPr="00751EA6" w:rsidRDefault="00751EA6" w:rsidP="00751EA6">
            <w:pPr>
              <w:tabs>
                <w:tab w:val="left" w:pos="187"/>
              </w:tabs>
              <w:ind w:right="-92"/>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p w:rsidR="00751EA6" w:rsidRPr="00751EA6" w:rsidRDefault="00751EA6" w:rsidP="00751EA6">
            <w:pPr>
              <w:pStyle w:val="ab"/>
              <w:snapToGrid w:val="0"/>
              <w:rPr>
                <w:sz w:val="16"/>
                <w:szCs w:val="16"/>
              </w:rPr>
            </w:pPr>
          </w:p>
        </w:tc>
      </w:tr>
      <w:tr w:rsidR="00751EA6" w:rsidRPr="00751EA6" w:rsidTr="00751EA6">
        <w:tc>
          <w:tcPr>
            <w:tcW w:w="656"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3.4</w:t>
            </w:r>
          </w:p>
        </w:tc>
        <w:tc>
          <w:tcPr>
            <w:tcW w:w="6184" w:type="dxa"/>
            <w:tcBorders>
              <w:top w:val="single" w:sz="4" w:space="0" w:color="auto"/>
              <w:left w:val="single" w:sz="2" w:space="0" w:color="000000"/>
              <w:bottom w:val="single" w:sz="2" w:space="0" w:color="000000"/>
              <w:right w:val="nil"/>
            </w:tcBorders>
          </w:tcPr>
          <w:p w:rsidR="00751EA6" w:rsidRPr="00751EA6" w:rsidRDefault="00751EA6" w:rsidP="00751EA6">
            <w:pPr>
              <w:jc w:val="both"/>
              <w:rPr>
                <w:sz w:val="16"/>
                <w:szCs w:val="16"/>
              </w:rPr>
            </w:pPr>
            <w:r w:rsidRPr="00751EA6">
              <w:rPr>
                <w:sz w:val="16"/>
                <w:szCs w:val="16"/>
              </w:rPr>
              <w:t>Организация и проведение мини-ликбезов с родителями и несовершеннолетними участниками дорожного движения о правилах дорожной безопасности</w:t>
            </w:r>
          </w:p>
        </w:tc>
        <w:tc>
          <w:tcPr>
            <w:tcW w:w="2520" w:type="dxa"/>
            <w:tcBorders>
              <w:top w:val="single" w:sz="4" w:space="0" w:color="auto"/>
              <w:left w:val="single" w:sz="2" w:space="0" w:color="000000"/>
              <w:bottom w:val="single" w:sz="2" w:space="0" w:color="000000"/>
              <w:right w:val="nil"/>
            </w:tcBorders>
          </w:tcPr>
          <w:p w:rsidR="00751EA6" w:rsidRPr="00751EA6" w:rsidRDefault="00751EA6" w:rsidP="00751EA6">
            <w:pPr>
              <w:pStyle w:val="af1"/>
              <w:snapToGrid w:val="0"/>
              <w:jc w:val="center"/>
              <w:rPr>
                <w:sz w:val="16"/>
                <w:szCs w:val="16"/>
              </w:rPr>
            </w:pPr>
            <w:r w:rsidRPr="00751EA6">
              <w:rPr>
                <w:sz w:val="16"/>
                <w:szCs w:val="16"/>
              </w:rPr>
              <w:t>24-26 августа 2018 года</w:t>
            </w:r>
          </w:p>
        </w:tc>
        <w:tc>
          <w:tcPr>
            <w:tcW w:w="6270" w:type="dxa"/>
            <w:tcBorders>
              <w:top w:val="single" w:sz="4" w:space="0" w:color="auto"/>
              <w:left w:val="single" w:sz="2" w:space="0" w:color="000000"/>
              <w:bottom w:val="single" w:sz="2" w:space="0" w:color="000000"/>
              <w:right w:val="single" w:sz="2" w:space="0" w:color="000000"/>
            </w:tcBorders>
          </w:tcPr>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3.5</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suppressAutoHyphens/>
              <w:jc w:val="both"/>
              <w:rPr>
                <w:sz w:val="16"/>
                <w:szCs w:val="16"/>
              </w:rPr>
            </w:pPr>
            <w:r w:rsidRPr="00751EA6">
              <w:rPr>
                <w:sz w:val="16"/>
                <w:szCs w:val="16"/>
              </w:rPr>
              <w:t xml:space="preserve">Организация и проведение </w:t>
            </w:r>
            <w:proofErr w:type="spellStart"/>
            <w:r w:rsidRPr="00751EA6">
              <w:rPr>
                <w:sz w:val="16"/>
                <w:szCs w:val="16"/>
              </w:rPr>
              <w:t>краш-курсов</w:t>
            </w:r>
            <w:proofErr w:type="spellEnd"/>
            <w:r w:rsidRPr="00751EA6">
              <w:rPr>
                <w:sz w:val="16"/>
                <w:szCs w:val="16"/>
              </w:rPr>
              <w:t xml:space="preserve"> «Трагедии можно избежать» с водителями на </w:t>
            </w:r>
            <w:proofErr w:type="spellStart"/>
            <w:r w:rsidRPr="00751EA6">
              <w:rPr>
                <w:sz w:val="16"/>
                <w:szCs w:val="16"/>
              </w:rPr>
              <w:t>автопредприятиях</w:t>
            </w:r>
            <w:proofErr w:type="spellEnd"/>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27-28 августа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Отряд ЮИДД МКОУ Островская СОШ</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3.6</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 xml:space="preserve">Организация и проведение акции «Водитель, внимание! Тормози заранее!», </w:t>
            </w:r>
            <w:proofErr w:type="gramStart"/>
            <w:r w:rsidRPr="00751EA6">
              <w:rPr>
                <w:sz w:val="16"/>
                <w:szCs w:val="16"/>
              </w:rPr>
              <w:t>направленной</w:t>
            </w:r>
            <w:proofErr w:type="gramEnd"/>
            <w:r w:rsidRPr="00751EA6">
              <w:rPr>
                <w:sz w:val="16"/>
                <w:szCs w:val="16"/>
              </w:rPr>
              <w:t xml:space="preserve"> на предупреждение дорожно-транспортных происшествий, с участием детей-пешеходов</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29-30 августа</w:t>
            </w:r>
          </w:p>
          <w:p w:rsidR="00751EA6" w:rsidRPr="00751EA6" w:rsidRDefault="00751EA6" w:rsidP="00751EA6">
            <w:pPr>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Отряд ЮИДД МКОУ Островская СОШ</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b"/>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3.7</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и проведение информационно-пропагандистского мероприятия «Внимательный пешеход»</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31 августа</w:t>
            </w:r>
          </w:p>
          <w:p w:rsidR="00751EA6" w:rsidRPr="00751EA6" w:rsidRDefault="00751EA6" w:rsidP="00751EA6">
            <w:pPr>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МКУ ДО ДЮЦ «Импульс»</w:t>
            </w:r>
          </w:p>
          <w:p w:rsidR="00751EA6" w:rsidRPr="00751EA6" w:rsidRDefault="00751EA6" w:rsidP="00751EA6">
            <w:pPr>
              <w:pStyle w:val="ab"/>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3.8</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и проведение профилактических уроков безопасности в образовательных учреждениях Островского муниципального района</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1-9 сентября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sz w:val="16"/>
                <w:szCs w:val="16"/>
              </w:rPr>
            </w:pP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3.9</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и проведение «дорожных экскурсий» (заочных «дорожных экскурсий») с учащимися образовательных учреждений</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3-9 сентября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rStyle w:val="apple-converted-space"/>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lastRenderedPageBreak/>
              <w:t>3.10</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и проведение общешкольных родительских собраний «Роль родителей при обучении детей правилам безопасного поведения на дороге»</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Сентябрь 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f1"/>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3.11</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Организация работы «родительских патрулей» на маршрутах движения детей в школу.</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jc w:val="center"/>
              <w:rPr>
                <w:sz w:val="16"/>
                <w:szCs w:val="16"/>
              </w:rPr>
            </w:pPr>
            <w:r w:rsidRPr="00751EA6">
              <w:rPr>
                <w:sz w:val="16"/>
                <w:szCs w:val="16"/>
              </w:rPr>
              <w:t>9-16 сентября</w:t>
            </w:r>
          </w:p>
          <w:p w:rsidR="00751EA6" w:rsidRPr="00751EA6" w:rsidRDefault="00751EA6" w:rsidP="00751EA6">
            <w:pPr>
              <w:jc w:val="center"/>
              <w:rPr>
                <w:sz w:val="16"/>
                <w:szCs w:val="16"/>
              </w:rPr>
            </w:pPr>
            <w:r w:rsidRPr="00751EA6">
              <w:rPr>
                <w:sz w:val="16"/>
                <w:szCs w:val="16"/>
              </w:rPr>
              <w:t>2018 года</w:t>
            </w: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f1"/>
              <w:snapToGrid w:val="0"/>
              <w:rPr>
                <w:sz w:val="16"/>
                <w:szCs w:val="16"/>
              </w:rPr>
            </w:pPr>
            <w:r w:rsidRPr="00751EA6">
              <w:rPr>
                <w:sz w:val="16"/>
                <w:szCs w:val="16"/>
              </w:rPr>
              <w:t>Отдел образования администрации Островского муниципального района.</w:t>
            </w:r>
          </w:p>
          <w:p w:rsidR="00751EA6" w:rsidRPr="00751EA6" w:rsidRDefault="00751EA6" w:rsidP="00751EA6">
            <w:pPr>
              <w:pStyle w:val="af1"/>
              <w:snapToGrid w:val="0"/>
              <w:rPr>
                <w:color w:val="000000"/>
                <w:sz w:val="16"/>
                <w:szCs w:val="16"/>
                <w:shd w:val="clear" w:color="auto" w:fill="FFFFFF"/>
              </w:rPr>
            </w:pPr>
            <w:r w:rsidRPr="00751EA6">
              <w:rPr>
                <w:rStyle w:val="apple-converted-space"/>
                <w:color w:val="000000"/>
                <w:sz w:val="16"/>
                <w:szCs w:val="16"/>
                <w:shd w:val="clear" w:color="auto" w:fill="FFFFFF"/>
              </w:rPr>
              <w:t>инспектор</w:t>
            </w:r>
            <w:r w:rsidRPr="00751EA6">
              <w:rPr>
                <w:color w:val="000000"/>
                <w:sz w:val="16"/>
                <w:szCs w:val="16"/>
                <w:shd w:val="clear" w:color="auto" w:fill="FFFFFF"/>
              </w:rPr>
              <w:t xml:space="preserve"> ОГИБДД МО МВД России «Островский»</w:t>
            </w:r>
          </w:p>
          <w:p w:rsidR="00751EA6" w:rsidRPr="00751EA6" w:rsidRDefault="00751EA6" w:rsidP="00751EA6">
            <w:pPr>
              <w:pStyle w:val="ab"/>
              <w:snapToGrid w:val="0"/>
              <w:rPr>
                <w:sz w:val="16"/>
                <w:szCs w:val="16"/>
              </w:rPr>
            </w:pPr>
            <w:r w:rsidRPr="00751EA6">
              <w:rPr>
                <w:sz w:val="16"/>
                <w:szCs w:val="16"/>
                <w:shd w:val="clear" w:color="auto" w:fill="FFFFFF"/>
              </w:rPr>
              <w:t>Полянина Е.А.</w:t>
            </w:r>
          </w:p>
        </w:tc>
      </w:tr>
      <w:tr w:rsidR="00751EA6" w:rsidRPr="00751EA6" w:rsidTr="00751EA6">
        <w:tc>
          <w:tcPr>
            <w:tcW w:w="656" w:type="dxa"/>
            <w:tcBorders>
              <w:top w:val="single" w:sz="4" w:space="0" w:color="auto"/>
              <w:left w:val="single" w:sz="2" w:space="0" w:color="000000"/>
              <w:bottom w:val="single" w:sz="4" w:space="0" w:color="auto"/>
              <w:right w:val="nil"/>
            </w:tcBorders>
          </w:tcPr>
          <w:p w:rsidR="00751EA6" w:rsidRPr="00751EA6" w:rsidRDefault="00751EA6" w:rsidP="00751EA6">
            <w:pPr>
              <w:pStyle w:val="af1"/>
              <w:snapToGrid w:val="0"/>
              <w:jc w:val="center"/>
              <w:rPr>
                <w:sz w:val="16"/>
                <w:szCs w:val="16"/>
              </w:rPr>
            </w:pPr>
            <w:r w:rsidRPr="00751EA6">
              <w:rPr>
                <w:sz w:val="16"/>
                <w:szCs w:val="16"/>
              </w:rPr>
              <w:t>3.12</w:t>
            </w:r>
          </w:p>
        </w:tc>
        <w:tc>
          <w:tcPr>
            <w:tcW w:w="6184" w:type="dxa"/>
            <w:tcBorders>
              <w:top w:val="single" w:sz="4" w:space="0" w:color="auto"/>
              <w:left w:val="single" w:sz="2" w:space="0" w:color="000000"/>
              <w:bottom w:val="single" w:sz="4" w:space="0" w:color="auto"/>
              <w:right w:val="nil"/>
            </w:tcBorders>
          </w:tcPr>
          <w:p w:rsidR="00751EA6" w:rsidRPr="00751EA6" w:rsidRDefault="00751EA6" w:rsidP="00751EA6">
            <w:pPr>
              <w:tabs>
                <w:tab w:val="left" w:pos="187"/>
              </w:tabs>
              <w:ind w:right="33"/>
              <w:jc w:val="both"/>
              <w:rPr>
                <w:sz w:val="16"/>
                <w:szCs w:val="16"/>
              </w:rPr>
            </w:pPr>
            <w:r w:rsidRPr="00751EA6">
              <w:rPr>
                <w:sz w:val="16"/>
                <w:szCs w:val="16"/>
              </w:rPr>
              <w:t xml:space="preserve">Проведение «круглого стола» по итогам социальной кампании </w:t>
            </w:r>
          </w:p>
        </w:tc>
        <w:tc>
          <w:tcPr>
            <w:tcW w:w="2520" w:type="dxa"/>
            <w:tcBorders>
              <w:top w:val="single" w:sz="4" w:space="0" w:color="auto"/>
              <w:left w:val="single" w:sz="2" w:space="0" w:color="000000"/>
              <w:bottom w:val="single" w:sz="4" w:space="0" w:color="auto"/>
              <w:right w:val="nil"/>
            </w:tcBorders>
          </w:tcPr>
          <w:p w:rsidR="00751EA6" w:rsidRPr="00751EA6" w:rsidRDefault="00751EA6" w:rsidP="00751EA6">
            <w:pPr>
              <w:ind w:left="1870" w:hanging="1870"/>
              <w:jc w:val="center"/>
              <w:rPr>
                <w:sz w:val="16"/>
                <w:szCs w:val="16"/>
              </w:rPr>
            </w:pPr>
            <w:r w:rsidRPr="00751EA6">
              <w:rPr>
                <w:sz w:val="16"/>
                <w:szCs w:val="16"/>
              </w:rPr>
              <w:t>Сентябрь</w:t>
            </w:r>
          </w:p>
          <w:p w:rsidR="00751EA6" w:rsidRPr="00751EA6" w:rsidRDefault="00751EA6" w:rsidP="00751EA6">
            <w:pPr>
              <w:ind w:left="1870" w:hanging="1870"/>
              <w:jc w:val="center"/>
              <w:rPr>
                <w:sz w:val="16"/>
                <w:szCs w:val="16"/>
              </w:rPr>
            </w:pPr>
            <w:r w:rsidRPr="00751EA6">
              <w:rPr>
                <w:sz w:val="16"/>
                <w:szCs w:val="16"/>
              </w:rPr>
              <w:t>2018 года</w:t>
            </w:r>
          </w:p>
          <w:p w:rsidR="00751EA6" w:rsidRPr="00751EA6" w:rsidRDefault="00751EA6" w:rsidP="00751EA6">
            <w:pPr>
              <w:ind w:left="1870" w:hanging="1870"/>
              <w:jc w:val="center"/>
              <w:rPr>
                <w:sz w:val="16"/>
                <w:szCs w:val="16"/>
              </w:rPr>
            </w:pPr>
          </w:p>
        </w:tc>
        <w:tc>
          <w:tcPr>
            <w:tcW w:w="6270" w:type="dxa"/>
            <w:tcBorders>
              <w:top w:val="single" w:sz="4" w:space="0" w:color="auto"/>
              <w:left w:val="single" w:sz="2" w:space="0" w:color="000000"/>
              <w:bottom w:val="single" w:sz="4" w:space="0" w:color="auto"/>
              <w:right w:val="single" w:sz="2" w:space="0" w:color="000000"/>
            </w:tcBorders>
          </w:tcPr>
          <w:p w:rsidR="00751EA6" w:rsidRPr="00751EA6" w:rsidRDefault="00751EA6" w:rsidP="00751EA6">
            <w:pPr>
              <w:pStyle w:val="ab"/>
              <w:snapToGrid w:val="0"/>
              <w:rPr>
                <w:sz w:val="16"/>
                <w:szCs w:val="16"/>
              </w:rPr>
            </w:pPr>
            <w:r w:rsidRPr="00751EA6">
              <w:rPr>
                <w:sz w:val="16"/>
                <w:szCs w:val="16"/>
              </w:rPr>
              <w:t>И.о. заместителя главы администрации Островского муниципального района Баранова О.А.</w:t>
            </w:r>
          </w:p>
          <w:p w:rsidR="00751EA6" w:rsidRPr="00751EA6" w:rsidRDefault="00751EA6" w:rsidP="00751EA6">
            <w:pPr>
              <w:pStyle w:val="ab"/>
              <w:snapToGrid w:val="0"/>
              <w:rPr>
                <w:sz w:val="16"/>
                <w:szCs w:val="16"/>
              </w:rPr>
            </w:pPr>
            <w:r w:rsidRPr="00751EA6">
              <w:rPr>
                <w:sz w:val="16"/>
                <w:szCs w:val="16"/>
              </w:rPr>
              <w:t>Представитель Уполномоченного по правам ребенка  в Островском муниципальном районе М.Н. Домбровская</w:t>
            </w:r>
          </w:p>
        </w:tc>
      </w:tr>
    </w:tbl>
    <w:p w:rsidR="00751EA6" w:rsidRPr="00751EA6" w:rsidRDefault="00751EA6" w:rsidP="00751EA6">
      <w:pPr>
        <w:rPr>
          <w:sz w:val="16"/>
          <w:szCs w:val="16"/>
        </w:rPr>
      </w:pPr>
    </w:p>
    <w:p w:rsidR="00751EA6" w:rsidRPr="00751EA6" w:rsidRDefault="00751EA6" w:rsidP="00751EA6">
      <w:pPr>
        <w:jc w:val="right"/>
        <w:rPr>
          <w:sz w:val="16"/>
          <w:szCs w:val="16"/>
        </w:rPr>
      </w:pPr>
    </w:p>
    <w:p w:rsidR="00751EA6" w:rsidRPr="00751EA6" w:rsidRDefault="00751EA6" w:rsidP="00751EA6">
      <w:pPr>
        <w:jc w:val="right"/>
        <w:rPr>
          <w:sz w:val="16"/>
          <w:szCs w:val="16"/>
        </w:rPr>
      </w:pPr>
    </w:p>
    <w:p w:rsidR="00751EA6" w:rsidRPr="00751EA6" w:rsidRDefault="00751EA6" w:rsidP="00751EA6">
      <w:pPr>
        <w:jc w:val="right"/>
        <w:rPr>
          <w:sz w:val="16"/>
          <w:szCs w:val="16"/>
        </w:rPr>
      </w:pPr>
    </w:p>
    <w:p w:rsidR="00751EA6" w:rsidRPr="00751EA6" w:rsidRDefault="00751EA6" w:rsidP="00751EA6">
      <w:pPr>
        <w:rPr>
          <w:sz w:val="16"/>
          <w:szCs w:val="16"/>
        </w:rPr>
      </w:pPr>
    </w:p>
    <w:p w:rsidR="00751EA6" w:rsidRPr="00751EA6" w:rsidRDefault="00751EA6" w:rsidP="00751EA6">
      <w:pPr>
        <w:jc w:val="right"/>
        <w:rPr>
          <w:sz w:val="16"/>
          <w:szCs w:val="16"/>
        </w:rPr>
      </w:pPr>
    </w:p>
    <w:p w:rsidR="00751EA6" w:rsidRPr="00751EA6" w:rsidRDefault="00751EA6" w:rsidP="00751EA6">
      <w:pPr>
        <w:jc w:val="right"/>
        <w:rPr>
          <w:sz w:val="16"/>
          <w:szCs w:val="16"/>
        </w:rPr>
      </w:pPr>
    </w:p>
    <w:p w:rsidR="00751EA6" w:rsidRPr="00751EA6" w:rsidRDefault="00751EA6" w:rsidP="00751EA6">
      <w:pPr>
        <w:ind w:left="4253"/>
        <w:jc w:val="right"/>
        <w:rPr>
          <w:sz w:val="16"/>
          <w:szCs w:val="16"/>
        </w:rPr>
      </w:pPr>
      <w:r w:rsidRPr="00751EA6">
        <w:rPr>
          <w:sz w:val="16"/>
          <w:szCs w:val="16"/>
        </w:rPr>
        <w:t xml:space="preserve">                                                                                                                                    Приложение № 3</w:t>
      </w:r>
    </w:p>
    <w:p w:rsidR="00751EA6" w:rsidRPr="00751EA6" w:rsidRDefault="00751EA6" w:rsidP="00751EA6">
      <w:pPr>
        <w:jc w:val="right"/>
        <w:rPr>
          <w:sz w:val="16"/>
          <w:szCs w:val="16"/>
        </w:rPr>
      </w:pPr>
      <w:r w:rsidRPr="00751EA6">
        <w:rPr>
          <w:sz w:val="16"/>
          <w:szCs w:val="16"/>
        </w:rPr>
        <w:t>УТВЕРЖДЕН</w:t>
      </w:r>
    </w:p>
    <w:p w:rsidR="00751EA6" w:rsidRPr="00751EA6" w:rsidRDefault="00751EA6" w:rsidP="00751EA6">
      <w:pPr>
        <w:jc w:val="right"/>
        <w:rPr>
          <w:sz w:val="16"/>
          <w:szCs w:val="16"/>
        </w:rPr>
      </w:pPr>
      <w:r w:rsidRPr="00751EA6">
        <w:rPr>
          <w:sz w:val="16"/>
          <w:szCs w:val="16"/>
        </w:rPr>
        <w:t xml:space="preserve"> постановлением администрации</w:t>
      </w:r>
    </w:p>
    <w:p w:rsidR="00751EA6" w:rsidRPr="00751EA6" w:rsidRDefault="00751EA6" w:rsidP="00751EA6">
      <w:pPr>
        <w:jc w:val="right"/>
        <w:rPr>
          <w:sz w:val="16"/>
          <w:szCs w:val="16"/>
        </w:rPr>
      </w:pPr>
      <w:r w:rsidRPr="00751EA6">
        <w:rPr>
          <w:sz w:val="16"/>
          <w:szCs w:val="16"/>
        </w:rPr>
        <w:t xml:space="preserve"> Островского муниципального района</w:t>
      </w:r>
    </w:p>
    <w:p w:rsidR="00751EA6" w:rsidRPr="00751EA6" w:rsidRDefault="00751EA6" w:rsidP="00751EA6">
      <w:pPr>
        <w:jc w:val="right"/>
        <w:rPr>
          <w:sz w:val="16"/>
          <w:szCs w:val="16"/>
        </w:rPr>
      </w:pPr>
      <w:r w:rsidRPr="00751EA6">
        <w:rPr>
          <w:sz w:val="16"/>
          <w:szCs w:val="16"/>
        </w:rPr>
        <w:t xml:space="preserve">                                                                                                                                                                                                                                                               от «10» мая  2018 г. № 266  </w:t>
      </w:r>
    </w:p>
    <w:p w:rsidR="00751EA6" w:rsidRPr="00751EA6" w:rsidRDefault="00751EA6" w:rsidP="00751EA6">
      <w:pPr>
        <w:ind w:left="4253"/>
        <w:jc w:val="center"/>
        <w:rPr>
          <w:sz w:val="16"/>
          <w:szCs w:val="16"/>
        </w:rPr>
      </w:pPr>
    </w:p>
    <w:p w:rsidR="00751EA6" w:rsidRPr="00751EA6" w:rsidRDefault="00751EA6" w:rsidP="00751EA6">
      <w:pPr>
        <w:jc w:val="right"/>
        <w:rPr>
          <w:sz w:val="16"/>
          <w:szCs w:val="16"/>
        </w:rPr>
      </w:pPr>
    </w:p>
    <w:p w:rsidR="00751EA6" w:rsidRPr="00751EA6" w:rsidRDefault="00751EA6" w:rsidP="00751EA6">
      <w:pPr>
        <w:jc w:val="right"/>
        <w:rPr>
          <w:sz w:val="16"/>
          <w:szCs w:val="16"/>
        </w:rPr>
      </w:pPr>
    </w:p>
    <w:p w:rsidR="00751EA6" w:rsidRPr="00751EA6" w:rsidRDefault="00751EA6" w:rsidP="00751EA6">
      <w:pPr>
        <w:jc w:val="center"/>
        <w:rPr>
          <w:sz w:val="16"/>
          <w:szCs w:val="16"/>
        </w:rPr>
      </w:pPr>
      <w:r w:rsidRPr="00751EA6">
        <w:rPr>
          <w:sz w:val="16"/>
          <w:szCs w:val="16"/>
        </w:rPr>
        <w:t>ОТЧЕТ</w:t>
      </w:r>
    </w:p>
    <w:p w:rsidR="00751EA6" w:rsidRPr="00751EA6" w:rsidRDefault="00751EA6" w:rsidP="00751EA6">
      <w:pPr>
        <w:jc w:val="center"/>
        <w:rPr>
          <w:sz w:val="16"/>
          <w:szCs w:val="16"/>
        </w:rPr>
      </w:pPr>
      <w:r w:rsidRPr="00751EA6">
        <w:rPr>
          <w:sz w:val="16"/>
          <w:szCs w:val="16"/>
        </w:rPr>
        <w:t>о проведении социальной кампании</w:t>
      </w:r>
    </w:p>
    <w:p w:rsidR="00751EA6" w:rsidRPr="00751EA6" w:rsidRDefault="00751EA6" w:rsidP="00751EA6">
      <w:pPr>
        <w:jc w:val="center"/>
        <w:rPr>
          <w:sz w:val="16"/>
          <w:szCs w:val="16"/>
        </w:rPr>
      </w:pPr>
      <w:r w:rsidRPr="00751EA6">
        <w:rPr>
          <w:sz w:val="16"/>
          <w:szCs w:val="16"/>
        </w:rPr>
        <w:t>«Безопасная дорога – защити своего ребенка!» в 2018 году</w:t>
      </w:r>
    </w:p>
    <w:p w:rsidR="00751EA6" w:rsidRPr="00751EA6" w:rsidRDefault="00751EA6" w:rsidP="00751EA6">
      <w:pPr>
        <w:jc w:val="center"/>
        <w:rPr>
          <w:b/>
          <w:sz w:val="16"/>
          <w:szCs w:val="16"/>
        </w:rPr>
      </w:pPr>
      <w:r w:rsidRPr="00751EA6">
        <w:rPr>
          <w:b/>
          <w:sz w:val="16"/>
          <w:szCs w:val="16"/>
        </w:rPr>
        <w:t xml:space="preserve">__________________________________________________ </w:t>
      </w:r>
    </w:p>
    <w:p w:rsidR="00751EA6" w:rsidRPr="00751EA6" w:rsidRDefault="00751EA6" w:rsidP="00751EA6">
      <w:pPr>
        <w:jc w:val="center"/>
        <w:rPr>
          <w:sz w:val="16"/>
          <w:szCs w:val="16"/>
        </w:rPr>
      </w:pPr>
      <w:r w:rsidRPr="00751EA6">
        <w:rPr>
          <w:sz w:val="16"/>
          <w:szCs w:val="16"/>
        </w:rPr>
        <w:t>(наименование муниципального района (городского округа) Костромской области)</w:t>
      </w:r>
    </w:p>
    <w:p w:rsidR="00751EA6" w:rsidRPr="00751EA6" w:rsidRDefault="00751EA6" w:rsidP="00751EA6">
      <w:pPr>
        <w:jc w:val="center"/>
        <w:rPr>
          <w:sz w:val="16"/>
          <w:szCs w:val="16"/>
        </w:rPr>
      </w:pPr>
    </w:p>
    <w:tbl>
      <w:tblPr>
        <w:tblW w:w="1479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3402"/>
        <w:gridCol w:w="2268"/>
        <w:gridCol w:w="3919"/>
        <w:gridCol w:w="4500"/>
      </w:tblGrid>
      <w:tr w:rsidR="00751EA6" w:rsidRPr="00751EA6" w:rsidTr="00751EA6">
        <w:tc>
          <w:tcPr>
            <w:tcW w:w="709" w:type="dxa"/>
          </w:tcPr>
          <w:p w:rsidR="00751EA6" w:rsidRPr="00751EA6" w:rsidRDefault="00751EA6" w:rsidP="00751EA6">
            <w:pPr>
              <w:jc w:val="center"/>
              <w:rPr>
                <w:sz w:val="16"/>
                <w:szCs w:val="16"/>
              </w:rPr>
            </w:pPr>
            <w:r w:rsidRPr="00751EA6">
              <w:rPr>
                <w:sz w:val="16"/>
                <w:szCs w:val="16"/>
              </w:rPr>
              <w:t>№</w:t>
            </w:r>
          </w:p>
          <w:p w:rsidR="00751EA6" w:rsidRPr="00751EA6" w:rsidRDefault="00751EA6" w:rsidP="00751EA6">
            <w:pPr>
              <w:jc w:val="center"/>
              <w:rPr>
                <w:sz w:val="16"/>
                <w:szCs w:val="16"/>
              </w:rPr>
            </w:pPr>
            <w:proofErr w:type="spellStart"/>
            <w:proofErr w:type="gramStart"/>
            <w:r w:rsidRPr="00751EA6">
              <w:rPr>
                <w:sz w:val="16"/>
                <w:szCs w:val="16"/>
              </w:rPr>
              <w:t>п</w:t>
            </w:r>
            <w:proofErr w:type="spellEnd"/>
            <w:proofErr w:type="gramEnd"/>
            <w:r w:rsidRPr="00751EA6">
              <w:rPr>
                <w:sz w:val="16"/>
                <w:szCs w:val="16"/>
              </w:rPr>
              <w:t>/</w:t>
            </w:r>
            <w:proofErr w:type="spellStart"/>
            <w:r w:rsidRPr="00751EA6">
              <w:rPr>
                <w:sz w:val="16"/>
                <w:szCs w:val="16"/>
              </w:rPr>
              <w:t>п</w:t>
            </w:r>
            <w:proofErr w:type="spellEnd"/>
          </w:p>
        </w:tc>
        <w:tc>
          <w:tcPr>
            <w:tcW w:w="3402" w:type="dxa"/>
          </w:tcPr>
          <w:p w:rsidR="00751EA6" w:rsidRPr="00751EA6" w:rsidRDefault="00751EA6" w:rsidP="00751EA6">
            <w:pPr>
              <w:jc w:val="center"/>
              <w:rPr>
                <w:sz w:val="16"/>
                <w:szCs w:val="16"/>
              </w:rPr>
            </w:pPr>
            <w:r w:rsidRPr="00751EA6">
              <w:rPr>
                <w:sz w:val="16"/>
                <w:szCs w:val="16"/>
              </w:rPr>
              <w:t>Наименование мероприятия</w:t>
            </w:r>
          </w:p>
          <w:p w:rsidR="00751EA6" w:rsidRPr="00751EA6" w:rsidRDefault="00751EA6" w:rsidP="00751EA6">
            <w:pPr>
              <w:jc w:val="center"/>
              <w:rPr>
                <w:sz w:val="16"/>
                <w:szCs w:val="16"/>
              </w:rPr>
            </w:pPr>
          </w:p>
        </w:tc>
        <w:tc>
          <w:tcPr>
            <w:tcW w:w="2268" w:type="dxa"/>
          </w:tcPr>
          <w:p w:rsidR="00751EA6" w:rsidRPr="00751EA6" w:rsidRDefault="00751EA6" w:rsidP="00751EA6">
            <w:pPr>
              <w:jc w:val="center"/>
              <w:rPr>
                <w:sz w:val="16"/>
                <w:szCs w:val="16"/>
              </w:rPr>
            </w:pPr>
            <w:r w:rsidRPr="00751EA6">
              <w:rPr>
                <w:sz w:val="16"/>
                <w:szCs w:val="16"/>
              </w:rPr>
              <w:t>Кол-во/охват участников</w:t>
            </w:r>
          </w:p>
        </w:tc>
        <w:tc>
          <w:tcPr>
            <w:tcW w:w="3919" w:type="dxa"/>
          </w:tcPr>
          <w:p w:rsidR="00751EA6" w:rsidRPr="00751EA6" w:rsidRDefault="00751EA6" w:rsidP="00751EA6">
            <w:pPr>
              <w:jc w:val="center"/>
              <w:rPr>
                <w:sz w:val="16"/>
                <w:szCs w:val="16"/>
              </w:rPr>
            </w:pPr>
            <w:r w:rsidRPr="00751EA6">
              <w:rPr>
                <w:sz w:val="16"/>
                <w:szCs w:val="16"/>
              </w:rPr>
              <w:t xml:space="preserve">Место </w:t>
            </w:r>
            <w:proofErr w:type="spellStart"/>
            <w:proofErr w:type="gramStart"/>
            <w:r w:rsidRPr="00751EA6">
              <w:rPr>
                <w:sz w:val="16"/>
                <w:szCs w:val="16"/>
              </w:rPr>
              <w:t>прове-дения</w:t>
            </w:r>
            <w:proofErr w:type="spellEnd"/>
            <w:proofErr w:type="gramEnd"/>
          </w:p>
        </w:tc>
        <w:tc>
          <w:tcPr>
            <w:tcW w:w="4500" w:type="dxa"/>
          </w:tcPr>
          <w:p w:rsidR="00751EA6" w:rsidRPr="00751EA6" w:rsidRDefault="00751EA6" w:rsidP="00751EA6">
            <w:pPr>
              <w:jc w:val="center"/>
              <w:rPr>
                <w:sz w:val="16"/>
                <w:szCs w:val="16"/>
              </w:rPr>
            </w:pPr>
            <w:proofErr w:type="spellStart"/>
            <w:proofErr w:type="gramStart"/>
            <w:r w:rsidRPr="00751EA6">
              <w:rPr>
                <w:sz w:val="16"/>
                <w:szCs w:val="16"/>
              </w:rPr>
              <w:t>Фото-графии</w:t>
            </w:r>
            <w:proofErr w:type="spellEnd"/>
            <w:proofErr w:type="gramEnd"/>
            <w:r w:rsidRPr="00751EA6">
              <w:rPr>
                <w:sz w:val="16"/>
                <w:szCs w:val="16"/>
              </w:rPr>
              <w:t xml:space="preserve"> </w:t>
            </w:r>
            <w:proofErr w:type="spellStart"/>
            <w:r w:rsidRPr="00751EA6">
              <w:rPr>
                <w:sz w:val="16"/>
                <w:szCs w:val="16"/>
              </w:rPr>
              <w:t>меро-приятия</w:t>
            </w:r>
            <w:proofErr w:type="spellEnd"/>
          </w:p>
          <w:p w:rsidR="00751EA6" w:rsidRPr="00751EA6" w:rsidRDefault="00751EA6" w:rsidP="00751EA6">
            <w:pPr>
              <w:jc w:val="center"/>
              <w:rPr>
                <w:sz w:val="16"/>
                <w:szCs w:val="16"/>
              </w:rPr>
            </w:pPr>
            <w:r w:rsidRPr="00751EA6">
              <w:rPr>
                <w:sz w:val="16"/>
                <w:szCs w:val="16"/>
              </w:rPr>
              <w:t>(2–3 штуки)</w:t>
            </w:r>
          </w:p>
        </w:tc>
      </w:tr>
      <w:tr w:rsidR="00751EA6" w:rsidRPr="00751EA6" w:rsidTr="00751EA6">
        <w:tc>
          <w:tcPr>
            <w:tcW w:w="709" w:type="dxa"/>
          </w:tcPr>
          <w:p w:rsidR="00751EA6" w:rsidRPr="00751EA6" w:rsidRDefault="00751EA6" w:rsidP="00751EA6">
            <w:pPr>
              <w:jc w:val="center"/>
              <w:rPr>
                <w:sz w:val="16"/>
                <w:szCs w:val="16"/>
              </w:rPr>
            </w:pPr>
            <w:r w:rsidRPr="00751EA6">
              <w:rPr>
                <w:sz w:val="16"/>
                <w:szCs w:val="16"/>
              </w:rPr>
              <w:t>1</w:t>
            </w:r>
          </w:p>
        </w:tc>
        <w:tc>
          <w:tcPr>
            <w:tcW w:w="3402" w:type="dxa"/>
          </w:tcPr>
          <w:p w:rsidR="00751EA6" w:rsidRPr="00751EA6" w:rsidRDefault="00751EA6" w:rsidP="00751EA6">
            <w:pPr>
              <w:jc w:val="center"/>
              <w:rPr>
                <w:sz w:val="16"/>
                <w:szCs w:val="16"/>
              </w:rPr>
            </w:pPr>
            <w:r w:rsidRPr="00751EA6">
              <w:rPr>
                <w:sz w:val="16"/>
                <w:szCs w:val="16"/>
              </w:rPr>
              <w:t>2</w:t>
            </w:r>
          </w:p>
        </w:tc>
        <w:tc>
          <w:tcPr>
            <w:tcW w:w="2268" w:type="dxa"/>
          </w:tcPr>
          <w:p w:rsidR="00751EA6" w:rsidRPr="00751EA6" w:rsidRDefault="00751EA6" w:rsidP="00751EA6">
            <w:pPr>
              <w:jc w:val="center"/>
              <w:rPr>
                <w:sz w:val="16"/>
                <w:szCs w:val="16"/>
              </w:rPr>
            </w:pPr>
            <w:r w:rsidRPr="00751EA6">
              <w:rPr>
                <w:sz w:val="16"/>
                <w:szCs w:val="16"/>
              </w:rPr>
              <w:t>3</w:t>
            </w:r>
          </w:p>
        </w:tc>
        <w:tc>
          <w:tcPr>
            <w:tcW w:w="3919" w:type="dxa"/>
          </w:tcPr>
          <w:p w:rsidR="00751EA6" w:rsidRPr="00751EA6" w:rsidRDefault="00751EA6" w:rsidP="00751EA6">
            <w:pPr>
              <w:jc w:val="center"/>
              <w:rPr>
                <w:sz w:val="16"/>
                <w:szCs w:val="16"/>
              </w:rPr>
            </w:pPr>
            <w:r w:rsidRPr="00751EA6">
              <w:rPr>
                <w:sz w:val="16"/>
                <w:szCs w:val="16"/>
              </w:rPr>
              <w:t>4</w:t>
            </w:r>
          </w:p>
        </w:tc>
        <w:tc>
          <w:tcPr>
            <w:tcW w:w="4500" w:type="dxa"/>
          </w:tcPr>
          <w:p w:rsidR="00751EA6" w:rsidRPr="00751EA6" w:rsidRDefault="00751EA6" w:rsidP="00751EA6">
            <w:pPr>
              <w:jc w:val="center"/>
              <w:rPr>
                <w:sz w:val="16"/>
                <w:szCs w:val="16"/>
              </w:rPr>
            </w:pPr>
            <w:r w:rsidRPr="00751EA6">
              <w:rPr>
                <w:sz w:val="16"/>
                <w:szCs w:val="16"/>
              </w:rPr>
              <w:t>5</w:t>
            </w:r>
          </w:p>
        </w:tc>
      </w:tr>
    </w:tbl>
    <w:p w:rsidR="00751EA6" w:rsidRPr="00751EA6" w:rsidRDefault="00751EA6" w:rsidP="00751EA6">
      <w:pPr>
        <w:rPr>
          <w:sz w:val="16"/>
          <w:szCs w:val="16"/>
        </w:rPr>
      </w:pPr>
      <w:r w:rsidRPr="00751EA6">
        <w:rPr>
          <w:sz w:val="16"/>
          <w:szCs w:val="16"/>
        </w:rPr>
        <w:t xml:space="preserve"> </w:t>
      </w:r>
    </w:p>
    <w:p w:rsidR="00751EA6" w:rsidRPr="005847FF" w:rsidRDefault="00751EA6" w:rsidP="00751EA6">
      <w:pPr>
        <w:jc w:val="center"/>
        <w:rPr>
          <w:color w:val="000000"/>
          <w:sz w:val="28"/>
          <w:szCs w:val="28"/>
          <w:lang w:eastAsia="en-US" w:bidi="en-US"/>
        </w:rPr>
      </w:pPr>
    </w:p>
    <w:p w:rsidR="00751EA6" w:rsidRDefault="00751EA6" w:rsidP="00751EA6">
      <w:pPr>
        <w:jc w:val="center"/>
        <w:rPr>
          <w:sz w:val="16"/>
          <w:szCs w:val="16"/>
        </w:rPr>
      </w:pPr>
      <w:r w:rsidRPr="002651FA">
        <w:rPr>
          <w:sz w:val="16"/>
          <w:szCs w:val="16"/>
        </w:rPr>
        <w:t>*      *      *      *      *      *      *</w:t>
      </w:r>
    </w:p>
    <w:p w:rsidR="00751EA6" w:rsidRDefault="00751EA6" w:rsidP="007C3657">
      <w:pPr>
        <w:tabs>
          <w:tab w:val="left" w:pos="3796"/>
        </w:tabs>
        <w:rPr>
          <w:sz w:val="16"/>
          <w:szCs w:val="16"/>
          <w:lang w:eastAsia="zh-CN"/>
        </w:rPr>
        <w:sectPr w:rsidR="00751EA6" w:rsidSect="00751EA6">
          <w:pgSz w:w="16840" w:h="11907" w:orient="landscape" w:code="9"/>
          <w:pgMar w:top="568" w:right="851" w:bottom="709" w:left="709" w:header="0" w:footer="0" w:gutter="0"/>
          <w:cols w:space="720"/>
          <w:docGrid w:linePitch="272"/>
        </w:sectPr>
      </w:pPr>
    </w:p>
    <w:p w:rsidR="00751EA6" w:rsidRPr="00130926" w:rsidRDefault="00751EA6" w:rsidP="00751EA6">
      <w:pPr>
        <w:pStyle w:val="Standard"/>
        <w:tabs>
          <w:tab w:val="left" w:pos="720"/>
          <w:tab w:val="left" w:pos="900"/>
          <w:tab w:val="left" w:pos="5040"/>
        </w:tabs>
        <w:jc w:val="center"/>
        <w:rPr>
          <w:sz w:val="16"/>
          <w:szCs w:val="16"/>
        </w:rPr>
      </w:pPr>
      <w:r w:rsidRPr="00130926">
        <w:rPr>
          <w:noProof/>
          <w:sz w:val="16"/>
          <w:szCs w:val="16"/>
          <w:lang w:eastAsia="ru-RU"/>
        </w:rPr>
        <w:lastRenderedPageBreak/>
        <w:drawing>
          <wp:inline distT="0" distB="0" distL="0" distR="0">
            <wp:extent cx="748030" cy="90233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02335"/>
                    </a:xfrm>
                    <a:prstGeom prst="rect">
                      <a:avLst/>
                    </a:prstGeom>
                    <a:solidFill>
                      <a:srgbClr val="FFFFFF"/>
                    </a:solidFill>
                    <a:ln w="9525">
                      <a:noFill/>
                      <a:miter lim="800000"/>
                      <a:headEnd/>
                      <a:tailEnd/>
                    </a:ln>
                  </pic:spPr>
                </pic:pic>
              </a:graphicData>
            </a:graphic>
          </wp:inline>
        </w:drawing>
      </w:r>
    </w:p>
    <w:p w:rsidR="00751EA6" w:rsidRPr="00130926" w:rsidRDefault="00751EA6" w:rsidP="00751EA6">
      <w:pPr>
        <w:pStyle w:val="Standard"/>
        <w:tabs>
          <w:tab w:val="left" w:pos="5040"/>
        </w:tabs>
        <w:jc w:val="center"/>
        <w:rPr>
          <w:sz w:val="16"/>
          <w:szCs w:val="16"/>
        </w:rPr>
      </w:pPr>
    </w:p>
    <w:p w:rsidR="00751EA6" w:rsidRPr="00130926" w:rsidRDefault="00751EA6" w:rsidP="00751EA6">
      <w:pPr>
        <w:pStyle w:val="Standard"/>
        <w:tabs>
          <w:tab w:val="left" w:pos="5040"/>
        </w:tabs>
        <w:jc w:val="center"/>
        <w:rPr>
          <w:sz w:val="16"/>
          <w:szCs w:val="16"/>
        </w:rPr>
      </w:pPr>
      <w:r w:rsidRPr="00130926">
        <w:rPr>
          <w:sz w:val="16"/>
          <w:szCs w:val="16"/>
        </w:rPr>
        <w:t>ПОСТАНОВЛЕНИЕ</w:t>
      </w:r>
    </w:p>
    <w:p w:rsidR="00751EA6" w:rsidRPr="00130926" w:rsidRDefault="00751EA6" w:rsidP="00751EA6">
      <w:pPr>
        <w:pStyle w:val="Standard"/>
        <w:jc w:val="center"/>
        <w:rPr>
          <w:sz w:val="16"/>
          <w:szCs w:val="16"/>
        </w:rPr>
      </w:pPr>
    </w:p>
    <w:p w:rsidR="00751EA6" w:rsidRPr="00130926" w:rsidRDefault="00751EA6" w:rsidP="00751EA6">
      <w:pPr>
        <w:pStyle w:val="Standard"/>
        <w:jc w:val="center"/>
        <w:rPr>
          <w:sz w:val="16"/>
          <w:szCs w:val="16"/>
        </w:rPr>
      </w:pPr>
      <w:r w:rsidRPr="00130926">
        <w:rPr>
          <w:sz w:val="16"/>
          <w:szCs w:val="16"/>
        </w:rPr>
        <w:t>АДМИНИСТРАЦИЯ ОСТРОВСКОГО  МУНИЦИПАЛЬНОГО РАЙОНА</w:t>
      </w:r>
    </w:p>
    <w:p w:rsidR="00751EA6" w:rsidRPr="00130926" w:rsidRDefault="00751EA6" w:rsidP="00751EA6">
      <w:pPr>
        <w:pStyle w:val="Standard"/>
        <w:jc w:val="center"/>
        <w:rPr>
          <w:sz w:val="16"/>
          <w:szCs w:val="16"/>
        </w:rPr>
      </w:pPr>
      <w:r w:rsidRPr="00130926">
        <w:rPr>
          <w:sz w:val="16"/>
          <w:szCs w:val="16"/>
        </w:rPr>
        <w:t>КОСТРОМСКОЙ ОБЛАСТИ</w:t>
      </w:r>
    </w:p>
    <w:p w:rsidR="00751EA6" w:rsidRPr="00130926" w:rsidRDefault="00751EA6" w:rsidP="00751EA6">
      <w:pPr>
        <w:pStyle w:val="Standard"/>
        <w:jc w:val="right"/>
        <w:rPr>
          <w:bCs/>
          <w:color w:val="800000"/>
          <w:sz w:val="16"/>
          <w:szCs w:val="16"/>
        </w:rPr>
      </w:pPr>
    </w:p>
    <w:p w:rsidR="00751EA6" w:rsidRPr="00130926" w:rsidRDefault="00751EA6" w:rsidP="00751EA6">
      <w:pPr>
        <w:pStyle w:val="Standard"/>
        <w:tabs>
          <w:tab w:val="left" w:pos="340"/>
          <w:tab w:val="left" w:pos="1300"/>
        </w:tabs>
        <w:jc w:val="right"/>
        <w:rPr>
          <w:sz w:val="16"/>
          <w:szCs w:val="16"/>
        </w:rPr>
      </w:pPr>
    </w:p>
    <w:p w:rsidR="00751EA6" w:rsidRPr="00130926" w:rsidRDefault="00751EA6" w:rsidP="00751EA6">
      <w:pPr>
        <w:pStyle w:val="Standard"/>
        <w:tabs>
          <w:tab w:val="left" w:pos="340"/>
          <w:tab w:val="left" w:pos="1300"/>
        </w:tabs>
        <w:rPr>
          <w:sz w:val="16"/>
          <w:szCs w:val="16"/>
        </w:rPr>
      </w:pPr>
      <w:r w:rsidRPr="00130926">
        <w:rPr>
          <w:sz w:val="16"/>
          <w:szCs w:val="16"/>
        </w:rPr>
        <w:t xml:space="preserve">от 17  мая  2018 г.                       № 282                     п. </w:t>
      </w:r>
      <w:proofErr w:type="gramStart"/>
      <w:r w:rsidRPr="00130926">
        <w:rPr>
          <w:sz w:val="16"/>
          <w:szCs w:val="16"/>
        </w:rPr>
        <w:t>Островское</w:t>
      </w:r>
      <w:proofErr w:type="gramEnd"/>
    </w:p>
    <w:p w:rsidR="00751EA6" w:rsidRPr="00130926" w:rsidRDefault="00751EA6" w:rsidP="00751EA6">
      <w:pPr>
        <w:pStyle w:val="Standard"/>
        <w:tabs>
          <w:tab w:val="left" w:pos="340"/>
          <w:tab w:val="left" w:pos="1300"/>
        </w:tabs>
        <w:rPr>
          <w:sz w:val="16"/>
          <w:szCs w:val="16"/>
        </w:rPr>
      </w:pPr>
    </w:p>
    <w:p w:rsidR="00751EA6" w:rsidRPr="00130926" w:rsidRDefault="00751EA6" w:rsidP="00751EA6">
      <w:pPr>
        <w:pStyle w:val="Standard"/>
        <w:tabs>
          <w:tab w:val="left" w:pos="340"/>
          <w:tab w:val="left" w:pos="1300"/>
        </w:tabs>
        <w:rPr>
          <w:sz w:val="16"/>
          <w:szCs w:val="16"/>
        </w:rPr>
      </w:pPr>
    </w:p>
    <w:p w:rsidR="00751EA6" w:rsidRPr="00130926" w:rsidRDefault="00751EA6" w:rsidP="00751EA6">
      <w:pPr>
        <w:pStyle w:val="afff1"/>
        <w:spacing w:line="240" w:lineRule="auto"/>
        <w:ind w:left="0"/>
        <w:rPr>
          <w:sz w:val="16"/>
          <w:szCs w:val="16"/>
        </w:rPr>
      </w:pPr>
      <w:r w:rsidRPr="00130926">
        <w:rPr>
          <w:sz w:val="16"/>
          <w:szCs w:val="16"/>
        </w:rPr>
        <w:t xml:space="preserve">Об утверждении административного регламента </w:t>
      </w:r>
      <w:r w:rsidRPr="00130926">
        <w:rPr>
          <w:bCs/>
          <w:sz w:val="16"/>
          <w:szCs w:val="16"/>
        </w:rPr>
        <w:t>предоставления Администрацией Островского муниципального района Костромской области</w:t>
      </w:r>
      <w:r w:rsidRPr="00130926">
        <w:rPr>
          <w:i/>
          <w:iCs/>
          <w:sz w:val="16"/>
          <w:szCs w:val="16"/>
        </w:rPr>
        <w:t xml:space="preserve"> </w:t>
      </w:r>
      <w:r w:rsidRPr="00130926">
        <w:rPr>
          <w:iCs/>
          <w:sz w:val="16"/>
          <w:szCs w:val="16"/>
        </w:rPr>
        <w:t xml:space="preserve">муниципальной услуги по </w:t>
      </w:r>
      <w:r w:rsidRPr="00130926">
        <w:rPr>
          <w:sz w:val="16"/>
          <w:szCs w:val="16"/>
        </w:rPr>
        <w:t>предоставлению  сведений из реестра муниципального имущества Островского муниципального района Костромской области</w:t>
      </w:r>
    </w:p>
    <w:p w:rsidR="00751EA6" w:rsidRPr="00130926" w:rsidRDefault="00751EA6" w:rsidP="00751EA6">
      <w:pPr>
        <w:ind w:firstLine="709"/>
        <w:jc w:val="center"/>
        <w:rPr>
          <w:iCs/>
          <w:sz w:val="16"/>
          <w:szCs w:val="16"/>
        </w:rPr>
      </w:pPr>
    </w:p>
    <w:p w:rsidR="00751EA6" w:rsidRPr="00130926" w:rsidRDefault="00751EA6" w:rsidP="00751EA6">
      <w:pPr>
        <w:ind w:firstLine="709"/>
        <w:jc w:val="center"/>
        <w:rPr>
          <w:iCs/>
          <w:sz w:val="16"/>
          <w:szCs w:val="16"/>
        </w:rPr>
      </w:pPr>
    </w:p>
    <w:p w:rsidR="00751EA6" w:rsidRPr="00130926" w:rsidRDefault="00751EA6" w:rsidP="00751EA6">
      <w:pPr>
        <w:ind w:firstLine="709"/>
        <w:jc w:val="center"/>
        <w:rPr>
          <w:bCs/>
          <w:sz w:val="16"/>
          <w:szCs w:val="16"/>
        </w:rPr>
      </w:pPr>
    </w:p>
    <w:p w:rsidR="00751EA6" w:rsidRPr="00130926" w:rsidRDefault="00751EA6" w:rsidP="00751EA6">
      <w:pPr>
        <w:snapToGrid w:val="0"/>
        <w:ind w:firstLine="709"/>
        <w:jc w:val="both"/>
        <w:rPr>
          <w:sz w:val="16"/>
          <w:szCs w:val="16"/>
        </w:rPr>
      </w:pPr>
      <w:r w:rsidRPr="00130926">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751EA6" w:rsidRPr="00130926" w:rsidRDefault="00751EA6" w:rsidP="00751EA6">
      <w:pPr>
        <w:ind w:firstLine="720"/>
        <w:jc w:val="both"/>
        <w:rPr>
          <w:sz w:val="16"/>
          <w:szCs w:val="16"/>
        </w:rPr>
      </w:pPr>
    </w:p>
    <w:p w:rsidR="00751EA6" w:rsidRPr="00130926" w:rsidRDefault="00751EA6" w:rsidP="00751EA6">
      <w:pPr>
        <w:ind w:firstLine="720"/>
        <w:jc w:val="both"/>
        <w:rPr>
          <w:sz w:val="16"/>
          <w:szCs w:val="16"/>
        </w:rPr>
      </w:pPr>
      <w:r w:rsidRPr="00130926">
        <w:rPr>
          <w:sz w:val="16"/>
          <w:szCs w:val="16"/>
        </w:rPr>
        <w:t>ПОСТАНОВЛЯЕТ:</w:t>
      </w:r>
    </w:p>
    <w:p w:rsidR="00751EA6" w:rsidRPr="00130926" w:rsidRDefault="00751EA6" w:rsidP="00751EA6">
      <w:pPr>
        <w:ind w:firstLine="720"/>
        <w:jc w:val="both"/>
        <w:rPr>
          <w:sz w:val="16"/>
          <w:szCs w:val="16"/>
        </w:rPr>
      </w:pPr>
    </w:p>
    <w:p w:rsidR="00751EA6" w:rsidRPr="00130926" w:rsidRDefault="00751EA6" w:rsidP="00587F56">
      <w:pPr>
        <w:pStyle w:val="aa"/>
        <w:widowControl w:val="0"/>
        <w:numPr>
          <w:ilvl w:val="0"/>
          <w:numId w:val="14"/>
        </w:numPr>
        <w:autoSpaceDE w:val="0"/>
        <w:autoSpaceDN w:val="0"/>
        <w:adjustRightInd w:val="0"/>
        <w:ind w:left="357" w:firstLine="0"/>
        <w:rPr>
          <w:rFonts w:ascii="Times New Roman" w:hAnsi="Times New Roman" w:cs="Times New Roman"/>
          <w:sz w:val="16"/>
          <w:szCs w:val="16"/>
        </w:rPr>
      </w:pPr>
      <w:r w:rsidRPr="00130926">
        <w:rPr>
          <w:rFonts w:ascii="Times New Roman" w:hAnsi="Times New Roman" w:cs="Times New Roman"/>
          <w:sz w:val="16"/>
          <w:szCs w:val="16"/>
        </w:rPr>
        <w:t xml:space="preserve">Утвердить прилагаемый административный регламент </w:t>
      </w:r>
      <w:r w:rsidRPr="00130926">
        <w:rPr>
          <w:rFonts w:ascii="Times New Roman" w:hAnsi="Times New Roman" w:cs="Times New Roman"/>
          <w:bCs/>
          <w:sz w:val="16"/>
          <w:szCs w:val="16"/>
        </w:rPr>
        <w:t>предоставления администрацией Островского муниципального района Костромской области</w:t>
      </w:r>
      <w:r w:rsidRPr="00130926">
        <w:rPr>
          <w:rFonts w:ascii="Times New Roman" w:hAnsi="Times New Roman" w:cs="Times New Roman"/>
          <w:i/>
          <w:iCs/>
          <w:sz w:val="16"/>
          <w:szCs w:val="16"/>
        </w:rPr>
        <w:t xml:space="preserve">  </w:t>
      </w:r>
      <w:r w:rsidRPr="00130926">
        <w:rPr>
          <w:rFonts w:ascii="Times New Roman" w:hAnsi="Times New Roman" w:cs="Times New Roman"/>
          <w:iCs/>
          <w:sz w:val="16"/>
          <w:szCs w:val="16"/>
        </w:rPr>
        <w:t xml:space="preserve">муниципальной услуги по предоставлению сведений из реестра муниципального имущества Островского муниципального района Костромской области. </w:t>
      </w:r>
    </w:p>
    <w:p w:rsidR="00751EA6" w:rsidRPr="00130926" w:rsidRDefault="00751EA6" w:rsidP="00587F56">
      <w:pPr>
        <w:pStyle w:val="aa"/>
        <w:numPr>
          <w:ilvl w:val="0"/>
          <w:numId w:val="14"/>
        </w:numPr>
        <w:snapToGrid w:val="0"/>
        <w:ind w:left="357" w:firstLine="0"/>
        <w:rPr>
          <w:rFonts w:ascii="Times New Roman" w:hAnsi="Times New Roman" w:cs="Times New Roman"/>
          <w:sz w:val="16"/>
          <w:szCs w:val="16"/>
        </w:rPr>
      </w:pPr>
      <w:proofErr w:type="gramStart"/>
      <w:r w:rsidRPr="00130926">
        <w:rPr>
          <w:rFonts w:ascii="Times New Roman" w:hAnsi="Times New Roman" w:cs="Times New Roman"/>
          <w:sz w:val="16"/>
          <w:szCs w:val="16"/>
        </w:rPr>
        <w:t xml:space="preserve">Положения Административного регламента, утвержденного </w:t>
      </w:r>
      <w:hyperlink r:id="rId13" w:history="1">
        <w:r w:rsidRPr="00130926">
          <w:rPr>
            <w:rFonts w:ascii="Times New Roman" w:hAnsi="Times New Roman" w:cs="Times New Roman"/>
            <w:sz w:val="16"/>
            <w:szCs w:val="16"/>
          </w:rPr>
          <w:t>пунктом 1</w:t>
        </w:r>
      </w:hyperlink>
      <w:r w:rsidRPr="00130926">
        <w:rPr>
          <w:rFonts w:ascii="Times New Roman" w:hAnsi="Times New Roman" w:cs="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130926">
        <w:rPr>
          <w:rFonts w:ascii="Times New Roman" w:hAnsi="Times New Roman" w:cs="Times New Roman"/>
          <w:iCs/>
          <w:sz w:val="16"/>
          <w:szCs w:val="16"/>
        </w:rPr>
        <w:t>по предоставлению сведений из реестра муниципального имущества Островского муниципального района Костромской</w:t>
      </w:r>
      <w:proofErr w:type="gramEnd"/>
      <w:r w:rsidRPr="00130926">
        <w:rPr>
          <w:rFonts w:ascii="Times New Roman" w:hAnsi="Times New Roman" w:cs="Times New Roman"/>
          <w:iCs/>
          <w:sz w:val="16"/>
          <w:szCs w:val="16"/>
        </w:rPr>
        <w:t xml:space="preserve"> области. </w:t>
      </w:r>
    </w:p>
    <w:p w:rsidR="00751EA6" w:rsidRPr="00130926" w:rsidRDefault="00751EA6" w:rsidP="00587F56">
      <w:pPr>
        <w:pStyle w:val="aa"/>
        <w:numPr>
          <w:ilvl w:val="0"/>
          <w:numId w:val="14"/>
        </w:numPr>
        <w:autoSpaceDE w:val="0"/>
        <w:autoSpaceDN w:val="0"/>
        <w:adjustRightInd w:val="0"/>
        <w:ind w:left="357" w:firstLine="0"/>
        <w:rPr>
          <w:rFonts w:ascii="Times New Roman" w:hAnsi="Times New Roman" w:cs="Times New Roman"/>
          <w:sz w:val="16"/>
          <w:szCs w:val="16"/>
        </w:rPr>
      </w:pPr>
      <w:r w:rsidRPr="00130926">
        <w:rPr>
          <w:rFonts w:ascii="Times New Roman" w:hAnsi="Times New Roman" w:cs="Times New Roman"/>
          <w:sz w:val="16"/>
          <w:szCs w:val="16"/>
        </w:rPr>
        <w:t xml:space="preserve">Положения Административного регламента, утвержденного </w:t>
      </w:r>
      <w:hyperlink r:id="rId14" w:history="1">
        <w:r w:rsidRPr="00130926">
          <w:rPr>
            <w:rFonts w:ascii="Times New Roman" w:hAnsi="Times New Roman" w:cs="Times New Roman"/>
            <w:sz w:val="16"/>
            <w:szCs w:val="16"/>
          </w:rPr>
          <w:t>пунктом 1</w:t>
        </w:r>
      </w:hyperlink>
      <w:r w:rsidRPr="00130926">
        <w:rPr>
          <w:rFonts w:ascii="Times New Roman" w:hAnsi="Times New Roman" w:cs="Times New Roman"/>
          <w:sz w:val="16"/>
          <w:szCs w:val="16"/>
        </w:rPr>
        <w:t xml:space="preserve"> настоящего постановления, в части предоставления муниципальной услуги </w:t>
      </w:r>
      <w:r w:rsidRPr="00130926">
        <w:rPr>
          <w:rFonts w:ascii="Times New Roman" w:hAnsi="Times New Roman" w:cs="Times New Roman"/>
          <w:iCs/>
          <w:sz w:val="16"/>
          <w:szCs w:val="16"/>
        </w:rPr>
        <w:t>по предоставлению сведений из реестра муниципального имущества, находящегося в муниципальной собственности</w:t>
      </w:r>
      <w:r w:rsidRPr="00130926">
        <w:rPr>
          <w:rFonts w:ascii="Times New Roman" w:hAnsi="Times New Roman" w:cs="Times New Roman"/>
          <w:bCs/>
          <w:sz w:val="16"/>
          <w:szCs w:val="16"/>
        </w:rPr>
        <w:t xml:space="preserve">, </w:t>
      </w:r>
      <w:r w:rsidRPr="00130926">
        <w:rPr>
          <w:rFonts w:ascii="Times New Roman" w:hAnsi="Times New Roman" w:cs="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 данному информационному ресурсу.</w:t>
      </w:r>
    </w:p>
    <w:p w:rsidR="00751EA6" w:rsidRPr="00130926" w:rsidRDefault="00751EA6" w:rsidP="00587F56">
      <w:pPr>
        <w:pStyle w:val="aa"/>
        <w:numPr>
          <w:ilvl w:val="0"/>
          <w:numId w:val="14"/>
        </w:numPr>
        <w:autoSpaceDE w:val="0"/>
        <w:ind w:left="357" w:firstLine="0"/>
        <w:rPr>
          <w:rFonts w:ascii="Times New Roman" w:eastAsia="Times New Roman CYR" w:hAnsi="Times New Roman" w:cs="Times New Roman"/>
          <w:sz w:val="16"/>
          <w:szCs w:val="16"/>
        </w:rPr>
      </w:pPr>
      <w:proofErr w:type="gramStart"/>
      <w:r w:rsidRPr="00130926">
        <w:rPr>
          <w:rFonts w:ascii="Times New Roman" w:eastAsia="Times New Roman CYR" w:hAnsi="Times New Roman" w:cs="Times New Roman"/>
          <w:sz w:val="16"/>
          <w:szCs w:val="16"/>
        </w:rPr>
        <w:t>Контроль за</w:t>
      </w:r>
      <w:proofErr w:type="gramEnd"/>
      <w:r w:rsidRPr="00130926">
        <w:rPr>
          <w:rFonts w:ascii="Times New Roman" w:eastAsia="Times New Roman CYR"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751EA6" w:rsidRPr="00130926" w:rsidRDefault="00751EA6" w:rsidP="00587F56">
      <w:pPr>
        <w:pStyle w:val="aa"/>
        <w:numPr>
          <w:ilvl w:val="0"/>
          <w:numId w:val="14"/>
        </w:numPr>
        <w:autoSpaceDE w:val="0"/>
        <w:ind w:left="357" w:firstLine="0"/>
        <w:rPr>
          <w:rFonts w:ascii="Times New Roman" w:eastAsia="Times New Roman CYR" w:hAnsi="Times New Roman" w:cs="Times New Roman"/>
          <w:sz w:val="16"/>
          <w:szCs w:val="16"/>
        </w:rPr>
      </w:pPr>
      <w:r w:rsidRPr="00130926">
        <w:rPr>
          <w:rFonts w:ascii="Times New Roman" w:eastAsia="Times New Roman CYR" w:hAnsi="Times New Roman" w:cs="Times New Roman"/>
          <w:sz w:val="16"/>
          <w:szCs w:val="16"/>
        </w:rPr>
        <w:t>Настоящее постановление вступает в силу с ____________.2018 г. и подлежит официальному опубликованию в информационном бюллетене «Районные новости».</w:t>
      </w:r>
    </w:p>
    <w:p w:rsidR="00751EA6" w:rsidRPr="00130926" w:rsidRDefault="00751EA6" w:rsidP="00751EA6">
      <w:pPr>
        <w:jc w:val="both"/>
        <w:rPr>
          <w:rFonts w:eastAsia="Times New Roman CYR"/>
          <w:sz w:val="16"/>
          <w:szCs w:val="16"/>
        </w:rPr>
      </w:pPr>
    </w:p>
    <w:p w:rsidR="00751EA6" w:rsidRPr="00130926" w:rsidRDefault="00751EA6" w:rsidP="00751EA6">
      <w:pPr>
        <w:jc w:val="both"/>
        <w:rPr>
          <w:sz w:val="16"/>
          <w:szCs w:val="16"/>
        </w:rPr>
      </w:pPr>
      <w:r w:rsidRPr="00130926">
        <w:rPr>
          <w:sz w:val="16"/>
          <w:szCs w:val="16"/>
        </w:rPr>
        <w:t>Глава Островского муниципального района</w:t>
      </w:r>
    </w:p>
    <w:p w:rsidR="00751EA6" w:rsidRPr="00130926" w:rsidRDefault="00751EA6" w:rsidP="00751EA6">
      <w:pPr>
        <w:jc w:val="both"/>
        <w:rPr>
          <w:sz w:val="16"/>
          <w:szCs w:val="16"/>
        </w:rPr>
      </w:pPr>
      <w:r w:rsidRPr="00130926">
        <w:rPr>
          <w:sz w:val="16"/>
          <w:szCs w:val="16"/>
        </w:rPr>
        <w:t>Костромской области                                                                  Г.А. Полякова</w:t>
      </w:r>
    </w:p>
    <w:p w:rsidR="00751EA6" w:rsidRPr="00130926" w:rsidRDefault="00751EA6" w:rsidP="00751EA6">
      <w:pPr>
        <w:jc w:val="both"/>
        <w:rPr>
          <w:sz w:val="16"/>
          <w:szCs w:val="16"/>
        </w:rPr>
      </w:pPr>
    </w:p>
    <w:p w:rsidR="00751EA6" w:rsidRPr="00130926" w:rsidRDefault="00751EA6" w:rsidP="00751EA6">
      <w:pPr>
        <w:jc w:val="both"/>
        <w:rPr>
          <w:sz w:val="16"/>
          <w:szCs w:val="16"/>
        </w:rPr>
      </w:pPr>
    </w:p>
    <w:p w:rsidR="00751EA6" w:rsidRPr="00130926" w:rsidRDefault="00751EA6" w:rsidP="00751EA6">
      <w:pPr>
        <w:ind w:firstLine="709"/>
        <w:jc w:val="right"/>
        <w:outlineLvl w:val="0"/>
        <w:rPr>
          <w:sz w:val="16"/>
          <w:szCs w:val="16"/>
        </w:rPr>
      </w:pPr>
    </w:p>
    <w:p w:rsidR="00751EA6" w:rsidRPr="00130926" w:rsidRDefault="00751EA6" w:rsidP="00751EA6">
      <w:pPr>
        <w:ind w:firstLine="709"/>
        <w:jc w:val="right"/>
        <w:outlineLvl w:val="0"/>
        <w:rPr>
          <w:sz w:val="16"/>
          <w:szCs w:val="16"/>
        </w:rPr>
      </w:pPr>
    </w:p>
    <w:p w:rsidR="00751EA6" w:rsidRPr="00130926" w:rsidRDefault="00751EA6" w:rsidP="00751EA6">
      <w:pPr>
        <w:ind w:firstLine="709"/>
        <w:jc w:val="right"/>
        <w:outlineLvl w:val="0"/>
        <w:rPr>
          <w:sz w:val="16"/>
          <w:szCs w:val="16"/>
        </w:rPr>
      </w:pPr>
    </w:p>
    <w:p w:rsidR="00751EA6" w:rsidRPr="00130926" w:rsidRDefault="00751EA6" w:rsidP="00751EA6">
      <w:pPr>
        <w:ind w:firstLine="709"/>
        <w:jc w:val="right"/>
        <w:outlineLvl w:val="0"/>
        <w:rPr>
          <w:sz w:val="16"/>
          <w:szCs w:val="16"/>
        </w:rPr>
      </w:pPr>
    </w:p>
    <w:p w:rsidR="00751EA6" w:rsidRPr="00130926" w:rsidRDefault="00751EA6" w:rsidP="00751EA6">
      <w:pPr>
        <w:ind w:firstLine="709"/>
        <w:jc w:val="right"/>
        <w:outlineLvl w:val="0"/>
        <w:rPr>
          <w:sz w:val="16"/>
          <w:szCs w:val="16"/>
        </w:rPr>
      </w:pPr>
    </w:p>
    <w:p w:rsidR="00751EA6" w:rsidRPr="00130926" w:rsidRDefault="00751EA6" w:rsidP="00751EA6">
      <w:pPr>
        <w:ind w:firstLine="709"/>
        <w:jc w:val="right"/>
        <w:outlineLvl w:val="0"/>
        <w:rPr>
          <w:sz w:val="16"/>
          <w:szCs w:val="16"/>
        </w:rPr>
      </w:pPr>
      <w:r w:rsidRPr="00130926">
        <w:rPr>
          <w:sz w:val="16"/>
          <w:szCs w:val="16"/>
        </w:rPr>
        <w:t>Утвержден</w:t>
      </w:r>
    </w:p>
    <w:p w:rsidR="00751EA6" w:rsidRPr="00130926" w:rsidRDefault="00751EA6" w:rsidP="00751EA6">
      <w:pPr>
        <w:ind w:firstLine="709"/>
        <w:jc w:val="right"/>
        <w:rPr>
          <w:sz w:val="16"/>
          <w:szCs w:val="16"/>
        </w:rPr>
      </w:pPr>
      <w:r w:rsidRPr="00130926">
        <w:rPr>
          <w:sz w:val="16"/>
          <w:szCs w:val="16"/>
        </w:rPr>
        <w:t xml:space="preserve">Постановлением администрации </w:t>
      </w:r>
    </w:p>
    <w:p w:rsidR="00751EA6" w:rsidRPr="00130926" w:rsidRDefault="00751EA6" w:rsidP="00751EA6">
      <w:pPr>
        <w:ind w:firstLine="709"/>
        <w:jc w:val="right"/>
        <w:rPr>
          <w:sz w:val="16"/>
          <w:szCs w:val="16"/>
        </w:rPr>
      </w:pPr>
      <w:r w:rsidRPr="00130926">
        <w:rPr>
          <w:sz w:val="16"/>
          <w:szCs w:val="16"/>
        </w:rPr>
        <w:t xml:space="preserve">Островского муниципального района  </w:t>
      </w:r>
    </w:p>
    <w:p w:rsidR="00751EA6" w:rsidRPr="00130926" w:rsidRDefault="00751EA6" w:rsidP="00751EA6">
      <w:pPr>
        <w:ind w:firstLine="709"/>
        <w:jc w:val="right"/>
        <w:rPr>
          <w:sz w:val="16"/>
          <w:szCs w:val="16"/>
        </w:rPr>
      </w:pPr>
      <w:r w:rsidRPr="00130926">
        <w:rPr>
          <w:sz w:val="16"/>
          <w:szCs w:val="16"/>
        </w:rPr>
        <w:t>Костромской области</w:t>
      </w:r>
    </w:p>
    <w:p w:rsidR="00751EA6" w:rsidRPr="00130926" w:rsidRDefault="00751EA6" w:rsidP="00751EA6">
      <w:pPr>
        <w:ind w:firstLine="709"/>
        <w:jc w:val="right"/>
        <w:rPr>
          <w:sz w:val="16"/>
          <w:szCs w:val="16"/>
        </w:rPr>
      </w:pPr>
      <w:r w:rsidRPr="00130926">
        <w:rPr>
          <w:sz w:val="16"/>
          <w:szCs w:val="16"/>
        </w:rPr>
        <w:t>от «____» ____ 201__ года № ____</w:t>
      </w:r>
    </w:p>
    <w:p w:rsidR="00751EA6" w:rsidRPr="00130926" w:rsidRDefault="00751EA6" w:rsidP="00751EA6">
      <w:pPr>
        <w:ind w:firstLine="709"/>
        <w:jc w:val="right"/>
        <w:rPr>
          <w:b/>
          <w:bCs/>
          <w:sz w:val="16"/>
          <w:szCs w:val="16"/>
        </w:rPr>
      </w:pPr>
    </w:p>
    <w:p w:rsidR="00751EA6" w:rsidRPr="00130926" w:rsidRDefault="00751EA6" w:rsidP="00751EA6">
      <w:pPr>
        <w:pStyle w:val="ConsPlusNormal"/>
        <w:ind w:firstLine="1134"/>
        <w:rPr>
          <w:rFonts w:ascii="Times New Roman" w:hAnsi="Times New Roman" w:cs="Times New Roman"/>
          <w:sz w:val="16"/>
          <w:szCs w:val="16"/>
        </w:rPr>
      </w:pPr>
    </w:p>
    <w:p w:rsidR="00751EA6" w:rsidRPr="00130926" w:rsidRDefault="00751EA6" w:rsidP="00751EA6">
      <w:pPr>
        <w:pStyle w:val="ConsPlusNormal"/>
        <w:jc w:val="center"/>
        <w:rPr>
          <w:rFonts w:ascii="Times New Roman" w:hAnsi="Times New Roman" w:cs="Times New Roman"/>
          <w:b/>
          <w:sz w:val="16"/>
          <w:szCs w:val="16"/>
        </w:rPr>
      </w:pPr>
      <w:r w:rsidRPr="00130926">
        <w:rPr>
          <w:rFonts w:ascii="Times New Roman" w:hAnsi="Times New Roman" w:cs="Times New Roman"/>
          <w:b/>
          <w:sz w:val="16"/>
          <w:szCs w:val="16"/>
        </w:rPr>
        <w:t>Административный регламент</w:t>
      </w:r>
    </w:p>
    <w:p w:rsidR="00751EA6" w:rsidRPr="00130926" w:rsidRDefault="00751EA6" w:rsidP="00751EA6">
      <w:pPr>
        <w:pStyle w:val="afff1"/>
        <w:spacing w:line="240" w:lineRule="auto"/>
        <w:ind w:left="0"/>
        <w:rPr>
          <w:b/>
          <w:sz w:val="16"/>
          <w:szCs w:val="16"/>
        </w:rPr>
      </w:pPr>
      <w:r w:rsidRPr="00130926">
        <w:rPr>
          <w:b/>
          <w:sz w:val="16"/>
          <w:szCs w:val="16"/>
        </w:rPr>
        <w:t xml:space="preserve">предоставления  Администрацией Островского муниципального района Костромской области </w:t>
      </w:r>
      <w:r w:rsidRPr="00130926">
        <w:rPr>
          <w:b/>
          <w:i/>
          <w:iCs/>
          <w:sz w:val="16"/>
          <w:szCs w:val="16"/>
        </w:rPr>
        <w:t xml:space="preserve"> </w:t>
      </w:r>
      <w:r w:rsidRPr="00130926">
        <w:rPr>
          <w:b/>
          <w:iCs/>
          <w:sz w:val="16"/>
          <w:szCs w:val="16"/>
        </w:rPr>
        <w:t>муниципальной услуги</w:t>
      </w:r>
      <w:r w:rsidRPr="00130926">
        <w:rPr>
          <w:b/>
          <w:i/>
          <w:iCs/>
          <w:sz w:val="16"/>
          <w:szCs w:val="16"/>
        </w:rPr>
        <w:t xml:space="preserve"> </w:t>
      </w:r>
      <w:r w:rsidRPr="00130926">
        <w:rPr>
          <w:b/>
          <w:sz w:val="16"/>
          <w:szCs w:val="16"/>
        </w:rPr>
        <w:t>по предоставлению сведений из реестра муниципального имущества Островского муниципального района Костромской области</w:t>
      </w:r>
    </w:p>
    <w:p w:rsidR="00751EA6" w:rsidRPr="00130926" w:rsidRDefault="00751EA6" w:rsidP="00751EA6">
      <w:pPr>
        <w:pStyle w:val="ae"/>
        <w:rPr>
          <w:sz w:val="16"/>
          <w:szCs w:val="16"/>
        </w:rPr>
      </w:pPr>
    </w:p>
    <w:p w:rsidR="00751EA6" w:rsidRPr="00130926" w:rsidRDefault="00751EA6" w:rsidP="00751EA6">
      <w:pPr>
        <w:jc w:val="center"/>
        <w:rPr>
          <w:sz w:val="16"/>
          <w:szCs w:val="16"/>
        </w:rPr>
      </w:pPr>
      <w:r w:rsidRPr="00130926">
        <w:rPr>
          <w:sz w:val="16"/>
          <w:szCs w:val="16"/>
        </w:rPr>
        <w:t>Глава 1. Общие положения</w:t>
      </w:r>
    </w:p>
    <w:p w:rsidR="00751EA6" w:rsidRPr="00130926" w:rsidRDefault="00751EA6" w:rsidP="00751EA6">
      <w:pPr>
        <w:jc w:val="center"/>
        <w:outlineLvl w:val="1"/>
        <w:rPr>
          <w:sz w:val="16"/>
          <w:szCs w:val="16"/>
        </w:rPr>
      </w:pPr>
      <w:r w:rsidRPr="00130926">
        <w:rPr>
          <w:sz w:val="16"/>
          <w:szCs w:val="16"/>
        </w:rPr>
        <w:t>Предмет регулирования Административного регламента</w:t>
      </w:r>
    </w:p>
    <w:p w:rsidR="00751EA6" w:rsidRPr="00130926" w:rsidRDefault="00751EA6" w:rsidP="00751EA6">
      <w:pPr>
        <w:ind w:firstLine="1134"/>
        <w:jc w:val="center"/>
        <w:rPr>
          <w:sz w:val="16"/>
          <w:szCs w:val="16"/>
        </w:rPr>
      </w:pPr>
    </w:p>
    <w:p w:rsidR="00751EA6" w:rsidRPr="00130926" w:rsidRDefault="00751EA6" w:rsidP="00751EA6">
      <w:pPr>
        <w:ind w:firstLine="567"/>
        <w:jc w:val="both"/>
        <w:rPr>
          <w:b/>
          <w:i/>
          <w:sz w:val="16"/>
          <w:szCs w:val="16"/>
        </w:rPr>
      </w:pPr>
      <w:r w:rsidRPr="00130926">
        <w:rPr>
          <w:sz w:val="16"/>
          <w:szCs w:val="16"/>
        </w:rPr>
        <w:t xml:space="preserve">1. </w:t>
      </w:r>
      <w:proofErr w:type="gramStart"/>
      <w:r w:rsidRPr="00130926">
        <w:rPr>
          <w:sz w:val="16"/>
          <w:szCs w:val="16"/>
        </w:rPr>
        <w:t>Административный регламент предоставления администрацией Островского муниципального района Костромской области</w:t>
      </w:r>
      <w:r w:rsidRPr="00130926">
        <w:rPr>
          <w:i/>
          <w:iCs/>
          <w:sz w:val="16"/>
          <w:szCs w:val="16"/>
        </w:rPr>
        <w:t xml:space="preserve"> </w:t>
      </w:r>
      <w:r w:rsidRPr="00130926">
        <w:rPr>
          <w:iCs/>
          <w:sz w:val="16"/>
          <w:szCs w:val="16"/>
        </w:rPr>
        <w:t>(далее – ОМСУ)</w:t>
      </w:r>
      <w:r w:rsidRPr="00130926">
        <w:rPr>
          <w:sz w:val="16"/>
          <w:szCs w:val="16"/>
        </w:rPr>
        <w:t xml:space="preserve"> муниципальной услуги по предоставлению сведений из реестра муниципального имущества </w:t>
      </w:r>
      <w:r w:rsidRPr="00130926">
        <w:rPr>
          <w:iCs/>
          <w:sz w:val="16"/>
          <w:szCs w:val="16"/>
        </w:rPr>
        <w:t>ОМСУ</w:t>
      </w:r>
      <w:r w:rsidRPr="00130926">
        <w:rPr>
          <w:sz w:val="16"/>
          <w:szCs w:val="16"/>
        </w:rPr>
        <w:t xml:space="preserve"> (далее – Административный регламент) </w:t>
      </w:r>
      <w:r w:rsidRPr="00130926">
        <w:rPr>
          <w:color w:val="000000"/>
          <w:sz w:val="16"/>
          <w:szCs w:val="16"/>
        </w:rPr>
        <w:t xml:space="preserve">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устанавливает сроки и последовательность административных процедур и административных действий при осуществлении полномочий </w:t>
      </w:r>
      <w:r w:rsidRPr="00130926">
        <w:rPr>
          <w:sz w:val="16"/>
          <w:szCs w:val="16"/>
        </w:rPr>
        <w:t>по предоставлению сведений</w:t>
      </w:r>
      <w:proofErr w:type="gramEnd"/>
      <w:r w:rsidRPr="00130926">
        <w:rPr>
          <w:sz w:val="16"/>
          <w:szCs w:val="16"/>
        </w:rPr>
        <w:t xml:space="preserve"> из реестра муниципального имущества </w:t>
      </w:r>
      <w:r w:rsidRPr="00130926">
        <w:rPr>
          <w:iCs/>
          <w:sz w:val="16"/>
          <w:szCs w:val="16"/>
        </w:rPr>
        <w:t>ОМСУ</w:t>
      </w:r>
      <w:r w:rsidRPr="00130926">
        <w:rPr>
          <w:sz w:val="16"/>
          <w:szCs w:val="16"/>
        </w:rPr>
        <w:t xml:space="preserve">, порядок взаимодействия между структурными подразделениями и должностными лицами </w:t>
      </w:r>
      <w:r w:rsidRPr="00130926">
        <w:rPr>
          <w:iCs/>
          <w:sz w:val="16"/>
          <w:szCs w:val="16"/>
        </w:rPr>
        <w:t>ОМСУ</w:t>
      </w:r>
      <w:r w:rsidRPr="00130926">
        <w:rPr>
          <w:sz w:val="16"/>
          <w:szCs w:val="16"/>
        </w:rPr>
        <w:t xml:space="preserve">, взаимодействие </w:t>
      </w:r>
      <w:r w:rsidRPr="00130926">
        <w:rPr>
          <w:iCs/>
          <w:sz w:val="16"/>
          <w:szCs w:val="16"/>
        </w:rPr>
        <w:t>ОМСУ</w:t>
      </w:r>
      <w:r w:rsidRPr="00130926">
        <w:rPr>
          <w:sz w:val="16"/>
          <w:szCs w:val="16"/>
        </w:rPr>
        <w:t xml:space="preserve"> с заявителями.</w:t>
      </w:r>
    </w:p>
    <w:p w:rsidR="00751EA6" w:rsidRPr="00130926" w:rsidRDefault="00751EA6" w:rsidP="00751EA6">
      <w:pPr>
        <w:ind w:firstLine="1134"/>
        <w:jc w:val="center"/>
        <w:rPr>
          <w:sz w:val="16"/>
          <w:szCs w:val="16"/>
        </w:rPr>
      </w:pPr>
    </w:p>
    <w:p w:rsidR="00751EA6" w:rsidRPr="00130926" w:rsidRDefault="00751EA6" w:rsidP="00751EA6">
      <w:pPr>
        <w:jc w:val="center"/>
        <w:rPr>
          <w:sz w:val="16"/>
          <w:szCs w:val="16"/>
        </w:rPr>
      </w:pPr>
      <w:r w:rsidRPr="00130926">
        <w:rPr>
          <w:sz w:val="16"/>
          <w:szCs w:val="16"/>
        </w:rPr>
        <w:t>Лица, имеющие право на получение муниципальной услуги</w:t>
      </w:r>
    </w:p>
    <w:p w:rsidR="00751EA6" w:rsidRPr="00130926" w:rsidRDefault="00751EA6" w:rsidP="00751EA6">
      <w:pPr>
        <w:ind w:firstLine="1134"/>
        <w:jc w:val="center"/>
        <w:rPr>
          <w:sz w:val="16"/>
          <w:szCs w:val="16"/>
        </w:rPr>
      </w:pPr>
    </w:p>
    <w:p w:rsidR="00751EA6" w:rsidRPr="00130926" w:rsidRDefault="00751EA6" w:rsidP="00751EA6">
      <w:pPr>
        <w:ind w:firstLine="540"/>
        <w:jc w:val="both"/>
        <w:rPr>
          <w:color w:val="000000"/>
          <w:sz w:val="16"/>
          <w:szCs w:val="16"/>
        </w:rPr>
      </w:pPr>
      <w:r w:rsidRPr="00130926">
        <w:rPr>
          <w:color w:val="000000"/>
          <w:sz w:val="16"/>
          <w:szCs w:val="16"/>
        </w:rPr>
        <w:t xml:space="preserve">2. Заявителями, </w:t>
      </w:r>
      <w:r w:rsidRPr="00130926">
        <w:rPr>
          <w:sz w:val="16"/>
          <w:szCs w:val="16"/>
        </w:rPr>
        <w:t>в отношении которых</w:t>
      </w:r>
      <w:r w:rsidRPr="00130926">
        <w:rPr>
          <w:color w:val="FF0000"/>
          <w:sz w:val="16"/>
          <w:szCs w:val="16"/>
        </w:rPr>
        <w:t xml:space="preserve"> </w:t>
      </w:r>
      <w:r w:rsidRPr="00130926">
        <w:rPr>
          <w:color w:val="000000"/>
          <w:sz w:val="16"/>
          <w:szCs w:val="16"/>
        </w:rPr>
        <w:t>предоставляется</w:t>
      </w:r>
      <w:r w:rsidRPr="00130926">
        <w:rPr>
          <w:color w:val="FF0000"/>
          <w:sz w:val="16"/>
          <w:szCs w:val="16"/>
        </w:rPr>
        <w:t xml:space="preserve"> </w:t>
      </w:r>
      <w:r w:rsidRPr="00130926">
        <w:rPr>
          <w:sz w:val="16"/>
          <w:szCs w:val="16"/>
        </w:rPr>
        <w:t xml:space="preserve">муниципальная услуга, являются </w:t>
      </w:r>
      <w:r w:rsidRPr="00130926">
        <w:rPr>
          <w:iCs/>
          <w:sz w:val="16"/>
          <w:szCs w:val="16"/>
        </w:rPr>
        <w:t xml:space="preserve">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имеющие намерение получить информацию из реестра муниципального имущества ОМСУ </w:t>
      </w:r>
      <w:r w:rsidRPr="00130926">
        <w:rPr>
          <w:color w:val="000000"/>
          <w:sz w:val="16"/>
          <w:szCs w:val="16"/>
        </w:rPr>
        <w:t>(далее - заявители).</w:t>
      </w:r>
    </w:p>
    <w:p w:rsidR="00751EA6" w:rsidRPr="00130926" w:rsidRDefault="00751EA6" w:rsidP="00751EA6">
      <w:pPr>
        <w:ind w:firstLine="540"/>
        <w:jc w:val="both"/>
        <w:rPr>
          <w:sz w:val="16"/>
          <w:szCs w:val="16"/>
        </w:rPr>
      </w:pPr>
      <w:r w:rsidRPr="00130926">
        <w:rPr>
          <w:sz w:val="16"/>
          <w:szCs w:val="16"/>
        </w:rPr>
        <w:t xml:space="preserve">3. </w:t>
      </w:r>
      <w:proofErr w:type="gramStart"/>
      <w:r w:rsidRPr="00130926">
        <w:rPr>
          <w:sz w:val="16"/>
          <w:szCs w:val="16"/>
        </w:rPr>
        <w:t>В случае, когда заявителем является юридическое лицо, от имени заявителя с запросом о предоставлении муниципальной услуги вправе обращаться лицо, уполномоченное на обращение с запросом о предоставлении муниципальной услуги (далее также - заявитель),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 уполномоченного на это законом</w:t>
      </w:r>
      <w:proofErr w:type="gramEnd"/>
      <w:r w:rsidRPr="00130926">
        <w:rPr>
          <w:sz w:val="16"/>
          <w:szCs w:val="16"/>
        </w:rPr>
        <w:t xml:space="preserve"> и его учредительными документами.</w:t>
      </w:r>
    </w:p>
    <w:p w:rsidR="00751EA6" w:rsidRPr="00130926" w:rsidRDefault="00751EA6" w:rsidP="00751EA6">
      <w:pPr>
        <w:ind w:firstLine="540"/>
        <w:jc w:val="both"/>
        <w:rPr>
          <w:sz w:val="16"/>
          <w:szCs w:val="16"/>
        </w:rPr>
      </w:pPr>
      <w:r w:rsidRPr="00130926">
        <w:rPr>
          <w:sz w:val="16"/>
          <w:szCs w:val="16"/>
        </w:rPr>
        <w:t xml:space="preserve">От имени заявителя - физического лица с </w:t>
      </w:r>
      <w:r w:rsidRPr="00130926">
        <w:rPr>
          <w:color w:val="000000"/>
          <w:sz w:val="16"/>
          <w:szCs w:val="16"/>
        </w:rPr>
        <w:t xml:space="preserve">запросом </w:t>
      </w:r>
      <w:r w:rsidRPr="00130926">
        <w:rPr>
          <w:sz w:val="16"/>
          <w:szCs w:val="16"/>
        </w:rPr>
        <w:t>о предоставлении муниципальной услуги может обратиться его представитель (далее также - заявитель</w:t>
      </w:r>
      <w:r w:rsidRPr="00130926">
        <w:rPr>
          <w:color w:val="000000"/>
          <w:sz w:val="16"/>
          <w:szCs w:val="16"/>
        </w:rPr>
        <w:t>) при наличии доверенности, полномочия которого на обращение с запросом о предоставлении муниципальной услуги удостоверены нотариально</w:t>
      </w:r>
      <w:r w:rsidRPr="00130926">
        <w:rPr>
          <w:sz w:val="16"/>
          <w:szCs w:val="16"/>
        </w:rPr>
        <w:t xml:space="preserve"> или иным документом, приравненным к нотариальному способу удостоверения в соответствии с Гражданским кодексом Российской Федерации.</w:t>
      </w:r>
    </w:p>
    <w:p w:rsidR="00751EA6" w:rsidRPr="00130926" w:rsidRDefault="00751EA6" w:rsidP="00751EA6">
      <w:pPr>
        <w:ind w:firstLine="709"/>
        <w:jc w:val="both"/>
        <w:rPr>
          <w:b/>
          <w:i/>
          <w:sz w:val="16"/>
          <w:szCs w:val="16"/>
        </w:rPr>
      </w:pPr>
    </w:p>
    <w:p w:rsidR="00751EA6" w:rsidRPr="00130926" w:rsidRDefault="00751EA6" w:rsidP="00751EA6">
      <w:pPr>
        <w:jc w:val="center"/>
        <w:rPr>
          <w:sz w:val="16"/>
          <w:szCs w:val="16"/>
        </w:rPr>
      </w:pPr>
      <w:r w:rsidRPr="00130926">
        <w:rPr>
          <w:sz w:val="16"/>
          <w:szCs w:val="16"/>
        </w:rPr>
        <w:t>Информирование о предоставлении муниципальной услуги</w:t>
      </w:r>
    </w:p>
    <w:p w:rsidR="00751EA6" w:rsidRPr="00130926" w:rsidRDefault="00751EA6" w:rsidP="00751EA6">
      <w:pPr>
        <w:ind w:firstLine="709"/>
        <w:jc w:val="center"/>
        <w:rPr>
          <w:sz w:val="16"/>
          <w:szCs w:val="16"/>
        </w:rPr>
      </w:pPr>
    </w:p>
    <w:p w:rsidR="00751EA6" w:rsidRPr="00130926" w:rsidRDefault="00751EA6" w:rsidP="00751EA6">
      <w:pPr>
        <w:ind w:firstLine="709"/>
        <w:jc w:val="both"/>
        <w:rPr>
          <w:sz w:val="16"/>
          <w:szCs w:val="16"/>
        </w:rPr>
      </w:pPr>
      <w:r w:rsidRPr="00130926">
        <w:rPr>
          <w:color w:val="000000"/>
          <w:sz w:val="16"/>
          <w:szCs w:val="16"/>
        </w:rPr>
        <w:t>4. И</w:t>
      </w:r>
      <w:r w:rsidRPr="00130926">
        <w:rPr>
          <w:sz w:val="16"/>
          <w:szCs w:val="16"/>
        </w:rPr>
        <w:t>нформация о месте нахождения, графике работы, справочных телефонах</w:t>
      </w:r>
      <w:r w:rsidRPr="00130926">
        <w:rPr>
          <w:color w:val="0033CC"/>
          <w:sz w:val="16"/>
          <w:szCs w:val="16"/>
        </w:rPr>
        <w:t xml:space="preserve">, </w:t>
      </w:r>
      <w:r w:rsidRPr="00130926">
        <w:rPr>
          <w:sz w:val="16"/>
          <w:szCs w:val="16"/>
        </w:rPr>
        <w:t>об адресах официальных сайтов в информационно-телекоммуникационной сети «Интернет» (далее – сеть Интернет), адресах электронной почты ОМСУ</w:t>
      </w:r>
      <w:r w:rsidRPr="00130926">
        <w:rPr>
          <w:iCs/>
          <w:sz w:val="16"/>
          <w:szCs w:val="16"/>
        </w:rPr>
        <w:t xml:space="preserve">, </w:t>
      </w:r>
      <w:r w:rsidRPr="00130926">
        <w:rPr>
          <w:sz w:val="16"/>
          <w:szCs w:val="16"/>
        </w:rPr>
        <w:t xml:space="preserve">ОГКУ «Многофункциональный центр предоставления государственных и муниципальных услуг населению» (далее – МФЦ) </w:t>
      </w:r>
      <w:r w:rsidRPr="00130926">
        <w:rPr>
          <w:i/>
          <w:iCs/>
          <w:sz w:val="16"/>
          <w:szCs w:val="16"/>
        </w:rPr>
        <w:t xml:space="preserve"> </w:t>
      </w:r>
      <w:r w:rsidRPr="00130926">
        <w:rPr>
          <w:sz w:val="16"/>
          <w:szCs w:val="16"/>
        </w:rPr>
        <w:t xml:space="preserve"> приведены в приложении № 1 к настоящему административному регламенту.</w:t>
      </w:r>
    </w:p>
    <w:p w:rsidR="00751EA6" w:rsidRPr="00130926" w:rsidRDefault="00751EA6" w:rsidP="00751EA6">
      <w:pPr>
        <w:ind w:firstLine="709"/>
        <w:jc w:val="both"/>
        <w:rPr>
          <w:sz w:val="16"/>
          <w:szCs w:val="16"/>
        </w:rPr>
      </w:pPr>
      <w:r w:rsidRPr="00130926">
        <w:rPr>
          <w:sz w:val="16"/>
          <w:szCs w:val="16"/>
        </w:rPr>
        <w:t>5. Для получения информации по вопросам предоставления муниципальной услуги заявитель обращается в ОМСУ (МФЦ) лично, письменно, по телефону, по электронной почте, через федеральную государственную информационную систему «Единый портал государственных и муниципальных услуг (функций)», или  региональную информационную систему «Единый портал Костромской области».</w:t>
      </w:r>
    </w:p>
    <w:p w:rsidR="00751EA6" w:rsidRPr="00130926" w:rsidRDefault="00751EA6" w:rsidP="00751EA6">
      <w:pPr>
        <w:ind w:firstLine="709"/>
        <w:jc w:val="both"/>
        <w:rPr>
          <w:sz w:val="16"/>
          <w:szCs w:val="16"/>
        </w:rPr>
      </w:pPr>
      <w:r w:rsidRPr="00130926">
        <w:rPr>
          <w:sz w:val="16"/>
          <w:szCs w:val="16"/>
        </w:rPr>
        <w:t>6. Для получения сведений о ходе предоставления муниципальной услуги заявитель обращается в ОМСУ лично, письменно, по телефону, по электронной почте, через региональную информационную систему «Единый портал Костромской области».</w:t>
      </w:r>
    </w:p>
    <w:p w:rsidR="00751EA6" w:rsidRPr="00130926" w:rsidRDefault="00751EA6" w:rsidP="00751EA6">
      <w:pPr>
        <w:ind w:firstLine="709"/>
        <w:jc w:val="both"/>
        <w:rPr>
          <w:sz w:val="16"/>
          <w:szCs w:val="16"/>
        </w:rPr>
      </w:pPr>
      <w:r w:rsidRPr="00130926">
        <w:rPr>
          <w:sz w:val="16"/>
          <w:szCs w:val="16"/>
        </w:rPr>
        <w:t xml:space="preserve">Сведения о ходе предоставления муниципальной услуги, предоставляются заявителю при указании даты и входящего номера полученной при подаче документов расписки, а при использовании региональной информационной системы «Единый портал Костромской области», после прохождения процедур авторизации. Информирование о предоставлении муниципальной услуги в данном случае осуществляется при использовании раздела «Личный кабинет», информационная система отправляет статусы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должностным лицом ОМСУ с использованием электронной подписи. </w:t>
      </w:r>
    </w:p>
    <w:p w:rsidR="00751EA6" w:rsidRPr="00130926" w:rsidRDefault="00751EA6" w:rsidP="00751EA6">
      <w:pPr>
        <w:ind w:firstLine="709"/>
        <w:jc w:val="both"/>
        <w:rPr>
          <w:sz w:val="16"/>
          <w:szCs w:val="16"/>
        </w:rPr>
      </w:pPr>
      <w:r w:rsidRPr="00130926">
        <w:rPr>
          <w:sz w:val="16"/>
          <w:szCs w:val="16"/>
        </w:rPr>
        <w:t>7. Информирование (консультирование) осуществляется специалистами ОМСУ (МФЦ), в том числе специально выделенными для предоставления консультаций по следующим вопросам:</w:t>
      </w:r>
    </w:p>
    <w:p w:rsidR="00751EA6" w:rsidRPr="00130926" w:rsidRDefault="00751EA6" w:rsidP="00751EA6">
      <w:pPr>
        <w:suppressAutoHyphens/>
        <w:ind w:firstLine="709"/>
        <w:jc w:val="both"/>
        <w:rPr>
          <w:color w:val="000000"/>
          <w:sz w:val="16"/>
          <w:szCs w:val="16"/>
        </w:rPr>
      </w:pPr>
      <w:r w:rsidRPr="00130926">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751EA6" w:rsidRPr="00130926" w:rsidRDefault="00751EA6" w:rsidP="00751EA6">
      <w:pPr>
        <w:suppressAutoHyphens/>
        <w:ind w:firstLine="709"/>
        <w:jc w:val="both"/>
        <w:rPr>
          <w:color w:val="000000"/>
          <w:sz w:val="16"/>
          <w:szCs w:val="16"/>
        </w:rPr>
      </w:pPr>
      <w:r w:rsidRPr="00130926">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751EA6" w:rsidRPr="00130926" w:rsidRDefault="00751EA6" w:rsidP="00751EA6">
      <w:pPr>
        <w:suppressAutoHyphens/>
        <w:ind w:firstLine="709"/>
        <w:jc w:val="both"/>
        <w:rPr>
          <w:color w:val="000000"/>
          <w:sz w:val="16"/>
          <w:szCs w:val="16"/>
        </w:rPr>
      </w:pPr>
      <w:r w:rsidRPr="00130926">
        <w:rPr>
          <w:color w:val="000000"/>
          <w:sz w:val="16"/>
          <w:szCs w:val="16"/>
        </w:rPr>
        <w:t>ход предоставления муниципальной услуги;</w:t>
      </w:r>
    </w:p>
    <w:p w:rsidR="00751EA6" w:rsidRPr="00130926" w:rsidRDefault="00751EA6" w:rsidP="00751EA6">
      <w:pPr>
        <w:suppressAutoHyphens/>
        <w:ind w:firstLine="709"/>
        <w:jc w:val="both"/>
        <w:rPr>
          <w:sz w:val="16"/>
          <w:szCs w:val="16"/>
        </w:rPr>
      </w:pPr>
      <w:r w:rsidRPr="00130926">
        <w:rPr>
          <w:color w:val="000000"/>
          <w:sz w:val="16"/>
          <w:szCs w:val="16"/>
        </w:rPr>
        <w:t>график приема заявителей специалистами ОМСУ (МФЦ)</w:t>
      </w:r>
      <w:r w:rsidRPr="00130926">
        <w:rPr>
          <w:sz w:val="16"/>
          <w:szCs w:val="16"/>
        </w:rPr>
        <w:t>;</w:t>
      </w:r>
    </w:p>
    <w:p w:rsidR="00751EA6" w:rsidRPr="00130926" w:rsidRDefault="00751EA6" w:rsidP="00751EA6">
      <w:pPr>
        <w:suppressAutoHyphens/>
        <w:ind w:firstLine="709"/>
        <w:jc w:val="both"/>
        <w:rPr>
          <w:color w:val="000000"/>
          <w:sz w:val="16"/>
          <w:szCs w:val="16"/>
        </w:rPr>
      </w:pPr>
      <w:r w:rsidRPr="00130926">
        <w:rPr>
          <w:color w:val="000000"/>
          <w:sz w:val="16"/>
          <w:szCs w:val="16"/>
        </w:rPr>
        <w:t>срок предоставления муниципальной услуги;</w:t>
      </w:r>
    </w:p>
    <w:p w:rsidR="00751EA6" w:rsidRPr="00130926" w:rsidRDefault="00751EA6" w:rsidP="00751EA6">
      <w:pPr>
        <w:tabs>
          <w:tab w:val="left" w:pos="0"/>
        </w:tabs>
        <w:ind w:firstLine="709"/>
        <w:jc w:val="both"/>
        <w:rPr>
          <w:color w:val="000000"/>
          <w:sz w:val="16"/>
          <w:szCs w:val="16"/>
        </w:rPr>
      </w:pPr>
      <w:r w:rsidRPr="00130926">
        <w:rPr>
          <w:color w:val="000000"/>
          <w:sz w:val="16"/>
          <w:szCs w:val="16"/>
        </w:rPr>
        <w:t>порядок обжалования действий (бездействий) и решений, осуществляемых и принимаемых ОМСУ (МФЦ) в ходе предоставления муниципальной услуги.</w:t>
      </w:r>
    </w:p>
    <w:p w:rsidR="00751EA6" w:rsidRPr="00130926" w:rsidRDefault="00751EA6" w:rsidP="00751EA6">
      <w:pPr>
        <w:tabs>
          <w:tab w:val="left" w:pos="0"/>
        </w:tabs>
        <w:ind w:firstLine="709"/>
        <w:jc w:val="both"/>
        <w:rPr>
          <w:sz w:val="16"/>
          <w:szCs w:val="16"/>
        </w:rPr>
      </w:pPr>
      <w:r w:rsidRPr="00130926">
        <w:rPr>
          <w:sz w:val="16"/>
          <w:szCs w:val="16"/>
        </w:rPr>
        <w:t>8. Информация по вопросам предоставления муниципальной услуги размещается:</w:t>
      </w:r>
    </w:p>
    <w:p w:rsidR="00751EA6" w:rsidRPr="00130926" w:rsidRDefault="00751EA6" w:rsidP="00751EA6">
      <w:pPr>
        <w:ind w:firstLine="709"/>
        <w:jc w:val="both"/>
        <w:rPr>
          <w:sz w:val="16"/>
          <w:szCs w:val="16"/>
        </w:rPr>
      </w:pPr>
      <w:r w:rsidRPr="00130926">
        <w:rPr>
          <w:sz w:val="16"/>
          <w:szCs w:val="16"/>
        </w:rPr>
        <w:t>на информационных стендах ОМС</w:t>
      </w:r>
      <w:proofErr w:type="gramStart"/>
      <w:r w:rsidRPr="00130926">
        <w:rPr>
          <w:sz w:val="16"/>
          <w:szCs w:val="16"/>
        </w:rPr>
        <w:t>У</w:t>
      </w:r>
      <w:r w:rsidRPr="00130926">
        <w:rPr>
          <w:i/>
          <w:iCs/>
          <w:sz w:val="16"/>
          <w:szCs w:val="16"/>
        </w:rPr>
        <w:t>(</w:t>
      </w:r>
      <w:proofErr w:type="gramEnd"/>
      <w:r w:rsidRPr="00130926">
        <w:rPr>
          <w:i/>
          <w:iCs/>
          <w:sz w:val="16"/>
          <w:szCs w:val="16"/>
        </w:rPr>
        <w:t>МФЦ по согласованию)</w:t>
      </w:r>
      <w:r w:rsidRPr="00130926">
        <w:rPr>
          <w:iCs/>
          <w:sz w:val="16"/>
          <w:szCs w:val="16"/>
        </w:rPr>
        <w:t>;</w:t>
      </w:r>
    </w:p>
    <w:p w:rsidR="00751EA6" w:rsidRPr="00130926" w:rsidRDefault="00751EA6" w:rsidP="00751EA6">
      <w:pPr>
        <w:ind w:firstLine="709"/>
        <w:jc w:val="both"/>
        <w:rPr>
          <w:sz w:val="16"/>
          <w:szCs w:val="16"/>
        </w:rPr>
      </w:pPr>
      <w:r w:rsidRPr="00130926">
        <w:rPr>
          <w:sz w:val="16"/>
          <w:szCs w:val="16"/>
        </w:rPr>
        <w:t>на официальном сайте ОМСУ в сети Интернет;</w:t>
      </w:r>
    </w:p>
    <w:p w:rsidR="00751EA6" w:rsidRPr="00130926" w:rsidRDefault="00751EA6" w:rsidP="00751EA6">
      <w:pPr>
        <w:ind w:firstLine="709"/>
        <w:jc w:val="both"/>
        <w:rPr>
          <w:sz w:val="16"/>
          <w:szCs w:val="16"/>
        </w:rPr>
      </w:pPr>
      <w:r w:rsidRPr="00130926">
        <w:rPr>
          <w:sz w:val="16"/>
          <w:szCs w:val="16"/>
        </w:rPr>
        <w:t>в федеральной государственной информационной системе «Единый портал государственных и муниципальных услуг (функций)» (</w:t>
      </w:r>
      <w:hyperlink r:id="rId15" w:history="1">
        <w:r w:rsidRPr="00130926">
          <w:rPr>
            <w:color w:val="0000FF"/>
            <w:sz w:val="16"/>
            <w:szCs w:val="16"/>
            <w:u w:val="single"/>
            <w:lang w:val="en-US"/>
          </w:rPr>
          <w:t>www</w:t>
        </w:r>
        <w:r w:rsidRPr="00130926">
          <w:rPr>
            <w:color w:val="0000FF"/>
            <w:sz w:val="16"/>
            <w:szCs w:val="16"/>
            <w:u w:val="single"/>
          </w:rPr>
          <w:t>.</w:t>
        </w:r>
        <w:proofErr w:type="spellStart"/>
        <w:r w:rsidRPr="00130926">
          <w:rPr>
            <w:color w:val="0000FF"/>
            <w:sz w:val="16"/>
            <w:szCs w:val="16"/>
            <w:u w:val="single"/>
            <w:lang w:val="en-US"/>
          </w:rPr>
          <w:t>gosuslugi</w:t>
        </w:r>
        <w:proofErr w:type="spellEnd"/>
        <w:r w:rsidRPr="00130926">
          <w:rPr>
            <w:color w:val="0000FF"/>
            <w:sz w:val="16"/>
            <w:szCs w:val="16"/>
            <w:u w:val="single"/>
          </w:rPr>
          <w:t>.</w:t>
        </w:r>
        <w:proofErr w:type="spellStart"/>
        <w:r w:rsidRPr="00130926">
          <w:rPr>
            <w:color w:val="0000FF"/>
            <w:sz w:val="16"/>
            <w:szCs w:val="16"/>
            <w:u w:val="single"/>
            <w:lang w:val="en-US"/>
          </w:rPr>
          <w:t>ru</w:t>
        </w:r>
        <w:proofErr w:type="spellEnd"/>
      </w:hyperlink>
      <w:r w:rsidRPr="00130926">
        <w:rPr>
          <w:sz w:val="16"/>
          <w:szCs w:val="16"/>
        </w:rPr>
        <w:t>/);</w:t>
      </w:r>
    </w:p>
    <w:p w:rsidR="00751EA6" w:rsidRPr="00130926" w:rsidRDefault="00751EA6" w:rsidP="00751EA6">
      <w:pPr>
        <w:ind w:firstLine="709"/>
        <w:jc w:val="both"/>
        <w:rPr>
          <w:sz w:val="16"/>
          <w:szCs w:val="16"/>
        </w:rPr>
      </w:pPr>
      <w:r w:rsidRPr="00130926">
        <w:rPr>
          <w:sz w:val="16"/>
          <w:szCs w:val="16"/>
        </w:rPr>
        <w:t>в региональной информационной системе «Единый портал Костромской области» (</w:t>
      </w:r>
      <w:hyperlink r:id="rId16" w:history="1">
        <w:r w:rsidRPr="00130926">
          <w:rPr>
            <w:rStyle w:val="af3"/>
            <w:sz w:val="16"/>
            <w:szCs w:val="16"/>
          </w:rPr>
          <w:t>44gosuslugi.ru</w:t>
        </w:r>
      </w:hyperlink>
      <w:r w:rsidRPr="00130926">
        <w:rPr>
          <w:sz w:val="16"/>
          <w:szCs w:val="16"/>
        </w:rPr>
        <w:t>/);</w:t>
      </w:r>
    </w:p>
    <w:p w:rsidR="00751EA6" w:rsidRPr="00130926" w:rsidRDefault="00751EA6" w:rsidP="00751EA6">
      <w:pPr>
        <w:ind w:firstLine="709"/>
        <w:jc w:val="both"/>
        <w:rPr>
          <w:sz w:val="16"/>
          <w:szCs w:val="16"/>
        </w:rPr>
      </w:pPr>
      <w:r w:rsidRPr="00130926">
        <w:rPr>
          <w:sz w:val="16"/>
          <w:szCs w:val="16"/>
        </w:rPr>
        <w:t>в средствах массовой информации, в информационных материалах (брошюрах, буклетах и т.д.).</w:t>
      </w:r>
    </w:p>
    <w:p w:rsidR="00751EA6" w:rsidRPr="00130926" w:rsidRDefault="00751EA6" w:rsidP="00751EA6">
      <w:pPr>
        <w:ind w:firstLine="709"/>
        <w:jc w:val="both"/>
        <w:rPr>
          <w:sz w:val="16"/>
          <w:szCs w:val="16"/>
        </w:rPr>
      </w:pPr>
      <w:r w:rsidRPr="00130926">
        <w:rPr>
          <w:sz w:val="16"/>
          <w:szCs w:val="16"/>
        </w:rPr>
        <w:t>Размещаемая информация содержит в том числе:</w:t>
      </w:r>
    </w:p>
    <w:p w:rsidR="00751EA6" w:rsidRPr="00130926" w:rsidRDefault="00751EA6" w:rsidP="00751EA6">
      <w:pPr>
        <w:ind w:firstLine="709"/>
        <w:jc w:val="both"/>
        <w:rPr>
          <w:sz w:val="16"/>
          <w:szCs w:val="16"/>
        </w:rPr>
      </w:pPr>
      <w:r w:rsidRPr="00130926">
        <w:rPr>
          <w:sz w:val="16"/>
          <w:szCs w:val="16"/>
        </w:rPr>
        <w:t>текст настоящего Административного регламента с приложениями;</w:t>
      </w:r>
    </w:p>
    <w:p w:rsidR="00751EA6" w:rsidRPr="00130926" w:rsidRDefault="00751EA6" w:rsidP="00751EA6">
      <w:pPr>
        <w:ind w:firstLine="709"/>
        <w:jc w:val="both"/>
        <w:rPr>
          <w:sz w:val="16"/>
          <w:szCs w:val="16"/>
        </w:rPr>
      </w:pPr>
      <w:r w:rsidRPr="00130926">
        <w:rPr>
          <w:sz w:val="16"/>
          <w:szCs w:val="16"/>
        </w:rPr>
        <w:t>перечень документов, необходимый для предоставления муниципальной услуги, и требования, предъявляемые к этим документам;</w:t>
      </w:r>
    </w:p>
    <w:p w:rsidR="00751EA6" w:rsidRPr="00130926" w:rsidRDefault="00751EA6" w:rsidP="00751EA6">
      <w:pPr>
        <w:ind w:firstLine="709"/>
        <w:jc w:val="both"/>
        <w:rPr>
          <w:sz w:val="16"/>
          <w:szCs w:val="16"/>
        </w:rPr>
      </w:pPr>
      <w:r w:rsidRPr="00130926">
        <w:rPr>
          <w:sz w:val="16"/>
          <w:szCs w:val="16"/>
        </w:rPr>
        <w:t>порядок информирования о ходе предоставления муниципальной услуги;</w:t>
      </w:r>
    </w:p>
    <w:p w:rsidR="00751EA6" w:rsidRPr="00130926" w:rsidRDefault="00751EA6" w:rsidP="00751EA6">
      <w:pPr>
        <w:ind w:firstLine="709"/>
        <w:jc w:val="both"/>
        <w:rPr>
          <w:color w:val="000000"/>
          <w:sz w:val="16"/>
          <w:szCs w:val="16"/>
        </w:rPr>
      </w:pPr>
      <w:r w:rsidRPr="00130926">
        <w:rPr>
          <w:sz w:val="16"/>
          <w:szCs w:val="16"/>
        </w:rPr>
        <w:t>порядок обжалования действий (бездействия) и решений, осуществляемых и принимаемых в ходе предоставления муниципальной услуги.</w:t>
      </w:r>
      <w:r w:rsidRPr="00130926">
        <w:rPr>
          <w:color w:val="000000"/>
          <w:sz w:val="16"/>
          <w:szCs w:val="16"/>
        </w:rPr>
        <w:t xml:space="preserve"> </w:t>
      </w:r>
    </w:p>
    <w:p w:rsidR="00751EA6" w:rsidRPr="00130926" w:rsidRDefault="00751EA6" w:rsidP="00751EA6">
      <w:pPr>
        <w:tabs>
          <w:tab w:val="left" w:pos="1008"/>
          <w:tab w:val="left" w:pos="1260"/>
        </w:tabs>
        <w:ind w:firstLine="1134"/>
        <w:jc w:val="both"/>
        <w:rPr>
          <w:sz w:val="16"/>
          <w:szCs w:val="16"/>
        </w:rPr>
      </w:pPr>
    </w:p>
    <w:p w:rsidR="00751EA6" w:rsidRPr="00130926" w:rsidRDefault="00751EA6" w:rsidP="00751EA6">
      <w:pPr>
        <w:jc w:val="center"/>
        <w:rPr>
          <w:color w:val="000000"/>
          <w:sz w:val="16"/>
          <w:szCs w:val="16"/>
        </w:rPr>
      </w:pPr>
      <w:r w:rsidRPr="00130926">
        <w:rPr>
          <w:color w:val="000000"/>
          <w:sz w:val="16"/>
          <w:szCs w:val="16"/>
        </w:rPr>
        <w:t>Глава 2. Стандарт предоставления муниципальной услуги</w:t>
      </w:r>
    </w:p>
    <w:p w:rsidR="00751EA6" w:rsidRPr="00130926" w:rsidRDefault="00751EA6" w:rsidP="00751EA6">
      <w:pPr>
        <w:ind w:firstLine="709"/>
        <w:jc w:val="center"/>
        <w:rPr>
          <w:i/>
          <w:color w:val="000000"/>
          <w:sz w:val="16"/>
          <w:szCs w:val="16"/>
        </w:rPr>
      </w:pPr>
    </w:p>
    <w:p w:rsidR="00751EA6" w:rsidRPr="00130926" w:rsidRDefault="00751EA6" w:rsidP="00751EA6">
      <w:pPr>
        <w:jc w:val="center"/>
        <w:rPr>
          <w:color w:val="000000"/>
          <w:sz w:val="16"/>
          <w:szCs w:val="16"/>
        </w:rPr>
      </w:pPr>
      <w:r w:rsidRPr="00130926">
        <w:rPr>
          <w:color w:val="000000"/>
          <w:sz w:val="16"/>
          <w:szCs w:val="16"/>
        </w:rPr>
        <w:t>Наименование муниципальной услуги</w:t>
      </w:r>
    </w:p>
    <w:p w:rsidR="00751EA6" w:rsidRPr="00130926" w:rsidRDefault="00751EA6" w:rsidP="00751EA6">
      <w:pPr>
        <w:tabs>
          <w:tab w:val="left" w:pos="0"/>
          <w:tab w:val="left" w:pos="10080"/>
        </w:tabs>
        <w:ind w:firstLine="1134"/>
        <w:jc w:val="center"/>
        <w:rPr>
          <w:i/>
          <w:sz w:val="16"/>
          <w:szCs w:val="16"/>
        </w:rPr>
      </w:pPr>
    </w:p>
    <w:p w:rsidR="00751EA6" w:rsidRPr="00130926" w:rsidRDefault="00751EA6" w:rsidP="00751EA6">
      <w:pPr>
        <w:tabs>
          <w:tab w:val="left" w:pos="0"/>
          <w:tab w:val="left" w:pos="1260"/>
        </w:tabs>
        <w:ind w:firstLine="567"/>
        <w:jc w:val="both"/>
        <w:rPr>
          <w:sz w:val="16"/>
          <w:szCs w:val="16"/>
        </w:rPr>
      </w:pPr>
      <w:r w:rsidRPr="00130926">
        <w:rPr>
          <w:sz w:val="16"/>
          <w:szCs w:val="16"/>
        </w:rPr>
        <w:t xml:space="preserve">9. Наименование муниципальной услуги - предоставление сведений  из реестра муниципального имущества ОМСУ (далее – муниципальная услуга). </w:t>
      </w:r>
    </w:p>
    <w:p w:rsidR="00751EA6" w:rsidRPr="00130926" w:rsidRDefault="00751EA6" w:rsidP="00751EA6">
      <w:pPr>
        <w:jc w:val="center"/>
        <w:rPr>
          <w:color w:val="000000"/>
          <w:sz w:val="16"/>
          <w:szCs w:val="16"/>
        </w:rPr>
      </w:pPr>
    </w:p>
    <w:p w:rsidR="00751EA6" w:rsidRPr="00130926" w:rsidRDefault="00751EA6" w:rsidP="00751EA6">
      <w:pPr>
        <w:jc w:val="center"/>
        <w:rPr>
          <w:sz w:val="16"/>
          <w:szCs w:val="16"/>
        </w:rPr>
      </w:pPr>
      <w:r w:rsidRPr="00130926">
        <w:rPr>
          <w:color w:val="000000"/>
          <w:sz w:val="16"/>
          <w:szCs w:val="16"/>
        </w:rPr>
        <w:t xml:space="preserve">Наименование </w:t>
      </w:r>
      <w:r w:rsidRPr="00130926">
        <w:rPr>
          <w:sz w:val="16"/>
          <w:szCs w:val="16"/>
        </w:rPr>
        <w:t xml:space="preserve">органа предоставляющего муниципальную услугу </w:t>
      </w:r>
    </w:p>
    <w:p w:rsidR="00751EA6" w:rsidRPr="00130926" w:rsidRDefault="00751EA6" w:rsidP="00751EA6">
      <w:pPr>
        <w:tabs>
          <w:tab w:val="left" w:pos="0"/>
          <w:tab w:val="left" w:pos="1260"/>
        </w:tabs>
        <w:ind w:firstLine="1134"/>
        <w:jc w:val="both"/>
        <w:rPr>
          <w:sz w:val="16"/>
          <w:szCs w:val="16"/>
        </w:rPr>
      </w:pPr>
    </w:p>
    <w:p w:rsidR="00751EA6" w:rsidRPr="00130926" w:rsidRDefault="00751EA6" w:rsidP="00751EA6">
      <w:pPr>
        <w:tabs>
          <w:tab w:val="left" w:pos="0"/>
          <w:tab w:val="left" w:pos="10080"/>
        </w:tabs>
        <w:ind w:firstLine="567"/>
        <w:jc w:val="both"/>
        <w:rPr>
          <w:sz w:val="16"/>
          <w:szCs w:val="16"/>
        </w:rPr>
      </w:pPr>
      <w:r w:rsidRPr="00130926">
        <w:rPr>
          <w:sz w:val="16"/>
          <w:szCs w:val="16"/>
        </w:rPr>
        <w:t>10. Муниципальная услуга предоставляется ОМСУ.</w:t>
      </w:r>
    </w:p>
    <w:p w:rsidR="00751EA6" w:rsidRPr="00130926" w:rsidRDefault="00751EA6" w:rsidP="00751EA6">
      <w:pPr>
        <w:tabs>
          <w:tab w:val="left" w:pos="1418"/>
        </w:tabs>
        <w:ind w:firstLine="709"/>
        <w:jc w:val="center"/>
        <w:rPr>
          <w:b/>
          <w:i/>
          <w:color w:val="000000"/>
          <w:sz w:val="16"/>
          <w:szCs w:val="16"/>
        </w:rPr>
      </w:pPr>
    </w:p>
    <w:p w:rsidR="00751EA6" w:rsidRPr="00130926" w:rsidRDefault="00751EA6" w:rsidP="00751EA6">
      <w:pPr>
        <w:tabs>
          <w:tab w:val="left" w:pos="0"/>
        </w:tabs>
        <w:jc w:val="center"/>
        <w:rPr>
          <w:color w:val="000000"/>
          <w:sz w:val="16"/>
          <w:szCs w:val="16"/>
        </w:rPr>
      </w:pPr>
      <w:r w:rsidRPr="00130926">
        <w:rPr>
          <w:color w:val="000000"/>
          <w:sz w:val="16"/>
          <w:szCs w:val="16"/>
        </w:rPr>
        <w:t>Результат предоставления муниципальной услуги</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pStyle w:val="ae"/>
        <w:tabs>
          <w:tab w:val="left" w:pos="0"/>
        </w:tabs>
        <w:ind w:firstLine="567"/>
        <w:jc w:val="both"/>
        <w:rPr>
          <w:b/>
          <w:sz w:val="16"/>
          <w:szCs w:val="16"/>
        </w:rPr>
      </w:pPr>
      <w:r w:rsidRPr="00130926">
        <w:rPr>
          <w:b/>
          <w:sz w:val="16"/>
          <w:szCs w:val="16"/>
        </w:rPr>
        <w:t>11. Процедура предоставления муниципальной услуги завершается получением заявителем одного из следующих документов:</w:t>
      </w:r>
    </w:p>
    <w:p w:rsidR="00751EA6" w:rsidRPr="00130926" w:rsidRDefault="00751EA6" w:rsidP="00751EA6">
      <w:pPr>
        <w:shd w:val="clear" w:color="auto" w:fill="FFFFFF"/>
        <w:tabs>
          <w:tab w:val="left" w:pos="0"/>
          <w:tab w:val="left" w:pos="955"/>
        </w:tabs>
        <w:ind w:firstLine="567"/>
        <w:jc w:val="both"/>
        <w:rPr>
          <w:sz w:val="16"/>
          <w:szCs w:val="16"/>
        </w:rPr>
      </w:pPr>
      <w:r w:rsidRPr="00130926">
        <w:rPr>
          <w:sz w:val="16"/>
          <w:szCs w:val="16"/>
        </w:rPr>
        <w:t xml:space="preserve">1) </w:t>
      </w:r>
      <w:r w:rsidRPr="00130926">
        <w:rPr>
          <w:spacing w:val="-1"/>
          <w:sz w:val="16"/>
          <w:szCs w:val="16"/>
        </w:rPr>
        <w:t xml:space="preserve">выписки из реестра </w:t>
      </w:r>
      <w:r w:rsidRPr="00130926">
        <w:rPr>
          <w:sz w:val="16"/>
          <w:szCs w:val="16"/>
        </w:rPr>
        <w:t>муниципального имущества</w:t>
      </w:r>
      <w:r w:rsidRPr="00130926">
        <w:rPr>
          <w:spacing w:val="-1"/>
          <w:sz w:val="16"/>
          <w:szCs w:val="16"/>
        </w:rPr>
        <w:t>;</w:t>
      </w:r>
    </w:p>
    <w:p w:rsidR="00751EA6" w:rsidRPr="00130926" w:rsidRDefault="00751EA6" w:rsidP="00751EA6">
      <w:pPr>
        <w:pStyle w:val="ConsPlusNormal"/>
        <w:tabs>
          <w:tab w:val="left" w:pos="0"/>
        </w:tabs>
        <w:ind w:firstLine="567"/>
        <w:jc w:val="both"/>
        <w:rPr>
          <w:rFonts w:ascii="Times New Roman" w:hAnsi="Times New Roman" w:cs="Times New Roman"/>
          <w:sz w:val="16"/>
          <w:szCs w:val="16"/>
        </w:rPr>
      </w:pPr>
      <w:r w:rsidRPr="00130926">
        <w:rPr>
          <w:rFonts w:ascii="Times New Roman" w:hAnsi="Times New Roman" w:cs="Times New Roman"/>
          <w:sz w:val="16"/>
          <w:szCs w:val="16"/>
        </w:rPr>
        <w:t>2) уведомления об отсутствии в реестре муниципального имущества ОМСУ запрашиваемого объекта.</w:t>
      </w:r>
    </w:p>
    <w:p w:rsidR="00751EA6" w:rsidRPr="00130926" w:rsidRDefault="00751EA6" w:rsidP="00751EA6">
      <w:pPr>
        <w:pStyle w:val="af4"/>
        <w:tabs>
          <w:tab w:val="left" w:pos="-2268"/>
        </w:tabs>
        <w:ind w:firstLine="709"/>
        <w:rPr>
          <w:sz w:val="16"/>
          <w:szCs w:val="16"/>
        </w:rPr>
      </w:pPr>
    </w:p>
    <w:p w:rsidR="00751EA6" w:rsidRPr="00130926" w:rsidRDefault="00751EA6" w:rsidP="00751EA6">
      <w:pPr>
        <w:tabs>
          <w:tab w:val="left" w:pos="0"/>
          <w:tab w:val="left" w:pos="10080"/>
        </w:tabs>
        <w:ind w:firstLine="709"/>
        <w:jc w:val="center"/>
        <w:rPr>
          <w:sz w:val="16"/>
          <w:szCs w:val="16"/>
        </w:rPr>
      </w:pPr>
      <w:r w:rsidRPr="00130926">
        <w:rPr>
          <w:color w:val="000000"/>
          <w:sz w:val="16"/>
          <w:szCs w:val="16"/>
        </w:rPr>
        <w:t>Срок предоставления муниципальной услуги</w:t>
      </w:r>
    </w:p>
    <w:p w:rsidR="00751EA6" w:rsidRPr="00130926" w:rsidRDefault="00751EA6" w:rsidP="00751EA6">
      <w:pPr>
        <w:pStyle w:val="ConsPlusNormal"/>
        <w:tabs>
          <w:tab w:val="left" w:pos="0"/>
        </w:tabs>
        <w:ind w:firstLine="1134"/>
        <w:jc w:val="center"/>
        <w:rPr>
          <w:rFonts w:ascii="Times New Roman" w:hAnsi="Times New Roman" w:cs="Times New Roman"/>
          <w:sz w:val="16"/>
          <w:szCs w:val="16"/>
        </w:rPr>
      </w:pPr>
    </w:p>
    <w:p w:rsidR="00751EA6" w:rsidRPr="00130926" w:rsidRDefault="00751EA6" w:rsidP="00751EA6">
      <w:pPr>
        <w:tabs>
          <w:tab w:val="left" w:pos="0"/>
          <w:tab w:val="left" w:pos="10080"/>
        </w:tabs>
        <w:ind w:firstLine="567"/>
        <w:jc w:val="both"/>
        <w:rPr>
          <w:sz w:val="16"/>
          <w:szCs w:val="16"/>
        </w:rPr>
      </w:pPr>
      <w:r w:rsidRPr="00130926">
        <w:rPr>
          <w:sz w:val="16"/>
          <w:szCs w:val="16"/>
        </w:rPr>
        <w:t xml:space="preserve">12. Срок предоставления муниципальной услуги составляет 10 дней со дня поступления запроса о предоставлении муниципальной услуги в ОМСУ (МФЦ). </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tabs>
          <w:tab w:val="left" w:pos="0"/>
        </w:tabs>
        <w:jc w:val="center"/>
        <w:rPr>
          <w:sz w:val="16"/>
          <w:szCs w:val="16"/>
        </w:rPr>
      </w:pPr>
      <w:r w:rsidRPr="00130926">
        <w:rPr>
          <w:sz w:val="16"/>
          <w:szCs w:val="16"/>
        </w:rPr>
        <w:t>Приостановление предоставления муниципальной услуги</w:t>
      </w:r>
    </w:p>
    <w:p w:rsidR="00751EA6" w:rsidRPr="00130926" w:rsidRDefault="00751EA6" w:rsidP="00751EA6">
      <w:pPr>
        <w:tabs>
          <w:tab w:val="left" w:pos="0"/>
        </w:tabs>
        <w:ind w:firstLine="567"/>
        <w:jc w:val="both"/>
        <w:rPr>
          <w:sz w:val="16"/>
          <w:szCs w:val="16"/>
        </w:rPr>
      </w:pPr>
    </w:p>
    <w:p w:rsidR="00751EA6" w:rsidRPr="00130926" w:rsidRDefault="00751EA6" w:rsidP="00751EA6">
      <w:pPr>
        <w:ind w:firstLine="567"/>
        <w:jc w:val="both"/>
        <w:rPr>
          <w:sz w:val="16"/>
          <w:szCs w:val="16"/>
        </w:rPr>
      </w:pPr>
      <w:r w:rsidRPr="00130926">
        <w:rPr>
          <w:sz w:val="16"/>
          <w:szCs w:val="16"/>
        </w:rPr>
        <w:t>13. Приостановление предоставления муниципальной услуги действующим законодательством не предусмотрено.</w:t>
      </w:r>
    </w:p>
    <w:p w:rsidR="00751EA6" w:rsidRPr="00130926" w:rsidRDefault="00751EA6" w:rsidP="00751EA6">
      <w:pPr>
        <w:jc w:val="both"/>
        <w:rPr>
          <w:sz w:val="16"/>
          <w:szCs w:val="16"/>
        </w:rPr>
      </w:pPr>
    </w:p>
    <w:p w:rsidR="00751EA6" w:rsidRPr="00130926" w:rsidRDefault="00751EA6" w:rsidP="00751EA6">
      <w:pPr>
        <w:jc w:val="center"/>
        <w:rPr>
          <w:sz w:val="16"/>
          <w:szCs w:val="16"/>
        </w:rPr>
      </w:pPr>
      <w:r w:rsidRPr="00130926">
        <w:rPr>
          <w:sz w:val="16"/>
          <w:szCs w:val="16"/>
        </w:rPr>
        <w:t xml:space="preserve">Перечень нормативных правовых актов, </w:t>
      </w:r>
    </w:p>
    <w:p w:rsidR="00751EA6" w:rsidRPr="00130926" w:rsidRDefault="00751EA6" w:rsidP="00751EA6">
      <w:pPr>
        <w:jc w:val="center"/>
        <w:rPr>
          <w:sz w:val="16"/>
          <w:szCs w:val="16"/>
        </w:rPr>
      </w:pPr>
      <w:proofErr w:type="gramStart"/>
      <w:r w:rsidRPr="00130926">
        <w:rPr>
          <w:sz w:val="16"/>
          <w:szCs w:val="16"/>
        </w:rPr>
        <w:lastRenderedPageBreak/>
        <w:t>регулирующих</w:t>
      </w:r>
      <w:proofErr w:type="gramEnd"/>
      <w:r w:rsidRPr="00130926">
        <w:rPr>
          <w:sz w:val="16"/>
          <w:szCs w:val="16"/>
        </w:rPr>
        <w:t xml:space="preserve"> предоставление муниципальной услуги</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tabs>
          <w:tab w:val="left" w:pos="0"/>
          <w:tab w:val="left" w:pos="142"/>
          <w:tab w:val="left" w:pos="10080"/>
        </w:tabs>
        <w:ind w:firstLine="567"/>
        <w:jc w:val="both"/>
        <w:rPr>
          <w:sz w:val="16"/>
          <w:szCs w:val="16"/>
        </w:rPr>
      </w:pPr>
      <w:r w:rsidRPr="00130926">
        <w:rPr>
          <w:sz w:val="16"/>
          <w:szCs w:val="16"/>
        </w:rPr>
        <w:t>14. Предоставление муниципальной услуги осуществляется в соответствии следующими нормативными правыми актами:</w:t>
      </w:r>
    </w:p>
    <w:p w:rsidR="00751EA6" w:rsidRPr="00130926" w:rsidRDefault="00751EA6" w:rsidP="00751EA6">
      <w:pPr>
        <w:tabs>
          <w:tab w:val="left" w:pos="0"/>
          <w:tab w:val="left" w:pos="142"/>
          <w:tab w:val="left" w:pos="10080"/>
        </w:tabs>
        <w:ind w:firstLine="567"/>
        <w:jc w:val="both"/>
        <w:rPr>
          <w:sz w:val="16"/>
          <w:szCs w:val="16"/>
        </w:rPr>
      </w:pPr>
      <w:r w:rsidRPr="00130926">
        <w:rPr>
          <w:sz w:val="16"/>
          <w:szCs w:val="16"/>
        </w:rPr>
        <w:t>1) Конституцией Российской Федерации («Собрание законодательства Российской Федерации», 04.08.2014, № 31, ст. 4398);</w:t>
      </w:r>
    </w:p>
    <w:p w:rsidR="00751EA6" w:rsidRPr="00130926" w:rsidRDefault="00751EA6" w:rsidP="00751EA6">
      <w:pPr>
        <w:pStyle w:val="aff8"/>
        <w:tabs>
          <w:tab w:val="left" w:pos="0"/>
          <w:tab w:val="left" w:pos="142"/>
        </w:tabs>
        <w:ind w:firstLine="567"/>
        <w:jc w:val="both"/>
        <w:rPr>
          <w:rFonts w:ascii="Times New Roman" w:hAnsi="Times New Roman" w:cs="Times New Roman"/>
          <w:sz w:val="16"/>
          <w:szCs w:val="16"/>
        </w:rPr>
      </w:pPr>
      <w:r w:rsidRPr="00130926">
        <w:rPr>
          <w:rFonts w:ascii="Times New Roman" w:hAnsi="Times New Roman" w:cs="Times New Roman"/>
          <w:sz w:val="16"/>
          <w:szCs w:val="16"/>
        </w:rPr>
        <w:t>2) Гражданским кодексом Российской Федерации (часть вторая) от 26 января 1996 года  № 14-ФЗ (Собрание законодательства Российской Федерации, 29.01.1996, № 5, ст. 410);</w:t>
      </w:r>
    </w:p>
    <w:p w:rsidR="00751EA6" w:rsidRPr="00130926" w:rsidRDefault="00751EA6" w:rsidP="00751EA6">
      <w:pPr>
        <w:tabs>
          <w:tab w:val="left" w:pos="-142"/>
          <w:tab w:val="left" w:pos="0"/>
        </w:tabs>
        <w:ind w:firstLine="567"/>
        <w:jc w:val="both"/>
        <w:rPr>
          <w:sz w:val="16"/>
          <w:szCs w:val="16"/>
        </w:rPr>
      </w:pPr>
      <w:r w:rsidRPr="00130926">
        <w:rPr>
          <w:sz w:val="16"/>
          <w:szCs w:val="16"/>
        </w:rPr>
        <w:t>3) 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г. № 40, ст. 3822);</w:t>
      </w:r>
    </w:p>
    <w:p w:rsidR="00751EA6" w:rsidRPr="00130926" w:rsidRDefault="00751EA6" w:rsidP="00751EA6">
      <w:pPr>
        <w:tabs>
          <w:tab w:val="left" w:pos="-142"/>
          <w:tab w:val="left" w:pos="0"/>
        </w:tabs>
        <w:ind w:firstLine="567"/>
        <w:jc w:val="both"/>
        <w:rPr>
          <w:sz w:val="16"/>
          <w:szCs w:val="16"/>
        </w:rPr>
      </w:pPr>
      <w:r w:rsidRPr="00130926">
        <w:rPr>
          <w:sz w:val="16"/>
          <w:szCs w:val="16"/>
        </w:rPr>
        <w:t>4) 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02.08.2010 № 31, ст. 4179);</w:t>
      </w:r>
    </w:p>
    <w:p w:rsidR="00751EA6" w:rsidRPr="00130926" w:rsidRDefault="00751EA6" w:rsidP="00751EA6">
      <w:pPr>
        <w:tabs>
          <w:tab w:val="left" w:pos="-142"/>
          <w:tab w:val="left" w:pos="0"/>
        </w:tabs>
        <w:ind w:firstLine="567"/>
        <w:jc w:val="both"/>
        <w:rPr>
          <w:sz w:val="16"/>
          <w:szCs w:val="16"/>
        </w:rPr>
      </w:pPr>
      <w:r w:rsidRPr="00130926">
        <w:rPr>
          <w:sz w:val="16"/>
          <w:szCs w:val="16"/>
        </w:rPr>
        <w:t>5) Федеральным законом от 06.04.2011 № 63-ФЗ «Об электронной подписи» («Собрание законодательства Российской Федерации», 11.04.2011 № 15, ст. 2036);</w:t>
      </w:r>
    </w:p>
    <w:p w:rsidR="00751EA6" w:rsidRPr="00130926" w:rsidRDefault="00751EA6" w:rsidP="00751EA6">
      <w:pPr>
        <w:tabs>
          <w:tab w:val="left" w:pos="-142"/>
          <w:tab w:val="left" w:pos="0"/>
        </w:tabs>
        <w:ind w:firstLine="567"/>
        <w:jc w:val="both"/>
        <w:rPr>
          <w:sz w:val="16"/>
          <w:szCs w:val="16"/>
        </w:rPr>
      </w:pPr>
      <w:r w:rsidRPr="00130926">
        <w:rPr>
          <w:sz w:val="16"/>
          <w:szCs w:val="16"/>
        </w:rPr>
        <w:t>6) 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18.07.2011, № 29, ст. 4479);</w:t>
      </w:r>
    </w:p>
    <w:p w:rsidR="00751EA6" w:rsidRPr="00130926" w:rsidRDefault="00751EA6" w:rsidP="00751EA6">
      <w:pPr>
        <w:ind w:firstLine="540"/>
        <w:jc w:val="both"/>
        <w:rPr>
          <w:sz w:val="16"/>
          <w:szCs w:val="16"/>
        </w:rPr>
      </w:pPr>
      <w:r w:rsidRPr="00130926">
        <w:rPr>
          <w:sz w:val="16"/>
          <w:szCs w:val="16"/>
        </w:rPr>
        <w:t>7) приказом Министерства экономического развития Российской Федерации от 30.08.2011 N 424 «Об утверждении порядка ведения органами местного самоуправления реестров муниципального имущества» («Российская газета», № 293, 28.12.2011);</w:t>
      </w:r>
    </w:p>
    <w:p w:rsidR="00751EA6" w:rsidRPr="00130926" w:rsidRDefault="00751EA6" w:rsidP="00751EA6">
      <w:pPr>
        <w:tabs>
          <w:tab w:val="left" w:pos="-142"/>
          <w:tab w:val="left" w:pos="0"/>
        </w:tabs>
        <w:ind w:firstLine="567"/>
        <w:jc w:val="both"/>
        <w:rPr>
          <w:sz w:val="16"/>
          <w:szCs w:val="16"/>
        </w:rPr>
      </w:pPr>
    </w:p>
    <w:p w:rsidR="00751EA6" w:rsidRPr="00130926" w:rsidRDefault="00751EA6" w:rsidP="00751EA6">
      <w:pPr>
        <w:tabs>
          <w:tab w:val="left" w:pos="-142"/>
          <w:tab w:val="left" w:pos="0"/>
        </w:tabs>
        <w:ind w:firstLine="567"/>
        <w:jc w:val="both"/>
        <w:rPr>
          <w:iCs/>
          <w:sz w:val="16"/>
          <w:szCs w:val="16"/>
        </w:rPr>
      </w:pPr>
      <w:r w:rsidRPr="00130926">
        <w:rPr>
          <w:sz w:val="16"/>
          <w:szCs w:val="16"/>
        </w:rPr>
        <w:t>8) Уставом ОМСУ</w:t>
      </w:r>
      <w:r w:rsidRPr="00130926">
        <w:rPr>
          <w:iCs/>
          <w:sz w:val="16"/>
          <w:szCs w:val="16"/>
        </w:rPr>
        <w:t>;</w:t>
      </w:r>
    </w:p>
    <w:p w:rsidR="00751EA6" w:rsidRPr="00130926" w:rsidRDefault="00751EA6" w:rsidP="00751EA6">
      <w:pPr>
        <w:tabs>
          <w:tab w:val="left" w:pos="-142"/>
          <w:tab w:val="left" w:pos="0"/>
        </w:tabs>
        <w:ind w:firstLine="567"/>
        <w:jc w:val="both"/>
        <w:rPr>
          <w:iCs/>
          <w:sz w:val="16"/>
          <w:szCs w:val="16"/>
        </w:rPr>
      </w:pPr>
      <w:r w:rsidRPr="00130926">
        <w:rPr>
          <w:iCs/>
          <w:sz w:val="16"/>
          <w:szCs w:val="16"/>
        </w:rPr>
        <w:t>9) указать иные нормативно-правовые акты органов местного самоуправления (в том числе устанавливающие порядок разработки и утверждения административных регламентов предоставления муниципальных услуг, перечень услуг, которые являются необходимыми и обязательными для предоставления муниципальных услуг);</w:t>
      </w:r>
    </w:p>
    <w:p w:rsidR="00751EA6" w:rsidRPr="00130926" w:rsidRDefault="00751EA6" w:rsidP="00751EA6">
      <w:pPr>
        <w:tabs>
          <w:tab w:val="left" w:pos="-142"/>
          <w:tab w:val="left" w:pos="0"/>
        </w:tabs>
        <w:ind w:firstLine="567"/>
        <w:jc w:val="both"/>
        <w:rPr>
          <w:sz w:val="16"/>
          <w:szCs w:val="16"/>
        </w:rPr>
      </w:pPr>
      <w:r w:rsidRPr="00130926">
        <w:rPr>
          <w:sz w:val="16"/>
          <w:szCs w:val="16"/>
        </w:rPr>
        <w:t>10) настоящим Административным регламентом.</w:t>
      </w:r>
    </w:p>
    <w:p w:rsidR="00751EA6" w:rsidRPr="00130926" w:rsidRDefault="00751EA6" w:rsidP="00751EA6">
      <w:pPr>
        <w:pStyle w:val="ConsPlusNormal"/>
        <w:ind w:firstLine="1134"/>
        <w:jc w:val="both"/>
        <w:rPr>
          <w:rFonts w:ascii="Times New Roman" w:hAnsi="Times New Roman" w:cs="Times New Roman"/>
          <w:sz w:val="16"/>
          <w:szCs w:val="16"/>
        </w:rPr>
      </w:pPr>
    </w:p>
    <w:p w:rsidR="00751EA6" w:rsidRPr="00130926" w:rsidRDefault="00751EA6" w:rsidP="00751EA6">
      <w:pPr>
        <w:jc w:val="center"/>
        <w:rPr>
          <w:color w:val="000000"/>
          <w:sz w:val="16"/>
          <w:szCs w:val="16"/>
        </w:rPr>
      </w:pPr>
      <w:r w:rsidRPr="00130926">
        <w:rPr>
          <w:color w:val="000000"/>
          <w:sz w:val="16"/>
          <w:szCs w:val="16"/>
        </w:rPr>
        <w:t>Перечень документов, необходимых для предоставления муниципальной услуги</w:t>
      </w:r>
    </w:p>
    <w:p w:rsidR="00751EA6" w:rsidRPr="00130926" w:rsidRDefault="00751EA6" w:rsidP="00751EA6">
      <w:pPr>
        <w:pStyle w:val="af4"/>
        <w:ind w:firstLine="709"/>
        <w:rPr>
          <w:sz w:val="16"/>
          <w:szCs w:val="16"/>
        </w:rPr>
      </w:pPr>
    </w:p>
    <w:p w:rsidR="00751EA6" w:rsidRPr="00130926" w:rsidRDefault="00751EA6" w:rsidP="00751EA6">
      <w:pPr>
        <w:pStyle w:val="af4"/>
        <w:ind w:firstLine="709"/>
        <w:rPr>
          <w:sz w:val="16"/>
          <w:szCs w:val="16"/>
        </w:rPr>
      </w:pPr>
      <w:r w:rsidRPr="00130926">
        <w:rPr>
          <w:sz w:val="16"/>
          <w:szCs w:val="16"/>
        </w:rPr>
        <w:t>15. В перечень документов, необходимых для предоставления муниципальной услуги входят:</w:t>
      </w:r>
    </w:p>
    <w:p w:rsidR="00751EA6" w:rsidRPr="00130926" w:rsidRDefault="00751EA6" w:rsidP="00751EA6">
      <w:pPr>
        <w:pStyle w:val="af4"/>
        <w:ind w:firstLine="709"/>
        <w:rPr>
          <w:sz w:val="16"/>
          <w:szCs w:val="16"/>
        </w:rPr>
      </w:pPr>
      <w:r w:rsidRPr="00130926">
        <w:rPr>
          <w:sz w:val="16"/>
          <w:szCs w:val="16"/>
        </w:rPr>
        <w:t>1) запрос о предоставлении сведений из реестра муниципального имущества ОМСУ по форме согласно приложениям № 2, 3 к настоящему Административному регламенту;</w:t>
      </w:r>
    </w:p>
    <w:p w:rsidR="00751EA6" w:rsidRPr="00130926" w:rsidRDefault="00751EA6" w:rsidP="00751EA6">
      <w:pPr>
        <w:pStyle w:val="af4"/>
        <w:ind w:firstLine="709"/>
        <w:rPr>
          <w:sz w:val="16"/>
          <w:szCs w:val="16"/>
        </w:rPr>
      </w:pPr>
      <w:r w:rsidRPr="00130926">
        <w:rPr>
          <w:sz w:val="16"/>
          <w:szCs w:val="16"/>
        </w:rPr>
        <w:t>2) документ, подтверждающий полномочия представителя действовать от имени заявителя, в случае обращения за предоставлением муниципальной услуги представителем заявителя.</w:t>
      </w:r>
    </w:p>
    <w:p w:rsidR="00751EA6" w:rsidRPr="00130926" w:rsidRDefault="00751EA6" w:rsidP="00751EA6">
      <w:pPr>
        <w:pStyle w:val="af4"/>
        <w:ind w:firstLine="709"/>
        <w:rPr>
          <w:sz w:val="16"/>
          <w:szCs w:val="16"/>
        </w:rPr>
      </w:pPr>
      <w:r w:rsidRPr="00130926">
        <w:rPr>
          <w:sz w:val="16"/>
          <w:szCs w:val="16"/>
        </w:rPr>
        <w:t>Документы, указанные в настоящем пункте, предоставляются заявителем самостоятельно.</w:t>
      </w:r>
    </w:p>
    <w:p w:rsidR="00751EA6" w:rsidRPr="00130926" w:rsidRDefault="00751EA6" w:rsidP="00587F56">
      <w:pPr>
        <w:numPr>
          <w:ilvl w:val="0"/>
          <w:numId w:val="13"/>
        </w:numPr>
        <w:jc w:val="both"/>
        <w:rPr>
          <w:sz w:val="16"/>
          <w:szCs w:val="16"/>
        </w:rPr>
      </w:pPr>
      <w:r w:rsidRPr="00130926">
        <w:rPr>
          <w:sz w:val="16"/>
          <w:szCs w:val="16"/>
        </w:rPr>
        <w:t>Запрещается требовать от заявителя:</w:t>
      </w:r>
    </w:p>
    <w:p w:rsidR="00751EA6" w:rsidRPr="00130926" w:rsidRDefault="00751EA6" w:rsidP="00751EA6">
      <w:pPr>
        <w:tabs>
          <w:tab w:val="num" w:pos="0"/>
        </w:tabs>
        <w:ind w:firstLine="709"/>
        <w:jc w:val="both"/>
        <w:rPr>
          <w:sz w:val="16"/>
          <w:szCs w:val="16"/>
        </w:rPr>
      </w:pPr>
      <w:r w:rsidRPr="00130926">
        <w:rPr>
          <w:sz w:val="16"/>
          <w:szCs w:val="1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751EA6" w:rsidRPr="00130926" w:rsidRDefault="00751EA6" w:rsidP="00751EA6">
      <w:pPr>
        <w:tabs>
          <w:tab w:val="num" w:pos="0"/>
        </w:tabs>
        <w:ind w:firstLine="709"/>
        <w:jc w:val="both"/>
        <w:rPr>
          <w:iCs/>
          <w:sz w:val="16"/>
          <w:szCs w:val="16"/>
        </w:rPr>
      </w:pPr>
      <w:proofErr w:type="gramStart"/>
      <w:r w:rsidRPr="00130926">
        <w:rPr>
          <w:sz w:val="16"/>
          <w:szCs w:val="16"/>
        </w:rPr>
        <w:t>2) представления документов и информации, которые находятся в распоряжении ОМСУ,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 закона от 27.07.20010</w:t>
      </w:r>
      <w:proofErr w:type="gramEnd"/>
      <w:r w:rsidRPr="00130926">
        <w:rPr>
          <w:sz w:val="16"/>
          <w:szCs w:val="16"/>
        </w:rPr>
        <w:t xml:space="preserve">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ОМСУ по собственной инициативе</w:t>
      </w:r>
      <w:r w:rsidRPr="00130926">
        <w:rPr>
          <w:iCs/>
          <w:sz w:val="16"/>
          <w:szCs w:val="16"/>
        </w:rPr>
        <w:t>;</w:t>
      </w:r>
    </w:p>
    <w:p w:rsidR="00751EA6" w:rsidRPr="00130926" w:rsidRDefault="00751EA6" w:rsidP="00751EA6">
      <w:pPr>
        <w:ind w:firstLine="540"/>
        <w:jc w:val="both"/>
        <w:rPr>
          <w:sz w:val="16"/>
          <w:szCs w:val="16"/>
        </w:rPr>
      </w:pPr>
      <w:proofErr w:type="gramStart"/>
      <w:r w:rsidRPr="00130926">
        <w:rPr>
          <w:sz w:val="16"/>
          <w:szCs w:val="16"/>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130926">
          <w:rPr>
            <w:color w:val="0000FF"/>
            <w:sz w:val="16"/>
            <w:szCs w:val="16"/>
          </w:rPr>
          <w:t>части 1 статьи 9</w:t>
        </w:r>
      </w:hyperlink>
      <w:r w:rsidRPr="00130926">
        <w:rPr>
          <w:sz w:val="16"/>
          <w:szCs w:val="16"/>
        </w:rPr>
        <w:t xml:space="preserve">  Федерального закона от 27.07.20010 № 210-ФЗ «Об организации предоставления государственных и</w:t>
      </w:r>
      <w:proofErr w:type="gramEnd"/>
      <w:r w:rsidRPr="00130926">
        <w:rPr>
          <w:sz w:val="16"/>
          <w:szCs w:val="16"/>
        </w:rPr>
        <w:t xml:space="preserve"> муниципальных услуг».</w:t>
      </w:r>
    </w:p>
    <w:p w:rsidR="00751EA6" w:rsidRPr="00130926" w:rsidRDefault="00751EA6" w:rsidP="00751EA6">
      <w:pPr>
        <w:tabs>
          <w:tab w:val="num" w:pos="0"/>
        </w:tabs>
        <w:ind w:firstLine="709"/>
        <w:jc w:val="both"/>
        <w:rPr>
          <w:sz w:val="16"/>
          <w:szCs w:val="16"/>
        </w:rPr>
      </w:pPr>
    </w:p>
    <w:p w:rsidR="00751EA6" w:rsidRPr="00130926" w:rsidRDefault="00751EA6" w:rsidP="00751EA6">
      <w:pPr>
        <w:pStyle w:val="2d"/>
        <w:spacing w:line="240" w:lineRule="auto"/>
        <w:rPr>
          <w:sz w:val="16"/>
          <w:szCs w:val="16"/>
        </w:rPr>
      </w:pPr>
    </w:p>
    <w:p w:rsidR="00751EA6" w:rsidRPr="00130926" w:rsidRDefault="00751EA6" w:rsidP="00751EA6">
      <w:pPr>
        <w:tabs>
          <w:tab w:val="num" w:pos="0"/>
        </w:tabs>
        <w:jc w:val="center"/>
        <w:rPr>
          <w:sz w:val="16"/>
          <w:szCs w:val="16"/>
        </w:rPr>
      </w:pPr>
      <w:r w:rsidRPr="00130926">
        <w:rPr>
          <w:sz w:val="16"/>
          <w:szCs w:val="16"/>
        </w:rPr>
        <w:t xml:space="preserve">Требования, предъявляемые к документам, </w:t>
      </w:r>
    </w:p>
    <w:p w:rsidR="00751EA6" w:rsidRPr="00130926" w:rsidRDefault="00751EA6" w:rsidP="00751EA6">
      <w:pPr>
        <w:tabs>
          <w:tab w:val="num" w:pos="0"/>
        </w:tabs>
        <w:jc w:val="center"/>
        <w:rPr>
          <w:sz w:val="16"/>
          <w:szCs w:val="16"/>
        </w:rPr>
      </w:pPr>
      <w:proofErr w:type="gramStart"/>
      <w:r w:rsidRPr="00130926">
        <w:rPr>
          <w:sz w:val="16"/>
          <w:szCs w:val="16"/>
        </w:rPr>
        <w:t>необходимым</w:t>
      </w:r>
      <w:proofErr w:type="gramEnd"/>
      <w:r w:rsidRPr="00130926">
        <w:rPr>
          <w:sz w:val="16"/>
          <w:szCs w:val="16"/>
        </w:rPr>
        <w:t xml:space="preserve"> для получения муниципальной услуги</w:t>
      </w:r>
    </w:p>
    <w:p w:rsidR="00751EA6" w:rsidRPr="00130926" w:rsidRDefault="00751EA6" w:rsidP="00751EA6">
      <w:pPr>
        <w:tabs>
          <w:tab w:val="num" w:pos="0"/>
        </w:tabs>
        <w:jc w:val="center"/>
        <w:rPr>
          <w:sz w:val="16"/>
          <w:szCs w:val="16"/>
        </w:rPr>
      </w:pPr>
    </w:p>
    <w:p w:rsidR="00751EA6" w:rsidRPr="00130926" w:rsidRDefault="00751EA6" w:rsidP="00587F56">
      <w:pPr>
        <w:numPr>
          <w:ilvl w:val="0"/>
          <w:numId w:val="12"/>
        </w:numPr>
        <w:ind w:left="0" w:firstLine="567"/>
        <w:jc w:val="both"/>
        <w:rPr>
          <w:sz w:val="16"/>
          <w:szCs w:val="16"/>
        </w:rPr>
      </w:pPr>
      <w:r w:rsidRPr="00130926">
        <w:rPr>
          <w:sz w:val="16"/>
          <w:szCs w:val="16"/>
        </w:rPr>
        <w:t>Документы, предоставляемые заявителем, должны соответствовать следующим требованиям:</w:t>
      </w:r>
    </w:p>
    <w:p w:rsidR="00751EA6" w:rsidRPr="00130926" w:rsidRDefault="00751EA6" w:rsidP="00751EA6">
      <w:pPr>
        <w:tabs>
          <w:tab w:val="num" w:pos="0"/>
        </w:tabs>
        <w:ind w:firstLine="567"/>
        <w:jc w:val="both"/>
        <w:rPr>
          <w:sz w:val="16"/>
          <w:szCs w:val="16"/>
        </w:rPr>
      </w:pPr>
      <w:r w:rsidRPr="00130926">
        <w:rPr>
          <w:sz w:val="16"/>
          <w:szCs w:val="16"/>
        </w:rPr>
        <w:t xml:space="preserve">тексты документов должны быть написаны разборчиво; </w:t>
      </w:r>
    </w:p>
    <w:p w:rsidR="00751EA6" w:rsidRPr="00130926" w:rsidRDefault="00751EA6" w:rsidP="00751EA6">
      <w:pPr>
        <w:tabs>
          <w:tab w:val="num" w:pos="0"/>
        </w:tabs>
        <w:ind w:firstLine="567"/>
        <w:jc w:val="both"/>
        <w:rPr>
          <w:sz w:val="16"/>
          <w:szCs w:val="16"/>
        </w:rPr>
      </w:pPr>
      <w:r w:rsidRPr="00130926">
        <w:rPr>
          <w:sz w:val="16"/>
          <w:szCs w:val="16"/>
        </w:rPr>
        <w:t>документы не должны содержать подчисток, приписок, зачеркнутых слов и иных неоговоренных исправлений;</w:t>
      </w:r>
    </w:p>
    <w:p w:rsidR="00751EA6" w:rsidRPr="00130926" w:rsidRDefault="00751EA6" w:rsidP="00751EA6">
      <w:pPr>
        <w:tabs>
          <w:tab w:val="num" w:pos="0"/>
        </w:tabs>
        <w:ind w:firstLine="567"/>
        <w:jc w:val="both"/>
        <w:rPr>
          <w:sz w:val="16"/>
          <w:szCs w:val="16"/>
        </w:rPr>
      </w:pPr>
      <w:r w:rsidRPr="00130926">
        <w:rPr>
          <w:sz w:val="16"/>
          <w:szCs w:val="16"/>
        </w:rPr>
        <w:t>документы не должны быть исполнены карандашом;</w:t>
      </w:r>
    </w:p>
    <w:p w:rsidR="00751EA6" w:rsidRPr="00130926" w:rsidRDefault="00751EA6" w:rsidP="00751EA6">
      <w:pPr>
        <w:tabs>
          <w:tab w:val="num" w:pos="0"/>
        </w:tabs>
        <w:ind w:firstLine="567"/>
        <w:jc w:val="both"/>
        <w:rPr>
          <w:sz w:val="16"/>
          <w:szCs w:val="16"/>
        </w:rPr>
      </w:pPr>
      <w:r w:rsidRPr="00130926">
        <w:rPr>
          <w:sz w:val="16"/>
          <w:szCs w:val="16"/>
        </w:rPr>
        <w:t>документы не должны иметь серьезных повреждений, наличие которых допускает неоднозначность их толкования.</w:t>
      </w:r>
    </w:p>
    <w:p w:rsidR="00751EA6" w:rsidRPr="00130926" w:rsidRDefault="00751EA6" w:rsidP="00751EA6">
      <w:pPr>
        <w:tabs>
          <w:tab w:val="num" w:pos="0"/>
        </w:tabs>
        <w:ind w:firstLine="567"/>
        <w:jc w:val="both"/>
        <w:rPr>
          <w:sz w:val="16"/>
          <w:szCs w:val="16"/>
        </w:rPr>
      </w:pPr>
      <w:r w:rsidRPr="00130926">
        <w:rPr>
          <w:color w:val="000000"/>
          <w:sz w:val="16"/>
          <w:szCs w:val="16"/>
        </w:rPr>
        <w:t xml:space="preserve">18. Заявитель может подать запрос о получении муниципальной услуги в электронном виде с использованием </w:t>
      </w:r>
      <w:r w:rsidRPr="00130926">
        <w:rPr>
          <w:sz w:val="16"/>
          <w:szCs w:val="16"/>
        </w:rPr>
        <w:t>региональной информационной системы «Единый портал Костромской области» (при наличии технической возможности)</w:t>
      </w:r>
      <w:r w:rsidRPr="00130926">
        <w:rPr>
          <w:color w:val="000000"/>
          <w:sz w:val="16"/>
          <w:szCs w:val="16"/>
        </w:rPr>
        <w:t>.</w:t>
      </w:r>
    </w:p>
    <w:p w:rsidR="00751EA6" w:rsidRPr="00130926" w:rsidRDefault="00751EA6" w:rsidP="00751EA6">
      <w:pPr>
        <w:ind w:firstLine="567"/>
        <w:jc w:val="both"/>
        <w:rPr>
          <w:color w:val="000000"/>
          <w:sz w:val="16"/>
          <w:szCs w:val="16"/>
        </w:rPr>
      </w:pPr>
      <w:r w:rsidRPr="00130926">
        <w:rPr>
          <w:color w:val="000000"/>
          <w:sz w:val="16"/>
          <w:szCs w:val="16"/>
        </w:rPr>
        <w:t xml:space="preserve">19. </w:t>
      </w:r>
      <w:proofErr w:type="gramStart"/>
      <w:r w:rsidRPr="00130926">
        <w:rPr>
          <w:color w:val="000000"/>
          <w:sz w:val="16"/>
          <w:szCs w:val="16"/>
        </w:rPr>
        <w:t xml:space="preserve">В соответствии со ст. 6 Федерального закона от 06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roofErr w:type="gramEnd"/>
    </w:p>
    <w:p w:rsidR="00751EA6" w:rsidRPr="00130926" w:rsidRDefault="00751EA6" w:rsidP="00751EA6">
      <w:pPr>
        <w:ind w:firstLine="567"/>
        <w:jc w:val="both"/>
        <w:outlineLvl w:val="1"/>
        <w:rPr>
          <w:sz w:val="16"/>
          <w:szCs w:val="16"/>
        </w:rPr>
      </w:pPr>
      <w:r w:rsidRPr="00130926">
        <w:rPr>
          <w:sz w:val="16"/>
          <w:szCs w:val="16"/>
        </w:rPr>
        <w:t>20. Документы, поданные заявителем в электронном виде, удостоверяются:</w:t>
      </w:r>
    </w:p>
    <w:p w:rsidR="00751EA6" w:rsidRPr="00130926" w:rsidRDefault="00751EA6" w:rsidP="00751EA6">
      <w:pPr>
        <w:ind w:firstLine="567"/>
        <w:jc w:val="both"/>
        <w:outlineLvl w:val="1"/>
        <w:rPr>
          <w:sz w:val="16"/>
          <w:szCs w:val="16"/>
        </w:rPr>
      </w:pPr>
      <w:r w:rsidRPr="00130926">
        <w:rPr>
          <w:sz w:val="16"/>
          <w:szCs w:val="16"/>
        </w:rPr>
        <w:t xml:space="preserve">запрос -  </w:t>
      </w:r>
      <w:r w:rsidRPr="00130926">
        <w:rPr>
          <w:iCs/>
          <w:sz w:val="16"/>
          <w:szCs w:val="16"/>
        </w:rPr>
        <w:t>простой электронной подписью</w:t>
      </w:r>
      <w:r w:rsidRPr="00130926">
        <w:rPr>
          <w:sz w:val="16"/>
          <w:szCs w:val="16"/>
        </w:rPr>
        <w:t xml:space="preserve"> заявителя;</w:t>
      </w:r>
    </w:p>
    <w:p w:rsidR="00751EA6" w:rsidRPr="00130926" w:rsidRDefault="00751EA6" w:rsidP="00751EA6">
      <w:pPr>
        <w:ind w:firstLine="567"/>
        <w:jc w:val="both"/>
        <w:outlineLvl w:val="1"/>
        <w:rPr>
          <w:iCs/>
          <w:sz w:val="16"/>
          <w:szCs w:val="16"/>
        </w:rPr>
      </w:pPr>
      <w:r w:rsidRPr="00130926">
        <w:rPr>
          <w:sz w:val="16"/>
          <w:szCs w:val="16"/>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130926">
        <w:rPr>
          <w:iCs/>
          <w:sz w:val="16"/>
          <w:szCs w:val="16"/>
        </w:rPr>
        <w:t>усиленной квалифицированной электронной подписью</w:t>
      </w:r>
      <w:r w:rsidRPr="00130926">
        <w:rPr>
          <w:sz w:val="16"/>
          <w:szCs w:val="16"/>
        </w:rPr>
        <w:t xml:space="preserve"> правомочного должностного лица организации, а доверенность, выданная физическим лицом, - </w:t>
      </w:r>
      <w:r w:rsidRPr="00130926">
        <w:rPr>
          <w:iCs/>
          <w:sz w:val="16"/>
          <w:szCs w:val="16"/>
        </w:rPr>
        <w:t xml:space="preserve">усиленной квалифицированной электронной подписью </w:t>
      </w:r>
      <w:r w:rsidRPr="00130926">
        <w:rPr>
          <w:sz w:val="16"/>
          <w:szCs w:val="16"/>
        </w:rPr>
        <w:t>нотариуса.</w:t>
      </w:r>
    </w:p>
    <w:p w:rsidR="00751EA6" w:rsidRPr="00130926" w:rsidRDefault="00751EA6" w:rsidP="00751EA6">
      <w:pPr>
        <w:ind w:firstLine="709"/>
        <w:jc w:val="both"/>
        <w:rPr>
          <w:sz w:val="16"/>
          <w:szCs w:val="16"/>
        </w:rPr>
      </w:pPr>
      <w:r w:rsidRPr="00130926">
        <w:rPr>
          <w:sz w:val="16"/>
          <w:szCs w:val="16"/>
        </w:rPr>
        <w:t>Если соответствующие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ОМСУ (МФЦ) для сверки с электронными версиями документов после получения уведомления о принятии запроса  к рассмотрению.</w:t>
      </w:r>
    </w:p>
    <w:p w:rsidR="00751EA6" w:rsidRPr="00130926" w:rsidRDefault="00751EA6" w:rsidP="00751EA6">
      <w:pPr>
        <w:ind w:firstLine="709"/>
        <w:jc w:val="both"/>
        <w:rPr>
          <w:sz w:val="16"/>
          <w:szCs w:val="16"/>
        </w:rPr>
      </w:pPr>
      <w:r w:rsidRPr="00130926">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751EA6" w:rsidRPr="00130926" w:rsidRDefault="00751EA6" w:rsidP="00751EA6">
      <w:pPr>
        <w:ind w:firstLine="709"/>
        <w:jc w:val="both"/>
        <w:rPr>
          <w:sz w:val="16"/>
          <w:szCs w:val="16"/>
        </w:rPr>
      </w:pPr>
    </w:p>
    <w:p w:rsidR="00751EA6" w:rsidRPr="00130926" w:rsidRDefault="00751EA6" w:rsidP="00751EA6">
      <w:pPr>
        <w:ind w:firstLine="709"/>
        <w:jc w:val="center"/>
        <w:rPr>
          <w:sz w:val="16"/>
          <w:szCs w:val="16"/>
        </w:rPr>
      </w:pPr>
      <w:r w:rsidRPr="00130926">
        <w:rPr>
          <w:sz w:val="16"/>
          <w:szCs w:val="16"/>
        </w:rPr>
        <w:t xml:space="preserve">Перечень услуг необходимых и обязательных </w:t>
      </w:r>
    </w:p>
    <w:p w:rsidR="00751EA6" w:rsidRPr="00130926" w:rsidRDefault="00751EA6" w:rsidP="00751EA6">
      <w:pPr>
        <w:ind w:firstLine="709"/>
        <w:jc w:val="center"/>
        <w:rPr>
          <w:sz w:val="16"/>
          <w:szCs w:val="16"/>
        </w:rPr>
      </w:pPr>
      <w:r w:rsidRPr="00130926">
        <w:rPr>
          <w:sz w:val="16"/>
          <w:szCs w:val="16"/>
        </w:rPr>
        <w:t>для предоставления муниципальной услуги</w:t>
      </w:r>
    </w:p>
    <w:p w:rsidR="00751EA6" w:rsidRPr="00130926" w:rsidRDefault="00751EA6" w:rsidP="00751EA6">
      <w:pPr>
        <w:ind w:firstLine="709"/>
        <w:jc w:val="center"/>
        <w:rPr>
          <w:sz w:val="16"/>
          <w:szCs w:val="16"/>
        </w:rPr>
      </w:pPr>
    </w:p>
    <w:p w:rsidR="00751EA6" w:rsidRPr="00130926" w:rsidRDefault="00751EA6" w:rsidP="00751EA6">
      <w:pPr>
        <w:ind w:firstLine="567"/>
        <w:jc w:val="both"/>
        <w:outlineLvl w:val="1"/>
        <w:rPr>
          <w:sz w:val="16"/>
          <w:szCs w:val="16"/>
        </w:rPr>
      </w:pPr>
      <w:r w:rsidRPr="00130926">
        <w:rPr>
          <w:sz w:val="16"/>
          <w:szCs w:val="16"/>
        </w:rPr>
        <w:t>21. Получение услуг, необходимых и обязательных для предоставления муниципальной услуги, не требуется.</w:t>
      </w:r>
    </w:p>
    <w:p w:rsidR="00751EA6" w:rsidRPr="00130926" w:rsidRDefault="00751EA6" w:rsidP="00751EA6">
      <w:pPr>
        <w:ind w:firstLine="567"/>
        <w:jc w:val="both"/>
        <w:outlineLvl w:val="1"/>
        <w:rPr>
          <w:sz w:val="16"/>
          <w:szCs w:val="16"/>
        </w:rPr>
      </w:pPr>
    </w:p>
    <w:p w:rsidR="00751EA6" w:rsidRPr="00130926" w:rsidRDefault="00751EA6" w:rsidP="00751EA6">
      <w:pPr>
        <w:jc w:val="center"/>
        <w:rPr>
          <w:sz w:val="16"/>
          <w:szCs w:val="16"/>
        </w:rPr>
      </w:pPr>
      <w:r w:rsidRPr="00130926">
        <w:rPr>
          <w:sz w:val="16"/>
          <w:szCs w:val="16"/>
        </w:rPr>
        <w:lastRenderedPageBreak/>
        <w:t xml:space="preserve">Основания для отказа в приеме документов, необходимых для предоставления </w:t>
      </w:r>
    </w:p>
    <w:p w:rsidR="00751EA6" w:rsidRPr="00130926" w:rsidRDefault="00751EA6" w:rsidP="00751EA6">
      <w:pPr>
        <w:jc w:val="center"/>
        <w:rPr>
          <w:sz w:val="16"/>
          <w:szCs w:val="16"/>
        </w:rPr>
      </w:pPr>
      <w:r w:rsidRPr="00130926">
        <w:rPr>
          <w:sz w:val="16"/>
          <w:szCs w:val="16"/>
        </w:rPr>
        <w:t>муниципальной услуги</w:t>
      </w:r>
    </w:p>
    <w:p w:rsidR="00751EA6" w:rsidRPr="00130926" w:rsidRDefault="00751EA6" w:rsidP="00751EA6">
      <w:pPr>
        <w:pStyle w:val="ConsPlusNormal"/>
        <w:ind w:firstLine="1134"/>
        <w:jc w:val="both"/>
        <w:rPr>
          <w:rFonts w:ascii="Times New Roman" w:hAnsi="Times New Roman" w:cs="Times New Roman"/>
          <w:sz w:val="16"/>
          <w:szCs w:val="16"/>
        </w:rPr>
      </w:pPr>
    </w:p>
    <w:p w:rsidR="00751EA6" w:rsidRPr="00130926" w:rsidRDefault="00751EA6" w:rsidP="00751EA6">
      <w:pPr>
        <w:spacing w:line="20" w:lineRule="atLeast"/>
        <w:ind w:firstLine="709"/>
        <w:jc w:val="both"/>
        <w:rPr>
          <w:sz w:val="16"/>
          <w:szCs w:val="16"/>
        </w:rPr>
      </w:pPr>
      <w:r w:rsidRPr="00130926">
        <w:rPr>
          <w:sz w:val="16"/>
          <w:szCs w:val="16"/>
        </w:rPr>
        <w:t>22. Основания для отказа в приеме документов, полученных от заявителя на бумажном носителе, нормативными правовыми актами, регулирующими предоставление муниципальной услуги, не предусмотрены.</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Основания для отказа в приеме документов, полученных от заявителя в форме электронного документа:</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1) если запрос в электронной форме подписано с использованием электронной подписи, не принадлежащей заявителю;</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2) если запрос поступило с незаполненными полями, предусмотренными формой запроса, являющейся приложением к настоящему Административному регламенту;</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 xml:space="preserve">3) к запросу в электронной форме прикреплены сканированные электронные образы документов, не соответствующие перечням документов, необходимых для предоставления муниципальной услуги, </w:t>
      </w:r>
      <w:r w:rsidRPr="00130926">
        <w:rPr>
          <w:rFonts w:ascii="Times New Roman" w:hAnsi="Times New Roman" w:cs="Times New Roman"/>
          <w:iCs/>
          <w:sz w:val="16"/>
          <w:szCs w:val="16"/>
        </w:rPr>
        <w:t xml:space="preserve">предусмотренных пунктом 15 настоящего Административного регламента и/или </w:t>
      </w:r>
      <w:r w:rsidRPr="00130926">
        <w:rPr>
          <w:rFonts w:ascii="Times New Roman" w:hAnsi="Times New Roman" w:cs="Times New Roman"/>
          <w:sz w:val="16"/>
          <w:szCs w:val="16"/>
        </w:rPr>
        <w:t xml:space="preserve">не подписанные соответствующей электронной подписью; </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4)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 № 63-ФЗ «Об электронной подписи» условий признания ее действительности.</w:t>
      </w:r>
    </w:p>
    <w:p w:rsidR="00751EA6" w:rsidRPr="00130926" w:rsidRDefault="00751EA6" w:rsidP="00751EA6">
      <w:pPr>
        <w:ind w:firstLine="567"/>
        <w:jc w:val="both"/>
        <w:rPr>
          <w:sz w:val="16"/>
          <w:szCs w:val="16"/>
        </w:rPr>
      </w:pPr>
    </w:p>
    <w:p w:rsidR="00751EA6" w:rsidRPr="00130926" w:rsidRDefault="00751EA6" w:rsidP="00751EA6">
      <w:pPr>
        <w:jc w:val="center"/>
        <w:rPr>
          <w:sz w:val="16"/>
          <w:szCs w:val="16"/>
        </w:rPr>
      </w:pPr>
      <w:r w:rsidRPr="00130926">
        <w:rPr>
          <w:sz w:val="16"/>
          <w:szCs w:val="16"/>
        </w:rPr>
        <w:t>Оснований для отказа в предоставлении муниципальной услуги</w:t>
      </w:r>
    </w:p>
    <w:p w:rsidR="00751EA6" w:rsidRPr="00130926" w:rsidRDefault="00751EA6" w:rsidP="00751EA6">
      <w:pPr>
        <w:ind w:firstLine="1134"/>
        <w:jc w:val="both"/>
        <w:rPr>
          <w:i/>
          <w:sz w:val="16"/>
          <w:szCs w:val="16"/>
        </w:rPr>
      </w:pPr>
    </w:p>
    <w:p w:rsidR="00751EA6" w:rsidRPr="00130926" w:rsidRDefault="00751EA6" w:rsidP="00751EA6">
      <w:pPr>
        <w:tabs>
          <w:tab w:val="left" w:pos="0"/>
          <w:tab w:val="left" w:pos="10080"/>
        </w:tabs>
        <w:ind w:firstLine="567"/>
        <w:jc w:val="both"/>
        <w:rPr>
          <w:sz w:val="16"/>
          <w:szCs w:val="16"/>
        </w:rPr>
      </w:pPr>
      <w:r w:rsidRPr="00130926">
        <w:rPr>
          <w:sz w:val="16"/>
          <w:szCs w:val="16"/>
        </w:rPr>
        <w:t>23. Основания для отказа в предоставлении муниципальной услуги нормативными правовыми актами не предусмотрены.</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jc w:val="center"/>
        <w:rPr>
          <w:sz w:val="16"/>
          <w:szCs w:val="16"/>
        </w:rPr>
      </w:pPr>
      <w:r w:rsidRPr="00130926">
        <w:rPr>
          <w:color w:val="000000"/>
          <w:sz w:val="16"/>
          <w:szCs w:val="16"/>
        </w:rPr>
        <w:t xml:space="preserve">Порядок, размер и основания взимания государственной пошлины </w:t>
      </w:r>
      <w:r w:rsidRPr="00130926">
        <w:rPr>
          <w:sz w:val="16"/>
          <w:szCs w:val="16"/>
        </w:rPr>
        <w:t xml:space="preserve">или иной платы, взимаемой за предоставление муниципальной услуги </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pStyle w:val="ae"/>
        <w:tabs>
          <w:tab w:val="left" w:pos="0"/>
        </w:tabs>
        <w:ind w:firstLine="567"/>
        <w:jc w:val="both"/>
        <w:rPr>
          <w:b/>
          <w:iCs/>
          <w:sz w:val="16"/>
          <w:szCs w:val="16"/>
        </w:rPr>
      </w:pPr>
      <w:r w:rsidRPr="00130926">
        <w:rPr>
          <w:b/>
          <w:sz w:val="16"/>
          <w:szCs w:val="16"/>
        </w:rPr>
        <w:t>24. Муниципальная услуга предоставляется бесплатно</w:t>
      </w:r>
      <w:r w:rsidRPr="00130926">
        <w:rPr>
          <w:b/>
          <w:iCs/>
          <w:sz w:val="16"/>
          <w:szCs w:val="16"/>
        </w:rPr>
        <w:t>.</w:t>
      </w:r>
    </w:p>
    <w:p w:rsidR="00751EA6" w:rsidRPr="00130926" w:rsidRDefault="00751EA6" w:rsidP="00751EA6">
      <w:pPr>
        <w:pStyle w:val="ae"/>
        <w:tabs>
          <w:tab w:val="left" w:pos="284"/>
          <w:tab w:val="left" w:pos="993"/>
        </w:tabs>
        <w:ind w:firstLine="1134"/>
        <w:jc w:val="both"/>
        <w:rPr>
          <w:b/>
          <w:iCs/>
          <w:sz w:val="16"/>
          <w:szCs w:val="16"/>
        </w:rPr>
      </w:pPr>
    </w:p>
    <w:p w:rsidR="00751EA6" w:rsidRPr="00130926" w:rsidRDefault="00751EA6" w:rsidP="00751EA6">
      <w:pPr>
        <w:pStyle w:val="ae"/>
        <w:tabs>
          <w:tab w:val="left" w:pos="0"/>
        </w:tabs>
        <w:rPr>
          <w:b/>
          <w:iCs/>
          <w:sz w:val="16"/>
          <w:szCs w:val="16"/>
        </w:rPr>
      </w:pPr>
      <w:r w:rsidRPr="00130926">
        <w:rPr>
          <w:b/>
          <w:sz w:val="16"/>
          <w:szCs w:val="16"/>
        </w:rPr>
        <w:t>Требования к помещениям, в которых предоставляется муниципальная услуга</w:t>
      </w:r>
    </w:p>
    <w:p w:rsidR="00751EA6" w:rsidRPr="00130926" w:rsidRDefault="00751EA6" w:rsidP="00751EA6">
      <w:pPr>
        <w:pStyle w:val="ae"/>
        <w:tabs>
          <w:tab w:val="left" w:pos="284"/>
          <w:tab w:val="left" w:pos="993"/>
        </w:tabs>
        <w:ind w:firstLine="1134"/>
        <w:jc w:val="both"/>
        <w:rPr>
          <w:b/>
          <w:iCs/>
          <w:sz w:val="16"/>
          <w:szCs w:val="16"/>
        </w:rPr>
      </w:pPr>
    </w:p>
    <w:p w:rsidR="00751EA6" w:rsidRPr="00130926" w:rsidRDefault="00751EA6" w:rsidP="00751EA6">
      <w:pPr>
        <w:tabs>
          <w:tab w:val="left" w:pos="-2127"/>
        </w:tabs>
        <w:ind w:firstLine="567"/>
        <w:jc w:val="both"/>
        <w:rPr>
          <w:sz w:val="16"/>
          <w:szCs w:val="16"/>
        </w:rPr>
      </w:pPr>
      <w:r w:rsidRPr="00130926">
        <w:rPr>
          <w:sz w:val="16"/>
          <w:szCs w:val="16"/>
        </w:rPr>
        <w:t>25. Здание, в котором непосредственно предоставляется муниципальная услуга, располагается с учетом транспортной доступности (время пути для заявителей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751EA6" w:rsidRPr="00130926" w:rsidRDefault="00751EA6" w:rsidP="00751EA6">
      <w:pPr>
        <w:ind w:firstLine="567"/>
        <w:jc w:val="both"/>
        <w:rPr>
          <w:sz w:val="16"/>
          <w:szCs w:val="16"/>
        </w:rPr>
      </w:pPr>
      <w:r w:rsidRPr="00130926">
        <w:rPr>
          <w:sz w:val="16"/>
          <w:szCs w:val="16"/>
        </w:rPr>
        <w:t>Центральный вход в здание оборудован информационными табличками (вывесками), содержащими информацию о наименовании и графике работы ОМСУ (МФЦ).</w:t>
      </w:r>
    </w:p>
    <w:p w:rsidR="00751EA6" w:rsidRPr="00130926" w:rsidRDefault="00751EA6" w:rsidP="00751EA6">
      <w:pPr>
        <w:ind w:firstLine="709"/>
        <w:jc w:val="both"/>
        <w:rPr>
          <w:sz w:val="16"/>
          <w:szCs w:val="16"/>
        </w:rPr>
      </w:pPr>
      <w:r w:rsidRPr="00130926">
        <w:rPr>
          <w:sz w:val="16"/>
          <w:szCs w:val="16"/>
        </w:rPr>
        <w:t>На территории, прилегающей к месту расположения здания ОМСУ (МФЦ)  оборудуются места для парковки автотранспорта.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751EA6" w:rsidRPr="00130926" w:rsidRDefault="00751EA6" w:rsidP="00751EA6">
      <w:pPr>
        <w:ind w:firstLine="567"/>
        <w:jc w:val="both"/>
        <w:rPr>
          <w:color w:val="000000"/>
          <w:sz w:val="16"/>
          <w:szCs w:val="16"/>
        </w:rPr>
      </w:pPr>
      <w:r w:rsidRPr="00130926">
        <w:rPr>
          <w:sz w:val="16"/>
          <w:szCs w:val="16"/>
        </w:rPr>
        <w:t xml:space="preserve">Помещения, в которых предоставляется муниципальная услуга, </w:t>
      </w:r>
      <w:r w:rsidRPr="00130926">
        <w:rPr>
          <w:color w:val="000000"/>
          <w:sz w:val="16"/>
          <w:szCs w:val="16"/>
        </w:rPr>
        <w:t>включают в себя места для ожидания, для заполнения необходимых документов и информирования граждан.</w:t>
      </w:r>
    </w:p>
    <w:p w:rsidR="00751EA6" w:rsidRPr="00130926" w:rsidRDefault="00751EA6" w:rsidP="00751EA6">
      <w:pPr>
        <w:ind w:firstLine="567"/>
        <w:jc w:val="both"/>
        <w:rPr>
          <w:color w:val="000000"/>
          <w:sz w:val="16"/>
          <w:szCs w:val="16"/>
        </w:rPr>
      </w:pPr>
      <w:r w:rsidRPr="00130926">
        <w:rPr>
          <w:color w:val="000000"/>
          <w:sz w:val="16"/>
          <w:szCs w:val="16"/>
        </w:rPr>
        <w:t>Места ожидания должны быть комфортными для граждан, оборудованы стульями, кресельными секциями, скамьями (</w:t>
      </w:r>
      <w:proofErr w:type="spellStart"/>
      <w:r w:rsidRPr="00130926">
        <w:rPr>
          <w:color w:val="000000"/>
          <w:sz w:val="16"/>
          <w:szCs w:val="16"/>
        </w:rPr>
        <w:t>банкетками</w:t>
      </w:r>
      <w:proofErr w:type="spellEnd"/>
      <w:r w:rsidRPr="00130926">
        <w:rPr>
          <w:color w:val="000000"/>
          <w:sz w:val="16"/>
          <w:szCs w:val="16"/>
        </w:rPr>
        <w:t>), местами общественного пользования (туалетами) и хранения верхней одежды граждан.</w:t>
      </w:r>
    </w:p>
    <w:p w:rsidR="00751EA6" w:rsidRPr="00130926" w:rsidRDefault="00751EA6" w:rsidP="00751EA6">
      <w:pPr>
        <w:ind w:firstLine="567"/>
        <w:jc w:val="both"/>
        <w:rPr>
          <w:sz w:val="16"/>
          <w:szCs w:val="16"/>
        </w:rPr>
      </w:pPr>
      <w:r w:rsidRPr="00130926">
        <w:rPr>
          <w:sz w:val="16"/>
          <w:szCs w:val="16"/>
        </w:rPr>
        <w:t>Места информирования заявителей и заполнения необходимых документов оборудуются информационными стендами, стульями, столами (стойками), бланками запросов и необходимыми канцелярскими принадлежностями.</w:t>
      </w:r>
    </w:p>
    <w:p w:rsidR="00751EA6" w:rsidRPr="00130926" w:rsidRDefault="00751EA6" w:rsidP="00751EA6">
      <w:pPr>
        <w:tabs>
          <w:tab w:val="left" w:pos="12"/>
          <w:tab w:val="left" w:pos="1019"/>
        </w:tabs>
        <w:ind w:firstLine="567"/>
        <w:jc w:val="both"/>
        <w:rPr>
          <w:color w:val="000000"/>
          <w:sz w:val="16"/>
          <w:szCs w:val="16"/>
        </w:rPr>
      </w:pPr>
      <w:r w:rsidRPr="00130926">
        <w:rPr>
          <w:color w:val="000000"/>
          <w:sz w:val="16"/>
          <w:szCs w:val="16"/>
        </w:rPr>
        <w:t>На информационных стендах размещается следующая информация:</w:t>
      </w:r>
    </w:p>
    <w:p w:rsidR="00751EA6" w:rsidRPr="00130926" w:rsidRDefault="00751EA6" w:rsidP="00751EA6">
      <w:pPr>
        <w:shd w:val="clear" w:color="auto" w:fill="FFFFFF"/>
        <w:ind w:firstLine="567"/>
        <w:jc w:val="both"/>
        <w:rPr>
          <w:sz w:val="16"/>
          <w:szCs w:val="16"/>
        </w:rPr>
      </w:pPr>
      <w:r w:rsidRPr="00130926">
        <w:rPr>
          <w:sz w:val="16"/>
          <w:szCs w:val="16"/>
        </w:rPr>
        <w:t>информация о месте нахождения и графике работы ОМСУ (</w:t>
      </w:r>
      <w:r w:rsidRPr="00130926">
        <w:rPr>
          <w:i/>
          <w:iCs/>
          <w:sz w:val="16"/>
          <w:szCs w:val="16"/>
        </w:rPr>
        <w:t>МФЦ)</w:t>
      </w:r>
      <w:r w:rsidRPr="00130926">
        <w:rPr>
          <w:sz w:val="16"/>
          <w:szCs w:val="16"/>
        </w:rPr>
        <w:t>;</w:t>
      </w:r>
    </w:p>
    <w:p w:rsidR="00751EA6" w:rsidRPr="00130926" w:rsidRDefault="00751EA6" w:rsidP="00751EA6">
      <w:pPr>
        <w:shd w:val="clear" w:color="auto" w:fill="FFFFFF"/>
        <w:ind w:firstLine="567"/>
        <w:jc w:val="both"/>
        <w:rPr>
          <w:sz w:val="16"/>
          <w:szCs w:val="16"/>
        </w:rPr>
      </w:pPr>
      <w:r w:rsidRPr="00130926">
        <w:rPr>
          <w:sz w:val="16"/>
          <w:szCs w:val="16"/>
        </w:rPr>
        <w:t>справочные телефоны ОМСУ, (МФЦ);</w:t>
      </w:r>
    </w:p>
    <w:p w:rsidR="00751EA6" w:rsidRPr="00130926" w:rsidRDefault="00751EA6" w:rsidP="00751EA6">
      <w:pPr>
        <w:shd w:val="clear" w:color="auto" w:fill="FFFFFF"/>
        <w:ind w:firstLine="567"/>
        <w:jc w:val="both"/>
        <w:rPr>
          <w:sz w:val="16"/>
          <w:szCs w:val="16"/>
        </w:rPr>
      </w:pPr>
      <w:r w:rsidRPr="00130926">
        <w:rPr>
          <w:sz w:val="16"/>
          <w:szCs w:val="16"/>
        </w:rPr>
        <w:t>адрес официального сайта ОМСУ в сети Интернет, содержащего информацию о предоставлении муниципальной услуги, адреса электронной почты;</w:t>
      </w:r>
    </w:p>
    <w:p w:rsidR="00751EA6" w:rsidRPr="00130926" w:rsidRDefault="00751EA6" w:rsidP="00751EA6">
      <w:pPr>
        <w:shd w:val="clear" w:color="auto" w:fill="FFFFFF"/>
        <w:ind w:firstLine="567"/>
        <w:jc w:val="both"/>
        <w:rPr>
          <w:sz w:val="16"/>
          <w:szCs w:val="16"/>
        </w:rPr>
      </w:pPr>
      <w:r w:rsidRPr="00130926">
        <w:rPr>
          <w:sz w:val="16"/>
          <w:szCs w:val="16"/>
        </w:rPr>
        <w:t xml:space="preserve">порядок получения информации заявителями по вопросам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130926">
        <w:rPr>
          <w:color w:val="000000"/>
          <w:sz w:val="16"/>
          <w:szCs w:val="16"/>
        </w:rPr>
        <w:t>портал Костромской области»</w:t>
      </w:r>
      <w:r w:rsidRPr="00130926">
        <w:rPr>
          <w:sz w:val="16"/>
          <w:szCs w:val="16"/>
        </w:rPr>
        <w:t>.</w:t>
      </w:r>
    </w:p>
    <w:p w:rsidR="00751EA6" w:rsidRPr="00130926" w:rsidRDefault="00751EA6" w:rsidP="00751EA6">
      <w:pPr>
        <w:ind w:firstLine="567"/>
        <w:jc w:val="both"/>
        <w:rPr>
          <w:sz w:val="16"/>
          <w:szCs w:val="16"/>
        </w:rPr>
      </w:pPr>
      <w:r w:rsidRPr="00130926">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751EA6" w:rsidRPr="00130926" w:rsidRDefault="00751EA6" w:rsidP="00751EA6">
      <w:pPr>
        <w:ind w:firstLine="567"/>
        <w:jc w:val="both"/>
        <w:rPr>
          <w:iCs/>
          <w:strike/>
          <w:sz w:val="16"/>
          <w:szCs w:val="16"/>
        </w:rPr>
      </w:pPr>
      <w:r w:rsidRPr="00130926">
        <w:rPr>
          <w:sz w:val="16"/>
          <w:szCs w:val="16"/>
        </w:rPr>
        <w:t>Кабинеты приема заявителей должны быть оборудованы информационными табличками с указанием:</w:t>
      </w:r>
    </w:p>
    <w:p w:rsidR="00751EA6" w:rsidRPr="00130926" w:rsidRDefault="00751EA6" w:rsidP="00751EA6">
      <w:pPr>
        <w:ind w:firstLine="567"/>
        <w:jc w:val="both"/>
        <w:rPr>
          <w:sz w:val="16"/>
          <w:szCs w:val="16"/>
        </w:rPr>
      </w:pPr>
      <w:r w:rsidRPr="00130926">
        <w:rPr>
          <w:sz w:val="16"/>
          <w:szCs w:val="16"/>
        </w:rPr>
        <w:t>номера кабинета;</w:t>
      </w:r>
    </w:p>
    <w:p w:rsidR="00751EA6" w:rsidRPr="00130926" w:rsidRDefault="00751EA6" w:rsidP="00751EA6">
      <w:pPr>
        <w:ind w:firstLine="567"/>
        <w:jc w:val="both"/>
        <w:rPr>
          <w:sz w:val="16"/>
          <w:szCs w:val="16"/>
        </w:rPr>
      </w:pPr>
      <w:r w:rsidRPr="00130926">
        <w:rPr>
          <w:sz w:val="16"/>
          <w:szCs w:val="16"/>
        </w:rPr>
        <w:t>фамилии, имени, отчества и должности специалиста, ведущего прием;</w:t>
      </w:r>
    </w:p>
    <w:p w:rsidR="00751EA6" w:rsidRPr="00130926" w:rsidRDefault="00751EA6" w:rsidP="00751EA6">
      <w:pPr>
        <w:ind w:firstLine="567"/>
        <w:jc w:val="both"/>
        <w:rPr>
          <w:sz w:val="16"/>
          <w:szCs w:val="16"/>
        </w:rPr>
      </w:pPr>
      <w:r w:rsidRPr="00130926">
        <w:rPr>
          <w:sz w:val="16"/>
          <w:szCs w:val="16"/>
        </w:rPr>
        <w:t>графика приема.</w:t>
      </w:r>
    </w:p>
    <w:p w:rsidR="00751EA6" w:rsidRPr="00130926" w:rsidRDefault="00751EA6" w:rsidP="00751EA6">
      <w:pPr>
        <w:ind w:firstLine="567"/>
        <w:jc w:val="both"/>
        <w:rPr>
          <w:sz w:val="16"/>
          <w:szCs w:val="16"/>
        </w:rPr>
      </w:pPr>
      <w:r w:rsidRPr="00130926">
        <w:rPr>
          <w:sz w:val="16"/>
          <w:szCs w:val="16"/>
        </w:rPr>
        <w:t>Места для приема заявителей должны быть снабжены стулом, иметь места для письма и раскладки документов.</w:t>
      </w:r>
    </w:p>
    <w:p w:rsidR="00751EA6" w:rsidRPr="00130926" w:rsidRDefault="00751EA6" w:rsidP="00751EA6">
      <w:pPr>
        <w:ind w:firstLine="567"/>
        <w:jc w:val="both"/>
        <w:rPr>
          <w:sz w:val="16"/>
          <w:szCs w:val="16"/>
        </w:rPr>
      </w:pPr>
      <w:r w:rsidRPr="00130926">
        <w:rPr>
          <w:sz w:val="16"/>
          <w:szCs w:val="16"/>
        </w:rPr>
        <w:t>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751EA6" w:rsidRPr="00130926" w:rsidRDefault="00751EA6" w:rsidP="00751EA6">
      <w:pPr>
        <w:tabs>
          <w:tab w:val="left" w:pos="12"/>
          <w:tab w:val="left" w:pos="1019"/>
        </w:tabs>
        <w:ind w:firstLine="567"/>
        <w:jc w:val="both"/>
        <w:rPr>
          <w:sz w:val="16"/>
          <w:szCs w:val="16"/>
        </w:rPr>
      </w:pPr>
      <w:r w:rsidRPr="00130926">
        <w:rPr>
          <w:sz w:val="16"/>
          <w:szCs w:val="16"/>
        </w:rPr>
        <w:t>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751EA6" w:rsidRPr="00130926" w:rsidRDefault="00751EA6" w:rsidP="00751EA6">
      <w:pPr>
        <w:ind w:firstLine="567"/>
        <w:jc w:val="both"/>
        <w:rPr>
          <w:sz w:val="16"/>
          <w:szCs w:val="16"/>
        </w:rPr>
      </w:pPr>
      <w:r w:rsidRPr="00130926">
        <w:rPr>
          <w:sz w:val="16"/>
          <w:szCs w:val="16"/>
        </w:rPr>
        <w:t xml:space="preserve">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ОМСУ обеспечивает: </w:t>
      </w:r>
    </w:p>
    <w:p w:rsidR="00751EA6" w:rsidRPr="00130926" w:rsidRDefault="00751EA6" w:rsidP="00751EA6">
      <w:pPr>
        <w:pStyle w:val="ConsPlusNormal"/>
        <w:ind w:firstLine="567"/>
        <w:jc w:val="both"/>
        <w:rPr>
          <w:rFonts w:ascii="Times New Roman" w:hAnsi="Times New Roman" w:cs="Times New Roman"/>
          <w:sz w:val="16"/>
          <w:szCs w:val="16"/>
        </w:rPr>
      </w:pPr>
      <w:r w:rsidRPr="00130926">
        <w:rPr>
          <w:rFonts w:ascii="Times New Roman" w:hAnsi="Times New Roman" w:cs="Times New Roman"/>
          <w:sz w:val="16"/>
          <w:szCs w:val="16"/>
        </w:rPr>
        <w:t>беспрепятственный доступ к зданиям, а также беспрепятственное пользование средствами связи и информации;</w:t>
      </w:r>
    </w:p>
    <w:p w:rsidR="00751EA6" w:rsidRPr="00130926" w:rsidRDefault="00751EA6" w:rsidP="00751EA6">
      <w:pPr>
        <w:ind w:firstLine="567"/>
        <w:jc w:val="both"/>
        <w:rPr>
          <w:sz w:val="16"/>
          <w:szCs w:val="16"/>
        </w:rPr>
      </w:pPr>
      <w:r w:rsidRPr="00130926">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751EA6" w:rsidRPr="00130926" w:rsidRDefault="00751EA6" w:rsidP="00751EA6">
      <w:pPr>
        <w:ind w:firstLine="567"/>
        <w:jc w:val="both"/>
        <w:rPr>
          <w:sz w:val="16"/>
          <w:szCs w:val="16"/>
        </w:rPr>
      </w:pPr>
      <w:r w:rsidRPr="00130926">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751EA6" w:rsidRPr="00130926" w:rsidRDefault="00751EA6" w:rsidP="00751EA6">
      <w:pPr>
        <w:ind w:firstLine="567"/>
        <w:jc w:val="both"/>
        <w:rPr>
          <w:sz w:val="16"/>
          <w:szCs w:val="16"/>
        </w:rPr>
      </w:pPr>
      <w:r w:rsidRPr="00130926">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751EA6" w:rsidRPr="00130926" w:rsidRDefault="00751EA6" w:rsidP="00751EA6">
      <w:pPr>
        <w:ind w:firstLine="567"/>
        <w:jc w:val="both"/>
        <w:rPr>
          <w:sz w:val="16"/>
          <w:szCs w:val="16"/>
        </w:rPr>
      </w:pPr>
      <w:r w:rsidRPr="00130926">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30926">
        <w:rPr>
          <w:sz w:val="16"/>
          <w:szCs w:val="16"/>
        </w:rPr>
        <w:t>сурдопереводчика</w:t>
      </w:r>
      <w:proofErr w:type="spellEnd"/>
      <w:r w:rsidRPr="00130926">
        <w:rPr>
          <w:sz w:val="16"/>
          <w:szCs w:val="16"/>
        </w:rPr>
        <w:t xml:space="preserve"> и </w:t>
      </w:r>
      <w:proofErr w:type="spellStart"/>
      <w:r w:rsidRPr="00130926">
        <w:rPr>
          <w:sz w:val="16"/>
          <w:szCs w:val="16"/>
        </w:rPr>
        <w:t>тифлосурдопереводчика</w:t>
      </w:r>
      <w:proofErr w:type="spellEnd"/>
      <w:r w:rsidRPr="00130926">
        <w:rPr>
          <w:sz w:val="16"/>
          <w:szCs w:val="16"/>
        </w:rPr>
        <w:t>;</w:t>
      </w:r>
    </w:p>
    <w:p w:rsidR="00751EA6" w:rsidRPr="00130926" w:rsidRDefault="00751EA6" w:rsidP="00751EA6">
      <w:pPr>
        <w:ind w:firstLine="567"/>
        <w:jc w:val="both"/>
        <w:rPr>
          <w:sz w:val="16"/>
          <w:szCs w:val="16"/>
        </w:rPr>
      </w:pPr>
      <w:proofErr w:type="gramStart"/>
      <w:r w:rsidRPr="00130926">
        <w:rPr>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18" w:history="1">
        <w:r w:rsidRPr="00130926">
          <w:rPr>
            <w:rStyle w:val="af3"/>
            <w:color w:val="000000"/>
            <w:sz w:val="16"/>
            <w:szCs w:val="16"/>
          </w:rPr>
          <w:t>форме</w:t>
        </w:r>
      </w:hyperlink>
      <w:r w:rsidRPr="00130926">
        <w:rPr>
          <w:color w:val="000000"/>
          <w:sz w:val="16"/>
          <w:szCs w:val="16"/>
        </w:rPr>
        <w:t xml:space="preserve"> и в </w:t>
      </w:r>
      <w:hyperlink r:id="rId19" w:history="1">
        <w:r w:rsidRPr="00130926">
          <w:rPr>
            <w:rStyle w:val="af3"/>
            <w:color w:val="000000"/>
            <w:sz w:val="16"/>
            <w:szCs w:val="16"/>
          </w:rPr>
          <w:t>порядке</w:t>
        </w:r>
      </w:hyperlink>
      <w:r w:rsidRPr="00130926">
        <w:rPr>
          <w:color w:val="000000"/>
          <w:sz w:val="16"/>
          <w:szCs w:val="16"/>
        </w:rPr>
        <w:t>,</w:t>
      </w:r>
      <w:r w:rsidRPr="00130926">
        <w:rPr>
          <w:sz w:val="16"/>
          <w:szCs w:val="16"/>
        </w:rPr>
        <w:t xml:space="preserve">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51EA6" w:rsidRPr="00130926" w:rsidRDefault="00751EA6" w:rsidP="00751EA6">
      <w:pPr>
        <w:ind w:firstLine="567"/>
        <w:jc w:val="both"/>
        <w:rPr>
          <w:sz w:val="16"/>
          <w:szCs w:val="16"/>
        </w:rPr>
      </w:pPr>
      <w:r w:rsidRPr="00130926">
        <w:rPr>
          <w:sz w:val="16"/>
          <w:szCs w:val="16"/>
        </w:rPr>
        <w:t>оказание помощи инвалидам в преодолении барьеров, мешающих получению ими услуг наравне с другими лицами;</w:t>
      </w:r>
    </w:p>
    <w:p w:rsidR="00751EA6" w:rsidRPr="00130926" w:rsidRDefault="00751EA6" w:rsidP="00751EA6">
      <w:pPr>
        <w:ind w:firstLine="567"/>
        <w:jc w:val="both"/>
        <w:rPr>
          <w:iCs/>
          <w:sz w:val="16"/>
          <w:szCs w:val="16"/>
        </w:rPr>
      </w:pPr>
      <w:r w:rsidRPr="00130926">
        <w:rPr>
          <w:sz w:val="16"/>
          <w:szCs w:val="16"/>
        </w:rPr>
        <w:t>создание инвалидам иных условий доступности зданий, а также условий доступности муниципальной услуги</w:t>
      </w:r>
      <w:r w:rsidRPr="00130926">
        <w:rPr>
          <w:iCs/>
          <w:sz w:val="16"/>
          <w:szCs w:val="16"/>
        </w:rPr>
        <w:t>.</w:t>
      </w:r>
    </w:p>
    <w:p w:rsidR="00751EA6" w:rsidRPr="00130926" w:rsidRDefault="00751EA6" w:rsidP="00751EA6">
      <w:pPr>
        <w:ind w:firstLine="567"/>
        <w:jc w:val="both"/>
        <w:rPr>
          <w:sz w:val="16"/>
          <w:szCs w:val="16"/>
        </w:rPr>
      </w:pPr>
      <w:r w:rsidRPr="00130926">
        <w:rPr>
          <w:sz w:val="16"/>
          <w:szCs w:val="16"/>
        </w:rPr>
        <w:t xml:space="preserve">В случаях, если существующие здания невозможно полностью приспособить с учетом потребностей инвалидов, ОМСУ принимает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130926">
        <w:rPr>
          <w:sz w:val="16"/>
          <w:szCs w:val="16"/>
        </w:rPr>
        <w:t>это</w:t>
      </w:r>
      <w:proofErr w:type="gramEnd"/>
      <w:r w:rsidRPr="00130926">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751EA6" w:rsidRPr="00130926" w:rsidRDefault="00751EA6" w:rsidP="00751EA6">
      <w:pPr>
        <w:ind w:firstLine="567"/>
        <w:rPr>
          <w:b/>
          <w:i/>
          <w:sz w:val="16"/>
          <w:szCs w:val="16"/>
        </w:rPr>
      </w:pPr>
    </w:p>
    <w:p w:rsidR="00751EA6" w:rsidRPr="00130926" w:rsidRDefault="00751EA6" w:rsidP="00751EA6">
      <w:pPr>
        <w:ind w:firstLine="567"/>
        <w:jc w:val="center"/>
        <w:rPr>
          <w:iCs/>
          <w:sz w:val="16"/>
          <w:szCs w:val="16"/>
        </w:rPr>
      </w:pPr>
      <w:r w:rsidRPr="00130926">
        <w:rPr>
          <w:sz w:val="16"/>
          <w:szCs w:val="16"/>
        </w:rPr>
        <w:lastRenderedPageBreak/>
        <w:t xml:space="preserve">Сроки ожидания в очереди при подаче </w:t>
      </w:r>
      <w:r w:rsidRPr="00130926">
        <w:rPr>
          <w:iCs/>
          <w:sz w:val="16"/>
          <w:szCs w:val="16"/>
        </w:rPr>
        <w:t xml:space="preserve">запроса </w:t>
      </w:r>
      <w:r w:rsidRPr="00130926">
        <w:rPr>
          <w:sz w:val="16"/>
          <w:szCs w:val="16"/>
        </w:rPr>
        <w:t xml:space="preserve">о предоставлении муниципальной услуги, получения результата предоставления муниципальной услуги, регистрации </w:t>
      </w:r>
      <w:r w:rsidRPr="00130926">
        <w:rPr>
          <w:iCs/>
          <w:sz w:val="16"/>
          <w:szCs w:val="16"/>
        </w:rPr>
        <w:t>запроса</w:t>
      </w:r>
    </w:p>
    <w:p w:rsidR="00751EA6" w:rsidRPr="00130926" w:rsidRDefault="00751EA6" w:rsidP="00751EA6">
      <w:pPr>
        <w:ind w:firstLine="567"/>
        <w:jc w:val="center"/>
        <w:rPr>
          <w:iCs/>
          <w:sz w:val="16"/>
          <w:szCs w:val="16"/>
        </w:rPr>
      </w:pPr>
    </w:p>
    <w:p w:rsidR="00751EA6" w:rsidRPr="00130926" w:rsidRDefault="00751EA6" w:rsidP="00751EA6">
      <w:pPr>
        <w:ind w:firstLine="567"/>
        <w:jc w:val="both"/>
        <w:rPr>
          <w:sz w:val="16"/>
          <w:szCs w:val="16"/>
        </w:rPr>
      </w:pPr>
      <w:r w:rsidRPr="00130926">
        <w:rPr>
          <w:sz w:val="16"/>
          <w:szCs w:val="16"/>
        </w:rPr>
        <w:tab/>
        <w:t xml:space="preserve">26. Максимальный срок ожидания в очереди при подаче </w:t>
      </w:r>
      <w:r w:rsidRPr="00130926">
        <w:rPr>
          <w:iCs/>
          <w:sz w:val="16"/>
          <w:szCs w:val="16"/>
        </w:rPr>
        <w:t>запроса</w:t>
      </w:r>
      <w:r w:rsidRPr="00130926">
        <w:rPr>
          <w:sz w:val="16"/>
          <w:szCs w:val="16"/>
        </w:rPr>
        <w:t xml:space="preserve"> о предоставлении муниципальной услуги составляет 15 минут.</w:t>
      </w:r>
    </w:p>
    <w:p w:rsidR="00751EA6" w:rsidRPr="00130926" w:rsidRDefault="00751EA6" w:rsidP="00751EA6">
      <w:pPr>
        <w:ind w:firstLine="567"/>
        <w:jc w:val="both"/>
        <w:rPr>
          <w:sz w:val="16"/>
          <w:szCs w:val="16"/>
        </w:rPr>
      </w:pPr>
      <w:r w:rsidRPr="00130926">
        <w:rPr>
          <w:sz w:val="16"/>
          <w:szCs w:val="16"/>
        </w:rPr>
        <w:tab/>
        <w:t xml:space="preserve">27. Максимальный срок ожидания в очереди при получении результата предоставления муниципальной услуги составляет 15 минут. </w:t>
      </w:r>
    </w:p>
    <w:p w:rsidR="00751EA6" w:rsidRPr="00130926" w:rsidRDefault="00751EA6" w:rsidP="00751EA6">
      <w:pPr>
        <w:ind w:firstLine="567"/>
        <w:jc w:val="both"/>
        <w:rPr>
          <w:sz w:val="16"/>
          <w:szCs w:val="16"/>
        </w:rPr>
      </w:pPr>
      <w:r w:rsidRPr="00130926">
        <w:rPr>
          <w:sz w:val="16"/>
          <w:szCs w:val="16"/>
        </w:rPr>
        <w:tab/>
        <w:t>28. Максимальный срок регистрации запроса заявителя в журнале регистрации входящих документов составляет 1 день с момента его поступления</w:t>
      </w:r>
      <w:r w:rsidRPr="00130926">
        <w:rPr>
          <w:iCs/>
          <w:sz w:val="16"/>
          <w:szCs w:val="16"/>
        </w:rPr>
        <w:t>.</w:t>
      </w:r>
      <w:r w:rsidRPr="00130926">
        <w:rPr>
          <w:sz w:val="16"/>
          <w:szCs w:val="16"/>
        </w:rPr>
        <w:tab/>
      </w:r>
    </w:p>
    <w:p w:rsidR="00751EA6" w:rsidRPr="00130926" w:rsidRDefault="00751EA6" w:rsidP="00751EA6">
      <w:pPr>
        <w:pStyle w:val="ConsPlusNormal"/>
        <w:jc w:val="center"/>
        <w:outlineLvl w:val="2"/>
        <w:rPr>
          <w:rFonts w:ascii="Times New Roman" w:hAnsi="Times New Roman" w:cs="Times New Roman"/>
          <w:sz w:val="16"/>
          <w:szCs w:val="16"/>
        </w:rPr>
      </w:pPr>
    </w:p>
    <w:p w:rsidR="00751EA6" w:rsidRPr="00130926" w:rsidRDefault="00751EA6" w:rsidP="00751EA6">
      <w:pPr>
        <w:pStyle w:val="ConsPlusNormal"/>
        <w:jc w:val="center"/>
        <w:outlineLvl w:val="2"/>
        <w:rPr>
          <w:rFonts w:ascii="Times New Roman" w:hAnsi="Times New Roman" w:cs="Times New Roman"/>
          <w:sz w:val="16"/>
          <w:szCs w:val="16"/>
        </w:rPr>
      </w:pPr>
      <w:r w:rsidRPr="00130926">
        <w:rPr>
          <w:rFonts w:ascii="Times New Roman" w:hAnsi="Times New Roman" w:cs="Times New Roman"/>
          <w:sz w:val="16"/>
          <w:szCs w:val="16"/>
        </w:rPr>
        <w:t>Возможность предварительной записи заявителей</w:t>
      </w:r>
    </w:p>
    <w:p w:rsidR="00751EA6" w:rsidRPr="00130926" w:rsidRDefault="00751EA6" w:rsidP="00751EA6">
      <w:pPr>
        <w:pStyle w:val="ConsPlusNormal"/>
        <w:jc w:val="both"/>
        <w:rPr>
          <w:rFonts w:ascii="Times New Roman" w:hAnsi="Times New Roman" w:cs="Times New Roman"/>
          <w:sz w:val="16"/>
          <w:szCs w:val="16"/>
        </w:rPr>
      </w:pPr>
    </w:p>
    <w:p w:rsidR="00751EA6" w:rsidRPr="00130926" w:rsidRDefault="00751EA6" w:rsidP="00751EA6">
      <w:pPr>
        <w:pStyle w:val="ConsPlusNormal"/>
        <w:ind w:firstLine="709"/>
        <w:jc w:val="both"/>
        <w:rPr>
          <w:rFonts w:ascii="Times New Roman" w:hAnsi="Times New Roman" w:cs="Times New Roman"/>
          <w:color w:val="000000"/>
          <w:sz w:val="16"/>
          <w:szCs w:val="16"/>
        </w:rPr>
      </w:pPr>
      <w:r w:rsidRPr="00130926">
        <w:rPr>
          <w:rFonts w:ascii="Times New Roman" w:hAnsi="Times New Roman" w:cs="Times New Roman"/>
          <w:sz w:val="16"/>
          <w:szCs w:val="16"/>
        </w:rPr>
        <w:t xml:space="preserve">29. Заявителям предоставляется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ОМСУ (МФЦ), в том числе по телефону, а также посредством записи </w:t>
      </w:r>
      <w:r w:rsidRPr="00130926">
        <w:rPr>
          <w:rFonts w:ascii="Times New Roman" w:hAnsi="Times New Roman" w:cs="Times New Roman"/>
          <w:color w:val="000000"/>
          <w:sz w:val="16"/>
          <w:szCs w:val="16"/>
        </w:rPr>
        <w:t xml:space="preserve">с использованием </w:t>
      </w:r>
      <w:r w:rsidRPr="00130926">
        <w:rPr>
          <w:rFonts w:ascii="Times New Roman" w:hAnsi="Times New Roman" w:cs="Times New Roman"/>
          <w:sz w:val="16"/>
          <w:szCs w:val="16"/>
        </w:rPr>
        <w:t>региональной информационной системы «Единый портал Костромской области»</w:t>
      </w:r>
      <w:r w:rsidRPr="00130926">
        <w:rPr>
          <w:rFonts w:ascii="Times New Roman" w:hAnsi="Times New Roman" w:cs="Times New Roman"/>
          <w:color w:val="000000"/>
          <w:sz w:val="16"/>
          <w:szCs w:val="16"/>
        </w:rPr>
        <w:t>.</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30. При предварительной записи заявитель сообщает свои фамилию, имя, отчество (при наличии), адрес места жительства (юридический адрес),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носителе или электронных носителях.</w:t>
      </w:r>
    </w:p>
    <w:p w:rsidR="00751EA6" w:rsidRPr="00130926" w:rsidRDefault="00751EA6" w:rsidP="00751EA6">
      <w:pPr>
        <w:pStyle w:val="ConsPlusNormal"/>
        <w:ind w:firstLine="709"/>
        <w:jc w:val="both"/>
        <w:rPr>
          <w:rFonts w:ascii="Times New Roman" w:hAnsi="Times New Roman" w:cs="Times New Roman"/>
          <w:sz w:val="16"/>
          <w:szCs w:val="16"/>
        </w:rPr>
      </w:pPr>
      <w:r w:rsidRPr="00130926">
        <w:rPr>
          <w:rFonts w:ascii="Times New Roman" w:hAnsi="Times New Roman" w:cs="Times New Roman"/>
          <w:sz w:val="16"/>
          <w:szCs w:val="16"/>
        </w:rPr>
        <w:t xml:space="preserve">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130926">
        <w:rPr>
          <w:rFonts w:ascii="Times New Roman" w:hAnsi="Times New Roman" w:cs="Times New Roman"/>
          <w:color w:val="000000"/>
          <w:sz w:val="16"/>
          <w:szCs w:val="16"/>
        </w:rPr>
        <w:t xml:space="preserve">с использованием </w:t>
      </w:r>
      <w:r w:rsidRPr="00130926">
        <w:rPr>
          <w:rFonts w:ascii="Times New Roman" w:hAnsi="Times New Roman" w:cs="Times New Roman"/>
          <w:sz w:val="16"/>
          <w:szCs w:val="16"/>
        </w:rPr>
        <w:t>региональной информационной системы «Единый портал Костромской области»</w:t>
      </w:r>
      <w:r w:rsidRPr="00130926">
        <w:rPr>
          <w:rFonts w:ascii="Times New Roman" w:hAnsi="Times New Roman" w:cs="Times New Roman"/>
          <w:color w:val="000000"/>
          <w:sz w:val="16"/>
          <w:szCs w:val="16"/>
        </w:rPr>
        <w:t xml:space="preserve"> ему направляется уведомление о приближении даты подачи документов и (или) получения результата муниципальной услуги.</w:t>
      </w:r>
    </w:p>
    <w:p w:rsidR="00751EA6" w:rsidRPr="00130926" w:rsidRDefault="00751EA6" w:rsidP="00751EA6">
      <w:pPr>
        <w:ind w:firstLine="709"/>
        <w:jc w:val="center"/>
        <w:rPr>
          <w:b/>
          <w:i/>
          <w:sz w:val="16"/>
          <w:szCs w:val="16"/>
        </w:rPr>
      </w:pPr>
    </w:p>
    <w:p w:rsidR="00751EA6" w:rsidRPr="00130926" w:rsidRDefault="00751EA6" w:rsidP="00751EA6">
      <w:pPr>
        <w:jc w:val="center"/>
        <w:rPr>
          <w:sz w:val="16"/>
          <w:szCs w:val="16"/>
        </w:rPr>
      </w:pPr>
      <w:r w:rsidRPr="00130926">
        <w:rPr>
          <w:sz w:val="16"/>
          <w:szCs w:val="16"/>
        </w:rPr>
        <w:t>Показатели доступности и качества предоставления муниципальной услуги</w:t>
      </w:r>
    </w:p>
    <w:p w:rsidR="00751EA6" w:rsidRPr="00130926" w:rsidRDefault="00751EA6" w:rsidP="00751EA6">
      <w:pPr>
        <w:ind w:firstLine="709"/>
        <w:jc w:val="center"/>
        <w:rPr>
          <w:sz w:val="16"/>
          <w:szCs w:val="16"/>
        </w:rPr>
      </w:pPr>
    </w:p>
    <w:p w:rsidR="00751EA6" w:rsidRPr="00130926" w:rsidRDefault="00751EA6" w:rsidP="00751EA6">
      <w:pPr>
        <w:jc w:val="both"/>
        <w:rPr>
          <w:sz w:val="16"/>
          <w:szCs w:val="16"/>
        </w:rPr>
      </w:pPr>
      <w:r w:rsidRPr="00130926">
        <w:rPr>
          <w:sz w:val="16"/>
          <w:szCs w:val="16"/>
        </w:rPr>
        <w:tab/>
        <w:t>31. Показателями оценки доступности предоставления муниципальной услуги являются:</w:t>
      </w:r>
    </w:p>
    <w:p w:rsidR="00751EA6" w:rsidRPr="00130926" w:rsidRDefault="00751EA6" w:rsidP="00587F56">
      <w:pPr>
        <w:numPr>
          <w:ilvl w:val="0"/>
          <w:numId w:val="10"/>
        </w:numPr>
        <w:ind w:left="0" w:firstLine="709"/>
        <w:jc w:val="both"/>
        <w:rPr>
          <w:sz w:val="16"/>
          <w:szCs w:val="16"/>
        </w:rPr>
      </w:pPr>
      <w:r w:rsidRPr="00130926">
        <w:rPr>
          <w:sz w:val="16"/>
          <w:szCs w:val="16"/>
        </w:rPr>
        <w:t xml:space="preserve">количество необходимых и достаточных посещений заявителем ОМСУ (МФЦ) для получения муниципальной услуги не превышает двух раз; </w:t>
      </w:r>
    </w:p>
    <w:p w:rsidR="00751EA6" w:rsidRPr="00130926" w:rsidRDefault="00751EA6" w:rsidP="00751EA6">
      <w:pPr>
        <w:ind w:firstLine="709"/>
        <w:jc w:val="both"/>
        <w:rPr>
          <w:sz w:val="16"/>
          <w:szCs w:val="16"/>
        </w:rPr>
      </w:pPr>
      <w:r w:rsidRPr="00130926">
        <w:rPr>
          <w:sz w:val="16"/>
          <w:szCs w:val="16"/>
        </w:rPr>
        <w:t xml:space="preserve">2) время общения с должностными лицами при предоставлении муниципальной услуги не должно превышать 15 минут; </w:t>
      </w:r>
    </w:p>
    <w:p w:rsidR="00751EA6" w:rsidRPr="00130926" w:rsidRDefault="00751EA6" w:rsidP="00751EA6">
      <w:pPr>
        <w:ind w:firstLine="709"/>
        <w:jc w:val="both"/>
        <w:rPr>
          <w:sz w:val="16"/>
          <w:szCs w:val="16"/>
        </w:rPr>
      </w:pPr>
      <w:r w:rsidRPr="00130926">
        <w:rPr>
          <w:sz w:val="16"/>
          <w:szCs w:val="16"/>
        </w:rPr>
        <w:t xml:space="preserve">3) обеспечение возможности получения муниципальной услуги с использованием региональной информационной системы «Единый портал Костромской области»; </w:t>
      </w:r>
    </w:p>
    <w:p w:rsidR="00751EA6" w:rsidRPr="00130926" w:rsidRDefault="00751EA6" w:rsidP="00751EA6">
      <w:pPr>
        <w:ind w:firstLine="709"/>
        <w:jc w:val="both"/>
        <w:rPr>
          <w:sz w:val="16"/>
          <w:szCs w:val="16"/>
        </w:rPr>
      </w:pPr>
      <w:r w:rsidRPr="00130926">
        <w:rPr>
          <w:sz w:val="16"/>
          <w:szCs w:val="16"/>
        </w:rPr>
        <w:t>4) обеспечение информирования заявителю о ходе предоставления муниципальной услуги в ОМСУ</w:t>
      </w:r>
      <w:r w:rsidRPr="00130926">
        <w:rPr>
          <w:i/>
          <w:iCs/>
          <w:sz w:val="16"/>
          <w:szCs w:val="16"/>
        </w:rPr>
        <w:t xml:space="preserve"> </w:t>
      </w:r>
      <w:r w:rsidRPr="00130926">
        <w:rPr>
          <w:iCs/>
          <w:sz w:val="16"/>
          <w:szCs w:val="16"/>
        </w:rPr>
        <w:t xml:space="preserve">по информационно-телекоммуникационным сетям общего доступа, в том числе сети Интернет через </w:t>
      </w:r>
      <w:r w:rsidRPr="00130926">
        <w:rPr>
          <w:sz w:val="16"/>
          <w:szCs w:val="16"/>
        </w:rPr>
        <w:t>региональную информационную систему «Единый портал Костромской области», по электронной почте.</w:t>
      </w:r>
    </w:p>
    <w:p w:rsidR="00751EA6" w:rsidRPr="00130926" w:rsidRDefault="00751EA6" w:rsidP="00751EA6">
      <w:pPr>
        <w:ind w:firstLine="709"/>
        <w:jc w:val="both"/>
        <w:rPr>
          <w:sz w:val="16"/>
          <w:szCs w:val="16"/>
        </w:rPr>
      </w:pPr>
      <w:r w:rsidRPr="00130926">
        <w:rPr>
          <w:sz w:val="16"/>
          <w:szCs w:val="16"/>
        </w:rPr>
        <w:t>Информирование о предоставлении муниципальной услуги осуществляется при использовании раздела «Личный кабинет», информационная система отправляет статусы услуги, а также документы по результатам предоставления муниципальной услуги в виде электронного образа документа, подписанного уполномоченным лицом с использованием электронной подписи;</w:t>
      </w:r>
    </w:p>
    <w:p w:rsidR="00751EA6" w:rsidRPr="00130926" w:rsidRDefault="00751EA6" w:rsidP="00751EA6">
      <w:pPr>
        <w:ind w:firstLine="709"/>
        <w:jc w:val="both"/>
        <w:rPr>
          <w:sz w:val="16"/>
          <w:szCs w:val="16"/>
        </w:rPr>
      </w:pPr>
      <w:r w:rsidRPr="00130926">
        <w:rPr>
          <w:sz w:val="16"/>
          <w:szCs w:val="16"/>
        </w:rPr>
        <w:t>5) транспортная доступность к местам предоставления муниципальной услуги;</w:t>
      </w:r>
    </w:p>
    <w:p w:rsidR="00751EA6" w:rsidRPr="00130926" w:rsidRDefault="00751EA6" w:rsidP="00751EA6">
      <w:pPr>
        <w:ind w:firstLine="709"/>
        <w:jc w:val="both"/>
        <w:rPr>
          <w:sz w:val="16"/>
          <w:szCs w:val="16"/>
        </w:rPr>
      </w:pPr>
      <w:r w:rsidRPr="00130926">
        <w:rPr>
          <w:sz w:val="16"/>
          <w:szCs w:val="16"/>
        </w:rPr>
        <w:t>32. Показателями оценки качества предоставления муниципальной услуги являются:</w:t>
      </w:r>
    </w:p>
    <w:p w:rsidR="00751EA6" w:rsidRPr="00130926" w:rsidRDefault="00751EA6" w:rsidP="00751EA6">
      <w:pPr>
        <w:ind w:firstLine="709"/>
        <w:jc w:val="both"/>
        <w:rPr>
          <w:color w:val="000000"/>
          <w:sz w:val="16"/>
          <w:szCs w:val="16"/>
        </w:rPr>
      </w:pPr>
      <w:r w:rsidRPr="00130926">
        <w:rPr>
          <w:color w:val="000000"/>
          <w:sz w:val="16"/>
          <w:szCs w:val="16"/>
        </w:rPr>
        <w:t>1) соблюдение срока предоставления муниципальной услуги;</w:t>
      </w:r>
    </w:p>
    <w:p w:rsidR="00751EA6" w:rsidRPr="00130926" w:rsidRDefault="00751EA6" w:rsidP="00751EA6">
      <w:pPr>
        <w:ind w:firstLine="709"/>
        <w:jc w:val="both"/>
        <w:rPr>
          <w:color w:val="000000"/>
          <w:sz w:val="16"/>
          <w:szCs w:val="16"/>
        </w:rPr>
      </w:pPr>
      <w:r w:rsidRPr="00130926">
        <w:rPr>
          <w:color w:val="000000"/>
          <w:sz w:val="16"/>
          <w:szCs w:val="16"/>
        </w:rPr>
        <w:t>2) соблюдение сроков ожидания в очереди при предоставлении муниципальной услуги;</w:t>
      </w:r>
    </w:p>
    <w:p w:rsidR="00751EA6" w:rsidRPr="00130926" w:rsidRDefault="00751EA6" w:rsidP="00751EA6">
      <w:pPr>
        <w:ind w:firstLine="709"/>
        <w:jc w:val="both"/>
        <w:rPr>
          <w:color w:val="000000"/>
          <w:sz w:val="16"/>
          <w:szCs w:val="16"/>
        </w:rPr>
      </w:pPr>
      <w:r w:rsidRPr="00130926">
        <w:rPr>
          <w:color w:val="000000"/>
          <w:sz w:val="16"/>
          <w:szCs w:val="16"/>
        </w:rPr>
        <w:t>3)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rsidR="00751EA6" w:rsidRPr="00130926" w:rsidRDefault="00751EA6" w:rsidP="00751EA6">
      <w:pPr>
        <w:ind w:firstLine="709"/>
        <w:jc w:val="both"/>
        <w:rPr>
          <w:color w:val="000000"/>
          <w:sz w:val="16"/>
          <w:szCs w:val="16"/>
        </w:rPr>
      </w:pPr>
    </w:p>
    <w:p w:rsidR="00751EA6" w:rsidRPr="00130926" w:rsidRDefault="00751EA6" w:rsidP="00751EA6">
      <w:pPr>
        <w:jc w:val="center"/>
        <w:rPr>
          <w:color w:val="000000"/>
          <w:sz w:val="16"/>
          <w:szCs w:val="16"/>
        </w:rPr>
      </w:pPr>
      <w:r w:rsidRPr="00130926">
        <w:rPr>
          <w:color w:val="000000"/>
          <w:sz w:val="16"/>
          <w:szCs w:val="16"/>
        </w:rPr>
        <w:t>Глава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51EA6" w:rsidRPr="00130926" w:rsidRDefault="00751EA6" w:rsidP="00751EA6">
      <w:pPr>
        <w:ind w:firstLine="709"/>
        <w:jc w:val="center"/>
        <w:rPr>
          <w:color w:val="000000"/>
          <w:sz w:val="16"/>
          <w:szCs w:val="16"/>
        </w:rPr>
      </w:pPr>
    </w:p>
    <w:p w:rsidR="00751EA6" w:rsidRPr="00130926" w:rsidRDefault="00751EA6" w:rsidP="00751EA6">
      <w:pPr>
        <w:ind w:firstLine="709"/>
        <w:jc w:val="center"/>
        <w:rPr>
          <w:color w:val="000000"/>
          <w:sz w:val="16"/>
          <w:szCs w:val="16"/>
        </w:rPr>
      </w:pPr>
      <w:r w:rsidRPr="00130926">
        <w:rPr>
          <w:color w:val="000000"/>
          <w:sz w:val="16"/>
          <w:szCs w:val="16"/>
        </w:rPr>
        <w:t>Последовательность административных процедур</w:t>
      </w:r>
    </w:p>
    <w:p w:rsidR="00751EA6" w:rsidRPr="00130926" w:rsidRDefault="00751EA6" w:rsidP="00751EA6">
      <w:pPr>
        <w:tabs>
          <w:tab w:val="left" w:pos="0"/>
          <w:tab w:val="left" w:pos="10080"/>
        </w:tabs>
        <w:ind w:firstLine="1134"/>
        <w:jc w:val="both"/>
        <w:rPr>
          <w:sz w:val="16"/>
          <w:szCs w:val="16"/>
        </w:rPr>
      </w:pPr>
    </w:p>
    <w:p w:rsidR="00751EA6" w:rsidRPr="00130926" w:rsidRDefault="00751EA6" w:rsidP="00751EA6">
      <w:pPr>
        <w:tabs>
          <w:tab w:val="left" w:pos="0"/>
        </w:tabs>
        <w:ind w:firstLine="567"/>
        <w:jc w:val="both"/>
        <w:rPr>
          <w:sz w:val="16"/>
          <w:szCs w:val="16"/>
        </w:rPr>
      </w:pPr>
      <w:r w:rsidRPr="00130926">
        <w:rPr>
          <w:sz w:val="16"/>
          <w:szCs w:val="16"/>
        </w:rPr>
        <w:t>33. Предоставление муниципальной услуги включает в себя следующие административные процедуры:</w:t>
      </w:r>
    </w:p>
    <w:p w:rsidR="00751EA6" w:rsidRPr="00130926" w:rsidRDefault="00751EA6" w:rsidP="00751EA6">
      <w:pPr>
        <w:tabs>
          <w:tab w:val="left" w:pos="0"/>
          <w:tab w:val="left" w:pos="10080"/>
        </w:tabs>
        <w:ind w:firstLine="567"/>
        <w:jc w:val="both"/>
        <w:rPr>
          <w:sz w:val="16"/>
          <w:szCs w:val="16"/>
        </w:rPr>
      </w:pPr>
      <w:r w:rsidRPr="00130926">
        <w:rPr>
          <w:sz w:val="16"/>
          <w:szCs w:val="16"/>
        </w:rPr>
        <w:t>1) прием и регистрация запроса;</w:t>
      </w:r>
    </w:p>
    <w:p w:rsidR="00751EA6" w:rsidRPr="00130926" w:rsidRDefault="00751EA6" w:rsidP="00751EA6">
      <w:pPr>
        <w:ind w:firstLine="567"/>
        <w:jc w:val="both"/>
        <w:rPr>
          <w:sz w:val="16"/>
          <w:szCs w:val="16"/>
        </w:rPr>
      </w:pPr>
      <w:r w:rsidRPr="00130926">
        <w:rPr>
          <w:sz w:val="16"/>
          <w:szCs w:val="16"/>
        </w:rPr>
        <w:t>2) рассмотрение запроса и подготовка сведений из реестра муниципального имущества ОМСУ;</w:t>
      </w:r>
    </w:p>
    <w:p w:rsidR="00751EA6" w:rsidRPr="00130926" w:rsidRDefault="00751EA6" w:rsidP="00751EA6">
      <w:pPr>
        <w:ind w:firstLine="567"/>
        <w:jc w:val="both"/>
        <w:rPr>
          <w:sz w:val="16"/>
          <w:szCs w:val="16"/>
        </w:rPr>
      </w:pPr>
      <w:r w:rsidRPr="00130926">
        <w:rPr>
          <w:sz w:val="16"/>
          <w:szCs w:val="16"/>
        </w:rPr>
        <w:t>3) выдача заявителю документов по результатам предоставления муниципальной услуги.</w:t>
      </w:r>
    </w:p>
    <w:p w:rsidR="00751EA6" w:rsidRPr="00130926" w:rsidRDefault="00751EA6" w:rsidP="00751EA6">
      <w:pPr>
        <w:ind w:firstLine="567"/>
        <w:jc w:val="both"/>
        <w:rPr>
          <w:sz w:val="16"/>
          <w:szCs w:val="16"/>
        </w:rPr>
      </w:pPr>
      <w:r w:rsidRPr="00130926">
        <w:rPr>
          <w:sz w:val="16"/>
          <w:szCs w:val="16"/>
        </w:rPr>
        <w:t>34. Блок - схема порядка предоставления муниципальной услуги представлена в  приложении № 4 к настоящему Административному регламенту.</w:t>
      </w:r>
    </w:p>
    <w:p w:rsidR="00751EA6" w:rsidRPr="00130926" w:rsidRDefault="00751EA6" w:rsidP="00751EA6">
      <w:pPr>
        <w:ind w:firstLine="567"/>
        <w:jc w:val="both"/>
        <w:rPr>
          <w:sz w:val="16"/>
          <w:szCs w:val="16"/>
        </w:rPr>
      </w:pPr>
    </w:p>
    <w:p w:rsidR="00751EA6" w:rsidRPr="00130926" w:rsidRDefault="00751EA6" w:rsidP="00751EA6">
      <w:pPr>
        <w:ind w:firstLine="1134"/>
        <w:jc w:val="both"/>
        <w:rPr>
          <w:sz w:val="16"/>
          <w:szCs w:val="16"/>
        </w:rPr>
      </w:pPr>
    </w:p>
    <w:p w:rsidR="00751EA6" w:rsidRPr="00130926" w:rsidRDefault="00751EA6" w:rsidP="00751EA6">
      <w:pPr>
        <w:jc w:val="center"/>
        <w:rPr>
          <w:sz w:val="16"/>
          <w:szCs w:val="16"/>
        </w:rPr>
      </w:pPr>
      <w:r w:rsidRPr="00130926">
        <w:rPr>
          <w:sz w:val="16"/>
          <w:szCs w:val="16"/>
        </w:rPr>
        <w:t>Прием и регистрация запроса</w:t>
      </w:r>
    </w:p>
    <w:p w:rsidR="00751EA6" w:rsidRPr="00130926" w:rsidRDefault="00751EA6" w:rsidP="00751EA6">
      <w:pPr>
        <w:ind w:firstLine="567"/>
        <w:jc w:val="center"/>
        <w:rPr>
          <w:sz w:val="16"/>
          <w:szCs w:val="16"/>
        </w:rPr>
      </w:pPr>
    </w:p>
    <w:p w:rsidR="00751EA6" w:rsidRPr="00130926" w:rsidRDefault="00751EA6" w:rsidP="00751EA6">
      <w:pPr>
        <w:ind w:firstLine="709"/>
        <w:jc w:val="both"/>
        <w:rPr>
          <w:color w:val="000000"/>
          <w:sz w:val="16"/>
          <w:szCs w:val="16"/>
        </w:rPr>
      </w:pPr>
      <w:r w:rsidRPr="00130926">
        <w:rPr>
          <w:color w:val="000000"/>
          <w:sz w:val="16"/>
          <w:szCs w:val="16"/>
        </w:rPr>
        <w:t xml:space="preserve">35. Основанием для начала административной процедуры приема и регистрации </w:t>
      </w:r>
      <w:r w:rsidRPr="00130926">
        <w:rPr>
          <w:iCs/>
          <w:color w:val="000000"/>
          <w:sz w:val="16"/>
          <w:szCs w:val="16"/>
        </w:rPr>
        <w:t xml:space="preserve">запроса </w:t>
      </w:r>
      <w:r w:rsidRPr="00130926">
        <w:rPr>
          <w:color w:val="000000"/>
          <w:sz w:val="16"/>
          <w:szCs w:val="16"/>
        </w:rPr>
        <w:t xml:space="preserve">является обращение заявителя </w:t>
      </w:r>
      <w:r w:rsidRPr="00130926">
        <w:rPr>
          <w:iCs/>
          <w:color w:val="000000"/>
          <w:sz w:val="16"/>
          <w:szCs w:val="16"/>
        </w:rPr>
        <w:t xml:space="preserve"> </w:t>
      </w:r>
      <w:r w:rsidRPr="00130926">
        <w:rPr>
          <w:color w:val="000000"/>
          <w:sz w:val="16"/>
          <w:szCs w:val="16"/>
        </w:rPr>
        <w:t xml:space="preserve">посредством: </w:t>
      </w:r>
    </w:p>
    <w:p w:rsidR="00751EA6" w:rsidRPr="00130926" w:rsidRDefault="00751EA6" w:rsidP="00751EA6">
      <w:pPr>
        <w:tabs>
          <w:tab w:val="num" w:pos="0"/>
        </w:tabs>
        <w:ind w:firstLine="709"/>
        <w:jc w:val="both"/>
        <w:rPr>
          <w:color w:val="000000"/>
          <w:sz w:val="16"/>
          <w:szCs w:val="16"/>
        </w:rPr>
      </w:pPr>
      <w:r w:rsidRPr="00130926">
        <w:rPr>
          <w:color w:val="000000"/>
          <w:sz w:val="16"/>
          <w:szCs w:val="16"/>
        </w:rPr>
        <w:t xml:space="preserve">1) личного обращения заявителя (представителя заявителя) с </w:t>
      </w:r>
      <w:r w:rsidRPr="00130926">
        <w:rPr>
          <w:iCs/>
          <w:color w:val="000000"/>
          <w:sz w:val="16"/>
          <w:szCs w:val="16"/>
        </w:rPr>
        <w:t>запросом</w:t>
      </w:r>
      <w:r w:rsidRPr="00130926">
        <w:rPr>
          <w:color w:val="000000"/>
          <w:sz w:val="16"/>
          <w:szCs w:val="16"/>
        </w:rPr>
        <w:t xml:space="preserve"> и документами (сведениями), необходимыми для предоставления муниципальной услуги в ОМСУ (МФЦ); </w:t>
      </w:r>
    </w:p>
    <w:p w:rsidR="00751EA6" w:rsidRPr="00130926" w:rsidRDefault="00751EA6" w:rsidP="00751EA6">
      <w:pPr>
        <w:tabs>
          <w:tab w:val="num" w:pos="0"/>
        </w:tabs>
        <w:ind w:firstLine="709"/>
        <w:jc w:val="both"/>
        <w:rPr>
          <w:bCs/>
          <w:color w:val="000000"/>
          <w:sz w:val="16"/>
          <w:szCs w:val="16"/>
        </w:rPr>
      </w:pPr>
      <w:r w:rsidRPr="00130926">
        <w:rPr>
          <w:color w:val="000000"/>
          <w:sz w:val="16"/>
          <w:szCs w:val="16"/>
        </w:rPr>
        <w:t xml:space="preserve">2) почтового отправления </w:t>
      </w:r>
      <w:r w:rsidRPr="00130926">
        <w:rPr>
          <w:iCs/>
          <w:color w:val="000000"/>
          <w:sz w:val="16"/>
          <w:szCs w:val="16"/>
        </w:rPr>
        <w:t xml:space="preserve">запроса </w:t>
      </w:r>
      <w:r w:rsidRPr="00130926">
        <w:rPr>
          <w:color w:val="000000"/>
          <w:sz w:val="16"/>
          <w:szCs w:val="16"/>
        </w:rPr>
        <w:t>и документов (сведений), необходимых для предоставления муниципальной услуги в ОМСУ</w:t>
      </w:r>
      <w:r w:rsidRPr="00130926">
        <w:rPr>
          <w:bCs/>
          <w:color w:val="000000"/>
          <w:sz w:val="16"/>
          <w:szCs w:val="16"/>
        </w:rPr>
        <w:t xml:space="preserve">; </w:t>
      </w:r>
    </w:p>
    <w:p w:rsidR="00751EA6" w:rsidRPr="00130926" w:rsidRDefault="00751EA6" w:rsidP="00751EA6">
      <w:pPr>
        <w:ind w:firstLine="709"/>
        <w:jc w:val="both"/>
        <w:rPr>
          <w:sz w:val="16"/>
          <w:szCs w:val="16"/>
        </w:rPr>
      </w:pPr>
      <w:r w:rsidRPr="00130926">
        <w:rPr>
          <w:color w:val="000000"/>
          <w:sz w:val="16"/>
          <w:szCs w:val="16"/>
        </w:rPr>
        <w:t xml:space="preserve">3) направления </w:t>
      </w:r>
      <w:r w:rsidRPr="00130926">
        <w:rPr>
          <w:iCs/>
          <w:color w:val="000000"/>
          <w:sz w:val="16"/>
          <w:szCs w:val="16"/>
        </w:rPr>
        <w:t>запроса</w:t>
      </w:r>
      <w:r w:rsidRPr="00130926">
        <w:rPr>
          <w:color w:val="000000"/>
          <w:sz w:val="16"/>
          <w:szCs w:val="16"/>
        </w:rPr>
        <w:t xml:space="preserve"> и документов по информационно-телекоммуникационным сетям общего доступа, включая </w:t>
      </w:r>
      <w:r w:rsidRPr="00130926">
        <w:rPr>
          <w:sz w:val="16"/>
          <w:szCs w:val="16"/>
        </w:rPr>
        <w:t>региональную информационную систему «Единый портал Костромской области»</w:t>
      </w:r>
      <w:r w:rsidRPr="00130926">
        <w:rPr>
          <w:color w:val="000000"/>
          <w:sz w:val="16"/>
          <w:szCs w:val="16"/>
        </w:rPr>
        <w:t xml:space="preserve"> в виде электронных документов, подписанных соответствующей электронной  подписью. </w:t>
      </w:r>
      <w:r w:rsidRPr="00130926">
        <w:rPr>
          <w:sz w:val="16"/>
          <w:szCs w:val="16"/>
        </w:rPr>
        <w:t>Использование простой электронной подписи допускается в случае обращения с запросом. В остальных случаях заявитель использует усиленную квалифицированную электронную подпись.</w:t>
      </w:r>
    </w:p>
    <w:p w:rsidR="00751EA6" w:rsidRPr="00130926" w:rsidRDefault="00751EA6" w:rsidP="00751EA6">
      <w:pPr>
        <w:ind w:firstLine="709"/>
        <w:jc w:val="both"/>
        <w:outlineLvl w:val="1"/>
        <w:rPr>
          <w:iCs/>
          <w:sz w:val="16"/>
          <w:szCs w:val="16"/>
        </w:rPr>
      </w:pPr>
      <w:r w:rsidRPr="00130926">
        <w:rPr>
          <w:sz w:val="16"/>
          <w:szCs w:val="16"/>
        </w:rPr>
        <w:t>36. При личном обращении заявитель обращается к специалисту, ответственному за предоставление муниципальной услуги</w:t>
      </w:r>
      <w:r w:rsidRPr="00130926">
        <w:rPr>
          <w:iCs/>
          <w:sz w:val="16"/>
          <w:szCs w:val="16"/>
        </w:rPr>
        <w:t>.</w:t>
      </w:r>
    </w:p>
    <w:p w:rsidR="00751EA6" w:rsidRPr="00130926" w:rsidRDefault="00751EA6" w:rsidP="00751EA6">
      <w:pPr>
        <w:ind w:firstLine="709"/>
        <w:jc w:val="both"/>
        <w:outlineLvl w:val="1"/>
        <w:rPr>
          <w:iCs/>
          <w:sz w:val="16"/>
          <w:szCs w:val="16"/>
        </w:rPr>
      </w:pPr>
      <w:r w:rsidRPr="00130926">
        <w:rPr>
          <w:iCs/>
          <w:sz w:val="16"/>
          <w:szCs w:val="16"/>
        </w:rPr>
        <w:t>Специалист, ответственный за предоставление муниципальной услуги:</w:t>
      </w:r>
    </w:p>
    <w:p w:rsidR="00751EA6" w:rsidRPr="00130926" w:rsidRDefault="00751EA6" w:rsidP="00751EA6">
      <w:pPr>
        <w:ind w:firstLine="709"/>
        <w:jc w:val="both"/>
        <w:outlineLvl w:val="1"/>
        <w:rPr>
          <w:sz w:val="16"/>
          <w:szCs w:val="16"/>
        </w:rPr>
      </w:pPr>
      <w:r w:rsidRPr="00130926">
        <w:rPr>
          <w:sz w:val="16"/>
          <w:szCs w:val="16"/>
        </w:rPr>
        <w:t>устанавливает предмет обращения заявителя;</w:t>
      </w:r>
    </w:p>
    <w:p w:rsidR="00751EA6" w:rsidRPr="00130926" w:rsidRDefault="00751EA6" w:rsidP="00751EA6">
      <w:pPr>
        <w:ind w:firstLine="709"/>
        <w:jc w:val="both"/>
        <w:outlineLvl w:val="1"/>
        <w:rPr>
          <w:sz w:val="16"/>
          <w:szCs w:val="16"/>
        </w:rPr>
      </w:pPr>
      <w:r w:rsidRPr="00130926">
        <w:rPr>
          <w:sz w:val="16"/>
          <w:szCs w:val="16"/>
        </w:rPr>
        <w:t>проверяет документ, удостоверяющий личность заявителя (в случае личного обращения заявителя), или документ, подтверждающий право на обращение с запросом (в случае если с запросом обращается представитель заявителя).</w:t>
      </w:r>
    </w:p>
    <w:p w:rsidR="00751EA6" w:rsidRPr="00130926" w:rsidRDefault="00751EA6" w:rsidP="00751EA6">
      <w:pPr>
        <w:ind w:firstLine="709"/>
        <w:jc w:val="both"/>
        <w:outlineLvl w:val="1"/>
        <w:rPr>
          <w:sz w:val="16"/>
          <w:szCs w:val="16"/>
        </w:rPr>
      </w:pPr>
      <w:r w:rsidRPr="00130926">
        <w:rPr>
          <w:sz w:val="16"/>
          <w:szCs w:val="16"/>
        </w:rPr>
        <w:t xml:space="preserve">при отсутствии у заявителя заполненного </w:t>
      </w:r>
      <w:r w:rsidRPr="00130926">
        <w:rPr>
          <w:iCs/>
          <w:sz w:val="16"/>
          <w:szCs w:val="16"/>
        </w:rPr>
        <w:t>запроса</w:t>
      </w:r>
      <w:r w:rsidRPr="00130926">
        <w:rPr>
          <w:sz w:val="16"/>
          <w:szCs w:val="16"/>
        </w:rPr>
        <w:t xml:space="preserve"> или неправильном его заполнении, помогает заявителю заполнить </w:t>
      </w:r>
      <w:r w:rsidRPr="00130926">
        <w:rPr>
          <w:iCs/>
          <w:sz w:val="16"/>
          <w:szCs w:val="16"/>
        </w:rPr>
        <w:t>запрос</w:t>
      </w:r>
      <w:r w:rsidRPr="00130926">
        <w:rPr>
          <w:sz w:val="16"/>
          <w:szCs w:val="16"/>
        </w:rPr>
        <w:t xml:space="preserve"> или заполняет его самостоятельно и представляет на подпись заявителю;</w:t>
      </w:r>
    </w:p>
    <w:p w:rsidR="00751EA6" w:rsidRPr="00130926" w:rsidRDefault="00751EA6" w:rsidP="00751EA6">
      <w:pPr>
        <w:ind w:firstLine="709"/>
        <w:jc w:val="both"/>
        <w:outlineLvl w:val="1"/>
        <w:rPr>
          <w:sz w:val="16"/>
          <w:szCs w:val="16"/>
        </w:rPr>
      </w:pPr>
      <w:r w:rsidRPr="00130926">
        <w:rPr>
          <w:sz w:val="16"/>
          <w:szCs w:val="16"/>
        </w:rPr>
        <w:t xml:space="preserve">передает для регистрации запрос специалисту, ответственному за прием и регистрацию документов; </w:t>
      </w:r>
    </w:p>
    <w:p w:rsidR="00751EA6" w:rsidRPr="00130926" w:rsidRDefault="00751EA6" w:rsidP="00751EA6">
      <w:pPr>
        <w:ind w:firstLine="709"/>
        <w:jc w:val="both"/>
        <w:outlineLvl w:val="1"/>
        <w:rPr>
          <w:iCs/>
          <w:sz w:val="16"/>
          <w:szCs w:val="16"/>
        </w:rPr>
      </w:pPr>
      <w:r w:rsidRPr="00130926">
        <w:rPr>
          <w:sz w:val="16"/>
          <w:szCs w:val="16"/>
        </w:rPr>
        <w:t xml:space="preserve">через специалиста ответственного за прием и регистрацию документов передает комплект документов </w:t>
      </w:r>
      <w:r w:rsidRPr="00130926">
        <w:rPr>
          <w:iCs/>
          <w:sz w:val="16"/>
          <w:szCs w:val="16"/>
        </w:rPr>
        <w:t>руководителю ОМСУ</w:t>
      </w:r>
      <w:r w:rsidRPr="00130926">
        <w:rPr>
          <w:iCs/>
          <w:color w:val="000000"/>
          <w:sz w:val="16"/>
          <w:szCs w:val="16"/>
        </w:rPr>
        <w:t xml:space="preserve"> </w:t>
      </w:r>
      <w:r w:rsidRPr="00130926">
        <w:rPr>
          <w:iCs/>
          <w:sz w:val="16"/>
          <w:szCs w:val="16"/>
        </w:rPr>
        <w:t>(далее – руководитель) для совершения действий, указанных в пункте 39 настоящего Административного регламента.</w:t>
      </w:r>
    </w:p>
    <w:p w:rsidR="00751EA6" w:rsidRPr="00130926" w:rsidRDefault="00751EA6" w:rsidP="00751EA6">
      <w:pPr>
        <w:tabs>
          <w:tab w:val="num" w:pos="0"/>
        </w:tabs>
        <w:ind w:firstLine="709"/>
        <w:jc w:val="both"/>
        <w:rPr>
          <w:color w:val="000000"/>
          <w:sz w:val="16"/>
          <w:szCs w:val="16"/>
        </w:rPr>
      </w:pPr>
      <w:r w:rsidRPr="00130926">
        <w:rPr>
          <w:color w:val="000000"/>
          <w:sz w:val="16"/>
          <w:szCs w:val="16"/>
        </w:rPr>
        <w:t>В случае обращения заявителя в МФЦ специалист филиала МФЦ, ответственный за прием и регистрацию документов, передает личное дело заявителя в установленном порядке в ОМСУ</w:t>
      </w:r>
      <w:r w:rsidRPr="00130926">
        <w:rPr>
          <w:iCs/>
          <w:sz w:val="16"/>
          <w:szCs w:val="16"/>
        </w:rPr>
        <w:t>.</w:t>
      </w:r>
    </w:p>
    <w:p w:rsidR="00751EA6" w:rsidRPr="00130926" w:rsidRDefault="00751EA6" w:rsidP="00751EA6">
      <w:pPr>
        <w:ind w:firstLine="709"/>
        <w:jc w:val="both"/>
        <w:outlineLvl w:val="1"/>
        <w:rPr>
          <w:iCs/>
          <w:sz w:val="16"/>
          <w:szCs w:val="16"/>
        </w:rPr>
      </w:pPr>
      <w:r w:rsidRPr="00130926">
        <w:rPr>
          <w:sz w:val="16"/>
          <w:szCs w:val="16"/>
        </w:rPr>
        <w:lastRenderedPageBreak/>
        <w:t xml:space="preserve">37. При поступлении запроса по почте </w:t>
      </w:r>
      <w:r w:rsidRPr="00130926">
        <w:rPr>
          <w:iCs/>
          <w:sz w:val="16"/>
          <w:szCs w:val="16"/>
        </w:rPr>
        <w:t>специалист, ответственный за прием и регистрацию документов:</w:t>
      </w:r>
    </w:p>
    <w:p w:rsidR="00751EA6" w:rsidRPr="00130926" w:rsidRDefault="00751EA6" w:rsidP="00751EA6">
      <w:pPr>
        <w:ind w:firstLine="709"/>
        <w:jc w:val="both"/>
        <w:outlineLvl w:val="1"/>
        <w:rPr>
          <w:sz w:val="16"/>
          <w:szCs w:val="16"/>
        </w:rPr>
      </w:pPr>
      <w:r w:rsidRPr="00130926">
        <w:rPr>
          <w:sz w:val="16"/>
          <w:szCs w:val="16"/>
        </w:rPr>
        <w:t xml:space="preserve">вскрывает конверт и регистрирует </w:t>
      </w:r>
      <w:proofErr w:type="gramStart"/>
      <w:r w:rsidRPr="00130926">
        <w:rPr>
          <w:sz w:val="16"/>
          <w:szCs w:val="16"/>
        </w:rPr>
        <w:t>поступившее</w:t>
      </w:r>
      <w:proofErr w:type="gramEnd"/>
      <w:r w:rsidRPr="00130926">
        <w:rPr>
          <w:sz w:val="16"/>
          <w:szCs w:val="16"/>
        </w:rPr>
        <w:t xml:space="preserve"> </w:t>
      </w:r>
      <w:r w:rsidRPr="00130926">
        <w:rPr>
          <w:iCs/>
          <w:sz w:val="16"/>
          <w:szCs w:val="16"/>
        </w:rPr>
        <w:t>запрос</w:t>
      </w:r>
      <w:r w:rsidRPr="00130926">
        <w:rPr>
          <w:sz w:val="16"/>
          <w:szCs w:val="16"/>
        </w:rPr>
        <w:t xml:space="preserve"> в порядке делопроизводства, установленном в ОМСУ;</w:t>
      </w:r>
    </w:p>
    <w:p w:rsidR="00751EA6" w:rsidRPr="00130926" w:rsidRDefault="00751EA6" w:rsidP="00751EA6">
      <w:pPr>
        <w:ind w:firstLine="709"/>
        <w:jc w:val="both"/>
        <w:outlineLvl w:val="1"/>
        <w:rPr>
          <w:sz w:val="16"/>
          <w:szCs w:val="16"/>
        </w:rPr>
      </w:pPr>
      <w:r w:rsidRPr="00130926">
        <w:rPr>
          <w:sz w:val="16"/>
          <w:szCs w:val="16"/>
        </w:rPr>
        <w:t xml:space="preserve"> передает зарегистрированный комплект документов</w:t>
      </w:r>
      <w:r w:rsidRPr="00130926">
        <w:rPr>
          <w:iCs/>
          <w:sz w:val="16"/>
          <w:szCs w:val="16"/>
        </w:rPr>
        <w:t xml:space="preserve"> руководителю ОМСУ для совершения действий, указанных в пункте 39 настоящего административного регламента.</w:t>
      </w:r>
    </w:p>
    <w:p w:rsidR="00751EA6" w:rsidRPr="00130926" w:rsidRDefault="00751EA6" w:rsidP="00751EA6">
      <w:pPr>
        <w:pStyle w:val="afb"/>
        <w:tabs>
          <w:tab w:val="left" w:pos="-3119"/>
        </w:tabs>
        <w:spacing w:after="0"/>
        <w:ind w:left="0" w:firstLine="709"/>
        <w:jc w:val="both"/>
        <w:rPr>
          <w:rFonts w:cs="Times New Roman"/>
          <w:sz w:val="16"/>
          <w:szCs w:val="16"/>
        </w:rPr>
      </w:pPr>
      <w:r w:rsidRPr="00130926">
        <w:rPr>
          <w:rFonts w:cs="Times New Roman"/>
          <w:color w:val="000000"/>
          <w:sz w:val="16"/>
          <w:szCs w:val="16"/>
        </w:rPr>
        <w:t xml:space="preserve">38. </w:t>
      </w:r>
      <w:r w:rsidRPr="00130926">
        <w:rPr>
          <w:rFonts w:cs="Times New Roman"/>
          <w:sz w:val="16"/>
          <w:szCs w:val="16"/>
        </w:rPr>
        <w:t>Особенности приема запроса и  документов, полученных  от заявителя в форме электронного документа.</w:t>
      </w:r>
    </w:p>
    <w:p w:rsidR="00751EA6" w:rsidRPr="00130926" w:rsidRDefault="00751EA6" w:rsidP="00751EA6">
      <w:pPr>
        <w:pStyle w:val="afb"/>
        <w:spacing w:after="0"/>
        <w:ind w:left="0" w:firstLine="709"/>
        <w:jc w:val="both"/>
        <w:rPr>
          <w:rFonts w:cs="Times New Roman"/>
          <w:sz w:val="16"/>
          <w:szCs w:val="16"/>
        </w:rPr>
      </w:pPr>
      <w:r w:rsidRPr="00130926">
        <w:rPr>
          <w:rFonts w:cs="Times New Roman"/>
          <w:sz w:val="16"/>
          <w:szCs w:val="16"/>
        </w:rPr>
        <w:t xml:space="preserve">В случае возможности получения муниципальной услуги в электронной форме заявитель формирует запрос посредством заполнения электронной формы через региональную информационную систему «Единый портал Костромской области». </w:t>
      </w:r>
    </w:p>
    <w:p w:rsidR="00751EA6" w:rsidRPr="00130926" w:rsidRDefault="00751EA6" w:rsidP="00751EA6">
      <w:pPr>
        <w:ind w:firstLine="709"/>
        <w:jc w:val="both"/>
        <w:outlineLvl w:val="1"/>
        <w:rPr>
          <w:color w:val="000000"/>
          <w:sz w:val="16"/>
          <w:szCs w:val="16"/>
        </w:rPr>
      </w:pPr>
      <w:r w:rsidRPr="00130926">
        <w:rPr>
          <w:color w:val="000000"/>
          <w:sz w:val="16"/>
          <w:szCs w:val="16"/>
        </w:rPr>
        <w:t xml:space="preserve">При поступлении </w:t>
      </w:r>
      <w:r w:rsidRPr="00130926">
        <w:rPr>
          <w:iCs/>
          <w:color w:val="000000"/>
          <w:sz w:val="16"/>
          <w:szCs w:val="16"/>
        </w:rPr>
        <w:t>запроса</w:t>
      </w:r>
      <w:r w:rsidRPr="00130926">
        <w:rPr>
          <w:color w:val="000000"/>
          <w:sz w:val="16"/>
          <w:szCs w:val="16"/>
        </w:rPr>
        <w:t xml:space="preserve"> в электронной форме через </w:t>
      </w:r>
      <w:r w:rsidRPr="00130926">
        <w:rPr>
          <w:sz w:val="16"/>
          <w:szCs w:val="16"/>
        </w:rPr>
        <w:t>региональную информационную систему «Единый портал Костромской области»</w:t>
      </w:r>
      <w:r w:rsidRPr="00130926">
        <w:rPr>
          <w:color w:val="000000"/>
          <w:sz w:val="16"/>
          <w:szCs w:val="16"/>
        </w:rPr>
        <w:t xml:space="preserve"> </w:t>
      </w:r>
      <w:r w:rsidRPr="00130926">
        <w:rPr>
          <w:iCs/>
          <w:color w:val="000000"/>
          <w:sz w:val="16"/>
          <w:szCs w:val="16"/>
        </w:rPr>
        <w:t xml:space="preserve">специалист, ответственный за прием и регистрацию документов осуществляет </w:t>
      </w:r>
      <w:r w:rsidRPr="00130926">
        <w:rPr>
          <w:color w:val="000000"/>
          <w:sz w:val="16"/>
          <w:szCs w:val="16"/>
        </w:rPr>
        <w:t xml:space="preserve">прием </w:t>
      </w:r>
      <w:r w:rsidRPr="00130926">
        <w:rPr>
          <w:iCs/>
          <w:color w:val="000000"/>
          <w:sz w:val="16"/>
          <w:szCs w:val="16"/>
        </w:rPr>
        <w:t>запроса</w:t>
      </w:r>
      <w:r w:rsidRPr="00130926">
        <w:rPr>
          <w:color w:val="000000"/>
          <w:sz w:val="16"/>
          <w:szCs w:val="16"/>
        </w:rPr>
        <w:t xml:space="preserve"> и документов осуществляется с учетом следующих особенностей:</w:t>
      </w:r>
    </w:p>
    <w:p w:rsidR="00751EA6" w:rsidRPr="00130926" w:rsidRDefault="00751EA6" w:rsidP="00587F56">
      <w:pPr>
        <w:widowControl/>
        <w:numPr>
          <w:ilvl w:val="1"/>
          <w:numId w:val="11"/>
        </w:numPr>
        <w:tabs>
          <w:tab w:val="num" w:pos="0"/>
          <w:tab w:val="left" w:pos="426"/>
        </w:tabs>
        <w:autoSpaceDE/>
        <w:autoSpaceDN/>
        <w:adjustRightInd/>
        <w:ind w:left="0" w:firstLine="709"/>
        <w:jc w:val="both"/>
        <w:rPr>
          <w:color w:val="000000"/>
          <w:sz w:val="16"/>
          <w:szCs w:val="16"/>
        </w:rPr>
      </w:pPr>
      <w:r w:rsidRPr="00130926">
        <w:rPr>
          <w:color w:val="000000"/>
          <w:sz w:val="16"/>
          <w:szCs w:val="16"/>
        </w:rPr>
        <w:t xml:space="preserve">оформляет </w:t>
      </w:r>
      <w:proofErr w:type="spellStart"/>
      <w:r w:rsidRPr="00130926">
        <w:rPr>
          <w:iCs/>
          <w:color w:val="000000"/>
          <w:sz w:val="16"/>
          <w:szCs w:val="16"/>
        </w:rPr>
        <w:t>запросае</w:t>
      </w:r>
      <w:proofErr w:type="spellEnd"/>
      <w:r w:rsidRPr="00130926">
        <w:rPr>
          <w:color w:val="000000"/>
          <w:sz w:val="16"/>
          <w:szCs w:val="16"/>
        </w:rPr>
        <w:t xml:space="preserve"> и электронные образы полученных от заявителя документов (сведений) на бумажных носителях; </w:t>
      </w:r>
    </w:p>
    <w:p w:rsidR="00751EA6" w:rsidRPr="00130926" w:rsidRDefault="00751EA6" w:rsidP="00587F56">
      <w:pPr>
        <w:pStyle w:val="aa"/>
        <w:numPr>
          <w:ilvl w:val="1"/>
          <w:numId w:val="11"/>
        </w:numPr>
        <w:tabs>
          <w:tab w:val="left" w:pos="426"/>
        </w:tabs>
        <w:ind w:left="0" w:firstLine="709"/>
        <w:rPr>
          <w:rFonts w:ascii="Times New Roman" w:hAnsi="Times New Roman" w:cs="Times New Roman"/>
          <w:sz w:val="16"/>
          <w:szCs w:val="16"/>
        </w:rPr>
      </w:pPr>
      <w:r w:rsidRPr="00130926">
        <w:rPr>
          <w:rFonts w:ascii="Times New Roman" w:hAnsi="Times New Roman" w:cs="Times New Roman"/>
          <w:sz w:val="16"/>
          <w:szCs w:val="16"/>
        </w:rPr>
        <w:t>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751EA6" w:rsidRPr="00130926" w:rsidRDefault="00751EA6" w:rsidP="00587F56">
      <w:pPr>
        <w:pStyle w:val="aa"/>
        <w:numPr>
          <w:ilvl w:val="1"/>
          <w:numId w:val="11"/>
        </w:numPr>
        <w:tabs>
          <w:tab w:val="left" w:pos="426"/>
        </w:tabs>
        <w:ind w:left="0" w:firstLine="709"/>
        <w:rPr>
          <w:rFonts w:ascii="Times New Roman" w:hAnsi="Times New Roman" w:cs="Times New Roman"/>
          <w:sz w:val="16"/>
          <w:szCs w:val="16"/>
        </w:rPr>
      </w:pPr>
      <w:r w:rsidRPr="00130926">
        <w:rPr>
          <w:rFonts w:ascii="Times New Roman" w:hAnsi="Times New Roman" w:cs="Times New Roman"/>
          <w:sz w:val="16"/>
          <w:szCs w:val="16"/>
        </w:rPr>
        <w:t xml:space="preserve">отказывает в приеме </w:t>
      </w:r>
      <w:r w:rsidRPr="00130926">
        <w:rPr>
          <w:rFonts w:ascii="Times New Roman" w:hAnsi="Times New Roman" w:cs="Times New Roman"/>
          <w:iCs/>
          <w:sz w:val="16"/>
          <w:szCs w:val="16"/>
        </w:rPr>
        <w:t xml:space="preserve">документов (с последующим направлением уведомления в электронной форме) в следующих случаях: </w:t>
      </w:r>
    </w:p>
    <w:p w:rsidR="00751EA6" w:rsidRPr="00130926" w:rsidRDefault="00751EA6" w:rsidP="00751EA6">
      <w:pPr>
        <w:ind w:firstLine="709"/>
        <w:jc w:val="both"/>
        <w:rPr>
          <w:sz w:val="16"/>
          <w:szCs w:val="16"/>
        </w:rPr>
      </w:pPr>
      <w:r w:rsidRPr="00130926">
        <w:rPr>
          <w:sz w:val="16"/>
          <w:szCs w:val="16"/>
        </w:rPr>
        <w:t>если запрос в электронной форме подписан с использованием электронной подписи, не принадлежащей заявителю;</w:t>
      </w:r>
    </w:p>
    <w:p w:rsidR="00751EA6" w:rsidRPr="00130926" w:rsidRDefault="00751EA6" w:rsidP="00751EA6">
      <w:pPr>
        <w:ind w:firstLine="709"/>
        <w:jc w:val="both"/>
        <w:rPr>
          <w:sz w:val="16"/>
          <w:szCs w:val="16"/>
        </w:rPr>
      </w:pPr>
      <w:r w:rsidRPr="00130926">
        <w:rPr>
          <w:sz w:val="16"/>
          <w:szCs w:val="16"/>
        </w:rPr>
        <w:t>если запрос поступило с незаполненными полями, предусмотренными формой запроса, являющейся приложением к настоящему административному регламенту;</w:t>
      </w:r>
    </w:p>
    <w:p w:rsidR="00751EA6" w:rsidRPr="00130926" w:rsidRDefault="00751EA6" w:rsidP="00751EA6">
      <w:pPr>
        <w:ind w:firstLine="709"/>
        <w:jc w:val="both"/>
        <w:rPr>
          <w:iCs/>
          <w:sz w:val="16"/>
          <w:szCs w:val="16"/>
        </w:rPr>
      </w:pPr>
      <w:r w:rsidRPr="00130926">
        <w:rPr>
          <w:sz w:val="16"/>
          <w:szCs w:val="16"/>
        </w:rPr>
        <w:t xml:space="preserve">к запросу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w:t>
      </w:r>
      <w:r w:rsidRPr="00130926">
        <w:rPr>
          <w:iCs/>
          <w:sz w:val="16"/>
          <w:szCs w:val="16"/>
        </w:rPr>
        <w:t>предусмотренному пунктом 15 настоящего административного регламента и/или не подписанные соответствующей электронной подписью;</w:t>
      </w:r>
    </w:p>
    <w:p w:rsidR="00751EA6" w:rsidRPr="00130926" w:rsidRDefault="00751EA6" w:rsidP="00751EA6">
      <w:pPr>
        <w:ind w:firstLine="709"/>
        <w:jc w:val="both"/>
        <w:rPr>
          <w:iCs/>
          <w:sz w:val="16"/>
          <w:szCs w:val="16"/>
        </w:rPr>
      </w:pPr>
      <w:r w:rsidRPr="00130926">
        <w:rPr>
          <w:iCs/>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 № 63-ФЗ «Об электронной подписи» условий признания ее действительности.</w:t>
      </w:r>
    </w:p>
    <w:p w:rsidR="00751EA6" w:rsidRPr="00130926" w:rsidRDefault="00751EA6" w:rsidP="00751EA6">
      <w:pPr>
        <w:ind w:firstLine="709"/>
        <w:jc w:val="both"/>
        <w:rPr>
          <w:iCs/>
          <w:sz w:val="16"/>
          <w:szCs w:val="16"/>
        </w:rPr>
      </w:pPr>
      <w:r w:rsidRPr="00130926">
        <w:rPr>
          <w:iCs/>
          <w:sz w:val="16"/>
          <w:szCs w:val="16"/>
        </w:rPr>
        <w:t>В случае</w:t>
      </w:r>
      <w:proofErr w:type="gramStart"/>
      <w:r w:rsidRPr="00130926">
        <w:rPr>
          <w:iCs/>
          <w:sz w:val="16"/>
          <w:szCs w:val="16"/>
        </w:rPr>
        <w:t>,</w:t>
      </w:r>
      <w:proofErr w:type="gramEnd"/>
      <w:r w:rsidRPr="00130926">
        <w:rPr>
          <w:iCs/>
          <w:sz w:val="16"/>
          <w:szCs w:val="16"/>
        </w:rPr>
        <w:t xml:space="preserve"> если в результате проверки усиленной квалифицированной электронной подписи выявлено несоблюдение установленных условий признания ее действительности - специалист, ответственный прием и регистрацию документов, в день (не более 3 рабочих дней) завершения проведения такой проверки принимает решение об отказе в приеме к рассмотрению запроса и прилагаемых к нему документов и направляет заявителю уведомление об этом в электронной форме с указанием пунктов статьи 11 Федерального закона от 6 апреля 2011 г. № 63-ФЗ «Об электронной подписи», которые послужили основанием для принятия указанного решения.</w:t>
      </w:r>
    </w:p>
    <w:p w:rsidR="00751EA6" w:rsidRPr="00130926" w:rsidRDefault="00751EA6" w:rsidP="00751EA6">
      <w:pPr>
        <w:ind w:firstLine="709"/>
        <w:jc w:val="both"/>
        <w:rPr>
          <w:iCs/>
          <w:sz w:val="16"/>
          <w:szCs w:val="16"/>
        </w:rPr>
      </w:pPr>
      <w:r w:rsidRPr="00130926">
        <w:rPr>
          <w:iCs/>
          <w:sz w:val="16"/>
          <w:szCs w:val="16"/>
        </w:rPr>
        <w:t>Указанное уведомление подписывается усиленной квалифицированной электронной подписью уполномоченного должностного лица и направляется по адресу электронной почты заявителя. После получения уведомления заявитель вправе обратиться повторно с запросом о предоставлении муниципальной услуги, устранив нарушения, которые послужили основанием для отказа в приеме к рассмотрению первичного запроса.</w:t>
      </w:r>
    </w:p>
    <w:p w:rsidR="00751EA6" w:rsidRPr="00130926" w:rsidRDefault="00751EA6" w:rsidP="00587F56">
      <w:pPr>
        <w:widowControl/>
        <w:numPr>
          <w:ilvl w:val="1"/>
          <w:numId w:val="11"/>
        </w:numPr>
        <w:tabs>
          <w:tab w:val="num" w:pos="0"/>
          <w:tab w:val="left" w:pos="426"/>
        </w:tabs>
        <w:autoSpaceDE/>
        <w:autoSpaceDN/>
        <w:adjustRightInd/>
        <w:ind w:left="0" w:firstLine="709"/>
        <w:jc w:val="both"/>
        <w:rPr>
          <w:color w:val="000000"/>
          <w:sz w:val="16"/>
          <w:szCs w:val="16"/>
        </w:rPr>
      </w:pPr>
      <w:r w:rsidRPr="00130926">
        <w:rPr>
          <w:color w:val="000000"/>
          <w:sz w:val="16"/>
          <w:szCs w:val="16"/>
        </w:rPr>
        <w:t xml:space="preserve">регистрирует </w:t>
      </w:r>
      <w:r w:rsidRPr="00130926">
        <w:rPr>
          <w:iCs/>
          <w:color w:val="000000"/>
          <w:sz w:val="16"/>
          <w:szCs w:val="16"/>
        </w:rPr>
        <w:t>запрос</w:t>
      </w:r>
      <w:r w:rsidRPr="00130926">
        <w:rPr>
          <w:color w:val="000000"/>
          <w:sz w:val="16"/>
          <w:szCs w:val="16"/>
        </w:rPr>
        <w:t xml:space="preserve"> в </w:t>
      </w:r>
      <w:r w:rsidRPr="00130926">
        <w:rPr>
          <w:iCs/>
          <w:color w:val="000000"/>
          <w:sz w:val="16"/>
          <w:szCs w:val="16"/>
        </w:rPr>
        <w:t>соответствии с правилами делопроизводства</w:t>
      </w:r>
      <w:r w:rsidRPr="00130926">
        <w:rPr>
          <w:color w:val="000000"/>
          <w:sz w:val="16"/>
          <w:szCs w:val="16"/>
        </w:rPr>
        <w:t>.</w:t>
      </w:r>
      <w:r w:rsidRPr="00130926">
        <w:rPr>
          <w:bCs/>
          <w:color w:val="000000"/>
          <w:sz w:val="16"/>
          <w:szCs w:val="16"/>
        </w:rPr>
        <w:t xml:space="preserve"> </w:t>
      </w:r>
      <w:r w:rsidRPr="00130926">
        <w:rPr>
          <w:color w:val="000000"/>
          <w:sz w:val="16"/>
          <w:szCs w:val="16"/>
        </w:rPr>
        <w:t xml:space="preserve">Регистрация </w:t>
      </w:r>
      <w:r w:rsidRPr="00130926">
        <w:rPr>
          <w:iCs/>
          <w:color w:val="000000"/>
          <w:sz w:val="16"/>
          <w:szCs w:val="16"/>
        </w:rPr>
        <w:t>запроса</w:t>
      </w:r>
      <w:r w:rsidRPr="00130926">
        <w:rPr>
          <w:color w:val="000000"/>
          <w:sz w:val="16"/>
          <w:szCs w:val="16"/>
        </w:rPr>
        <w:t xml:space="preserve">, сформированного и отправленного через </w:t>
      </w:r>
      <w:r w:rsidRPr="00130926">
        <w:rPr>
          <w:sz w:val="16"/>
          <w:szCs w:val="16"/>
        </w:rPr>
        <w:t>региональную информационную систему «Единый портал Костромской области»</w:t>
      </w:r>
      <w:r w:rsidRPr="00130926">
        <w:rPr>
          <w:color w:val="000000"/>
          <w:sz w:val="16"/>
          <w:szCs w:val="16"/>
        </w:rPr>
        <w:t xml:space="preserve"> в выходные дни, праздничные дни, после окончания рабочего дня согласно графику работы ОМСУ, производится в следующий рабочий день;</w:t>
      </w:r>
    </w:p>
    <w:p w:rsidR="00751EA6" w:rsidRPr="00130926" w:rsidRDefault="00751EA6" w:rsidP="00751EA6">
      <w:pPr>
        <w:ind w:firstLine="709"/>
        <w:jc w:val="both"/>
        <w:rPr>
          <w:color w:val="000000"/>
          <w:sz w:val="16"/>
          <w:szCs w:val="16"/>
        </w:rPr>
      </w:pPr>
      <w:r w:rsidRPr="00130926">
        <w:rPr>
          <w:color w:val="000000"/>
          <w:sz w:val="16"/>
          <w:szCs w:val="16"/>
        </w:rPr>
        <w:t xml:space="preserve">5) уведомляет заявителя путем направления электронной расписки в получении </w:t>
      </w:r>
      <w:r w:rsidRPr="00130926">
        <w:rPr>
          <w:iCs/>
          <w:color w:val="000000"/>
          <w:sz w:val="16"/>
          <w:szCs w:val="16"/>
        </w:rPr>
        <w:t>запроса</w:t>
      </w:r>
      <w:r w:rsidRPr="00130926">
        <w:rPr>
          <w:color w:val="000000"/>
          <w:sz w:val="16"/>
          <w:szCs w:val="16"/>
        </w:rPr>
        <w:t xml:space="preserve"> и документов. Электронная расписка направляется посредством отправки соответствующего статуса в раздел «Личный кабинет»;</w:t>
      </w:r>
    </w:p>
    <w:p w:rsidR="00751EA6" w:rsidRPr="00130926" w:rsidRDefault="00751EA6" w:rsidP="00751EA6">
      <w:pPr>
        <w:ind w:firstLine="709"/>
        <w:jc w:val="both"/>
        <w:outlineLvl w:val="1"/>
        <w:rPr>
          <w:sz w:val="16"/>
          <w:szCs w:val="16"/>
        </w:rPr>
      </w:pPr>
      <w:r w:rsidRPr="00130926">
        <w:rPr>
          <w:sz w:val="16"/>
          <w:szCs w:val="16"/>
        </w:rPr>
        <w:t xml:space="preserve">6) передает  </w:t>
      </w:r>
      <w:r w:rsidRPr="00130926">
        <w:rPr>
          <w:iCs/>
          <w:sz w:val="16"/>
          <w:szCs w:val="16"/>
        </w:rPr>
        <w:t xml:space="preserve">руководителю ОМСУ </w:t>
      </w:r>
      <w:r w:rsidRPr="00130926">
        <w:rPr>
          <w:sz w:val="16"/>
          <w:szCs w:val="16"/>
        </w:rPr>
        <w:t xml:space="preserve">зарегистрированный комплект документов </w:t>
      </w:r>
      <w:r w:rsidRPr="00130926">
        <w:rPr>
          <w:iCs/>
          <w:sz w:val="16"/>
          <w:szCs w:val="16"/>
        </w:rPr>
        <w:t>для совершения действий, указанных в пункте 39 настоящего административного регламента</w:t>
      </w:r>
      <w:r w:rsidRPr="00130926">
        <w:rPr>
          <w:sz w:val="16"/>
          <w:szCs w:val="16"/>
        </w:rPr>
        <w:t xml:space="preserve">. </w:t>
      </w:r>
    </w:p>
    <w:p w:rsidR="00751EA6" w:rsidRPr="00130926" w:rsidRDefault="00751EA6" w:rsidP="00751EA6">
      <w:pPr>
        <w:ind w:firstLine="709"/>
        <w:jc w:val="both"/>
        <w:outlineLvl w:val="1"/>
        <w:rPr>
          <w:sz w:val="16"/>
          <w:szCs w:val="16"/>
        </w:rPr>
      </w:pPr>
      <w:r w:rsidRPr="00130926">
        <w:rPr>
          <w:sz w:val="16"/>
          <w:szCs w:val="16"/>
        </w:rPr>
        <w:t>39. Руководитель ОМСУ рассматривает запрос и документы, представленные заявителем, накладывает соответствующую резолюцию и передает  документы специалисту, ответственному за предоставление муниципальной услуги.</w:t>
      </w:r>
    </w:p>
    <w:p w:rsidR="00751EA6" w:rsidRPr="00130926" w:rsidRDefault="00751EA6" w:rsidP="00751EA6">
      <w:pPr>
        <w:ind w:firstLine="709"/>
        <w:jc w:val="both"/>
        <w:outlineLvl w:val="1"/>
        <w:rPr>
          <w:sz w:val="16"/>
          <w:szCs w:val="16"/>
        </w:rPr>
      </w:pPr>
      <w:r w:rsidRPr="00130926">
        <w:rPr>
          <w:sz w:val="16"/>
          <w:szCs w:val="16"/>
        </w:rPr>
        <w:t>40. Максимальный срок исполнения административных действий составляет 30 минут.</w:t>
      </w:r>
    </w:p>
    <w:p w:rsidR="00751EA6" w:rsidRPr="00130926" w:rsidRDefault="00751EA6" w:rsidP="00751EA6">
      <w:pPr>
        <w:ind w:firstLine="709"/>
        <w:jc w:val="both"/>
        <w:rPr>
          <w:iCs/>
          <w:sz w:val="16"/>
          <w:szCs w:val="16"/>
        </w:rPr>
      </w:pPr>
      <w:r w:rsidRPr="00130926">
        <w:rPr>
          <w:sz w:val="16"/>
          <w:szCs w:val="16"/>
        </w:rPr>
        <w:t xml:space="preserve">Максимальный срок исполнения административной процедуры составляет 2 </w:t>
      </w:r>
      <w:proofErr w:type="gramStart"/>
      <w:r w:rsidRPr="00130926">
        <w:rPr>
          <w:sz w:val="16"/>
          <w:szCs w:val="16"/>
        </w:rPr>
        <w:t>календарных</w:t>
      </w:r>
      <w:proofErr w:type="gramEnd"/>
      <w:r w:rsidRPr="00130926">
        <w:rPr>
          <w:sz w:val="16"/>
          <w:szCs w:val="16"/>
        </w:rPr>
        <w:t xml:space="preserve"> дня.</w:t>
      </w:r>
    </w:p>
    <w:p w:rsidR="00751EA6" w:rsidRPr="00130926" w:rsidRDefault="00751EA6" w:rsidP="00751EA6">
      <w:pPr>
        <w:ind w:firstLine="709"/>
        <w:jc w:val="both"/>
        <w:outlineLvl w:val="1"/>
        <w:rPr>
          <w:sz w:val="16"/>
          <w:szCs w:val="16"/>
        </w:rPr>
      </w:pPr>
      <w:r w:rsidRPr="00130926">
        <w:rPr>
          <w:sz w:val="16"/>
          <w:szCs w:val="16"/>
        </w:rPr>
        <w:t xml:space="preserve">41. Результатом исполнения административной процедуры является прием и регистрация </w:t>
      </w:r>
      <w:r w:rsidRPr="00130926">
        <w:rPr>
          <w:iCs/>
          <w:color w:val="000000"/>
          <w:sz w:val="16"/>
          <w:szCs w:val="16"/>
        </w:rPr>
        <w:t>запроса</w:t>
      </w:r>
      <w:r w:rsidRPr="00130926">
        <w:rPr>
          <w:sz w:val="16"/>
          <w:szCs w:val="16"/>
        </w:rPr>
        <w:t xml:space="preserve"> о предоставлении муниципальной услуги и передача их </w:t>
      </w:r>
      <w:r w:rsidRPr="00130926">
        <w:rPr>
          <w:iCs/>
          <w:sz w:val="16"/>
          <w:szCs w:val="16"/>
        </w:rPr>
        <w:t>специалисту, ответственному за предоставление муниципальной услуги</w:t>
      </w:r>
      <w:r w:rsidRPr="00130926">
        <w:rPr>
          <w:sz w:val="16"/>
          <w:szCs w:val="16"/>
        </w:rPr>
        <w:t>.</w:t>
      </w:r>
    </w:p>
    <w:p w:rsidR="00751EA6" w:rsidRPr="00130926" w:rsidRDefault="00751EA6" w:rsidP="00751EA6">
      <w:pPr>
        <w:ind w:firstLine="709"/>
        <w:jc w:val="both"/>
        <w:outlineLvl w:val="1"/>
        <w:rPr>
          <w:sz w:val="16"/>
          <w:szCs w:val="16"/>
        </w:rPr>
      </w:pPr>
    </w:p>
    <w:p w:rsidR="00751EA6" w:rsidRPr="00130926" w:rsidRDefault="00751EA6" w:rsidP="00751EA6">
      <w:pPr>
        <w:jc w:val="center"/>
        <w:rPr>
          <w:i/>
          <w:sz w:val="16"/>
          <w:szCs w:val="16"/>
        </w:rPr>
      </w:pPr>
      <w:r w:rsidRPr="00130926">
        <w:rPr>
          <w:sz w:val="16"/>
          <w:szCs w:val="16"/>
        </w:rPr>
        <w:t>Рассмотрение запроса</w:t>
      </w:r>
    </w:p>
    <w:p w:rsidR="00751EA6" w:rsidRPr="00130926" w:rsidRDefault="00751EA6" w:rsidP="00751EA6">
      <w:pPr>
        <w:ind w:firstLine="1134"/>
        <w:jc w:val="both"/>
        <w:rPr>
          <w:sz w:val="16"/>
          <w:szCs w:val="16"/>
        </w:rPr>
      </w:pPr>
    </w:p>
    <w:p w:rsidR="00751EA6" w:rsidRPr="00130926" w:rsidRDefault="00751EA6" w:rsidP="00751EA6">
      <w:pPr>
        <w:ind w:firstLine="709"/>
        <w:jc w:val="both"/>
        <w:rPr>
          <w:sz w:val="16"/>
          <w:szCs w:val="16"/>
        </w:rPr>
      </w:pPr>
      <w:r w:rsidRPr="00130926">
        <w:rPr>
          <w:sz w:val="16"/>
          <w:szCs w:val="16"/>
        </w:rPr>
        <w:t xml:space="preserve">42. Основанием для начала административной процедуры рассмотрения запроса заявителя является получение запроса </w:t>
      </w:r>
      <w:r w:rsidRPr="00130926">
        <w:rPr>
          <w:iCs/>
          <w:sz w:val="16"/>
          <w:szCs w:val="16"/>
        </w:rPr>
        <w:t>специалистом, ответственным за предоставление муниципальной услуги</w:t>
      </w:r>
      <w:r w:rsidRPr="00130926">
        <w:rPr>
          <w:sz w:val="16"/>
          <w:szCs w:val="16"/>
        </w:rPr>
        <w:t>.</w:t>
      </w:r>
    </w:p>
    <w:p w:rsidR="00751EA6" w:rsidRPr="00130926" w:rsidRDefault="00751EA6" w:rsidP="00751EA6">
      <w:pPr>
        <w:pStyle w:val="ae"/>
        <w:tabs>
          <w:tab w:val="left" w:pos="284"/>
          <w:tab w:val="left" w:pos="993"/>
        </w:tabs>
        <w:ind w:firstLine="709"/>
        <w:jc w:val="both"/>
        <w:rPr>
          <w:b/>
          <w:sz w:val="16"/>
          <w:szCs w:val="16"/>
        </w:rPr>
      </w:pPr>
      <w:r w:rsidRPr="00130926">
        <w:rPr>
          <w:b/>
          <w:sz w:val="16"/>
          <w:szCs w:val="16"/>
        </w:rPr>
        <w:t xml:space="preserve">43. </w:t>
      </w:r>
      <w:r w:rsidRPr="00130926">
        <w:rPr>
          <w:b/>
          <w:iCs/>
          <w:sz w:val="16"/>
          <w:szCs w:val="16"/>
        </w:rPr>
        <w:t>Специалист, ответственный за предоставление муниципальной услуги</w:t>
      </w:r>
      <w:r w:rsidRPr="00130926">
        <w:rPr>
          <w:b/>
          <w:sz w:val="16"/>
          <w:szCs w:val="16"/>
        </w:rPr>
        <w:t xml:space="preserve">:  </w:t>
      </w:r>
    </w:p>
    <w:p w:rsidR="00751EA6" w:rsidRPr="00130926" w:rsidRDefault="00751EA6" w:rsidP="00751EA6">
      <w:pPr>
        <w:pStyle w:val="ConsNormal"/>
        <w:widowControl/>
        <w:ind w:firstLine="709"/>
        <w:jc w:val="both"/>
        <w:rPr>
          <w:rFonts w:ascii="Times New Roman" w:hAnsi="Times New Roman" w:cs="Times New Roman"/>
          <w:sz w:val="16"/>
          <w:szCs w:val="16"/>
        </w:rPr>
      </w:pPr>
      <w:r w:rsidRPr="00130926">
        <w:rPr>
          <w:rFonts w:ascii="Times New Roman" w:hAnsi="Times New Roman" w:cs="Times New Roman"/>
          <w:sz w:val="16"/>
          <w:szCs w:val="16"/>
        </w:rPr>
        <w:t xml:space="preserve">1) устанавливает наличие либо отсутствие в реестре муниципального имущества </w:t>
      </w:r>
      <w:r w:rsidRPr="00130926">
        <w:rPr>
          <w:rFonts w:ascii="Times New Roman" w:hAnsi="Times New Roman" w:cs="Times New Roman"/>
          <w:i/>
          <w:sz w:val="16"/>
          <w:szCs w:val="16"/>
        </w:rPr>
        <w:t xml:space="preserve">ОМСУ </w:t>
      </w:r>
      <w:r w:rsidRPr="00130926">
        <w:rPr>
          <w:rFonts w:ascii="Times New Roman" w:hAnsi="Times New Roman" w:cs="Times New Roman"/>
          <w:sz w:val="16"/>
          <w:szCs w:val="16"/>
        </w:rPr>
        <w:t>объекта указанного заявителем в запросе;</w:t>
      </w:r>
    </w:p>
    <w:p w:rsidR="00751EA6" w:rsidRPr="00130926" w:rsidRDefault="00751EA6" w:rsidP="00751EA6">
      <w:pPr>
        <w:pStyle w:val="ae"/>
        <w:tabs>
          <w:tab w:val="left" w:pos="284"/>
          <w:tab w:val="left" w:pos="993"/>
        </w:tabs>
        <w:ind w:firstLine="709"/>
        <w:jc w:val="both"/>
        <w:rPr>
          <w:b/>
          <w:sz w:val="16"/>
          <w:szCs w:val="16"/>
        </w:rPr>
      </w:pPr>
      <w:r w:rsidRPr="00130926">
        <w:rPr>
          <w:b/>
          <w:sz w:val="16"/>
          <w:szCs w:val="16"/>
        </w:rPr>
        <w:t>2) при наличии в реестре муниципального имущества объекта, указанного заявителем в запросе, готовит проект выписки из реестра муниципального имущества ОМСУ (далее – выписка из реестра);</w:t>
      </w:r>
    </w:p>
    <w:p w:rsidR="00751EA6" w:rsidRPr="00130926" w:rsidRDefault="00751EA6" w:rsidP="00751EA6">
      <w:pPr>
        <w:pStyle w:val="ae"/>
        <w:tabs>
          <w:tab w:val="left" w:pos="284"/>
          <w:tab w:val="left" w:pos="993"/>
        </w:tabs>
        <w:ind w:firstLine="709"/>
        <w:jc w:val="both"/>
        <w:rPr>
          <w:b/>
          <w:color w:val="FF0000"/>
          <w:sz w:val="16"/>
          <w:szCs w:val="16"/>
        </w:rPr>
      </w:pPr>
      <w:r w:rsidRPr="00130926">
        <w:rPr>
          <w:b/>
          <w:sz w:val="16"/>
          <w:szCs w:val="16"/>
        </w:rPr>
        <w:t xml:space="preserve">3) при отсутствии в реестре муниципального имущества объекта, указанного заявителем в запросе, </w:t>
      </w:r>
      <w:r w:rsidRPr="00130926">
        <w:rPr>
          <w:b/>
          <w:iCs/>
          <w:sz w:val="16"/>
          <w:szCs w:val="16"/>
        </w:rPr>
        <w:t>специалист, ответственный за предоставление муниципальной услуги,</w:t>
      </w:r>
      <w:r w:rsidRPr="00130926">
        <w:rPr>
          <w:b/>
          <w:sz w:val="16"/>
          <w:szCs w:val="16"/>
        </w:rPr>
        <w:t xml:space="preserve"> готовит проект уведомления об отсутствии в реестре муниципального имущества ОМСУ запрашиваемого объекта (далее - уведомление об отсутствии объекта в реестре);</w:t>
      </w:r>
    </w:p>
    <w:p w:rsidR="00751EA6" w:rsidRPr="00130926" w:rsidRDefault="00751EA6" w:rsidP="00751EA6">
      <w:pPr>
        <w:pStyle w:val="ae"/>
        <w:tabs>
          <w:tab w:val="left" w:pos="284"/>
          <w:tab w:val="left" w:pos="993"/>
        </w:tabs>
        <w:ind w:firstLine="709"/>
        <w:jc w:val="both"/>
        <w:rPr>
          <w:b/>
          <w:sz w:val="16"/>
          <w:szCs w:val="16"/>
        </w:rPr>
      </w:pPr>
      <w:r w:rsidRPr="00130926">
        <w:rPr>
          <w:b/>
          <w:sz w:val="16"/>
          <w:szCs w:val="16"/>
        </w:rPr>
        <w:t xml:space="preserve">4) передает руководителю ОМСУ запрос, проект выписки из реестра или проект уведомления об отсутствии объекта в реестре. </w:t>
      </w:r>
    </w:p>
    <w:p w:rsidR="00751EA6" w:rsidRPr="00130926" w:rsidRDefault="00751EA6" w:rsidP="00751EA6">
      <w:pPr>
        <w:ind w:firstLine="709"/>
        <w:jc w:val="both"/>
        <w:rPr>
          <w:sz w:val="16"/>
          <w:szCs w:val="16"/>
        </w:rPr>
      </w:pPr>
      <w:r w:rsidRPr="00130926">
        <w:rPr>
          <w:sz w:val="16"/>
          <w:szCs w:val="16"/>
        </w:rPr>
        <w:t>44. Руководитель ОМСУ рассматривает проект выписки из реестра или проект уведомления об отсутствии объекта в реестре, подписывает и передает специалисту, ответственному за предоставление муниципальной услуги, выписку из реестра или уведомление об отсутствии объекта в реестре муниципального имущества вместе с запросом заявителя для выдачи заявителю.</w:t>
      </w:r>
    </w:p>
    <w:p w:rsidR="00751EA6" w:rsidRPr="00130926" w:rsidRDefault="00751EA6" w:rsidP="00751EA6">
      <w:pPr>
        <w:ind w:firstLine="709"/>
        <w:jc w:val="both"/>
        <w:rPr>
          <w:sz w:val="16"/>
          <w:szCs w:val="16"/>
        </w:rPr>
      </w:pPr>
      <w:r w:rsidRPr="00130926">
        <w:rPr>
          <w:color w:val="000000"/>
          <w:sz w:val="16"/>
          <w:szCs w:val="16"/>
        </w:rPr>
        <w:t>45. Максимальный срок исполнения административных действий составляет 30 минут.</w:t>
      </w:r>
    </w:p>
    <w:p w:rsidR="00751EA6" w:rsidRPr="00130926" w:rsidRDefault="00751EA6" w:rsidP="00751EA6">
      <w:pPr>
        <w:ind w:firstLine="709"/>
        <w:jc w:val="both"/>
        <w:rPr>
          <w:color w:val="000000"/>
          <w:sz w:val="16"/>
          <w:szCs w:val="16"/>
        </w:rPr>
      </w:pPr>
      <w:r w:rsidRPr="00130926">
        <w:rPr>
          <w:color w:val="000000"/>
          <w:sz w:val="16"/>
          <w:szCs w:val="16"/>
        </w:rPr>
        <w:t xml:space="preserve">Максимальный срок исполнения административной процедуры составляет 6 дней. </w:t>
      </w:r>
    </w:p>
    <w:p w:rsidR="00751EA6" w:rsidRPr="00130926" w:rsidRDefault="00751EA6" w:rsidP="00751EA6">
      <w:pPr>
        <w:ind w:firstLine="709"/>
        <w:jc w:val="both"/>
        <w:rPr>
          <w:iCs/>
          <w:sz w:val="16"/>
          <w:szCs w:val="16"/>
        </w:rPr>
      </w:pPr>
      <w:r w:rsidRPr="00130926">
        <w:rPr>
          <w:color w:val="000000"/>
          <w:sz w:val="16"/>
          <w:szCs w:val="16"/>
        </w:rPr>
        <w:t xml:space="preserve">46. Результатом исполнения административной процедуры является передача </w:t>
      </w:r>
      <w:r w:rsidRPr="00130926">
        <w:rPr>
          <w:sz w:val="16"/>
          <w:szCs w:val="16"/>
        </w:rPr>
        <w:t xml:space="preserve">выписки из реестра муниципального имущества или уведомления об отсутствии объекта в реестре муниципального вместе с запросом </w:t>
      </w:r>
      <w:r w:rsidRPr="00130926">
        <w:rPr>
          <w:iCs/>
          <w:sz w:val="16"/>
          <w:szCs w:val="16"/>
        </w:rPr>
        <w:t>специалисту, ответственному предоставление муниципальной услуги.</w:t>
      </w:r>
    </w:p>
    <w:p w:rsidR="00751EA6" w:rsidRPr="00130926" w:rsidRDefault="00751EA6" w:rsidP="00751EA6">
      <w:pPr>
        <w:ind w:firstLine="709"/>
        <w:jc w:val="both"/>
        <w:rPr>
          <w:iCs/>
          <w:sz w:val="16"/>
          <w:szCs w:val="16"/>
        </w:rPr>
      </w:pPr>
    </w:p>
    <w:p w:rsidR="00751EA6" w:rsidRPr="00130926" w:rsidRDefault="00751EA6" w:rsidP="00751EA6">
      <w:pPr>
        <w:ind w:firstLine="709"/>
        <w:jc w:val="both"/>
        <w:rPr>
          <w:sz w:val="16"/>
          <w:szCs w:val="16"/>
        </w:rPr>
      </w:pPr>
      <w:r w:rsidRPr="00130926">
        <w:rPr>
          <w:sz w:val="16"/>
          <w:szCs w:val="16"/>
        </w:rPr>
        <w:t>Выдача документов по результатам предоставления муниципальной услуги</w:t>
      </w:r>
    </w:p>
    <w:p w:rsidR="00751EA6" w:rsidRPr="00130926" w:rsidRDefault="00751EA6" w:rsidP="00751EA6">
      <w:pPr>
        <w:ind w:firstLine="709"/>
        <w:jc w:val="both"/>
        <w:rPr>
          <w:sz w:val="16"/>
          <w:szCs w:val="16"/>
        </w:rPr>
      </w:pPr>
    </w:p>
    <w:p w:rsidR="00751EA6" w:rsidRPr="00130926" w:rsidRDefault="00751EA6" w:rsidP="00751EA6">
      <w:pPr>
        <w:ind w:firstLine="709"/>
        <w:jc w:val="both"/>
        <w:rPr>
          <w:bCs/>
          <w:sz w:val="16"/>
          <w:szCs w:val="16"/>
        </w:rPr>
      </w:pPr>
      <w:r w:rsidRPr="00130926">
        <w:rPr>
          <w:sz w:val="16"/>
          <w:szCs w:val="16"/>
        </w:rPr>
        <w:t>47. Основанием для начала административной процедуры выдачи документов по результатам предоставления муниципальной услуги заявителю является получение специалистом, ответственным за предоставление муниципальной услуги, выписки из реестра  или уведомления об отсутствии объекта в реестре.</w:t>
      </w:r>
    </w:p>
    <w:p w:rsidR="00751EA6" w:rsidRPr="00130926" w:rsidRDefault="00751EA6" w:rsidP="00751EA6">
      <w:pPr>
        <w:ind w:firstLine="709"/>
        <w:jc w:val="both"/>
        <w:rPr>
          <w:sz w:val="16"/>
          <w:szCs w:val="16"/>
        </w:rPr>
      </w:pPr>
      <w:r w:rsidRPr="00130926">
        <w:rPr>
          <w:sz w:val="16"/>
          <w:szCs w:val="16"/>
        </w:rPr>
        <w:t>48. Специалист, ответственный за предоставление муниципальной услуги:</w:t>
      </w:r>
    </w:p>
    <w:p w:rsidR="00751EA6" w:rsidRPr="00130926" w:rsidRDefault="00751EA6" w:rsidP="00751EA6">
      <w:pPr>
        <w:ind w:firstLine="709"/>
        <w:jc w:val="both"/>
        <w:rPr>
          <w:sz w:val="16"/>
          <w:szCs w:val="16"/>
        </w:rPr>
      </w:pPr>
      <w:r w:rsidRPr="00130926">
        <w:rPr>
          <w:sz w:val="16"/>
          <w:szCs w:val="16"/>
        </w:rPr>
        <w:t xml:space="preserve">1)  регистрирует выписку из реестра или уведомление об отсутствии объекта в реестре </w:t>
      </w:r>
      <w:r w:rsidRPr="00130926">
        <w:rPr>
          <w:color w:val="000000"/>
          <w:sz w:val="16"/>
          <w:szCs w:val="16"/>
        </w:rPr>
        <w:t xml:space="preserve">в соответствии с правилами делопроизводства; </w:t>
      </w:r>
    </w:p>
    <w:p w:rsidR="00751EA6" w:rsidRPr="00130926" w:rsidRDefault="00751EA6" w:rsidP="00751EA6">
      <w:pPr>
        <w:ind w:firstLine="709"/>
        <w:jc w:val="both"/>
        <w:rPr>
          <w:color w:val="000000"/>
          <w:sz w:val="16"/>
          <w:szCs w:val="16"/>
        </w:rPr>
      </w:pPr>
      <w:r w:rsidRPr="00130926">
        <w:rPr>
          <w:color w:val="000000"/>
          <w:sz w:val="16"/>
          <w:szCs w:val="16"/>
        </w:rPr>
        <w:t xml:space="preserve">2) уведомляет заявителя об окончании хода предоставления муниципальной услуги любым из способов указанных в </w:t>
      </w:r>
      <w:r w:rsidRPr="00130926">
        <w:rPr>
          <w:iCs/>
          <w:color w:val="000000"/>
          <w:sz w:val="16"/>
          <w:szCs w:val="16"/>
        </w:rPr>
        <w:t>запросе</w:t>
      </w:r>
      <w:r w:rsidRPr="00130926">
        <w:rPr>
          <w:color w:val="000000"/>
          <w:sz w:val="16"/>
          <w:szCs w:val="16"/>
        </w:rPr>
        <w:t xml:space="preserve">; </w:t>
      </w:r>
    </w:p>
    <w:p w:rsidR="00751EA6" w:rsidRPr="00130926" w:rsidRDefault="00751EA6" w:rsidP="00751EA6">
      <w:pPr>
        <w:ind w:firstLine="709"/>
        <w:jc w:val="both"/>
        <w:rPr>
          <w:color w:val="000000"/>
          <w:sz w:val="16"/>
          <w:szCs w:val="16"/>
        </w:rPr>
      </w:pPr>
      <w:r w:rsidRPr="00130926">
        <w:rPr>
          <w:sz w:val="16"/>
          <w:szCs w:val="16"/>
        </w:rPr>
        <w:t xml:space="preserve">3) вручает заявителю </w:t>
      </w:r>
      <w:r w:rsidRPr="00130926">
        <w:rPr>
          <w:color w:val="000000"/>
          <w:sz w:val="16"/>
          <w:szCs w:val="16"/>
        </w:rPr>
        <w:t xml:space="preserve">лично, направляет почтовым отправлением с уведомлением о доставке или через </w:t>
      </w:r>
      <w:r w:rsidRPr="00130926">
        <w:rPr>
          <w:sz w:val="16"/>
          <w:szCs w:val="16"/>
        </w:rPr>
        <w:t>региональную информационную систему «Единый портал Костромской области»</w:t>
      </w:r>
      <w:r w:rsidRPr="00130926">
        <w:rPr>
          <w:iCs/>
          <w:color w:val="000000"/>
          <w:sz w:val="16"/>
          <w:szCs w:val="16"/>
        </w:rPr>
        <w:t xml:space="preserve"> </w:t>
      </w:r>
      <w:r w:rsidRPr="00130926">
        <w:rPr>
          <w:sz w:val="16"/>
          <w:szCs w:val="16"/>
        </w:rPr>
        <w:t>выписку из реестра или уведомления об отсутствии объекта в реестре.</w:t>
      </w:r>
    </w:p>
    <w:p w:rsidR="00751EA6" w:rsidRPr="00130926" w:rsidRDefault="00751EA6" w:rsidP="00751EA6">
      <w:pPr>
        <w:ind w:firstLine="709"/>
        <w:jc w:val="both"/>
        <w:rPr>
          <w:color w:val="000000"/>
          <w:sz w:val="16"/>
          <w:szCs w:val="16"/>
        </w:rPr>
      </w:pPr>
      <w:r w:rsidRPr="00130926">
        <w:rPr>
          <w:sz w:val="16"/>
          <w:szCs w:val="16"/>
        </w:rPr>
        <w:t>49. Максимальный срок исполнения административного действия составляет 30 минут.</w:t>
      </w:r>
    </w:p>
    <w:p w:rsidR="00751EA6" w:rsidRPr="00130926" w:rsidRDefault="00751EA6" w:rsidP="00751EA6">
      <w:pPr>
        <w:ind w:firstLine="567"/>
        <w:jc w:val="both"/>
        <w:rPr>
          <w:sz w:val="16"/>
          <w:szCs w:val="16"/>
        </w:rPr>
      </w:pPr>
      <w:r w:rsidRPr="00130926">
        <w:rPr>
          <w:sz w:val="16"/>
          <w:szCs w:val="16"/>
        </w:rPr>
        <w:t>Максимальный срок исполнения административной процедуры составляет 2 дня.</w:t>
      </w:r>
    </w:p>
    <w:p w:rsidR="00751EA6" w:rsidRPr="00130926" w:rsidRDefault="00751EA6" w:rsidP="00751EA6">
      <w:pPr>
        <w:ind w:firstLine="709"/>
        <w:jc w:val="both"/>
        <w:rPr>
          <w:color w:val="000000"/>
          <w:sz w:val="16"/>
          <w:szCs w:val="16"/>
        </w:rPr>
      </w:pPr>
      <w:r w:rsidRPr="00130926">
        <w:rPr>
          <w:sz w:val="16"/>
          <w:szCs w:val="16"/>
        </w:rPr>
        <w:lastRenderedPageBreak/>
        <w:t xml:space="preserve">50. </w:t>
      </w:r>
      <w:r w:rsidRPr="00130926">
        <w:rPr>
          <w:color w:val="000000"/>
          <w:sz w:val="16"/>
          <w:szCs w:val="16"/>
        </w:rPr>
        <w:t>Результатом исполнения административной процедуры является вручение</w:t>
      </w:r>
      <w:r w:rsidRPr="00130926">
        <w:rPr>
          <w:b/>
          <w:i/>
          <w:iCs/>
          <w:color w:val="000000"/>
          <w:sz w:val="16"/>
          <w:szCs w:val="16"/>
        </w:rPr>
        <w:t xml:space="preserve"> </w:t>
      </w:r>
      <w:r w:rsidRPr="00130926">
        <w:rPr>
          <w:sz w:val="16"/>
          <w:szCs w:val="16"/>
        </w:rPr>
        <w:t xml:space="preserve">выписки из реестра или уведомления об отсутствии объекта </w:t>
      </w:r>
      <w:r w:rsidRPr="00130926">
        <w:rPr>
          <w:color w:val="000000"/>
          <w:sz w:val="16"/>
          <w:szCs w:val="16"/>
        </w:rPr>
        <w:t xml:space="preserve">заявителю </w:t>
      </w:r>
      <w:r w:rsidRPr="00130926">
        <w:rPr>
          <w:sz w:val="16"/>
          <w:szCs w:val="16"/>
        </w:rPr>
        <w:t xml:space="preserve">лично, либо направление его почтовым отправлением с уведомлением о доставке </w:t>
      </w:r>
      <w:r w:rsidRPr="00130926">
        <w:rPr>
          <w:color w:val="000000"/>
          <w:sz w:val="16"/>
          <w:szCs w:val="16"/>
        </w:rPr>
        <w:t xml:space="preserve">или через </w:t>
      </w:r>
      <w:r w:rsidRPr="00130926">
        <w:rPr>
          <w:sz w:val="16"/>
          <w:szCs w:val="16"/>
        </w:rPr>
        <w:t>региональную информационную систему «Единый портал Костромской области»</w:t>
      </w:r>
      <w:r w:rsidRPr="00130926">
        <w:rPr>
          <w:color w:val="000000"/>
          <w:sz w:val="16"/>
          <w:szCs w:val="16"/>
        </w:rPr>
        <w:t>.</w:t>
      </w:r>
    </w:p>
    <w:p w:rsidR="00751EA6" w:rsidRPr="00130926" w:rsidRDefault="00751EA6" w:rsidP="00751EA6">
      <w:pPr>
        <w:ind w:firstLine="567"/>
        <w:jc w:val="both"/>
        <w:rPr>
          <w:sz w:val="16"/>
          <w:szCs w:val="16"/>
        </w:rPr>
      </w:pPr>
    </w:p>
    <w:p w:rsidR="00751EA6" w:rsidRPr="00130926" w:rsidRDefault="00751EA6" w:rsidP="00751EA6">
      <w:pPr>
        <w:ind w:firstLine="709"/>
        <w:jc w:val="center"/>
        <w:rPr>
          <w:sz w:val="16"/>
          <w:szCs w:val="16"/>
        </w:rPr>
      </w:pPr>
      <w:r w:rsidRPr="00130926">
        <w:rPr>
          <w:sz w:val="16"/>
          <w:szCs w:val="16"/>
        </w:rPr>
        <w:t xml:space="preserve">Глава 4. Формы </w:t>
      </w:r>
      <w:proofErr w:type="gramStart"/>
      <w:r w:rsidRPr="00130926">
        <w:rPr>
          <w:sz w:val="16"/>
          <w:szCs w:val="16"/>
        </w:rPr>
        <w:t>контроля за</w:t>
      </w:r>
      <w:proofErr w:type="gramEnd"/>
      <w:r w:rsidRPr="00130926">
        <w:rPr>
          <w:sz w:val="16"/>
          <w:szCs w:val="16"/>
        </w:rPr>
        <w:t xml:space="preserve"> предоставлением муниципальной услуги</w:t>
      </w:r>
    </w:p>
    <w:p w:rsidR="00751EA6" w:rsidRPr="00130926" w:rsidRDefault="00751EA6" w:rsidP="00751EA6">
      <w:pPr>
        <w:ind w:firstLine="709"/>
        <w:jc w:val="center"/>
        <w:rPr>
          <w:sz w:val="16"/>
          <w:szCs w:val="16"/>
        </w:rPr>
      </w:pPr>
    </w:p>
    <w:p w:rsidR="00751EA6" w:rsidRPr="00130926" w:rsidRDefault="00751EA6" w:rsidP="00751EA6">
      <w:pPr>
        <w:ind w:firstLine="720"/>
        <w:jc w:val="center"/>
        <w:rPr>
          <w:sz w:val="16"/>
          <w:szCs w:val="16"/>
        </w:rPr>
      </w:pPr>
      <w:r w:rsidRPr="00130926">
        <w:rPr>
          <w:sz w:val="16"/>
          <w:szCs w:val="16"/>
        </w:rPr>
        <w:t xml:space="preserve">Порядок осуществления текущего </w:t>
      </w:r>
      <w:proofErr w:type="gramStart"/>
      <w:r w:rsidRPr="00130926">
        <w:rPr>
          <w:sz w:val="16"/>
          <w:szCs w:val="16"/>
        </w:rPr>
        <w:t>контроля за</w:t>
      </w:r>
      <w:proofErr w:type="gramEnd"/>
      <w:r w:rsidRPr="00130926">
        <w:rPr>
          <w:sz w:val="16"/>
          <w:szCs w:val="16"/>
        </w:rPr>
        <w:t xml:space="preserve"> соблюдением должностными лицами ОМСУ положений настоящего регламента и иных нормативных правовых актов, устанавливающих требования к предоставлению муниципальной услуги, а также за принятие ими решений </w:t>
      </w:r>
    </w:p>
    <w:p w:rsidR="00751EA6" w:rsidRPr="00130926" w:rsidRDefault="00751EA6" w:rsidP="00751EA6">
      <w:pPr>
        <w:ind w:firstLine="720"/>
        <w:jc w:val="center"/>
        <w:rPr>
          <w:sz w:val="16"/>
          <w:szCs w:val="16"/>
        </w:rPr>
      </w:pPr>
    </w:p>
    <w:p w:rsidR="00751EA6" w:rsidRPr="00130926" w:rsidRDefault="00751EA6" w:rsidP="00751EA6">
      <w:pPr>
        <w:ind w:firstLine="709"/>
        <w:jc w:val="both"/>
        <w:rPr>
          <w:iCs/>
          <w:sz w:val="16"/>
          <w:szCs w:val="16"/>
          <w:u w:val="single"/>
        </w:rPr>
      </w:pPr>
      <w:r w:rsidRPr="00130926">
        <w:rPr>
          <w:sz w:val="16"/>
          <w:szCs w:val="16"/>
        </w:rPr>
        <w:t xml:space="preserve">51. Текущий контроль соблюдения и исполнения ответственными должностными лицами ОМСУ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Pr="00130926">
        <w:rPr>
          <w:iCs/>
          <w:sz w:val="16"/>
          <w:szCs w:val="16"/>
        </w:rPr>
        <w:t>руководителем ОМСУ, а в случае его отсутствия – исполняющим обязанности руководителя ОМСУ.</w:t>
      </w:r>
    </w:p>
    <w:p w:rsidR="00751EA6" w:rsidRPr="00130926" w:rsidRDefault="00751EA6" w:rsidP="00751EA6">
      <w:pPr>
        <w:ind w:firstLine="709"/>
        <w:jc w:val="both"/>
        <w:rPr>
          <w:rFonts w:eastAsia="Calibri"/>
          <w:sz w:val="16"/>
          <w:szCs w:val="16"/>
        </w:rPr>
      </w:pPr>
      <w:r w:rsidRPr="00130926">
        <w:rPr>
          <w:sz w:val="16"/>
          <w:szCs w:val="16"/>
        </w:rPr>
        <w:t xml:space="preserve">52. </w:t>
      </w:r>
      <w:r w:rsidRPr="00130926">
        <w:rPr>
          <w:rFonts w:eastAsia="Calibri"/>
          <w:sz w:val="16"/>
          <w:szCs w:val="16"/>
        </w:rPr>
        <w:t>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государственной услуги) (далее – заинтересованные лица), рассмотрения, подготовки ответов на обращения заявителей и заинтересованных лиц.</w:t>
      </w:r>
    </w:p>
    <w:p w:rsidR="00751EA6" w:rsidRPr="00130926" w:rsidRDefault="00751EA6" w:rsidP="00751EA6">
      <w:pPr>
        <w:tabs>
          <w:tab w:val="left" w:pos="1008"/>
        </w:tabs>
        <w:ind w:firstLine="709"/>
        <w:jc w:val="both"/>
        <w:rPr>
          <w:color w:val="000000"/>
          <w:sz w:val="16"/>
          <w:szCs w:val="16"/>
        </w:rPr>
      </w:pPr>
    </w:p>
    <w:p w:rsidR="00751EA6" w:rsidRPr="00130926" w:rsidRDefault="00751EA6" w:rsidP="00751EA6">
      <w:pPr>
        <w:tabs>
          <w:tab w:val="left" w:pos="-1260"/>
        </w:tabs>
        <w:ind w:firstLine="567"/>
        <w:jc w:val="center"/>
        <w:rPr>
          <w:sz w:val="16"/>
          <w:szCs w:val="16"/>
        </w:rPr>
      </w:pPr>
      <w:r w:rsidRPr="00130926">
        <w:rPr>
          <w:sz w:val="16"/>
          <w:szCs w:val="16"/>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порядке и формах </w:t>
      </w:r>
      <w:proofErr w:type="gramStart"/>
      <w:r w:rsidRPr="00130926">
        <w:rPr>
          <w:sz w:val="16"/>
          <w:szCs w:val="16"/>
        </w:rPr>
        <w:t>контроля за</w:t>
      </w:r>
      <w:proofErr w:type="gramEnd"/>
      <w:r w:rsidRPr="00130926">
        <w:rPr>
          <w:sz w:val="16"/>
          <w:szCs w:val="16"/>
        </w:rPr>
        <w:t xml:space="preserve"> полнотой и качеством предоставления муниципальной услуги</w:t>
      </w:r>
    </w:p>
    <w:p w:rsidR="00751EA6" w:rsidRPr="00130926" w:rsidRDefault="00751EA6" w:rsidP="00751EA6">
      <w:pPr>
        <w:tabs>
          <w:tab w:val="left" w:pos="-1260"/>
        </w:tabs>
        <w:ind w:firstLine="709"/>
        <w:jc w:val="both"/>
        <w:rPr>
          <w:sz w:val="16"/>
          <w:szCs w:val="16"/>
        </w:rPr>
      </w:pPr>
    </w:p>
    <w:p w:rsidR="00751EA6" w:rsidRPr="00130926" w:rsidRDefault="00751EA6" w:rsidP="00751EA6">
      <w:pPr>
        <w:tabs>
          <w:tab w:val="left" w:pos="-1260"/>
        </w:tabs>
        <w:ind w:firstLine="709"/>
        <w:jc w:val="both"/>
        <w:rPr>
          <w:sz w:val="16"/>
          <w:szCs w:val="16"/>
        </w:rPr>
      </w:pPr>
      <w:r w:rsidRPr="00130926">
        <w:rPr>
          <w:sz w:val="16"/>
          <w:szCs w:val="16"/>
        </w:rPr>
        <w:t>53. Проверки могут быть плановыми (осуществляться на основании плана проверок) и внеплановыми. Планы проверок утверждаются правовым актом ОМСУ</w:t>
      </w:r>
      <w:r w:rsidRPr="00130926">
        <w:rPr>
          <w:iCs/>
          <w:color w:val="000000"/>
          <w:sz w:val="16"/>
          <w:szCs w:val="16"/>
        </w:rPr>
        <w:t xml:space="preserve">. </w:t>
      </w:r>
    </w:p>
    <w:p w:rsidR="00751EA6" w:rsidRPr="00130926" w:rsidRDefault="00751EA6" w:rsidP="00751EA6">
      <w:pPr>
        <w:tabs>
          <w:tab w:val="left" w:pos="-1260"/>
        </w:tabs>
        <w:ind w:firstLine="709"/>
        <w:jc w:val="both"/>
        <w:rPr>
          <w:sz w:val="16"/>
          <w:szCs w:val="16"/>
        </w:rPr>
      </w:pPr>
      <w:r w:rsidRPr="00130926">
        <w:rPr>
          <w:sz w:val="16"/>
          <w:szCs w:val="1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751EA6" w:rsidRPr="00130926" w:rsidRDefault="00751EA6" w:rsidP="00751EA6">
      <w:pPr>
        <w:ind w:firstLine="709"/>
        <w:jc w:val="both"/>
        <w:rPr>
          <w:rFonts w:eastAsia="Calibri"/>
          <w:sz w:val="16"/>
          <w:szCs w:val="16"/>
        </w:rPr>
      </w:pPr>
      <w:r w:rsidRPr="00130926">
        <w:rPr>
          <w:rFonts w:eastAsia="Calibri"/>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751EA6" w:rsidRPr="00130926" w:rsidRDefault="00751EA6" w:rsidP="00751EA6">
      <w:pPr>
        <w:ind w:firstLine="709"/>
        <w:jc w:val="both"/>
        <w:rPr>
          <w:sz w:val="16"/>
          <w:szCs w:val="16"/>
        </w:rPr>
      </w:pPr>
      <w:r w:rsidRPr="00130926">
        <w:rPr>
          <w:sz w:val="16"/>
          <w:szCs w:val="16"/>
        </w:rPr>
        <w:t xml:space="preserve">54. </w:t>
      </w:r>
      <w:proofErr w:type="gramStart"/>
      <w:r w:rsidRPr="00130926">
        <w:rPr>
          <w:sz w:val="16"/>
          <w:szCs w:val="16"/>
        </w:rPr>
        <w:t>Контроль за</w:t>
      </w:r>
      <w:proofErr w:type="gramEnd"/>
      <w:r w:rsidRPr="00130926">
        <w:rPr>
          <w:sz w:val="16"/>
          <w:szCs w:val="16"/>
        </w:rPr>
        <w:t xml:space="preserve"> полнотой и качеством предоставления муниципальной услуги включает в себя:</w:t>
      </w:r>
    </w:p>
    <w:p w:rsidR="00751EA6" w:rsidRPr="00130926" w:rsidRDefault="00751EA6" w:rsidP="00751EA6">
      <w:pPr>
        <w:ind w:firstLine="567"/>
        <w:jc w:val="both"/>
        <w:rPr>
          <w:sz w:val="16"/>
          <w:szCs w:val="16"/>
        </w:rPr>
      </w:pPr>
      <w:r w:rsidRPr="00130926">
        <w:rPr>
          <w:sz w:val="16"/>
          <w:szCs w:val="16"/>
        </w:rPr>
        <w:t>- проведение проверок в случае поступления жалоб на действия (бездействие) должностного лица при предоставлении им муниципальной услуги;</w:t>
      </w:r>
    </w:p>
    <w:p w:rsidR="00751EA6" w:rsidRPr="00130926" w:rsidRDefault="00751EA6" w:rsidP="00751EA6">
      <w:pPr>
        <w:ind w:firstLine="567"/>
        <w:jc w:val="both"/>
        <w:rPr>
          <w:sz w:val="16"/>
          <w:szCs w:val="16"/>
        </w:rPr>
      </w:pPr>
      <w:r w:rsidRPr="00130926">
        <w:rPr>
          <w:sz w:val="16"/>
          <w:szCs w:val="16"/>
        </w:rPr>
        <w:t>- выявление и устранение нарушений прав граждан, юридических лиц, индивидуальных предпринимателей.</w:t>
      </w:r>
      <w:r w:rsidRPr="00130926">
        <w:rPr>
          <w:color w:val="666699"/>
          <w:sz w:val="16"/>
          <w:szCs w:val="16"/>
        </w:rPr>
        <w:t xml:space="preserve"> </w:t>
      </w:r>
    </w:p>
    <w:p w:rsidR="00751EA6" w:rsidRPr="00130926" w:rsidRDefault="00751EA6" w:rsidP="00751EA6">
      <w:pPr>
        <w:ind w:firstLine="709"/>
        <w:jc w:val="both"/>
        <w:rPr>
          <w:sz w:val="16"/>
          <w:szCs w:val="16"/>
        </w:rPr>
      </w:pPr>
      <w:r w:rsidRPr="00130926">
        <w:rPr>
          <w:sz w:val="16"/>
          <w:szCs w:val="16"/>
        </w:rPr>
        <w:t xml:space="preserve">55. Для проведения проверки формируется комиссия, состав которой определяется </w:t>
      </w:r>
      <w:r w:rsidRPr="00130926">
        <w:rPr>
          <w:iCs/>
          <w:sz w:val="16"/>
          <w:szCs w:val="16"/>
        </w:rPr>
        <w:t>распоряжением ОМСУ</w:t>
      </w:r>
      <w:r w:rsidRPr="00130926">
        <w:rPr>
          <w:sz w:val="16"/>
          <w:szCs w:val="16"/>
        </w:rPr>
        <w:t>. Деятельность комиссии осуществляется в соответствии с планом проведения проверки, утверждаемым распоряжением ОМСУ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751EA6" w:rsidRPr="00130926" w:rsidRDefault="00751EA6" w:rsidP="00751EA6">
      <w:pPr>
        <w:jc w:val="center"/>
        <w:rPr>
          <w:sz w:val="16"/>
          <w:szCs w:val="16"/>
        </w:rPr>
      </w:pPr>
    </w:p>
    <w:p w:rsidR="00751EA6" w:rsidRPr="00130926" w:rsidRDefault="00751EA6" w:rsidP="00751EA6">
      <w:pPr>
        <w:jc w:val="center"/>
        <w:rPr>
          <w:sz w:val="16"/>
          <w:szCs w:val="16"/>
        </w:rPr>
      </w:pPr>
      <w:r w:rsidRPr="00130926">
        <w:rPr>
          <w:sz w:val="16"/>
          <w:szCs w:val="16"/>
        </w:rPr>
        <w:t xml:space="preserve">Порядок и формы </w:t>
      </w:r>
      <w:proofErr w:type="gramStart"/>
      <w:r w:rsidRPr="00130926">
        <w:rPr>
          <w:sz w:val="16"/>
          <w:szCs w:val="16"/>
        </w:rPr>
        <w:t>контроля за</w:t>
      </w:r>
      <w:proofErr w:type="gramEnd"/>
      <w:r w:rsidRPr="00130926">
        <w:rPr>
          <w:sz w:val="16"/>
          <w:szCs w:val="16"/>
        </w:rPr>
        <w:t xml:space="preserve"> предоставлением муниципальной услуги, в том числе со стороны граждан, их объединений и граждан</w:t>
      </w:r>
    </w:p>
    <w:p w:rsidR="00751EA6" w:rsidRPr="00130926" w:rsidRDefault="00751EA6" w:rsidP="00751EA6">
      <w:pPr>
        <w:jc w:val="center"/>
        <w:rPr>
          <w:sz w:val="16"/>
          <w:szCs w:val="16"/>
        </w:rPr>
      </w:pPr>
    </w:p>
    <w:p w:rsidR="00751EA6" w:rsidRPr="00130926" w:rsidRDefault="00751EA6" w:rsidP="00751EA6">
      <w:pPr>
        <w:ind w:firstLine="709"/>
        <w:jc w:val="both"/>
        <w:rPr>
          <w:rFonts w:eastAsia="Calibri"/>
          <w:sz w:val="16"/>
          <w:szCs w:val="16"/>
        </w:rPr>
      </w:pPr>
      <w:r w:rsidRPr="00130926">
        <w:rPr>
          <w:sz w:val="16"/>
          <w:szCs w:val="16"/>
        </w:rPr>
        <w:t xml:space="preserve">56. </w:t>
      </w:r>
      <w:proofErr w:type="gramStart"/>
      <w:r w:rsidRPr="00130926">
        <w:rPr>
          <w:rFonts w:eastAsia="Calibri"/>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 руководителя ОМСУ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w:t>
      </w:r>
      <w:proofErr w:type="gramEnd"/>
      <w:r w:rsidRPr="00130926">
        <w:rPr>
          <w:rFonts w:eastAsia="Calibri"/>
          <w:sz w:val="16"/>
          <w:szCs w:val="16"/>
        </w:rPr>
        <w:t xml:space="preserve"> </w:t>
      </w:r>
      <w:proofErr w:type="gramStart"/>
      <w:r w:rsidRPr="00130926">
        <w:rPr>
          <w:rFonts w:eastAsia="Calibri"/>
          <w:sz w:val="16"/>
          <w:szCs w:val="16"/>
        </w:rPr>
        <w:t>предоставлении</w:t>
      </w:r>
      <w:proofErr w:type="gramEnd"/>
      <w:r w:rsidRPr="00130926">
        <w:rPr>
          <w:rFonts w:eastAsia="Calibri"/>
          <w:sz w:val="16"/>
          <w:szCs w:val="16"/>
        </w:rPr>
        <w:t xml:space="preserve"> муниципальной услуги.</w:t>
      </w:r>
    </w:p>
    <w:p w:rsidR="00751EA6" w:rsidRPr="00130926" w:rsidRDefault="00751EA6" w:rsidP="00751EA6">
      <w:pPr>
        <w:ind w:firstLine="709"/>
        <w:jc w:val="both"/>
        <w:rPr>
          <w:rFonts w:eastAsia="Calibri"/>
          <w:sz w:val="16"/>
          <w:szCs w:val="16"/>
        </w:rPr>
      </w:pPr>
      <w:r w:rsidRPr="00130926">
        <w:rPr>
          <w:rFonts w:eastAsia="Calibri"/>
          <w:sz w:val="16"/>
          <w:szCs w:val="16"/>
        </w:rPr>
        <w:t>57. Обращение заинтересованных лиц, поступившее в ОМСУ,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751EA6" w:rsidRPr="00130926" w:rsidRDefault="00751EA6" w:rsidP="00751EA6">
      <w:pPr>
        <w:ind w:firstLine="709"/>
        <w:jc w:val="both"/>
        <w:rPr>
          <w:rFonts w:eastAsia="Calibri"/>
          <w:sz w:val="16"/>
          <w:szCs w:val="16"/>
        </w:rPr>
      </w:pPr>
      <w:r w:rsidRPr="00130926">
        <w:rPr>
          <w:rFonts w:eastAsia="Calibri"/>
          <w:sz w:val="16"/>
          <w:szCs w:val="16"/>
        </w:rPr>
        <w:t>58. Жалоба заявителя рассматривается в порядке, установленном главой 5 настоящего административного регламента.</w:t>
      </w:r>
    </w:p>
    <w:p w:rsidR="00751EA6" w:rsidRPr="00130926" w:rsidRDefault="00751EA6" w:rsidP="00751EA6">
      <w:pPr>
        <w:ind w:firstLine="709"/>
        <w:jc w:val="both"/>
        <w:rPr>
          <w:sz w:val="16"/>
          <w:szCs w:val="16"/>
        </w:rPr>
      </w:pPr>
    </w:p>
    <w:p w:rsidR="00751EA6" w:rsidRPr="00130926" w:rsidRDefault="00751EA6" w:rsidP="00751EA6">
      <w:pPr>
        <w:ind w:firstLine="567"/>
        <w:jc w:val="both"/>
        <w:rPr>
          <w:sz w:val="16"/>
          <w:szCs w:val="16"/>
        </w:rPr>
      </w:pPr>
    </w:p>
    <w:p w:rsidR="00751EA6" w:rsidRPr="00130926" w:rsidRDefault="00751EA6" w:rsidP="00751EA6">
      <w:pPr>
        <w:ind w:firstLine="540"/>
        <w:jc w:val="center"/>
        <w:rPr>
          <w:sz w:val="16"/>
          <w:szCs w:val="16"/>
        </w:rPr>
      </w:pPr>
      <w:r w:rsidRPr="00130926">
        <w:rPr>
          <w:sz w:val="16"/>
          <w:szCs w:val="16"/>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751EA6" w:rsidRPr="00130926" w:rsidRDefault="00751EA6" w:rsidP="00751EA6">
      <w:pPr>
        <w:ind w:firstLine="567"/>
        <w:jc w:val="both"/>
        <w:rPr>
          <w:sz w:val="16"/>
          <w:szCs w:val="16"/>
        </w:rPr>
      </w:pPr>
    </w:p>
    <w:p w:rsidR="00751EA6" w:rsidRPr="00130926" w:rsidRDefault="00751EA6" w:rsidP="00751EA6">
      <w:pPr>
        <w:shd w:val="clear" w:color="auto" w:fill="FFFFFF"/>
        <w:ind w:firstLine="709"/>
        <w:jc w:val="both"/>
        <w:rPr>
          <w:sz w:val="16"/>
          <w:szCs w:val="16"/>
        </w:rPr>
      </w:pPr>
      <w:r w:rsidRPr="00130926">
        <w:rPr>
          <w:sz w:val="16"/>
          <w:szCs w:val="16"/>
        </w:rPr>
        <w:t>59. Персональная ответственность должностных лиц ОМСУ</w:t>
      </w:r>
      <w:r w:rsidRPr="00130926">
        <w:rPr>
          <w:iCs/>
          <w:sz w:val="16"/>
          <w:szCs w:val="16"/>
        </w:rPr>
        <w:t xml:space="preserve"> </w:t>
      </w:r>
      <w:r w:rsidRPr="00130926">
        <w:rPr>
          <w:sz w:val="16"/>
          <w:szCs w:val="16"/>
        </w:rPr>
        <w:t>закрепляется в их должностных регламентах в соответствии с требованиями законодательства.</w:t>
      </w:r>
    </w:p>
    <w:p w:rsidR="00751EA6" w:rsidRPr="00130926" w:rsidRDefault="00751EA6" w:rsidP="00751EA6">
      <w:pPr>
        <w:tabs>
          <w:tab w:val="left" w:pos="-1440"/>
        </w:tabs>
        <w:ind w:firstLine="567"/>
        <w:jc w:val="both"/>
        <w:rPr>
          <w:color w:val="000000"/>
          <w:sz w:val="16"/>
          <w:szCs w:val="16"/>
        </w:rPr>
      </w:pPr>
      <w:r w:rsidRPr="00130926">
        <w:rPr>
          <w:color w:val="000000"/>
          <w:sz w:val="16"/>
          <w:szCs w:val="16"/>
        </w:rPr>
        <w:tab/>
        <w:t>60. Должностные лица ОМСУ</w:t>
      </w:r>
      <w:r w:rsidRPr="00130926">
        <w:rPr>
          <w:iCs/>
          <w:sz w:val="16"/>
          <w:szCs w:val="16"/>
        </w:rPr>
        <w:t xml:space="preserve"> </w:t>
      </w:r>
      <w:r w:rsidRPr="00130926">
        <w:rPr>
          <w:color w:val="000000"/>
          <w:sz w:val="16"/>
          <w:szCs w:val="16"/>
        </w:rPr>
        <w:t>в случае ненадлежащего предоставления муниципальной услуги,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751EA6" w:rsidRPr="00130926" w:rsidRDefault="00751EA6" w:rsidP="00751EA6">
      <w:pPr>
        <w:ind w:firstLine="709"/>
        <w:jc w:val="both"/>
        <w:rPr>
          <w:sz w:val="16"/>
          <w:szCs w:val="16"/>
        </w:rPr>
      </w:pPr>
    </w:p>
    <w:p w:rsidR="00751EA6" w:rsidRPr="00130926" w:rsidRDefault="00751EA6" w:rsidP="00751EA6">
      <w:pPr>
        <w:ind w:firstLine="709"/>
        <w:jc w:val="center"/>
        <w:rPr>
          <w:sz w:val="16"/>
          <w:szCs w:val="16"/>
        </w:rPr>
      </w:pPr>
      <w:r w:rsidRPr="00130926">
        <w:rPr>
          <w:color w:val="000000"/>
          <w:sz w:val="16"/>
          <w:szCs w:val="16"/>
        </w:rPr>
        <w:t xml:space="preserve">Глава 5. </w:t>
      </w:r>
      <w:r w:rsidRPr="00130926">
        <w:rPr>
          <w:sz w:val="16"/>
          <w:szCs w:val="16"/>
        </w:rPr>
        <w:t xml:space="preserve">Порядок досудебного (внесудебного) обжалования заявителем решений и действий (бездействия) </w:t>
      </w:r>
      <w:r w:rsidRPr="00130926">
        <w:rPr>
          <w:iCs/>
          <w:sz w:val="16"/>
          <w:szCs w:val="16"/>
        </w:rPr>
        <w:t xml:space="preserve">администрации </w:t>
      </w:r>
      <w:r w:rsidRPr="00130926">
        <w:rPr>
          <w:sz w:val="16"/>
          <w:szCs w:val="16"/>
        </w:rPr>
        <w:t>и должностных лиц, муниципальных служащих</w:t>
      </w:r>
    </w:p>
    <w:p w:rsidR="00751EA6" w:rsidRPr="00130926" w:rsidRDefault="00751EA6" w:rsidP="00751EA6">
      <w:pPr>
        <w:ind w:firstLine="709"/>
        <w:jc w:val="center"/>
        <w:rPr>
          <w:sz w:val="16"/>
          <w:szCs w:val="16"/>
        </w:rPr>
      </w:pPr>
    </w:p>
    <w:p w:rsidR="00751EA6" w:rsidRPr="00130926" w:rsidRDefault="00751EA6" w:rsidP="00751EA6">
      <w:pPr>
        <w:ind w:firstLine="709"/>
        <w:jc w:val="both"/>
        <w:rPr>
          <w:sz w:val="16"/>
          <w:szCs w:val="16"/>
        </w:rPr>
      </w:pPr>
      <w:r w:rsidRPr="00130926">
        <w:rPr>
          <w:sz w:val="16"/>
          <w:szCs w:val="16"/>
        </w:rPr>
        <w:t>61. Заявители имеют право на обжалование, оспаривание решений, действий (бездействия) должностных лиц ОМСУ</w:t>
      </w:r>
      <w:r w:rsidRPr="00130926">
        <w:rPr>
          <w:iCs/>
          <w:sz w:val="16"/>
          <w:szCs w:val="16"/>
        </w:rPr>
        <w:t xml:space="preserve"> </w:t>
      </w:r>
      <w:r w:rsidRPr="00130926">
        <w:rPr>
          <w:sz w:val="16"/>
          <w:szCs w:val="16"/>
        </w:rPr>
        <w:t>при предоставлении муниципальной услуги в судебном или в досудебном (внесудебном) порядке.</w:t>
      </w:r>
    </w:p>
    <w:p w:rsidR="00751EA6" w:rsidRPr="00130926" w:rsidRDefault="00751EA6" w:rsidP="00751EA6">
      <w:pPr>
        <w:ind w:firstLine="709"/>
        <w:jc w:val="both"/>
        <w:rPr>
          <w:sz w:val="16"/>
          <w:szCs w:val="16"/>
        </w:rPr>
      </w:pPr>
      <w:r w:rsidRPr="00130926">
        <w:rPr>
          <w:sz w:val="16"/>
          <w:szCs w:val="16"/>
        </w:rPr>
        <w:t>62. Обжалование решений, действий (бездействия) должностных лиц ОМСУ</w:t>
      </w:r>
      <w:r w:rsidRPr="00130926">
        <w:rPr>
          <w:iCs/>
          <w:sz w:val="16"/>
          <w:szCs w:val="16"/>
        </w:rPr>
        <w:t xml:space="preserve"> </w:t>
      </w:r>
      <w:r w:rsidRPr="00130926">
        <w:rPr>
          <w:sz w:val="16"/>
          <w:szCs w:val="16"/>
        </w:rPr>
        <w:t>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751EA6" w:rsidRPr="00130926" w:rsidRDefault="00751EA6" w:rsidP="00751EA6">
      <w:pPr>
        <w:ind w:firstLine="709"/>
        <w:jc w:val="both"/>
        <w:rPr>
          <w:sz w:val="16"/>
          <w:szCs w:val="16"/>
        </w:rPr>
      </w:pPr>
      <w:r w:rsidRPr="00130926">
        <w:rPr>
          <w:sz w:val="16"/>
          <w:szCs w:val="16"/>
        </w:rPr>
        <w:t>63. Заявитель может обратиться с жалобой, в том числе в следующих случаях:</w:t>
      </w:r>
    </w:p>
    <w:p w:rsidR="00751EA6" w:rsidRPr="00130926" w:rsidRDefault="00751EA6" w:rsidP="00751EA6">
      <w:pPr>
        <w:ind w:firstLine="709"/>
        <w:jc w:val="both"/>
        <w:rPr>
          <w:sz w:val="16"/>
          <w:szCs w:val="16"/>
        </w:rPr>
      </w:pPr>
      <w:r w:rsidRPr="00130926">
        <w:rPr>
          <w:sz w:val="16"/>
          <w:szCs w:val="16"/>
        </w:rPr>
        <w:t>1) нарушение срока регистрации запроса заявителя о предоставлении муниципальной услуги;</w:t>
      </w:r>
    </w:p>
    <w:p w:rsidR="00751EA6" w:rsidRPr="00130926" w:rsidRDefault="00751EA6" w:rsidP="00751EA6">
      <w:pPr>
        <w:ind w:firstLine="709"/>
        <w:jc w:val="both"/>
        <w:rPr>
          <w:sz w:val="16"/>
          <w:szCs w:val="16"/>
        </w:rPr>
      </w:pPr>
      <w:r w:rsidRPr="00130926">
        <w:rPr>
          <w:sz w:val="16"/>
          <w:szCs w:val="16"/>
        </w:rPr>
        <w:t>2) нарушение срока предоставления муниципальной услуги;</w:t>
      </w:r>
    </w:p>
    <w:p w:rsidR="00751EA6" w:rsidRPr="00130926" w:rsidRDefault="00751EA6" w:rsidP="00751EA6">
      <w:pPr>
        <w:ind w:firstLine="709"/>
        <w:jc w:val="both"/>
        <w:rPr>
          <w:sz w:val="16"/>
          <w:szCs w:val="16"/>
        </w:rPr>
      </w:pPr>
      <w:r w:rsidRPr="00130926">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751EA6" w:rsidRPr="00130926" w:rsidRDefault="00751EA6" w:rsidP="00751EA6">
      <w:pPr>
        <w:ind w:firstLine="709"/>
        <w:jc w:val="both"/>
        <w:rPr>
          <w:sz w:val="16"/>
          <w:szCs w:val="16"/>
        </w:rPr>
      </w:pPr>
      <w:r w:rsidRPr="00130926">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751EA6" w:rsidRPr="00130926" w:rsidRDefault="00751EA6" w:rsidP="00751EA6">
      <w:pPr>
        <w:ind w:firstLine="709"/>
        <w:jc w:val="both"/>
        <w:rPr>
          <w:sz w:val="16"/>
          <w:szCs w:val="16"/>
        </w:rPr>
      </w:pPr>
      <w:proofErr w:type="gramStart"/>
      <w:r w:rsidRPr="00130926">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751EA6" w:rsidRPr="00130926" w:rsidRDefault="00751EA6" w:rsidP="00751EA6">
      <w:pPr>
        <w:ind w:firstLine="709"/>
        <w:jc w:val="both"/>
        <w:rPr>
          <w:sz w:val="16"/>
          <w:szCs w:val="16"/>
        </w:rPr>
      </w:pPr>
      <w:r w:rsidRPr="00130926">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751EA6" w:rsidRPr="00130926" w:rsidRDefault="00751EA6" w:rsidP="00751EA6">
      <w:pPr>
        <w:ind w:firstLine="709"/>
        <w:jc w:val="both"/>
        <w:rPr>
          <w:sz w:val="16"/>
          <w:szCs w:val="16"/>
        </w:rPr>
      </w:pPr>
      <w:r w:rsidRPr="00130926">
        <w:rPr>
          <w:sz w:val="16"/>
          <w:szCs w:val="16"/>
        </w:rPr>
        <w:t>7) отказ ОМСУ, должностного лица ОМСУ,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51EA6" w:rsidRPr="00130926" w:rsidRDefault="00751EA6" w:rsidP="00751EA6">
      <w:pPr>
        <w:ind w:firstLine="709"/>
        <w:jc w:val="both"/>
        <w:rPr>
          <w:sz w:val="16"/>
          <w:szCs w:val="16"/>
        </w:rPr>
      </w:pPr>
      <w:r w:rsidRPr="00130926">
        <w:rPr>
          <w:sz w:val="16"/>
          <w:szCs w:val="16"/>
        </w:rPr>
        <w:t>64. Жалоба подается в письменной форме на бумажном носителе, в электронной форме на имя руководителя ОМСУ.</w:t>
      </w:r>
    </w:p>
    <w:p w:rsidR="00751EA6" w:rsidRPr="00130926" w:rsidRDefault="00751EA6" w:rsidP="00751EA6">
      <w:pPr>
        <w:ind w:firstLine="709"/>
        <w:jc w:val="both"/>
        <w:rPr>
          <w:sz w:val="16"/>
          <w:szCs w:val="16"/>
        </w:rPr>
      </w:pPr>
      <w:r w:rsidRPr="00130926">
        <w:rPr>
          <w:sz w:val="16"/>
          <w:szCs w:val="16"/>
        </w:rPr>
        <w:t xml:space="preserve">65. Жалоба может быть </w:t>
      </w:r>
      <w:r w:rsidRPr="00130926">
        <w:rPr>
          <w:color w:val="000000"/>
          <w:sz w:val="16"/>
          <w:szCs w:val="16"/>
        </w:rPr>
        <w:t>направлена по почте, через официальный сайт ОМСУ</w:t>
      </w:r>
      <w:r w:rsidRPr="00130926">
        <w:rPr>
          <w:iCs/>
          <w:color w:val="000000"/>
          <w:sz w:val="16"/>
          <w:szCs w:val="16"/>
        </w:rPr>
        <w:t>,</w:t>
      </w:r>
      <w:r w:rsidRPr="00130926">
        <w:rPr>
          <w:color w:val="000000"/>
          <w:sz w:val="16"/>
          <w:szCs w:val="16"/>
        </w:rPr>
        <w:t xml:space="preserve"> федеральную государственную информационную систему «Единый портал государственных и муниципальных услуг (функций)» (/</w:t>
      </w:r>
      <w:hyperlink r:id="rId20" w:history="1">
        <w:r w:rsidRPr="00130926">
          <w:rPr>
            <w:color w:val="000000"/>
            <w:sz w:val="16"/>
            <w:szCs w:val="16"/>
            <w:lang w:val="en-US"/>
          </w:rPr>
          <w:t>www</w:t>
        </w:r>
        <w:r w:rsidRPr="00130926">
          <w:rPr>
            <w:color w:val="000000"/>
            <w:sz w:val="16"/>
            <w:szCs w:val="16"/>
          </w:rPr>
          <w:t>.</w:t>
        </w:r>
        <w:proofErr w:type="spellStart"/>
        <w:r w:rsidRPr="00130926">
          <w:rPr>
            <w:color w:val="000000"/>
            <w:sz w:val="16"/>
            <w:szCs w:val="16"/>
            <w:lang w:val="en-US"/>
          </w:rPr>
          <w:t>gosuslugi</w:t>
        </w:r>
        <w:proofErr w:type="spellEnd"/>
        <w:r w:rsidRPr="00130926">
          <w:rPr>
            <w:color w:val="000000"/>
            <w:sz w:val="16"/>
            <w:szCs w:val="16"/>
          </w:rPr>
          <w:t>.</w:t>
        </w:r>
        <w:proofErr w:type="spellStart"/>
        <w:r w:rsidRPr="00130926">
          <w:rPr>
            <w:color w:val="000000"/>
            <w:sz w:val="16"/>
            <w:szCs w:val="16"/>
            <w:lang w:val="en-US"/>
          </w:rPr>
          <w:t>ru</w:t>
        </w:r>
        <w:proofErr w:type="spellEnd"/>
      </w:hyperlink>
      <w:r w:rsidRPr="00130926">
        <w:rPr>
          <w:color w:val="000000"/>
          <w:sz w:val="16"/>
          <w:szCs w:val="16"/>
        </w:rPr>
        <w:t xml:space="preserve">), </w:t>
      </w:r>
      <w:r w:rsidRPr="00130926">
        <w:rPr>
          <w:sz w:val="16"/>
          <w:szCs w:val="16"/>
        </w:rPr>
        <w:t>региональную информационную систему «Единый портал Костромской области» (</w:t>
      </w:r>
      <w:hyperlink r:id="rId21" w:history="1">
        <w:r w:rsidRPr="00130926">
          <w:rPr>
            <w:rStyle w:val="af3"/>
            <w:sz w:val="16"/>
            <w:szCs w:val="16"/>
          </w:rPr>
          <w:t>44gosuslugi.ru</w:t>
        </w:r>
      </w:hyperlink>
      <w:r w:rsidRPr="00130926">
        <w:rPr>
          <w:sz w:val="16"/>
          <w:szCs w:val="16"/>
        </w:rPr>
        <w:t>)</w:t>
      </w:r>
      <w:r w:rsidRPr="00130926">
        <w:rPr>
          <w:color w:val="000000"/>
          <w:sz w:val="16"/>
          <w:szCs w:val="16"/>
        </w:rPr>
        <w:t>, а также может быть принята</w:t>
      </w:r>
      <w:r w:rsidRPr="00130926">
        <w:rPr>
          <w:sz w:val="16"/>
          <w:szCs w:val="16"/>
        </w:rPr>
        <w:t xml:space="preserve"> при личном приеме заявителя.</w:t>
      </w:r>
    </w:p>
    <w:p w:rsidR="00751EA6" w:rsidRPr="00130926" w:rsidRDefault="00751EA6" w:rsidP="00751EA6">
      <w:pPr>
        <w:ind w:firstLine="709"/>
        <w:jc w:val="both"/>
        <w:rPr>
          <w:sz w:val="16"/>
          <w:szCs w:val="16"/>
        </w:rPr>
      </w:pPr>
      <w:r w:rsidRPr="00130926">
        <w:rPr>
          <w:sz w:val="16"/>
          <w:szCs w:val="16"/>
        </w:rPr>
        <w:t>66. Жалоба должна содержать:</w:t>
      </w:r>
    </w:p>
    <w:p w:rsidR="00751EA6" w:rsidRPr="00130926" w:rsidRDefault="00751EA6" w:rsidP="00751EA6">
      <w:pPr>
        <w:ind w:firstLine="709"/>
        <w:jc w:val="both"/>
        <w:rPr>
          <w:sz w:val="16"/>
          <w:szCs w:val="16"/>
        </w:rPr>
      </w:pPr>
      <w:r w:rsidRPr="00130926">
        <w:rPr>
          <w:sz w:val="16"/>
          <w:szCs w:val="16"/>
        </w:rPr>
        <w:lastRenderedPageBreak/>
        <w:t>1) наименование ОМСУ, предоставляющего муниципальную услугу, должностного лица ОМСУ,</w:t>
      </w:r>
      <w:r w:rsidRPr="00130926">
        <w:rPr>
          <w:i/>
          <w:iCs/>
          <w:sz w:val="16"/>
          <w:szCs w:val="16"/>
        </w:rPr>
        <w:t xml:space="preserve"> </w:t>
      </w:r>
      <w:r w:rsidRPr="00130926">
        <w:rPr>
          <w:sz w:val="16"/>
          <w:szCs w:val="16"/>
        </w:rPr>
        <w:t>предоставляющего муниципальную услугу, решения и действия (бездействие) которых обжалуются;</w:t>
      </w:r>
    </w:p>
    <w:p w:rsidR="00751EA6" w:rsidRPr="00130926" w:rsidRDefault="00751EA6" w:rsidP="00751EA6">
      <w:pPr>
        <w:ind w:firstLine="709"/>
        <w:jc w:val="both"/>
        <w:rPr>
          <w:sz w:val="16"/>
          <w:szCs w:val="16"/>
        </w:rPr>
      </w:pPr>
      <w:proofErr w:type="gramStart"/>
      <w:r w:rsidRPr="00130926">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51EA6" w:rsidRPr="00130926" w:rsidRDefault="00751EA6" w:rsidP="00751EA6">
      <w:pPr>
        <w:ind w:firstLine="709"/>
        <w:jc w:val="both"/>
        <w:rPr>
          <w:sz w:val="16"/>
          <w:szCs w:val="16"/>
        </w:rPr>
      </w:pPr>
      <w:r w:rsidRPr="00130926">
        <w:rPr>
          <w:sz w:val="16"/>
          <w:szCs w:val="16"/>
        </w:rPr>
        <w:t>3) сведения об обжалуемых решениях и действиях (бездействии) ОМСУ</w:t>
      </w:r>
      <w:r w:rsidRPr="00130926">
        <w:rPr>
          <w:iCs/>
          <w:sz w:val="16"/>
          <w:szCs w:val="16"/>
        </w:rPr>
        <w:t>,</w:t>
      </w:r>
      <w:r w:rsidRPr="00130926">
        <w:rPr>
          <w:i/>
          <w:iCs/>
          <w:sz w:val="16"/>
          <w:szCs w:val="16"/>
        </w:rPr>
        <w:t xml:space="preserve"> </w:t>
      </w:r>
      <w:r w:rsidRPr="00130926">
        <w:rPr>
          <w:iCs/>
          <w:sz w:val="16"/>
          <w:szCs w:val="16"/>
        </w:rPr>
        <w:t>предоставляющего муниципальную услугу,</w:t>
      </w:r>
      <w:r w:rsidRPr="00130926">
        <w:rPr>
          <w:sz w:val="16"/>
          <w:szCs w:val="16"/>
        </w:rPr>
        <w:t xml:space="preserve"> должностного лица ОМСУ</w:t>
      </w:r>
      <w:r w:rsidRPr="00130926">
        <w:rPr>
          <w:iCs/>
          <w:sz w:val="16"/>
          <w:szCs w:val="16"/>
        </w:rPr>
        <w:t>,</w:t>
      </w:r>
      <w:r w:rsidRPr="00130926">
        <w:rPr>
          <w:i/>
          <w:iCs/>
          <w:sz w:val="16"/>
          <w:szCs w:val="16"/>
        </w:rPr>
        <w:t xml:space="preserve"> </w:t>
      </w:r>
      <w:r w:rsidRPr="00130926">
        <w:rPr>
          <w:iCs/>
          <w:sz w:val="16"/>
          <w:szCs w:val="16"/>
        </w:rPr>
        <w:t>предоставляющего муниципальную услугу</w:t>
      </w:r>
      <w:r w:rsidRPr="00130926">
        <w:rPr>
          <w:sz w:val="16"/>
          <w:szCs w:val="16"/>
        </w:rPr>
        <w:t>;</w:t>
      </w:r>
    </w:p>
    <w:p w:rsidR="00751EA6" w:rsidRPr="00130926" w:rsidRDefault="00751EA6" w:rsidP="00751EA6">
      <w:pPr>
        <w:ind w:firstLine="709"/>
        <w:jc w:val="both"/>
        <w:rPr>
          <w:sz w:val="16"/>
          <w:szCs w:val="16"/>
        </w:rPr>
      </w:pPr>
      <w:r w:rsidRPr="00130926">
        <w:rPr>
          <w:sz w:val="16"/>
          <w:szCs w:val="16"/>
        </w:rPr>
        <w:t>4) доводы, на основании которых заявитель не согласен с решением и действием (бездействием) ОМСУ</w:t>
      </w:r>
      <w:r w:rsidRPr="00130926">
        <w:rPr>
          <w:iCs/>
          <w:sz w:val="16"/>
          <w:szCs w:val="16"/>
        </w:rPr>
        <w:t>,</w:t>
      </w:r>
      <w:r w:rsidRPr="00130926">
        <w:rPr>
          <w:sz w:val="16"/>
          <w:szCs w:val="16"/>
        </w:rPr>
        <w:t xml:space="preserve"> должностного лица </w:t>
      </w:r>
      <w:r w:rsidRPr="00130926">
        <w:rPr>
          <w:i/>
          <w:iCs/>
          <w:sz w:val="16"/>
          <w:szCs w:val="16"/>
        </w:rPr>
        <w:t xml:space="preserve"> ОМСУ</w:t>
      </w:r>
      <w:r w:rsidRPr="00130926">
        <w:rPr>
          <w:sz w:val="16"/>
          <w:szCs w:val="16"/>
        </w:rPr>
        <w:t xml:space="preserve">, либо муниципального служащего. </w:t>
      </w:r>
    </w:p>
    <w:p w:rsidR="00751EA6" w:rsidRPr="00130926" w:rsidRDefault="00751EA6" w:rsidP="00751EA6">
      <w:pPr>
        <w:ind w:firstLine="709"/>
        <w:jc w:val="both"/>
        <w:rPr>
          <w:sz w:val="16"/>
          <w:szCs w:val="16"/>
        </w:rPr>
      </w:pPr>
      <w:r w:rsidRPr="00130926">
        <w:rPr>
          <w:sz w:val="16"/>
          <w:szCs w:val="16"/>
        </w:rPr>
        <w:t>67. При рассмотрении жалобы заявитель имеет право:</w:t>
      </w:r>
    </w:p>
    <w:p w:rsidR="00751EA6" w:rsidRPr="00130926" w:rsidRDefault="00751EA6" w:rsidP="00751EA6">
      <w:pPr>
        <w:ind w:firstLine="709"/>
        <w:jc w:val="both"/>
        <w:rPr>
          <w:sz w:val="16"/>
          <w:szCs w:val="16"/>
        </w:rPr>
      </w:pPr>
      <w:r w:rsidRPr="00130926">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751EA6" w:rsidRPr="00130926" w:rsidRDefault="00751EA6" w:rsidP="00751EA6">
      <w:pPr>
        <w:ind w:firstLine="709"/>
        <w:jc w:val="both"/>
        <w:rPr>
          <w:sz w:val="16"/>
          <w:szCs w:val="16"/>
        </w:rPr>
      </w:pPr>
      <w:r w:rsidRPr="00130926">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51EA6" w:rsidRPr="00130926" w:rsidRDefault="00751EA6" w:rsidP="00751EA6">
      <w:pPr>
        <w:ind w:firstLine="709"/>
        <w:jc w:val="both"/>
        <w:rPr>
          <w:sz w:val="16"/>
          <w:szCs w:val="16"/>
        </w:rPr>
      </w:pPr>
      <w:r w:rsidRPr="00130926">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751EA6" w:rsidRPr="00130926" w:rsidRDefault="00751EA6" w:rsidP="00751EA6">
      <w:pPr>
        <w:ind w:firstLine="709"/>
        <w:jc w:val="both"/>
        <w:rPr>
          <w:sz w:val="16"/>
          <w:szCs w:val="16"/>
        </w:rPr>
      </w:pPr>
      <w:r w:rsidRPr="00130926">
        <w:rPr>
          <w:sz w:val="16"/>
          <w:szCs w:val="16"/>
        </w:rPr>
        <w:t>4) обращаться с заявлением о прекращении рассмотрения жалобы.</w:t>
      </w:r>
    </w:p>
    <w:p w:rsidR="00751EA6" w:rsidRPr="00130926" w:rsidRDefault="00751EA6" w:rsidP="00751EA6">
      <w:pPr>
        <w:ind w:firstLine="709"/>
        <w:jc w:val="both"/>
        <w:rPr>
          <w:sz w:val="16"/>
          <w:szCs w:val="16"/>
        </w:rPr>
      </w:pPr>
      <w:r w:rsidRPr="00130926">
        <w:rPr>
          <w:sz w:val="16"/>
          <w:szCs w:val="16"/>
        </w:rPr>
        <w:t xml:space="preserve">68. </w:t>
      </w:r>
      <w:proofErr w:type="gramStart"/>
      <w:r w:rsidRPr="00130926">
        <w:rPr>
          <w:sz w:val="16"/>
          <w:szCs w:val="16"/>
        </w:rPr>
        <w:t>Жалоба, поступившая в ОМСУ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ОМСУ, должностного лица ОМСУ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130926">
        <w:rPr>
          <w:sz w:val="16"/>
          <w:szCs w:val="16"/>
        </w:rPr>
        <w:t xml:space="preserve"> регистрации. </w:t>
      </w:r>
    </w:p>
    <w:p w:rsidR="00751EA6" w:rsidRPr="00130926" w:rsidRDefault="00751EA6" w:rsidP="00751EA6">
      <w:pPr>
        <w:pStyle w:val="ConsPlusNormal"/>
        <w:ind w:firstLine="540"/>
        <w:jc w:val="both"/>
        <w:rPr>
          <w:rFonts w:ascii="Times New Roman" w:hAnsi="Times New Roman" w:cs="Times New Roman"/>
          <w:sz w:val="16"/>
          <w:szCs w:val="16"/>
        </w:rPr>
      </w:pPr>
      <w:r w:rsidRPr="00130926">
        <w:rPr>
          <w:rFonts w:ascii="Times New Roman" w:eastAsia="Calibri" w:hAnsi="Times New Roman" w:cs="Times New Roman"/>
          <w:sz w:val="16"/>
          <w:szCs w:val="16"/>
          <w:lang w:eastAsia="en-US"/>
        </w:rPr>
        <w:t xml:space="preserve">69. </w:t>
      </w:r>
      <w:r w:rsidRPr="00130926">
        <w:rPr>
          <w:rFonts w:ascii="Times New Roman" w:hAnsi="Times New Roman" w:cs="Times New Roman"/>
          <w:sz w:val="16"/>
          <w:szCs w:val="16"/>
        </w:rPr>
        <w:t>Основания для приостановления рассмотрения жалобы отсутствуют.</w:t>
      </w:r>
    </w:p>
    <w:p w:rsidR="00751EA6" w:rsidRPr="00130926" w:rsidRDefault="00751EA6" w:rsidP="00751EA6">
      <w:pPr>
        <w:pStyle w:val="ConsPlusNormal"/>
        <w:ind w:firstLine="540"/>
        <w:jc w:val="both"/>
        <w:rPr>
          <w:rFonts w:ascii="Times New Roman" w:hAnsi="Times New Roman" w:cs="Times New Roman"/>
          <w:sz w:val="16"/>
          <w:szCs w:val="16"/>
        </w:rPr>
      </w:pPr>
      <w:r w:rsidRPr="00130926">
        <w:rPr>
          <w:rFonts w:ascii="Times New Roman" w:hAnsi="Times New Roman" w:cs="Times New Roman"/>
          <w:sz w:val="16"/>
          <w:szCs w:val="16"/>
        </w:rPr>
        <w:t>70. Ответ на жалобу не дается в случаях, если в ней:</w:t>
      </w:r>
    </w:p>
    <w:p w:rsidR="00751EA6" w:rsidRPr="00130926" w:rsidRDefault="00751EA6" w:rsidP="00751EA6">
      <w:pPr>
        <w:pStyle w:val="ConsPlusNormal"/>
        <w:ind w:firstLine="540"/>
        <w:jc w:val="both"/>
        <w:rPr>
          <w:rFonts w:ascii="Times New Roman" w:hAnsi="Times New Roman" w:cs="Times New Roman"/>
          <w:sz w:val="16"/>
          <w:szCs w:val="16"/>
        </w:rPr>
      </w:pPr>
      <w:r w:rsidRPr="00130926">
        <w:rPr>
          <w:rFonts w:ascii="Times New Roman" w:hAnsi="Times New Roman" w:cs="Times New Roman"/>
          <w:sz w:val="16"/>
          <w:szCs w:val="16"/>
        </w:rPr>
        <w:t xml:space="preserve">1) не </w:t>
      </w:r>
      <w:proofErr w:type="gramStart"/>
      <w:r w:rsidRPr="00130926">
        <w:rPr>
          <w:rFonts w:ascii="Times New Roman" w:hAnsi="Times New Roman" w:cs="Times New Roman"/>
          <w:sz w:val="16"/>
          <w:szCs w:val="16"/>
        </w:rPr>
        <w:t>указаны</w:t>
      </w:r>
      <w:proofErr w:type="gramEnd"/>
      <w:r w:rsidRPr="00130926">
        <w:rPr>
          <w:rFonts w:ascii="Times New Roman" w:hAnsi="Times New Roman" w:cs="Times New Roman"/>
          <w:sz w:val="16"/>
          <w:szCs w:val="16"/>
        </w:rPr>
        <w:t xml:space="preserve"> фамилия заявителя, направившего жалобу, и адрес, по которому должен быть направлен ответ;</w:t>
      </w:r>
    </w:p>
    <w:p w:rsidR="00751EA6" w:rsidRPr="00130926" w:rsidRDefault="00751EA6" w:rsidP="00751EA6">
      <w:pPr>
        <w:pStyle w:val="ConsPlusNormal"/>
        <w:ind w:firstLine="540"/>
        <w:jc w:val="both"/>
        <w:rPr>
          <w:rFonts w:ascii="Times New Roman" w:hAnsi="Times New Roman" w:cs="Times New Roman"/>
          <w:sz w:val="16"/>
          <w:szCs w:val="16"/>
        </w:rPr>
      </w:pPr>
      <w:r w:rsidRPr="00130926">
        <w:rPr>
          <w:rFonts w:ascii="Times New Roman" w:hAnsi="Times New Roman" w:cs="Times New Roman"/>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751EA6" w:rsidRPr="00130926" w:rsidRDefault="00751EA6" w:rsidP="00751EA6">
      <w:pPr>
        <w:pStyle w:val="ConsPlusNormal"/>
        <w:ind w:firstLine="540"/>
        <w:jc w:val="both"/>
        <w:rPr>
          <w:rFonts w:ascii="Times New Roman" w:hAnsi="Times New Roman" w:cs="Times New Roman"/>
          <w:sz w:val="16"/>
          <w:szCs w:val="16"/>
        </w:rPr>
      </w:pPr>
      <w:r w:rsidRPr="00130926">
        <w:rPr>
          <w:rFonts w:ascii="Times New Roman" w:hAnsi="Times New Roman" w:cs="Times New Roman"/>
          <w:sz w:val="16"/>
          <w:szCs w:val="16"/>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751EA6" w:rsidRPr="00130926" w:rsidRDefault="00751EA6" w:rsidP="00751EA6">
      <w:pPr>
        <w:pStyle w:val="ConsPlusNormal"/>
        <w:ind w:firstLine="540"/>
        <w:jc w:val="both"/>
        <w:rPr>
          <w:rFonts w:ascii="Times New Roman" w:hAnsi="Times New Roman" w:cs="Times New Roman"/>
          <w:sz w:val="16"/>
          <w:szCs w:val="16"/>
        </w:rPr>
      </w:pPr>
      <w:proofErr w:type="gramStart"/>
      <w:r w:rsidRPr="00130926">
        <w:rPr>
          <w:rFonts w:ascii="Times New Roman" w:hAnsi="Times New Roman" w:cs="Times New Roman"/>
          <w:sz w:val="16"/>
          <w:szCs w:val="16"/>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130926">
        <w:rPr>
          <w:rFonts w:ascii="Times New Roman" w:hAnsi="Times New Roman" w:cs="Times New Roman"/>
          <w:sz w:val="16"/>
          <w:szCs w:val="16"/>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751EA6" w:rsidRPr="00130926" w:rsidRDefault="00751EA6" w:rsidP="00751EA6">
      <w:pPr>
        <w:ind w:firstLine="709"/>
        <w:jc w:val="both"/>
        <w:rPr>
          <w:sz w:val="16"/>
          <w:szCs w:val="16"/>
        </w:rPr>
      </w:pPr>
      <w:r w:rsidRPr="00130926">
        <w:rPr>
          <w:sz w:val="16"/>
          <w:szCs w:val="16"/>
        </w:rPr>
        <w:t>71. По результатам рассмотрения жалобы ОМСУ, принимает одно из следующих решений:</w:t>
      </w:r>
    </w:p>
    <w:p w:rsidR="00751EA6" w:rsidRPr="00130926" w:rsidRDefault="00751EA6" w:rsidP="00751EA6">
      <w:pPr>
        <w:ind w:firstLine="709"/>
        <w:jc w:val="both"/>
        <w:rPr>
          <w:sz w:val="16"/>
          <w:szCs w:val="16"/>
        </w:rPr>
      </w:pPr>
      <w:proofErr w:type="gramStart"/>
      <w:r w:rsidRPr="00130926">
        <w:rPr>
          <w:sz w:val="16"/>
          <w:szCs w:val="16"/>
        </w:rPr>
        <w:t>1) удовлетворяет жалобу, в том числе в форме отмены принятого решения, исправления допущенных ОМСУ,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 а также в иных формах;</w:t>
      </w:r>
      <w:proofErr w:type="gramEnd"/>
    </w:p>
    <w:p w:rsidR="00751EA6" w:rsidRPr="00130926" w:rsidRDefault="00751EA6" w:rsidP="00751EA6">
      <w:pPr>
        <w:ind w:firstLine="709"/>
        <w:jc w:val="both"/>
        <w:rPr>
          <w:sz w:val="16"/>
          <w:szCs w:val="16"/>
        </w:rPr>
      </w:pPr>
      <w:r w:rsidRPr="00130926">
        <w:rPr>
          <w:sz w:val="16"/>
          <w:szCs w:val="16"/>
        </w:rPr>
        <w:t>2) отказывает в удовлетворении жалобы.</w:t>
      </w:r>
    </w:p>
    <w:p w:rsidR="00751EA6" w:rsidRPr="00130926" w:rsidRDefault="00751EA6" w:rsidP="00751EA6">
      <w:pPr>
        <w:ind w:firstLine="709"/>
        <w:jc w:val="both"/>
        <w:rPr>
          <w:sz w:val="16"/>
          <w:szCs w:val="16"/>
        </w:rPr>
      </w:pPr>
      <w:r w:rsidRPr="00130926">
        <w:rPr>
          <w:sz w:val="16"/>
          <w:szCs w:val="16"/>
        </w:rPr>
        <w:t xml:space="preserve">72. Не </w:t>
      </w:r>
      <w:proofErr w:type="gramStart"/>
      <w:r w:rsidRPr="00130926">
        <w:rPr>
          <w:sz w:val="16"/>
          <w:szCs w:val="16"/>
        </w:rPr>
        <w:t xml:space="preserve">позднее дня, следующего за днем принятия решения письменной форме </w:t>
      </w:r>
      <w:r w:rsidRPr="00130926">
        <w:rPr>
          <w:color w:val="000000"/>
          <w:sz w:val="16"/>
          <w:szCs w:val="16"/>
        </w:rPr>
        <w:t>и по желанию заявителя в электронной форме направляется</w:t>
      </w:r>
      <w:proofErr w:type="gramEnd"/>
      <w:r w:rsidRPr="00130926">
        <w:rPr>
          <w:sz w:val="16"/>
          <w:szCs w:val="16"/>
        </w:rPr>
        <w:t xml:space="preserve"> мотивированный ответ о результатах рассмотрения жалобы.</w:t>
      </w:r>
    </w:p>
    <w:p w:rsidR="00751EA6" w:rsidRPr="00130926" w:rsidRDefault="00751EA6" w:rsidP="00751EA6">
      <w:pPr>
        <w:ind w:firstLine="709"/>
        <w:jc w:val="both"/>
        <w:rPr>
          <w:sz w:val="16"/>
          <w:szCs w:val="16"/>
        </w:rPr>
      </w:pPr>
      <w:r w:rsidRPr="00130926">
        <w:rPr>
          <w:sz w:val="16"/>
          <w:szCs w:val="16"/>
        </w:rPr>
        <w:t xml:space="preserve">73. В случае установления в ходе или по результатам </w:t>
      </w:r>
      <w:proofErr w:type="gramStart"/>
      <w:r w:rsidRPr="00130926">
        <w:rPr>
          <w:sz w:val="16"/>
          <w:szCs w:val="16"/>
        </w:rPr>
        <w:t>рассмотрения жалобы признаков состава административного правонарушения</w:t>
      </w:r>
      <w:proofErr w:type="gramEnd"/>
      <w:r w:rsidRPr="00130926">
        <w:rPr>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нормативными правовыми актами Костромской области, муниципальными правовыми актами.</w:t>
      </w:r>
    </w:p>
    <w:p w:rsidR="00751EA6" w:rsidRDefault="00751EA6" w:rsidP="00751EA6">
      <w:pPr>
        <w:pStyle w:val="ConsPlusNormal"/>
        <w:ind w:firstLine="1134"/>
        <w:jc w:val="both"/>
        <w:rPr>
          <w:rFonts w:ascii="Times New Roman" w:hAnsi="Times New Roman" w:cs="Times New Roman"/>
          <w:sz w:val="16"/>
          <w:szCs w:val="16"/>
        </w:rPr>
      </w:pPr>
    </w:p>
    <w:p w:rsidR="00130926" w:rsidRDefault="00130926" w:rsidP="00751EA6">
      <w:pPr>
        <w:pStyle w:val="ConsPlusNormal"/>
        <w:ind w:firstLine="1134"/>
        <w:jc w:val="both"/>
        <w:rPr>
          <w:rFonts w:ascii="Times New Roman" w:hAnsi="Times New Roman" w:cs="Times New Roman"/>
          <w:sz w:val="16"/>
          <w:szCs w:val="16"/>
        </w:rPr>
      </w:pPr>
    </w:p>
    <w:p w:rsidR="00130926" w:rsidRDefault="00130926" w:rsidP="00751EA6">
      <w:pPr>
        <w:pStyle w:val="ConsPlusNormal"/>
        <w:ind w:firstLine="1134"/>
        <w:jc w:val="both"/>
        <w:rPr>
          <w:rFonts w:ascii="Times New Roman" w:hAnsi="Times New Roman" w:cs="Times New Roman"/>
          <w:sz w:val="16"/>
          <w:szCs w:val="16"/>
        </w:rPr>
      </w:pPr>
    </w:p>
    <w:p w:rsidR="00130926" w:rsidRDefault="00130926" w:rsidP="00751EA6">
      <w:pPr>
        <w:pStyle w:val="ConsPlusNormal"/>
        <w:ind w:firstLine="1134"/>
        <w:jc w:val="both"/>
        <w:rPr>
          <w:rFonts w:ascii="Times New Roman" w:hAnsi="Times New Roman" w:cs="Times New Roman"/>
          <w:sz w:val="16"/>
          <w:szCs w:val="16"/>
        </w:rPr>
      </w:pPr>
    </w:p>
    <w:p w:rsidR="00130926" w:rsidRDefault="00130926" w:rsidP="00751EA6">
      <w:pPr>
        <w:pStyle w:val="ConsPlusNormal"/>
        <w:ind w:firstLine="1134"/>
        <w:jc w:val="both"/>
        <w:rPr>
          <w:rFonts w:ascii="Times New Roman" w:hAnsi="Times New Roman" w:cs="Times New Roman"/>
          <w:sz w:val="16"/>
          <w:szCs w:val="16"/>
        </w:rPr>
      </w:pPr>
    </w:p>
    <w:p w:rsidR="00130926" w:rsidRPr="00130926" w:rsidRDefault="00130926" w:rsidP="00751EA6">
      <w:pPr>
        <w:pStyle w:val="ConsPlusNormal"/>
        <w:ind w:firstLine="1134"/>
        <w:jc w:val="both"/>
        <w:rPr>
          <w:rFonts w:ascii="Times New Roman" w:hAnsi="Times New Roman" w:cs="Times New Roman"/>
          <w:sz w:val="16"/>
          <w:szCs w:val="16"/>
        </w:rPr>
      </w:pPr>
    </w:p>
    <w:tbl>
      <w:tblPr>
        <w:tblW w:w="10314" w:type="dxa"/>
        <w:tblLayout w:type="fixed"/>
        <w:tblLook w:val="04A0"/>
      </w:tblPr>
      <w:tblGrid>
        <w:gridCol w:w="3426"/>
        <w:gridCol w:w="1772"/>
        <w:gridCol w:w="5116"/>
      </w:tblGrid>
      <w:tr w:rsidR="00751EA6" w:rsidRPr="00130926" w:rsidTr="00130926">
        <w:tc>
          <w:tcPr>
            <w:tcW w:w="3426" w:type="dxa"/>
          </w:tcPr>
          <w:p w:rsidR="00751EA6" w:rsidRPr="00130926" w:rsidRDefault="00751EA6" w:rsidP="00130926">
            <w:pPr>
              <w:rPr>
                <w:sz w:val="16"/>
                <w:szCs w:val="16"/>
              </w:rPr>
            </w:pPr>
          </w:p>
        </w:tc>
        <w:tc>
          <w:tcPr>
            <w:tcW w:w="1772" w:type="dxa"/>
          </w:tcPr>
          <w:p w:rsidR="00751EA6" w:rsidRPr="00130926" w:rsidRDefault="00751EA6" w:rsidP="00751EA6">
            <w:pPr>
              <w:ind w:firstLine="1134"/>
              <w:rPr>
                <w:sz w:val="16"/>
                <w:szCs w:val="16"/>
              </w:rPr>
            </w:pPr>
          </w:p>
          <w:p w:rsidR="00751EA6" w:rsidRPr="00130926" w:rsidRDefault="00751EA6" w:rsidP="00751EA6">
            <w:pPr>
              <w:ind w:firstLine="1134"/>
              <w:rPr>
                <w:sz w:val="16"/>
                <w:szCs w:val="16"/>
              </w:rPr>
            </w:pPr>
          </w:p>
          <w:p w:rsidR="00751EA6" w:rsidRPr="00130926" w:rsidRDefault="00751EA6" w:rsidP="00751EA6">
            <w:pPr>
              <w:ind w:firstLine="1134"/>
              <w:rPr>
                <w:sz w:val="16"/>
                <w:szCs w:val="16"/>
              </w:rPr>
            </w:pPr>
          </w:p>
          <w:p w:rsidR="00751EA6" w:rsidRPr="00130926" w:rsidRDefault="00751EA6" w:rsidP="00751EA6">
            <w:pPr>
              <w:ind w:firstLine="1134"/>
              <w:rPr>
                <w:sz w:val="16"/>
                <w:szCs w:val="16"/>
              </w:rPr>
            </w:pPr>
          </w:p>
        </w:tc>
        <w:tc>
          <w:tcPr>
            <w:tcW w:w="5116" w:type="dxa"/>
          </w:tcPr>
          <w:p w:rsidR="00751EA6" w:rsidRPr="00130926" w:rsidRDefault="00751EA6" w:rsidP="00130926">
            <w:pPr>
              <w:jc w:val="right"/>
              <w:rPr>
                <w:sz w:val="16"/>
                <w:szCs w:val="16"/>
              </w:rPr>
            </w:pPr>
            <w:r w:rsidRPr="00130926">
              <w:rPr>
                <w:sz w:val="16"/>
                <w:szCs w:val="16"/>
              </w:rPr>
              <w:t>Приложение 1</w:t>
            </w:r>
          </w:p>
          <w:p w:rsidR="00751EA6" w:rsidRPr="00130926" w:rsidRDefault="00751EA6" w:rsidP="00130926">
            <w:pPr>
              <w:tabs>
                <w:tab w:val="left" w:pos="4475"/>
              </w:tabs>
              <w:jc w:val="right"/>
              <w:rPr>
                <w:sz w:val="16"/>
                <w:szCs w:val="16"/>
              </w:rPr>
            </w:pPr>
            <w:r w:rsidRPr="00130926">
              <w:rPr>
                <w:sz w:val="16"/>
                <w:szCs w:val="16"/>
              </w:rPr>
              <w:t>к Административному регламенту предоставления администрацией Островского муниципального района Костромской области  муниципальной услуги по предоставлению информации из реестра муниципального имущества Островского муниципального района Костромской области</w:t>
            </w:r>
          </w:p>
        </w:tc>
      </w:tr>
    </w:tbl>
    <w:p w:rsidR="00751EA6" w:rsidRPr="00130926" w:rsidRDefault="00751EA6" w:rsidP="00751EA6">
      <w:pPr>
        <w:pStyle w:val="ConsPlusNormal"/>
        <w:ind w:firstLine="1134"/>
        <w:jc w:val="both"/>
        <w:rPr>
          <w:rFonts w:ascii="Times New Roman" w:hAnsi="Times New Roman" w:cs="Times New Roman"/>
          <w:sz w:val="16"/>
          <w:szCs w:val="16"/>
        </w:rPr>
      </w:pPr>
    </w:p>
    <w:p w:rsidR="00751EA6" w:rsidRPr="00130926" w:rsidRDefault="00751EA6" w:rsidP="00751EA6">
      <w:pPr>
        <w:pStyle w:val="ae"/>
        <w:rPr>
          <w:b/>
          <w:sz w:val="16"/>
          <w:szCs w:val="16"/>
        </w:rPr>
      </w:pPr>
      <w:r w:rsidRPr="00130926">
        <w:rPr>
          <w:b/>
          <w:sz w:val="16"/>
          <w:szCs w:val="16"/>
        </w:rPr>
        <w:t>Информация о местонахождении, контактных телефонах, интернет сайтах, адресах официальных сайтов в сети Интернет, адресах электронной почты, графике работы ОМСУ, МФЦ</w:t>
      </w:r>
    </w:p>
    <w:p w:rsidR="00751EA6" w:rsidRPr="00130926" w:rsidRDefault="00751EA6" w:rsidP="00751EA6">
      <w:pPr>
        <w:ind w:firstLine="708"/>
        <w:jc w:val="both"/>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1"/>
        <w:gridCol w:w="3485"/>
        <w:gridCol w:w="2178"/>
        <w:gridCol w:w="1613"/>
        <w:gridCol w:w="1754"/>
      </w:tblGrid>
      <w:tr w:rsidR="00751EA6" w:rsidRPr="00130926" w:rsidTr="00751EA6">
        <w:tc>
          <w:tcPr>
            <w:tcW w:w="541" w:type="dxa"/>
          </w:tcPr>
          <w:p w:rsidR="00751EA6" w:rsidRPr="00130926" w:rsidRDefault="00751EA6" w:rsidP="00751EA6">
            <w:pPr>
              <w:jc w:val="center"/>
              <w:rPr>
                <w:sz w:val="16"/>
                <w:szCs w:val="16"/>
              </w:rPr>
            </w:pPr>
            <w:proofErr w:type="spellStart"/>
            <w:proofErr w:type="gramStart"/>
            <w:r w:rsidRPr="00130926">
              <w:rPr>
                <w:sz w:val="16"/>
                <w:szCs w:val="16"/>
              </w:rPr>
              <w:t>п</w:t>
            </w:r>
            <w:proofErr w:type="spellEnd"/>
            <w:proofErr w:type="gramEnd"/>
            <w:r w:rsidRPr="00130926">
              <w:rPr>
                <w:sz w:val="16"/>
                <w:szCs w:val="16"/>
              </w:rPr>
              <w:t>/</w:t>
            </w:r>
            <w:proofErr w:type="spellStart"/>
            <w:r w:rsidRPr="00130926">
              <w:rPr>
                <w:sz w:val="16"/>
                <w:szCs w:val="16"/>
              </w:rPr>
              <w:t>п</w:t>
            </w:r>
            <w:proofErr w:type="spellEnd"/>
          </w:p>
        </w:tc>
        <w:tc>
          <w:tcPr>
            <w:tcW w:w="3485" w:type="dxa"/>
          </w:tcPr>
          <w:p w:rsidR="00751EA6" w:rsidRPr="00130926" w:rsidRDefault="00751EA6" w:rsidP="00751EA6">
            <w:pPr>
              <w:jc w:val="center"/>
              <w:rPr>
                <w:sz w:val="16"/>
                <w:szCs w:val="16"/>
              </w:rPr>
            </w:pPr>
            <w:r w:rsidRPr="00130926">
              <w:rPr>
                <w:sz w:val="16"/>
                <w:szCs w:val="16"/>
              </w:rPr>
              <w:t>Название органа, учреждения, организации</w:t>
            </w:r>
          </w:p>
        </w:tc>
        <w:tc>
          <w:tcPr>
            <w:tcW w:w="2178" w:type="dxa"/>
          </w:tcPr>
          <w:p w:rsidR="00751EA6" w:rsidRPr="00130926" w:rsidRDefault="00751EA6" w:rsidP="00751EA6">
            <w:pPr>
              <w:jc w:val="center"/>
              <w:rPr>
                <w:sz w:val="16"/>
                <w:szCs w:val="16"/>
              </w:rPr>
            </w:pPr>
            <w:r w:rsidRPr="00130926">
              <w:rPr>
                <w:sz w:val="16"/>
                <w:szCs w:val="16"/>
              </w:rPr>
              <w:t>Адрес местонахождения</w:t>
            </w:r>
          </w:p>
        </w:tc>
        <w:tc>
          <w:tcPr>
            <w:tcW w:w="1613" w:type="dxa"/>
          </w:tcPr>
          <w:p w:rsidR="00751EA6" w:rsidRPr="00130926" w:rsidRDefault="00751EA6" w:rsidP="00751EA6">
            <w:pPr>
              <w:jc w:val="center"/>
              <w:rPr>
                <w:sz w:val="16"/>
                <w:szCs w:val="16"/>
              </w:rPr>
            </w:pPr>
            <w:r w:rsidRPr="00130926">
              <w:rPr>
                <w:sz w:val="16"/>
                <w:szCs w:val="16"/>
              </w:rPr>
              <w:t>Номер телефона</w:t>
            </w:r>
          </w:p>
        </w:tc>
        <w:tc>
          <w:tcPr>
            <w:tcW w:w="1754" w:type="dxa"/>
          </w:tcPr>
          <w:p w:rsidR="00751EA6" w:rsidRPr="00130926" w:rsidRDefault="00751EA6" w:rsidP="00751EA6">
            <w:pPr>
              <w:jc w:val="center"/>
              <w:rPr>
                <w:sz w:val="16"/>
                <w:szCs w:val="16"/>
              </w:rPr>
            </w:pPr>
            <w:r w:rsidRPr="00130926">
              <w:rPr>
                <w:sz w:val="16"/>
                <w:szCs w:val="16"/>
              </w:rPr>
              <w:t>Интернет - адрес</w:t>
            </w:r>
          </w:p>
        </w:tc>
      </w:tr>
      <w:tr w:rsidR="00751EA6" w:rsidRPr="00130926" w:rsidTr="00751EA6">
        <w:tc>
          <w:tcPr>
            <w:tcW w:w="541" w:type="dxa"/>
          </w:tcPr>
          <w:p w:rsidR="00751EA6" w:rsidRPr="00130926" w:rsidRDefault="00751EA6" w:rsidP="00751EA6">
            <w:pPr>
              <w:jc w:val="both"/>
              <w:rPr>
                <w:sz w:val="16"/>
                <w:szCs w:val="16"/>
              </w:rPr>
            </w:pPr>
          </w:p>
        </w:tc>
        <w:tc>
          <w:tcPr>
            <w:tcW w:w="3485" w:type="dxa"/>
          </w:tcPr>
          <w:p w:rsidR="00751EA6" w:rsidRPr="00130926" w:rsidRDefault="00751EA6" w:rsidP="00751EA6">
            <w:pPr>
              <w:jc w:val="both"/>
              <w:rPr>
                <w:sz w:val="16"/>
                <w:szCs w:val="16"/>
              </w:rPr>
            </w:pPr>
            <w:r w:rsidRPr="00130926">
              <w:rPr>
                <w:sz w:val="16"/>
                <w:szCs w:val="16"/>
              </w:rPr>
              <w:t>Филиал ОГКУ «МФЦ» по Островскому муниципальному району Костромской области</w:t>
            </w:r>
          </w:p>
        </w:tc>
        <w:tc>
          <w:tcPr>
            <w:tcW w:w="2178" w:type="dxa"/>
          </w:tcPr>
          <w:p w:rsidR="00751EA6" w:rsidRPr="00130926" w:rsidRDefault="00751EA6" w:rsidP="00751EA6">
            <w:pPr>
              <w:jc w:val="both"/>
              <w:rPr>
                <w:sz w:val="16"/>
                <w:szCs w:val="16"/>
              </w:rPr>
            </w:pPr>
            <w:r w:rsidRPr="00130926">
              <w:rPr>
                <w:sz w:val="16"/>
                <w:szCs w:val="16"/>
              </w:rPr>
              <w:t xml:space="preserve">157900 Костромская область, п. </w:t>
            </w:r>
            <w:proofErr w:type="gramStart"/>
            <w:r w:rsidRPr="00130926">
              <w:rPr>
                <w:sz w:val="16"/>
                <w:szCs w:val="16"/>
              </w:rPr>
              <w:t>Островское</w:t>
            </w:r>
            <w:proofErr w:type="gramEnd"/>
            <w:r w:rsidRPr="00130926">
              <w:rPr>
                <w:sz w:val="16"/>
                <w:szCs w:val="16"/>
              </w:rPr>
              <w:t>, ул. Свердлова, д.5б</w:t>
            </w:r>
          </w:p>
        </w:tc>
        <w:tc>
          <w:tcPr>
            <w:tcW w:w="1613" w:type="dxa"/>
          </w:tcPr>
          <w:p w:rsidR="00751EA6" w:rsidRPr="00130926" w:rsidRDefault="00751EA6" w:rsidP="00751EA6">
            <w:pPr>
              <w:jc w:val="both"/>
              <w:rPr>
                <w:sz w:val="16"/>
                <w:szCs w:val="16"/>
              </w:rPr>
            </w:pPr>
          </w:p>
        </w:tc>
        <w:tc>
          <w:tcPr>
            <w:tcW w:w="1754" w:type="dxa"/>
          </w:tcPr>
          <w:p w:rsidR="00751EA6" w:rsidRPr="00130926" w:rsidRDefault="00751EA6" w:rsidP="00751EA6">
            <w:pPr>
              <w:jc w:val="both"/>
              <w:rPr>
                <w:sz w:val="16"/>
                <w:szCs w:val="16"/>
              </w:rPr>
            </w:pPr>
            <w:r w:rsidRPr="00130926">
              <w:rPr>
                <w:sz w:val="16"/>
                <w:szCs w:val="16"/>
                <w:lang w:val="en-US"/>
              </w:rPr>
              <w:t>www</w:t>
            </w:r>
            <w:r w:rsidRPr="00130926">
              <w:rPr>
                <w:sz w:val="16"/>
                <w:szCs w:val="16"/>
              </w:rPr>
              <w:t>.</w:t>
            </w:r>
            <w:proofErr w:type="spellStart"/>
            <w:r w:rsidRPr="00130926">
              <w:rPr>
                <w:sz w:val="16"/>
                <w:szCs w:val="16"/>
                <w:lang w:val="en-US"/>
              </w:rPr>
              <w:t>mfc</w:t>
            </w:r>
            <w:proofErr w:type="spellEnd"/>
            <w:r w:rsidRPr="00130926">
              <w:rPr>
                <w:sz w:val="16"/>
                <w:szCs w:val="16"/>
              </w:rPr>
              <w:t>44.</w:t>
            </w:r>
            <w:proofErr w:type="spellStart"/>
            <w:r w:rsidRPr="00130926">
              <w:rPr>
                <w:sz w:val="16"/>
                <w:szCs w:val="16"/>
                <w:lang w:val="en-US"/>
              </w:rPr>
              <w:t>ru</w:t>
            </w:r>
            <w:proofErr w:type="spellEnd"/>
          </w:p>
        </w:tc>
      </w:tr>
      <w:tr w:rsidR="00751EA6" w:rsidRPr="00130926" w:rsidTr="00751EA6">
        <w:tc>
          <w:tcPr>
            <w:tcW w:w="541" w:type="dxa"/>
          </w:tcPr>
          <w:p w:rsidR="00751EA6" w:rsidRPr="00130926" w:rsidRDefault="00751EA6" w:rsidP="00751EA6">
            <w:pPr>
              <w:jc w:val="both"/>
              <w:rPr>
                <w:sz w:val="16"/>
                <w:szCs w:val="16"/>
              </w:rPr>
            </w:pPr>
          </w:p>
        </w:tc>
        <w:tc>
          <w:tcPr>
            <w:tcW w:w="3485" w:type="dxa"/>
          </w:tcPr>
          <w:p w:rsidR="00751EA6" w:rsidRPr="00130926" w:rsidRDefault="00751EA6" w:rsidP="00751EA6">
            <w:pPr>
              <w:jc w:val="both"/>
              <w:rPr>
                <w:sz w:val="16"/>
                <w:szCs w:val="16"/>
              </w:rPr>
            </w:pPr>
            <w:r w:rsidRPr="00130926">
              <w:rPr>
                <w:iCs/>
                <w:sz w:val="16"/>
                <w:szCs w:val="16"/>
              </w:rPr>
              <w:t xml:space="preserve">Администрация Островского муниципального района Костромской области  </w:t>
            </w:r>
          </w:p>
        </w:tc>
        <w:tc>
          <w:tcPr>
            <w:tcW w:w="2178" w:type="dxa"/>
          </w:tcPr>
          <w:p w:rsidR="00751EA6" w:rsidRPr="00130926" w:rsidRDefault="00751EA6" w:rsidP="00751EA6">
            <w:pPr>
              <w:jc w:val="both"/>
              <w:rPr>
                <w:sz w:val="16"/>
                <w:szCs w:val="16"/>
              </w:rPr>
            </w:pPr>
            <w:r w:rsidRPr="00130926">
              <w:rPr>
                <w:sz w:val="16"/>
                <w:szCs w:val="16"/>
              </w:rPr>
              <w:t xml:space="preserve">157900 Костромская область, п. </w:t>
            </w:r>
            <w:proofErr w:type="gramStart"/>
            <w:r w:rsidRPr="00130926">
              <w:rPr>
                <w:sz w:val="16"/>
                <w:szCs w:val="16"/>
              </w:rPr>
              <w:t>Островское</w:t>
            </w:r>
            <w:proofErr w:type="gramEnd"/>
            <w:r w:rsidRPr="00130926">
              <w:rPr>
                <w:sz w:val="16"/>
                <w:szCs w:val="16"/>
              </w:rPr>
              <w:t>, ул. Советская, д.56</w:t>
            </w:r>
          </w:p>
        </w:tc>
        <w:tc>
          <w:tcPr>
            <w:tcW w:w="1613" w:type="dxa"/>
          </w:tcPr>
          <w:p w:rsidR="00751EA6" w:rsidRPr="00130926" w:rsidRDefault="00751EA6" w:rsidP="00751EA6">
            <w:pPr>
              <w:jc w:val="both"/>
              <w:rPr>
                <w:sz w:val="16"/>
                <w:szCs w:val="16"/>
              </w:rPr>
            </w:pPr>
            <w:r w:rsidRPr="00130926">
              <w:rPr>
                <w:sz w:val="16"/>
                <w:szCs w:val="16"/>
              </w:rPr>
              <w:t>27-2-95</w:t>
            </w:r>
          </w:p>
        </w:tc>
        <w:tc>
          <w:tcPr>
            <w:tcW w:w="1754" w:type="dxa"/>
          </w:tcPr>
          <w:p w:rsidR="00751EA6" w:rsidRPr="00130926" w:rsidRDefault="00751EA6" w:rsidP="00751EA6">
            <w:pPr>
              <w:jc w:val="both"/>
              <w:rPr>
                <w:sz w:val="16"/>
                <w:szCs w:val="16"/>
                <w:lang w:val="en-US"/>
              </w:rPr>
            </w:pPr>
            <w:r w:rsidRPr="00130926">
              <w:rPr>
                <w:sz w:val="16"/>
                <w:szCs w:val="16"/>
                <w:lang w:val="en-US"/>
              </w:rPr>
              <w:t>ostrovskiy@adm44.ru</w:t>
            </w:r>
          </w:p>
        </w:tc>
      </w:tr>
    </w:tbl>
    <w:p w:rsidR="00751EA6" w:rsidRPr="00130926" w:rsidRDefault="00751EA6" w:rsidP="00751EA6">
      <w:pPr>
        <w:ind w:firstLine="708"/>
        <w:jc w:val="both"/>
        <w:rPr>
          <w:sz w:val="16"/>
          <w:szCs w:val="16"/>
        </w:rPr>
      </w:pPr>
    </w:p>
    <w:p w:rsidR="00751EA6" w:rsidRPr="00130926" w:rsidRDefault="00751EA6" w:rsidP="00751EA6">
      <w:pPr>
        <w:pStyle w:val="ConsNormal"/>
        <w:widowControl/>
        <w:ind w:firstLine="708"/>
        <w:jc w:val="both"/>
        <w:rPr>
          <w:rFonts w:ascii="Times New Roman" w:hAnsi="Times New Roman" w:cs="Times New Roman"/>
          <w:sz w:val="16"/>
          <w:szCs w:val="16"/>
        </w:rPr>
      </w:pPr>
      <w:r w:rsidRPr="00130926">
        <w:rPr>
          <w:rFonts w:ascii="Times New Roman" w:hAnsi="Times New Roman" w:cs="Times New Roman"/>
          <w:sz w:val="16"/>
          <w:szCs w:val="16"/>
        </w:rPr>
        <w:t>График приема и консультирования заявителей специалистами администрации Островского муниципального района Костромской области</w:t>
      </w:r>
    </w:p>
    <w:p w:rsidR="00751EA6" w:rsidRPr="00130926" w:rsidRDefault="00751EA6" w:rsidP="00751EA6">
      <w:pPr>
        <w:pStyle w:val="ConsNormal"/>
        <w:widowControl/>
        <w:ind w:firstLine="1134"/>
        <w:jc w:val="both"/>
        <w:rPr>
          <w:rFonts w:ascii="Times New Roman" w:hAnsi="Times New Roman" w:cs="Times New Roman"/>
          <w:sz w:val="16"/>
          <w:szCs w:val="16"/>
        </w:rPr>
      </w:pPr>
    </w:p>
    <w:tbl>
      <w:tblPr>
        <w:tblW w:w="96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61"/>
        <w:gridCol w:w="2873"/>
        <w:gridCol w:w="3551"/>
      </w:tblGrid>
      <w:tr w:rsidR="00751EA6" w:rsidRPr="00130926" w:rsidTr="00751EA6">
        <w:trPr>
          <w:trHeight w:val="252"/>
        </w:trPr>
        <w:tc>
          <w:tcPr>
            <w:tcW w:w="3261" w:type="dxa"/>
          </w:tcPr>
          <w:p w:rsidR="00751EA6" w:rsidRPr="00130926" w:rsidRDefault="00751EA6" w:rsidP="00751EA6">
            <w:pPr>
              <w:pStyle w:val="ConsNormal"/>
              <w:widowControl/>
              <w:ind w:firstLine="0"/>
              <w:jc w:val="center"/>
              <w:rPr>
                <w:rFonts w:ascii="Times New Roman" w:hAnsi="Times New Roman" w:cs="Times New Roman"/>
                <w:sz w:val="16"/>
                <w:szCs w:val="16"/>
              </w:rPr>
            </w:pPr>
            <w:r w:rsidRPr="00130926">
              <w:rPr>
                <w:rFonts w:ascii="Times New Roman" w:hAnsi="Times New Roman" w:cs="Times New Roman"/>
                <w:sz w:val="16"/>
                <w:szCs w:val="16"/>
              </w:rPr>
              <w:t>Наименование отдела</w:t>
            </w:r>
          </w:p>
        </w:tc>
        <w:tc>
          <w:tcPr>
            <w:tcW w:w="2873" w:type="dxa"/>
          </w:tcPr>
          <w:p w:rsidR="00751EA6" w:rsidRPr="00130926" w:rsidRDefault="00751EA6" w:rsidP="00751EA6">
            <w:pPr>
              <w:pStyle w:val="ConsNormal"/>
              <w:widowControl/>
              <w:ind w:firstLine="0"/>
              <w:jc w:val="center"/>
              <w:rPr>
                <w:rFonts w:ascii="Times New Roman" w:hAnsi="Times New Roman" w:cs="Times New Roman"/>
                <w:sz w:val="16"/>
                <w:szCs w:val="16"/>
              </w:rPr>
            </w:pPr>
            <w:r w:rsidRPr="00130926">
              <w:rPr>
                <w:rFonts w:ascii="Times New Roman" w:hAnsi="Times New Roman" w:cs="Times New Roman"/>
                <w:sz w:val="16"/>
                <w:szCs w:val="16"/>
              </w:rPr>
              <w:t>Режим работы</w:t>
            </w:r>
          </w:p>
        </w:tc>
        <w:tc>
          <w:tcPr>
            <w:tcW w:w="3551" w:type="dxa"/>
          </w:tcPr>
          <w:p w:rsidR="00751EA6" w:rsidRPr="00130926" w:rsidRDefault="00751EA6" w:rsidP="00751EA6">
            <w:pPr>
              <w:pStyle w:val="ConsNormal"/>
              <w:widowControl/>
              <w:ind w:firstLine="0"/>
              <w:jc w:val="center"/>
              <w:rPr>
                <w:rFonts w:ascii="Times New Roman" w:hAnsi="Times New Roman" w:cs="Times New Roman"/>
                <w:sz w:val="16"/>
                <w:szCs w:val="16"/>
              </w:rPr>
            </w:pPr>
            <w:r w:rsidRPr="00130926">
              <w:rPr>
                <w:rFonts w:ascii="Times New Roman" w:hAnsi="Times New Roman" w:cs="Times New Roman"/>
                <w:sz w:val="16"/>
                <w:szCs w:val="16"/>
              </w:rPr>
              <w:t>Выходные дни</w:t>
            </w:r>
          </w:p>
        </w:tc>
      </w:tr>
      <w:tr w:rsidR="00751EA6" w:rsidRPr="00130926" w:rsidTr="00751EA6">
        <w:trPr>
          <w:trHeight w:val="265"/>
        </w:trPr>
        <w:tc>
          <w:tcPr>
            <w:tcW w:w="3261" w:type="dxa"/>
          </w:tcPr>
          <w:p w:rsidR="00751EA6" w:rsidRPr="00130926" w:rsidRDefault="00751EA6" w:rsidP="00751EA6">
            <w:pPr>
              <w:pStyle w:val="ConsNormal"/>
              <w:widowControl/>
              <w:ind w:firstLine="0"/>
              <w:jc w:val="both"/>
              <w:rPr>
                <w:rFonts w:ascii="Times New Roman" w:hAnsi="Times New Roman" w:cs="Times New Roman"/>
                <w:sz w:val="16"/>
                <w:szCs w:val="16"/>
              </w:rPr>
            </w:pPr>
            <w:r w:rsidRPr="00130926">
              <w:rPr>
                <w:rFonts w:ascii="Times New Roman" w:hAnsi="Times New Roman" w:cs="Times New Roman"/>
                <w:sz w:val="16"/>
                <w:szCs w:val="16"/>
              </w:rPr>
              <w:t xml:space="preserve">Отдел экономики, </w:t>
            </w:r>
            <w:proofErr w:type="spellStart"/>
            <w:r w:rsidRPr="00130926">
              <w:rPr>
                <w:rFonts w:ascii="Times New Roman" w:hAnsi="Times New Roman" w:cs="Times New Roman"/>
                <w:sz w:val="16"/>
                <w:szCs w:val="16"/>
              </w:rPr>
              <w:t>имущественно-земельным</w:t>
            </w:r>
            <w:proofErr w:type="spellEnd"/>
            <w:r w:rsidRPr="00130926">
              <w:rPr>
                <w:rFonts w:ascii="Times New Roman" w:hAnsi="Times New Roman" w:cs="Times New Roman"/>
                <w:sz w:val="16"/>
                <w:szCs w:val="16"/>
              </w:rPr>
              <w:t xml:space="preserve"> отношениям и сельскому хозяйству администрации Островского муниципального района Костромской </w:t>
            </w:r>
            <w:r w:rsidRPr="00130926">
              <w:rPr>
                <w:rFonts w:ascii="Times New Roman" w:hAnsi="Times New Roman" w:cs="Times New Roman"/>
                <w:sz w:val="16"/>
                <w:szCs w:val="16"/>
              </w:rPr>
              <w:lastRenderedPageBreak/>
              <w:t>области</w:t>
            </w:r>
          </w:p>
        </w:tc>
        <w:tc>
          <w:tcPr>
            <w:tcW w:w="2873" w:type="dxa"/>
          </w:tcPr>
          <w:p w:rsidR="00751EA6" w:rsidRPr="00130926" w:rsidRDefault="00751EA6" w:rsidP="00751EA6">
            <w:pPr>
              <w:pStyle w:val="ConsNormal"/>
              <w:widowControl/>
              <w:ind w:firstLine="0"/>
              <w:jc w:val="both"/>
              <w:rPr>
                <w:rFonts w:ascii="Times New Roman" w:hAnsi="Times New Roman" w:cs="Times New Roman"/>
                <w:sz w:val="16"/>
                <w:szCs w:val="16"/>
              </w:rPr>
            </w:pPr>
            <w:r w:rsidRPr="00130926">
              <w:rPr>
                <w:rFonts w:ascii="Times New Roman" w:hAnsi="Times New Roman" w:cs="Times New Roman"/>
                <w:sz w:val="16"/>
                <w:szCs w:val="16"/>
              </w:rPr>
              <w:lastRenderedPageBreak/>
              <w:t>Понедельник-пятница</w:t>
            </w:r>
          </w:p>
          <w:p w:rsidR="00751EA6" w:rsidRPr="00130926" w:rsidRDefault="00751EA6" w:rsidP="00751EA6">
            <w:pPr>
              <w:pStyle w:val="ConsNormal"/>
              <w:widowControl/>
              <w:ind w:firstLine="0"/>
              <w:jc w:val="both"/>
              <w:rPr>
                <w:rFonts w:ascii="Times New Roman" w:hAnsi="Times New Roman" w:cs="Times New Roman"/>
                <w:sz w:val="16"/>
                <w:szCs w:val="16"/>
              </w:rPr>
            </w:pPr>
            <w:r w:rsidRPr="00130926">
              <w:rPr>
                <w:rFonts w:ascii="Times New Roman" w:hAnsi="Times New Roman" w:cs="Times New Roman"/>
                <w:sz w:val="16"/>
                <w:szCs w:val="16"/>
              </w:rPr>
              <w:t>08 час.00 мин.-16 час. 00 мин.</w:t>
            </w:r>
          </w:p>
        </w:tc>
        <w:tc>
          <w:tcPr>
            <w:tcW w:w="3551" w:type="dxa"/>
          </w:tcPr>
          <w:p w:rsidR="00751EA6" w:rsidRPr="00130926" w:rsidRDefault="00751EA6" w:rsidP="00751EA6">
            <w:pPr>
              <w:pStyle w:val="ConsNormal"/>
              <w:widowControl/>
              <w:ind w:firstLine="0"/>
              <w:jc w:val="both"/>
              <w:rPr>
                <w:rFonts w:ascii="Times New Roman" w:hAnsi="Times New Roman" w:cs="Times New Roman"/>
                <w:sz w:val="16"/>
                <w:szCs w:val="16"/>
              </w:rPr>
            </w:pPr>
            <w:r w:rsidRPr="00130926">
              <w:rPr>
                <w:rFonts w:ascii="Times New Roman" w:hAnsi="Times New Roman" w:cs="Times New Roman"/>
                <w:sz w:val="16"/>
                <w:szCs w:val="16"/>
              </w:rPr>
              <w:t>Суббота, воскресение</w:t>
            </w:r>
          </w:p>
        </w:tc>
      </w:tr>
    </w:tbl>
    <w:p w:rsidR="00751EA6" w:rsidRPr="00130926" w:rsidRDefault="00751EA6" w:rsidP="00751EA6">
      <w:pPr>
        <w:pStyle w:val="ConsPlusNormal"/>
        <w:ind w:firstLine="1134"/>
        <w:jc w:val="both"/>
        <w:rPr>
          <w:rFonts w:ascii="Times New Roman" w:hAnsi="Times New Roman" w:cs="Times New Roman"/>
          <w:sz w:val="16"/>
          <w:szCs w:val="16"/>
        </w:rPr>
      </w:pPr>
    </w:p>
    <w:p w:rsidR="00751EA6" w:rsidRPr="00130926" w:rsidRDefault="00751EA6" w:rsidP="00751EA6">
      <w:pPr>
        <w:pStyle w:val="ConsPlusNormal"/>
        <w:ind w:firstLine="1134"/>
        <w:jc w:val="both"/>
        <w:rPr>
          <w:rFonts w:ascii="Times New Roman" w:hAnsi="Times New Roman" w:cs="Times New Roman"/>
          <w:sz w:val="16"/>
          <w:szCs w:val="16"/>
        </w:rPr>
      </w:pPr>
    </w:p>
    <w:p w:rsidR="00751EA6" w:rsidRPr="00792687" w:rsidRDefault="00751EA6" w:rsidP="00751EA6">
      <w:pPr>
        <w:pStyle w:val="ConsPlusNormal"/>
        <w:ind w:firstLine="1134"/>
        <w:jc w:val="both"/>
        <w:rPr>
          <w:rFonts w:ascii="Times New Roman" w:hAnsi="Times New Roman" w:cs="Times New Roman"/>
          <w:sz w:val="24"/>
          <w:szCs w:val="24"/>
        </w:rPr>
      </w:pPr>
    </w:p>
    <w:p w:rsidR="00751EA6" w:rsidRPr="00792687" w:rsidRDefault="00751EA6" w:rsidP="00751EA6">
      <w:pPr>
        <w:pStyle w:val="ConsPlusNormal"/>
        <w:ind w:firstLine="1134"/>
        <w:jc w:val="both"/>
        <w:rPr>
          <w:rFonts w:ascii="Times New Roman" w:hAnsi="Times New Roman" w:cs="Times New Roman"/>
          <w:sz w:val="24"/>
          <w:szCs w:val="24"/>
        </w:rPr>
      </w:pPr>
    </w:p>
    <w:p w:rsidR="00751EA6" w:rsidRPr="00792687" w:rsidRDefault="00751EA6" w:rsidP="00751EA6">
      <w:pPr>
        <w:pStyle w:val="ConsPlusNormal"/>
        <w:ind w:firstLine="1134"/>
        <w:jc w:val="both"/>
        <w:rPr>
          <w:rFonts w:ascii="Times New Roman" w:hAnsi="Times New Roman" w:cs="Times New Roman"/>
          <w:sz w:val="24"/>
          <w:szCs w:val="24"/>
        </w:rPr>
      </w:pPr>
    </w:p>
    <w:tbl>
      <w:tblPr>
        <w:tblW w:w="10727" w:type="dxa"/>
        <w:tblLook w:val="04A0"/>
      </w:tblPr>
      <w:tblGrid>
        <w:gridCol w:w="3066"/>
        <w:gridCol w:w="1674"/>
        <w:gridCol w:w="523"/>
        <w:gridCol w:w="5193"/>
        <w:gridCol w:w="271"/>
      </w:tblGrid>
      <w:tr w:rsidR="00130926" w:rsidRPr="00130926" w:rsidTr="00130926">
        <w:trPr>
          <w:gridAfter w:val="1"/>
          <w:wAfter w:w="271" w:type="dxa"/>
        </w:trPr>
        <w:tc>
          <w:tcPr>
            <w:tcW w:w="3066" w:type="dxa"/>
          </w:tcPr>
          <w:p w:rsidR="00130926" w:rsidRPr="00130926" w:rsidRDefault="00130926" w:rsidP="00130926">
            <w:pPr>
              <w:pStyle w:val="ConsPlusNormal"/>
              <w:jc w:val="right"/>
              <w:rPr>
                <w:rFonts w:ascii="Times New Roman" w:hAnsi="Times New Roman" w:cs="Times New Roman"/>
                <w:sz w:val="16"/>
                <w:szCs w:val="16"/>
              </w:rPr>
            </w:pPr>
          </w:p>
        </w:tc>
        <w:tc>
          <w:tcPr>
            <w:tcW w:w="1674" w:type="dxa"/>
          </w:tcPr>
          <w:p w:rsidR="00130926" w:rsidRPr="00130926" w:rsidRDefault="00130926" w:rsidP="00130926">
            <w:pPr>
              <w:pStyle w:val="ConsPlusNormal"/>
              <w:jc w:val="right"/>
              <w:rPr>
                <w:rFonts w:ascii="Times New Roman" w:hAnsi="Times New Roman" w:cs="Times New Roman"/>
                <w:sz w:val="16"/>
                <w:szCs w:val="16"/>
              </w:rPr>
            </w:pPr>
          </w:p>
        </w:tc>
        <w:tc>
          <w:tcPr>
            <w:tcW w:w="5716" w:type="dxa"/>
            <w:gridSpan w:val="2"/>
          </w:tcPr>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r w:rsidRPr="00130926">
              <w:rPr>
                <w:rFonts w:ascii="Times New Roman" w:hAnsi="Times New Roman" w:cs="Times New Roman"/>
                <w:sz w:val="16"/>
                <w:szCs w:val="16"/>
              </w:rPr>
              <w:t>Приложение  2</w:t>
            </w:r>
          </w:p>
          <w:p w:rsidR="00130926" w:rsidRPr="00130926" w:rsidRDefault="00130926" w:rsidP="00130926">
            <w:pPr>
              <w:pStyle w:val="ConsPlusNormal"/>
              <w:jc w:val="right"/>
              <w:rPr>
                <w:rFonts w:ascii="Times New Roman" w:hAnsi="Times New Roman" w:cs="Times New Roman"/>
                <w:sz w:val="16"/>
                <w:szCs w:val="16"/>
              </w:rPr>
            </w:pPr>
            <w:r w:rsidRPr="00130926">
              <w:rPr>
                <w:rFonts w:ascii="Times New Roman" w:hAnsi="Times New Roman" w:cs="Times New Roman"/>
                <w:sz w:val="16"/>
                <w:szCs w:val="16"/>
              </w:rPr>
              <w:t>к Административному регламенту предоставления администрацией Островского муниципального района Костромской области  муниципальной услуги по предоставлению информации из реестра муниципального имущества администрации Островского муниципального района Костромской области</w:t>
            </w:r>
          </w:p>
        </w:tc>
      </w:tr>
      <w:tr w:rsidR="00130926" w:rsidRPr="00130926" w:rsidTr="00130926">
        <w:trPr>
          <w:trHeight w:val="3241"/>
        </w:trPr>
        <w:tc>
          <w:tcPr>
            <w:tcW w:w="5263" w:type="dxa"/>
            <w:gridSpan w:val="3"/>
          </w:tcPr>
          <w:p w:rsidR="00130926" w:rsidRDefault="00130926" w:rsidP="00130926">
            <w:pPr>
              <w:pStyle w:val="affa"/>
              <w:rPr>
                <w:rFonts w:ascii="Times New Roman" w:hAnsi="Times New Roman" w:cs="Times New Roman"/>
                <w:noProof/>
                <w:sz w:val="16"/>
                <w:szCs w:val="16"/>
              </w:rPr>
            </w:pPr>
          </w:p>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Pr="00130926" w:rsidRDefault="00130926" w:rsidP="00130926"/>
          <w:p w:rsidR="00130926" w:rsidRDefault="00130926" w:rsidP="00130926"/>
          <w:p w:rsidR="00130926" w:rsidRDefault="00130926" w:rsidP="00130926"/>
          <w:p w:rsidR="00130926" w:rsidRPr="00130926" w:rsidRDefault="00130926" w:rsidP="00130926">
            <w:pPr>
              <w:jc w:val="right"/>
            </w:pPr>
          </w:p>
        </w:tc>
        <w:tc>
          <w:tcPr>
            <w:tcW w:w="5464" w:type="dxa"/>
            <w:gridSpan w:val="2"/>
          </w:tcPr>
          <w:p w:rsidR="00130926" w:rsidRPr="00130926" w:rsidRDefault="00130926" w:rsidP="00130926">
            <w:pPr>
              <w:pStyle w:val="affa"/>
              <w:jc w:val="right"/>
              <w:rPr>
                <w:rFonts w:ascii="Times New Roman" w:hAnsi="Times New Roman" w:cs="Times New Roman"/>
                <w:i/>
                <w:iCs/>
                <w:sz w:val="16"/>
                <w:szCs w:val="16"/>
              </w:rPr>
            </w:pPr>
            <w:r w:rsidRPr="00130926">
              <w:rPr>
                <w:rFonts w:ascii="Times New Roman" w:hAnsi="Times New Roman" w:cs="Times New Roman"/>
                <w:noProof/>
                <w:sz w:val="16"/>
                <w:szCs w:val="16"/>
              </w:rPr>
              <w:t>Руководителю администрации Островского муниципального района Костромской области</w:t>
            </w:r>
          </w:p>
          <w:p w:rsidR="00130926" w:rsidRPr="00130926" w:rsidRDefault="00130926" w:rsidP="00130926">
            <w:pPr>
              <w:pStyle w:val="affa"/>
              <w:jc w:val="right"/>
              <w:rPr>
                <w:rFonts w:ascii="Times New Roman" w:hAnsi="Times New Roman" w:cs="Times New Roman"/>
                <w:i/>
                <w:iCs/>
                <w:sz w:val="16"/>
                <w:szCs w:val="16"/>
              </w:rPr>
            </w:pPr>
            <w:r w:rsidRPr="00130926">
              <w:rPr>
                <w:rFonts w:ascii="Times New Roman" w:hAnsi="Times New Roman" w:cs="Times New Roman"/>
                <w:i/>
                <w:iCs/>
                <w:sz w:val="16"/>
                <w:szCs w:val="16"/>
              </w:rPr>
              <w:t>____________________________________</w:t>
            </w:r>
          </w:p>
          <w:p w:rsidR="00130926" w:rsidRPr="00130926" w:rsidRDefault="00130926" w:rsidP="00130926">
            <w:pPr>
              <w:jc w:val="right"/>
              <w:rPr>
                <w:sz w:val="16"/>
                <w:szCs w:val="16"/>
              </w:rPr>
            </w:pPr>
            <w:r w:rsidRPr="00130926">
              <w:rPr>
                <w:sz w:val="16"/>
                <w:szCs w:val="16"/>
              </w:rPr>
              <w:t>____________________________________</w:t>
            </w:r>
          </w:p>
          <w:p w:rsidR="00130926" w:rsidRPr="00130926" w:rsidRDefault="00130926" w:rsidP="00130926">
            <w:pPr>
              <w:jc w:val="right"/>
              <w:rPr>
                <w:sz w:val="16"/>
                <w:szCs w:val="16"/>
              </w:rPr>
            </w:pPr>
            <w:r w:rsidRPr="00130926">
              <w:rPr>
                <w:sz w:val="16"/>
                <w:szCs w:val="16"/>
              </w:rPr>
              <w:t>(адрес местонахождения органа)</w:t>
            </w:r>
          </w:p>
          <w:p w:rsidR="00130926" w:rsidRPr="00130926" w:rsidRDefault="00130926" w:rsidP="00130926">
            <w:pPr>
              <w:pStyle w:val="affa"/>
              <w:jc w:val="right"/>
              <w:rPr>
                <w:rFonts w:ascii="Times New Roman" w:hAnsi="Times New Roman" w:cs="Times New Roman"/>
                <w:noProof/>
                <w:sz w:val="16"/>
                <w:szCs w:val="16"/>
              </w:rPr>
            </w:pPr>
            <w:r w:rsidRPr="00130926">
              <w:rPr>
                <w:rFonts w:ascii="Times New Roman" w:hAnsi="Times New Roman" w:cs="Times New Roman"/>
                <w:sz w:val="16"/>
                <w:szCs w:val="16"/>
              </w:rPr>
              <w:t xml:space="preserve"> </w:t>
            </w:r>
            <w:r w:rsidRPr="00130926">
              <w:rPr>
                <w:rFonts w:ascii="Times New Roman" w:hAnsi="Times New Roman" w:cs="Times New Roman"/>
                <w:noProof/>
                <w:sz w:val="16"/>
                <w:szCs w:val="16"/>
              </w:rPr>
              <w:t>от_________________________________</w:t>
            </w:r>
          </w:p>
          <w:p w:rsidR="00130926" w:rsidRPr="00130926" w:rsidRDefault="00130926" w:rsidP="00130926">
            <w:pPr>
              <w:jc w:val="right"/>
              <w:rPr>
                <w:sz w:val="16"/>
                <w:szCs w:val="16"/>
              </w:rPr>
            </w:pPr>
            <w:r w:rsidRPr="00130926">
              <w:rPr>
                <w:sz w:val="16"/>
                <w:szCs w:val="16"/>
              </w:rPr>
              <w:t>____________________________________</w:t>
            </w:r>
          </w:p>
          <w:p w:rsidR="00130926" w:rsidRPr="00130926" w:rsidRDefault="00130926" w:rsidP="00130926">
            <w:pPr>
              <w:jc w:val="right"/>
              <w:rPr>
                <w:sz w:val="16"/>
                <w:szCs w:val="16"/>
              </w:rPr>
            </w:pPr>
            <w:r w:rsidRPr="00130926">
              <w:rPr>
                <w:sz w:val="16"/>
                <w:szCs w:val="16"/>
              </w:rPr>
              <w:t>(Ф.И.О., место жительства, контактный телефон заявителя)</w:t>
            </w:r>
          </w:p>
        </w:tc>
      </w:tr>
    </w:tbl>
    <w:p w:rsidR="00130926" w:rsidRPr="00130926" w:rsidRDefault="00130926" w:rsidP="00130926">
      <w:pPr>
        <w:tabs>
          <w:tab w:val="left" w:pos="4181"/>
          <w:tab w:val="center" w:pos="4961"/>
        </w:tabs>
        <w:ind w:firstLine="1134"/>
        <w:rPr>
          <w:sz w:val="16"/>
          <w:szCs w:val="16"/>
        </w:rPr>
      </w:pPr>
    </w:p>
    <w:p w:rsidR="00130926" w:rsidRPr="00130926" w:rsidRDefault="00130926" w:rsidP="00130926">
      <w:pPr>
        <w:spacing w:line="20" w:lineRule="atLeast"/>
        <w:jc w:val="center"/>
        <w:rPr>
          <w:noProof/>
          <w:sz w:val="16"/>
          <w:szCs w:val="16"/>
        </w:rPr>
      </w:pPr>
      <w:r w:rsidRPr="00130926">
        <w:rPr>
          <w:bCs/>
          <w:sz w:val="16"/>
          <w:szCs w:val="16"/>
        </w:rPr>
        <w:t>Запрос</w:t>
      </w:r>
      <w:r w:rsidRPr="00130926">
        <w:rPr>
          <w:noProof/>
          <w:sz w:val="16"/>
          <w:szCs w:val="16"/>
        </w:rPr>
        <w:t xml:space="preserve"> </w:t>
      </w:r>
    </w:p>
    <w:p w:rsidR="00130926" w:rsidRPr="00130926" w:rsidRDefault="00130926" w:rsidP="00130926">
      <w:pPr>
        <w:spacing w:line="20" w:lineRule="atLeast"/>
        <w:jc w:val="center"/>
        <w:rPr>
          <w:b/>
          <w:bCs/>
          <w:sz w:val="16"/>
          <w:szCs w:val="16"/>
        </w:rPr>
      </w:pPr>
      <w:r w:rsidRPr="00130926">
        <w:rPr>
          <w:noProof/>
          <w:sz w:val="16"/>
          <w:szCs w:val="16"/>
        </w:rPr>
        <w:t>о предоставлении информации из реестра муниципального имущества Островского муниципального района Костромской области</w:t>
      </w:r>
    </w:p>
    <w:p w:rsidR="00130926" w:rsidRPr="00130926" w:rsidRDefault="00130926" w:rsidP="00130926">
      <w:pPr>
        <w:spacing w:line="20" w:lineRule="atLeast"/>
        <w:jc w:val="center"/>
        <w:rPr>
          <w:b/>
          <w:bCs/>
          <w:sz w:val="16"/>
          <w:szCs w:val="16"/>
        </w:rPr>
      </w:pPr>
    </w:p>
    <w:tbl>
      <w:tblPr>
        <w:tblW w:w="0" w:type="auto"/>
        <w:tblLayout w:type="fixed"/>
        <w:tblCellMar>
          <w:left w:w="28" w:type="dxa"/>
          <w:right w:w="28" w:type="dxa"/>
        </w:tblCellMar>
        <w:tblLook w:val="0000"/>
      </w:tblPr>
      <w:tblGrid>
        <w:gridCol w:w="170"/>
        <w:gridCol w:w="348"/>
        <w:gridCol w:w="489"/>
        <w:gridCol w:w="155"/>
        <w:gridCol w:w="236"/>
        <w:gridCol w:w="266"/>
        <w:gridCol w:w="65"/>
        <w:gridCol w:w="709"/>
        <w:gridCol w:w="567"/>
        <w:gridCol w:w="83"/>
        <w:gridCol w:w="15"/>
        <w:gridCol w:w="44"/>
        <w:gridCol w:w="142"/>
        <w:gridCol w:w="317"/>
        <w:gridCol w:w="958"/>
        <w:gridCol w:w="426"/>
        <w:gridCol w:w="258"/>
        <w:gridCol w:w="323"/>
        <w:gridCol w:w="811"/>
        <w:gridCol w:w="25"/>
        <w:gridCol w:w="1043"/>
        <w:gridCol w:w="86"/>
        <w:gridCol w:w="830"/>
        <w:gridCol w:w="26"/>
        <w:gridCol w:w="1109"/>
        <w:gridCol w:w="142"/>
        <w:gridCol w:w="142"/>
      </w:tblGrid>
      <w:tr w:rsidR="00130926" w:rsidRPr="00130926" w:rsidTr="00130926">
        <w:tc>
          <w:tcPr>
            <w:tcW w:w="170" w:type="dxa"/>
            <w:tcBorders>
              <w:right w:val="nil"/>
            </w:tcBorders>
          </w:tcPr>
          <w:p w:rsidR="00130926" w:rsidRPr="00130926" w:rsidRDefault="00130926" w:rsidP="00130926">
            <w:pPr>
              <w:spacing w:line="20" w:lineRule="atLeast"/>
              <w:rPr>
                <w:sz w:val="16"/>
                <w:szCs w:val="16"/>
              </w:rPr>
            </w:pPr>
          </w:p>
        </w:tc>
        <w:tc>
          <w:tcPr>
            <w:tcW w:w="348" w:type="dxa"/>
            <w:tcBorders>
              <w:left w:val="nil"/>
              <w:right w:val="nil"/>
            </w:tcBorders>
          </w:tcPr>
          <w:p w:rsidR="00130926" w:rsidRPr="00130926" w:rsidRDefault="00130926" w:rsidP="00130926">
            <w:pPr>
              <w:spacing w:line="20" w:lineRule="atLeast"/>
              <w:rPr>
                <w:sz w:val="16"/>
                <w:szCs w:val="16"/>
              </w:rPr>
            </w:pPr>
            <w:r w:rsidRPr="00130926">
              <w:rPr>
                <w:sz w:val="16"/>
                <w:szCs w:val="16"/>
              </w:rPr>
              <w:t>Я,</w:t>
            </w:r>
          </w:p>
        </w:tc>
        <w:tc>
          <w:tcPr>
            <w:tcW w:w="8983" w:type="dxa"/>
            <w:gridSpan w:val="23"/>
            <w:tcBorders>
              <w:left w:val="nil"/>
              <w:bottom w:val="single" w:sz="4" w:space="0" w:color="auto"/>
              <w:right w:val="nil"/>
            </w:tcBorders>
          </w:tcPr>
          <w:p w:rsidR="00130926" w:rsidRPr="00130926" w:rsidRDefault="00130926" w:rsidP="00130926">
            <w:pPr>
              <w:spacing w:line="20" w:lineRule="atLeast"/>
              <w:jc w:val="center"/>
              <w:rPr>
                <w:sz w:val="16"/>
                <w:szCs w:val="16"/>
                <w:lang w:val="en-US"/>
              </w:rPr>
            </w:pPr>
          </w:p>
        </w:tc>
        <w:tc>
          <w:tcPr>
            <w:tcW w:w="142" w:type="dxa"/>
            <w:tcBorders>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left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bottom w:val="nil"/>
              <w:right w:val="nil"/>
            </w:tcBorders>
          </w:tcPr>
          <w:p w:rsidR="00130926" w:rsidRPr="00130926" w:rsidRDefault="00130926" w:rsidP="00130926">
            <w:pPr>
              <w:spacing w:line="20" w:lineRule="atLeast"/>
              <w:rPr>
                <w:sz w:val="16"/>
                <w:szCs w:val="16"/>
              </w:rPr>
            </w:pPr>
          </w:p>
        </w:tc>
        <w:tc>
          <w:tcPr>
            <w:tcW w:w="348" w:type="dxa"/>
            <w:tcBorders>
              <w:top w:val="nil"/>
              <w:left w:val="nil"/>
              <w:bottom w:val="nil"/>
              <w:right w:val="nil"/>
            </w:tcBorders>
          </w:tcPr>
          <w:p w:rsidR="00130926" w:rsidRPr="00130926" w:rsidRDefault="00130926" w:rsidP="00130926">
            <w:pPr>
              <w:spacing w:line="20" w:lineRule="atLeast"/>
              <w:rPr>
                <w:sz w:val="16"/>
                <w:szCs w:val="16"/>
              </w:rPr>
            </w:pPr>
          </w:p>
        </w:tc>
        <w:tc>
          <w:tcPr>
            <w:tcW w:w="8983" w:type="dxa"/>
            <w:gridSpan w:val="23"/>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(полностью Ф.И.О. заявителя)</w:t>
            </w:r>
          </w:p>
          <w:p w:rsidR="00130926" w:rsidRPr="00130926" w:rsidRDefault="00130926" w:rsidP="00130926">
            <w:pPr>
              <w:spacing w:line="20" w:lineRule="atLeast"/>
              <w:jc w:val="center"/>
              <w:rPr>
                <w:i/>
                <w:iCs/>
                <w:sz w:val="16"/>
                <w:szCs w:val="16"/>
              </w:rPr>
            </w:pP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2835" w:type="dxa"/>
            <w:gridSpan w:val="8"/>
            <w:tcBorders>
              <w:top w:val="nil"/>
              <w:left w:val="nil"/>
              <w:right w:val="nil"/>
            </w:tcBorders>
          </w:tcPr>
          <w:p w:rsidR="00130926" w:rsidRPr="00130926" w:rsidRDefault="00130926" w:rsidP="00130926">
            <w:pPr>
              <w:spacing w:line="20" w:lineRule="atLeast"/>
              <w:rPr>
                <w:sz w:val="16"/>
                <w:szCs w:val="16"/>
              </w:rPr>
            </w:pPr>
            <w:r w:rsidRPr="00130926">
              <w:rPr>
                <w:sz w:val="16"/>
                <w:szCs w:val="16"/>
              </w:rPr>
              <w:t>паспорт серии</w:t>
            </w:r>
          </w:p>
        </w:tc>
        <w:tc>
          <w:tcPr>
            <w:tcW w:w="1559" w:type="dxa"/>
            <w:gridSpan w:val="6"/>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426" w:type="dxa"/>
            <w:tcBorders>
              <w:top w:val="nil"/>
              <w:left w:val="nil"/>
              <w:right w:val="nil"/>
            </w:tcBorders>
          </w:tcPr>
          <w:p w:rsidR="00130926" w:rsidRPr="00130926" w:rsidRDefault="00130926" w:rsidP="00130926">
            <w:pPr>
              <w:spacing w:line="20" w:lineRule="atLeast"/>
              <w:jc w:val="center"/>
              <w:rPr>
                <w:sz w:val="16"/>
                <w:szCs w:val="16"/>
              </w:rPr>
            </w:pPr>
            <w:r w:rsidRPr="00130926">
              <w:rPr>
                <w:sz w:val="16"/>
                <w:szCs w:val="16"/>
              </w:rPr>
              <w:t>№</w:t>
            </w:r>
          </w:p>
        </w:tc>
        <w:tc>
          <w:tcPr>
            <w:tcW w:w="1392" w:type="dxa"/>
            <w:gridSpan w:val="3"/>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984" w:type="dxa"/>
            <w:gridSpan w:val="4"/>
            <w:tcBorders>
              <w:top w:val="nil"/>
              <w:left w:val="nil"/>
              <w:bottom w:val="single" w:sz="4" w:space="0" w:color="auto"/>
              <w:right w:val="nil"/>
            </w:tcBorders>
          </w:tcPr>
          <w:p w:rsidR="00130926" w:rsidRPr="00130926" w:rsidRDefault="00130926" w:rsidP="00130926">
            <w:pPr>
              <w:spacing w:line="20" w:lineRule="atLeast"/>
              <w:ind w:left="57"/>
              <w:rPr>
                <w:sz w:val="16"/>
                <w:szCs w:val="16"/>
              </w:rPr>
            </w:pPr>
          </w:p>
        </w:tc>
        <w:tc>
          <w:tcPr>
            <w:tcW w:w="1135" w:type="dxa"/>
            <w:gridSpan w:val="2"/>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right w:val="nil"/>
            </w:tcBorders>
          </w:tcPr>
          <w:p w:rsidR="00130926" w:rsidRPr="00130926" w:rsidRDefault="00130926" w:rsidP="00130926">
            <w:pPr>
              <w:spacing w:line="20" w:lineRule="atLeast"/>
              <w:rPr>
                <w:sz w:val="16"/>
                <w:szCs w:val="16"/>
              </w:rPr>
            </w:pPr>
          </w:p>
        </w:tc>
        <w:tc>
          <w:tcPr>
            <w:tcW w:w="9331" w:type="dxa"/>
            <w:gridSpan w:val="24"/>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6237" w:type="dxa"/>
            <w:gridSpan w:val="19"/>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 xml:space="preserve">                                                           (иной документ, удостоверяющий личность)</w:t>
            </w:r>
          </w:p>
          <w:p w:rsidR="00130926" w:rsidRPr="00130926" w:rsidRDefault="00130926" w:rsidP="00130926">
            <w:pPr>
              <w:spacing w:line="20" w:lineRule="atLeast"/>
              <w:jc w:val="center"/>
              <w:rPr>
                <w:i/>
                <w:iCs/>
                <w:sz w:val="16"/>
                <w:szCs w:val="16"/>
              </w:rPr>
            </w:pPr>
          </w:p>
        </w:tc>
        <w:tc>
          <w:tcPr>
            <w:tcW w:w="1985" w:type="dxa"/>
            <w:gridSpan w:val="4"/>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p>
        </w:tc>
        <w:tc>
          <w:tcPr>
            <w:tcW w:w="1109" w:type="dxa"/>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837" w:type="dxa"/>
            <w:gridSpan w:val="2"/>
            <w:tcBorders>
              <w:top w:val="nil"/>
              <w:left w:val="nil"/>
              <w:right w:val="nil"/>
            </w:tcBorders>
          </w:tcPr>
          <w:p w:rsidR="00130926" w:rsidRPr="00130926" w:rsidRDefault="00130926" w:rsidP="00130926">
            <w:pPr>
              <w:spacing w:line="20" w:lineRule="atLeast"/>
              <w:rPr>
                <w:sz w:val="16"/>
                <w:szCs w:val="16"/>
              </w:rPr>
            </w:pPr>
            <w:r w:rsidRPr="00130926">
              <w:rPr>
                <w:sz w:val="16"/>
                <w:szCs w:val="16"/>
              </w:rPr>
              <w:t>выдан “</w:t>
            </w:r>
          </w:p>
        </w:tc>
        <w:tc>
          <w:tcPr>
            <w:tcW w:w="391" w:type="dxa"/>
            <w:gridSpan w:val="2"/>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266" w:type="dxa"/>
            <w:tcBorders>
              <w:top w:val="nil"/>
              <w:left w:val="nil"/>
              <w:right w:val="nil"/>
            </w:tcBorders>
          </w:tcPr>
          <w:p w:rsidR="00130926" w:rsidRPr="00130926" w:rsidRDefault="00130926" w:rsidP="00130926">
            <w:pPr>
              <w:spacing w:line="20" w:lineRule="atLeast"/>
              <w:rPr>
                <w:sz w:val="16"/>
                <w:szCs w:val="16"/>
              </w:rPr>
            </w:pPr>
            <w:r w:rsidRPr="00130926">
              <w:rPr>
                <w:sz w:val="16"/>
                <w:szCs w:val="16"/>
              </w:rPr>
              <w:t>”</w:t>
            </w:r>
          </w:p>
        </w:tc>
        <w:tc>
          <w:tcPr>
            <w:tcW w:w="1625" w:type="dxa"/>
            <w:gridSpan w:val="7"/>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317" w:type="dxa"/>
            <w:tcBorders>
              <w:top w:val="nil"/>
              <w:left w:val="nil"/>
              <w:right w:val="nil"/>
            </w:tcBorders>
          </w:tcPr>
          <w:p w:rsidR="00130926" w:rsidRPr="00130926" w:rsidRDefault="00130926" w:rsidP="00130926">
            <w:pPr>
              <w:spacing w:line="20" w:lineRule="atLeast"/>
              <w:ind w:left="57"/>
              <w:rPr>
                <w:sz w:val="16"/>
                <w:szCs w:val="16"/>
              </w:rPr>
            </w:pPr>
            <w:proofErr w:type="gramStart"/>
            <w:r w:rsidRPr="00130926">
              <w:rPr>
                <w:sz w:val="16"/>
                <w:szCs w:val="16"/>
              </w:rPr>
              <w:t>г</w:t>
            </w:r>
            <w:proofErr w:type="gramEnd"/>
            <w:r w:rsidRPr="00130926">
              <w:rPr>
                <w:sz w:val="16"/>
                <w:szCs w:val="16"/>
              </w:rPr>
              <w:t>.</w:t>
            </w:r>
          </w:p>
        </w:tc>
        <w:tc>
          <w:tcPr>
            <w:tcW w:w="2801" w:type="dxa"/>
            <w:gridSpan w:val="6"/>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985" w:type="dxa"/>
            <w:gridSpan w:val="4"/>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109" w:type="dxa"/>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9331" w:type="dxa"/>
            <w:gridSpan w:val="24"/>
            <w:tcBorders>
              <w:top w:val="nil"/>
              <w:left w:val="nil"/>
              <w:right w:val="nil"/>
            </w:tcBorders>
          </w:tcPr>
          <w:p w:rsidR="00130926" w:rsidRPr="00130926" w:rsidRDefault="00130926" w:rsidP="00130926">
            <w:pPr>
              <w:spacing w:line="20" w:lineRule="atLeast"/>
              <w:jc w:val="center"/>
              <w:rPr>
                <w:i/>
                <w:iCs/>
                <w:sz w:val="16"/>
                <w:szCs w:val="16"/>
              </w:rPr>
            </w:pPr>
            <w:r w:rsidRPr="00130926">
              <w:rPr>
                <w:i/>
                <w:iCs/>
                <w:sz w:val="16"/>
                <w:szCs w:val="16"/>
              </w:rPr>
              <w:t xml:space="preserve">(когда и кем выдан, код подразделения) </w:t>
            </w: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3436" w:type="dxa"/>
            <w:gridSpan w:val="13"/>
            <w:tcBorders>
              <w:top w:val="nil"/>
              <w:left w:val="nil"/>
              <w:bottom w:val="single" w:sz="4" w:space="0" w:color="auto"/>
              <w:right w:val="nil"/>
            </w:tcBorders>
          </w:tcPr>
          <w:p w:rsidR="00130926" w:rsidRPr="00130926" w:rsidRDefault="00130926" w:rsidP="00130926">
            <w:pPr>
              <w:spacing w:line="20" w:lineRule="atLeast"/>
              <w:jc w:val="center"/>
              <w:rPr>
                <w:i/>
                <w:iCs/>
                <w:sz w:val="16"/>
                <w:szCs w:val="16"/>
              </w:rPr>
            </w:pPr>
          </w:p>
        </w:tc>
        <w:tc>
          <w:tcPr>
            <w:tcW w:w="1965" w:type="dxa"/>
            <w:gridSpan w:val="4"/>
            <w:tcBorders>
              <w:top w:val="nil"/>
              <w:left w:val="nil"/>
              <w:bottom w:val="single" w:sz="4" w:space="0" w:color="auto"/>
              <w:right w:val="nil"/>
            </w:tcBorders>
          </w:tcPr>
          <w:p w:rsidR="00130926" w:rsidRPr="00130926" w:rsidRDefault="00130926" w:rsidP="00130926">
            <w:pPr>
              <w:spacing w:line="20" w:lineRule="atLeast"/>
              <w:rPr>
                <w:i/>
                <w:iCs/>
                <w:sz w:val="16"/>
                <w:szCs w:val="16"/>
              </w:rPr>
            </w:pPr>
          </w:p>
        </w:tc>
        <w:tc>
          <w:tcPr>
            <w:tcW w:w="1965" w:type="dxa"/>
            <w:gridSpan w:val="4"/>
            <w:tcBorders>
              <w:top w:val="nil"/>
              <w:left w:val="nil"/>
              <w:bottom w:val="single" w:sz="4" w:space="0" w:color="auto"/>
              <w:right w:val="nil"/>
            </w:tcBorders>
          </w:tcPr>
          <w:p w:rsidR="00130926" w:rsidRPr="00130926" w:rsidRDefault="00130926" w:rsidP="00130926">
            <w:pPr>
              <w:spacing w:line="20" w:lineRule="atLeast"/>
              <w:rPr>
                <w:i/>
                <w:iCs/>
                <w:sz w:val="16"/>
                <w:szCs w:val="16"/>
              </w:rPr>
            </w:pPr>
          </w:p>
        </w:tc>
        <w:tc>
          <w:tcPr>
            <w:tcW w:w="1965" w:type="dxa"/>
            <w:gridSpan w:val="3"/>
            <w:tcBorders>
              <w:top w:val="nil"/>
              <w:left w:val="nil"/>
              <w:bottom w:val="single" w:sz="4" w:space="0" w:color="auto"/>
              <w:right w:val="nil"/>
            </w:tcBorders>
          </w:tcPr>
          <w:p w:rsidR="00130926" w:rsidRPr="00130926" w:rsidRDefault="00130926" w:rsidP="00130926">
            <w:pPr>
              <w:spacing w:line="20" w:lineRule="atLeast"/>
              <w:rPr>
                <w:i/>
                <w:iCs/>
                <w:sz w:val="16"/>
                <w:szCs w:val="16"/>
              </w:rPr>
            </w:pP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rPr>
          <w:cantSplit/>
          <w:trHeight w:val="325"/>
        </w:trPr>
        <w:tc>
          <w:tcPr>
            <w:tcW w:w="170" w:type="dxa"/>
            <w:tcBorders>
              <w:top w:val="nil"/>
              <w:right w:val="nil"/>
            </w:tcBorders>
          </w:tcPr>
          <w:p w:rsidR="00130926" w:rsidRPr="00130926" w:rsidRDefault="00130926" w:rsidP="00130926">
            <w:pPr>
              <w:spacing w:line="20" w:lineRule="atLeast"/>
              <w:rPr>
                <w:sz w:val="16"/>
                <w:szCs w:val="16"/>
              </w:rPr>
            </w:pPr>
          </w:p>
        </w:tc>
        <w:tc>
          <w:tcPr>
            <w:tcW w:w="2918" w:type="dxa"/>
            <w:gridSpan w:val="9"/>
            <w:tcBorders>
              <w:top w:val="nil"/>
              <w:left w:val="nil"/>
              <w:right w:val="nil"/>
            </w:tcBorders>
          </w:tcPr>
          <w:p w:rsidR="00130926" w:rsidRPr="00130926" w:rsidRDefault="00130926" w:rsidP="00130926">
            <w:pPr>
              <w:spacing w:line="20" w:lineRule="atLeast"/>
              <w:rPr>
                <w:sz w:val="16"/>
                <w:szCs w:val="16"/>
              </w:rPr>
            </w:pPr>
          </w:p>
          <w:p w:rsidR="00130926" w:rsidRPr="00130926" w:rsidRDefault="00130926" w:rsidP="00130926">
            <w:pPr>
              <w:spacing w:line="20" w:lineRule="atLeast"/>
              <w:rPr>
                <w:sz w:val="16"/>
                <w:szCs w:val="16"/>
              </w:rPr>
            </w:pPr>
            <w:proofErr w:type="gramStart"/>
            <w:r w:rsidRPr="00130926">
              <w:rPr>
                <w:sz w:val="16"/>
                <w:szCs w:val="16"/>
              </w:rPr>
              <w:t>Проживающий</w:t>
            </w:r>
            <w:proofErr w:type="gramEnd"/>
            <w:r w:rsidRPr="00130926">
              <w:rPr>
                <w:sz w:val="16"/>
                <w:szCs w:val="16"/>
              </w:rPr>
              <w:t xml:space="preserve"> (</w:t>
            </w:r>
            <w:proofErr w:type="spellStart"/>
            <w:r w:rsidRPr="00130926">
              <w:rPr>
                <w:sz w:val="16"/>
                <w:szCs w:val="16"/>
              </w:rPr>
              <w:t>ая</w:t>
            </w:r>
            <w:proofErr w:type="spellEnd"/>
            <w:r w:rsidRPr="00130926">
              <w:rPr>
                <w:sz w:val="16"/>
                <w:szCs w:val="16"/>
              </w:rPr>
              <w:t>) по адресу</w:t>
            </w:r>
          </w:p>
        </w:tc>
        <w:tc>
          <w:tcPr>
            <w:tcW w:w="6555" w:type="dxa"/>
            <w:gridSpan w:val="16"/>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Height w:val="422"/>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9473" w:type="dxa"/>
            <w:gridSpan w:val="25"/>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r w:rsidRPr="00130926">
              <w:rPr>
                <w:i/>
                <w:iCs/>
                <w:sz w:val="16"/>
                <w:szCs w:val="16"/>
              </w:rPr>
              <w:t>(полностью адрес постоянного или преимущественного проживания)</w:t>
            </w: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rPr>
          <w:cantSplit/>
          <w:trHeight w:val="403"/>
        </w:trPr>
        <w:tc>
          <w:tcPr>
            <w:tcW w:w="170" w:type="dxa"/>
            <w:tcBorders>
              <w:top w:val="nil"/>
              <w:right w:val="nil"/>
            </w:tcBorders>
          </w:tcPr>
          <w:p w:rsidR="00130926" w:rsidRPr="00130926" w:rsidRDefault="00130926" w:rsidP="00130926">
            <w:pPr>
              <w:spacing w:line="20" w:lineRule="atLeast"/>
              <w:rPr>
                <w:sz w:val="16"/>
                <w:szCs w:val="16"/>
              </w:rPr>
            </w:pPr>
          </w:p>
        </w:tc>
        <w:tc>
          <w:tcPr>
            <w:tcW w:w="5078" w:type="dxa"/>
            <w:gridSpan w:val="16"/>
            <w:tcBorders>
              <w:left w:val="nil"/>
              <w:right w:val="nil"/>
            </w:tcBorders>
          </w:tcPr>
          <w:p w:rsidR="00130926" w:rsidRPr="00130926" w:rsidRDefault="00130926" w:rsidP="00130926">
            <w:pPr>
              <w:spacing w:line="20" w:lineRule="atLeast"/>
              <w:jc w:val="center"/>
              <w:rPr>
                <w:sz w:val="16"/>
                <w:szCs w:val="16"/>
              </w:rPr>
            </w:pPr>
          </w:p>
        </w:tc>
        <w:tc>
          <w:tcPr>
            <w:tcW w:w="2202" w:type="dxa"/>
            <w:gridSpan w:val="4"/>
            <w:tcBorders>
              <w:top w:val="single" w:sz="4" w:space="0" w:color="auto"/>
              <w:left w:val="nil"/>
              <w:bottom w:val="single" w:sz="4" w:space="0" w:color="auto"/>
              <w:right w:val="nil"/>
            </w:tcBorders>
          </w:tcPr>
          <w:p w:rsidR="00130926" w:rsidRPr="00130926" w:rsidRDefault="00130926" w:rsidP="00130926">
            <w:pPr>
              <w:spacing w:line="20" w:lineRule="atLeast"/>
              <w:rPr>
                <w:sz w:val="16"/>
                <w:szCs w:val="16"/>
              </w:rPr>
            </w:pPr>
            <w:r w:rsidRPr="00130926">
              <w:rPr>
                <w:sz w:val="16"/>
                <w:szCs w:val="16"/>
              </w:rPr>
              <w:t xml:space="preserve"> контактный телефон</w:t>
            </w:r>
          </w:p>
        </w:tc>
        <w:tc>
          <w:tcPr>
            <w:tcW w:w="2051" w:type="dxa"/>
            <w:gridSpan w:val="4"/>
            <w:tcBorders>
              <w:top w:val="single" w:sz="4" w:space="0" w:color="auto"/>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single" w:sz="4" w:space="0" w:color="auto"/>
              <w:left w:val="nil"/>
              <w:bottom w:val="single" w:sz="4" w:space="0" w:color="auto"/>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Height w:val="486"/>
        </w:trPr>
        <w:tc>
          <w:tcPr>
            <w:tcW w:w="170" w:type="dxa"/>
            <w:tcBorders>
              <w:top w:val="nil"/>
              <w:right w:val="nil"/>
            </w:tcBorders>
          </w:tcPr>
          <w:p w:rsidR="00130926" w:rsidRPr="00130926" w:rsidRDefault="00130926" w:rsidP="00130926">
            <w:pPr>
              <w:spacing w:line="20" w:lineRule="atLeast"/>
              <w:rPr>
                <w:sz w:val="16"/>
                <w:szCs w:val="16"/>
              </w:rPr>
            </w:pPr>
          </w:p>
        </w:tc>
        <w:tc>
          <w:tcPr>
            <w:tcW w:w="9473" w:type="dxa"/>
            <w:gridSpan w:val="25"/>
            <w:tcBorders>
              <w:top w:val="single" w:sz="4" w:space="0" w:color="auto"/>
              <w:left w:val="nil"/>
              <w:bottom w:val="single" w:sz="4" w:space="0" w:color="auto"/>
              <w:right w:val="nil"/>
            </w:tcBorders>
          </w:tcPr>
          <w:p w:rsidR="00130926" w:rsidRPr="00130926" w:rsidRDefault="00130926" w:rsidP="00130926">
            <w:pPr>
              <w:spacing w:line="20" w:lineRule="atLeast"/>
              <w:rPr>
                <w:sz w:val="16"/>
                <w:szCs w:val="16"/>
              </w:rPr>
            </w:pPr>
            <w:r w:rsidRPr="00130926">
              <w:rPr>
                <w:bCs/>
                <w:sz w:val="16"/>
                <w:szCs w:val="16"/>
              </w:rPr>
              <w:t>действующи</w:t>
            </w:r>
            <w:proofErr w:type="gramStart"/>
            <w:r w:rsidRPr="00130926">
              <w:rPr>
                <w:bCs/>
                <w:sz w:val="16"/>
                <w:szCs w:val="16"/>
              </w:rPr>
              <w:t>й(</w:t>
            </w:r>
            <w:proofErr w:type="spellStart"/>
            <w:proofErr w:type="gramEnd"/>
            <w:r w:rsidRPr="00130926">
              <w:rPr>
                <w:bCs/>
                <w:sz w:val="16"/>
                <w:szCs w:val="16"/>
              </w:rPr>
              <w:t>ая</w:t>
            </w:r>
            <w:proofErr w:type="spellEnd"/>
            <w:r w:rsidRPr="00130926">
              <w:rPr>
                <w:bCs/>
                <w:sz w:val="16"/>
                <w:szCs w:val="16"/>
              </w:rPr>
              <w:t>) по доверенности</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9473" w:type="dxa"/>
            <w:gridSpan w:val="25"/>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 реквизиты документа)</w:t>
            </w:r>
          </w:p>
          <w:p w:rsidR="00130926" w:rsidRPr="00130926" w:rsidRDefault="00130926" w:rsidP="00130926">
            <w:pPr>
              <w:spacing w:line="20" w:lineRule="atLeast"/>
              <w:jc w:val="center"/>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2268" w:type="dxa"/>
            <w:gridSpan w:val="7"/>
            <w:tcBorders>
              <w:top w:val="nil"/>
              <w:left w:val="nil"/>
              <w:right w:val="nil"/>
            </w:tcBorders>
          </w:tcPr>
          <w:p w:rsidR="00130926" w:rsidRPr="00130926" w:rsidRDefault="00130926" w:rsidP="00130926">
            <w:pPr>
              <w:spacing w:line="20" w:lineRule="atLeast"/>
              <w:rPr>
                <w:bCs/>
                <w:sz w:val="16"/>
                <w:szCs w:val="16"/>
              </w:rPr>
            </w:pPr>
            <w:r w:rsidRPr="00130926">
              <w:rPr>
                <w:bCs/>
                <w:sz w:val="16"/>
                <w:szCs w:val="16"/>
              </w:rPr>
              <w:t>по иным основаниям</w:t>
            </w:r>
          </w:p>
        </w:tc>
        <w:tc>
          <w:tcPr>
            <w:tcW w:w="7063" w:type="dxa"/>
            <w:gridSpan w:val="17"/>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bottom w:val="nil"/>
              <w:right w:val="nil"/>
            </w:tcBorders>
          </w:tcPr>
          <w:p w:rsidR="00130926" w:rsidRPr="00130926" w:rsidRDefault="00130926" w:rsidP="00130926">
            <w:pPr>
              <w:spacing w:line="20" w:lineRule="atLeast"/>
              <w:rPr>
                <w:sz w:val="16"/>
                <w:szCs w:val="16"/>
              </w:rPr>
            </w:pPr>
          </w:p>
        </w:tc>
        <w:tc>
          <w:tcPr>
            <w:tcW w:w="2268" w:type="dxa"/>
            <w:gridSpan w:val="7"/>
            <w:tcBorders>
              <w:top w:val="nil"/>
              <w:left w:val="nil"/>
              <w:bottom w:val="nil"/>
              <w:right w:val="nil"/>
            </w:tcBorders>
          </w:tcPr>
          <w:p w:rsidR="00130926" w:rsidRPr="00130926" w:rsidRDefault="00130926" w:rsidP="00130926">
            <w:pPr>
              <w:spacing w:line="20" w:lineRule="atLeast"/>
              <w:rPr>
                <w:sz w:val="16"/>
                <w:szCs w:val="16"/>
              </w:rPr>
            </w:pPr>
          </w:p>
        </w:tc>
        <w:tc>
          <w:tcPr>
            <w:tcW w:w="7063" w:type="dxa"/>
            <w:gridSpan w:val="17"/>
            <w:tcBorders>
              <w:top w:val="nil"/>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(наименование и реквизиты документа)</w:t>
            </w:r>
          </w:p>
          <w:p w:rsidR="00130926" w:rsidRPr="00130926" w:rsidRDefault="00130926" w:rsidP="00130926">
            <w:pPr>
              <w:spacing w:line="20" w:lineRule="atLeast"/>
              <w:jc w:val="center"/>
              <w:rPr>
                <w:i/>
                <w:iCs/>
                <w:sz w:val="16"/>
                <w:szCs w:val="16"/>
              </w:rPr>
            </w:pP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992" w:type="dxa"/>
            <w:gridSpan w:val="3"/>
            <w:tcBorders>
              <w:top w:val="nil"/>
              <w:left w:val="nil"/>
              <w:right w:val="nil"/>
            </w:tcBorders>
          </w:tcPr>
          <w:p w:rsidR="00130926" w:rsidRPr="00130926" w:rsidRDefault="00130926" w:rsidP="00130926">
            <w:pPr>
              <w:spacing w:line="20" w:lineRule="atLeast"/>
              <w:rPr>
                <w:sz w:val="16"/>
                <w:szCs w:val="16"/>
              </w:rPr>
            </w:pPr>
            <w:r w:rsidRPr="00130926">
              <w:rPr>
                <w:sz w:val="16"/>
                <w:szCs w:val="16"/>
              </w:rPr>
              <w:t>от имени</w:t>
            </w:r>
          </w:p>
        </w:tc>
        <w:tc>
          <w:tcPr>
            <w:tcW w:w="8339" w:type="dxa"/>
            <w:gridSpan w:val="21"/>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bottom w:val="nil"/>
              <w:right w:val="nil"/>
            </w:tcBorders>
          </w:tcPr>
          <w:p w:rsidR="00130926" w:rsidRPr="00130926" w:rsidRDefault="00130926" w:rsidP="00130926">
            <w:pPr>
              <w:spacing w:line="20" w:lineRule="atLeast"/>
              <w:rPr>
                <w:sz w:val="16"/>
                <w:szCs w:val="16"/>
              </w:rPr>
            </w:pPr>
          </w:p>
        </w:tc>
        <w:tc>
          <w:tcPr>
            <w:tcW w:w="992" w:type="dxa"/>
            <w:gridSpan w:val="3"/>
            <w:tcBorders>
              <w:top w:val="nil"/>
              <w:left w:val="nil"/>
              <w:bottom w:val="nil"/>
              <w:right w:val="nil"/>
            </w:tcBorders>
          </w:tcPr>
          <w:p w:rsidR="00130926" w:rsidRPr="00130926" w:rsidRDefault="00130926" w:rsidP="00130926">
            <w:pPr>
              <w:spacing w:line="20" w:lineRule="atLeast"/>
              <w:rPr>
                <w:sz w:val="16"/>
                <w:szCs w:val="16"/>
              </w:rPr>
            </w:pPr>
          </w:p>
        </w:tc>
        <w:tc>
          <w:tcPr>
            <w:tcW w:w="8339" w:type="dxa"/>
            <w:gridSpan w:val="21"/>
            <w:tcBorders>
              <w:top w:val="nil"/>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(полностью Ф.И.О.)</w:t>
            </w:r>
          </w:p>
          <w:p w:rsidR="00130926" w:rsidRPr="00130926" w:rsidRDefault="00130926" w:rsidP="00130926">
            <w:pPr>
              <w:spacing w:line="20" w:lineRule="atLeast"/>
              <w:jc w:val="center"/>
              <w:rPr>
                <w:i/>
                <w:iCs/>
                <w:sz w:val="16"/>
                <w:szCs w:val="16"/>
              </w:rPr>
            </w:pP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right w:val="nil"/>
            </w:tcBorders>
          </w:tcPr>
          <w:p w:rsidR="00130926" w:rsidRPr="00130926" w:rsidRDefault="00130926" w:rsidP="00130926">
            <w:pPr>
              <w:spacing w:line="20" w:lineRule="atLeast"/>
              <w:rPr>
                <w:sz w:val="16"/>
                <w:szCs w:val="16"/>
              </w:rPr>
            </w:pPr>
          </w:p>
        </w:tc>
        <w:tc>
          <w:tcPr>
            <w:tcW w:w="2933" w:type="dxa"/>
            <w:gridSpan w:val="10"/>
            <w:tcBorders>
              <w:top w:val="nil"/>
              <w:left w:val="nil"/>
              <w:right w:val="nil"/>
            </w:tcBorders>
          </w:tcPr>
          <w:p w:rsidR="00130926" w:rsidRPr="00130926" w:rsidRDefault="00130926" w:rsidP="00130926">
            <w:pPr>
              <w:spacing w:line="20" w:lineRule="atLeast"/>
              <w:rPr>
                <w:sz w:val="16"/>
                <w:szCs w:val="16"/>
              </w:rPr>
            </w:pPr>
            <w:r w:rsidRPr="00130926">
              <w:rPr>
                <w:sz w:val="16"/>
                <w:szCs w:val="16"/>
              </w:rPr>
              <w:t>проживающег</w:t>
            </w:r>
            <w:proofErr w:type="gramStart"/>
            <w:r w:rsidRPr="00130926">
              <w:rPr>
                <w:sz w:val="16"/>
                <w:szCs w:val="16"/>
              </w:rPr>
              <w:t>о(</w:t>
            </w:r>
            <w:proofErr w:type="gramEnd"/>
            <w:r w:rsidRPr="00130926">
              <w:rPr>
                <w:sz w:val="16"/>
                <w:szCs w:val="16"/>
              </w:rPr>
              <w:t>ей) по адресу</w:t>
            </w:r>
          </w:p>
        </w:tc>
        <w:tc>
          <w:tcPr>
            <w:tcW w:w="6540" w:type="dxa"/>
            <w:gridSpan w:val="15"/>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Height w:val="383"/>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2933" w:type="dxa"/>
            <w:gridSpan w:val="10"/>
            <w:tcBorders>
              <w:top w:val="nil"/>
              <w:left w:val="nil"/>
              <w:bottom w:val="nil"/>
              <w:right w:val="nil"/>
            </w:tcBorders>
          </w:tcPr>
          <w:p w:rsidR="00130926" w:rsidRPr="00130926" w:rsidRDefault="00130926" w:rsidP="00130926">
            <w:pPr>
              <w:spacing w:line="20" w:lineRule="atLeast"/>
              <w:rPr>
                <w:sz w:val="16"/>
                <w:szCs w:val="16"/>
              </w:rPr>
            </w:pPr>
          </w:p>
        </w:tc>
        <w:tc>
          <w:tcPr>
            <w:tcW w:w="6540" w:type="dxa"/>
            <w:gridSpan w:val="15"/>
            <w:tcBorders>
              <w:top w:val="nil"/>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(полностью адрес постоянного или преимущественного проживания)</w:t>
            </w:r>
          </w:p>
          <w:p w:rsidR="00130926" w:rsidRPr="00130926" w:rsidRDefault="00130926" w:rsidP="00130926">
            <w:pPr>
              <w:spacing w:line="20" w:lineRule="atLeast"/>
              <w:jc w:val="center"/>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1559" w:type="dxa"/>
            <w:gridSpan w:val="6"/>
            <w:tcBorders>
              <w:top w:val="nil"/>
              <w:left w:val="nil"/>
              <w:right w:val="nil"/>
            </w:tcBorders>
          </w:tcPr>
          <w:p w:rsidR="00130926" w:rsidRPr="00130926" w:rsidRDefault="00130926" w:rsidP="00130926">
            <w:pPr>
              <w:spacing w:line="20" w:lineRule="atLeast"/>
              <w:jc w:val="center"/>
              <w:rPr>
                <w:sz w:val="16"/>
                <w:szCs w:val="16"/>
              </w:rPr>
            </w:pPr>
            <w:r w:rsidRPr="00130926">
              <w:rPr>
                <w:sz w:val="16"/>
                <w:szCs w:val="16"/>
              </w:rPr>
              <w:t>паспорт серии</w:t>
            </w:r>
          </w:p>
        </w:tc>
        <w:tc>
          <w:tcPr>
            <w:tcW w:w="1418" w:type="dxa"/>
            <w:gridSpan w:val="5"/>
            <w:tcBorders>
              <w:top w:val="nil"/>
              <w:left w:val="nil"/>
              <w:right w:val="nil"/>
            </w:tcBorders>
          </w:tcPr>
          <w:p w:rsidR="00130926" w:rsidRPr="00130926" w:rsidRDefault="00130926" w:rsidP="00130926">
            <w:pPr>
              <w:spacing w:line="20" w:lineRule="atLeast"/>
              <w:ind w:left="57"/>
              <w:rPr>
                <w:sz w:val="16"/>
                <w:szCs w:val="16"/>
              </w:rPr>
            </w:pPr>
          </w:p>
        </w:tc>
        <w:tc>
          <w:tcPr>
            <w:tcW w:w="1417" w:type="dxa"/>
            <w:gridSpan w:val="3"/>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426" w:type="dxa"/>
            <w:tcBorders>
              <w:top w:val="nil"/>
              <w:left w:val="nil"/>
              <w:right w:val="nil"/>
            </w:tcBorders>
          </w:tcPr>
          <w:p w:rsidR="00130926" w:rsidRPr="00130926" w:rsidRDefault="00130926" w:rsidP="00130926">
            <w:pPr>
              <w:spacing w:line="20" w:lineRule="atLeast"/>
              <w:jc w:val="center"/>
              <w:rPr>
                <w:sz w:val="16"/>
                <w:szCs w:val="16"/>
              </w:rPr>
            </w:pPr>
            <w:r w:rsidRPr="00130926">
              <w:rPr>
                <w:sz w:val="16"/>
                <w:szCs w:val="16"/>
              </w:rPr>
              <w:t>№</w:t>
            </w:r>
          </w:p>
        </w:tc>
        <w:tc>
          <w:tcPr>
            <w:tcW w:w="1392" w:type="dxa"/>
            <w:gridSpan w:val="3"/>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984" w:type="dxa"/>
            <w:gridSpan w:val="4"/>
            <w:tcBorders>
              <w:top w:val="nil"/>
              <w:left w:val="nil"/>
              <w:bottom w:val="single" w:sz="4" w:space="0" w:color="auto"/>
              <w:right w:val="nil"/>
            </w:tcBorders>
          </w:tcPr>
          <w:p w:rsidR="00130926" w:rsidRPr="00130926" w:rsidRDefault="00130926" w:rsidP="00130926">
            <w:pPr>
              <w:spacing w:line="20" w:lineRule="atLeast"/>
              <w:ind w:left="57"/>
              <w:rPr>
                <w:sz w:val="16"/>
                <w:szCs w:val="16"/>
              </w:rPr>
            </w:pPr>
          </w:p>
        </w:tc>
        <w:tc>
          <w:tcPr>
            <w:tcW w:w="1135" w:type="dxa"/>
            <w:gridSpan w:val="2"/>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right w:val="nil"/>
            </w:tcBorders>
          </w:tcPr>
          <w:p w:rsidR="00130926" w:rsidRPr="00130926" w:rsidRDefault="00130926" w:rsidP="00130926">
            <w:pPr>
              <w:spacing w:line="20" w:lineRule="atLeast"/>
              <w:rPr>
                <w:sz w:val="16"/>
                <w:szCs w:val="16"/>
              </w:rPr>
            </w:pPr>
          </w:p>
        </w:tc>
        <w:tc>
          <w:tcPr>
            <w:tcW w:w="6237" w:type="dxa"/>
            <w:gridSpan w:val="19"/>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985" w:type="dxa"/>
            <w:gridSpan w:val="4"/>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109" w:type="dxa"/>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9331" w:type="dxa"/>
            <w:gridSpan w:val="24"/>
            <w:tcBorders>
              <w:top w:val="single" w:sz="4" w:space="0" w:color="auto"/>
              <w:left w:val="nil"/>
              <w:bottom w:val="nil"/>
              <w:right w:val="nil"/>
            </w:tcBorders>
          </w:tcPr>
          <w:p w:rsidR="00130926" w:rsidRPr="00130926" w:rsidRDefault="00130926" w:rsidP="00130926">
            <w:pPr>
              <w:spacing w:line="20" w:lineRule="atLeast"/>
              <w:jc w:val="center"/>
              <w:rPr>
                <w:i/>
                <w:iCs/>
                <w:sz w:val="16"/>
                <w:szCs w:val="16"/>
              </w:rPr>
            </w:pPr>
            <w:r w:rsidRPr="00130926">
              <w:rPr>
                <w:i/>
                <w:iCs/>
                <w:sz w:val="16"/>
                <w:szCs w:val="16"/>
              </w:rPr>
              <w:t>(иной документ, удостоверяющий личность)</w:t>
            </w: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c>
          <w:tcPr>
            <w:tcW w:w="170" w:type="dxa"/>
            <w:tcBorders>
              <w:top w:val="nil"/>
              <w:right w:val="nil"/>
            </w:tcBorders>
          </w:tcPr>
          <w:p w:rsidR="00130926" w:rsidRPr="00130926" w:rsidRDefault="00130926" w:rsidP="00130926">
            <w:pPr>
              <w:spacing w:line="20" w:lineRule="atLeast"/>
              <w:rPr>
                <w:sz w:val="16"/>
                <w:szCs w:val="16"/>
              </w:rPr>
            </w:pPr>
          </w:p>
        </w:tc>
        <w:tc>
          <w:tcPr>
            <w:tcW w:w="837" w:type="dxa"/>
            <w:gridSpan w:val="2"/>
            <w:tcBorders>
              <w:top w:val="nil"/>
              <w:left w:val="nil"/>
              <w:right w:val="nil"/>
            </w:tcBorders>
          </w:tcPr>
          <w:p w:rsidR="00130926" w:rsidRPr="00130926" w:rsidRDefault="00130926" w:rsidP="00130926">
            <w:pPr>
              <w:spacing w:line="20" w:lineRule="atLeast"/>
              <w:rPr>
                <w:sz w:val="16"/>
                <w:szCs w:val="16"/>
              </w:rPr>
            </w:pPr>
            <w:r w:rsidRPr="00130926">
              <w:rPr>
                <w:sz w:val="16"/>
                <w:szCs w:val="16"/>
              </w:rPr>
              <w:t>выдан “</w:t>
            </w:r>
          </w:p>
        </w:tc>
        <w:tc>
          <w:tcPr>
            <w:tcW w:w="391" w:type="dxa"/>
            <w:gridSpan w:val="2"/>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266" w:type="dxa"/>
            <w:tcBorders>
              <w:top w:val="nil"/>
              <w:left w:val="nil"/>
              <w:right w:val="nil"/>
            </w:tcBorders>
          </w:tcPr>
          <w:p w:rsidR="00130926" w:rsidRPr="00130926" w:rsidRDefault="00130926" w:rsidP="00130926">
            <w:pPr>
              <w:spacing w:line="20" w:lineRule="atLeast"/>
              <w:rPr>
                <w:sz w:val="16"/>
                <w:szCs w:val="16"/>
              </w:rPr>
            </w:pPr>
            <w:r w:rsidRPr="00130926">
              <w:rPr>
                <w:sz w:val="16"/>
                <w:szCs w:val="16"/>
              </w:rPr>
              <w:t>”</w:t>
            </w:r>
          </w:p>
        </w:tc>
        <w:tc>
          <w:tcPr>
            <w:tcW w:w="1625" w:type="dxa"/>
            <w:gridSpan w:val="7"/>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317" w:type="dxa"/>
            <w:tcBorders>
              <w:top w:val="nil"/>
              <w:left w:val="nil"/>
              <w:right w:val="nil"/>
            </w:tcBorders>
          </w:tcPr>
          <w:p w:rsidR="00130926" w:rsidRPr="00130926" w:rsidRDefault="00130926" w:rsidP="00130926">
            <w:pPr>
              <w:spacing w:line="20" w:lineRule="atLeast"/>
              <w:ind w:left="57"/>
              <w:rPr>
                <w:sz w:val="16"/>
                <w:szCs w:val="16"/>
              </w:rPr>
            </w:pPr>
            <w:proofErr w:type="gramStart"/>
            <w:r w:rsidRPr="00130926">
              <w:rPr>
                <w:sz w:val="16"/>
                <w:szCs w:val="16"/>
              </w:rPr>
              <w:t>г</w:t>
            </w:r>
            <w:proofErr w:type="gramEnd"/>
            <w:r w:rsidRPr="00130926">
              <w:rPr>
                <w:sz w:val="16"/>
                <w:szCs w:val="16"/>
              </w:rPr>
              <w:t>.</w:t>
            </w:r>
          </w:p>
        </w:tc>
        <w:tc>
          <w:tcPr>
            <w:tcW w:w="2801" w:type="dxa"/>
            <w:gridSpan w:val="6"/>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985" w:type="dxa"/>
            <w:gridSpan w:val="4"/>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109" w:type="dxa"/>
            <w:tcBorders>
              <w:top w:val="nil"/>
              <w:left w:val="nil"/>
              <w:bottom w:val="single" w:sz="4" w:space="0" w:color="auto"/>
              <w:right w:val="nil"/>
            </w:tcBorders>
          </w:tcPr>
          <w:p w:rsidR="00130926" w:rsidRPr="00130926" w:rsidRDefault="00130926" w:rsidP="00130926">
            <w:pPr>
              <w:spacing w:line="20" w:lineRule="atLeast"/>
              <w:jc w:val="center"/>
              <w:rPr>
                <w:sz w:val="16"/>
                <w:szCs w:val="16"/>
              </w:rPr>
            </w:pPr>
          </w:p>
        </w:tc>
        <w:tc>
          <w:tcPr>
            <w:tcW w:w="142" w:type="dxa"/>
            <w:tcBorders>
              <w:top w:val="nil"/>
              <w:left w:val="nil"/>
              <w:right w:val="nil"/>
            </w:tcBorders>
          </w:tcPr>
          <w:p w:rsidR="00130926" w:rsidRPr="00130926" w:rsidRDefault="00130926" w:rsidP="00130926">
            <w:pPr>
              <w:spacing w:line="20" w:lineRule="atLeast"/>
              <w:jc w:val="right"/>
              <w:rPr>
                <w:sz w:val="16"/>
                <w:szCs w:val="16"/>
              </w:rPr>
            </w:pPr>
            <w:r w:rsidRPr="00130926">
              <w:rPr>
                <w:sz w:val="16"/>
                <w:szCs w:val="16"/>
              </w:rPr>
              <w:t>,</w:t>
            </w:r>
          </w:p>
        </w:tc>
        <w:tc>
          <w:tcPr>
            <w:tcW w:w="142" w:type="dxa"/>
            <w:tcBorders>
              <w:top w:val="nil"/>
              <w:left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bottom w:val="nil"/>
              <w:right w:val="nil"/>
            </w:tcBorders>
          </w:tcPr>
          <w:p w:rsidR="00130926" w:rsidRPr="00130926" w:rsidRDefault="00130926" w:rsidP="00130926">
            <w:pPr>
              <w:spacing w:line="20" w:lineRule="atLeast"/>
              <w:rPr>
                <w:sz w:val="16"/>
                <w:szCs w:val="16"/>
              </w:rPr>
            </w:pPr>
          </w:p>
        </w:tc>
        <w:tc>
          <w:tcPr>
            <w:tcW w:w="9331" w:type="dxa"/>
            <w:gridSpan w:val="24"/>
            <w:tcBorders>
              <w:top w:val="nil"/>
              <w:left w:val="nil"/>
              <w:right w:val="nil"/>
            </w:tcBorders>
          </w:tcPr>
          <w:p w:rsidR="00130926" w:rsidRPr="00130926" w:rsidRDefault="00130926" w:rsidP="00130926">
            <w:pPr>
              <w:spacing w:line="20" w:lineRule="atLeast"/>
              <w:jc w:val="center"/>
              <w:rPr>
                <w:i/>
                <w:iCs/>
                <w:sz w:val="16"/>
                <w:szCs w:val="16"/>
              </w:rPr>
            </w:pPr>
            <w:r w:rsidRPr="00130926">
              <w:rPr>
                <w:i/>
                <w:iCs/>
                <w:sz w:val="16"/>
                <w:szCs w:val="16"/>
              </w:rPr>
              <w:t>(когда и кем выдан, код подразделения)</w:t>
            </w:r>
          </w:p>
        </w:tc>
        <w:tc>
          <w:tcPr>
            <w:tcW w:w="142" w:type="dxa"/>
            <w:tcBorders>
              <w:top w:val="nil"/>
              <w:left w:val="nil"/>
              <w:bottom w:val="nil"/>
              <w:right w:val="nil"/>
            </w:tcBorders>
          </w:tcPr>
          <w:p w:rsidR="00130926" w:rsidRPr="00130926" w:rsidRDefault="00130926" w:rsidP="00130926">
            <w:pPr>
              <w:spacing w:line="20" w:lineRule="atLeast"/>
              <w:rPr>
                <w:sz w:val="16"/>
                <w:szCs w:val="16"/>
              </w:rPr>
            </w:pPr>
          </w:p>
        </w:tc>
        <w:tc>
          <w:tcPr>
            <w:tcW w:w="142" w:type="dxa"/>
            <w:tcBorders>
              <w:top w:val="nil"/>
              <w:left w:val="nil"/>
              <w:bottom w:val="nil"/>
            </w:tcBorders>
          </w:tcPr>
          <w:p w:rsidR="00130926" w:rsidRPr="00130926" w:rsidRDefault="00130926" w:rsidP="00130926">
            <w:pPr>
              <w:spacing w:line="20" w:lineRule="atLeast"/>
              <w:rPr>
                <w:sz w:val="16"/>
                <w:szCs w:val="16"/>
              </w:rPr>
            </w:pPr>
          </w:p>
        </w:tc>
      </w:tr>
      <w:tr w:rsidR="00130926" w:rsidRPr="00130926" w:rsidTr="00130926">
        <w:trPr>
          <w:cantSplit/>
        </w:trPr>
        <w:tc>
          <w:tcPr>
            <w:tcW w:w="170" w:type="dxa"/>
            <w:tcBorders>
              <w:top w:val="nil"/>
              <w:right w:val="nil"/>
            </w:tcBorders>
          </w:tcPr>
          <w:p w:rsidR="00130926" w:rsidRPr="00130926" w:rsidRDefault="00130926" w:rsidP="00130926">
            <w:pPr>
              <w:spacing w:line="20" w:lineRule="atLeast"/>
              <w:rPr>
                <w:sz w:val="16"/>
                <w:szCs w:val="16"/>
              </w:rPr>
            </w:pPr>
          </w:p>
        </w:tc>
        <w:tc>
          <w:tcPr>
            <w:tcW w:w="3436" w:type="dxa"/>
            <w:gridSpan w:val="13"/>
            <w:tcBorders>
              <w:top w:val="nil"/>
              <w:left w:val="nil"/>
              <w:bottom w:val="single" w:sz="4" w:space="0" w:color="auto"/>
              <w:right w:val="nil"/>
            </w:tcBorders>
          </w:tcPr>
          <w:p w:rsidR="00130926" w:rsidRPr="00130926" w:rsidRDefault="00130926" w:rsidP="00130926">
            <w:pPr>
              <w:spacing w:line="20" w:lineRule="atLeast"/>
              <w:jc w:val="center"/>
              <w:rPr>
                <w:i/>
                <w:iCs/>
                <w:sz w:val="16"/>
                <w:szCs w:val="16"/>
              </w:rPr>
            </w:pPr>
          </w:p>
        </w:tc>
        <w:tc>
          <w:tcPr>
            <w:tcW w:w="5895" w:type="dxa"/>
            <w:gridSpan w:val="11"/>
            <w:tcBorders>
              <w:top w:val="nil"/>
              <w:left w:val="nil"/>
              <w:bottom w:val="single" w:sz="4" w:space="0" w:color="auto"/>
              <w:right w:val="nil"/>
            </w:tcBorders>
          </w:tcPr>
          <w:p w:rsidR="00130926" w:rsidRPr="00130926" w:rsidRDefault="00130926" w:rsidP="00130926">
            <w:pPr>
              <w:spacing w:line="20" w:lineRule="atLeast"/>
              <w:rPr>
                <w:i/>
                <w:iCs/>
                <w:sz w:val="16"/>
                <w:szCs w:val="16"/>
              </w:rPr>
            </w:pPr>
          </w:p>
        </w:tc>
        <w:tc>
          <w:tcPr>
            <w:tcW w:w="142" w:type="dxa"/>
            <w:tcBorders>
              <w:top w:val="nil"/>
              <w:left w:val="nil"/>
              <w:right w:val="nil"/>
            </w:tcBorders>
          </w:tcPr>
          <w:p w:rsidR="00130926" w:rsidRPr="00130926" w:rsidRDefault="00130926" w:rsidP="00130926">
            <w:pPr>
              <w:spacing w:line="20" w:lineRule="atLeast"/>
              <w:rPr>
                <w:sz w:val="16"/>
                <w:szCs w:val="16"/>
              </w:rPr>
            </w:pPr>
          </w:p>
        </w:tc>
        <w:tc>
          <w:tcPr>
            <w:tcW w:w="142" w:type="dxa"/>
            <w:tcBorders>
              <w:top w:val="nil"/>
              <w:left w:val="nil"/>
            </w:tcBorders>
          </w:tcPr>
          <w:p w:rsidR="00130926" w:rsidRPr="00130926" w:rsidRDefault="00130926" w:rsidP="00130926">
            <w:pPr>
              <w:spacing w:line="20" w:lineRule="atLeast"/>
              <w:rPr>
                <w:sz w:val="16"/>
                <w:szCs w:val="16"/>
              </w:rPr>
            </w:pPr>
          </w:p>
        </w:tc>
      </w:tr>
    </w:tbl>
    <w:p w:rsidR="00130926" w:rsidRPr="00130926" w:rsidRDefault="00130926" w:rsidP="00130926">
      <w:pPr>
        <w:spacing w:line="20" w:lineRule="atLeast"/>
        <w:ind w:right="-315"/>
        <w:jc w:val="center"/>
        <w:rPr>
          <w:b/>
          <w:bCs/>
          <w:sz w:val="16"/>
          <w:szCs w:val="16"/>
        </w:rPr>
      </w:pPr>
    </w:p>
    <w:p w:rsidR="00751EA6" w:rsidRPr="00792687" w:rsidRDefault="00751EA6" w:rsidP="00751EA6">
      <w:pPr>
        <w:pStyle w:val="ConsPlusNormal"/>
        <w:ind w:firstLine="1134"/>
        <w:jc w:val="both"/>
        <w:rPr>
          <w:rFonts w:ascii="Times New Roman" w:hAnsi="Times New Roman" w:cs="Times New Roman"/>
          <w:sz w:val="24"/>
          <w:szCs w:val="24"/>
        </w:rPr>
      </w:pPr>
    </w:p>
    <w:p w:rsidR="00751EA6" w:rsidRPr="00792687" w:rsidRDefault="00751EA6" w:rsidP="00751EA6">
      <w:pPr>
        <w:pStyle w:val="ConsPlusNormal"/>
        <w:ind w:firstLine="1134"/>
        <w:jc w:val="both"/>
        <w:rPr>
          <w:rFonts w:ascii="Times New Roman" w:hAnsi="Times New Roman" w:cs="Times New Roman"/>
          <w:sz w:val="24"/>
          <w:szCs w:val="24"/>
        </w:rPr>
      </w:pPr>
    </w:p>
    <w:p w:rsidR="00130926" w:rsidRPr="00792687" w:rsidRDefault="00130926" w:rsidP="00130926">
      <w:pPr>
        <w:spacing w:line="20" w:lineRule="atLeast"/>
        <w:ind w:right="-315"/>
        <w:jc w:val="center"/>
        <w:rPr>
          <w:b/>
          <w:bCs/>
        </w:rPr>
      </w:pPr>
      <w:r w:rsidRPr="00792687">
        <w:rPr>
          <w:b/>
          <w:bCs/>
        </w:rPr>
        <w:t xml:space="preserve">Прошу предоставить информацию из реестра государственного имущества Костромской области </w:t>
      </w:r>
      <w:proofErr w:type="gramStart"/>
      <w:r w:rsidRPr="00792687">
        <w:rPr>
          <w:b/>
          <w:bCs/>
        </w:rPr>
        <w:t>на</w:t>
      </w:r>
      <w:proofErr w:type="gramEnd"/>
      <w:r w:rsidRPr="00792687">
        <w:rPr>
          <w:b/>
          <w:bCs/>
        </w:rPr>
        <w:t xml:space="preserve"> </w:t>
      </w:r>
    </w:p>
    <w:p w:rsidR="00130926" w:rsidRPr="00792687" w:rsidRDefault="00130926" w:rsidP="00130926">
      <w:pPr>
        <w:spacing w:line="20" w:lineRule="atLeast"/>
        <w:rPr>
          <w:i/>
          <w:iCs/>
          <w:sz w:val="18"/>
          <w:szCs w:val="18"/>
        </w:rPr>
      </w:pPr>
      <w:r w:rsidRPr="00792687">
        <w:rPr>
          <w:i/>
          <w:iCs/>
          <w:sz w:val="18"/>
          <w:szCs w:val="18"/>
        </w:rPr>
        <w:t>(</w:t>
      </w:r>
      <w:proofErr w:type="gramStart"/>
      <w:r w:rsidRPr="00792687">
        <w:rPr>
          <w:i/>
          <w:iCs/>
          <w:sz w:val="18"/>
          <w:szCs w:val="18"/>
        </w:rPr>
        <w:t>нужное</w:t>
      </w:r>
      <w:proofErr w:type="gramEnd"/>
      <w:r w:rsidRPr="00792687">
        <w:rPr>
          <w:i/>
          <w:iCs/>
          <w:sz w:val="18"/>
          <w:szCs w:val="18"/>
        </w:rPr>
        <w:t xml:space="preserve"> отметить в квадрате):</w:t>
      </w:r>
    </w:p>
    <w:p w:rsidR="00130926" w:rsidRPr="00792687" w:rsidRDefault="00130926" w:rsidP="00130926">
      <w:pPr>
        <w:spacing w:line="20" w:lineRule="atLeast"/>
        <w:rPr>
          <w:i/>
          <w:iCs/>
          <w:sz w:val="18"/>
          <w:szCs w:val="18"/>
        </w:rPr>
      </w:pPr>
    </w:p>
    <w:tbl>
      <w:tblPr>
        <w:tblpPr w:leftFromText="180" w:rightFromText="180" w:vertAnchor="text" w:tblpY="1"/>
        <w:tblOverlap w:val="never"/>
        <w:tblW w:w="9665" w:type="dxa"/>
        <w:tblLayout w:type="fixed"/>
        <w:tblCellMar>
          <w:left w:w="28" w:type="dxa"/>
          <w:right w:w="28" w:type="dxa"/>
        </w:tblCellMar>
        <w:tblLook w:val="0000"/>
      </w:tblPr>
      <w:tblGrid>
        <w:gridCol w:w="256"/>
        <w:gridCol w:w="431"/>
        <w:gridCol w:w="127"/>
        <w:gridCol w:w="39"/>
        <w:gridCol w:w="748"/>
        <w:gridCol w:w="384"/>
        <w:gridCol w:w="262"/>
        <w:gridCol w:w="715"/>
        <w:gridCol w:w="345"/>
        <w:gridCol w:w="45"/>
        <w:gridCol w:w="337"/>
        <w:gridCol w:w="273"/>
        <w:gridCol w:w="263"/>
        <w:gridCol w:w="367"/>
        <w:gridCol w:w="68"/>
        <w:gridCol w:w="50"/>
        <w:gridCol w:w="828"/>
        <w:gridCol w:w="262"/>
        <w:gridCol w:w="359"/>
        <w:gridCol w:w="666"/>
        <w:gridCol w:w="156"/>
        <w:gridCol w:w="177"/>
        <w:gridCol w:w="765"/>
        <w:gridCol w:w="1742"/>
      </w:tblGrid>
      <w:tr w:rsidR="00130926" w:rsidRPr="00792687" w:rsidTr="00130926">
        <w:trPr>
          <w:cantSplit/>
          <w:trHeight w:val="221"/>
        </w:trPr>
        <w:tc>
          <w:tcPr>
            <w:tcW w:w="256"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1729" w:type="dxa"/>
            <w:gridSpan w:val="5"/>
            <w:tcBorders>
              <w:top w:val="nil"/>
              <w:left w:val="nil"/>
              <w:bottom w:val="nil"/>
              <w:right w:val="nil"/>
            </w:tcBorders>
            <w:vAlign w:val="bottom"/>
          </w:tcPr>
          <w:p w:rsidR="00130926" w:rsidRPr="00792687" w:rsidRDefault="00130926" w:rsidP="00130926">
            <w:pPr>
              <w:spacing w:line="20" w:lineRule="atLeast"/>
              <w:ind w:left="57"/>
            </w:pPr>
            <w:r w:rsidRPr="00792687">
              <w:t>жилой дом</w:t>
            </w:r>
          </w:p>
        </w:tc>
        <w:tc>
          <w:tcPr>
            <w:tcW w:w="262"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1715" w:type="dxa"/>
            <w:gridSpan w:val="5"/>
            <w:tcBorders>
              <w:top w:val="nil"/>
              <w:left w:val="nil"/>
              <w:bottom w:val="nil"/>
              <w:right w:val="nil"/>
            </w:tcBorders>
            <w:vAlign w:val="bottom"/>
          </w:tcPr>
          <w:p w:rsidR="00130926" w:rsidRPr="00792687" w:rsidRDefault="00130926" w:rsidP="00130926">
            <w:pPr>
              <w:spacing w:line="20" w:lineRule="atLeast"/>
              <w:ind w:left="57"/>
              <w:rPr>
                <w:i/>
                <w:iCs/>
              </w:rPr>
            </w:pPr>
            <w:r w:rsidRPr="00792687">
              <w:t>помещение</w:t>
            </w:r>
          </w:p>
        </w:tc>
        <w:tc>
          <w:tcPr>
            <w:tcW w:w="262"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1313" w:type="dxa"/>
            <w:gridSpan w:val="4"/>
            <w:tcBorders>
              <w:top w:val="nil"/>
              <w:left w:val="nil"/>
              <w:bottom w:val="nil"/>
              <w:right w:val="single" w:sz="4" w:space="0" w:color="auto"/>
            </w:tcBorders>
            <w:vAlign w:val="bottom"/>
          </w:tcPr>
          <w:p w:rsidR="00130926" w:rsidRPr="00792687" w:rsidRDefault="00130926" w:rsidP="00130926">
            <w:pPr>
              <w:spacing w:line="20" w:lineRule="atLeast"/>
              <w:ind w:left="57"/>
            </w:pPr>
            <w:r w:rsidRPr="00792687">
              <w:t>гараж</w:t>
            </w:r>
          </w:p>
        </w:tc>
        <w:tc>
          <w:tcPr>
            <w:tcW w:w="262"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ind w:left="57"/>
            </w:pPr>
          </w:p>
        </w:tc>
        <w:tc>
          <w:tcPr>
            <w:tcW w:w="3865" w:type="dxa"/>
            <w:gridSpan w:val="6"/>
            <w:tcBorders>
              <w:top w:val="nil"/>
              <w:left w:val="single" w:sz="4" w:space="0" w:color="auto"/>
              <w:bottom w:val="nil"/>
              <w:right w:val="nil"/>
            </w:tcBorders>
            <w:vAlign w:val="bottom"/>
          </w:tcPr>
          <w:p w:rsidR="00130926" w:rsidRPr="00792687" w:rsidRDefault="00130926" w:rsidP="00130926">
            <w:pPr>
              <w:spacing w:line="20" w:lineRule="atLeast"/>
              <w:ind w:left="57"/>
            </w:pPr>
            <w:r w:rsidRPr="00792687">
              <w:t>земельный участок</w:t>
            </w:r>
          </w:p>
        </w:tc>
      </w:tr>
      <w:tr w:rsidR="00130926" w:rsidRPr="00792687" w:rsidTr="00130926">
        <w:trPr>
          <w:cantSplit/>
          <w:trHeight w:val="274"/>
        </w:trPr>
        <w:tc>
          <w:tcPr>
            <w:tcW w:w="9664" w:type="dxa"/>
            <w:gridSpan w:val="24"/>
            <w:tcBorders>
              <w:top w:val="nil"/>
              <w:left w:val="nil"/>
              <w:bottom w:val="nil"/>
              <w:right w:val="nil"/>
            </w:tcBorders>
            <w:vAlign w:val="bottom"/>
          </w:tcPr>
          <w:p w:rsidR="00130926" w:rsidRPr="00792687" w:rsidRDefault="00130926" w:rsidP="00130926">
            <w:pPr>
              <w:spacing w:line="20" w:lineRule="atLeast"/>
              <w:ind w:left="57"/>
              <w:rPr>
                <w:sz w:val="10"/>
                <w:szCs w:val="10"/>
              </w:rPr>
            </w:pPr>
          </w:p>
        </w:tc>
      </w:tr>
      <w:tr w:rsidR="00130926" w:rsidRPr="00792687" w:rsidTr="00130926">
        <w:trPr>
          <w:cantSplit/>
          <w:trHeight w:val="234"/>
        </w:trPr>
        <w:tc>
          <w:tcPr>
            <w:tcW w:w="256"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1729" w:type="dxa"/>
            <w:gridSpan w:val="5"/>
            <w:tcBorders>
              <w:top w:val="nil"/>
              <w:left w:val="nil"/>
              <w:right w:val="nil"/>
            </w:tcBorders>
            <w:vAlign w:val="bottom"/>
          </w:tcPr>
          <w:p w:rsidR="00130926" w:rsidRPr="00792687" w:rsidRDefault="00130926" w:rsidP="00130926">
            <w:pPr>
              <w:spacing w:line="20" w:lineRule="atLeast"/>
              <w:ind w:left="57"/>
            </w:pPr>
            <w:r w:rsidRPr="00792687">
              <w:t>квартиру</w:t>
            </w:r>
          </w:p>
        </w:tc>
        <w:tc>
          <w:tcPr>
            <w:tcW w:w="262"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1715" w:type="dxa"/>
            <w:gridSpan w:val="5"/>
            <w:tcBorders>
              <w:top w:val="nil"/>
              <w:left w:val="nil"/>
              <w:right w:val="single" w:sz="4" w:space="0" w:color="auto"/>
            </w:tcBorders>
            <w:vAlign w:val="bottom"/>
          </w:tcPr>
          <w:p w:rsidR="00130926" w:rsidRPr="00792687" w:rsidRDefault="00130926" w:rsidP="00130926">
            <w:pPr>
              <w:spacing w:line="20" w:lineRule="atLeast"/>
              <w:ind w:left="57"/>
              <w:rPr>
                <w:i/>
                <w:iCs/>
              </w:rPr>
            </w:pPr>
            <w:r w:rsidRPr="00792687">
              <w:t>нежилое здание</w:t>
            </w:r>
          </w:p>
        </w:tc>
        <w:tc>
          <w:tcPr>
            <w:tcW w:w="262"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ind w:left="57"/>
              <w:rPr>
                <w:iCs/>
              </w:rPr>
            </w:pPr>
          </w:p>
        </w:tc>
        <w:tc>
          <w:tcPr>
            <w:tcW w:w="5439" w:type="dxa"/>
            <w:gridSpan w:val="11"/>
            <w:tcBorders>
              <w:top w:val="nil"/>
              <w:left w:val="single" w:sz="4" w:space="0" w:color="auto"/>
              <w:right w:val="nil"/>
            </w:tcBorders>
            <w:vAlign w:val="bottom"/>
          </w:tcPr>
          <w:p w:rsidR="00130926" w:rsidRPr="00792687" w:rsidRDefault="00130926" w:rsidP="00130926">
            <w:pPr>
              <w:spacing w:line="20" w:lineRule="atLeast"/>
              <w:ind w:left="57"/>
              <w:rPr>
                <w:iCs/>
              </w:rPr>
            </w:pPr>
            <w:r w:rsidRPr="00792687">
              <w:rPr>
                <w:iCs/>
              </w:rPr>
              <w:t>транспортное средство</w:t>
            </w:r>
          </w:p>
        </w:tc>
      </w:tr>
      <w:tr w:rsidR="00130926" w:rsidRPr="00792687" w:rsidTr="00130926">
        <w:trPr>
          <w:cantSplit/>
          <w:trHeight w:val="221"/>
        </w:trPr>
        <w:tc>
          <w:tcPr>
            <w:tcW w:w="9664" w:type="dxa"/>
            <w:gridSpan w:val="24"/>
            <w:vAlign w:val="bottom"/>
          </w:tcPr>
          <w:p w:rsidR="00130926" w:rsidRPr="00792687" w:rsidRDefault="00130926" w:rsidP="00130926">
            <w:pPr>
              <w:spacing w:line="20" w:lineRule="atLeast"/>
              <w:ind w:left="57"/>
            </w:pPr>
          </w:p>
        </w:tc>
      </w:tr>
      <w:tr w:rsidR="00130926" w:rsidRPr="00792687" w:rsidTr="00130926">
        <w:trPr>
          <w:cantSplit/>
          <w:trHeight w:val="234"/>
        </w:trPr>
        <w:tc>
          <w:tcPr>
            <w:tcW w:w="256" w:type="dxa"/>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jc w:val="center"/>
            </w:pPr>
          </w:p>
        </w:tc>
        <w:tc>
          <w:tcPr>
            <w:tcW w:w="3096" w:type="dxa"/>
            <w:gridSpan w:val="9"/>
            <w:tcBorders>
              <w:left w:val="nil"/>
              <w:right w:val="nil"/>
            </w:tcBorders>
            <w:vAlign w:val="bottom"/>
          </w:tcPr>
          <w:p w:rsidR="00130926" w:rsidRPr="00792687" w:rsidRDefault="00130926" w:rsidP="00130926">
            <w:pPr>
              <w:spacing w:line="20" w:lineRule="atLeast"/>
              <w:ind w:left="57"/>
            </w:pPr>
            <w:r w:rsidRPr="00792687">
              <w:t>иное (</w:t>
            </w:r>
            <w:r w:rsidRPr="00792687">
              <w:rPr>
                <w:i/>
              </w:rPr>
              <w:t>наименование объекта</w:t>
            </w:r>
            <w:r w:rsidRPr="00792687">
              <w:t>)</w:t>
            </w:r>
          </w:p>
        </w:tc>
        <w:tc>
          <w:tcPr>
            <w:tcW w:w="6311" w:type="dxa"/>
            <w:gridSpan w:val="14"/>
            <w:tcBorders>
              <w:left w:val="nil"/>
              <w:bottom w:val="single" w:sz="4" w:space="0" w:color="auto"/>
              <w:right w:val="nil"/>
            </w:tcBorders>
            <w:vAlign w:val="bottom"/>
          </w:tcPr>
          <w:p w:rsidR="00130926" w:rsidRPr="00792687" w:rsidRDefault="00130926" w:rsidP="00130926">
            <w:pPr>
              <w:spacing w:line="20" w:lineRule="atLeast"/>
              <w:ind w:left="57"/>
            </w:pPr>
          </w:p>
        </w:tc>
      </w:tr>
      <w:tr w:rsidR="00130926" w:rsidRPr="00792687" w:rsidTr="00130926">
        <w:trPr>
          <w:cantSplit/>
          <w:trHeight w:val="221"/>
        </w:trPr>
        <w:tc>
          <w:tcPr>
            <w:tcW w:w="9664" w:type="dxa"/>
            <w:gridSpan w:val="24"/>
            <w:tcBorders>
              <w:bottom w:val="single" w:sz="4" w:space="0" w:color="auto"/>
            </w:tcBorders>
            <w:vAlign w:val="bottom"/>
          </w:tcPr>
          <w:p w:rsidR="00130926" w:rsidRPr="00792687" w:rsidRDefault="00130926" w:rsidP="00130926">
            <w:pPr>
              <w:spacing w:line="20" w:lineRule="atLeast"/>
            </w:pPr>
          </w:p>
        </w:tc>
      </w:tr>
      <w:tr w:rsidR="00130926" w:rsidRPr="00792687" w:rsidTr="00130926">
        <w:trPr>
          <w:cantSplit/>
          <w:trHeight w:val="234"/>
        </w:trPr>
        <w:tc>
          <w:tcPr>
            <w:tcW w:w="9664" w:type="dxa"/>
            <w:gridSpan w:val="24"/>
            <w:tcBorders>
              <w:top w:val="single" w:sz="4" w:space="0" w:color="auto"/>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21"/>
        </w:trPr>
        <w:tc>
          <w:tcPr>
            <w:tcW w:w="9664" w:type="dxa"/>
            <w:gridSpan w:val="24"/>
            <w:tcBorders>
              <w:top w:val="single" w:sz="4" w:space="0" w:color="auto"/>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34"/>
        </w:trPr>
        <w:tc>
          <w:tcPr>
            <w:tcW w:w="9664" w:type="dxa"/>
            <w:gridSpan w:val="24"/>
            <w:tcBorders>
              <w:top w:val="single" w:sz="4" w:space="0" w:color="auto"/>
              <w:bottom w:val="single" w:sz="4" w:space="0" w:color="auto"/>
            </w:tcBorders>
            <w:vAlign w:val="bottom"/>
          </w:tcPr>
          <w:p w:rsidR="00130926" w:rsidRPr="00792687" w:rsidRDefault="00130926" w:rsidP="00130926">
            <w:pPr>
              <w:tabs>
                <w:tab w:val="left" w:pos="7875"/>
              </w:tabs>
              <w:spacing w:line="20" w:lineRule="atLeast"/>
              <w:ind w:left="57" w:right="-878"/>
            </w:pPr>
          </w:p>
        </w:tc>
      </w:tr>
      <w:tr w:rsidR="00130926" w:rsidRPr="00792687" w:rsidTr="00130926">
        <w:trPr>
          <w:cantSplit/>
          <w:trHeight w:val="221"/>
        </w:trPr>
        <w:tc>
          <w:tcPr>
            <w:tcW w:w="9664" w:type="dxa"/>
            <w:gridSpan w:val="24"/>
            <w:tcBorders>
              <w:top w:val="single" w:sz="4" w:space="0" w:color="auto"/>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34"/>
        </w:trPr>
        <w:tc>
          <w:tcPr>
            <w:tcW w:w="9664" w:type="dxa"/>
            <w:gridSpan w:val="24"/>
            <w:tcBorders>
              <w:top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21"/>
        </w:trPr>
        <w:tc>
          <w:tcPr>
            <w:tcW w:w="9664" w:type="dxa"/>
            <w:gridSpan w:val="24"/>
            <w:vAlign w:val="bottom"/>
          </w:tcPr>
          <w:p w:rsidR="00130926" w:rsidRPr="00792687" w:rsidRDefault="00130926" w:rsidP="00130926">
            <w:pPr>
              <w:spacing w:line="20" w:lineRule="atLeast"/>
              <w:ind w:left="57" w:right="-878"/>
            </w:pPr>
            <w:r w:rsidRPr="00792687">
              <w:t>основные характеристики (</w:t>
            </w:r>
            <w:r w:rsidRPr="00792687">
              <w:rPr>
                <w:i/>
              </w:rPr>
              <w:t>для объектов недвижимого имущества</w:t>
            </w:r>
            <w:r w:rsidRPr="00792687">
              <w:t>):</w:t>
            </w:r>
          </w:p>
        </w:tc>
      </w:tr>
      <w:tr w:rsidR="00130926" w:rsidRPr="00792687" w:rsidTr="00130926">
        <w:trPr>
          <w:cantSplit/>
          <w:trHeight w:val="234"/>
        </w:trPr>
        <w:tc>
          <w:tcPr>
            <w:tcW w:w="1601" w:type="dxa"/>
            <w:gridSpan w:val="5"/>
            <w:vAlign w:val="bottom"/>
          </w:tcPr>
          <w:p w:rsidR="00130926" w:rsidRPr="00792687" w:rsidRDefault="00130926" w:rsidP="00130926">
            <w:pPr>
              <w:spacing w:line="20" w:lineRule="atLeast"/>
              <w:ind w:left="57" w:right="-878"/>
            </w:pPr>
            <w:r w:rsidRPr="00792687">
              <w:t xml:space="preserve">общая площадь: </w:t>
            </w:r>
          </w:p>
        </w:tc>
        <w:tc>
          <w:tcPr>
            <w:tcW w:w="1361" w:type="dxa"/>
            <w:gridSpan w:val="3"/>
            <w:tcBorders>
              <w:bottom w:val="single" w:sz="4" w:space="0" w:color="auto"/>
            </w:tcBorders>
            <w:vAlign w:val="bottom"/>
          </w:tcPr>
          <w:p w:rsidR="00130926" w:rsidRPr="00792687" w:rsidRDefault="00130926" w:rsidP="00130926">
            <w:pPr>
              <w:spacing w:line="20" w:lineRule="atLeast"/>
              <w:ind w:left="57" w:right="-878"/>
            </w:pPr>
          </w:p>
        </w:tc>
        <w:tc>
          <w:tcPr>
            <w:tcW w:w="1748" w:type="dxa"/>
            <w:gridSpan w:val="8"/>
            <w:tcBorders>
              <w:left w:val="nil"/>
            </w:tcBorders>
            <w:vAlign w:val="bottom"/>
          </w:tcPr>
          <w:p w:rsidR="00130926" w:rsidRPr="00792687" w:rsidRDefault="00130926" w:rsidP="00130926">
            <w:pPr>
              <w:spacing w:line="20" w:lineRule="atLeast"/>
              <w:ind w:left="57" w:right="-878"/>
            </w:pPr>
            <w:r w:rsidRPr="00792687">
              <w:t>кв</w:t>
            </w:r>
            <w:proofErr w:type="gramStart"/>
            <w:r w:rsidRPr="00792687">
              <w:t>.м</w:t>
            </w:r>
            <w:proofErr w:type="gramEnd"/>
            <w:r w:rsidRPr="00792687">
              <w:t xml:space="preserve"> (га)   жилая:</w:t>
            </w:r>
          </w:p>
        </w:tc>
        <w:tc>
          <w:tcPr>
            <w:tcW w:w="1449" w:type="dxa"/>
            <w:gridSpan w:val="3"/>
            <w:tcBorders>
              <w:left w:val="nil"/>
              <w:bottom w:val="single" w:sz="4" w:space="0" w:color="auto"/>
            </w:tcBorders>
            <w:vAlign w:val="bottom"/>
          </w:tcPr>
          <w:p w:rsidR="00130926" w:rsidRPr="00792687" w:rsidRDefault="00130926" w:rsidP="00130926">
            <w:pPr>
              <w:spacing w:line="20" w:lineRule="atLeast"/>
              <w:ind w:left="57" w:right="-878"/>
            </w:pPr>
          </w:p>
        </w:tc>
        <w:tc>
          <w:tcPr>
            <w:tcW w:w="3506" w:type="dxa"/>
            <w:gridSpan w:val="5"/>
            <w:tcBorders>
              <w:left w:val="nil"/>
            </w:tcBorders>
            <w:vAlign w:val="bottom"/>
          </w:tcPr>
          <w:p w:rsidR="00130926" w:rsidRPr="00792687" w:rsidRDefault="00130926" w:rsidP="00130926">
            <w:pPr>
              <w:spacing w:line="20" w:lineRule="atLeast"/>
              <w:ind w:left="57" w:right="-878"/>
            </w:pPr>
            <w:r w:rsidRPr="00792687">
              <w:t>кв</w:t>
            </w:r>
            <w:proofErr w:type="gramStart"/>
            <w:r w:rsidRPr="00792687">
              <w:t>.м</w:t>
            </w:r>
            <w:proofErr w:type="gramEnd"/>
          </w:p>
        </w:tc>
      </w:tr>
      <w:tr w:rsidR="00130926" w:rsidRPr="00792687" w:rsidTr="00130926">
        <w:trPr>
          <w:cantSplit/>
          <w:trHeight w:val="234"/>
        </w:trPr>
        <w:tc>
          <w:tcPr>
            <w:tcW w:w="687" w:type="dxa"/>
            <w:gridSpan w:val="2"/>
            <w:vAlign w:val="bottom"/>
          </w:tcPr>
          <w:p w:rsidR="00130926" w:rsidRPr="00792687" w:rsidRDefault="00130926" w:rsidP="00130926">
            <w:pPr>
              <w:spacing w:line="20" w:lineRule="atLeast"/>
              <w:ind w:left="57" w:right="-878"/>
            </w:pPr>
            <w:r w:rsidRPr="00792687">
              <w:t xml:space="preserve">иное: </w:t>
            </w:r>
          </w:p>
        </w:tc>
        <w:tc>
          <w:tcPr>
            <w:tcW w:w="3538" w:type="dxa"/>
            <w:gridSpan w:val="11"/>
            <w:tcBorders>
              <w:bottom w:val="single" w:sz="4" w:space="0" w:color="auto"/>
            </w:tcBorders>
            <w:vAlign w:val="bottom"/>
          </w:tcPr>
          <w:p w:rsidR="00130926" w:rsidRPr="00792687" w:rsidRDefault="00130926" w:rsidP="00130926">
            <w:pPr>
              <w:spacing w:line="20" w:lineRule="atLeast"/>
              <w:ind w:left="57" w:right="-878"/>
            </w:pPr>
          </w:p>
        </w:tc>
        <w:tc>
          <w:tcPr>
            <w:tcW w:w="435" w:type="dxa"/>
            <w:gridSpan w:val="2"/>
            <w:tcBorders>
              <w:bottom w:val="single" w:sz="4" w:space="0" w:color="auto"/>
            </w:tcBorders>
            <w:vAlign w:val="bottom"/>
          </w:tcPr>
          <w:p w:rsidR="00130926" w:rsidRPr="00792687" w:rsidRDefault="00130926" w:rsidP="00130926">
            <w:pPr>
              <w:spacing w:line="20" w:lineRule="atLeast"/>
              <w:ind w:left="57" w:right="-878"/>
              <w:rPr>
                <w:lang w:val="en-US"/>
              </w:rPr>
            </w:pPr>
          </w:p>
        </w:tc>
        <w:tc>
          <w:tcPr>
            <w:tcW w:w="2165" w:type="dxa"/>
            <w:gridSpan w:val="5"/>
            <w:tcBorders>
              <w:bottom w:val="single" w:sz="4" w:space="0" w:color="auto"/>
            </w:tcBorders>
            <w:vAlign w:val="bottom"/>
          </w:tcPr>
          <w:p w:rsidR="00130926" w:rsidRPr="00792687" w:rsidRDefault="00130926" w:rsidP="00130926">
            <w:pPr>
              <w:spacing w:line="20" w:lineRule="atLeast"/>
              <w:ind w:left="57" w:right="-878"/>
            </w:pPr>
          </w:p>
        </w:tc>
        <w:tc>
          <w:tcPr>
            <w:tcW w:w="333" w:type="dxa"/>
            <w:gridSpan w:val="2"/>
            <w:tcBorders>
              <w:bottom w:val="single" w:sz="4" w:space="0" w:color="auto"/>
            </w:tcBorders>
            <w:vAlign w:val="bottom"/>
          </w:tcPr>
          <w:p w:rsidR="00130926" w:rsidRPr="00792687" w:rsidRDefault="00130926" w:rsidP="00130926">
            <w:pPr>
              <w:spacing w:line="20" w:lineRule="atLeast"/>
              <w:ind w:left="57" w:right="-878"/>
              <w:rPr>
                <w:lang w:val="en-US"/>
              </w:rPr>
            </w:pPr>
          </w:p>
        </w:tc>
        <w:tc>
          <w:tcPr>
            <w:tcW w:w="2506" w:type="dxa"/>
            <w:gridSpan w:val="2"/>
            <w:tcBorders>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07"/>
        </w:trPr>
        <w:tc>
          <w:tcPr>
            <w:tcW w:w="9664" w:type="dxa"/>
            <w:gridSpan w:val="24"/>
            <w:vAlign w:val="bottom"/>
          </w:tcPr>
          <w:p w:rsidR="00130926" w:rsidRPr="00792687" w:rsidRDefault="00130926" w:rsidP="00130926">
            <w:pPr>
              <w:spacing w:line="20" w:lineRule="atLeast"/>
              <w:ind w:left="57" w:right="-878"/>
              <w:jc w:val="center"/>
              <w:rPr>
                <w:sz w:val="18"/>
                <w:szCs w:val="18"/>
              </w:rPr>
            </w:pPr>
            <w:r w:rsidRPr="00792687">
              <w:rPr>
                <w:sz w:val="18"/>
                <w:szCs w:val="18"/>
              </w:rPr>
              <w:t>(</w:t>
            </w:r>
            <w:r w:rsidRPr="00792687">
              <w:rPr>
                <w:i/>
                <w:sz w:val="18"/>
                <w:szCs w:val="18"/>
              </w:rPr>
              <w:t>протяженность,</w:t>
            </w:r>
            <w:r w:rsidRPr="00792687">
              <w:rPr>
                <w:sz w:val="18"/>
                <w:szCs w:val="18"/>
              </w:rPr>
              <w:t xml:space="preserve"> </w:t>
            </w:r>
            <w:r w:rsidRPr="00792687">
              <w:rPr>
                <w:i/>
                <w:sz w:val="18"/>
                <w:szCs w:val="18"/>
              </w:rPr>
              <w:t>объем, др.</w:t>
            </w:r>
            <w:r w:rsidRPr="00792687">
              <w:rPr>
                <w:sz w:val="18"/>
                <w:szCs w:val="18"/>
              </w:rPr>
              <w:t xml:space="preserve">, </w:t>
            </w:r>
            <w:r w:rsidRPr="00792687">
              <w:rPr>
                <w:i/>
                <w:sz w:val="18"/>
                <w:szCs w:val="18"/>
              </w:rPr>
              <w:t xml:space="preserve">значение, </w:t>
            </w:r>
            <w:r w:rsidRPr="00792687">
              <w:rPr>
                <w:sz w:val="18"/>
                <w:szCs w:val="18"/>
              </w:rPr>
              <w:t xml:space="preserve"> </w:t>
            </w:r>
            <w:r w:rsidRPr="00792687">
              <w:rPr>
                <w:i/>
                <w:sz w:val="18"/>
                <w:szCs w:val="18"/>
              </w:rPr>
              <w:t>единица измерения</w:t>
            </w:r>
            <w:r w:rsidRPr="00792687">
              <w:rPr>
                <w:sz w:val="18"/>
                <w:szCs w:val="18"/>
              </w:rPr>
              <w:t xml:space="preserve"> </w:t>
            </w:r>
            <w:r w:rsidRPr="00792687">
              <w:rPr>
                <w:i/>
                <w:sz w:val="18"/>
                <w:szCs w:val="18"/>
              </w:rPr>
              <w:t xml:space="preserve">– </w:t>
            </w:r>
            <w:proofErr w:type="gramStart"/>
            <w:r w:rsidRPr="00792687">
              <w:rPr>
                <w:i/>
                <w:sz w:val="18"/>
                <w:szCs w:val="18"/>
              </w:rPr>
              <w:t>м</w:t>
            </w:r>
            <w:proofErr w:type="gramEnd"/>
            <w:r w:rsidRPr="00792687">
              <w:rPr>
                <w:i/>
                <w:sz w:val="18"/>
                <w:szCs w:val="18"/>
              </w:rPr>
              <w:t>., куб.м., др.)</w:t>
            </w:r>
          </w:p>
        </w:tc>
      </w:tr>
      <w:tr w:rsidR="00130926" w:rsidRPr="00792687" w:rsidTr="00130926">
        <w:trPr>
          <w:cantSplit/>
          <w:trHeight w:val="221"/>
        </w:trPr>
        <w:tc>
          <w:tcPr>
            <w:tcW w:w="9664" w:type="dxa"/>
            <w:gridSpan w:val="24"/>
            <w:vAlign w:val="bottom"/>
          </w:tcPr>
          <w:p w:rsidR="00130926" w:rsidRPr="00792687" w:rsidRDefault="00130926" w:rsidP="00130926">
            <w:pPr>
              <w:spacing w:line="20" w:lineRule="atLeast"/>
              <w:ind w:left="57" w:right="-878"/>
            </w:pPr>
          </w:p>
        </w:tc>
      </w:tr>
      <w:tr w:rsidR="00130926" w:rsidRPr="00792687" w:rsidTr="00130926">
        <w:trPr>
          <w:cantSplit/>
          <w:trHeight w:val="234"/>
        </w:trPr>
        <w:tc>
          <w:tcPr>
            <w:tcW w:w="4225" w:type="dxa"/>
            <w:gridSpan w:val="13"/>
            <w:vAlign w:val="bottom"/>
          </w:tcPr>
          <w:p w:rsidR="00130926" w:rsidRPr="00792687" w:rsidRDefault="00130926" w:rsidP="00130926">
            <w:pPr>
              <w:tabs>
                <w:tab w:val="center" w:pos="6521"/>
                <w:tab w:val="right" w:pos="9922"/>
              </w:tabs>
              <w:spacing w:line="20" w:lineRule="atLeast"/>
              <w:ind w:right="408"/>
            </w:pPr>
            <w:r w:rsidRPr="00792687">
              <w:t xml:space="preserve"> кадастровый (</w:t>
            </w:r>
            <w:r w:rsidRPr="00792687">
              <w:rPr>
                <w:i/>
              </w:rPr>
              <w:t>условный</w:t>
            </w:r>
            <w:r w:rsidRPr="00792687">
              <w:t xml:space="preserve">) номер  </w:t>
            </w:r>
          </w:p>
        </w:tc>
        <w:tc>
          <w:tcPr>
            <w:tcW w:w="5439" w:type="dxa"/>
            <w:gridSpan w:val="11"/>
            <w:tcBorders>
              <w:bottom w:val="single" w:sz="4" w:space="0" w:color="auto"/>
            </w:tcBorders>
            <w:vAlign w:val="bottom"/>
          </w:tcPr>
          <w:p w:rsidR="00130926" w:rsidRPr="00792687" w:rsidRDefault="00130926" w:rsidP="00130926">
            <w:pPr>
              <w:tabs>
                <w:tab w:val="center" w:pos="6521"/>
                <w:tab w:val="right" w:pos="9922"/>
              </w:tabs>
              <w:spacing w:line="20" w:lineRule="atLeast"/>
              <w:ind w:right="408"/>
            </w:pPr>
          </w:p>
        </w:tc>
      </w:tr>
      <w:tr w:rsidR="00130926" w:rsidRPr="00792687" w:rsidTr="00130926">
        <w:trPr>
          <w:cantSplit/>
          <w:trHeight w:val="276"/>
        </w:trPr>
        <w:tc>
          <w:tcPr>
            <w:tcW w:w="3307" w:type="dxa"/>
            <w:gridSpan w:val="9"/>
            <w:tcBorders>
              <w:top w:val="single" w:sz="4" w:space="0" w:color="auto"/>
            </w:tcBorders>
            <w:vAlign w:val="bottom"/>
          </w:tcPr>
          <w:p w:rsidR="00130926" w:rsidRPr="00792687" w:rsidRDefault="00130926" w:rsidP="00130926">
            <w:pPr>
              <w:spacing w:line="20" w:lineRule="atLeast"/>
              <w:ind w:right="408"/>
              <w:rPr>
                <w:sz w:val="2"/>
                <w:szCs w:val="2"/>
              </w:rPr>
            </w:pPr>
            <w:proofErr w:type="gramStart"/>
            <w:r w:rsidRPr="00792687">
              <w:rPr>
                <w:sz w:val="24"/>
                <w:szCs w:val="24"/>
              </w:rPr>
              <w:t>расположенный</w:t>
            </w:r>
            <w:proofErr w:type="gramEnd"/>
            <w:r w:rsidRPr="00792687">
              <w:rPr>
                <w:sz w:val="24"/>
                <w:szCs w:val="24"/>
              </w:rPr>
              <w:t xml:space="preserve"> по адресу:</w:t>
            </w:r>
            <w:r w:rsidRPr="00792687">
              <w:rPr>
                <w:i/>
                <w:iCs/>
                <w:sz w:val="24"/>
                <w:szCs w:val="24"/>
              </w:rPr>
              <w:t xml:space="preserve">  </w:t>
            </w:r>
          </w:p>
        </w:tc>
        <w:tc>
          <w:tcPr>
            <w:tcW w:w="6358" w:type="dxa"/>
            <w:gridSpan w:val="15"/>
            <w:tcBorders>
              <w:top w:val="single" w:sz="4" w:space="0" w:color="auto"/>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21"/>
        </w:trPr>
        <w:tc>
          <w:tcPr>
            <w:tcW w:w="5799" w:type="dxa"/>
            <w:gridSpan w:val="18"/>
            <w:tcBorders>
              <w:bottom w:val="single" w:sz="4" w:space="0" w:color="auto"/>
              <w:right w:val="single" w:sz="4" w:space="0" w:color="auto"/>
            </w:tcBorders>
            <w:vAlign w:val="bottom"/>
          </w:tcPr>
          <w:p w:rsidR="00130926" w:rsidRPr="00792687" w:rsidRDefault="00130926" w:rsidP="00130926">
            <w:pPr>
              <w:spacing w:line="20" w:lineRule="atLeast"/>
              <w:ind w:left="57" w:right="-878"/>
            </w:pPr>
          </w:p>
        </w:tc>
        <w:tc>
          <w:tcPr>
            <w:tcW w:w="1181" w:type="dxa"/>
            <w:gridSpan w:val="3"/>
            <w:tcBorders>
              <w:top w:val="single" w:sz="4" w:space="0" w:color="auto"/>
              <w:left w:val="single" w:sz="4" w:space="0" w:color="auto"/>
              <w:bottom w:val="single" w:sz="4" w:space="0" w:color="auto"/>
              <w:right w:val="single" w:sz="4" w:space="0" w:color="auto"/>
            </w:tcBorders>
            <w:vAlign w:val="bottom"/>
          </w:tcPr>
          <w:p w:rsidR="00130926" w:rsidRPr="00792687" w:rsidRDefault="00130926" w:rsidP="00130926">
            <w:pPr>
              <w:spacing w:line="20" w:lineRule="atLeast"/>
              <w:ind w:left="57" w:right="-878"/>
            </w:pPr>
            <w:r w:rsidRPr="00792687">
              <w:t>Лит. БТИ:</w:t>
            </w:r>
          </w:p>
        </w:tc>
        <w:tc>
          <w:tcPr>
            <w:tcW w:w="2684" w:type="dxa"/>
            <w:gridSpan w:val="3"/>
            <w:tcBorders>
              <w:left w:val="single" w:sz="4" w:space="0" w:color="auto"/>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34"/>
        </w:trPr>
        <w:tc>
          <w:tcPr>
            <w:tcW w:w="9664" w:type="dxa"/>
            <w:gridSpan w:val="24"/>
            <w:vAlign w:val="bottom"/>
          </w:tcPr>
          <w:p w:rsidR="00130926" w:rsidRPr="00792687" w:rsidRDefault="00130926" w:rsidP="00130926">
            <w:pPr>
              <w:spacing w:line="20" w:lineRule="atLeast"/>
              <w:ind w:left="57" w:right="-878"/>
            </w:pPr>
          </w:p>
        </w:tc>
      </w:tr>
      <w:tr w:rsidR="00130926" w:rsidRPr="00792687" w:rsidTr="00130926">
        <w:trPr>
          <w:cantSplit/>
          <w:trHeight w:val="221"/>
        </w:trPr>
        <w:tc>
          <w:tcPr>
            <w:tcW w:w="9664" w:type="dxa"/>
            <w:gridSpan w:val="24"/>
            <w:vAlign w:val="bottom"/>
          </w:tcPr>
          <w:p w:rsidR="00130926" w:rsidRPr="00792687" w:rsidRDefault="00130926" w:rsidP="00130926">
            <w:pPr>
              <w:spacing w:line="20" w:lineRule="atLeast"/>
              <w:ind w:left="57" w:right="-878"/>
            </w:pPr>
            <w:r w:rsidRPr="00792687">
              <w:t>основные характеристики (</w:t>
            </w:r>
            <w:r w:rsidRPr="00792687">
              <w:rPr>
                <w:i/>
              </w:rPr>
              <w:t>для транспорта</w:t>
            </w:r>
            <w:r w:rsidRPr="00792687">
              <w:t>):</w:t>
            </w:r>
          </w:p>
        </w:tc>
      </w:tr>
      <w:tr w:rsidR="00130926" w:rsidRPr="00792687" w:rsidTr="00130926">
        <w:trPr>
          <w:cantSplit/>
          <w:trHeight w:val="234"/>
        </w:trPr>
        <w:tc>
          <w:tcPr>
            <w:tcW w:w="853" w:type="dxa"/>
            <w:gridSpan w:val="4"/>
            <w:vAlign w:val="bottom"/>
          </w:tcPr>
          <w:p w:rsidR="00130926" w:rsidRPr="00792687" w:rsidRDefault="00130926" w:rsidP="00130926">
            <w:pPr>
              <w:spacing w:line="20" w:lineRule="atLeast"/>
              <w:ind w:left="57" w:right="-878"/>
            </w:pPr>
            <w:r w:rsidRPr="00792687">
              <w:t xml:space="preserve">марка: </w:t>
            </w:r>
          </w:p>
        </w:tc>
        <w:tc>
          <w:tcPr>
            <w:tcW w:w="2836" w:type="dxa"/>
            <w:gridSpan w:val="7"/>
            <w:tcBorders>
              <w:bottom w:val="single" w:sz="4" w:space="0" w:color="auto"/>
            </w:tcBorders>
            <w:vAlign w:val="bottom"/>
          </w:tcPr>
          <w:p w:rsidR="00130926" w:rsidRPr="00792687" w:rsidRDefault="00130926" w:rsidP="00130926">
            <w:pPr>
              <w:spacing w:line="20" w:lineRule="atLeast"/>
              <w:ind w:left="57" w:right="-878"/>
            </w:pPr>
          </w:p>
        </w:tc>
        <w:tc>
          <w:tcPr>
            <w:tcW w:w="903" w:type="dxa"/>
            <w:gridSpan w:val="3"/>
            <w:tcBorders>
              <w:left w:val="nil"/>
            </w:tcBorders>
            <w:vAlign w:val="bottom"/>
          </w:tcPr>
          <w:p w:rsidR="00130926" w:rsidRPr="00792687" w:rsidRDefault="00130926" w:rsidP="00130926">
            <w:pPr>
              <w:spacing w:line="20" w:lineRule="atLeast"/>
              <w:ind w:left="57" w:right="-878"/>
            </w:pPr>
            <w:r w:rsidRPr="00792687">
              <w:t>модель:</w:t>
            </w:r>
          </w:p>
        </w:tc>
        <w:tc>
          <w:tcPr>
            <w:tcW w:w="3331" w:type="dxa"/>
            <w:gridSpan w:val="9"/>
            <w:tcBorders>
              <w:left w:val="nil"/>
              <w:bottom w:val="single" w:sz="4" w:space="0" w:color="auto"/>
            </w:tcBorders>
            <w:vAlign w:val="bottom"/>
          </w:tcPr>
          <w:p w:rsidR="00130926" w:rsidRPr="00792687" w:rsidRDefault="00130926" w:rsidP="00130926">
            <w:pPr>
              <w:spacing w:line="20" w:lineRule="atLeast"/>
              <w:ind w:left="57" w:right="-878"/>
            </w:pPr>
          </w:p>
        </w:tc>
        <w:tc>
          <w:tcPr>
            <w:tcW w:w="1739" w:type="dxa"/>
            <w:tcBorders>
              <w:left w:val="nil"/>
            </w:tcBorders>
            <w:vAlign w:val="bottom"/>
          </w:tcPr>
          <w:p w:rsidR="00130926" w:rsidRPr="00792687" w:rsidRDefault="00130926" w:rsidP="00130926">
            <w:pPr>
              <w:spacing w:line="20" w:lineRule="atLeast"/>
              <w:ind w:left="57" w:right="-878"/>
            </w:pPr>
          </w:p>
        </w:tc>
      </w:tr>
      <w:tr w:rsidR="00130926" w:rsidRPr="00792687" w:rsidTr="00130926">
        <w:trPr>
          <w:cantSplit/>
          <w:trHeight w:val="234"/>
        </w:trPr>
        <w:tc>
          <w:tcPr>
            <w:tcW w:w="814" w:type="dxa"/>
            <w:gridSpan w:val="3"/>
            <w:vAlign w:val="bottom"/>
          </w:tcPr>
          <w:p w:rsidR="00130926" w:rsidRPr="00792687" w:rsidRDefault="00130926" w:rsidP="00130926">
            <w:pPr>
              <w:spacing w:line="20" w:lineRule="atLeast"/>
              <w:ind w:left="57" w:right="-878"/>
            </w:pPr>
            <w:r w:rsidRPr="00792687">
              <w:t xml:space="preserve">иное: </w:t>
            </w:r>
          </w:p>
        </w:tc>
        <w:tc>
          <w:tcPr>
            <w:tcW w:w="8850" w:type="dxa"/>
            <w:gridSpan w:val="21"/>
            <w:tcBorders>
              <w:bottom w:val="single" w:sz="4" w:space="0" w:color="auto"/>
            </w:tcBorders>
            <w:vAlign w:val="bottom"/>
          </w:tcPr>
          <w:p w:rsidR="00130926" w:rsidRPr="00792687" w:rsidRDefault="00130926" w:rsidP="00130926">
            <w:pPr>
              <w:spacing w:line="20" w:lineRule="atLeast"/>
              <w:ind w:left="57" w:right="-878"/>
            </w:pPr>
          </w:p>
        </w:tc>
      </w:tr>
      <w:tr w:rsidR="00130926" w:rsidRPr="00792687" w:rsidTr="00130926">
        <w:trPr>
          <w:cantSplit/>
          <w:trHeight w:val="207"/>
        </w:trPr>
        <w:tc>
          <w:tcPr>
            <w:tcW w:w="9664" w:type="dxa"/>
            <w:gridSpan w:val="24"/>
            <w:vAlign w:val="bottom"/>
          </w:tcPr>
          <w:p w:rsidR="00130926" w:rsidRPr="00792687" w:rsidRDefault="00130926" w:rsidP="00130926">
            <w:pPr>
              <w:spacing w:line="20" w:lineRule="atLeast"/>
              <w:ind w:left="57" w:right="-878"/>
              <w:rPr>
                <w:sz w:val="18"/>
                <w:szCs w:val="18"/>
              </w:rPr>
            </w:pPr>
          </w:p>
        </w:tc>
      </w:tr>
      <w:tr w:rsidR="00130926" w:rsidRPr="00792687" w:rsidTr="00130926">
        <w:trPr>
          <w:cantSplit/>
          <w:trHeight w:val="234"/>
        </w:trPr>
        <w:tc>
          <w:tcPr>
            <w:tcW w:w="4225" w:type="dxa"/>
            <w:gridSpan w:val="13"/>
            <w:vAlign w:val="bottom"/>
          </w:tcPr>
          <w:p w:rsidR="00130926" w:rsidRPr="00792687" w:rsidRDefault="00130926" w:rsidP="00130926">
            <w:pPr>
              <w:tabs>
                <w:tab w:val="center" w:pos="6521"/>
                <w:tab w:val="right" w:pos="9922"/>
              </w:tabs>
              <w:spacing w:line="20" w:lineRule="atLeast"/>
              <w:ind w:right="408"/>
              <w:rPr>
                <w:lang w:val="en-US"/>
              </w:rPr>
            </w:pPr>
            <w:r w:rsidRPr="00792687">
              <w:t>государственный регистрационный номер</w:t>
            </w:r>
            <w:r w:rsidRPr="00792687">
              <w:rPr>
                <w:lang w:val="en-US"/>
              </w:rPr>
              <w:t>:</w:t>
            </w:r>
          </w:p>
        </w:tc>
        <w:tc>
          <w:tcPr>
            <w:tcW w:w="5439" w:type="dxa"/>
            <w:gridSpan w:val="11"/>
            <w:tcBorders>
              <w:bottom w:val="single" w:sz="4" w:space="0" w:color="auto"/>
            </w:tcBorders>
            <w:vAlign w:val="bottom"/>
          </w:tcPr>
          <w:p w:rsidR="00130926" w:rsidRPr="00792687" w:rsidRDefault="00130926" w:rsidP="00130926">
            <w:pPr>
              <w:tabs>
                <w:tab w:val="center" w:pos="6521"/>
                <w:tab w:val="right" w:pos="9922"/>
              </w:tabs>
              <w:spacing w:line="20" w:lineRule="atLeast"/>
              <w:ind w:right="408"/>
            </w:pPr>
          </w:p>
        </w:tc>
      </w:tr>
    </w:tbl>
    <w:p w:rsidR="00130926" w:rsidRDefault="00130926" w:rsidP="007C3657">
      <w:pPr>
        <w:tabs>
          <w:tab w:val="left" w:pos="3796"/>
        </w:tabs>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130926" w:rsidRPr="00130926" w:rsidRDefault="00130926" w:rsidP="00130926">
      <w:pPr>
        <w:rPr>
          <w:sz w:val="16"/>
          <w:szCs w:val="16"/>
          <w:lang w:eastAsia="zh-CN"/>
        </w:rPr>
      </w:pPr>
    </w:p>
    <w:p w:rsidR="007B1840" w:rsidRDefault="007B1840" w:rsidP="00130926">
      <w:pPr>
        <w:rPr>
          <w:sz w:val="16"/>
          <w:szCs w:val="16"/>
          <w:lang w:eastAsia="zh-CN"/>
        </w:rPr>
      </w:pPr>
    </w:p>
    <w:p w:rsidR="00130926" w:rsidRDefault="00130926" w:rsidP="00130926">
      <w:pPr>
        <w:rPr>
          <w:sz w:val="16"/>
          <w:szCs w:val="16"/>
          <w:lang w:eastAsia="zh-CN"/>
        </w:rPr>
      </w:pPr>
    </w:p>
    <w:p w:rsidR="00130926" w:rsidRDefault="00130926" w:rsidP="00130926">
      <w:pPr>
        <w:rPr>
          <w:sz w:val="16"/>
          <w:szCs w:val="16"/>
          <w:lang w:eastAsia="zh-CN"/>
        </w:rPr>
      </w:pPr>
    </w:p>
    <w:p w:rsidR="00130926" w:rsidRDefault="00130926" w:rsidP="00130926">
      <w:pPr>
        <w:rPr>
          <w:sz w:val="16"/>
          <w:szCs w:val="16"/>
          <w:lang w:eastAsia="zh-CN"/>
        </w:rPr>
      </w:pPr>
    </w:p>
    <w:p w:rsidR="00130926" w:rsidRDefault="00130926" w:rsidP="00130926">
      <w:pPr>
        <w:rPr>
          <w:sz w:val="16"/>
          <w:szCs w:val="16"/>
          <w:lang w:eastAsia="zh-CN"/>
        </w:rPr>
      </w:pPr>
    </w:p>
    <w:p w:rsidR="00130926" w:rsidRPr="00792687" w:rsidRDefault="00130926" w:rsidP="00130926">
      <w:pPr>
        <w:spacing w:line="20" w:lineRule="atLeast"/>
        <w:rPr>
          <w:b/>
          <w:bCs/>
        </w:rPr>
      </w:pPr>
      <w:r w:rsidRPr="00792687">
        <w:rPr>
          <w:b/>
          <w:bCs/>
        </w:rPr>
        <w:t xml:space="preserve">Способ  уведомления о ходе предоставления  услуги, получения результатов услуги </w:t>
      </w:r>
    </w:p>
    <w:p w:rsidR="00130926" w:rsidRPr="00792687" w:rsidRDefault="00130926" w:rsidP="00130926">
      <w:pPr>
        <w:spacing w:line="20" w:lineRule="atLeast"/>
        <w:rPr>
          <w:i/>
          <w:iCs/>
          <w:sz w:val="18"/>
          <w:szCs w:val="18"/>
        </w:rPr>
      </w:pPr>
      <w:r w:rsidRPr="00792687">
        <w:rPr>
          <w:i/>
          <w:iCs/>
          <w:sz w:val="18"/>
          <w:szCs w:val="18"/>
        </w:rPr>
        <w:t>(</w:t>
      </w:r>
      <w:proofErr w:type="gramStart"/>
      <w:r w:rsidRPr="00792687">
        <w:rPr>
          <w:i/>
          <w:iCs/>
          <w:sz w:val="18"/>
          <w:szCs w:val="18"/>
        </w:rPr>
        <w:t>нужное</w:t>
      </w:r>
      <w:proofErr w:type="gramEnd"/>
      <w:r w:rsidRPr="00792687">
        <w:rPr>
          <w:i/>
          <w:iCs/>
          <w:sz w:val="18"/>
          <w:szCs w:val="18"/>
        </w:rPr>
        <w:t xml:space="preserve"> отметить в квадрате):</w:t>
      </w:r>
    </w:p>
    <w:p w:rsidR="00130926" w:rsidRPr="00792687" w:rsidRDefault="00130926" w:rsidP="00130926">
      <w:pPr>
        <w:spacing w:line="20" w:lineRule="atLeast"/>
        <w:rPr>
          <w:i/>
          <w:i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1463"/>
        <w:gridCol w:w="992"/>
        <w:gridCol w:w="3402"/>
        <w:gridCol w:w="567"/>
        <w:gridCol w:w="2693"/>
      </w:tblGrid>
      <w:tr w:rsidR="00130926" w:rsidRPr="00A94A5E" w:rsidTr="00130926">
        <w:tc>
          <w:tcPr>
            <w:tcW w:w="630" w:type="dxa"/>
            <w:tcBorders>
              <w:right w:val="single" w:sz="4" w:space="0" w:color="auto"/>
            </w:tcBorders>
            <w:shd w:val="clear" w:color="auto" w:fill="auto"/>
          </w:tcPr>
          <w:p w:rsidR="00130926" w:rsidRPr="00A94A5E" w:rsidRDefault="00130926" w:rsidP="00130926">
            <w:pPr>
              <w:rPr>
                <w:sz w:val="24"/>
                <w:szCs w:val="24"/>
              </w:rPr>
            </w:pPr>
          </w:p>
        </w:tc>
        <w:tc>
          <w:tcPr>
            <w:tcW w:w="1463" w:type="dxa"/>
            <w:tcBorders>
              <w:top w:val="nil"/>
              <w:left w:val="single" w:sz="4" w:space="0" w:color="auto"/>
              <w:bottom w:val="nil"/>
              <w:right w:val="single" w:sz="4" w:space="0" w:color="auto"/>
            </w:tcBorders>
            <w:shd w:val="clear" w:color="auto" w:fill="auto"/>
          </w:tcPr>
          <w:p w:rsidR="00130926" w:rsidRPr="00A94A5E" w:rsidRDefault="00130926" w:rsidP="00130926">
            <w:pPr>
              <w:rPr>
                <w:sz w:val="24"/>
                <w:szCs w:val="24"/>
              </w:rPr>
            </w:pPr>
            <w:r w:rsidRPr="00A94A5E">
              <w:rPr>
                <w:sz w:val="24"/>
                <w:szCs w:val="24"/>
              </w:rPr>
              <w:t>Лично</w:t>
            </w:r>
          </w:p>
        </w:tc>
        <w:tc>
          <w:tcPr>
            <w:tcW w:w="992" w:type="dxa"/>
            <w:tcBorders>
              <w:left w:val="single" w:sz="4" w:space="0" w:color="auto"/>
              <w:right w:val="single" w:sz="4" w:space="0" w:color="auto"/>
            </w:tcBorders>
            <w:shd w:val="clear" w:color="auto" w:fill="auto"/>
          </w:tcPr>
          <w:p w:rsidR="00130926" w:rsidRPr="00A94A5E" w:rsidRDefault="00130926" w:rsidP="00130926">
            <w:pPr>
              <w:rPr>
                <w:sz w:val="24"/>
                <w:szCs w:val="24"/>
              </w:rPr>
            </w:pPr>
          </w:p>
        </w:tc>
        <w:tc>
          <w:tcPr>
            <w:tcW w:w="3402" w:type="dxa"/>
            <w:tcBorders>
              <w:top w:val="nil"/>
              <w:left w:val="single" w:sz="4" w:space="0" w:color="auto"/>
              <w:bottom w:val="nil"/>
              <w:right w:val="single" w:sz="4" w:space="0" w:color="auto"/>
            </w:tcBorders>
            <w:shd w:val="clear" w:color="auto" w:fill="auto"/>
          </w:tcPr>
          <w:p w:rsidR="00130926" w:rsidRPr="00A94A5E" w:rsidRDefault="00130926" w:rsidP="00130926">
            <w:pPr>
              <w:rPr>
                <w:sz w:val="24"/>
                <w:szCs w:val="24"/>
              </w:rPr>
            </w:pPr>
            <w:r w:rsidRPr="00A94A5E">
              <w:rPr>
                <w:sz w:val="24"/>
                <w:szCs w:val="24"/>
              </w:rPr>
              <w:t>Почтовым отправлением</w:t>
            </w:r>
          </w:p>
        </w:tc>
        <w:tc>
          <w:tcPr>
            <w:tcW w:w="567" w:type="dxa"/>
            <w:tcBorders>
              <w:left w:val="single" w:sz="4" w:space="0" w:color="auto"/>
              <w:right w:val="single" w:sz="4" w:space="0" w:color="auto"/>
            </w:tcBorders>
            <w:shd w:val="clear" w:color="auto" w:fill="auto"/>
          </w:tcPr>
          <w:p w:rsidR="00130926" w:rsidRPr="00A94A5E" w:rsidRDefault="00130926" w:rsidP="00130926">
            <w:pPr>
              <w:rPr>
                <w:sz w:val="24"/>
                <w:szCs w:val="24"/>
              </w:rPr>
            </w:pPr>
          </w:p>
        </w:tc>
        <w:tc>
          <w:tcPr>
            <w:tcW w:w="2693" w:type="dxa"/>
            <w:tcBorders>
              <w:top w:val="nil"/>
              <w:left w:val="single" w:sz="4" w:space="0" w:color="auto"/>
              <w:bottom w:val="nil"/>
              <w:right w:val="nil"/>
            </w:tcBorders>
            <w:shd w:val="clear" w:color="auto" w:fill="auto"/>
          </w:tcPr>
          <w:p w:rsidR="00130926" w:rsidRPr="00A94A5E" w:rsidRDefault="00130926" w:rsidP="00130926">
            <w:pPr>
              <w:rPr>
                <w:sz w:val="24"/>
                <w:szCs w:val="24"/>
              </w:rPr>
            </w:pPr>
            <w:r w:rsidRPr="00A94A5E">
              <w:rPr>
                <w:sz w:val="24"/>
                <w:szCs w:val="24"/>
              </w:rPr>
              <w:t>В электронном виде</w:t>
            </w:r>
          </w:p>
        </w:tc>
      </w:tr>
    </w:tbl>
    <w:p w:rsidR="00130926" w:rsidRPr="00792687" w:rsidRDefault="00130926" w:rsidP="00130926">
      <w:pPr>
        <w:spacing w:line="20" w:lineRule="atLeast"/>
        <w:rPr>
          <w:iCs/>
          <w:sz w:val="18"/>
          <w:szCs w:val="18"/>
        </w:rPr>
      </w:pPr>
    </w:p>
    <w:p w:rsidR="00130926" w:rsidRPr="00792687" w:rsidRDefault="00130926" w:rsidP="00130926"/>
    <w:p w:rsidR="00130926" w:rsidRPr="00792687" w:rsidRDefault="00130926" w:rsidP="00130926">
      <w:pPr>
        <w:ind w:right="-143" w:firstLine="567"/>
        <w:jc w:val="both"/>
        <w:rPr>
          <w:sz w:val="24"/>
          <w:szCs w:val="24"/>
        </w:rPr>
      </w:pPr>
      <w:r w:rsidRPr="00792687">
        <w:rPr>
          <w:sz w:val="24"/>
          <w:szCs w:val="24"/>
        </w:rPr>
        <w:t xml:space="preserve">Заявителю известно, что в соответствии с </w:t>
      </w:r>
      <w:hyperlink r:id="rId22" w:history="1">
        <w:r w:rsidRPr="00792687">
          <w:rPr>
            <w:sz w:val="24"/>
            <w:szCs w:val="24"/>
          </w:rPr>
          <w:t>подпунктом 4 пункта 1 статьи 6</w:t>
        </w:r>
      </w:hyperlink>
      <w:r w:rsidRPr="00792687">
        <w:rPr>
          <w:sz w:val="24"/>
          <w:szCs w:val="24"/>
        </w:rPr>
        <w:t xml:space="preserve"> Федерального закона от 27 июля 2006 года № 152-ФЗ «О персональных данных» департамент имущественных и земельных отношений Костромской области осуществляет обработку персональных данных субъекта персональных данных, указанных в запросе, в целях и объеме, необходимых для предоставления государственной услуги.</w:t>
      </w:r>
    </w:p>
    <w:tbl>
      <w:tblPr>
        <w:tblW w:w="10105" w:type="dxa"/>
        <w:tblLayout w:type="fixed"/>
        <w:tblCellMar>
          <w:left w:w="28" w:type="dxa"/>
          <w:right w:w="28" w:type="dxa"/>
        </w:tblCellMar>
        <w:tblLook w:val="0000"/>
      </w:tblPr>
      <w:tblGrid>
        <w:gridCol w:w="196"/>
        <w:gridCol w:w="364"/>
        <w:gridCol w:w="293"/>
        <w:gridCol w:w="1585"/>
        <w:gridCol w:w="470"/>
        <w:gridCol w:w="239"/>
        <w:gridCol w:w="497"/>
        <w:gridCol w:w="2763"/>
        <w:gridCol w:w="533"/>
        <w:gridCol w:w="321"/>
        <w:gridCol w:w="2844"/>
      </w:tblGrid>
      <w:tr w:rsidR="00130926" w:rsidRPr="00792687" w:rsidTr="00130926">
        <w:tc>
          <w:tcPr>
            <w:tcW w:w="196" w:type="dxa"/>
            <w:tcBorders>
              <w:top w:val="nil"/>
              <w:left w:val="nil"/>
              <w:bottom w:val="nil"/>
              <w:right w:val="nil"/>
            </w:tcBorders>
            <w:vAlign w:val="bottom"/>
          </w:tcPr>
          <w:p w:rsidR="00130926" w:rsidRPr="00792687" w:rsidRDefault="00130926" w:rsidP="00130926"/>
          <w:p w:rsidR="00130926" w:rsidRPr="00792687" w:rsidRDefault="00130926" w:rsidP="00130926"/>
          <w:p w:rsidR="00130926" w:rsidRPr="00792687" w:rsidRDefault="00130926" w:rsidP="00130926">
            <w:r w:rsidRPr="00792687">
              <w:t>“</w:t>
            </w:r>
          </w:p>
        </w:tc>
        <w:tc>
          <w:tcPr>
            <w:tcW w:w="364" w:type="dxa"/>
            <w:tcBorders>
              <w:top w:val="nil"/>
              <w:left w:val="nil"/>
              <w:bottom w:val="single" w:sz="4" w:space="0" w:color="auto"/>
              <w:right w:val="nil"/>
            </w:tcBorders>
            <w:vAlign w:val="bottom"/>
          </w:tcPr>
          <w:p w:rsidR="00130926" w:rsidRPr="00792687" w:rsidRDefault="00130926" w:rsidP="00130926">
            <w:pPr>
              <w:jc w:val="center"/>
            </w:pPr>
          </w:p>
        </w:tc>
        <w:tc>
          <w:tcPr>
            <w:tcW w:w="293" w:type="dxa"/>
            <w:tcBorders>
              <w:top w:val="nil"/>
              <w:left w:val="nil"/>
              <w:bottom w:val="nil"/>
              <w:right w:val="nil"/>
            </w:tcBorders>
            <w:vAlign w:val="bottom"/>
          </w:tcPr>
          <w:p w:rsidR="00130926" w:rsidRPr="00792687" w:rsidRDefault="00130926" w:rsidP="00130926">
            <w:r w:rsidRPr="00792687">
              <w:t>”</w:t>
            </w:r>
          </w:p>
        </w:tc>
        <w:tc>
          <w:tcPr>
            <w:tcW w:w="1585" w:type="dxa"/>
            <w:tcBorders>
              <w:top w:val="nil"/>
              <w:left w:val="nil"/>
              <w:bottom w:val="single" w:sz="4" w:space="0" w:color="auto"/>
              <w:right w:val="nil"/>
            </w:tcBorders>
            <w:vAlign w:val="bottom"/>
          </w:tcPr>
          <w:p w:rsidR="00130926" w:rsidRPr="00792687" w:rsidRDefault="00130926" w:rsidP="00130926">
            <w:pPr>
              <w:jc w:val="center"/>
            </w:pPr>
          </w:p>
        </w:tc>
        <w:tc>
          <w:tcPr>
            <w:tcW w:w="470" w:type="dxa"/>
            <w:tcBorders>
              <w:top w:val="nil"/>
              <w:left w:val="nil"/>
              <w:bottom w:val="nil"/>
              <w:right w:val="nil"/>
            </w:tcBorders>
            <w:vAlign w:val="bottom"/>
          </w:tcPr>
          <w:p w:rsidR="00130926" w:rsidRPr="00792687" w:rsidRDefault="00130926" w:rsidP="00130926">
            <w:pPr>
              <w:jc w:val="right"/>
            </w:pPr>
            <w:r w:rsidRPr="00792687">
              <w:t>201</w:t>
            </w:r>
          </w:p>
        </w:tc>
        <w:tc>
          <w:tcPr>
            <w:tcW w:w="239" w:type="dxa"/>
            <w:tcBorders>
              <w:top w:val="nil"/>
              <w:left w:val="nil"/>
              <w:bottom w:val="single" w:sz="4" w:space="0" w:color="auto"/>
              <w:right w:val="nil"/>
            </w:tcBorders>
            <w:vAlign w:val="bottom"/>
          </w:tcPr>
          <w:p w:rsidR="00130926" w:rsidRPr="00792687" w:rsidRDefault="00130926" w:rsidP="00130926"/>
        </w:tc>
        <w:tc>
          <w:tcPr>
            <w:tcW w:w="497" w:type="dxa"/>
            <w:tcBorders>
              <w:top w:val="nil"/>
              <w:left w:val="nil"/>
              <w:bottom w:val="nil"/>
              <w:right w:val="nil"/>
            </w:tcBorders>
            <w:vAlign w:val="bottom"/>
          </w:tcPr>
          <w:p w:rsidR="00130926" w:rsidRPr="00792687" w:rsidRDefault="00130926" w:rsidP="00130926">
            <w:pPr>
              <w:ind w:left="57"/>
            </w:pPr>
            <w:proofErr w:type="gramStart"/>
            <w:r w:rsidRPr="00792687">
              <w:t>г</w:t>
            </w:r>
            <w:proofErr w:type="gramEnd"/>
            <w:r w:rsidRPr="00792687">
              <w:t xml:space="preserve">. </w:t>
            </w:r>
          </w:p>
        </w:tc>
        <w:tc>
          <w:tcPr>
            <w:tcW w:w="2763" w:type="dxa"/>
            <w:tcBorders>
              <w:top w:val="nil"/>
              <w:left w:val="nil"/>
              <w:right w:val="nil"/>
            </w:tcBorders>
            <w:vAlign w:val="bottom"/>
          </w:tcPr>
          <w:p w:rsidR="00130926" w:rsidRPr="00792687" w:rsidRDefault="00130926" w:rsidP="00130926">
            <w:pPr>
              <w:jc w:val="center"/>
            </w:pPr>
            <w:r w:rsidRPr="00792687">
              <w:t>_______________________</w:t>
            </w:r>
          </w:p>
        </w:tc>
        <w:tc>
          <w:tcPr>
            <w:tcW w:w="533" w:type="dxa"/>
            <w:tcBorders>
              <w:top w:val="nil"/>
              <w:left w:val="nil"/>
              <w:right w:val="nil"/>
            </w:tcBorders>
            <w:vAlign w:val="bottom"/>
          </w:tcPr>
          <w:p w:rsidR="00130926" w:rsidRPr="00792687" w:rsidRDefault="00130926" w:rsidP="00130926"/>
        </w:tc>
        <w:tc>
          <w:tcPr>
            <w:tcW w:w="321" w:type="dxa"/>
            <w:tcBorders>
              <w:top w:val="nil"/>
              <w:left w:val="nil"/>
              <w:right w:val="nil"/>
            </w:tcBorders>
            <w:vAlign w:val="bottom"/>
          </w:tcPr>
          <w:p w:rsidR="00130926" w:rsidRPr="00792687" w:rsidRDefault="00130926" w:rsidP="00130926">
            <w:pPr>
              <w:jc w:val="center"/>
            </w:pPr>
          </w:p>
        </w:tc>
        <w:tc>
          <w:tcPr>
            <w:tcW w:w="2844" w:type="dxa"/>
            <w:tcBorders>
              <w:top w:val="nil"/>
              <w:left w:val="nil"/>
              <w:bottom w:val="single" w:sz="4" w:space="0" w:color="auto"/>
              <w:right w:val="nil"/>
            </w:tcBorders>
          </w:tcPr>
          <w:p w:rsidR="00130926" w:rsidRPr="00792687" w:rsidRDefault="00130926" w:rsidP="00130926">
            <w:pPr>
              <w:jc w:val="center"/>
            </w:pPr>
            <w:r w:rsidRPr="00792687">
              <w:t xml:space="preserve">                                        </w:t>
            </w:r>
          </w:p>
          <w:p w:rsidR="00130926" w:rsidRPr="00792687" w:rsidRDefault="00130926" w:rsidP="00130926"/>
          <w:p w:rsidR="00130926" w:rsidRPr="00792687" w:rsidRDefault="00130926" w:rsidP="00130926">
            <w:pPr>
              <w:jc w:val="center"/>
            </w:pPr>
          </w:p>
        </w:tc>
      </w:tr>
      <w:tr w:rsidR="00130926" w:rsidRPr="00792687" w:rsidTr="00130926">
        <w:trPr>
          <w:cantSplit/>
        </w:trPr>
        <w:tc>
          <w:tcPr>
            <w:tcW w:w="10105" w:type="dxa"/>
            <w:gridSpan w:val="11"/>
            <w:tcBorders>
              <w:top w:val="nil"/>
              <w:left w:val="nil"/>
              <w:bottom w:val="nil"/>
              <w:right w:val="nil"/>
            </w:tcBorders>
            <w:vAlign w:val="bottom"/>
          </w:tcPr>
          <w:p w:rsidR="00130926" w:rsidRPr="00792687" w:rsidRDefault="00130926" w:rsidP="00130926">
            <w:pPr>
              <w:jc w:val="center"/>
              <w:rPr>
                <w:sz w:val="18"/>
                <w:szCs w:val="18"/>
              </w:rPr>
            </w:pPr>
            <w:r w:rsidRPr="00792687">
              <w:rPr>
                <w:i/>
                <w:iCs/>
                <w:sz w:val="18"/>
                <w:szCs w:val="18"/>
              </w:rPr>
              <w:t xml:space="preserve">             (дата)                                             (фамилия, инициалы заявителя)                                    (подпись заявителя)</w:t>
            </w:r>
          </w:p>
        </w:tc>
      </w:tr>
    </w:tbl>
    <w:p w:rsidR="00130926" w:rsidRPr="00792687" w:rsidRDefault="00130926" w:rsidP="00130926"/>
    <w:p w:rsidR="00130926" w:rsidRPr="00792687" w:rsidRDefault="00130926" w:rsidP="00130926"/>
    <w:p w:rsidR="00130926" w:rsidRPr="00792687" w:rsidRDefault="00130926" w:rsidP="00130926">
      <w:pPr>
        <w:jc w:val="both"/>
        <w:rPr>
          <w:noProof/>
        </w:rPr>
      </w:pPr>
      <w:r w:rsidRPr="00792687">
        <w:rPr>
          <w:noProof/>
        </w:rPr>
        <w:t>Документы представлены в полном объеме в соответсвтвии с пунктом 15 Административного регламента.</w:t>
      </w:r>
    </w:p>
    <w:p w:rsidR="00130926" w:rsidRPr="00792687" w:rsidRDefault="00130926" w:rsidP="00130926">
      <w:pPr>
        <w:jc w:val="both"/>
        <w:rPr>
          <w:noProof/>
        </w:rPr>
      </w:pPr>
      <w:r w:rsidRPr="00792687">
        <w:rPr>
          <w:noProof/>
        </w:rPr>
        <w:t>Проверил специалист ____________________________________________________________</w:t>
      </w:r>
    </w:p>
    <w:p w:rsidR="00130926" w:rsidRDefault="00130926" w:rsidP="00130926">
      <w:pPr>
        <w:rPr>
          <w:sz w:val="16"/>
          <w:szCs w:val="16"/>
          <w:lang w:eastAsia="zh-CN"/>
        </w:rPr>
      </w:pPr>
    </w:p>
    <w:p w:rsidR="00130926" w:rsidRDefault="00130926" w:rsidP="00130926">
      <w:pPr>
        <w:rPr>
          <w:sz w:val="16"/>
          <w:szCs w:val="16"/>
          <w:lang w:eastAsia="zh-CN"/>
        </w:rPr>
      </w:pPr>
    </w:p>
    <w:p w:rsidR="00130926" w:rsidRDefault="00130926" w:rsidP="00130926">
      <w:pPr>
        <w:rPr>
          <w:sz w:val="16"/>
          <w:szCs w:val="16"/>
          <w:lang w:eastAsia="zh-CN"/>
        </w:rPr>
      </w:pPr>
    </w:p>
    <w:tbl>
      <w:tblPr>
        <w:tblW w:w="10456" w:type="dxa"/>
        <w:tblLook w:val="04A0"/>
      </w:tblPr>
      <w:tblGrid>
        <w:gridCol w:w="3066"/>
        <w:gridCol w:w="1674"/>
        <w:gridCol w:w="5716"/>
      </w:tblGrid>
      <w:tr w:rsidR="00130926" w:rsidRPr="00130926" w:rsidTr="00130926">
        <w:tc>
          <w:tcPr>
            <w:tcW w:w="3066" w:type="dxa"/>
          </w:tcPr>
          <w:p w:rsidR="00130926" w:rsidRPr="00130926" w:rsidRDefault="00130926" w:rsidP="00130926">
            <w:pPr>
              <w:pStyle w:val="ConsPlusNormal"/>
              <w:jc w:val="right"/>
              <w:rPr>
                <w:rFonts w:ascii="Times New Roman" w:hAnsi="Times New Roman" w:cs="Times New Roman"/>
                <w:sz w:val="16"/>
                <w:szCs w:val="16"/>
              </w:rPr>
            </w:pPr>
          </w:p>
        </w:tc>
        <w:tc>
          <w:tcPr>
            <w:tcW w:w="1674" w:type="dxa"/>
          </w:tcPr>
          <w:p w:rsidR="00130926" w:rsidRPr="00130926" w:rsidRDefault="00130926" w:rsidP="00130926">
            <w:pPr>
              <w:pStyle w:val="ConsPlusNormal"/>
              <w:jc w:val="right"/>
              <w:rPr>
                <w:rFonts w:ascii="Times New Roman" w:hAnsi="Times New Roman" w:cs="Times New Roman"/>
                <w:sz w:val="16"/>
                <w:szCs w:val="16"/>
              </w:rPr>
            </w:pPr>
          </w:p>
        </w:tc>
        <w:tc>
          <w:tcPr>
            <w:tcW w:w="5716" w:type="dxa"/>
          </w:tcPr>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p>
          <w:p w:rsidR="00130926" w:rsidRPr="00130926" w:rsidRDefault="00130926" w:rsidP="00130926">
            <w:pPr>
              <w:pStyle w:val="ConsPlusNormal"/>
              <w:jc w:val="right"/>
              <w:rPr>
                <w:rFonts w:ascii="Times New Roman" w:hAnsi="Times New Roman" w:cs="Times New Roman"/>
                <w:sz w:val="16"/>
                <w:szCs w:val="16"/>
              </w:rPr>
            </w:pPr>
            <w:r w:rsidRPr="00130926">
              <w:rPr>
                <w:rFonts w:ascii="Times New Roman" w:hAnsi="Times New Roman" w:cs="Times New Roman"/>
                <w:sz w:val="16"/>
                <w:szCs w:val="16"/>
              </w:rPr>
              <w:t>Приложение  3</w:t>
            </w:r>
          </w:p>
          <w:p w:rsidR="00130926" w:rsidRPr="00130926" w:rsidRDefault="00130926" w:rsidP="00130926">
            <w:pPr>
              <w:pStyle w:val="ConsPlusNormal"/>
              <w:jc w:val="right"/>
              <w:rPr>
                <w:rFonts w:ascii="Times New Roman" w:hAnsi="Times New Roman" w:cs="Times New Roman"/>
                <w:sz w:val="16"/>
                <w:szCs w:val="16"/>
              </w:rPr>
            </w:pPr>
            <w:r w:rsidRPr="00130926">
              <w:rPr>
                <w:rFonts w:ascii="Times New Roman" w:hAnsi="Times New Roman" w:cs="Times New Roman"/>
                <w:sz w:val="16"/>
                <w:szCs w:val="16"/>
              </w:rPr>
              <w:t>к Административному регламенту предоставления администрацией Островского муниципального района Костромской области муниципальной услуги по предоставлению информации из реестра муниципального имущества Островского муниципального района Костромской области</w:t>
            </w:r>
          </w:p>
        </w:tc>
      </w:tr>
    </w:tbl>
    <w:p w:rsidR="00130926" w:rsidRPr="00130926" w:rsidRDefault="00130926" w:rsidP="00130926">
      <w:pPr>
        <w:pStyle w:val="ConsPlusNormal"/>
        <w:ind w:firstLine="1134"/>
        <w:jc w:val="right"/>
        <w:rPr>
          <w:rFonts w:ascii="Times New Roman" w:hAnsi="Times New Roman" w:cs="Times New Roman"/>
          <w:noProof/>
          <w:sz w:val="16"/>
          <w:szCs w:val="16"/>
        </w:rPr>
      </w:pPr>
    </w:p>
    <w:p w:rsidR="00130926" w:rsidRPr="00130926" w:rsidRDefault="00130926" w:rsidP="00130926">
      <w:pPr>
        <w:pStyle w:val="ConsPlusNormal"/>
        <w:jc w:val="right"/>
        <w:rPr>
          <w:rFonts w:ascii="Times New Roman" w:hAnsi="Times New Roman" w:cs="Times New Roman"/>
          <w:sz w:val="16"/>
          <w:szCs w:val="16"/>
        </w:rPr>
      </w:pPr>
    </w:p>
    <w:p w:rsidR="00130926" w:rsidRDefault="00130926" w:rsidP="00130926">
      <w:pPr>
        <w:pStyle w:val="affa"/>
        <w:ind w:left="4820"/>
        <w:jc w:val="right"/>
        <w:rPr>
          <w:rFonts w:ascii="Times New Roman" w:hAnsi="Times New Roman" w:cs="Times New Roman"/>
          <w:noProof/>
          <w:sz w:val="16"/>
          <w:szCs w:val="16"/>
        </w:rPr>
      </w:pPr>
      <w:r w:rsidRPr="00130926">
        <w:rPr>
          <w:rFonts w:ascii="Times New Roman" w:hAnsi="Times New Roman" w:cs="Times New Roman"/>
          <w:noProof/>
          <w:sz w:val="16"/>
          <w:szCs w:val="16"/>
        </w:rPr>
        <w:t>Руководителю администрации Островского</w:t>
      </w:r>
    </w:p>
    <w:p w:rsidR="00130926" w:rsidRPr="00130926" w:rsidRDefault="00130926" w:rsidP="00130926">
      <w:pPr>
        <w:pStyle w:val="affa"/>
        <w:ind w:left="4820"/>
        <w:jc w:val="right"/>
        <w:rPr>
          <w:rFonts w:ascii="Times New Roman" w:hAnsi="Times New Roman" w:cs="Times New Roman"/>
          <w:i/>
          <w:iCs/>
          <w:sz w:val="16"/>
          <w:szCs w:val="16"/>
        </w:rPr>
      </w:pPr>
      <w:r w:rsidRPr="00130926">
        <w:rPr>
          <w:rFonts w:ascii="Times New Roman" w:hAnsi="Times New Roman" w:cs="Times New Roman"/>
          <w:noProof/>
          <w:sz w:val="16"/>
          <w:szCs w:val="16"/>
        </w:rPr>
        <w:t xml:space="preserve"> муниципального района Костромской области</w:t>
      </w:r>
    </w:p>
    <w:p w:rsidR="00130926" w:rsidRPr="00130926" w:rsidRDefault="00130926" w:rsidP="00130926">
      <w:pPr>
        <w:pStyle w:val="affa"/>
        <w:ind w:left="4820"/>
        <w:jc w:val="right"/>
        <w:rPr>
          <w:rFonts w:ascii="Times New Roman" w:hAnsi="Times New Roman" w:cs="Times New Roman"/>
          <w:i/>
          <w:iCs/>
          <w:sz w:val="16"/>
          <w:szCs w:val="16"/>
        </w:rPr>
      </w:pPr>
      <w:r w:rsidRPr="00130926">
        <w:rPr>
          <w:rFonts w:ascii="Times New Roman" w:hAnsi="Times New Roman" w:cs="Times New Roman"/>
          <w:i/>
          <w:iCs/>
          <w:sz w:val="16"/>
          <w:szCs w:val="16"/>
        </w:rPr>
        <w:t>____________________________________</w:t>
      </w:r>
    </w:p>
    <w:p w:rsidR="00130926" w:rsidRPr="00130926" w:rsidRDefault="00130926" w:rsidP="00130926">
      <w:pPr>
        <w:ind w:left="4820"/>
        <w:jc w:val="right"/>
        <w:rPr>
          <w:sz w:val="16"/>
          <w:szCs w:val="16"/>
        </w:rPr>
      </w:pPr>
      <w:r w:rsidRPr="00130926">
        <w:rPr>
          <w:sz w:val="16"/>
          <w:szCs w:val="16"/>
        </w:rPr>
        <w:t>____________________________________</w:t>
      </w:r>
    </w:p>
    <w:p w:rsidR="00130926" w:rsidRPr="00130926" w:rsidRDefault="00130926" w:rsidP="00130926">
      <w:pPr>
        <w:ind w:left="4820"/>
        <w:jc w:val="right"/>
        <w:rPr>
          <w:sz w:val="16"/>
          <w:szCs w:val="16"/>
        </w:rPr>
      </w:pPr>
      <w:r w:rsidRPr="00130926">
        <w:rPr>
          <w:sz w:val="16"/>
          <w:szCs w:val="16"/>
        </w:rPr>
        <w:lastRenderedPageBreak/>
        <w:t>(адрес местонахождения органа)</w:t>
      </w:r>
    </w:p>
    <w:p w:rsidR="00130926" w:rsidRPr="00130926" w:rsidRDefault="00130926" w:rsidP="00130926">
      <w:pPr>
        <w:pStyle w:val="affa"/>
        <w:ind w:left="4820"/>
        <w:jc w:val="right"/>
        <w:rPr>
          <w:rFonts w:ascii="Times New Roman" w:hAnsi="Times New Roman" w:cs="Times New Roman"/>
          <w:noProof/>
          <w:sz w:val="16"/>
          <w:szCs w:val="16"/>
        </w:rPr>
      </w:pPr>
      <w:r w:rsidRPr="00130926">
        <w:rPr>
          <w:rFonts w:ascii="Times New Roman" w:hAnsi="Times New Roman" w:cs="Times New Roman"/>
          <w:sz w:val="16"/>
          <w:szCs w:val="16"/>
        </w:rPr>
        <w:t xml:space="preserve"> </w:t>
      </w:r>
      <w:r w:rsidRPr="00130926">
        <w:rPr>
          <w:rFonts w:ascii="Times New Roman" w:hAnsi="Times New Roman" w:cs="Times New Roman"/>
          <w:noProof/>
          <w:sz w:val="16"/>
          <w:szCs w:val="16"/>
        </w:rPr>
        <w:t>от_________________________________</w:t>
      </w:r>
    </w:p>
    <w:p w:rsidR="00130926" w:rsidRPr="00130926" w:rsidRDefault="00130926" w:rsidP="00130926">
      <w:pPr>
        <w:ind w:left="4820"/>
        <w:jc w:val="right"/>
        <w:rPr>
          <w:sz w:val="16"/>
          <w:szCs w:val="16"/>
        </w:rPr>
      </w:pPr>
      <w:r w:rsidRPr="00130926">
        <w:rPr>
          <w:sz w:val="16"/>
          <w:szCs w:val="16"/>
        </w:rPr>
        <w:t>____________________________________</w:t>
      </w:r>
    </w:p>
    <w:p w:rsidR="00130926" w:rsidRPr="00130926" w:rsidRDefault="00130926" w:rsidP="00130926">
      <w:pPr>
        <w:ind w:left="4820"/>
        <w:jc w:val="right"/>
        <w:rPr>
          <w:noProof/>
          <w:sz w:val="16"/>
          <w:szCs w:val="16"/>
        </w:rPr>
      </w:pPr>
      <w:r w:rsidRPr="00130926">
        <w:rPr>
          <w:sz w:val="16"/>
          <w:szCs w:val="16"/>
        </w:rPr>
        <w:t>(полное наименование организации, почтовый адрес места нахождения, контактный телефон)</w:t>
      </w: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Pr="00130926" w:rsidRDefault="00130926" w:rsidP="00130926">
      <w:pPr>
        <w:spacing w:line="20" w:lineRule="atLeast"/>
        <w:jc w:val="center"/>
        <w:rPr>
          <w:noProof/>
          <w:sz w:val="16"/>
          <w:szCs w:val="16"/>
        </w:rPr>
      </w:pPr>
      <w:r w:rsidRPr="00130926">
        <w:rPr>
          <w:bCs/>
          <w:sz w:val="16"/>
          <w:szCs w:val="16"/>
        </w:rPr>
        <w:t>Запрос</w:t>
      </w:r>
      <w:r w:rsidRPr="00130926">
        <w:rPr>
          <w:noProof/>
          <w:sz w:val="16"/>
          <w:szCs w:val="16"/>
        </w:rPr>
        <w:t xml:space="preserve"> </w:t>
      </w:r>
    </w:p>
    <w:p w:rsidR="00130926" w:rsidRPr="00130926" w:rsidRDefault="00130926" w:rsidP="00130926">
      <w:pPr>
        <w:spacing w:line="20" w:lineRule="atLeast"/>
        <w:jc w:val="center"/>
        <w:rPr>
          <w:b/>
          <w:bCs/>
          <w:sz w:val="16"/>
          <w:szCs w:val="16"/>
        </w:rPr>
      </w:pPr>
      <w:r w:rsidRPr="00130926">
        <w:rPr>
          <w:noProof/>
          <w:sz w:val="16"/>
          <w:szCs w:val="16"/>
        </w:rPr>
        <w:t>о предоставлении информации из реестра муниципального имущества Островского муниципального района Костромской области</w:t>
      </w:r>
    </w:p>
    <w:p w:rsidR="00130926" w:rsidRPr="00130926" w:rsidRDefault="00130926" w:rsidP="00130926">
      <w:pPr>
        <w:spacing w:line="20" w:lineRule="atLeast"/>
        <w:jc w:val="center"/>
        <w:rPr>
          <w:b/>
          <w:bCs/>
          <w:sz w:val="16"/>
          <w:szCs w:val="16"/>
        </w:rPr>
      </w:pPr>
    </w:p>
    <w:p w:rsidR="00130926" w:rsidRPr="00130926" w:rsidRDefault="00130926" w:rsidP="00130926">
      <w:pPr>
        <w:pBdr>
          <w:top w:val="single" w:sz="2" w:space="1" w:color="000000"/>
        </w:pBdr>
        <w:spacing w:line="20" w:lineRule="atLeast"/>
        <w:jc w:val="center"/>
        <w:rPr>
          <w:i/>
          <w:iCs/>
          <w:sz w:val="16"/>
          <w:szCs w:val="16"/>
        </w:rPr>
      </w:pPr>
      <w:r w:rsidRPr="00130926">
        <w:rPr>
          <w:i/>
          <w:iCs/>
          <w:sz w:val="16"/>
          <w:szCs w:val="16"/>
        </w:rPr>
        <w:t xml:space="preserve"> (полное наименование юридического лица)</w:t>
      </w:r>
    </w:p>
    <w:tbl>
      <w:tblPr>
        <w:tblW w:w="0" w:type="auto"/>
        <w:tblLayout w:type="fixed"/>
        <w:tblCellMar>
          <w:left w:w="28" w:type="dxa"/>
          <w:right w:w="28" w:type="dxa"/>
        </w:tblCellMar>
        <w:tblLook w:val="0000"/>
      </w:tblPr>
      <w:tblGrid>
        <w:gridCol w:w="769"/>
        <w:gridCol w:w="4299"/>
        <w:gridCol w:w="142"/>
      </w:tblGrid>
      <w:tr w:rsidR="00130926" w:rsidRPr="00130926" w:rsidTr="00130926">
        <w:tc>
          <w:tcPr>
            <w:tcW w:w="769" w:type="dxa"/>
            <w:vAlign w:val="bottom"/>
          </w:tcPr>
          <w:p w:rsidR="00130926" w:rsidRPr="00130926" w:rsidRDefault="00130926" w:rsidP="00130926">
            <w:pPr>
              <w:spacing w:line="20" w:lineRule="atLeast"/>
              <w:ind w:left="57"/>
              <w:rPr>
                <w:sz w:val="16"/>
                <w:szCs w:val="16"/>
              </w:rPr>
            </w:pPr>
            <w:r w:rsidRPr="00130926">
              <w:rPr>
                <w:sz w:val="16"/>
                <w:szCs w:val="16"/>
              </w:rPr>
              <w:t>ОГРН</w:t>
            </w:r>
          </w:p>
        </w:tc>
        <w:tc>
          <w:tcPr>
            <w:tcW w:w="4299" w:type="dxa"/>
            <w:tcBorders>
              <w:bottom w:val="single" w:sz="2" w:space="0" w:color="000000"/>
            </w:tcBorders>
            <w:vAlign w:val="bottom"/>
          </w:tcPr>
          <w:p w:rsidR="00130926" w:rsidRPr="00130926" w:rsidRDefault="00130926" w:rsidP="00130926">
            <w:pPr>
              <w:spacing w:line="20" w:lineRule="atLeast"/>
              <w:rPr>
                <w:sz w:val="16"/>
                <w:szCs w:val="16"/>
              </w:rPr>
            </w:pPr>
          </w:p>
        </w:tc>
        <w:tc>
          <w:tcPr>
            <w:tcW w:w="142" w:type="dxa"/>
            <w:vAlign w:val="bottom"/>
          </w:tcPr>
          <w:p w:rsidR="00130926" w:rsidRPr="00130926" w:rsidRDefault="00130926" w:rsidP="00130926">
            <w:pPr>
              <w:spacing w:line="20" w:lineRule="atLeast"/>
              <w:jc w:val="right"/>
              <w:rPr>
                <w:sz w:val="16"/>
                <w:szCs w:val="16"/>
              </w:rPr>
            </w:pPr>
            <w:r w:rsidRPr="00130926">
              <w:rPr>
                <w:sz w:val="16"/>
                <w:szCs w:val="16"/>
              </w:rPr>
              <w:t>,</w:t>
            </w:r>
          </w:p>
        </w:tc>
      </w:tr>
    </w:tbl>
    <w:p w:rsidR="00130926" w:rsidRPr="00130926" w:rsidRDefault="00130926" w:rsidP="00130926">
      <w:pPr>
        <w:spacing w:line="20" w:lineRule="atLeast"/>
        <w:rPr>
          <w:sz w:val="16"/>
          <w:szCs w:val="16"/>
        </w:rPr>
      </w:pPr>
      <w:proofErr w:type="gramStart"/>
      <w:r w:rsidRPr="00130926">
        <w:rPr>
          <w:sz w:val="16"/>
          <w:szCs w:val="16"/>
        </w:rPr>
        <w:t>действующего</w:t>
      </w:r>
      <w:proofErr w:type="gramEnd"/>
      <w:r w:rsidRPr="00130926">
        <w:rPr>
          <w:sz w:val="16"/>
          <w:szCs w:val="16"/>
        </w:rPr>
        <w:t xml:space="preserve"> на основании:</w:t>
      </w:r>
    </w:p>
    <w:tbl>
      <w:tblPr>
        <w:tblW w:w="9411" w:type="dxa"/>
        <w:tblInd w:w="28" w:type="dxa"/>
        <w:tblLayout w:type="fixed"/>
        <w:tblCellMar>
          <w:left w:w="28" w:type="dxa"/>
          <w:right w:w="28" w:type="dxa"/>
        </w:tblCellMar>
        <w:tblLook w:val="0000"/>
      </w:tblPr>
      <w:tblGrid>
        <w:gridCol w:w="536"/>
        <w:gridCol w:w="269"/>
        <w:gridCol w:w="2949"/>
        <w:gridCol w:w="5523"/>
        <w:gridCol w:w="107"/>
        <w:gridCol w:w="27"/>
      </w:tblGrid>
      <w:tr w:rsidR="00130926" w:rsidRPr="00130926" w:rsidTr="00130926">
        <w:trPr>
          <w:gridAfter w:val="1"/>
          <w:wAfter w:w="27" w:type="dxa"/>
          <w:trHeight w:val="242"/>
        </w:trPr>
        <w:tc>
          <w:tcPr>
            <w:tcW w:w="536" w:type="dxa"/>
            <w:vAlign w:val="bottom"/>
          </w:tcPr>
          <w:p w:rsidR="00130926" w:rsidRPr="00130926" w:rsidRDefault="00130926" w:rsidP="00130926">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130926" w:rsidRPr="00130926" w:rsidRDefault="00130926" w:rsidP="00130926">
            <w:pPr>
              <w:spacing w:line="20" w:lineRule="atLeast"/>
              <w:jc w:val="center"/>
              <w:rPr>
                <w:sz w:val="16"/>
                <w:szCs w:val="16"/>
              </w:rPr>
            </w:pPr>
          </w:p>
        </w:tc>
        <w:tc>
          <w:tcPr>
            <w:tcW w:w="8579" w:type="dxa"/>
            <w:gridSpan w:val="3"/>
            <w:vAlign w:val="bottom"/>
          </w:tcPr>
          <w:p w:rsidR="00130926" w:rsidRPr="00130926" w:rsidRDefault="00130926" w:rsidP="00130926">
            <w:pPr>
              <w:spacing w:line="20" w:lineRule="atLeast"/>
              <w:ind w:left="57"/>
              <w:rPr>
                <w:sz w:val="16"/>
                <w:szCs w:val="16"/>
              </w:rPr>
            </w:pPr>
            <w:r w:rsidRPr="00130926">
              <w:rPr>
                <w:sz w:val="16"/>
                <w:szCs w:val="16"/>
              </w:rPr>
              <w:t>устава</w:t>
            </w:r>
          </w:p>
        </w:tc>
      </w:tr>
      <w:tr w:rsidR="00130926" w:rsidRPr="00130926" w:rsidTr="00130926">
        <w:trPr>
          <w:gridAfter w:val="1"/>
          <w:wAfter w:w="27" w:type="dxa"/>
          <w:trHeight w:val="121"/>
        </w:trPr>
        <w:tc>
          <w:tcPr>
            <w:tcW w:w="9384" w:type="dxa"/>
            <w:gridSpan w:val="5"/>
            <w:vAlign w:val="bottom"/>
          </w:tcPr>
          <w:p w:rsidR="00130926" w:rsidRPr="00130926" w:rsidRDefault="00130926" w:rsidP="00130926">
            <w:pPr>
              <w:spacing w:line="20" w:lineRule="atLeast"/>
              <w:ind w:left="57"/>
              <w:rPr>
                <w:sz w:val="16"/>
                <w:szCs w:val="16"/>
              </w:rPr>
            </w:pPr>
          </w:p>
        </w:tc>
      </w:tr>
      <w:tr w:rsidR="00130926" w:rsidRPr="00130926" w:rsidTr="00130926">
        <w:trPr>
          <w:gridAfter w:val="1"/>
          <w:wAfter w:w="27" w:type="dxa"/>
          <w:trHeight w:val="242"/>
        </w:trPr>
        <w:tc>
          <w:tcPr>
            <w:tcW w:w="536" w:type="dxa"/>
            <w:vAlign w:val="bottom"/>
          </w:tcPr>
          <w:p w:rsidR="00130926" w:rsidRPr="00130926" w:rsidRDefault="00130926" w:rsidP="00130926">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130926" w:rsidRPr="00130926" w:rsidRDefault="00130926" w:rsidP="00130926">
            <w:pPr>
              <w:spacing w:line="20" w:lineRule="atLeast"/>
              <w:jc w:val="center"/>
              <w:rPr>
                <w:sz w:val="16"/>
                <w:szCs w:val="16"/>
              </w:rPr>
            </w:pPr>
          </w:p>
        </w:tc>
        <w:tc>
          <w:tcPr>
            <w:tcW w:w="8579" w:type="dxa"/>
            <w:gridSpan w:val="3"/>
            <w:vAlign w:val="bottom"/>
          </w:tcPr>
          <w:p w:rsidR="00130926" w:rsidRPr="00130926" w:rsidRDefault="00130926" w:rsidP="00130926">
            <w:pPr>
              <w:spacing w:line="20" w:lineRule="atLeast"/>
              <w:ind w:left="57"/>
              <w:rPr>
                <w:sz w:val="16"/>
                <w:szCs w:val="16"/>
              </w:rPr>
            </w:pPr>
            <w:r w:rsidRPr="00130926">
              <w:rPr>
                <w:sz w:val="16"/>
                <w:szCs w:val="16"/>
              </w:rPr>
              <w:t>положения</w:t>
            </w:r>
          </w:p>
        </w:tc>
      </w:tr>
      <w:tr w:rsidR="00130926" w:rsidRPr="00130926" w:rsidTr="00130926">
        <w:trPr>
          <w:gridAfter w:val="1"/>
          <w:wAfter w:w="27" w:type="dxa"/>
          <w:trHeight w:val="106"/>
        </w:trPr>
        <w:tc>
          <w:tcPr>
            <w:tcW w:w="9384" w:type="dxa"/>
            <w:gridSpan w:val="5"/>
            <w:vAlign w:val="bottom"/>
          </w:tcPr>
          <w:p w:rsidR="00130926" w:rsidRPr="00130926" w:rsidRDefault="00130926" w:rsidP="00130926">
            <w:pPr>
              <w:spacing w:line="20" w:lineRule="atLeast"/>
              <w:ind w:left="57"/>
              <w:rPr>
                <w:sz w:val="16"/>
                <w:szCs w:val="16"/>
              </w:rPr>
            </w:pPr>
          </w:p>
        </w:tc>
      </w:tr>
      <w:tr w:rsidR="00130926" w:rsidRPr="00130926" w:rsidTr="00130926">
        <w:trPr>
          <w:trHeight w:val="256"/>
        </w:trPr>
        <w:tc>
          <w:tcPr>
            <w:tcW w:w="536" w:type="dxa"/>
            <w:vAlign w:val="bottom"/>
          </w:tcPr>
          <w:p w:rsidR="00130926" w:rsidRPr="00130926" w:rsidRDefault="00130926" w:rsidP="00130926">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130926" w:rsidRPr="00130926" w:rsidRDefault="00130926" w:rsidP="00130926">
            <w:pPr>
              <w:spacing w:line="20" w:lineRule="atLeast"/>
              <w:jc w:val="center"/>
              <w:rPr>
                <w:sz w:val="16"/>
                <w:szCs w:val="16"/>
              </w:rPr>
            </w:pPr>
          </w:p>
        </w:tc>
        <w:tc>
          <w:tcPr>
            <w:tcW w:w="2949" w:type="dxa"/>
            <w:vAlign w:val="bottom"/>
          </w:tcPr>
          <w:p w:rsidR="00130926" w:rsidRPr="00130926" w:rsidRDefault="00130926" w:rsidP="00130926">
            <w:pPr>
              <w:spacing w:line="20" w:lineRule="atLeast"/>
              <w:ind w:left="57"/>
              <w:rPr>
                <w:i/>
                <w:iCs/>
                <w:sz w:val="16"/>
                <w:szCs w:val="16"/>
              </w:rPr>
            </w:pPr>
            <w:r w:rsidRPr="00130926">
              <w:rPr>
                <w:sz w:val="16"/>
                <w:szCs w:val="16"/>
              </w:rPr>
              <w:t xml:space="preserve">иное </w:t>
            </w:r>
            <w:r w:rsidRPr="00130926">
              <w:rPr>
                <w:i/>
                <w:iCs/>
                <w:sz w:val="16"/>
                <w:szCs w:val="16"/>
              </w:rPr>
              <w:t>(указать вид документа)</w:t>
            </w:r>
          </w:p>
        </w:tc>
        <w:tc>
          <w:tcPr>
            <w:tcW w:w="5523" w:type="dxa"/>
            <w:tcBorders>
              <w:bottom w:val="single" w:sz="2" w:space="0" w:color="000000"/>
            </w:tcBorders>
            <w:vAlign w:val="bottom"/>
          </w:tcPr>
          <w:p w:rsidR="00130926" w:rsidRPr="00130926" w:rsidRDefault="00130926" w:rsidP="00130926">
            <w:pPr>
              <w:spacing w:line="20" w:lineRule="atLeast"/>
              <w:jc w:val="center"/>
              <w:rPr>
                <w:sz w:val="16"/>
                <w:szCs w:val="16"/>
              </w:rPr>
            </w:pPr>
          </w:p>
        </w:tc>
        <w:tc>
          <w:tcPr>
            <w:tcW w:w="134" w:type="dxa"/>
            <w:gridSpan w:val="2"/>
            <w:vAlign w:val="bottom"/>
          </w:tcPr>
          <w:p w:rsidR="00130926" w:rsidRPr="00130926" w:rsidRDefault="00130926" w:rsidP="00130926">
            <w:pPr>
              <w:spacing w:line="20" w:lineRule="atLeast"/>
              <w:jc w:val="right"/>
              <w:rPr>
                <w:sz w:val="16"/>
                <w:szCs w:val="16"/>
              </w:rPr>
            </w:pPr>
            <w:r w:rsidRPr="00130926">
              <w:rPr>
                <w:sz w:val="16"/>
                <w:szCs w:val="16"/>
              </w:rPr>
              <w:t>,</w:t>
            </w:r>
          </w:p>
        </w:tc>
      </w:tr>
    </w:tbl>
    <w:p w:rsidR="00130926" w:rsidRPr="00130926" w:rsidRDefault="00130926" w:rsidP="00130926">
      <w:pPr>
        <w:spacing w:line="20" w:lineRule="atLeast"/>
        <w:rPr>
          <w:i/>
          <w:iCs/>
          <w:sz w:val="16"/>
          <w:szCs w:val="16"/>
        </w:rPr>
      </w:pPr>
      <w:r w:rsidRPr="00130926">
        <w:rPr>
          <w:sz w:val="16"/>
          <w:szCs w:val="16"/>
        </w:rPr>
        <w:t xml:space="preserve">зарегистрированного   </w:t>
      </w:r>
    </w:p>
    <w:p w:rsidR="00130926" w:rsidRPr="00130926" w:rsidRDefault="00130926" w:rsidP="00130926">
      <w:pPr>
        <w:pBdr>
          <w:top w:val="single" w:sz="2" w:space="1" w:color="000000"/>
        </w:pBdr>
        <w:spacing w:line="20" w:lineRule="atLeast"/>
        <w:ind w:left="2139"/>
        <w:jc w:val="center"/>
        <w:rPr>
          <w:i/>
          <w:iCs/>
          <w:sz w:val="16"/>
          <w:szCs w:val="16"/>
        </w:rPr>
      </w:pPr>
      <w:r w:rsidRPr="00130926">
        <w:rPr>
          <w:i/>
          <w:iCs/>
          <w:sz w:val="16"/>
          <w:szCs w:val="16"/>
        </w:rPr>
        <w:t>(кем и когда зарегистрировано юридическое лицо)</w:t>
      </w:r>
    </w:p>
    <w:p w:rsidR="00130926" w:rsidRPr="00130926" w:rsidRDefault="00130926" w:rsidP="00130926">
      <w:pPr>
        <w:tabs>
          <w:tab w:val="center" w:pos="4962"/>
          <w:tab w:val="right" w:pos="9922"/>
        </w:tabs>
        <w:spacing w:line="20" w:lineRule="atLeast"/>
        <w:rPr>
          <w:sz w:val="16"/>
          <w:szCs w:val="16"/>
        </w:rPr>
      </w:pPr>
    </w:p>
    <w:p w:rsidR="00130926" w:rsidRPr="00130926" w:rsidRDefault="00130926" w:rsidP="00130926">
      <w:pPr>
        <w:pBdr>
          <w:top w:val="single" w:sz="2" w:space="1" w:color="000000"/>
        </w:pBdr>
        <w:spacing w:line="20" w:lineRule="atLeast"/>
        <w:rPr>
          <w:sz w:val="16"/>
          <w:szCs w:val="16"/>
        </w:rPr>
      </w:pPr>
    </w:p>
    <w:p w:rsidR="00130926" w:rsidRPr="00130926" w:rsidRDefault="00130926" w:rsidP="00130926">
      <w:pPr>
        <w:spacing w:line="20" w:lineRule="atLeast"/>
        <w:jc w:val="both"/>
        <w:rPr>
          <w:sz w:val="16"/>
          <w:szCs w:val="16"/>
        </w:rPr>
      </w:pPr>
      <w:r w:rsidRPr="00130926">
        <w:rPr>
          <w:sz w:val="16"/>
          <w:szCs w:val="16"/>
        </w:rPr>
        <w:t>Документ, подтверждающий государственную регистрацию юридического лица</w:t>
      </w:r>
      <w:r w:rsidRPr="00130926">
        <w:rPr>
          <w:sz w:val="16"/>
          <w:szCs w:val="16"/>
        </w:rPr>
        <w:br/>
      </w:r>
    </w:p>
    <w:tbl>
      <w:tblPr>
        <w:tblW w:w="9460" w:type="dxa"/>
        <w:tblLayout w:type="fixed"/>
        <w:tblCellMar>
          <w:left w:w="28" w:type="dxa"/>
          <w:right w:w="28" w:type="dxa"/>
        </w:tblCellMar>
        <w:tblLook w:val="0000"/>
      </w:tblPr>
      <w:tblGrid>
        <w:gridCol w:w="784"/>
        <w:gridCol w:w="366"/>
        <w:gridCol w:w="249"/>
        <w:gridCol w:w="1522"/>
        <w:gridCol w:w="298"/>
        <w:gridCol w:w="2991"/>
        <w:gridCol w:w="464"/>
        <w:gridCol w:w="379"/>
        <w:gridCol w:w="224"/>
        <w:gridCol w:w="1227"/>
        <w:gridCol w:w="305"/>
        <w:gridCol w:w="323"/>
        <w:gridCol w:w="293"/>
        <w:gridCol w:w="26"/>
        <w:gridCol w:w="9"/>
      </w:tblGrid>
      <w:tr w:rsidR="00130926" w:rsidRPr="00130926" w:rsidTr="00130926">
        <w:trPr>
          <w:gridAfter w:val="1"/>
          <w:wAfter w:w="9" w:type="dxa"/>
          <w:trHeight w:val="281"/>
        </w:trPr>
        <w:tc>
          <w:tcPr>
            <w:tcW w:w="6210" w:type="dxa"/>
            <w:gridSpan w:val="6"/>
            <w:tcBorders>
              <w:bottom w:val="single" w:sz="2" w:space="0" w:color="000000"/>
            </w:tcBorders>
            <w:vAlign w:val="bottom"/>
          </w:tcPr>
          <w:p w:rsidR="00130926" w:rsidRPr="00130926" w:rsidRDefault="00130926" w:rsidP="00130926">
            <w:pPr>
              <w:spacing w:line="20" w:lineRule="atLeast"/>
              <w:rPr>
                <w:i/>
                <w:iCs/>
                <w:sz w:val="16"/>
                <w:szCs w:val="16"/>
              </w:rPr>
            </w:pPr>
          </w:p>
        </w:tc>
        <w:tc>
          <w:tcPr>
            <w:tcW w:w="464" w:type="dxa"/>
            <w:vAlign w:val="bottom"/>
          </w:tcPr>
          <w:p w:rsidR="00130926" w:rsidRPr="00130926" w:rsidRDefault="00130926" w:rsidP="00130926">
            <w:pPr>
              <w:spacing w:line="20" w:lineRule="atLeast"/>
              <w:ind w:left="57"/>
              <w:rPr>
                <w:sz w:val="16"/>
                <w:szCs w:val="16"/>
              </w:rPr>
            </w:pPr>
            <w:r w:rsidRPr="00130926">
              <w:rPr>
                <w:sz w:val="16"/>
                <w:szCs w:val="16"/>
              </w:rPr>
              <w:t>от “</w:t>
            </w:r>
          </w:p>
        </w:tc>
        <w:tc>
          <w:tcPr>
            <w:tcW w:w="379" w:type="dxa"/>
            <w:tcBorders>
              <w:bottom w:val="single" w:sz="2" w:space="0" w:color="000000"/>
            </w:tcBorders>
            <w:vAlign w:val="bottom"/>
          </w:tcPr>
          <w:p w:rsidR="00130926" w:rsidRPr="00130926" w:rsidRDefault="00130926" w:rsidP="00130926">
            <w:pPr>
              <w:spacing w:line="20" w:lineRule="atLeast"/>
              <w:jc w:val="center"/>
              <w:rPr>
                <w:i/>
                <w:iCs/>
                <w:sz w:val="16"/>
                <w:szCs w:val="16"/>
              </w:rPr>
            </w:pPr>
          </w:p>
        </w:tc>
        <w:tc>
          <w:tcPr>
            <w:tcW w:w="224" w:type="dxa"/>
            <w:vAlign w:val="bottom"/>
          </w:tcPr>
          <w:p w:rsidR="00130926" w:rsidRPr="00130926" w:rsidRDefault="00130926" w:rsidP="00130926">
            <w:pPr>
              <w:spacing w:line="20" w:lineRule="atLeast"/>
              <w:rPr>
                <w:i/>
                <w:iCs/>
                <w:sz w:val="16"/>
                <w:szCs w:val="16"/>
              </w:rPr>
            </w:pPr>
            <w:r w:rsidRPr="00130926">
              <w:rPr>
                <w:i/>
                <w:iCs/>
                <w:sz w:val="16"/>
                <w:szCs w:val="16"/>
              </w:rPr>
              <w:t>”</w:t>
            </w:r>
          </w:p>
        </w:tc>
        <w:tc>
          <w:tcPr>
            <w:tcW w:w="1227" w:type="dxa"/>
            <w:tcBorders>
              <w:bottom w:val="single" w:sz="2" w:space="0" w:color="000000"/>
            </w:tcBorders>
            <w:vAlign w:val="bottom"/>
          </w:tcPr>
          <w:p w:rsidR="00130926" w:rsidRPr="00130926" w:rsidRDefault="00130926" w:rsidP="00130926">
            <w:pPr>
              <w:spacing w:line="20" w:lineRule="atLeast"/>
              <w:jc w:val="center"/>
              <w:rPr>
                <w:i/>
                <w:iCs/>
                <w:sz w:val="16"/>
                <w:szCs w:val="16"/>
              </w:rPr>
            </w:pPr>
          </w:p>
        </w:tc>
        <w:tc>
          <w:tcPr>
            <w:tcW w:w="305" w:type="dxa"/>
            <w:vAlign w:val="bottom"/>
          </w:tcPr>
          <w:p w:rsidR="00130926" w:rsidRPr="00130926" w:rsidRDefault="00130926" w:rsidP="00130926">
            <w:pPr>
              <w:spacing w:line="20" w:lineRule="atLeast"/>
              <w:jc w:val="right"/>
              <w:rPr>
                <w:i/>
                <w:iCs/>
                <w:sz w:val="16"/>
                <w:szCs w:val="16"/>
              </w:rPr>
            </w:pPr>
            <w:r w:rsidRPr="00130926">
              <w:rPr>
                <w:i/>
                <w:iCs/>
                <w:sz w:val="16"/>
                <w:szCs w:val="16"/>
              </w:rPr>
              <w:t>20</w:t>
            </w:r>
          </w:p>
        </w:tc>
        <w:tc>
          <w:tcPr>
            <w:tcW w:w="323" w:type="dxa"/>
            <w:tcBorders>
              <w:bottom w:val="single" w:sz="2" w:space="0" w:color="000000"/>
            </w:tcBorders>
            <w:vAlign w:val="bottom"/>
          </w:tcPr>
          <w:p w:rsidR="00130926" w:rsidRPr="00130926" w:rsidRDefault="00130926" w:rsidP="00130926">
            <w:pPr>
              <w:spacing w:line="20" w:lineRule="atLeast"/>
              <w:rPr>
                <w:i/>
                <w:iCs/>
                <w:sz w:val="16"/>
                <w:szCs w:val="16"/>
              </w:rPr>
            </w:pPr>
          </w:p>
        </w:tc>
        <w:tc>
          <w:tcPr>
            <w:tcW w:w="319" w:type="dxa"/>
            <w:gridSpan w:val="2"/>
            <w:vAlign w:val="bottom"/>
          </w:tcPr>
          <w:p w:rsidR="00130926" w:rsidRPr="00130926" w:rsidRDefault="00130926" w:rsidP="00130926">
            <w:pPr>
              <w:spacing w:line="20" w:lineRule="atLeast"/>
              <w:jc w:val="right"/>
              <w:rPr>
                <w:sz w:val="16"/>
                <w:szCs w:val="16"/>
              </w:rPr>
            </w:pPr>
            <w:proofErr w:type="gramStart"/>
            <w:r w:rsidRPr="00130926">
              <w:rPr>
                <w:sz w:val="16"/>
                <w:szCs w:val="16"/>
              </w:rPr>
              <w:t>г</w:t>
            </w:r>
            <w:proofErr w:type="gramEnd"/>
            <w:r w:rsidRPr="00130926">
              <w:rPr>
                <w:sz w:val="16"/>
                <w:szCs w:val="16"/>
              </w:rPr>
              <w:t>.,</w:t>
            </w:r>
          </w:p>
        </w:tc>
      </w:tr>
      <w:tr w:rsidR="00130926" w:rsidRPr="00130926" w:rsidTr="00130926">
        <w:trPr>
          <w:gridAfter w:val="2"/>
          <w:wAfter w:w="35" w:type="dxa"/>
          <w:trHeight w:val="197"/>
        </w:trPr>
        <w:tc>
          <w:tcPr>
            <w:tcW w:w="9425" w:type="dxa"/>
            <w:gridSpan w:val="13"/>
            <w:vAlign w:val="bottom"/>
          </w:tcPr>
          <w:p w:rsidR="00130926" w:rsidRPr="00130926" w:rsidRDefault="00130926" w:rsidP="00130926">
            <w:pPr>
              <w:spacing w:line="20" w:lineRule="atLeast"/>
              <w:jc w:val="center"/>
              <w:rPr>
                <w:i/>
                <w:iCs/>
                <w:sz w:val="16"/>
                <w:szCs w:val="16"/>
              </w:rPr>
            </w:pPr>
            <w:r w:rsidRPr="00130926">
              <w:rPr>
                <w:i/>
                <w:iCs/>
                <w:sz w:val="16"/>
                <w:szCs w:val="16"/>
              </w:rPr>
              <w:t>(наименование и реквизиты документа)</w:t>
            </w:r>
          </w:p>
        </w:tc>
      </w:tr>
      <w:tr w:rsidR="00130926" w:rsidRPr="00130926" w:rsidTr="00130926">
        <w:trPr>
          <w:trHeight w:val="281"/>
        </w:trPr>
        <w:tc>
          <w:tcPr>
            <w:tcW w:w="784" w:type="dxa"/>
            <w:vAlign w:val="bottom"/>
          </w:tcPr>
          <w:p w:rsidR="00130926" w:rsidRPr="00130926" w:rsidRDefault="00130926" w:rsidP="00130926">
            <w:pPr>
              <w:spacing w:line="20" w:lineRule="atLeast"/>
              <w:rPr>
                <w:sz w:val="16"/>
                <w:szCs w:val="16"/>
              </w:rPr>
            </w:pPr>
            <w:r w:rsidRPr="00130926">
              <w:rPr>
                <w:sz w:val="16"/>
                <w:szCs w:val="16"/>
              </w:rPr>
              <w:t>выдан “</w:t>
            </w:r>
          </w:p>
        </w:tc>
        <w:tc>
          <w:tcPr>
            <w:tcW w:w="366" w:type="dxa"/>
            <w:tcBorders>
              <w:bottom w:val="single" w:sz="2" w:space="0" w:color="000000"/>
            </w:tcBorders>
            <w:vAlign w:val="bottom"/>
          </w:tcPr>
          <w:p w:rsidR="00130926" w:rsidRPr="00130926" w:rsidRDefault="00130926" w:rsidP="00130926">
            <w:pPr>
              <w:spacing w:line="20" w:lineRule="atLeast"/>
              <w:jc w:val="center"/>
              <w:rPr>
                <w:i/>
                <w:iCs/>
                <w:sz w:val="16"/>
                <w:szCs w:val="16"/>
              </w:rPr>
            </w:pPr>
          </w:p>
        </w:tc>
        <w:tc>
          <w:tcPr>
            <w:tcW w:w="249" w:type="dxa"/>
            <w:vAlign w:val="bottom"/>
          </w:tcPr>
          <w:p w:rsidR="00130926" w:rsidRPr="00130926" w:rsidRDefault="00130926" w:rsidP="00130926">
            <w:pPr>
              <w:spacing w:line="20" w:lineRule="atLeast"/>
              <w:rPr>
                <w:i/>
                <w:iCs/>
                <w:sz w:val="16"/>
                <w:szCs w:val="16"/>
              </w:rPr>
            </w:pPr>
            <w:r w:rsidRPr="00130926">
              <w:rPr>
                <w:i/>
                <w:iCs/>
                <w:sz w:val="16"/>
                <w:szCs w:val="16"/>
              </w:rPr>
              <w:t>”</w:t>
            </w:r>
          </w:p>
        </w:tc>
        <w:tc>
          <w:tcPr>
            <w:tcW w:w="1522" w:type="dxa"/>
            <w:tcBorders>
              <w:bottom w:val="single" w:sz="2" w:space="0" w:color="000000"/>
            </w:tcBorders>
            <w:vAlign w:val="bottom"/>
          </w:tcPr>
          <w:p w:rsidR="00130926" w:rsidRPr="00130926" w:rsidRDefault="00130926" w:rsidP="00130926">
            <w:pPr>
              <w:spacing w:line="20" w:lineRule="atLeast"/>
              <w:jc w:val="center"/>
              <w:rPr>
                <w:i/>
                <w:iCs/>
                <w:sz w:val="16"/>
                <w:szCs w:val="16"/>
              </w:rPr>
            </w:pPr>
          </w:p>
        </w:tc>
        <w:tc>
          <w:tcPr>
            <w:tcW w:w="297" w:type="dxa"/>
            <w:vAlign w:val="bottom"/>
          </w:tcPr>
          <w:p w:rsidR="00130926" w:rsidRPr="00130926" w:rsidRDefault="00130926" w:rsidP="00130926">
            <w:pPr>
              <w:spacing w:line="20" w:lineRule="atLeast"/>
              <w:ind w:left="57"/>
              <w:rPr>
                <w:i/>
                <w:iCs/>
                <w:sz w:val="16"/>
                <w:szCs w:val="16"/>
              </w:rPr>
            </w:pPr>
            <w:proofErr w:type="gramStart"/>
            <w:r w:rsidRPr="00130926">
              <w:rPr>
                <w:i/>
                <w:iCs/>
                <w:sz w:val="16"/>
                <w:szCs w:val="16"/>
              </w:rPr>
              <w:t>г</w:t>
            </w:r>
            <w:proofErr w:type="gramEnd"/>
            <w:r w:rsidRPr="00130926">
              <w:rPr>
                <w:i/>
                <w:iCs/>
                <w:sz w:val="16"/>
                <w:szCs w:val="16"/>
              </w:rPr>
              <w:t>.</w:t>
            </w:r>
          </w:p>
        </w:tc>
        <w:tc>
          <w:tcPr>
            <w:tcW w:w="6241" w:type="dxa"/>
            <w:gridSpan w:val="10"/>
            <w:tcBorders>
              <w:bottom w:val="single" w:sz="2" w:space="0" w:color="000000"/>
            </w:tcBorders>
            <w:vAlign w:val="bottom"/>
          </w:tcPr>
          <w:p w:rsidR="00130926" w:rsidRPr="00130926" w:rsidRDefault="00130926" w:rsidP="00130926">
            <w:pPr>
              <w:spacing w:line="20" w:lineRule="atLeast"/>
              <w:rPr>
                <w:i/>
                <w:iCs/>
                <w:sz w:val="16"/>
                <w:szCs w:val="16"/>
              </w:rPr>
            </w:pPr>
            <w:r w:rsidRPr="00130926">
              <w:rPr>
                <w:sz w:val="16"/>
                <w:szCs w:val="16"/>
              </w:rPr>
              <w:t xml:space="preserve"> </w:t>
            </w:r>
          </w:p>
        </w:tc>
      </w:tr>
      <w:tr w:rsidR="00130926" w:rsidRPr="00130926" w:rsidTr="00130926">
        <w:trPr>
          <w:trHeight w:val="211"/>
        </w:trPr>
        <w:tc>
          <w:tcPr>
            <w:tcW w:w="3219" w:type="dxa"/>
            <w:gridSpan w:val="5"/>
            <w:vAlign w:val="bottom"/>
          </w:tcPr>
          <w:p w:rsidR="00130926" w:rsidRPr="00130926" w:rsidRDefault="00130926" w:rsidP="00130926">
            <w:pPr>
              <w:spacing w:line="20" w:lineRule="atLeast"/>
              <w:jc w:val="center"/>
              <w:rPr>
                <w:i/>
                <w:iCs/>
                <w:sz w:val="16"/>
                <w:szCs w:val="16"/>
              </w:rPr>
            </w:pPr>
          </w:p>
        </w:tc>
        <w:tc>
          <w:tcPr>
            <w:tcW w:w="6241" w:type="dxa"/>
            <w:gridSpan w:val="10"/>
            <w:vAlign w:val="bottom"/>
          </w:tcPr>
          <w:p w:rsidR="00130926" w:rsidRPr="00130926" w:rsidRDefault="00130926" w:rsidP="00130926">
            <w:pPr>
              <w:spacing w:line="20" w:lineRule="atLeast"/>
              <w:jc w:val="center"/>
              <w:rPr>
                <w:i/>
                <w:iCs/>
                <w:sz w:val="16"/>
                <w:szCs w:val="16"/>
              </w:rPr>
            </w:pPr>
            <w:r w:rsidRPr="00130926">
              <w:rPr>
                <w:i/>
                <w:iCs/>
                <w:sz w:val="16"/>
                <w:szCs w:val="16"/>
              </w:rPr>
              <w:t xml:space="preserve">(когда и кем </w:t>
            </w:r>
            <w:proofErr w:type="gramStart"/>
            <w:r w:rsidRPr="00130926">
              <w:rPr>
                <w:i/>
                <w:iCs/>
                <w:sz w:val="16"/>
                <w:szCs w:val="16"/>
              </w:rPr>
              <w:t>выдан</w:t>
            </w:r>
            <w:proofErr w:type="gramEnd"/>
            <w:r w:rsidRPr="00130926">
              <w:rPr>
                <w:i/>
                <w:iCs/>
                <w:sz w:val="16"/>
                <w:szCs w:val="16"/>
              </w:rPr>
              <w:t>)</w:t>
            </w:r>
          </w:p>
        </w:tc>
      </w:tr>
    </w:tbl>
    <w:p w:rsidR="00130926" w:rsidRPr="00130926" w:rsidRDefault="00130926" w:rsidP="00130926">
      <w:pPr>
        <w:spacing w:line="20" w:lineRule="atLeast"/>
        <w:rPr>
          <w:sz w:val="16"/>
          <w:szCs w:val="16"/>
        </w:rPr>
      </w:pPr>
      <w:r w:rsidRPr="00130926">
        <w:rPr>
          <w:sz w:val="16"/>
          <w:szCs w:val="16"/>
        </w:rPr>
        <w:t xml:space="preserve">Адрес (место нахождения) </w:t>
      </w:r>
    </w:p>
    <w:p w:rsidR="00130926" w:rsidRPr="00130926" w:rsidRDefault="00130926" w:rsidP="00130926">
      <w:pPr>
        <w:spacing w:line="20" w:lineRule="atLeast"/>
        <w:jc w:val="center"/>
        <w:rPr>
          <w:iCs/>
          <w:sz w:val="16"/>
          <w:szCs w:val="16"/>
        </w:rPr>
      </w:pPr>
    </w:p>
    <w:p w:rsidR="00130926" w:rsidRPr="00130926" w:rsidRDefault="00130926" w:rsidP="00130926">
      <w:pPr>
        <w:pBdr>
          <w:top w:val="single" w:sz="2" w:space="1" w:color="000000"/>
        </w:pBdr>
        <w:spacing w:line="20" w:lineRule="atLeast"/>
        <w:rPr>
          <w:sz w:val="16"/>
          <w:szCs w:val="16"/>
        </w:rPr>
      </w:pPr>
    </w:p>
    <w:p w:rsidR="00130926" w:rsidRPr="00130926" w:rsidRDefault="00130926" w:rsidP="00130926">
      <w:pPr>
        <w:spacing w:line="20" w:lineRule="atLeast"/>
        <w:jc w:val="both"/>
        <w:rPr>
          <w:iCs/>
          <w:sz w:val="16"/>
          <w:szCs w:val="16"/>
        </w:rPr>
      </w:pPr>
      <w:r w:rsidRPr="00130926">
        <w:rPr>
          <w:sz w:val="16"/>
          <w:szCs w:val="16"/>
        </w:rPr>
        <w:t xml:space="preserve">В лице  </w:t>
      </w:r>
    </w:p>
    <w:p w:rsidR="00130926" w:rsidRPr="00130926" w:rsidRDefault="00130926" w:rsidP="00130926">
      <w:pPr>
        <w:pBdr>
          <w:top w:val="single" w:sz="4" w:space="1" w:color="auto"/>
        </w:pBdr>
        <w:spacing w:line="20" w:lineRule="atLeast"/>
        <w:ind w:left="783"/>
        <w:jc w:val="center"/>
        <w:rPr>
          <w:i/>
          <w:iCs/>
          <w:sz w:val="16"/>
          <w:szCs w:val="16"/>
        </w:rPr>
      </w:pPr>
      <w:r w:rsidRPr="00130926">
        <w:rPr>
          <w:i/>
          <w:iCs/>
          <w:sz w:val="16"/>
          <w:szCs w:val="16"/>
        </w:rPr>
        <w:t>(должность, Ф.И.О. представителя полностью)</w:t>
      </w:r>
    </w:p>
    <w:p w:rsidR="00130926" w:rsidRPr="00130926" w:rsidRDefault="00130926" w:rsidP="00130926">
      <w:pPr>
        <w:pBdr>
          <w:top w:val="single" w:sz="4" w:space="1" w:color="auto"/>
        </w:pBdr>
        <w:spacing w:line="20" w:lineRule="atLeast"/>
        <w:rPr>
          <w:sz w:val="16"/>
          <w:szCs w:val="16"/>
        </w:rPr>
      </w:pPr>
    </w:p>
    <w:p w:rsidR="00130926" w:rsidRPr="00130926" w:rsidRDefault="00130926" w:rsidP="00130926">
      <w:pPr>
        <w:pBdr>
          <w:top w:val="single" w:sz="4" w:space="1" w:color="auto"/>
        </w:pBdr>
        <w:spacing w:line="20" w:lineRule="atLeast"/>
        <w:rPr>
          <w:sz w:val="16"/>
          <w:szCs w:val="16"/>
        </w:rPr>
      </w:pPr>
    </w:p>
    <w:tbl>
      <w:tblPr>
        <w:tblW w:w="0" w:type="auto"/>
        <w:tblLayout w:type="fixed"/>
        <w:tblCellMar>
          <w:left w:w="28" w:type="dxa"/>
          <w:right w:w="28" w:type="dxa"/>
        </w:tblCellMar>
        <w:tblLook w:val="0000"/>
      </w:tblPr>
      <w:tblGrid>
        <w:gridCol w:w="1404"/>
        <w:gridCol w:w="1949"/>
        <w:gridCol w:w="399"/>
        <w:gridCol w:w="1730"/>
        <w:gridCol w:w="1864"/>
        <w:gridCol w:w="1906"/>
        <w:gridCol w:w="106"/>
      </w:tblGrid>
      <w:tr w:rsidR="00130926" w:rsidRPr="00130926" w:rsidTr="00130926">
        <w:trPr>
          <w:trHeight w:val="293"/>
        </w:trPr>
        <w:tc>
          <w:tcPr>
            <w:tcW w:w="1404" w:type="dxa"/>
            <w:tcBorders>
              <w:top w:val="nil"/>
              <w:left w:val="nil"/>
              <w:bottom w:val="nil"/>
              <w:right w:val="nil"/>
            </w:tcBorders>
            <w:vAlign w:val="bottom"/>
          </w:tcPr>
          <w:p w:rsidR="00130926" w:rsidRPr="00130926" w:rsidRDefault="00130926" w:rsidP="00130926">
            <w:pPr>
              <w:spacing w:line="20" w:lineRule="atLeast"/>
              <w:rPr>
                <w:sz w:val="16"/>
                <w:szCs w:val="16"/>
              </w:rPr>
            </w:pPr>
            <w:r w:rsidRPr="00130926">
              <w:rPr>
                <w:sz w:val="16"/>
                <w:szCs w:val="16"/>
              </w:rPr>
              <w:t>паспорт серии</w:t>
            </w:r>
          </w:p>
        </w:tc>
        <w:tc>
          <w:tcPr>
            <w:tcW w:w="1949"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399" w:type="dxa"/>
            <w:tcBorders>
              <w:top w:val="nil"/>
              <w:left w:val="nil"/>
              <w:bottom w:val="nil"/>
              <w:right w:val="nil"/>
            </w:tcBorders>
            <w:vAlign w:val="bottom"/>
          </w:tcPr>
          <w:p w:rsidR="00130926" w:rsidRPr="00130926" w:rsidRDefault="00130926" w:rsidP="00130926">
            <w:pPr>
              <w:spacing w:line="20" w:lineRule="atLeast"/>
              <w:ind w:left="57"/>
              <w:rPr>
                <w:sz w:val="16"/>
                <w:szCs w:val="16"/>
              </w:rPr>
            </w:pPr>
            <w:r w:rsidRPr="00130926">
              <w:rPr>
                <w:sz w:val="16"/>
                <w:szCs w:val="16"/>
              </w:rPr>
              <w:t>№</w:t>
            </w:r>
          </w:p>
        </w:tc>
        <w:tc>
          <w:tcPr>
            <w:tcW w:w="1730"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864" w:type="dxa"/>
            <w:tcBorders>
              <w:top w:val="nil"/>
              <w:left w:val="nil"/>
              <w:bottom w:val="single" w:sz="4" w:space="0" w:color="auto"/>
              <w:right w:val="nil"/>
            </w:tcBorders>
            <w:vAlign w:val="bottom"/>
          </w:tcPr>
          <w:p w:rsidR="00130926" w:rsidRPr="00130926" w:rsidRDefault="00130926" w:rsidP="00130926">
            <w:pPr>
              <w:spacing w:line="20" w:lineRule="atLeast"/>
              <w:ind w:left="57"/>
              <w:rPr>
                <w:sz w:val="16"/>
                <w:szCs w:val="16"/>
              </w:rPr>
            </w:pPr>
          </w:p>
        </w:tc>
        <w:tc>
          <w:tcPr>
            <w:tcW w:w="1906"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06" w:type="dxa"/>
            <w:tcBorders>
              <w:top w:val="nil"/>
              <w:left w:val="nil"/>
              <w:bottom w:val="nil"/>
              <w:right w:val="nil"/>
            </w:tcBorders>
            <w:vAlign w:val="bottom"/>
          </w:tcPr>
          <w:p w:rsidR="00130926" w:rsidRPr="00130926" w:rsidRDefault="00130926" w:rsidP="00130926">
            <w:pPr>
              <w:spacing w:line="20" w:lineRule="atLeast"/>
              <w:jc w:val="right"/>
              <w:rPr>
                <w:sz w:val="16"/>
                <w:szCs w:val="16"/>
              </w:rPr>
            </w:pPr>
            <w:r w:rsidRPr="00130926">
              <w:rPr>
                <w:sz w:val="16"/>
                <w:szCs w:val="16"/>
              </w:rPr>
              <w:t>,</w:t>
            </w:r>
          </w:p>
        </w:tc>
      </w:tr>
    </w:tbl>
    <w:p w:rsidR="00130926" w:rsidRPr="00130926" w:rsidRDefault="00130926" w:rsidP="00130926">
      <w:pPr>
        <w:tabs>
          <w:tab w:val="center" w:pos="4962"/>
          <w:tab w:val="right" w:pos="9922"/>
        </w:tabs>
        <w:spacing w:line="20" w:lineRule="atLeast"/>
        <w:rPr>
          <w:sz w:val="16"/>
          <w:szCs w:val="16"/>
        </w:rPr>
      </w:pPr>
      <w:r w:rsidRPr="00130926">
        <w:rPr>
          <w:sz w:val="16"/>
          <w:szCs w:val="16"/>
        </w:rPr>
        <w:tab/>
      </w:r>
    </w:p>
    <w:p w:rsidR="00130926" w:rsidRPr="00130926" w:rsidRDefault="00130926" w:rsidP="00130926">
      <w:pPr>
        <w:pBdr>
          <w:top w:val="single" w:sz="4" w:space="1" w:color="auto"/>
        </w:pBdr>
        <w:spacing w:line="20" w:lineRule="atLeast"/>
        <w:ind w:right="141"/>
        <w:jc w:val="center"/>
        <w:rPr>
          <w:i/>
          <w:iCs/>
          <w:sz w:val="16"/>
          <w:szCs w:val="16"/>
        </w:rPr>
      </w:pPr>
      <w:r w:rsidRPr="00130926">
        <w:rPr>
          <w:i/>
          <w:iCs/>
          <w:sz w:val="16"/>
          <w:szCs w:val="16"/>
        </w:rPr>
        <w:t>(иной документ, удостоверяющий личность)</w:t>
      </w:r>
      <w:r w:rsidRPr="00130926">
        <w:rPr>
          <w:sz w:val="16"/>
          <w:szCs w:val="16"/>
        </w:rPr>
        <w:t xml:space="preserve">                             </w:t>
      </w:r>
    </w:p>
    <w:tbl>
      <w:tblPr>
        <w:tblW w:w="9418" w:type="dxa"/>
        <w:tblLayout w:type="fixed"/>
        <w:tblCellMar>
          <w:left w:w="28" w:type="dxa"/>
          <w:right w:w="28" w:type="dxa"/>
        </w:tblCellMar>
        <w:tblLook w:val="0000"/>
      </w:tblPr>
      <w:tblGrid>
        <w:gridCol w:w="782"/>
        <w:gridCol w:w="366"/>
        <w:gridCol w:w="249"/>
        <w:gridCol w:w="649"/>
        <w:gridCol w:w="101"/>
        <w:gridCol w:w="1039"/>
        <w:gridCol w:w="296"/>
        <w:gridCol w:w="1934"/>
        <w:gridCol w:w="1934"/>
        <w:gridCol w:w="83"/>
        <w:gridCol w:w="1851"/>
        <w:gridCol w:w="134"/>
      </w:tblGrid>
      <w:tr w:rsidR="00130926" w:rsidRPr="00130926" w:rsidTr="00130926">
        <w:trPr>
          <w:trHeight w:val="228"/>
        </w:trPr>
        <w:tc>
          <w:tcPr>
            <w:tcW w:w="783" w:type="dxa"/>
            <w:tcBorders>
              <w:top w:val="nil"/>
              <w:left w:val="nil"/>
              <w:bottom w:val="nil"/>
              <w:right w:val="nil"/>
            </w:tcBorders>
            <w:vAlign w:val="bottom"/>
          </w:tcPr>
          <w:p w:rsidR="00130926" w:rsidRPr="00130926" w:rsidRDefault="00130926" w:rsidP="00130926">
            <w:pPr>
              <w:spacing w:line="20" w:lineRule="atLeast"/>
              <w:rPr>
                <w:sz w:val="16"/>
                <w:szCs w:val="16"/>
              </w:rPr>
            </w:pPr>
            <w:r w:rsidRPr="00130926">
              <w:rPr>
                <w:sz w:val="16"/>
                <w:szCs w:val="16"/>
              </w:rPr>
              <w:t>выдан “</w:t>
            </w:r>
          </w:p>
        </w:tc>
        <w:tc>
          <w:tcPr>
            <w:tcW w:w="366"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249" w:type="dxa"/>
            <w:tcBorders>
              <w:top w:val="nil"/>
              <w:left w:val="nil"/>
              <w:bottom w:val="nil"/>
              <w:right w:val="nil"/>
            </w:tcBorders>
            <w:vAlign w:val="bottom"/>
          </w:tcPr>
          <w:p w:rsidR="00130926" w:rsidRPr="00130926" w:rsidRDefault="00130926" w:rsidP="00130926">
            <w:pPr>
              <w:spacing w:line="20" w:lineRule="atLeast"/>
              <w:rPr>
                <w:sz w:val="16"/>
                <w:szCs w:val="16"/>
              </w:rPr>
            </w:pPr>
            <w:r w:rsidRPr="00130926">
              <w:rPr>
                <w:sz w:val="16"/>
                <w:szCs w:val="16"/>
              </w:rPr>
              <w:t>”</w:t>
            </w:r>
          </w:p>
        </w:tc>
        <w:tc>
          <w:tcPr>
            <w:tcW w:w="649"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01" w:type="dxa"/>
            <w:tcBorders>
              <w:top w:val="nil"/>
              <w:left w:val="nil"/>
              <w:right w:val="nil"/>
            </w:tcBorders>
            <w:vAlign w:val="bottom"/>
          </w:tcPr>
          <w:p w:rsidR="00130926" w:rsidRPr="00130926" w:rsidRDefault="00130926" w:rsidP="00130926">
            <w:pPr>
              <w:spacing w:line="20" w:lineRule="atLeast"/>
              <w:jc w:val="center"/>
              <w:rPr>
                <w:sz w:val="16"/>
                <w:szCs w:val="16"/>
              </w:rPr>
            </w:pPr>
          </w:p>
        </w:tc>
        <w:tc>
          <w:tcPr>
            <w:tcW w:w="1039"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296" w:type="dxa"/>
            <w:tcBorders>
              <w:top w:val="nil"/>
              <w:left w:val="nil"/>
              <w:bottom w:val="nil"/>
              <w:right w:val="nil"/>
            </w:tcBorders>
            <w:vAlign w:val="bottom"/>
          </w:tcPr>
          <w:p w:rsidR="00130926" w:rsidRPr="00130926" w:rsidRDefault="00130926" w:rsidP="00130926">
            <w:pPr>
              <w:spacing w:line="20" w:lineRule="atLeast"/>
              <w:ind w:left="57"/>
              <w:rPr>
                <w:sz w:val="16"/>
                <w:szCs w:val="16"/>
              </w:rPr>
            </w:pPr>
            <w:proofErr w:type="gramStart"/>
            <w:r w:rsidRPr="00130926">
              <w:rPr>
                <w:sz w:val="16"/>
                <w:szCs w:val="16"/>
              </w:rPr>
              <w:t>г</w:t>
            </w:r>
            <w:proofErr w:type="gramEnd"/>
            <w:r w:rsidRPr="00130926">
              <w:rPr>
                <w:sz w:val="16"/>
                <w:szCs w:val="16"/>
              </w:rPr>
              <w:t>.</w:t>
            </w:r>
          </w:p>
        </w:tc>
        <w:tc>
          <w:tcPr>
            <w:tcW w:w="1934"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934"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934" w:type="dxa"/>
            <w:gridSpan w:val="2"/>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c>
          <w:tcPr>
            <w:tcW w:w="133" w:type="dxa"/>
            <w:tcBorders>
              <w:top w:val="nil"/>
              <w:left w:val="nil"/>
              <w:bottom w:val="nil"/>
              <w:right w:val="nil"/>
            </w:tcBorders>
            <w:vAlign w:val="bottom"/>
          </w:tcPr>
          <w:p w:rsidR="00130926" w:rsidRPr="00130926" w:rsidRDefault="00130926" w:rsidP="00130926">
            <w:pPr>
              <w:spacing w:line="20" w:lineRule="atLeast"/>
              <w:jc w:val="right"/>
              <w:rPr>
                <w:sz w:val="16"/>
                <w:szCs w:val="16"/>
              </w:rPr>
            </w:pPr>
            <w:r w:rsidRPr="00130926">
              <w:rPr>
                <w:sz w:val="16"/>
                <w:szCs w:val="16"/>
              </w:rPr>
              <w:t>,</w:t>
            </w:r>
          </w:p>
        </w:tc>
      </w:tr>
      <w:tr w:rsidR="00130926" w:rsidRPr="00130926" w:rsidTr="00130926">
        <w:trPr>
          <w:cantSplit/>
          <w:trHeight w:val="214"/>
        </w:trPr>
        <w:tc>
          <w:tcPr>
            <w:tcW w:w="3483" w:type="dxa"/>
            <w:gridSpan w:val="7"/>
            <w:tcBorders>
              <w:top w:val="nil"/>
              <w:left w:val="nil"/>
              <w:right w:val="nil"/>
            </w:tcBorders>
            <w:vAlign w:val="bottom"/>
          </w:tcPr>
          <w:p w:rsidR="00130926" w:rsidRPr="00130926" w:rsidRDefault="00130926" w:rsidP="00130926">
            <w:pPr>
              <w:spacing w:line="20" w:lineRule="atLeast"/>
              <w:jc w:val="center"/>
              <w:rPr>
                <w:i/>
                <w:iCs/>
                <w:sz w:val="16"/>
                <w:szCs w:val="16"/>
              </w:rPr>
            </w:pPr>
          </w:p>
        </w:tc>
        <w:tc>
          <w:tcPr>
            <w:tcW w:w="5802" w:type="dxa"/>
            <w:gridSpan w:val="4"/>
            <w:tcBorders>
              <w:top w:val="nil"/>
              <w:left w:val="nil"/>
              <w:right w:val="nil"/>
            </w:tcBorders>
            <w:vAlign w:val="bottom"/>
          </w:tcPr>
          <w:p w:rsidR="00130926" w:rsidRPr="00130926" w:rsidRDefault="00130926" w:rsidP="00130926">
            <w:pPr>
              <w:spacing w:line="20" w:lineRule="atLeast"/>
              <w:jc w:val="center"/>
              <w:rPr>
                <w:i/>
                <w:iCs/>
                <w:sz w:val="16"/>
                <w:szCs w:val="16"/>
              </w:rPr>
            </w:pPr>
            <w:r w:rsidRPr="00130926">
              <w:rPr>
                <w:i/>
                <w:iCs/>
                <w:sz w:val="16"/>
                <w:szCs w:val="16"/>
              </w:rPr>
              <w:t>(когда и кем выдан, код подразделения)</w:t>
            </w:r>
          </w:p>
        </w:tc>
        <w:tc>
          <w:tcPr>
            <w:tcW w:w="133" w:type="dxa"/>
            <w:tcBorders>
              <w:top w:val="nil"/>
              <w:left w:val="nil"/>
              <w:bottom w:val="nil"/>
              <w:right w:val="nil"/>
            </w:tcBorders>
            <w:vAlign w:val="bottom"/>
          </w:tcPr>
          <w:p w:rsidR="00130926" w:rsidRPr="00130926" w:rsidRDefault="00130926" w:rsidP="00130926">
            <w:pPr>
              <w:spacing w:line="20" w:lineRule="atLeast"/>
              <w:rPr>
                <w:sz w:val="16"/>
                <w:szCs w:val="16"/>
              </w:rPr>
            </w:pPr>
          </w:p>
        </w:tc>
      </w:tr>
      <w:tr w:rsidR="00130926" w:rsidRPr="00130926" w:rsidTr="00130926">
        <w:trPr>
          <w:cantSplit/>
          <w:trHeight w:val="214"/>
        </w:trPr>
        <w:tc>
          <w:tcPr>
            <w:tcW w:w="3483" w:type="dxa"/>
            <w:gridSpan w:val="7"/>
            <w:tcBorders>
              <w:top w:val="nil"/>
              <w:left w:val="nil"/>
              <w:bottom w:val="single" w:sz="4" w:space="0" w:color="auto"/>
              <w:right w:val="nil"/>
            </w:tcBorders>
            <w:vAlign w:val="bottom"/>
          </w:tcPr>
          <w:p w:rsidR="00130926" w:rsidRPr="00130926" w:rsidRDefault="00130926" w:rsidP="00130926">
            <w:pPr>
              <w:spacing w:line="20" w:lineRule="atLeast"/>
              <w:jc w:val="center"/>
              <w:rPr>
                <w:i/>
                <w:iCs/>
                <w:sz w:val="16"/>
                <w:szCs w:val="16"/>
              </w:rPr>
            </w:pPr>
          </w:p>
        </w:tc>
        <w:tc>
          <w:tcPr>
            <w:tcW w:w="5802" w:type="dxa"/>
            <w:gridSpan w:val="4"/>
            <w:tcBorders>
              <w:top w:val="nil"/>
              <w:left w:val="nil"/>
              <w:bottom w:val="single" w:sz="4" w:space="0" w:color="auto"/>
              <w:right w:val="nil"/>
            </w:tcBorders>
            <w:vAlign w:val="bottom"/>
          </w:tcPr>
          <w:p w:rsidR="00130926" w:rsidRPr="00130926" w:rsidRDefault="00130926" w:rsidP="00130926">
            <w:pPr>
              <w:spacing w:line="20" w:lineRule="atLeast"/>
              <w:rPr>
                <w:i/>
                <w:iCs/>
                <w:sz w:val="16"/>
                <w:szCs w:val="16"/>
              </w:rPr>
            </w:pPr>
          </w:p>
        </w:tc>
        <w:tc>
          <w:tcPr>
            <w:tcW w:w="133" w:type="dxa"/>
            <w:tcBorders>
              <w:top w:val="nil"/>
              <w:left w:val="nil"/>
              <w:bottom w:val="nil"/>
              <w:right w:val="nil"/>
            </w:tcBorders>
            <w:vAlign w:val="bottom"/>
          </w:tcPr>
          <w:p w:rsidR="00130926" w:rsidRPr="00130926" w:rsidRDefault="00130926" w:rsidP="00130926">
            <w:pPr>
              <w:spacing w:line="20" w:lineRule="atLeast"/>
              <w:rPr>
                <w:sz w:val="16"/>
                <w:szCs w:val="16"/>
              </w:rPr>
            </w:pPr>
          </w:p>
        </w:tc>
      </w:tr>
      <w:tr w:rsidR="00130926" w:rsidRPr="00130926" w:rsidTr="00130926">
        <w:trPr>
          <w:gridAfter w:val="2"/>
          <w:wAfter w:w="1985" w:type="dxa"/>
          <w:cantSplit/>
          <w:trHeight w:val="364"/>
        </w:trPr>
        <w:tc>
          <w:tcPr>
            <w:tcW w:w="2046" w:type="dxa"/>
            <w:gridSpan w:val="4"/>
            <w:tcBorders>
              <w:left w:val="nil"/>
              <w:right w:val="nil"/>
            </w:tcBorders>
            <w:vAlign w:val="bottom"/>
          </w:tcPr>
          <w:p w:rsidR="00130926" w:rsidRPr="00130926" w:rsidRDefault="00130926" w:rsidP="00130926">
            <w:pPr>
              <w:spacing w:line="20" w:lineRule="atLeast"/>
              <w:rPr>
                <w:sz w:val="16"/>
                <w:szCs w:val="16"/>
              </w:rPr>
            </w:pPr>
            <w:r w:rsidRPr="00130926">
              <w:rPr>
                <w:sz w:val="16"/>
                <w:szCs w:val="16"/>
              </w:rPr>
              <w:t>контактный телефон</w:t>
            </w:r>
          </w:p>
        </w:tc>
        <w:tc>
          <w:tcPr>
            <w:tcW w:w="5387" w:type="dxa"/>
            <w:gridSpan w:val="6"/>
            <w:tcBorders>
              <w:left w:val="nil"/>
              <w:bottom w:val="single" w:sz="4" w:space="0" w:color="auto"/>
              <w:right w:val="nil"/>
            </w:tcBorders>
          </w:tcPr>
          <w:p w:rsidR="00130926" w:rsidRPr="00130926" w:rsidRDefault="00130926" w:rsidP="00130926">
            <w:pPr>
              <w:spacing w:line="20" w:lineRule="atLeast"/>
              <w:jc w:val="center"/>
              <w:rPr>
                <w:sz w:val="16"/>
                <w:szCs w:val="16"/>
              </w:rPr>
            </w:pPr>
          </w:p>
        </w:tc>
      </w:tr>
    </w:tbl>
    <w:p w:rsidR="00130926" w:rsidRPr="00130926" w:rsidRDefault="00130926" w:rsidP="00130926">
      <w:pPr>
        <w:tabs>
          <w:tab w:val="center" w:pos="3544"/>
          <w:tab w:val="left" w:pos="4892"/>
        </w:tabs>
        <w:spacing w:line="20" w:lineRule="atLeast"/>
        <w:rPr>
          <w:sz w:val="16"/>
          <w:szCs w:val="16"/>
        </w:rPr>
      </w:pPr>
    </w:p>
    <w:p w:rsidR="00130926" w:rsidRPr="00130926" w:rsidRDefault="00130926" w:rsidP="00130926">
      <w:pPr>
        <w:tabs>
          <w:tab w:val="center" w:pos="3544"/>
          <w:tab w:val="left" w:pos="4892"/>
        </w:tabs>
        <w:spacing w:line="20" w:lineRule="atLeast"/>
        <w:rPr>
          <w:sz w:val="16"/>
          <w:szCs w:val="16"/>
        </w:rPr>
      </w:pPr>
      <w:proofErr w:type="gramStart"/>
      <w:r w:rsidRPr="00130926">
        <w:rPr>
          <w:sz w:val="16"/>
          <w:szCs w:val="16"/>
        </w:rPr>
        <w:t>действующий</w:t>
      </w:r>
      <w:proofErr w:type="gramEnd"/>
      <w:r w:rsidRPr="00130926">
        <w:rPr>
          <w:sz w:val="16"/>
          <w:szCs w:val="16"/>
        </w:rPr>
        <w:t xml:space="preserve"> от имени юридического лица:</w:t>
      </w:r>
    </w:p>
    <w:p w:rsidR="00130926" w:rsidRPr="00130926" w:rsidRDefault="00130926" w:rsidP="00130926">
      <w:pPr>
        <w:tabs>
          <w:tab w:val="center" w:pos="3544"/>
          <w:tab w:val="left" w:pos="4892"/>
        </w:tabs>
        <w:spacing w:line="20" w:lineRule="atLeast"/>
        <w:rPr>
          <w:sz w:val="16"/>
          <w:szCs w:val="16"/>
        </w:rPr>
      </w:pPr>
    </w:p>
    <w:p w:rsidR="00130926" w:rsidRPr="00130926" w:rsidRDefault="00130926" w:rsidP="00130926">
      <w:pPr>
        <w:tabs>
          <w:tab w:val="center" w:pos="3544"/>
          <w:tab w:val="left" w:pos="4892"/>
        </w:tabs>
        <w:spacing w:line="20" w:lineRule="atLeast"/>
        <w:rPr>
          <w:sz w:val="16"/>
          <w:szCs w:val="16"/>
        </w:rPr>
      </w:pPr>
    </w:p>
    <w:tbl>
      <w:tblPr>
        <w:tblW w:w="0" w:type="auto"/>
        <w:tblInd w:w="28" w:type="dxa"/>
        <w:tblLayout w:type="fixed"/>
        <w:tblCellMar>
          <w:left w:w="28" w:type="dxa"/>
          <w:right w:w="28" w:type="dxa"/>
        </w:tblCellMar>
        <w:tblLook w:val="0000"/>
      </w:tblPr>
      <w:tblGrid>
        <w:gridCol w:w="534"/>
        <w:gridCol w:w="267"/>
        <w:gridCol w:w="2757"/>
        <w:gridCol w:w="5760"/>
      </w:tblGrid>
      <w:tr w:rsidR="00130926" w:rsidRPr="00130926" w:rsidTr="00130926">
        <w:trPr>
          <w:cantSplit/>
          <w:trHeight w:val="265"/>
        </w:trPr>
        <w:tc>
          <w:tcPr>
            <w:tcW w:w="534" w:type="dxa"/>
            <w:tcBorders>
              <w:top w:val="nil"/>
              <w:left w:val="nil"/>
              <w:bottom w:val="nil"/>
              <w:right w:val="nil"/>
            </w:tcBorders>
            <w:vAlign w:val="bottom"/>
          </w:tcPr>
          <w:p w:rsidR="00130926" w:rsidRPr="00130926" w:rsidRDefault="00130926" w:rsidP="00130926">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8516" w:type="dxa"/>
            <w:gridSpan w:val="2"/>
            <w:tcBorders>
              <w:top w:val="nil"/>
              <w:left w:val="nil"/>
              <w:bottom w:val="nil"/>
              <w:right w:val="nil"/>
            </w:tcBorders>
            <w:vAlign w:val="bottom"/>
          </w:tcPr>
          <w:p w:rsidR="00130926" w:rsidRPr="00130926" w:rsidRDefault="00130926" w:rsidP="00130926">
            <w:pPr>
              <w:spacing w:line="20" w:lineRule="atLeast"/>
              <w:ind w:left="57"/>
              <w:jc w:val="both"/>
              <w:rPr>
                <w:i/>
                <w:iCs/>
                <w:sz w:val="16"/>
                <w:szCs w:val="16"/>
              </w:rPr>
            </w:pPr>
            <w:proofErr w:type="gramStart"/>
            <w:r w:rsidRPr="00130926">
              <w:rPr>
                <w:sz w:val="16"/>
                <w:szCs w:val="16"/>
              </w:rPr>
              <w:t xml:space="preserve">без доверенности </w:t>
            </w:r>
            <w:r w:rsidRPr="00130926">
              <w:rPr>
                <w:i/>
                <w:iCs/>
                <w:sz w:val="16"/>
                <w:szCs w:val="16"/>
              </w:rPr>
              <w:t>(указывается лицом, имеющим право действовать от имени юридического лица без</w:t>
            </w:r>
            <w:r w:rsidRPr="00130926">
              <w:rPr>
                <w:i/>
                <w:iCs/>
                <w:sz w:val="16"/>
                <w:szCs w:val="16"/>
              </w:rPr>
              <w:br/>
            </w:r>
            <w:proofErr w:type="gramEnd"/>
          </w:p>
        </w:tc>
      </w:tr>
      <w:tr w:rsidR="00130926" w:rsidRPr="00130926" w:rsidTr="00130926">
        <w:trPr>
          <w:cantSplit/>
          <w:trHeight w:val="282"/>
        </w:trPr>
        <w:tc>
          <w:tcPr>
            <w:tcW w:w="801" w:type="dxa"/>
            <w:gridSpan w:val="2"/>
            <w:tcBorders>
              <w:top w:val="nil"/>
              <w:left w:val="nil"/>
              <w:bottom w:val="nil"/>
              <w:right w:val="nil"/>
            </w:tcBorders>
            <w:vAlign w:val="bottom"/>
          </w:tcPr>
          <w:p w:rsidR="00130926" w:rsidRPr="00130926" w:rsidRDefault="00130926" w:rsidP="00130926">
            <w:pPr>
              <w:spacing w:line="20" w:lineRule="atLeast"/>
              <w:ind w:left="57"/>
              <w:rPr>
                <w:sz w:val="16"/>
                <w:szCs w:val="16"/>
              </w:rPr>
            </w:pPr>
          </w:p>
        </w:tc>
        <w:tc>
          <w:tcPr>
            <w:tcW w:w="8516" w:type="dxa"/>
            <w:gridSpan w:val="2"/>
            <w:tcBorders>
              <w:top w:val="nil"/>
              <w:left w:val="nil"/>
              <w:bottom w:val="nil"/>
              <w:right w:val="nil"/>
            </w:tcBorders>
            <w:vAlign w:val="bottom"/>
          </w:tcPr>
          <w:p w:rsidR="00130926" w:rsidRPr="00130926" w:rsidRDefault="00130926" w:rsidP="00130926">
            <w:pPr>
              <w:spacing w:line="20" w:lineRule="atLeast"/>
              <w:ind w:left="57"/>
              <w:rPr>
                <w:i/>
                <w:iCs/>
                <w:sz w:val="16"/>
                <w:szCs w:val="16"/>
              </w:rPr>
            </w:pPr>
            <w:r w:rsidRPr="00130926">
              <w:rPr>
                <w:i/>
                <w:iCs/>
                <w:sz w:val="16"/>
                <w:szCs w:val="16"/>
              </w:rPr>
              <w:t>доверенности в силу закона или учредительных документов)</w:t>
            </w:r>
          </w:p>
        </w:tc>
      </w:tr>
      <w:tr w:rsidR="00130926" w:rsidRPr="00130926" w:rsidTr="00130926">
        <w:trPr>
          <w:cantSplit/>
          <w:trHeight w:val="236"/>
        </w:trPr>
        <w:tc>
          <w:tcPr>
            <w:tcW w:w="534" w:type="dxa"/>
            <w:tcBorders>
              <w:left w:val="nil"/>
              <w:right w:val="single" w:sz="4" w:space="0" w:color="auto"/>
            </w:tcBorders>
            <w:vAlign w:val="bottom"/>
          </w:tcPr>
          <w:p w:rsidR="00130926" w:rsidRPr="00130926" w:rsidRDefault="00130926" w:rsidP="00130926">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2757" w:type="dxa"/>
            <w:tcBorders>
              <w:left w:val="single" w:sz="4" w:space="0" w:color="auto"/>
              <w:right w:val="nil"/>
            </w:tcBorders>
            <w:vAlign w:val="bottom"/>
          </w:tcPr>
          <w:p w:rsidR="00130926" w:rsidRPr="00130926" w:rsidRDefault="00130926" w:rsidP="00130926">
            <w:pPr>
              <w:spacing w:line="20" w:lineRule="atLeast"/>
              <w:ind w:left="57"/>
              <w:rPr>
                <w:i/>
                <w:iCs/>
                <w:sz w:val="16"/>
                <w:szCs w:val="16"/>
              </w:rPr>
            </w:pPr>
            <w:r w:rsidRPr="00130926">
              <w:rPr>
                <w:sz w:val="16"/>
                <w:szCs w:val="16"/>
              </w:rPr>
              <w:t>на основании доверенности</w:t>
            </w:r>
          </w:p>
        </w:tc>
        <w:tc>
          <w:tcPr>
            <w:tcW w:w="5760"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r>
      <w:tr w:rsidR="00130926" w:rsidRPr="00130926" w:rsidTr="00130926">
        <w:trPr>
          <w:cantSplit/>
          <w:trHeight w:val="250"/>
        </w:trPr>
        <w:tc>
          <w:tcPr>
            <w:tcW w:w="3557" w:type="dxa"/>
            <w:gridSpan w:val="3"/>
            <w:tcBorders>
              <w:left w:val="nil"/>
              <w:right w:val="nil"/>
            </w:tcBorders>
            <w:vAlign w:val="bottom"/>
          </w:tcPr>
          <w:p w:rsidR="00130926" w:rsidRPr="00130926" w:rsidRDefault="00130926" w:rsidP="00130926">
            <w:pPr>
              <w:spacing w:line="20" w:lineRule="atLeast"/>
              <w:ind w:left="1232" w:hanging="1232"/>
              <w:jc w:val="center"/>
              <w:rPr>
                <w:i/>
                <w:iCs/>
                <w:sz w:val="16"/>
                <w:szCs w:val="16"/>
              </w:rPr>
            </w:pPr>
          </w:p>
        </w:tc>
        <w:tc>
          <w:tcPr>
            <w:tcW w:w="5760" w:type="dxa"/>
            <w:tcBorders>
              <w:top w:val="single" w:sz="4" w:space="0" w:color="auto"/>
              <w:left w:val="nil"/>
              <w:right w:val="nil"/>
            </w:tcBorders>
            <w:vAlign w:val="bottom"/>
          </w:tcPr>
          <w:p w:rsidR="00130926" w:rsidRPr="00130926" w:rsidRDefault="00130926" w:rsidP="00130926">
            <w:pPr>
              <w:spacing w:line="20" w:lineRule="atLeast"/>
              <w:ind w:left="1232" w:hanging="1232"/>
              <w:jc w:val="center"/>
              <w:rPr>
                <w:i/>
                <w:iCs/>
                <w:sz w:val="16"/>
                <w:szCs w:val="16"/>
              </w:rPr>
            </w:pPr>
            <w:r w:rsidRPr="00130926">
              <w:rPr>
                <w:i/>
                <w:iCs/>
                <w:sz w:val="16"/>
                <w:szCs w:val="16"/>
              </w:rPr>
              <w:t>(реквизиты документа)</w:t>
            </w:r>
          </w:p>
        </w:tc>
      </w:tr>
      <w:tr w:rsidR="00130926" w:rsidRPr="00130926" w:rsidTr="00130926">
        <w:trPr>
          <w:cantSplit/>
          <w:trHeight w:val="85"/>
        </w:trPr>
        <w:tc>
          <w:tcPr>
            <w:tcW w:w="9317" w:type="dxa"/>
            <w:gridSpan w:val="4"/>
            <w:tcBorders>
              <w:left w:val="nil"/>
              <w:bottom w:val="nil"/>
              <w:right w:val="nil"/>
            </w:tcBorders>
            <w:vAlign w:val="bottom"/>
          </w:tcPr>
          <w:p w:rsidR="00130926" w:rsidRPr="00130926" w:rsidRDefault="00130926" w:rsidP="00130926">
            <w:pPr>
              <w:spacing w:line="20" w:lineRule="atLeast"/>
              <w:jc w:val="center"/>
              <w:rPr>
                <w:i/>
                <w:iCs/>
                <w:sz w:val="16"/>
                <w:szCs w:val="16"/>
              </w:rPr>
            </w:pPr>
          </w:p>
        </w:tc>
      </w:tr>
      <w:tr w:rsidR="00130926" w:rsidRPr="00130926" w:rsidTr="00130926">
        <w:trPr>
          <w:cantSplit/>
          <w:trHeight w:val="236"/>
        </w:trPr>
        <w:tc>
          <w:tcPr>
            <w:tcW w:w="534" w:type="dxa"/>
            <w:tcBorders>
              <w:top w:val="nil"/>
              <w:left w:val="nil"/>
              <w:bottom w:val="nil"/>
              <w:right w:val="nil"/>
            </w:tcBorders>
            <w:vAlign w:val="bottom"/>
          </w:tcPr>
          <w:p w:rsidR="00130926" w:rsidRPr="00130926" w:rsidRDefault="00130926" w:rsidP="00130926">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2757" w:type="dxa"/>
            <w:tcBorders>
              <w:top w:val="nil"/>
              <w:left w:val="nil"/>
              <w:bottom w:val="nil"/>
              <w:right w:val="nil"/>
            </w:tcBorders>
            <w:vAlign w:val="bottom"/>
          </w:tcPr>
          <w:p w:rsidR="00130926" w:rsidRPr="00130926" w:rsidRDefault="00130926" w:rsidP="00130926">
            <w:pPr>
              <w:spacing w:line="20" w:lineRule="atLeast"/>
              <w:ind w:left="57"/>
              <w:rPr>
                <w:i/>
                <w:iCs/>
                <w:sz w:val="16"/>
                <w:szCs w:val="16"/>
              </w:rPr>
            </w:pPr>
            <w:r w:rsidRPr="00130926">
              <w:rPr>
                <w:sz w:val="16"/>
                <w:szCs w:val="16"/>
              </w:rPr>
              <w:t>по иным основаниям</w:t>
            </w:r>
          </w:p>
        </w:tc>
        <w:tc>
          <w:tcPr>
            <w:tcW w:w="5760" w:type="dxa"/>
            <w:tcBorders>
              <w:top w:val="nil"/>
              <w:left w:val="nil"/>
              <w:bottom w:val="single" w:sz="4" w:space="0" w:color="auto"/>
              <w:right w:val="nil"/>
            </w:tcBorders>
            <w:vAlign w:val="bottom"/>
          </w:tcPr>
          <w:p w:rsidR="00130926" w:rsidRPr="00130926" w:rsidRDefault="00130926" w:rsidP="00130926">
            <w:pPr>
              <w:spacing w:line="20" w:lineRule="atLeast"/>
              <w:jc w:val="center"/>
              <w:rPr>
                <w:sz w:val="16"/>
                <w:szCs w:val="16"/>
              </w:rPr>
            </w:pPr>
          </w:p>
        </w:tc>
      </w:tr>
      <w:tr w:rsidR="00130926" w:rsidRPr="00130926" w:rsidTr="00130926">
        <w:trPr>
          <w:cantSplit/>
          <w:trHeight w:val="206"/>
        </w:trPr>
        <w:tc>
          <w:tcPr>
            <w:tcW w:w="3557" w:type="dxa"/>
            <w:gridSpan w:val="3"/>
            <w:tcBorders>
              <w:top w:val="nil"/>
              <w:left w:val="nil"/>
              <w:bottom w:val="nil"/>
              <w:right w:val="nil"/>
            </w:tcBorders>
            <w:vAlign w:val="bottom"/>
          </w:tcPr>
          <w:p w:rsidR="00130926" w:rsidRPr="00130926" w:rsidRDefault="00130926" w:rsidP="00130926">
            <w:pPr>
              <w:spacing w:line="20" w:lineRule="atLeast"/>
              <w:ind w:left="57"/>
              <w:rPr>
                <w:sz w:val="16"/>
                <w:szCs w:val="16"/>
              </w:rPr>
            </w:pPr>
          </w:p>
        </w:tc>
        <w:tc>
          <w:tcPr>
            <w:tcW w:w="5760" w:type="dxa"/>
            <w:tcBorders>
              <w:top w:val="nil"/>
              <w:left w:val="nil"/>
              <w:bottom w:val="nil"/>
              <w:right w:val="nil"/>
            </w:tcBorders>
            <w:vAlign w:val="bottom"/>
          </w:tcPr>
          <w:p w:rsidR="00130926" w:rsidRPr="00130926" w:rsidRDefault="00130926" w:rsidP="00130926">
            <w:pPr>
              <w:spacing w:line="20" w:lineRule="atLeast"/>
              <w:jc w:val="center"/>
              <w:rPr>
                <w:i/>
                <w:iCs/>
                <w:sz w:val="16"/>
                <w:szCs w:val="16"/>
              </w:rPr>
            </w:pPr>
            <w:r w:rsidRPr="00130926">
              <w:rPr>
                <w:i/>
                <w:iCs/>
                <w:sz w:val="16"/>
                <w:szCs w:val="16"/>
              </w:rPr>
              <w:t>(наименование и реквизиты документа)</w:t>
            </w:r>
          </w:p>
        </w:tc>
      </w:tr>
    </w:tbl>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Pr="00130926" w:rsidRDefault="00130926" w:rsidP="00130926">
      <w:pPr>
        <w:spacing w:line="20" w:lineRule="atLeast"/>
        <w:ind w:right="-315"/>
        <w:jc w:val="center"/>
        <w:rPr>
          <w:b/>
          <w:bCs/>
          <w:sz w:val="16"/>
          <w:szCs w:val="16"/>
        </w:rPr>
      </w:pPr>
      <w:r w:rsidRPr="00130926">
        <w:rPr>
          <w:b/>
          <w:bCs/>
          <w:sz w:val="16"/>
          <w:szCs w:val="16"/>
        </w:rPr>
        <w:t xml:space="preserve">Прошу предоставить информацию из реестра государственного имущества Костромской области </w:t>
      </w:r>
      <w:proofErr w:type="gramStart"/>
      <w:r w:rsidRPr="00130926">
        <w:rPr>
          <w:b/>
          <w:bCs/>
          <w:sz w:val="16"/>
          <w:szCs w:val="16"/>
        </w:rPr>
        <w:t>на</w:t>
      </w:r>
      <w:proofErr w:type="gramEnd"/>
      <w:r w:rsidRPr="00130926">
        <w:rPr>
          <w:b/>
          <w:bCs/>
          <w:sz w:val="16"/>
          <w:szCs w:val="16"/>
        </w:rPr>
        <w:t xml:space="preserve"> </w:t>
      </w:r>
    </w:p>
    <w:p w:rsidR="00130926" w:rsidRPr="00130926" w:rsidRDefault="00130926" w:rsidP="00130926">
      <w:pPr>
        <w:spacing w:line="20" w:lineRule="atLeast"/>
        <w:rPr>
          <w:i/>
          <w:iCs/>
          <w:sz w:val="16"/>
          <w:szCs w:val="16"/>
        </w:rPr>
      </w:pPr>
      <w:r w:rsidRPr="00130926">
        <w:rPr>
          <w:i/>
          <w:iCs/>
          <w:sz w:val="16"/>
          <w:szCs w:val="16"/>
        </w:rPr>
        <w:t>(</w:t>
      </w:r>
      <w:proofErr w:type="gramStart"/>
      <w:r w:rsidRPr="00130926">
        <w:rPr>
          <w:i/>
          <w:iCs/>
          <w:sz w:val="16"/>
          <w:szCs w:val="16"/>
        </w:rPr>
        <w:t>нужное</w:t>
      </w:r>
      <w:proofErr w:type="gramEnd"/>
      <w:r w:rsidRPr="00130926">
        <w:rPr>
          <w:i/>
          <w:iCs/>
          <w:sz w:val="16"/>
          <w:szCs w:val="16"/>
        </w:rPr>
        <w:t xml:space="preserve"> отметить в квадрате):</w:t>
      </w:r>
    </w:p>
    <w:p w:rsidR="00130926" w:rsidRPr="00130926" w:rsidRDefault="00130926" w:rsidP="00130926">
      <w:pPr>
        <w:spacing w:line="20" w:lineRule="atLeast"/>
        <w:rPr>
          <w:i/>
          <w:iCs/>
          <w:sz w:val="16"/>
          <w:szCs w:val="16"/>
        </w:rPr>
      </w:pPr>
    </w:p>
    <w:tbl>
      <w:tblPr>
        <w:tblpPr w:leftFromText="180" w:rightFromText="180" w:vertAnchor="text" w:tblpY="1"/>
        <w:tblOverlap w:val="never"/>
        <w:tblW w:w="9640" w:type="dxa"/>
        <w:tblLayout w:type="fixed"/>
        <w:tblCellMar>
          <w:left w:w="28" w:type="dxa"/>
          <w:right w:w="28" w:type="dxa"/>
        </w:tblCellMar>
        <w:tblLook w:val="04A0"/>
      </w:tblPr>
      <w:tblGrid>
        <w:gridCol w:w="256"/>
        <w:gridCol w:w="429"/>
        <w:gridCol w:w="126"/>
        <w:gridCol w:w="40"/>
        <w:gridCol w:w="746"/>
        <w:gridCol w:w="384"/>
        <w:gridCol w:w="261"/>
        <w:gridCol w:w="711"/>
        <w:gridCol w:w="344"/>
        <w:gridCol w:w="46"/>
        <w:gridCol w:w="336"/>
        <w:gridCol w:w="273"/>
        <w:gridCol w:w="262"/>
        <w:gridCol w:w="366"/>
        <w:gridCol w:w="68"/>
        <w:gridCol w:w="47"/>
        <w:gridCol w:w="828"/>
        <w:gridCol w:w="262"/>
        <w:gridCol w:w="354"/>
        <w:gridCol w:w="668"/>
        <w:gridCol w:w="156"/>
        <w:gridCol w:w="177"/>
        <w:gridCol w:w="762"/>
        <w:gridCol w:w="1738"/>
      </w:tblGrid>
      <w:tr w:rsidR="00130926" w:rsidRPr="00130926" w:rsidTr="00130926">
        <w:trPr>
          <w:cantSplit/>
          <w:trHeight w:val="225"/>
        </w:trPr>
        <w:tc>
          <w:tcPr>
            <w:tcW w:w="256"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1725" w:type="dxa"/>
            <w:gridSpan w:val="5"/>
            <w:vAlign w:val="bottom"/>
          </w:tcPr>
          <w:p w:rsidR="00130926" w:rsidRPr="00130926" w:rsidRDefault="00130926" w:rsidP="00130926">
            <w:pPr>
              <w:spacing w:line="20" w:lineRule="atLeast"/>
              <w:ind w:left="57"/>
              <w:rPr>
                <w:sz w:val="16"/>
                <w:szCs w:val="16"/>
              </w:rPr>
            </w:pPr>
            <w:r w:rsidRPr="00130926">
              <w:rPr>
                <w:sz w:val="16"/>
                <w:szCs w:val="16"/>
              </w:rPr>
              <w:t>жилой дом</w:t>
            </w:r>
          </w:p>
        </w:tc>
        <w:tc>
          <w:tcPr>
            <w:tcW w:w="261"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1710" w:type="dxa"/>
            <w:gridSpan w:val="5"/>
            <w:vAlign w:val="bottom"/>
          </w:tcPr>
          <w:p w:rsidR="00130926" w:rsidRPr="00130926" w:rsidRDefault="00130926" w:rsidP="00130926">
            <w:pPr>
              <w:spacing w:line="20" w:lineRule="atLeast"/>
              <w:ind w:left="57"/>
              <w:rPr>
                <w:i/>
                <w:iCs/>
                <w:sz w:val="16"/>
                <w:szCs w:val="16"/>
              </w:rPr>
            </w:pPr>
            <w:r w:rsidRPr="00130926">
              <w:rPr>
                <w:sz w:val="16"/>
                <w:szCs w:val="16"/>
              </w:rPr>
              <w:t>помещение</w:t>
            </w:r>
          </w:p>
        </w:tc>
        <w:tc>
          <w:tcPr>
            <w:tcW w:w="261"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1309" w:type="dxa"/>
            <w:gridSpan w:val="4"/>
            <w:tcBorders>
              <w:top w:val="nil"/>
              <w:left w:val="nil"/>
              <w:bottom w:val="nil"/>
              <w:right w:val="single" w:sz="4" w:space="0" w:color="auto"/>
            </w:tcBorders>
            <w:vAlign w:val="bottom"/>
          </w:tcPr>
          <w:p w:rsidR="00130926" w:rsidRPr="00130926" w:rsidRDefault="00130926" w:rsidP="00130926">
            <w:pPr>
              <w:spacing w:line="20" w:lineRule="atLeast"/>
              <w:ind w:left="57"/>
              <w:rPr>
                <w:sz w:val="16"/>
                <w:szCs w:val="16"/>
              </w:rPr>
            </w:pPr>
            <w:r w:rsidRPr="00130926">
              <w:rPr>
                <w:sz w:val="16"/>
                <w:szCs w:val="16"/>
              </w:rPr>
              <w:t>гараж</w:t>
            </w:r>
          </w:p>
        </w:tc>
        <w:tc>
          <w:tcPr>
            <w:tcW w:w="261"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ind w:left="57"/>
              <w:rPr>
                <w:sz w:val="16"/>
                <w:szCs w:val="16"/>
              </w:rPr>
            </w:pPr>
          </w:p>
        </w:tc>
        <w:tc>
          <w:tcPr>
            <w:tcW w:w="3855" w:type="dxa"/>
            <w:gridSpan w:val="6"/>
            <w:tcBorders>
              <w:top w:val="nil"/>
              <w:left w:val="single" w:sz="4" w:space="0" w:color="auto"/>
              <w:bottom w:val="nil"/>
              <w:right w:val="nil"/>
            </w:tcBorders>
            <w:vAlign w:val="bottom"/>
          </w:tcPr>
          <w:p w:rsidR="00130926" w:rsidRPr="00130926" w:rsidRDefault="00130926" w:rsidP="00130926">
            <w:pPr>
              <w:spacing w:line="20" w:lineRule="atLeast"/>
              <w:ind w:left="57"/>
              <w:rPr>
                <w:sz w:val="16"/>
                <w:szCs w:val="16"/>
              </w:rPr>
            </w:pPr>
            <w:r w:rsidRPr="00130926">
              <w:rPr>
                <w:sz w:val="16"/>
                <w:szCs w:val="16"/>
              </w:rPr>
              <w:t>земельный участок</w:t>
            </w:r>
          </w:p>
        </w:tc>
      </w:tr>
      <w:tr w:rsidR="00130926" w:rsidRPr="00130926" w:rsidTr="00130926">
        <w:trPr>
          <w:cantSplit/>
          <w:trHeight w:val="278"/>
        </w:trPr>
        <w:tc>
          <w:tcPr>
            <w:tcW w:w="9639" w:type="dxa"/>
            <w:gridSpan w:val="24"/>
            <w:vAlign w:val="bottom"/>
          </w:tcPr>
          <w:p w:rsidR="00130926" w:rsidRPr="00130926" w:rsidRDefault="00130926" w:rsidP="00130926">
            <w:pPr>
              <w:spacing w:line="20" w:lineRule="atLeast"/>
              <w:ind w:left="57"/>
              <w:rPr>
                <w:sz w:val="16"/>
                <w:szCs w:val="16"/>
              </w:rPr>
            </w:pPr>
          </w:p>
        </w:tc>
      </w:tr>
      <w:tr w:rsidR="00130926" w:rsidRPr="00130926" w:rsidTr="00130926">
        <w:trPr>
          <w:cantSplit/>
          <w:trHeight w:val="225"/>
        </w:trPr>
        <w:tc>
          <w:tcPr>
            <w:tcW w:w="256"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1725" w:type="dxa"/>
            <w:gridSpan w:val="5"/>
            <w:vAlign w:val="bottom"/>
          </w:tcPr>
          <w:p w:rsidR="00130926" w:rsidRPr="00130926" w:rsidRDefault="00130926" w:rsidP="00130926">
            <w:pPr>
              <w:spacing w:line="20" w:lineRule="atLeast"/>
              <w:ind w:left="57"/>
              <w:rPr>
                <w:sz w:val="16"/>
                <w:szCs w:val="16"/>
              </w:rPr>
            </w:pPr>
            <w:r w:rsidRPr="00130926">
              <w:rPr>
                <w:sz w:val="16"/>
                <w:szCs w:val="16"/>
              </w:rPr>
              <w:t>квартиру</w:t>
            </w:r>
          </w:p>
        </w:tc>
        <w:tc>
          <w:tcPr>
            <w:tcW w:w="261"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1710" w:type="dxa"/>
            <w:gridSpan w:val="5"/>
            <w:tcBorders>
              <w:top w:val="nil"/>
              <w:left w:val="nil"/>
              <w:bottom w:val="nil"/>
              <w:right w:val="single" w:sz="4" w:space="0" w:color="auto"/>
            </w:tcBorders>
            <w:vAlign w:val="bottom"/>
          </w:tcPr>
          <w:p w:rsidR="00130926" w:rsidRPr="00130926" w:rsidRDefault="00130926" w:rsidP="00130926">
            <w:pPr>
              <w:spacing w:line="20" w:lineRule="atLeast"/>
              <w:ind w:left="57"/>
              <w:rPr>
                <w:i/>
                <w:iCs/>
                <w:sz w:val="16"/>
                <w:szCs w:val="16"/>
              </w:rPr>
            </w:pPr>
            <w:r w:rsidRPr="00130926">
              <w:rPr>
                <w:sz w:val="16"/>
                <w:szCs w:val="16"/>
              </w:rPr>
              <w:t>нежилое здание</w:t>
            </w:r>
          </w:p>
        </w:tc>
        <w:tc>
          <w:tcPr>
            <w:tcW w:w="261"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ind w:left="57"/>
              <w:rPr>
                <w:iCs/>
                <w:sz w:val="16"/>
                <w:szCs w:val="16"/>
              </w:rPr>
            </w:pPr>
          </w:p>
        </w:tc>
        <w:tc>
          <w:tcPr>
            <w:tcW w:w="5425" w:type="dxa"/>
            <w:gridSpan w:val="11"/>
            <w:tcBorders>
              <w:top w:val="nil"/>
              <w:left w:val="single" w:sz="4" w:space="0" w:color="auto"/>
              <w:bottom w:val="nil"/>
              <w:right w:val="nil"/>
            </w:tcBorders>
            <w:vAlign w:val="bottom"/>
          </w:tcPr>
          <w:p w:rsidR="00130926" w:rsidRPr="00130926" w:rsidRDefault="00130926" w:rsidP="00130926">
            <w:pPr>
              <w:spacing w:line="20" w:lineRule="atLeast"/>
              <w:ind w:left="57"/>
              <w:rPr>
                <w:iCs/>
                <w:sz w:val="16"/>
                <w:szCs w:val="16"/>
              </w:rPr>
            </w:pPr>
            <w:r w:rsidRPr="00130926">
              <w:rPr>
                <w:iCs/>
                <w:sz w:val="16"/>
                <w:szCs w:val="16"/>
              </w:rPr>
              <w:t>транспортное средство</w:t>
            </w:r>
          </w:p>
        </w:tc>
      </w:tr>
      <w:tr w:rsidR="00130926" w:rsidRPr="00130926" w:rsidTr="00130926">
        <w:trPr>
          <w:cantSplit/>
          <w:trHeight w:val="225"/>
        </w:trPr>
        <w:tc>
          <w:tcPr>
            <w:tcW w:w="9639" w:type="dxa"/>
            <w:gridSpan w:val="24"/>
            <w:vAlign w:val="bottom"/>
          </w:tcPr>
          <w:p w:rsidR="00130926" w:rsidRPr="00130926" w:rsidRDefault="00130926" w:rsidP="00130926">
            <w:pPr>
              <w:spacing w:line="20" w:lineRule="atLeast"/>
              <w:ind w:left="57"/>
              <w:rPr>
                <w:sz w:val="16"/>
                <w:szCs w:val="16"/>
              </w:rPr>
            </w:pPr>
          </w:p>
        </w:tc>
      </w:tr>
      <w:tr w:rsidR="00130926" w:rsidRPr="00130926" w:rsidTr="00130926">
        <w:trPr>
          <w:cantSplit/>
          <w:trHeight w:val="238"/>
        </w:trPr>
        <w:tc>
          <w:tcPr>
            <w:tcW w:w="256" w:type="dxa"/>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jc w:val="center"/>
              <w:rPr>
                <w:sz w:val="16"/>
                <w:szCs w:val="16"/>
              </w:rPr>
            </w:pPr>
          </w:p>
        </w:tc>
        <w:tc>
          <w:tcPr>
            <w:tcW w:w="3087" w:type="dxa"/>
            <w:gridSpan w:val="9"/>
            <w:vAlign w:val="bottom"/>
          </w:tcPr>
          <w:p w:rsidR="00130926" w:rsidRPr="00130926" w:rsidRDefault="00130926" w:rsidP="00130926">
            <w:pPr>
              <w:spacing w:line="20" w:lineRule="atLeast"/>
              <w:ind w:left="57"/>
              <w:rPr>
                <w:sz w:val="16"/>
                <w:szCs w:val="16"/>
              </w:rPr>
            </w:pPr>
            <w:r w:rsidRPr="00130926">
              <w:rPr>
                <w:sz w:val="16"/>
                <w:szCs w:val="16"/>
              </w:rPr>
              <w:t>иное (</w:t>
            </w:r>
            <w:r w:rsidRPr="00130926">
              <w:rPr>
                <w:i/>
                <w:sz w:val="16"/>
                <w:szCs w:val="16"/>
              </w:rPr>
              <w:t>наименование объекта</w:t>
            </w:r>
            <w:r w:rsidRPr="00130926">
              <w:rPr>
                <w:sz w:val="16"/>
                <w:szCs w:val="16"/>
              </w:rPr>
              <w:t>)</w:t>
            </w:r>
          </w:p>
        </w:tc>
        <w:tc>
          <w:tcPr>
            <w:tcW w:w="6296" w:type="dxa"/>
            <w:gridSpan w:val="14"/>
            <w:tcBorders>
              <w:top w:val="nil"/>
              <w:left w:val="nil"/>
              <w:bottom w:val="single" w:sz="4" w:space="0" w:color="auto"/>
              <w:right w:val="nil"/>
            </w:tcBorders>
            <w:vAlign w:val="bottom"/>
          </w:tcPr>
          <w:p w:rsidR="00130926" w:rsidRPr="00130926" w:rsidRDefault="00130926" w:rsidP="00130926">
            <w:pPr>
              <w:spacing w:line="20" w:lineRule="atLeast"/>
              <w:ind w:left="57"/>
              <w:rPr>
                <w:sz w:val="16"/>
                <w:szCs w:val="16"/>
              </w:rPr>
            </w:pPr>
          </w:p>
        </w:tc>
      </w:tr>
      <w:tr w:rsidR="00130926" w:rsidRPr="00130926" w:rsidTr="00130926">
        <w:trPr>
          <w:cantSplit/>
          <w:trHeight w:val="225"/>
        </w:trPr>
        <w:tc>
          <w:tcPr>
            <w:tcW w:w="9639" w:type="dxa"/>
            <w:gridSpan w:val="24"/>
            <w:tcBorders>
              <w:top w:val="nil"/>
              <w:left w:val="nil"/>
              <w:bottom w:val="single" w:sz="4" w:space="0" w:color="auto"/>
              <w:right w:val="nil"/>
            </w:tcBorders>
            <w:vAlign w:val="bottom"/>
          </w:tcPr>
          <w:p w:rsidR="00130926" w:rsidRPr="00130926" w:rsidRDefault="00130926" w:rsidP="00130926">
            <w:pPr>
              <w:spacing w:line="20" w:lineRule="atLeast"/>
              <w:rPr>
                <w:sz w:val="16"/>
                <w:szCs w:val="16"/>
              </w:rPr>
            </w:pPr>
          </w:p>
        </w:tc>
      </w:tr>
      <w:tr w:rsidR="00130926" w:rsidRPr="00130926" w:rsidTr="00130926">
        <w:trPr>
          <w:cantSplit/>
          <w:trHeight w:val="238"/>
        </w:trPr>
        <w:tc>
          <w:tcPr>
            <w:tcW w:w="9639" w:type="dxa"/>
            <w:gridSpan w:val="24"/>
            <w:tcBorders>
              <w:top w:val="single" w:sz="4" w:space="0" w:color="auto"/>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25"/>
        </w:trPr>
        <w:tc>
          <w:tcPr>
            <w:tcW w:w="9639" w:type="dxa"/>
            <w:gridSpan w:val="24"/>
            <w:tcBorders>
              <w:top w:val="single" w:sz="4" w:space="0" w:color="auto"/>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38"/>
        </w:trPr>
        <w:tc>
          <w:tcPr>
            <w:tcW w:w="9639" w:type="dxa"/>
            <w:gridSpan w:val="24"/>
            <w:tcBorders>
              <w:top w:val="single" w:sz="4" w:space="0" w:color="auto"/>
              <w:left w:val="nil"/>
              <w:bottom w:val="single" w:sz="4" w:space="0" w:color="auto"/>
              <w:right w:val="nil"/>
            </w:tcBorders>
            <w:vAlign w:val="bottom"/>
          </w:tcPr>
          <w:p w:rsidR="00130926" w:rsidRPr="00130926" w:rsidRDefault="00130926" w:rsidP="00130926">
            <w:pPr>
              <w:tabs>
                <w:tab w:val="left" w:pos="7875"/>
              </w:tabs>
              <w:spacing w:line="20" w:lineRule="atLeast"/>
              <w:ind w:left="57" w:right="-878"/>
              <w:rPr>
                <w:sz w:val="16"/>
                <w:szCs w:val="16"/>
              </w:rPr>
            </w:pPr>
          </w:p>
        </w:tc>
      </w:tr>
      <w:tr w:rsidR="00130926" w:rsidRPr="00130926" w:rsidTr="00130926">
        <w:trPr>
          <w:cantSplit/>
          <w:trHeight w:val="238"/>
        </w:trPr>
        <w:tc>
          <w:tcPr>
            <w:tcW w:w="9639" w:type="dxa"/>
            <w:gridSpan w:val="24"/>
            <w:tcBorders>
              <w:top w:val="single" w:sz="4" w:space="0" w:color="auto"/>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25"/>
        </w:trPr>
        <w:tc>
          <w:tcPr>
            <w:tcW w:w="9639" w:type="dxa"/>
            <w:gridSpan w:val="24"/>
            <w:tcBorders>
              <w:top w:val="single" w:sz="4" w:space="0" w:color="auto"/>
              <w:left w:val="nil"/>
              <w:bottom w:val="nil"/>
              <w:right w:val="nil"/>
            </w:tcBorders>
            <w:vAlign w:val="bottom"/>
          </w:tcPr>
          <w:p w:rsidR="00130926" w:rsidRPr="00130926" w:rsidRDefault="00130926" w:rsidP="00130926">
            <w:pPr>
              <w:spacing w:line="20" w:lineRule="atLeast"/>
              <w:ind w:right="-878"/>
              <w:rPr>
                <w:sz w:val="16"/>
                <w:szCs w:val="16"/>
              </w:rPr>
            </w:pPr>
          </w:p>
        </w:tc>
      </w:tr>
      <w:tr w:rsidR="00130926" w:rsidRPr="00130926" w:rsidTr="00130926">
        <w:trPr>
          <w:cantSplit/>
          <w:trHeight w:val="238"/>
        </w:trPr>
        <w:tc>
          <w:tcPr>
            <w:tcW w:w="9639" w:type="dxa"/>
            <w:gridSpan w:val="24"/>
            <w:vAlign w:val="bottom"/>
          </w:tcPr>
          <w:p w:rsidR="00130926" w:rsidRPr="00130926" w:rsidRDefault="00130926" w:rsidP="00130926">
            <w:pPr>
              <w:spacing w:line="20" w:lineRule="atLeast"/>
              <w:ind w:left="57" w:right="-878"/>
              <w:rPr>
                <w:sz w:val="16"/>
                <w:szCs w:val="16"/>
              </w:rPr>
            </w:pPr>
            <w:r w:rsidRPr="00130926">
              <w:rPr>
                <w:sz w:val="16"/>
                <w:szCs w:val="16"/>
              </w:rPr>
              <w:t>основные характеристики (</w:t>
            </w:r>
            <w:r w:rsidRPr="00130926">
              <w:rPr>
                <w:i/>
                <w:sz w:val="16"/>
                <w:szCs w:val="16"/>
              </w:rPr>
              <w:t>для объектов недвижимого имущества</w:t>
            </w:r>
            <w:r w:rsidRPr="00130926">
              <w:rPr>
                <w:sz w:val="16"/>
                <w:szCs w:val="16"/>
              </w:rPr>
              <w:t>):</w:t>
            </w:r>
          </w:p>
        </w:tc>
      </w:tr>
      <w:tr w:rsidR="00130926" w:rsidRPr="00130926" w:rsidTr="00130926">
        <w:trPr>
          <w:cantSplit/>
          <w:trHeight w:val="238"/>
        </w:trPr>
        <w:tc>
          <w:tcPr>
            <w:tcW w:w="1597" w:type="dxa"/>
            <w:gridSpan w:val="5"/>
            <w:vAlign w:val="bottom"/>
          </w:tcPr>
          <w:p w:rsidR="00130926" w:rsidRPr="00130926" w:rsidRDefault="00130926" w:rsidP="00130926">
            <w:pPr>
              <w:spacing w:line="20" w:lineRule="atLeast"/>
              <w:ind w:left="57" w:right="-878"/>
              <w:rPr>
                <w:sz w:val="16"/>
                <w:szCs w:val="16"/>
              </w:rPr>
            </w:pPr>
            <w:r w:rsidRPr="00130926">
              <w:rPr>
                <w:sz w:val="16"/>
                <w:szCs w:val="16"/>
              </w:rPr>
              <w:t xml:space="preserve">общая площадь: </w:t>
            </w:r>
          </w:p>
        </w:tc>
        <w:tc>
          <w:tcPr>
            <w:tcW w:w="1356" w:type="dxa"/>
            <w:gridSpan w:val="3"/>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1742" w:type="dxa"/>
            <w:gridSpan w:val="8"/>
            <w:vAlign w:val="bottom"/>
          </w:tcPr>
          <w:p w:rsidR="00130926" w:rsidRPr="00130926" w:rsidRDefault="00130926" w:rsidP="00130926">
            <w:pPr>
              <w:spacing w:line="20" w:lineRule="atLeast"/>
              <w:ind w:left="57" w:right="-878"/>
              <w:rPr>
                <w:sz w:val="16"/>
                <w:szCs w:val="16"/>
              </w:rPr>
            </w:pPr>
            <w:r w:rsidRPr="00130926">
              <w:rPr>
                <w:sz w:val="16"/>
                <w:szCs w:val="16"/>
              </w:rPr>
              <w:t>кв</w:t>
            </w:r>
            <w:proofErr w:type="gramStart"/>
            <w:r w:rsidRPr="00130926">
              <w:rPr>
                <w:sz w:val="16"/>
                <w:szCs w:val="16"/>
              </w:rPr>
              <w:t>.м</w:t>
            </w:r>
            <w:proofErr w:type="gramEnd"/>
            <w:r w:rsidRPr="00130926">
              <w:rPr>
                <w:sz w:val="16"/>
                <w:szCs w:val="16"/>
              </w:rPr>
              <w:t xml:space="preserve"> (га)   жилая:</w:t>
            </w:r>
          </w:p>
        </w:tc>
        <w:tc>
          <w:tcPr>
            <w:tcW w:w="1444" w:type="dxa"/>
            <w:gridSpan w:val="3"/>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3500" w:type="dxa"/>
            <w:gridSpan w:val="5"/>
            <w:vAlign w:val="bottom"/>
          </w:tcPr>
          <w:p w:rsidR="00130926" w:rsidRPr="00130926" w:rsidRDefault="00130926" w:rsidP="00130926">
            <w:pPr>
              <w:spacing w:line="20" w:lineRule="atLeast"/>
              <w:ind w:left="57" w:right="-878"/>
              <w:rPr>
                <w:sz w:val="16"/>
                <w:szCs w:val="16"/>
              </w:rPr>
            </w:pPr>
            <w:r w:rsidRPr="00130926">
              <w:rPr>
                <w:sz w:val="16"/>
                <w:szCs w:val="16"/>
              </w:rPr>
              <w:t>кв</w:t>
            </w:r>
            <w:proofErr w:type="gramStart"/>
            <w:r w:rsidRPr="00130926">
              <w:rPr>
                <w:sz w:val="16"/>
                <w:szCs w:val="16"/>
              </w:rPr>
              <w:t>.м</w:t>
            </w:r>
            <w:proofErr w:type="gramEnd"/>
          </w:p>
        </w:tc>
      </w:tr>
      <w:tr w:rsidR="00130926" w:rsidRPr="00130926" w:rsidTr="00130926">
        <w:trPr>
          <w:cantSplit/>
          <w:trHeight w:val="238"/>
        </w:trPr>
        <w:tc>
          <w:tcPr>
            <w:tcW w:w="685" w:type="dxa"/>
            <w:gridSpan w:val="2"/>
            <w:vAlign w:val="bottom"/>
          </w:tcPr>
          <w:p w:rsidR="00130926" w:rsidRPr="00130926" w:rsidRDefault="00130926" w:rsidP="00130926">
            <w:pPr>
              <w:spacing w:line="20" w:lineRule="atLeast"/>
              <w:ind w:left="57" w:right="-878"/>
              <w:rPr>
                <w:sz w:val="16"/>
                <w:szCs w:val="16"/>
              </w:rPr>
            </w:pPr>
            <w:r w:rsidRPr="00130926">
              <w:rPr>
                <w:sz w:val="16"/>
                <w:szCs w:val="16"/>
              </w:rPr>
              <w:t xml:space="preserve">иное: </w:t>
            </w:r>
          </w:p>
        </w:tc>
        <w:tc>
          <w:tcPr>
            <w:tcW w:w="3529" w:type="dxa"/>
            <w:gridSpan w:val="11"/>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434" w:type="dxa"/>
            <w:gridSpan w:val="2"/>
            <w:tcBorders>
              <w:bottom w:val="single" w:sz="4" w:space="0" w:color="auto"/>
            </w:tcBorders>
            <w:vAlign w:val="bottom"/>
          </w:tcPr>
          <w:p w:rsidR="00130926" w:rsidRPr="00130926" w:rsidRDefault="00130926" w:rsidP="00130926">
            <w:pPr>
              <w:spacing w:line="20" w:lineRule="atLeast"/>
              <w:ind w:left="57" w:right="-878"/>
              <w:rPr>
                <w:sz w:val="16"/>
                <w:szCs w:val="16"/>
                <w:lang w:val="en-US"/>
              </w:rPr>
            </w:pPr>
          </w:p>
        </w:tc>
        <w:tc>
          <w:tcPr>
            <w:tcW w:w="2159" w:type="dxa"/>
            <w:gridSpan w:val="5"/>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333" w:type="dxa"/>
            <w:gridSpan w:val="2"/>
            <w:tcBorders>
              <w:bottom w:val="single" w:sz="4" w:space="0" w:color="auto"/>
            </w:tcBorders>
            <w:vAlign w:val="bottom"/>
          </w:tcPr>
          <w:p w:rsidR="00130926" w:rsidRPr="00130926" w:rsidRDefault="00130926" w:rsidP="00130926">
            <w:pPr>
              <w:spacing w:line="20" w:lineRule="atLeast"/>
              <w:ind w:left="57" w:right="-878"/>
              <w:rPr>
                <w:sz w:val="16"/>
                <w:szCs w:val="16"/>
                <w:lang w:val="en-US"/>
              </w:rPr>
            </w:pPr>
          </w:p>
        </w:tc>
        <w:tc>
          <w:tcPr>
            <w:tcW w:w="2500" w:type="dxa"/>
            <w:gridSpan w:val="2"/>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11"/>
        </w:trPr>
        <w:tc>
          <w:tcPr>
            <w:tcW w:w="9639" w:type="dxa"/>
            <w:gridSpan w:val="24"/>
            <w:vAlign w:val="bottom"/>
          </w:tcPr>
          <w:p w:rsidR="00130926" w:rsidRPr="00130926" w:rsidRDefault="00130926" w:rsidP="00130926">
            <w:pPr>
              <w:spacing w:line="20" w:lineRule="atLeast"/>
              <w:ind w:left="57" w:right="-878"/>
              <w:jc w:val="center"/>
              <w:rPr>
                <w:sz w:val="16"/>
                <w:szCs w:val="16"/>
              </w:rPr>
            </w:pPr>
            <w:r w:rsidRPr="00130926">
              <w:rPr>
                <w:sz w:val="16"/>
                <w:szCs w:val="16"/>
              </w:rPr>
              <w:t>(</w:t>
            </w:r>
            <w:r w:rsidRPr="00130926">
              <w:rPr>
                <w:i/>
                <w:sz w:val="16"/>
                <w:szCs w:val="16"/>
              </w:rPr>
              <w:t>протяженность,</w:t>
            </w:r>
            <w:r w:rsidRPr="00130926">
              <w:rPr>
                <w:sz w:val="16"/>
                <w:szCs w:val="16"/>
              </w:rPr>
              <w:t xml:space="preserve"> </w:t>
            </w:r>
            <w:r w:rsidRPr="00130926">
              <w:rPr>
                <w:i/>
                <w:sz w:val="16"/>
                <w:szCs w:val="16"/>
              </w:rPr>
              <w:t>объем, др., значение, единица измерения</w:t>
            </w:r>
            <w:r w:rsidRPr="00130926">
              <w:rPr>
                <w:sz w:val="16"/>
                <w:szCs w:val="16"/>
              </w:rPr>
              <w:t xml:space="preserve"> </w:t>
            </w:r>
            <w:r w:rsidRPr="00130926">
              <w:rPr>
                <w:i/>
                <w:sz w:val="16"/>
                <w:szCs w:val="16"/>
              </w:rPr>
              <w:t xml:space="preserve">– </w:t>
            </w:r>
            <w:proofErr w:type="gramStart"/>
            <w:r w:rsidRPr="00130926">
              <w:rPr>
                <w:i/>
                <w:sz w:val="16"/>
                <w:szCs w:val="16"/>
              </w:rPr>
              <w:t>м</w:t>
            </w:r>
            <w:proofErr w:type="gramEnd"/>
            <w:r w:rsidRPr="00130926">
              <w:rPr>
                <w:i/>
                <w:sz w:val="16"/>
                <w:szCs w:val="16"/>
              </w:rPr>
              <w:t>., куб.м., др.</w:t>
            </w:r>
            <w:r w:rsidRPr="00130926">
              <w:rPr>
                <w:sz w:val="16"/>
                <w:szCs w:val="16"/>
              </w:rPr>
              <w:t>)</w:t>
            </w:r>
          </w:p>
        </w:tc>
      </w:tr>
      <w:tr w:rsidR="00130926" w:rsidRPr="00130926" w:rsidTr="00130926">
        <w:trPr>
          <w:cantSplit/>
          <w:trHeight w:val="238"/>
        </w:trPr>
        <w:tc>
          <w:tcPr>
            <w:tcW w:w="9639" w:type="dxa"/>
            <w:gridSpan w:val="24"/>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38"/>
        </w:trPr>
        <w:tc>
          <w:tcPr>
            <w:tcW w:w="4214" w:type="dxa"/>
            <w:gridSpan w:val="13"/>
            <w:vAlign w:val="bottom"/>
          </w:tcPr>
          <w:p w:rsidR="00130926" w:rsidRPr="00130926" w:rsidRDefault="00130926" w:rsidP="00130926">
            <w:pPr>
              <w:tabs>
                <w:tab w:val="center" w:pos="6521"/>
                <w:tab w:val="right" w:pos="9922"/>
              </w:tabs>
              <w:spacing w:line="20" w:lineRule="atLeast"/>
              <w:ind w:right="408"/>
              <w:rPr>
                <w:sz w:val="16"/>
                <w:szCs w:val="16"/>
              </w:rPr>
            </w:pPr>
            <w:r w:rsidRPr="00130926">
              <w:rPr>
                <w:sz w:val="16"/>
                <w:szCs w:val="16"/>
              </w:rPr>
              <w:t xml:space="preserve"> кадастровый (</w:t>
            </w:r>
            <w:r w:rsidRPr="00130926">
              <w:rPr>
                <w:i/>
                <w:sz w:val="16"/>
                <w:szCs w:val="16"/>
              </w:rPr>
              <w:t>условный</w:t>
            </w:r>
            <w:r w:rsidRPr="00130926">
              <w:rPr>
                <w:sz w:val="16"/>
                <w:szCs w:val="16"/>
              </w:rPr>
              <w:t xml:space="preserve">) номер  </w:t>
            </w:r>
          </w:p>
        </w:tc>
        <w:tc>
          <w:tcPr>
            <w:tcW w:w="5425" w:type="dxa"/>
            <w:gridSpan w:val="11"/>
            <w:tcBorders>
              <w:top w:val="nil"/>
              <w:left w:val="nil"/>
              <w:bottom w:val="single" w:sz="4" w:space="0" w:color="auto"/>
              <w:right w:val="nil"/>
            </w:tcBorders>
            <w:vAlign w:val="bottom"/>
          </w:tcPr>
          <w:p w:rsidR="00130926" w:rsidRPr="00130926" w:rsidRDefault="00130926" w:rsidP="00130926">
            <w:pPr>
              <w:tabs>
                <w:tab w:val="center" w:pos="6521"/>
                <w:tab w:val="right" w:pos="9922"/>
              </w:tabs>
              <w:spacing w:line="20" w:lineRule="atLeast"/>
              <w:ind w:right="408"/>
              <w:rPr>
                <w:sz w:val="16"/>
                <w:szCs w:val="16"/>
              </w:rPr>
            </w:pPr>
          </w:p>
        </w:tc>
      </w:tr>
      <w:tr w:rsidR="00130926" w:rsidRPr="00130926" w:rsidTr="00130926">
        <w:trPr>
          <w:cantSplit/>
          <w:trHeight w:val="280"/>
        </w:trPr>
        <w:tc>
          <w:tcPr>
            <w:tcW w:w="3297" w:type="dxa"/>
            <w:gridSpan w:val="9"/>
            <w:tcBorders>
              <w:top w:val="single" w:sz="4" w:space="0" w:color="auto"/>
              <w:left w:val="nil"/>
              <w:bottom w:val="nil"/>
              <w:right w:val="nil"/>
            </w:tcBorders>
            <w:vAlign w:val="bottom"/>
          </w:tcPr>
          <w:p w:rsidR="00130926" w:rsidRPr="00130926" w:rsidRDefault="00130926" w:rsidP="00130926">
            <w:pPr>
              <w:spacing w:line="20" w:lineRule="atLeast"/>
              <w:ind w:right="408"/>
              <w:rPr>
                <w:sz w:val="16"/>
                <w:szCs w:val="16"/>
              </w:rPr>
            </w:pPr>
            <w:proofErr w:type="gramStart"/>
            <w:r w:rsidRPr="00130926">
              <w:rPr>
                <w:sz w:val="16"/>
                <w:szCs w:val="16"/>
              </w:rPr>
              <w:t>расположенный</w:t>
            </w:r>
            <w:proofErr w:type="gramEnd"/>
            <w:r w:rsidRPr="00130926">
              <w:rPr>
                <w:sz w:val="16"/>
                <w:szCs w:val="16"/>
              </w:rPr>
              <w:t xml:space="preserve"> по адресу:</w:t>
            </w:r>
            <w:r w:rsidRPr="00130926">
              <w:rPr>
                <w:i/>
                <w:iCs/>
                <w:sz w:val="16"/>
                <w:szCs w:val="16"/>
              </w:rPr>
              <w:t xml:space="preserve">  </w:t>
            </w:r>
          </w:p>
        </w:tc>
        <w:tc>
          <w:tcPr>
            <w:tcW w:w="6342" w:type="dxa"/>
            <w:gridSpan w:val="15"/>
            <w:tcBorders>
              <w:top w:val="single" w:sz="4" w:space="0" w:color="auto"/>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25"/>
        </w:trPr>
        <w:tc>
          <w:tcPr>
            <w:tcW w:w="5785" w:type="dxa"/>
            <w:gridSpan w:val="18"/>
            <w:tcBorders>
              <w:top w:val="nil"/>
              <w:left w:val="nil"/>
              <w:bottom w:val="single" w:sz="4" w:space="0" w:color="auto"/>
              <w:right w:val="single" w:sz="4" w:space="0" w:color="auto"/>
            </w:tcBorders>
            <w:vAlign w:val="bottom"/>
          </w:tcPr>
          <w:p w:rsidR="00130926" w:rsidRPr="00130926" w:rsidRDefault="00130926" w:rsidP="00130926">
            <w:pPr>
              <w:spacing w:line="20" w:lineRule="atLeast"/>
              <w:ind w:left="57" w:right="-878"/>
              <w:rPr>
                <w:sz w:val="16"/>
                <w:szCs w:val="16"/>
              </w:rPr>
            </w:pP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130926" w:rsidRPr="00130926" w:rsidRDefault="00130926" w:rsidP="00130926">
            <w:pPr>
              <w:spacing w:line="20" w:lineRule="atLeast"/>
              <w:ind w:left="57" w:right="-878"/>
              <w:rPr>
                <w:sz w:val="16"/>
                <w:szCs w:val="16"/>
              </w:rPr>
            </w:pPr>
            <w:r w:rsidRPr="00130926">
              <w:rPr>
                <w:sz w:val="16"/>
                <w:szCs w:val="16"/>
              </w:rPr>
              <w:t>Лит. БТИ:</w:t>
            </w:r>
          </w:p>
        </w:tc>
        <w:tc>
          <w:tcPr>
            <w:tcW w:w="2677" w:type="dxa"/>
            <w:gridSpan w:val="3"/>
            <w:tcBorders>
              <w:top w:val="nil"/>
              <w:left w:val="single" w:sz="4" w:space="0" w:color="auto"/>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38"/>
        </w:trPr>
        <w:tc>
          <w:tcPr>
            <w:tcW w:w="9639" w:type="dxa"/>
            <w:gridSpan w:val="24"/>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38"/>
        </w:trPr>
        <w:tc>
          <w:tcPr>
            <w:tcW w:w="9639" w:type="dxa"/>
            <w:gridSpan w:val="24"/>
            <w:vAlign w:val="bottom"/>
          </w:tcPr>
          <w:p w:rsidR="00130926" w:rsidRPr="00130926" w:rsidRDefault="00130926" w:rsidP="00130926">
            <w:pPr>
              <w:spacing w:line="20" w:lineRule="atLeast"/>
              <w:ind w:left="57" w:right="-878"/>
              <w:rPr>
                <w:sz w:val="16"/>
                <w:szCs w:val="16"/>
              </w:rPr>
            </w:pPr>
            <w:r w:rsidRPr="00130926">
              <w:rPr>
                <w:sz w:val="16"/>
                <w:szCs w:val="16"/>
              </w:rPr>
              <w:t>основные характеристики (</w:t>
            </w:r>
            <w:r w:rsidRPr="00130926">
              <w:rPr>
                <w:i/>
                <w:sz w:val="16"/>
                <w:szCs w:val="16"/>
              </w:rPr>
              <w:t>для транспорта</w:t>
            </w:r>
            <w:r w:rsidRPr="00130926">
              <w:rPr>
                <w:sz w:val="16"/>
                <w:szCs w:val="16"/>
              </w:rPr>
              <w:t>):</w:t>
            </w:r>
          </w:p>
        </w:tc>
      </w:tr>
      <w:tr w:rsidR="00130926" w:rsidRPr="00130926" w:rsidTr="00130926">
        <w:trPr>
          <w:cantSplit/>
          <w:trHeight w:val="238"/>
        </w:trPr>
        <w:tc>
          <w:tcPr>
            <w:tcW w:w="851" w:type="dxa"/>
            <w:gridSpan w:val="4"/>
            <w:vAlign w:val="bottom"/>
          </w:tcPr>
          <w:p w:rsidR="00130926" w:rsidRPr="00130926" w:rsidRDefault="00130926" w:rsidP="00130926">
            <w:pPr>
              <w:spacing w:line="20" w:lineRule="atLeast"/>
              <w:ind w:left="57" w:right="-878"/>
              <w:rPr>
                <w:sz w:val="16"/>
                <w:szCs w:val="16"/>
              </w:rPr>
            </w:pPr>
            <w:r w:rsidRPr="00130926">
              <w:rPr>
                <w:sz w:val="16"/>
                <w:szCs w:val="16"/>
              </w:rPr>
              <w:t xml:space="preserve">марка: </w:t>
            </w:r>
          </w:p>
        </w:tc>
        <w:tc>
          <w:tcPr>
            <w:tcW w:w="2828" w:type="dxa"/>
            <w:gridSpan w:val="7"/>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901" w:type="dxa"/>
            <w:gridSpan w:val="3"/>
            <w:vAlign w:val="bottom"/>
          </w:tcPr>
          <w:p w:rsidR="00130926" w:rsidRPr="00130926" w:rsidRDefault="00130926" w:rsidP="00130926">
            <w:pPr>
              <w:spacing w:line="20" w:lineRule="atLeast"/>
              <w:ind w:left="57" w:right="-878"/>
              <w:rPr>
                <w:sz w:val="16"/>
                <w:szCs w:val="16"/>
              </w:rPr>
            </w:pPr>
            <w:r w:rsidRPr="00130926">
              <w:rPr>
                <w:sz w:val="16"/>
                <w:szCs w:val="16"/>
              </w:rPr>
              <w:t>модель:</w:t>
            </w:r>
          </w:p>
        </w:tc>
        <w:tc>
          <w:tcPr>
            <w:tcW w:w="3322" w:type="dxa"/>
            <w:gridSpan w:val="9"/>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c>
          <w:tcPr>
            <w:tcW w:w="1737" w:type="dxa"/>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25"/>
        </w:trPr>
        <w:tc>
          <w:tcPr>
            <w:tcW w:w="811" w:type="dxa"/>
            <w:gridSpan w:val="3"/>
            <w:vAlign w:val="bottom"/>
          </w:tcPr>
          <w:p w:rsidR="00130926" w:rsidRPr="00130926" w:rsidRDefault="00130926" w:rsidP="00130926">
            <w:pPr>
              <w:spacing w:line="20" w:lineRule="atLeast"/>
              <w:ind w:left="57" w:right="-878"/>
              <w:rPr>
                <w:sz w:val="16"/>
                <w:szCs w:val="16"/>
              </w:rPr>
            </w:pPr>
            <w:r w:rsidRPr="00130926">
              <w:rPr>
                <w:sz w:val="16"/>
                <w:szCs w:val="16"/>
              </w:rPr>
              <w:t xml:space="preserve">иное: </w:t>
            </w:r>
          </w:p>
        </w:tc>
        <w:tc>
          <w:tcPr>
            <w:tcW w:w="8828" w:type="dxa"/>
            <w:gridSpan w:val="21"/>
            <w:tcBorders>
              <w:top w:val="nil"/>
              <w:left w:val="nil"/>
              <w:bottom w:val="single" w:sz="4" w:space="0" w:color="auto"/>
              <w:right w:val="nil"/>
            </w:tcBorders>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11"/>
        </w:trPr>
        <w:tc>
          <w:tcPr>
            <w:tcW w:w="9639" w:type="dxa"/>
            <w:gridSpan w:val="24"/>
            <w:vAlign w:val="bottom"/>
          </w:tcPr>
          <w:p w:rsidR="00130926" w:rsidRPr="00130926" w:rsidRDefault="00130926" w:rsidP="00130926">
            <w:pPr>
              <w:spacing w:line="20" w:lineRule="atLeast"/>
              <w:ind w:left="57" w:right="-878"/>
              <w:rPr>
                <w:sz w:val="16"/>
                <w:szCs w:val="16"/>
              </w:rPr>
            </w:pPr>
          </w:p>
        </w:tc>
      </w:tr>
      <w:tr w:rsidR="00130926" w:rsidRPr="00130926" w:rsidTr="00130926">
        <w:trPr>
          <w:cantSplit/>
          <w:trHeight w:val="252"/>
        </w:trPr>
        <w:tc>
          <w:tcPr>
            <w:tcW w:w="4214" w:type="dxa"/>
            <w:gridSpan w:val="13"/>
            <w:vAlign w:val="bottom"/>
          </w:tcPr>
          <w:p w:rsidR="00130926" w:rsidRPr="00130926" w:rsidRDefault="00130926" w:rsidP="00130926">
            <w:pPr>
              <w:tabs>
                <w:tab w:val="center" w:pos="6521"/>
                <w:tab w:val="right" w:pos="9922"/>
              </w:tabs>
              <w:spacing w:line="20" w:lineRule="atLeast"/>
              <w:ind w:right="408"/>
              <w:rPr>
                <w:sz w:val="16"/>
                <w:szCs w:val="16"/>
                <w:lang w:val="en-US"/>
              </w:rPr>
            </w:pPr>
            <w:r w:rsidRPr="00130926">
              <w:rPr>
                <w:sz w:val="16"/>
                <w:szCs w:val="16"/>
              </w:rPr>
              <w:t>государственный регистрационный номер</w:t>
            </w:r>
            <w:r w:rsidRPr="00130926">
              <w:rPr>
                <w:sz w:val="16"/>
                <w:szCs w:val="16"/>
                <w:lang w:val="en-US"/>
              </w:rPr>
              <w:t>:</w:t>
            </w:r>
          </w:p>
        </w:tc>
        <w:tc>
          <w:tcPr>
            <w:tcW w:w="5425" w:type="dxa"/>
            <w:gridSpan w:val="11"/>
            <w:tcBorders>
              <w:top w:val="nil"/>
              <w:left w:val="nil"/>
              <w:bottom w:val="single" w:sz="4" w:space="0" w:color="auto"/>
              <w:right w:val="nil"/>
            </w:tcBorders>
            <w:vAlign w:val="bottom"/>
          </w:tcPr>
          <w:p w:rsidR="00130926" w:rsidRPr="00130926" w:rsidRDefault="00130926" w:rsidP="00130926">
            <w:pPr>
              <w:tabs>
                <w:tab w:val="center" w:pos="6521"/>
                <w:tab w:val="right" w:pos="9922"/>
              </w:tabs>
              <w:spacing w:line="20" w:lineRule="atLeast"/>
              <w:ind w:right="408"/>
              <w:rPr>
                <w:sz w:val="16"/>
                <w:szCs w:val="16"/>
              </w:rPr>
            </w:pPr>
          </w:p>
        </w:tc>
      </w:tr>
    </w:tbl>
    <w:p w:rsidR="00130926" w:rsidRPr="00130926" w:rsidRDefault="00130926" w:rsidP="00130926">
      <w:pPr>
        <w:spacing w:line="20" w:lineRule="atLeast"/>
        <w:rPr>
          <w:b/>
          <w:bCs/>
          <w:sz w:val="16"/>
          <w:szCs w:val="16"/>
        </w:rPr>
      </w:pPr>
    </w:p>
    <w:tbl>
      <w:tblPr>
        <w:tblpPr w:leftFromText="180" w:rightFromText="180" w:vertAnchor="text" w:horzAnchor="page" w:tblpX="4688" w:tblpY="472"/>
        <w:tblOverlap w:val="never"/>
        <w:tblW w:w="720" w:type="dxa"/>
        <w:tblLayout w:type="fixed"/>
        <w:tblCellMar>
          <w:left w:w="28" w:type="dxa"/>
          <w:right w:w="28" w:type="dxa"/>
        </w:tblCellMar>
        <w:tblLook w:val="04A0"/>
      </w:tblPr>
      <w:tblGrid>
        <w:gridCol w:w="720"/>
      </w:tblGrid>
      <w:tr w:rsidR="00130926" w:rsidRPr="00130926" w:rsidTr="00130926">
        <w:trPr>
          <w:cantSplit/>
          <w:trHeight w:val="380"/>
        </w:trPr>
        <w:tc>
          <w:tcPr>
            <w:tcW w:w="717" w:type="dxa"/>
            <w:vAlign w:val="bottom"/>
          </w:tcPr>
          <w:p w:rsidR="00130926" w:rsidRPr="00130926" w:rsidRDefault="00130926" w:rsidP="00130926">
            <w:pPr>
              <w:spacing w:line="20" w:lineRule="atLeast"/>
              <w:ind w:left="152" w:right="-878" w:hanging="95"/>
              <w:rPr>
                <w:sz w:val="16"/>
                <w:szCs w:val="16"/>
              </w:rPr>
            </w:pPr>
          </w:p>
        </w:tc>
      </w:tr>
    </w:tbl>
    <w:p w:rsidR="00130926" w:rsidRPr="00130926" w:rsidRDefault="00130926" w:rsidP="00130926">
      <w:pPr>
        <w:spacing w:line="20" w:lineRule="atLeast"/>
        <w:rPr>
          <w:b/>
          <w:bCs/>
          <w:sz w:val="16"/>
          <w:szCs w:val="16"/>
        </w:rPr>
      </w:pPr>
      <w:r w:rsidRPr="00130926">
        <w:rPr>
          <w:b/>
          <w:bCs/>
          <w:sz w:val="16"/>
          <w:szCs w:val="16"/>
        </w:rPr>
        <w:t xml:space="preserve">Способ уведомления о ходе предоставления  услуги, получения результатов услуги </w:t>
      </w:r>
    </w:p>
    <w:p w:rsidR="00130926" w:rsidRPr="00130926" w:rsidRDefault="00130926" w:rsidP="00130926">
      <w:pPr>
        <w:spacing w:line="20" w:lineRule="atLeast"/>
        <w:rPr>
          <w:i/>
          <w:iCs/>
          <w:sz w:val="16"/>
          <w:szCs w:val="16"/>
        </w:rPr>
      </w:pPr>
      <w:r w:rsidRPr="00130926">
        <w:rPr>
          <w:i/>
          <w:iCs/>
          <w:sz w:val="16"/>
          <w:szCs w:val="16"/>
        </w:rPr>
        <w:t>(</w:t>
      </w:r>
      <w:proofErr w:type="gramStart"/>
      <w:r w:rsidRPr="00130926">
        <w:rPr>
          <w:i/>
          <w:iCs/>
          <w:sz w:val="16"/>
          <w:szCs w:val="16"/>
        </w:rPr>
        <w:t>нужное</w:t>
      </w:r>
      <w:proofErr w:type="gramEnd"/>
      <w:r w:rsidRPr="00130926">
        <w:rPr>
          <w:i/>
          <w:iCs/>
          <w:sz w:val="16"/>
          <w:szCs w:val="16"/>
        </w:rPr>
        <w:t xml:space="preserve"> отметить в квадрате):</w:t>
      </w:r>
    </w:p>
    <w:p w:rsidR="00130926" w:rsidRPr="00130926" w:rsidRDefault="00130926" w:rsidP="00130926">
      <w:pPr>
        <w:spacing w:line="20" w:lineRule="atLeast"/>
        <w:rPr>
          <w:i/>
          <w:i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1463"/>
        <w:gridCol w:w="567"/>
        <w:gridCol w:w="3827"/>
        <w:gridCol w:w="567"/>
        <w:gridCol w:w="2693"/>
      </w:tblGrid>
      <w:tr w:rsidR="00130926" w:rsidRPr="00130926" w:rsidTr="00130926">
        <w:tc>
          <w:tcPr>
            <w:tcW w:w="630" w:type="dxa"/>
            <w:tcBorders>
              <w:right w:val="single" w:sz="4" w:space="0" w:color="auto"/>
            </w:tcBorders>
            <w:shd w:val="clear" w:color="auto" w:fill="auto"/>
          </w:tcPr>
          <w:p w:rsidR="00130926" w:rsidRPr="00130926" w:rsidRDefault="00130926" w:rsidP="00130926">
            <w:pPr>
              <w:rPr>
                <w:sz w:val="16"/>
                <w:szCs w:val="16"/>
              </w:rPr>
            </w:pPr>
          </w:p>
        </w:tc>
        <w:tc>
          <w:tcPr>
            <w:tcW w:w="1463" w:type="dxa"/>
            <w:tcBorders>
              <w:top w:val="nil"/>
              <w:left w:val="single" w:sz="4" w:space="0" w:color="auto"/>
              <w:bottom w:val="nil"/>
              <w:right w:val="single" w:sz="4" w:space="0" w:color="auto"/>
            </w:tcBorders>
            <w:shd w:val="clear" w:color="auto" w:fill="auto"/>
          </w:tcPr>
          <w:p w:rsidR="00130926" w:rsidRPr="00130926" w:rsidRDefault="00130926" w:rsidP="00130926">
            <w:pPr>
              <w:rPr>
                <w:sz w:val="16"/>
                <w:szCs w:val="16"/>
              </w:rPr>
            </w:pPr>
            <w:r w:rsidRPr="00130926">
              <w:rPr>
                <w:sz w:val="16"/>
                <w:szCs w:val="16"/>
              </w:rPr>
              <w:t>Лично</w:t>
            </w:r>
          </w:p>
        </w:tc>
        <w:tc>
          <w:tcPr>
            <w:tcW w:w="567" w:type="dxa"/>
            <w:tcBorders>
              <w:left w:val="single" w:sz="4" w:space="0" w:color="auto"/>
              <w:right w:val="single" w:sz="4" w:space="0" w:color="auto"/>
            </w:tcBorders>
            <w:shd w:val="clear" w:color="auto" w:fill="auto"/>
          </w:tcPr>
          <w:p w:rsidR="00130926" w:rsidRPr="00130926" w:rsidRDefault="00130926" w:rsidP="00130926">
            <w:pPr>
              <w:rPr>
                <w:sz w:val="16"/>
                <w:szCs w:val="16"/>
              </w:rPr>
            </w:pPr>
          </w:p>
        </w:tc>
        <w:tc>
          <w:tcPr>
            <w:tcW w:w="3827" w:type="dxa"/>
            <w:tcBorders>
              <w:top w:val="nil"/>
              <w:left w:val="single" w:sz="4" w:space="0" w:color="auto"/>
              <w:bottom w:val="nil"/>
              <w:right w:val="single" w:sz="4" w:space="0" w:color="auto"/>
            </w:tcBorders>
            <w:shd w:val="clear" w:color="auto" w:fill="auto"/>
          </w:tcPr>
          <w:p w:rsidR="00130926" w:rsidRPr="00130926" w:rsidRDefault="00130926" w:rsidP="00130926">
            <w:pPr>
              <w:rPr>
                <w:sz w:val="16"/>
                <w:szCs w:val="16"/>
              </w:rPr>
            </w:pPr>
            <w:r w:rsidRPr="00130926">
              <w:rPr>
                <w:sz w:val="16"/>
                <w:szCs w:val="16"/>
              </w:rPr>
              <w:t>Почтовым отправлением</w:t>
            </w:r>
          </w:p>
        </w:tc>
        <w:tc>
          <w:tcPr>
            <w:tcW w:w="567" w:type="dxa"/>
            <w:tcBorders>
              <w:left w:val="single" w:sz="4" w:space="0" w:color="auto"/>
              <w:right w:val="single" w:sz="4" w:space="0" w:color="auto"/>
            </w:tcBorders>
            <w:shd w:val="clear" w:color="auto" w:fill="auto"/>
          </w:tcPr>
          <w:p w:rsidR="00130926" w:rsidRPr="00130926" w:rsidRDefault="00130926" w:rsidP="00130926">
            <w:pPr>
              <w:rPr>
                <w:sz w:val="16"/>
                <w:szCs w:val="16"/>
              </w:rPr>
            </w:pPr>
          </w:p>
        </w:tc>
        <w:tc>
          <w:tcPr>
            <w:tcW w:w="2693" w:type="dxa"/>
            <w:tcBorders>
              <w:top w:val="nil"/>
              <w:left w:val="single" w:sz="4" w:space="0" w:color="auto"/>
              <w:bottom w:val="nil"/>
              <w:right w:val="nil"/>
            </w:tcBorders>
            <w:shd w:val="clear" w:color="auto" w:fill="auto"/>
          </w:tcPr>
          <w:p w:rsidR="00130926" w:rsidRPr="00130926" w:rsidRDefault="00130926" w:rsidP="00130926">
            <w:pPr>
              <w:rPr>
                <w:sz w:val="16"/>
                <w:szCs w:val="16"/>
              </w:rPr>
            </w:pPr>
            <w:r w:rsidRPr="00130926">
              <w:rPr>
                <w:sz w:val="16"/>
                <w:szCs w:val="16"/>
              </w:rPr>
              <w:t>В электронном виде</w:t>
            </w:r>
          </w:p>
        </w:tc>
      </w:tr>
    </w:tbl>
    <w:p w:rsidR="00130926" w:rsidRPr="00130926" w:rsidRDefault="00130926" w:rsidP="00130926">
      <w:pPr>
        <w:rPr>
          <w:vanish/>
          <w:sz w:val="16"/>
          <w:szCs w:val="16"/>
        </w:rPr>
      </w:pPr>
    </w:p>
    <w:tbl>
      <w:tblPr>
        <w:tblpPr w:leftFromText="180" w:rightFromText="180" w:vertAnchor="text" w:tblpY="1"/>
        <w:tblOverlap w:val="never"/>
        <w:tblW w:w="9584" w:type="dxa"/>
        <w:tblLayout w:type="fixed"/>
        <w:tblCellMar>
          <w:left w:w="28" w:type="dxa"/>
          <w:right w:w="28" w:type="dxa"/>
        </w:tblCellMar>
        <w:tblLook w:val="04A0"/>
      </w:tblPr>
      <w:tblGrid>
        <w:gridCol w:w="9584"/>
      </w:tblGrid>
      <w:tr w:rsidR="00130926" w:rsidRPr="00130926" w:rsidTr="00130926">
        <w:trPr>
          <w:cantSplit/>
          <w:trHeight w:val="255"/>
        </w:trPr>
        <w:tc>
          <w:tcPr>
            <w:tcW w:w="9584" w:type="dxa"/>
            <w:vAlign w:val="bottom"/>
          </w:tcPr>
          <w:p w:rsidR="00130926" w:rsidRPr="00130926" w:rsidRDefault="00130926" w:rsidP="00130926">
            <w:pPr>
              <w:autoSpaceDE/>
              <w:autoSpaceDN/>
              <w:rPr>
                <w:b/>
                <w:bCs/>
                <w:sz w:val="16"/>
                <w:szCs w:val="16"/>
              </w:rPr>
            </w:pPr>
          </w:p>
        </w:tc>
      </w:tr>
    </w:tbl>
    <w:p w:rsidR="00130926" w:rsidRPr="00130926" w:rsidRDefault="00130926" w:rsidP="00130926">
      <w:pPr>
        <w:ind w:right="-143" w:firstLine="567"/>
        <w:jc w:val="both"/>
        <w:rPr>
          <w:sz w:val="16"/>
          <w:szCs w:val="16"/>
        </w:rPr>
      </w:pPr>
      <w:r w:rsidRPr="00130926">
        <w:rPr>
          <w:sz w:val="16"/>
          <w:szCs w:val="16"/>
        </w:rPr>
        <w:t xml:space="preserve">Заявителю известно, что в соответствии с </w:t>
      </w:r>
      <w:hyperlink r:id="rId23" w:history="1">
        <w:r w:rsidRPr="00130926">
          <w:rPr>
            <w:sz w:val="16"/>
            <w:szCs w:val="16"/>
          </w:rPr>
          <w:t>подпунктом 4 пункта 1 статьи 6</w:t>
        </w:r>
      </w:hyperlink>
      <w:r w:rsidRPr="00130926">
        <w:rPr>
          <w:sz w:val="16"/>
          <w:szCs w:val="16"/>
        </w:rPr>
        <w:t xml:space="preserve"> Федерального закона от 27 июля 2006 года № 152-ФЗ «О персональных данных» департамент имущественных и земельных отношений Костромской области осуществляет обработку персональных данных субъекта персональных данных, указанных в запросе, в целях и объеме, необходимых для предоставления государственной услуги.</w:t>
      </w:r>
    </w:p>
    <w:tbl>
      <w:tblPr>
        <w:tblW w:w="10105" w:type="dxa"/>
        <w:tblLayout w:type="fixed"/>
        <w:tblCellMar>
          <w:left w:w="28" w:type="dxa"/>
          <w:right w:w="28" w:type="dxa"/>
        </w:tblCellMar>
        <w:tblLook w:val="0000"/>
      </w:tblPr>
      <w:tblGrid>
        <w:gridCol w:w="196"/>
        <w:gridCol w:w="364"/>
        <w:gridCol w:w="293"/>
        <w:gridCol w:w="1585"/>
        <w:gridCol w:w="470"/>
        <w:gridCol w:w="239"/>
        <w:gridCol w:w="497"/>
        <w:gridCol w:w="2763"/>
        <w:gridCol w:w="533"/>
        <w:gridCol w:w="321"/>
        <w:gridCol w:w="2844"/>
      </w:tblGrid>
      <w:tr w:rsidR="00130926" w:rsidRPr="00130926" w:rsidTr="00130926">
        <w:tc>
          <w:tcPr>
            <w:tcW w:w="196" w:type="dxa"/>
            <w:tcBorders>
              <w:top w:val="nil"/>
              <w:left w:val="nil"/>
              <w:bottom w:val="nil"/>
              <w:right w:val="nil"/>
            </w:tcBorders>
            <w:vAlign w:val="bottom"/>
          </w:tcPr>
          <w:p w:rsidR="00130926" w:rsidRPr="00130926" w:rsidRDefault="00130926" w:rsidP="00130926">
            <w:pPr>
              <w:rPr>
                <w:sz w:val="16"/>
                <w:szCs w:val="16"/>
              </w:rPr>
            </w:pPr>
            <w:r w:rsidRPr="00130926">
              <w:rPr>
                <w:sz w:val="16"/>
                <w:szCs w:val="16"/>
              </w:rPr>
              <w:t>“</w:t>
            </w:r>
          </w:p>
        </w:tc>
        <w:tc>
          <w:tcPr>
            <w:tcW w:w="364" w:type="dxa"/>
            <w:tcBorders>
              <w:top w:val="nil"/>
              <w:left w:val="nil"/>
              <w:bottom w:val="single" w:sz="4" w:space="0" w:color="auto"/>
              <w:right w:val="nil"/>
            </w:tcBorders>
            <w:vAlign w:val="bottom"/>
          </w:tcPr>
          <w:p w:rsidR="00130926" w:rsidRPr="00130926" w:rsidRDefault="00130926" w:rsidP="00130926">
            <w:pPr>
              <w:jc w:val="center"/>
              <w:rPr>
                <w:sz w:val="16"/>
                <w:szCs w:val="16"/>
              </w:rPr>
            </w:pPr>
          </w:p>
        </w:tc>
        <w:tc>
          <w:tcPr>
            <w:tcW w:w="293" w:type="dxa"/>
            <w:tcBorders>
              <w:top w:val="nil"/>
              <w:left w:val="nil"/>
              <w:bottom w:val="nil"/>
              <w:right w:val="nil"/>
            </w:tcBorders>
            <w:vAlign w:val="bottom"/>
          </w:tcPr>
          <w:p w:rsidR="00130926" w:rsidRPr="00130926" w:rsidRDefault="00130926" w:rsidP="00130926">
            <w:pPr>
              <w:rPr>
                <w:sz w:val="16"/>
                <w:szCs w:val="16"/>
              </w:rPr>
            </w:pPr>
            <w:r w:rsidRPr="00130926">
              <w:rPr>
                <w:sz w:val="16"/>
                <w:szCs w:val="16"/>
              </w:rPr>
              <w:t>”</w:t>
            </w:r>
          </w:p>
        </w:tc>
        <w:tc>
          <w:tcPr>
            <w:tcW w:w="1585" w:type="dxa"/>
            <w:tcBorders>
              <w:top w:val="nil"/>
              <w:left w:val="nil"/>
              <w:bottom w:val="single" w:sz="4" w:space="0" w:color="auto"/>
              <w:right w:val="nil"/>
            </w:tcBorders>
            <w:vAlign w:val="bottom"/>
          </w:tcPr>
          <w:p w:rsidR="00130926" w:rsidRPr="00130926" w:rsidRDefault="00130926" w:rsidP="00130926">
            <w:pPr>
              <w:jc w:val="center"/>
              <w:rPr>
                <w:sz w:val="16"/>
                <w:szCs w:val="16"/>
              </w:rPr>
            </w:pPr>
          </w:p>
        </w:tc>
        <w:tc>
          <w:tcPr>
            <w:tcW w:w="470" w:type="dxa"/>
            <w:tcBorders>
              <w:top w:val="nil"/>
              <w:left w:val="nil"/>
              <w:bottom w:val="nil"/>
              <w:right w:val="nil"/>
            </w:tcBorders>
            <w:vAlign w:val="bottom"/>
          </w:tcPr>
          <w:p w:rsidR="00130926" w:rsidRPr="00130926" w:rsidRDefault="00130926" w:rsidP="00130926">
            <w:pPr>
              <w:jc w:val="right"/>
              <w:rPr>
                <w:sz w:val="16"/>
                <w:szCs w:val="16"/>
              </w:rPr>
            </w:pPr>
            <w:r w:rsidRPr="00130926">
              <w:rPr>
                <w:sz w:val="16"/>
                <w:szCs w:val="16"/>
              </w:rPr>
              <w:t>201</w:t>
            </w:r>
          </w:p>
        </w:tc>
        <w:tc>
          <w:tcPr>
            <w:tcW w:w="239" w:type="dxa"/>
            <w:tcBorders>
              <w:top w:val="nil"/>
              <w:left w:val="nil"/>
              <w:bottom w:val="single" w:sz="4" w:space="0" w:color="auto"/>
              <w:right w:val="nil"/>
            </w:tcBorders>
            <w:vAlign w:val="bottom"/>
          </w:tcPr>
          <w:p w:rsidR="00130926" w:rsidRPr="00130926" w:rsidRDefault="00130926" w:rsidP="00130926">
            <w:pPr>
              <w:rPr>
                <w:sz w:val="16"/>
                <w:szCs w:val="16"/>
              </w:rPr>
            </w:pPr>
          </w:p>
        </w:tc>
        <w:tc>
          <w:tcPr>
            <w:tcW w:w="497" w:type="dxa"/>
            <w:tcBorders>
              <w:top w:val="nil"/>
              <w:left w:val="nil"/>
              <w:bottom w:val="nil"/>
              <w:right w:val="nil"/>
            </w:tcBorders>
            <w:vAlign w:val="bottom"/>
          </w:tcPr>
          <w:p w:rsidR="00130926" w:rsidRPr="00130926" w:rsidRDefault="00130926" w:rsidP="00130926">
            <w:pPr>
              <w:ind w:left="57"/>
              <w:rPr>
                <w:sz w:val="16"/>
                <w:szCs w:val="16"/>
              </w:rPr>
            </w:pPr>
            <w:proofErr w:type="gramStart"/>
            <w:r w:rsidRPr="00130926">
              <w:rPr>
                <w:sz w:val="16"/>
                <w:szCs w:val="16"/>
              </w:rPr>
              <w:t>г</w:t>
            </w:r>
            <w:proofErr w:type="gramEnd"/>
            <w:r w:rsidRPr="00130926">
              <w:rPr>
                <w:sz w:val="16"/>
                <w:szCs w:val="16"/>
              </w:rPr>
              <w:t xml:space="preserve">. </w:t>
            </w:r>
          </w:p>
        </w:tc>
        <w:tc>
          <w:tcPr>
            <w:tcW w:w="2763" w:type="dxa"/>
            <w:tcBorders>
              <w:top w:val="nil"/>
              <w:left w:val="nil"/>
              <w:right w:val="nil"/>
            </w:tcBorders>
            <w:vAlign w:val="bottom"/>
          </w:tcPr>
          <w:p w:rsidR="00130926" w:rsidRPr="00130926" w:rsidRDefault="00130926" w:rsidP="00130926">
            <w:pPr>
              <w:jc w:val="center"/>
              <w:rPr>
                <w:sz w:val="16"/>
                <w:szCs w:val="16"/>
              </w:rPr>
            </w:pPr>
            <w:r w:rsidRPr="00130926">
              <w:rPr>
                <w:sz w:val="16"/>
                <w:szCs w:val="16"/>
              </w:rPr>
              <w:t>_______________________</w:t>
            </w:r>
          </w:p>
        </w:tc>
        <w:tc>
          <w:tcPr>
            <w:tcW w:w="533" w:type="dxa"/>
            <w:tcBorders>
              <w:top w:val="nil"/>
              <w:left w:val="nil"/>
              <w:right w:val="nil"/>
            </w:tcBorders>
            <w:vAlign w:val="bottom"/>
          </w:tcPr>
          <w:p w:rsidR="00130926" w:rsidRPr="00130926" w:rsidRDefault="00130926" w:rsidP="00130926">
            <w:pPr>
              <w:rPr>
                <w:sz w:val="16"/>
                <w:szCs w:val="16"/>
              </w:rPr>
            </w:pPr>
          </w:p>
        </w:tc>
        <w:tc>
          <w:tcPr>
            <w:tcW w:w="321" w:type="dxa"/>
            <w:tcBorders>
              <w:top w:val="nil"/>
              <w:left w:val="nil"/>
              <w:right w:val="nil"/>
            </w:tcBorders>
            <w:vAlign w:val="bottom"/>
          </w:tcPr>
          <w:p w:rsidR="00130926" w:rsidRPr="00130926" w:rsidRDefault="00130926" w:rsidP="00130926">
            <w:pPr>
              <w:jc w:val="center"/>
              <w:rPr>
                <w:sz w:val="16"/>
                <w:szCs w:val="16"/>
              </w:rPr>
            </w:pPr>
          </w:p>
        </w:tc>
        <w:tc>
          <w:tcPr>
            <w:tcW w:w="2844" w:type="dxa"/>
            <w:tcBorders>
              <w:top w:val="nil"/>
              <w:left w:val="nil"/>
              <w:bottom w:val="single" w:sz="4" w:space="0" w:color="auto"/>
              <w:right w:val="nil"/>
            </w:tcBorders>
          </w:tcPr>
          <w:p w:rsidR="00130926" w:rsidRPr="00130926" w:rsidRDefault="00130926" w:rsidP="00130926">
            <w:pPr>
              <w:rPr>
                <w:sz w:val="16"/>
                <w:szCs w:val="16"/>
              </w:rPr>
            </w:pPr>
          </w:p>
          <w:p w:rsidR="00130926" w:rsidRPr="00130926" w:rsidRDefault="00130926" w:rsidP="00130926">
            <w:pPr>
              <w:jc w:val="center"/>
              <w:rPr>
                <w:sz w:val="16"/>
                <w:szCs w:val="16"/>
              </w:rPr>
            </w:pPr>
          </w:p>
        </w:tc>
      </w:tr>
      <w:tr w:rsidR="00130926" w:rsidRPr="00130926" w:rsidTr="00130926">
        <w:trPr>
          <w:cantSplit/>
        </w:trPr>
        <w:tc>
          <w:tcPr>
            <w:tcW w:w="10105" w:type="dxa"/>
            <w:gridSpan w:val="11"/>
            <w:tcBorders>
              <w:top w:val="nil"/>
              <w:left w:val="nil"/>
              <w:bottom w:val="nil"/>
              <w:right w:val="nil"/>
            </w:tcBorders>
            <w:vAlign w:val="bottom"/>
          </w:tcPr>
          <w:p w:rsidR="00130926" w:rsidRPr="00130926" w:rsidRDefault="00130926" w:rsidP="00130926">
            <w:pPr>
              <w:jc w:val="center"/>
              <w:rPr>
                <w:sz w:val="16"/>
                <w:szCs w:val="16"/>
              </w:rPr>
            </w:pPr>
            <w:r w:rsidRPr="00130926">
              <w:rPr>
                <w:i/>
                <w:iCs/>
                <w:sz w:val="16"/>
                <w:szCs w:val="16"/>
              </w:rPr>
              <w:t xml:space="preserve">             (дата)                                             (фамилия, инициалы заявителя)                                    (подпись заявителя)</w:t>
            </w:r>
          </w:p>
        </w:tc>
      </w:tr>
    </w:tbl>
    <w:p w:rsidR="00130926" w:rsidRPr="00130926" w:rsidRDefault="00130926" w:rsidP="00130926">
      <w:pPr>
        <w:jc w:val="both"/>
        <w:rPr>
          <w:noProof/>
          <w:sz w:val="16"/>
          <w:szCs w:val="16"/>
        </w:rPr>
      </w:pPr>
    </w:p>
    <w:p w:rsidR="00130926" w:rsidRPr="00130926" w:rsidRDefault="00130926" w:rsidP="00130926">
      <w:pPr>
        <w:jc w:val="both"/>
        <w:rPr>
          <w:noProof/>
          <w:sz w:val="16"/>
          <w:szCs w:val="16"/>
        </w:rPr>
      </w:pPr>
      <w:r w:rsidRPr="00130926">
        <w:rPr>
          <w:noProof/>
          <w:sz w:val="16"/>
          <w:szCs w:val="16"/>
        </w:rPr>
        <w:t>Документы представлены в полном объеме в соответсвтвии с пунктом 15 Административного регламента.</w:t>
      </w:r>
    </w:p>
    <w:p w:rsidR="00130926" w:rsidRPr="00130926" w:rsidRDefault="00130926" w:rsidP="00130926">
      <w:pPr>
        <w:jc w:val="both"/>
        <w:rPr>
          <w:noProof/>
          <w:sz w:val="16"/>
          <w:szCs w:val="16"/>
        </w:rPr>
      </w:pPr>
      <w:r w:rsidRPr="00130926">
        <w:rPr>
          <w:noProof/>
          <w:sz w:val="16"/>
          <w:szCs w:val="16"/>
        </w:rPr>
        <w:t>Проверил специалист ____________________________________________________________</w:t>
      </w:r>
    </w:p>
    <w:p w:rsidR="00130926" w:rsidRPr="00130926" w:rsidRDefault="00130926" w:rsidP="00130926">
      <w:pPr>
        <w:jc w:val="right"/>
        <w:rPr>
          <w:sz w:val="16"/>
          <w:szCs w:val="16"/>
          <w:lang w:eastAsia="zh-CN"/>
        </w:rPr>
      </w:pPr>
      <w:r w:rsidRPr="00130926">
        <w:rPr>
          <w:iCs/>
          <w:sz w:val="16"/>
          <w:szCs w:val="16"/>
        </w:rPr>
        <w:t>администрации Островского муниципального района Костромской области</w:t>
      </w:r>
    </w:p>
    <w:p w:rsidR="00130926" w:rsidRPr="00130926" w:rsidRDefault="00130926" w:rsidP="00130926">
      <w:pPr>
        <w:jc w:val="right"/>
        <w:rPr>
          <w:sz w:val="16"/>
          <w:szCs w:val="16"/>
          <w:lang w:eastAsia="zh-CN"/>
        </w:rPr>
      </w:pPr>
    </w:p>
    <w:p w:rsidR="00130926" w:rsidRP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p w:rsidR="00130926" w:rsidRDefault="00130926" w:rsidP="00130926">
      <w:pPr>
        <w:jc w:val="right"/>
        <w:rPr>
          <w:sz w:val="16"/>
          <w:szCs w:val="16"/>
          <w:lang w:eastAsia="zh-CN"/>
        </w:rPr>
      </w:pPr>
    </w:p>
    <w:tbl>
      <w:tblPr>
        <w:tblW w:w="10456" w:type="dxa"/>
        <w:tblLayout w:type="fixed"/>
        <w:tblLook w:val="04A0"/>
      </w:tblPr>
      <w:tblGrid>
        <w:gridCol w:w="2284"/>
        <w:gridCol w:w="1090"/>
        <w:gridCol w:w="7082"/>
      </w:tblGrid>
      <w:tr w:rsidR="00130926" w:rsidRPr="00732EAD" w:rsidTr="00130926">
        <w:trPr>
          <w:trHeight w:val="3060"/>
        </w:trPr>
        <w:tc>
          <w:tcPr>
            <w:tcW w:w="2284" w:type="dxa"/>
          </w:tcPr>
          <w:p w:rsidR="00130926" w:rsidRPr="00732EAD" w:rsidRDefault="00130926" w:rsidP="00130926">
            <w:pPr>
              <w:ind w:firstLine="1134"/>
              <w:rPr>
                <w:sz w:val="16"/>
                <w:szCs w:val="16"/>
              </w:rPr>
            </w:pPr>
          </w:p>
        </w:tc>
        <w:tc>
          <w:tcPr>
            <w:tcW w:w="1090" w:type="dxa"/>
          </w:tcPr>
          <w:p w:rsidR="00130926" w:rsidRPr="00732EAD" w:rsidRDefault="00130926" w:rsidP="00130926">
            <w:pPr>
              <w:ind w:firstLine="1134"/>
              <w:rPr>
                <w:sz w:val="16"/>
                <w:szCs w:val="16"/>
              </w:rPr>
            </w:pPr>
          </w:p>
        </w:tc>
        <w:tc>
          <w:tcPr>
            <w:tcW w:w="7082" w:type="dxa"/>
          </w:tcPr>
          <w:p w:rsidR="00130926" w:rsidRPr="00732EAD" w:rsidRDefault="00130926" w:rsidP="00130926">
            <w:pPr>
              <w:tabs>
                <w:tab w:val="left" w:pos="6053"/>
              </w:tabs>
              <w:ind w:left="1593"/>
              <w:jc w:val="right"/>
              <w:rPr>
                <w:sz w:val="16"/>
                <w:szCs w:val="16"/>
              </w:rPr>
            </w:pPr>
            <w:r w:rsidRPr="00732EAD">
              <w:rPr>
                <w:sz w:val="16"/>
                <w:szCs w:val="16"/>
              </w:rPr>
              <w:t>Приложение 4</w:t>
            </w:r>
          </w:p>
          <w:p w:rsidR="00130926" w:rsidRPr="00732EAD" w:rsidRDefault="00130926" w:rsidP="00732EAD">
            <w:pPr>
              <w:tabs>
                <w:tab w:val="left" w:pos="6053"/>
              </w:tabs>
              <w:ind w:left="1593"/>
              <w:jc w:val="right"/>
              <w:rPr>
                <w:sz w:val="16"/>
                <w:szCs w:val="16"/>
              </w:rPr>
            </w:pPr>
            <w:r w:rsidRPr="00732EAD">
              <w:rPr>
                <w:sz w:val="16"/>
                <w:szCs w:val="16"/>
              </w:rPr>
              <w:t>к Административному регламенту предоставления администрацией Островского муниципального района Костромской области  муниципальной услуги по</w:t>
            </w:r>
            <w:r w:rsidRPr="00732EAD">
              <w:rPr>
                <w:bCs/>
                <w:sz w:val="16"/>
                <w:szCs w:val="16"/>
              </w:rPr>
              <w:t xml:space="preserve"> </w:t>
            </w:r>
            <w:r w:rsidRPr="00732EAD">
              <w:rPr>
                <w:sz w:val="16"/>
                <w:szCs w:val="16"/>
              </w:rPr>
              <w:t>предоставлению информации  из реестра муниципального имущества Островского муниципального района Костромской области</w:t>
            </w:r>
          </w:p>
        </w:tc>
      </w:tr>
    </w:tbl>
    <w:p w:rsidR="00130926" w:rsidRPr="00732EAD" w:rsidRDefault="00130926" w:rsidP="00732EAD">
      <w:pPr>
        <w:pStyle w:val="ae"/>
        <w:rPr>
          <w:b/>
          <w:iCs/>
          <w:sz w:val="16"/>
          <w:szCs w:val="16"/>
        </w:rPr>
      </w:pPr>
      <w:r w:rsidRPr="00732EAD">
        <w:rPr>
          <w:b/>
          <w:sz w:val="16"/>
          <w:szCs w:val="16"/>
        </w:rPr>
        <w:t>Блок - схема описания административного процесса предоставления муниципальной услуги  по предоставлению информации из реестра муниципального имущества</w:t>
      </w:r>
      <w:r w:rsidR="00732EAD" w:rsidRPr="00732EAD">
        <w:rPr>
          <w:b/>
          <w:sz w:val="16"/>
          <w:szCs w:val="16"/>
        </w:rPr>
        <w:t xml:space="preserve"> </w:t>
      </w:r>
      <w:r w:rsidRPr="00732EAD">
        <w:rPr>
          <w:b/>
          <w:iCs/>
          <w:sz w:val="16"/>
          <w:szCs w:val="16"/>
        </w:rPr>
        <w:t>Островского муниципального района Костромской области</w: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Pr="00747F75" w:rsidRDefault="006D0BB1" w:rsidP="00732EAD">
      <w:pPr>
        <w:ind w:firstLine="1134"/>
        <w:rPr>
          <w:sz w:val="24"/>
          <w:szCs w:val="24"/>
        </w:rPr>
      </w:pPr>
      <w:r>
        <w:rPr>
          <w:noProof/>
          <w:sz w:val="24"/>
          <w:szCs w:val="24"/>
        </w:rPr>
        <w:pict>
          <v:rect id="_x0000_s1054" style="position:absolute;left:0;text-align:left;margin-left:149.7pt;margin-top:7.95pt;width:208.95pt;height:19.55pt;z-index:251666432">
            <v:textbox style="mso-next-textbox:#_x0000_s1054">
              <w:txbxContent>
                <w:p w:rsidR="00D70B0E" w:rsidRPr="00732EAD" w:rsidRDefault="00D70B0E" w:rsidP="00732EAD">
                  <w:pPr>
                    <w:jc w:val="center"/>
                    <w:rPr>
                      <w:sz w:val="16"/>
                      <w:szCs w:val="16"/>
                    </w:rPr>
                  </w:pPr>
                  <w:r w:rsidRPr="00732EAD">
                    <w:rPr>
                      <w:sz w:val="16"/>
                      <w:szCs w:val="16"/>
                    </w:rPr>
                    <w:t>обращение заявителя</w:t>
                  </w:r>
                </w:p>
              </w:txbxContent>
            </v:textbox>
          </v:rect>
        </w:pict>
      </w: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shapetype id="_x0000_t32" coordsize="21600,21600" o:spt="32" o:oned="t" path="m,l21600,21600e" filled="f">
            <v:path arrowok="t" fillok="f" o:connecttype="none"/>
            <o:lock v:ext="edit" shapetype="t"/>
          </v:shapetype>
          <v:shape id="_x0000_s1055" type="#_x0000_t32" style="position:absolute;left:0;text-align:left;margin-left:254.15pt;margin-top:4.5pt;width:0;height:21.5pt;z-index:251667456" o:connectortype="straight">
            <v:stroke endarrow="block"/>
          </v:shape>
        </w:pict>
      </w: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rect id="_x0000_s1056" style="position:absolute;left:0;text-align:left;margin-left:149.7pt;margin-top:7.6pt;width:208.95pt;height:30.85pt;z-index:251668480">
            <v:textbox style="mso-next-textbox:#_x0000_s1056">
              <w:txbxContent>
                <w:p w:rsidR="00D70B0E" w:rsidRPr="00732EAD" w:rsidRDefault="00D70B0E" w:rsidP="00732EAD">
                  <w:pPr>
                    <w:jc w:val="center"/>
                    <w:rPr>
                      <w:sz w:val="16"/>
                      <w:szCs w:val="16"/>
                    </w:rPr>
                  </w:pPr>
                  <w:r w:rsidRPr="00732EAD">
                    <w:rPr>
                      <w:sz w:val="16"/>
                      <w:szCs w:val="16"/>
                    </w:rPr>
                    <w:t>прием и регистрация запроса и документов заявителя</w:t>
                  </w:r>
                </w:p>
              </w:txbxContent>
            </v:textbox>
          </v:rect>
        </w:pic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shape id="_x0000_s1057" type="#_x0000_t32" style="position:absolute;left:0;text-align:left;margin-left:254.15pt;margin-top:1.65pt;width:0;height:23.25pt;z-index:251669504" o:connectortype="straight">
            <v:stroke endarrow="block"/>
          </v:shape>
        </w:pict>
      </w: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rect id="_x0000_s1058" style="position:absolute;left:0;text-align:left;margin-left:149.7pt;margin-top:6.55pt;width:208.95pt;height:20.7pt;z-index:251670528">
            <v:textbox style="mso-next-textbox:#_x0000_s1058">
              <w:txbxContent>
                <w:p w:rsidR="00D70B0E" w:rsidRPr="00732EAD" w:rsidRDefault="00D70B0E" w:rsidP="00732EAD">
                  <w:pPr>
                    <w:jc w:val="center"/>
                    <w:rPr>
                      <w:sz w:val="16"/>
                      <w:szCs w:val="16"/>
                    </w:rPr>
                  </w:pPr>
                  <w:r w:rsidRPr="00732EAD">
                    <w:rPr>
                      <w:sz w:val="16"/>
                      <w:szCs w:val="16"/>
                    </w:rPr>
                    <w:t>рассмотрение запроса</w:t>
                  </w:r>
                </w:p>
                <w:p w:rsidR="00D70B0E" w:rsidRPr="006E3F0F" w:rsidRDefault="00D70B0E" w:rsidP="00732EAD">
                  <w:pPr>
                    <w:rPr>
                      <w:rFonts w:ascii="Arial" w:hAnsi="Arial" w:cs="Arial"/>
                      <w:sz w:val="24"/>
                      <w:szCs w:val="24"/>
                    </w:rPr>
                  </w:pPr>
                </w:p>
              </w:txbxContent>
            </v:textbox>
          </v:rect>
        </w:pic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shape id="_x0000_s1066" type="#_x0000_t32" style="position:absolute;left:0;text-align:left;margin-left:337.2pt;margin-top:-.35pt;width:0;height:26.05pt;z-index:251678720" o:connectortype="straight">
            <v:stroke endarrow="block"/>
          </v:shape>
        </w:pict>
      </w:r>
      <w:r w:rsidRPr="006D0BB1">
        <w:rPr>
          <w:noProof/>
          <w:sz w:val="24"/>
          <w:szCs w:val="24"/>
        </w:rPr>
        <w:pict>
          <v:shape id="_x0000_s1065" type="#_x0000_t32" style="position:absolute;left:0;text-align:left;margin-left:179.3pt;margin-top:-.35pt;width:.05pt;height:26.05pt;z-index:251677696" o:connectortype="straight">
            <v:stroke endarrow="block"/>
          </v:shape>
        </w:pict>
      </w: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rect id="_x0000_s1061" style="position:absolute;left:0;text-align:left;margin-left:246.75pt;margin-top:7.3pt;width:211.8pt;height:45.95pt;z-index:251673600">
            <v:textbox style="mso-next-textbox:#_x0000_s1061">
              <w:txbxContent>
                <w:p w:rsidR="00D70B0E" w:rsidRPr="00732EAD" w:rsidRDefault="00D70B0E" w:rsidP="00732EAD">
                  <w:pPr>
                    <w:jc w:val="both"/>
                    <w:rPr>
                      <w:sz w:val="16"/>
                      <w:szCs w:val="16"/>
                    </w:rPr>
                  </w:pPr>
                  <w:r w:rsidRPr="00732EAD">
                    <w:rPr>
                      <w:sz w:val="16"/>
                      <w:szCs w:val="16"/>
                    </w:rPr>
                    <w:t xml:space="preserve">подготовка уведомления </w:t>
                  </w:r>
                  <w:r w:rsidRPr="00732EAD">
                    <w:rPr>
                      <w:color w:val="000000"/>
                      <w:sz w:val="16"/>
                      <w:szCs w:val="16"/>
                    </w:rPr>
                    <w:t xml:space="preserve">об отсутствии в реестре </w:t>
                  </w:r>
                  <w:r w:rsidRPr="00732EAD">
                    <w:rPr>
                      <w:sz w:val="16"/>
                      <w:szCs w:val="16"/>
                    </w:rPr>
                    <w:t>муниципального имущества Островского муниципального района Костромской области</w:t>
                  </w:r>
                  <w:r w:rsidRPr="00732EAD">
                    <w:rPr>
                      <w:iCs/>
                      <w:sz w:val="16"/>
                      <w:szCs w:val="16"/>
                    </w:rPr>
                    <w:t xml:space="preserve"> запрашиваемого объекта</w:t>
                  </w:r>
                </w:p>
                <w:p w:rsidR="00D70B0E" w:rsidRPr="00732EAD" w:rsidRDefault="00D70B0E" w:rsidP="00732EAD">
                  <w:pPr>
                    <w:jc w:val="both"/>
                    <w:rPr>
                      <w:sz w:val="16"/>
                      <w:szCs w:val="16"/>
                    </w:rPr>
                  </w:pPr>
                </w:p>
                <w:p w:rsidR="00D70B0E" w:rsidRPr="004546E8" w:rsidRDefault="00D70B0E" w:rsidP="00732EAD">
                  <w:pPr>
                    <w:jc w:val="center"/>
                    <w:rPr>
                      <w:sz w:val="22"/>
                      <w:szCs w:val="22"/>
                    </w:rPr>
                  </w:pPr>
                </w:p>
              </w:txbxContent>
            </v:textbox>
          </v:rect>
        </w:pict>
      </w:r>
      <w:r w:rsidRPr="006D0BB1">
        <w:rPr>
          <w:noProof/>
          <w:sz w:val="24"/>
          <w:szCs w:val="24"/>
        </w:rPr>
        <w:pict>
          <v:rect id="_x0000_s1059" style="position:absolute;left:0;text-align:left;margin-left:18.9pt;margin-top:7.3pt;width:198pt;height:38.5pt;z-index:251671552">
            <v:textbox style="mso-next-textbox:#_x0000_s1059">
              <w:txbxContent>
                <w:p w:rsidR="00D70B0E" w:rsidRPr="00732EAD" w:rsidRDefault="00D70B0E" w:rsidP="00732EAD">
                  <w:pPr>
                    <w:jc w:val="both"/>
                    <w:rPr>
                      <w:sz w:val="16"/>
                      <w:szCs w:val="16"/>
                    </w:rPr>
                  </w:pPr>
                  <w:r w:rsidRPr="00732EAD">
                    <w:rPr>
                      <w:sz w:val="16"/>
                      <w:szCs w:val="16"/>
                    </w:rPr>
                    <w:t>подготовка выписки из реестра муниципального имущества Островского муниципального района Костромской области</w:t>
                  </w:r>
                </w:p>
              </w:txbxContent>
            </v:textbox>
          </v:rect>
        </w:pic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shape id="_x0000_s1062" type="#_x0000_t32" style="position:absolute;left:0;text-align:left;margin-left:167.95pt;margin-top:-.2pt;width:0;height:28pt;z-index:251674624" o:connectortype="straight">
            <v:stroke endarrow="block"/>
          </v:shape>
        </w:pict>
      </w:r>
      <w:r w:rsidRPr="006D0BB1">
        <w:rPr>
          <w:noProof/>
          <w:sz w:val="24"/>
          <w:szCs w:val="24"/>
        </w:rPr>
        <w:pict>
          <v:shape id="_x0000_s1063" type="#_x0000_t32" style="position:absolute;left:0;text-align:left;margin-left:348.5pt;margin-top:7.25pt;width:0;height:28pt;z-index:251675648" o:connectortype="straight">
            <v:stroke endarrow="block"/>
          </v:shape>
        </w:pic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6D0BB1" w:rsidP="00130926">
      <w:pPr>
        <w:jc w:val="right"/>
        <w:rPr>
          <w:sz w:val="16"/>
          <w:szCs w:val="16"/>
          <w:lang w:eastAsia="zh-CN"/>
        </w:rPr>
      </w:pPr>
      <w:r w:rsidRPr="006D0BB1">
        <w:rPr>
          <w:noProof/>
          <w:sz w:val="24"/>
          <w:szCs w:val="24"/>
        </w:rPr>
        <w:pict>
          <v:rect id="_x0000_s1064" style="position:absolute;left:0;text-align:left;margin-left:271.1pt;margin-top:7.65pt;width:211.8pt;height:45.9pt;z-index:251676672">
            <v:textbox style="mso-next-textbox:#_x0000_s1064">
              <w:txbxContent>
                <w:p w:rsidR="00D70B0E" w:rsidRPr="00732EAD" w:rsidRDefault="00D70B0E" w:rsidP="00732EAD">
                  <w:pPr>
                    <w:jc w:val="both"/>
                    <w:rPr>
                      <w:sz w:val="16"/>
                      <w:szCs w:val="16"/>
                    </w:rPr>
                  </w:pPr>
                  <w:r w:rsidRPr="00732EAD">
                    <w:rPr>
                      <w:sz w:val="16"/>
                      <w:szCs w:val="16"/>
                    </w:rPr>
                    <w:t xml:space="preserve">выдача  (направление) уведомления   </w:t>
                  </w:r>
                  <w:r w:rsidRPr="00732EAD">
                    <w:rPr>
                      <w:color w:val="000000"/>
                      <w:sz w:val="16"/>
                      <w:szCs w:val="16"/>
                    </w:rPr>
                    <w:t xml:space="preserve">об отсутствии в реестре </w:t>
                  </w:r>
                  <w:r w:rsidRPr="00732EAD">
                    <w:rPr>
                      <w:sz w:val="16"/>
                      <w:szCs w:val="16"/>
                    </w:rPr>
                    <w:t>муниципального имущества Островского муниципального района Костромской области</w:t>
                  </w:r>
                  <w:r w:rsidRPr="00732EAD">
                    <w:rPr>
                      <w:iCs/>
                      <w:sz w:val="16"/>
                      <w:szCs w:val="16"/>
                    </w:rPr>
                    <w:t xml:space="preserve"> запрашиваемого объекта</w:t>
                  </w:r>
                </w:p>
              </w:txbxContent>
            </v:textbox>
          </v:rect>
        </w:pict>
      </w:r>
      <w:r w:rsidRPr="006D0BB1">
        <w:rPr>
          <w:noProof/>
          <w:sz w:val="24"/>
          <w:szCs w:val="24"/>
        </w:rPr>
        <w:pict>
          <v:rect id="_x0000_s1060" style="position:absolute;left:0;text-align:left;margin-left:43.95pt;margin-top:.2pt;width:202.8pt;height:32.75pt;z-index:251672576">
            <v:textbox style="mso-next-textbox:#_x0000_s1060">
              <w:txbxContent>
                <w:p w:rsidR="00D70B0E" w:rsidRPr="00732EAD" w:rsidRDefault="00D70B0E" w:rsidP="00732EAD">
                  <w:pPr>
                    <w:jc w:val="both"/>
                    <w:rPr>
                      <w:sz w:val="16"/>
                      <w:szCs w:val="16"/>
                    </w:rPr>
                  </w:pPr>
                  <w:r w:rsidRPr="00732EAD">
                    <w:rPr>
                      <w:sz w:val="16"/>
                      <w:szCs w:val="16"/>
                    </w:rPr>
                    <w:t>выдача (направление) выписки из реестра муниципального имущества Островского муниципального района Костромской области</w:t>
                  </w:r>
                </w:p>
                <w:p w:rsidR="00D70B0E" w:rsidRPr="00732EAD" w:rsidRDefault="00D70B0E" w:rsidP="00732EAD">
                  <w:pPr>
                    <w:jc w:val="both"/>
                    <w:rPr>
                      <w:sz w:val="16"/>
                      <w:szCs w:val="16"/>
                    </w:rPr>
                  </w:pPr>
                </w:p>
              </w:txbxContent>
            </v:textbox>
          </v:rect>
        </w:pict>
      </w: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Default="00732EAD" w:rsidP="00130926">
      <w:pPr>
        <w:jc w:val="right"/>
        <w:rPr>
          <w:sz w:val="16"/>
          <w:szCs w:val="16"/>
          <w:lang w:eastAsia="zh-CN"/>
        </w:rPr>
      </w:pPr>
    </w:p>
    <w:p w:rsidR="00732EAD" w:rsidRPr="002651FA" w:rsidRDefault="00732EAD" w:rsidP="00732EAD">
      <w:pPr>
        <w:jc w:val="center"/>
        <w:rPr>
          <w:sz w:val="16"/>
          <w:szCs w:val="16"/>
        </w:rPr>
      </w:pPr>
      <w:r>
        <w:rPr>
          <w:sz w:val="16"/>
          <w:szCs w:val="16"/>
          <w:lang w:eastAsia="zh-CN"/>
        </w:rPr>
        <w:tab/>
      </w:r>
      <w:r w:rsidRPr="002651FA">
        <w:rPr>
          <w:sz w:val="16"/>
          <w:szCs w:val="16"/>
        </w:rPr>
        <w:t>*      *      *      *      *      *      *</w:t>
      </w:r>
    </w:p>
    <w:p w:rsidR="00732EAD" w:rsidRDefault="00732EAD" w:rsidP="00732EAD">
      <w:pPr>
        <w:rPr>
          <w:sz w:val="16"/>
          <w:szCs w:val="16"/>
          <w:lang w:eastAsia="zh-CN"/>
        </w:rPr>
      </w:pPr>
    </w:p>
    <w:p w:rsidR="00732EAD" w:rsidRDefault="00732EAD" w:rsidP="00732EAD">
      <w:pPr>
        <w:tabs>
          <w:tab w:val="left" w:pos="4825"/>
        </w:tabs>
        <w:rPr>
          <w:sz w:val="16"/>
          <w:szCs w:val="16"/>
          <w:lang w:eastAsia="zh-CN"/>
        </w:rPr>
      </w:pPr>
    </w:p>
    <w:p w:rsidR="00732EAD" w:rsidRPr="00054410" w:rsidRDefault="00732EAD" w:rsidP="00732EAD">
      <w:pPr>
        <w:pStyle w:val="Standard"/>
        <w:tabs>
          <w:tab w:val="left" w:pos="720"/>
          <w:tab w:val="left" w:pos="900"/>
          <w:tab w:val="left" w:pos="5040"/>
        </w:tabs>
        <w:jc w:val="center"/>
        <w:rPr>
          <w:sz w:val="28"/>
          <w:szCs w:val="28"/>
        </w:rPr>
      </w:pPr>
      <w:r>
        <w:rPr>
          <w:noProof/>
          <w:sz w:val="28"/>
          <w:szCs w:val="28"/>
          <w:lang w:eastAsia="ru-RU"/>
        </w:rPr>
        <w:drawing>
          <wp:inline distT="0" distB="0" distL="0" distR="0">
            <wp:extent cx="748030" cy="90233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02335"/>
                    </a:xfrm>
                    <a:prstGeom prst="rect">
                      <a:avLst/>
                    </a:prstGeom>
                    <a:solidFill>
                      <a:srgbClr val="FFFFFF"/>
                    </a:solidFill>
                    <a:ln w="9525">
                      <a:noFill/>
                      <a:miter lim="800000"/>
                      <a:headEnd/>
                      <a:tailEnd/>
                    </a:ln>
                  </pic:spPr>
                </pic:pic>
              </a:graphicData>
            </a:graphic>
          </wp:inline>
        </w:drawing>
      </w:r>
    </w:p>
    <w:p w:rsidR="00732EAD" w:rsidRPr="00732EAD" w:rsidRDefault="00732EAD" w:rsidP="00732EAD">
      <w:pPr>
        <w:pStyle w:val="Standard"/>
        <w:tabs>
          <w:tab w:val="left" w:pos="5040"/>
        </w:tabs>
        <w:jc w:val="center"/>
        <w:rPr>
          <w:sz w:val="16"/>
          <w:szCs w:val="16"/>
        </w:rPr>
      </w:pPr>
    </w:p>
    <w:p w:rsidR="00732EAD" w:rsidRPr="00732EAD" w:rsidRDefault="00732EAD" w:rsidP="00732EAD">
      <w:pPr>
        <w:pStyle w:val="Standard"/>
        <w:tabs>
          <w:tab w:val="left" w:pos="5040"/>
        </w:tabs>
        <w:jc w:val="center"/>
        <w:rPr>
          <w:sz w:val="16"/>
          <w:szCs w:val="16"/>
        </w:rPr>
      </w:pPr>
      <w:r w:rsidRPr="00732EAD">
        <w:rPr>
          <w:sz w:val="16"/>
          <w:szCs w:val="16"/>
        </w:rPr>
        <w:t>ПОСТАНОВЛЕНИЕ</w:t>
      </w:r>
    </w:p>
    <w:p w:rsidR="00732EAD" w:rsidRPr="00732EAD" w:rsidRDefault="00732EAD" w:rsidP="00732EAD">
      <w:pPr>
        <w:pStyle w:val="Standard"/>
        <w:jc w:val="center"/>
        <w:rPr>
          <w:sz w:val="16"/>
          <w:szCs w:val="16"/>
        </w:rPr>
      </w:pPr>
    </w:p>
    <w:p w:rsidR="00732EAD" w:rsidRPr="00732EAD" w:rsidRDefault="00732EAD" w:rsidP="00732EAD">
      <w:pPr>
        <w:pStyle w:val="Standard"/>
        <w:jc w:val="center"/>
        <w:rPr>
          <w:sz w:val="16"/>
          <w:szCs w:val="16"/>
        </w:rPr>
      </w:pPr>
      <w:r w:rsidRPr="00732EAD">
        <w:rPr>
          <w:sz w:val="16"/>
          <w:szCs w:val="16"/>
        </w:rPr>
        <w:t>АДМИНИСТРАЦИЯ ОСТРОВСКОГО  МУНИЦИПАЛЬНОГО РАЙОНА</w:t>
      </w:r>
    </w:p>
    <w:p w:rsidR="00732EAD" w:rsidRPr="00732EAD" w:rsidRDefault="00732EAD" w:rsidP="00732EAD">
      <w:pPr>
        <w:pStyle w:val="Standard"/>
        <w:jc w:val="center"/>
        <w:rPr>
          <w:sz w:val="16"/>
          <w:szCs w:val="16"/>
        </w:rPr>
      </w:pPr>
      <w:r w:rsidRPr="00732EAD">
        <w:rPr>
          <w:sz w:val="16"/>
          <w:szCs w:val="16"/>
        </w:rPr>
        <w:t>КОСТРОМСКОЙ ОБЛАСТИ</w:t>
      </w:r>
    </w:p>
    <w:p w:rsidR="00732EAD" w:rsidRPr="00732EAD" w:rsidRDefault="00732EAD" w:rsidP="00732EAD">
      <w:pPr>
        <w:pStyle w:val="Standard"/>
        <w:jc w:val="right"/>
        <w:rPr>
          <w:bCs/>
          <w:color w:val="800000"/>
          <w:sz w:val="16"/>
          <w:szCs w:val="16"/>
        </w:rPr>
      </w:pPr>
    </w:p>
    <w:p w:rsidR="00732EAD" w:rsidRPr="00732EAD" w:rsidRDefault="00732EAD" w:rsidP="00732EAD">
      <w:pPr>
        <w:pStyle w:val="Standard"/>
        <w:tabs>
          <w:tab w:val="left" w:pos="340"/>
          <w:tab w:val="left" w:pos="1300"/>
        </w:tabs>
        <w:jc w:val="right"/>
        <w:rPr>
          <w:sz w:val="16"/>
          <w:szCs w:val="16"/>
        </w:rPr>
      </w:pPr>
    </w:p>
    <w:p w:rsidR="00732EAD" w:rsidRPr="00732EAD" w:rsidRDefault="00732EAD" w:rsidP="00732EAD">
      <w:pPr>
        <w:pStyle w:val="Standard"/>
        <w:tabs>
          <w:tab w:val="left" w:pos="340"/>
          <w:tab w:val="left" w:pos="1300"/>
        </w:tabs>
        <w:rPr>
          <w:sz w:val="16"/>
          <w:szCs w:val="16"/>
        </w:rPr>
      </w:pPr>
      <w:r w:rsidRPr="00732EAD">
        <w:rPr>
          <w:sz w:val="16"/>
          <w:szCs w:val="16"/>
        </w:rPr>
        <w:t xml:space="preserve">от  17   мая   2018  г.                       № 283                      п. </w:t>
      </w:r>
      <w:proofErr w:type="gramStart"/>
      <w:r w:rsidRPr="00732EAD">
        <w:rPr>
          <w:sz w:val="16"/>
          <w:szCs w:val="16"/>
        </w:rPr>
        <w:t>Островское</w:t>
      </w:r>
      <w:proofErr w:type="gramEnd"/>
    </w:p>
    <w:p w:rsidR="00732EAD" w:rsidRPr="00732EAD" w:rsidRDefault="00732EAD" w:rsidP="00732EAD">
      <w:pPr>
        <w:pStyle w:val="Standard"/>
        <w:tabs>
          <w:tab w:val="left" w:pos="340"/>
          <w:tab w:val="left" w:pos="1300"/>
        </w:tabs>
        <w:rPr>
          <w:sz w:val="16"/>
          <w:szCs w:val="16"/>
        </w:rPr>
      </w:pPr>
    </w:p>
    <w:p w:rsidR="00732EAD" w:rsidRPr="00732EAD" w:rsidRDefault="00732EAD" w:rsidP="00732EAD">
      <w:pPr>
        <w:ind w:firstLine="709"/>
        <w:jc w:val="center"/>
        <w:rPr>
          <w:bCs/>
          <w:sz w:val="16"/>
          <w:szCs w:val="16"/>
        </w:rPr>
      </w:pPr>
      <w:r w:rsidRPr="00732EAD">
        <w:rPr>
          <w:sz w:val="16"/>
          <w:szCs w:val="16"/>
        </w:rPr>
        <w:t xml:space="preserve">Об утверждении административного регламента </w:t>
      </w:r>
      <w:r w:rsidRPr="00732EAD">
        <w:rPr>
          <w:bCs/>
          <w:sz w:val="16"/>
          <w:szCs w:val="16"/>
        </w:rPr>
        <w:t>предоставления Администрацией Островского муниципального района Костромской области</w:t>
      </w:r>
      <w:r w:rsidRPr="00732EAD">
        <w:rPr>
          <w:i/>
          <w:iCs/>
          <w:sz w:val="16"/>
          <w:szCs w:val="16"/>
        </w:rPr>
        <w:t xml:space="preserve"> </w:t>
      </w:r>
      <w:r w:rsidRPr="00732EAD">
        <w:rPr>
          <w:iCs/>
          <w:sz w:val="16"/>
          <w:szCs w:val="16"/>
        </w:rPr>
        <w:t xml:space="preserve">муниципальной услуги по предоставлению </w:t>
      </w:r>
      <w:r w:rsidRPr="00732EAD">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732EAD">
        <w:rPr>
          <w:iCs/>
          <w:sz w:val="16"/>
          <w:szCs w:val="16"/>
        </w:rPr>
        <w:t>в собственность или аренду</w:t>
      </w:r>
      <w:r w:rsidRPr="00732EAD">
        <w:rPr>
          <w:bCs/>
          <w:sz w:val="16"/>
          <w:szCs w:val="16"/>
        </w:rPr>
        <w:t xml:space="preserve"> на торгах</w:t>
      </w:r>
    </w:p>
    <w:p w:rsidR="00732EAD" w:rsidRPr="00732EAD" w:rsidRDefault="00732EAD" w:rsidP="00732EAD">
      <w:pPr>
        <w:ind w:firstLine="709"/>
        <w:jc w:val="center"/>
        <w:rPr>
          <w:bCs/>
          <w:sz w:val="16"/>
          <w:szCs w:val="16"/>
        </w:rPr>
      </w:pPr>
    </w:p>
    <w:p w:rsidR="00732EAD" w:rsidRPr="00732EAD" w:rsidRDefault="00732EAD" w:rsidP="00732EAD">
      <w:pPr>
        <w:snapToGrid w:val="0"/>
        <w:ind w:firstLine="709"/>
        <w:jc w:val="both"/>
        <w:rPr>
          <w:sz w:val="16"/>
          <w:szCs w:val="16"/>
        </w:rPr>
      </w:pPr>
      <w:r w:rsidRPr="00732EAD">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732EAD" w:rsidRPr="00732EAD" w:rsidRDefault="00732EAD" w:rsidP="00732EAD">
      <w:pPr>
        <w:ind w:firstLine="720"/>
        <w:jc w:val="both"/>
        <w:rPr>
          <w:sz w:val="16"/>
          <w:szCs w:val="16"/>
        </w:rPr>
      </w:pPr>
    </w:p>
    <w:p w:rsidR="00732EAD" w:rsidRPr="00732EAD" w:rsidRDefault="00732EAD" w:rsidP="00732EAD">
      <w:pPr>
        <w:ind w:firstLine="720"/>
        <w:jc w:val="both"/>
        <w:rPr>
          <w:sz w:val="16"/>
          <w:szCs w:val="16"/>
        </w:rPr>
      </w:pPr>
      <w:r w:rsidRPr="00732EAD">
        <w:rPr>
          <w:sz w:val="16"/>
          <w:szCs w:val="16"/>
        </w:rPr>
        <w:t>ПОСТАНОВЛЯЕТ:</w:t>
      </w:r>
    </w:p>
    <w:p w:rsidR="00732EAD" w:rsidRPr="00732EAD" w:rsidRDefault="00732EAD" w:rsidP="00732EAD">
      <w:pPr>
        <w:ind w:firstLine="720"/>
        <w:jc w:val="both"/>
        <w:rPr>
          <w:sz w:val="16"/>
          <w:szCs w:val="16"/>
        </w:rPr>
      </w:pPr>
    </w:p>
    <w:p w:rsidR="00732EAD" w:rsidRPr="00732EAD" w:rsidRDefault="00732EAD" w:rsidP="00587F56">
      <w:pPr>
        <w:pStyle w:val="aa"/>
        <w:widowControl w:val="0"/>
        <w:numPr>
          <w:ilvl w:val="0"/>
          <w:numId w:val="14"/>
        </w:numPr>
        <w:autoSpaceDE w:val="0"/>
        <w:autoSpaceDN w:val="0"/>
        <w:adjustRightInd w:val="0"/>
        <w:ind w:left="357" w:firstLine="0"/>
        <w:rPr>
          <w:rFonts w:ascii="Times New Roman" w:hAnsi="Times New Roman" w:cs="Times New Roman"/>
          <w:sz w:val="16"/>
          <w:szCs w:val="16"/>
        </w:rPr>
      </w:pPr>
      <w:r w:rsidRPr="00732EAD">
        <w:rPr>
          <w:rFonts w:ascii="Times New Roman" w:hAnsi="Times New Roman" w:cs="Times New Roman"/>
          <w:sz w:val="16"/>
          <w:szCs w:val="16"/>
        </w:rPr>
        <w:t xml:space="preserve">Утвердить прилагаемый административный регламент </w:t>
      </w:r>
      <w:r w:rsidRPr="00732EAD">
        <w:rPr>
          <w:rFonts w:ascii="Times New Roman" w:hAnsi="Times New Roman" w:cs="Times New Roman"/>
          <w:bCs/>
          <w:sz w:val="16"/>
          <w:szCs w:val="16"/>
        </w:rPr>
        <w:t>предоставления администрацией Островского муниципального района Костромской области</w:t>
      </w:r>
      <w:r w:rsidRPr="00732EAD">
        <w:rPr>
          <w:rFonts w:ascii="Times New Roman" w:hAnsi="Times New Roman" w:cs="Times New Roman"/>
          <w:i/>
          <w:iCs/>
          <w:sz w:val="16"/>
          <w:szCs w:val="16"/>
        </w:rPr>
        <w:t xml:space="preserve">  </w:t>
      </w:r>
      <w:r w:rsidRPr="00732EAD">
        <w:rPr>
          <w:rFonts w:ascii="Times New Roman" w:hAnsi="Times New Roman" w:cs="Times New Roman"/>
          <w:iCs/>
          <w:sz w:val="16"/>
          <w:szCs w:val="16"/>
        </w:rPr>
        <w:t xml:space="preserve">муниципальной услуги по предоставлению </w:t>
      </w:r>
      <w:r w:rsidRPr="00732EAD">
        <w:rPr>
          <w:rFonts w:ascii="Times New Roman" w:hAnsi="Times New Roman" w:cs="Times New Roman"/>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732EAD">
        <w:rPr>
          <w:rFonts w:ascii="Times New Roman" w:hAnsi="Times New Roman" w:cs="Times New Roman"/>
          <w:iCs/>
          <w:sz w:val="16"/>
          <w:szCs w:val="16"/>
        </w:rPr>
        <w:t>в собственность или аренду</w:t>
      </w:r>
      <w:r w:rsidRPr="00732EAD">
        <w:rPr>
          <w:rFonts w:ascii="Times New Roman" w:hAnsi="Times New Roman" w:cs="Times New Roman"/>
          <w:bCs/>
          <w:sz w:val="16"/>
          <w:szCs w:val="16"/>
        </w:rPr>
        <w:t xml:space="preserve"> на торгах</w:t>
      </w:r>
      <w:r w:rsidRPr="00732EAD">
        <w:rPr>
          <w:rFonts w:ascii="Times New Roman" w:hAnsi="Times New Roman" w:cs="Times New Roman"/>
          <w:iCs/>
          <w:sz w:val="16"/>
          <w:szCs w:val="16"/>
        </w:rPr>
        <w:t xml:space="preserve"> (далее – Административный регламент).</w:t>
      </w:r>
    </w:p>
    <w:p w:rsidR="00732EAD" w:rsidRPr="00732EAD" w:rsidRDefault="00732EAD" w:rsidP="00587F56">
      <w:pPr>
        <w:pStyle w:val="aa"/>
        <w:numPr>
          <w:ilvl w:val="0"/>
          <w:numId w:val="14"/>
        </w:numPr>
        <w:snapToGrid w:val="0"/>
        <w:ind w:left="357" w:firstLine="0"/>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Положения Административного регламента, утвержденного </w:t>
      </w:r>
      <w:hyperlink r:id="rId24" w:history="1">
        <w:r w:rsidRPr="00732EAD">
          <w:rPr>
            <w:rFonts w:ascii="Times New Roman" w:hAnsi="Times New Roman" w:cs="Times New Roman"/>
            <w:sz w:val="16"/>
            <w:szCs w:val="16"/>
          </w:rPr>
          <w:t>пунктом 1</w:t>
        </w:r>
      </w:hyperlink>
      <w:r w:rsidRPr="00732EAD">
        <w:rPr>
          <w:rFonts w:ascii="Times New Roman" w:hAnsi="Times New Roman" w:cs="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732EAD">
        <w:rPr>
          <w:rFonts w:ascii="Times New Roman" w:hAnsi="Times New Roman" w:cs="Times New Roman"/>
          <w:iCs/>
          <w:sz w:val="16"/>
          <w:szCs w:val="16"/>
        </w:rPr>
        <w:t xml:space="preserve">по предоставлению </w:t>
      </w:r>
      <w:r w:rsidRPr="00732EAD">
        <w:rPr>
          <w:rFonts w:ascii="Times New Roman" w:hAnsi="Times New Roman" w:cs="Times New Roman"/>
          <w:bCs/>
          <w:sz w:val="16"/>
          <w:szCs w:val="16"/>
        </w:rPr>
        <w:t>земельных участков, находящихся в муниципальной собственности, и земельных участков</w:t>
      </w:r>
      <w:proofErr w:type="gramEnd"/>
      <w:r w:rsidRPr="00732EAD">
        <w:rPr>
          <w:rFonts w:ascii="Times New Roman" w:hAnsi="Times New Roman" w:cs="Times New Roman"/>
          <w:bCs/>
          <w:sz w:val="16"/>
          <w:szCs w:val="16"/>
        </w:rPr>
        <w:t xml:space="preserve">, государственная </w:t>
      </w:r>
      <w:proofErr w:type="gramStart"/>
      <w:r w:rsidRPr="00732EAD">
        <w:rPr>
          <w:rFonts w:ascii="Times New Roman" w:hAnsi="Times New Roman" w:cs="Times New Roman"/>
          <w:bCs/>
          <w:sz w:val="16"/>
          <w:szCs w:val="16"/>
        </w:rPr>
        <w:t>собственность</w:t>
      </w:r>
      <w:proofErr w:type="gramEnd"/>
      <w:r w:rsidRPr="00732EAD">
        <w:rPr>
          <w:rFonts w:ascii="Times New Roman" w:hAnsi="Times New Roman" w:cs="Times New Roman"/>
          <w:bCs/>
          <w:sz w:val="16"/>
          <w:szCs w:val="16"/>
        </w:rPr>
        <w:t xml:space="preserve"> на которые не разграничена, </w:t>
      </w:r>
      <w:r w:rsidRPr="00732EAD">
        <w:rPr>
          <w:rFonts w:ascii="Times New Roman" w:hAnsi="Times New Roman" w:cs="Times New Roman"/>
          <w:iCs/>
          <w:sz w:val="16"/>
          <w:szCs w:val="16"/>
        </w:rPr>
        <w:t>в собственность или аренду</w:t>
      </w:r>
      <w:r w:rsidRPr="00732EAD">
        <w:rPr>
          <w:rFonts w:ascii="Times New Roman" w:hAnsi="Times New Roman" w:cs="Times New Roman"/>
          <w:bCs/>
          <w:sz w:val="16"/>
          <w:szCs w:val="16"/>
        </w:rPr>
        <w:t xml:space="preserve"> на торгах</w:t>
      </w:r>
      <w:r w:rsidRPr="00732EAD">
        <w:rPr>
          <w:rFonts w:ascii="Times New Roman" w:hAnsi="Times New Roman" w:cs="Times New Roman"/>
          <w:iCs/>
          <w:sz w:val="16"/>
          <w:szCs w:val="16"/>
        </w:rPr>
        <w:t>.</w:t>
      </w:r>
    </w:p>
    <w:p w:rsidR="00732EAD" w:rsidRPr="00732EAD" w:rsidRDefault="00732EAD" w:rsidP="00587F56">
      <w:pPr>
        <w:pStyle w:val="aa"/>
        <w:numPr>
          <w:ilvl w:val="0"/>
          <w:numId w:val="14"/>
        </w:numPr>
        <w:autoSpaceDE w:val="0"/>
        <w:autoSpaceDN w:val="0"/>
        <w:adjustRightInd w:val="0"/>
        <w:ind w:left="357" w:firstLine="0"/>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Положения Административного регламента, утвержденного </w:t>
      </w:r>
      <w:hyperlink r:id="rId25" w:history="1">
        <w:r w:rsidRPr="00732EAD">
          <w:rPr>
            <w:rFonts w:ascii="Times New Roman" w:hAnsi="Times New Roman" w:cs="Times New Roman"/>
            <w:sz w:val="16"/>
            <w:szCs w:val="16"/>
          </w:rPr>
          <w:t>пунктом 1</w:t>
        </w:r>
      </w:hyperlink>
      <w:r w:rsidRPr="00732EAD">
        <w:rPr>
          <w:rFonts w:ascii="Times New Roman" w:hAnsi="Times New Roman" w:cs="Times New Roman"/>
          <w:sz w:val="16"/>
          <w:szCs w:val="16"/>
        </w:rPr>
        <w:t xml:space="preserve"> настоящего постановления, в части предоставления муниципальной услуги </w:t>
      </w:r>
      <w:r w:rsidRPr="00732EAD">
        <w:rPr>
          <w:rFonts w:ascii="Times New Roman" w:hAnsi="Times New Roman" w:cs="Times New Roman"/>
          <w:iCs/>
          <w:sz w:val="16"/>
          <w:szCs w:val="16"/>
        </w:rPr>
        <w:t xml:space="preserve">по предоставлению </w:t>
      </w:r>
      <w:r w:rsidRPr="00732EAD">
        <w:rPr>
          <w:rFonts w:ascii="Times New Roman" w:hAnsi="Times New Roman" w:cs="Times New Roman"/>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732EAD">
        <w:rPr>
          <w:rFonts w:ascii="Times New Roman" w:hAnsi="Times New Roman" w:cs="Times New Roman"/>
          <w:iCs/>
          <w:sz w:val="16"/>
          <w:szCs w:val="16"/>
        </w:rPr>
        <w:t>в собственность или аренду</w:t>
      </w:r>
      <w:r w:rsidRPr="00732EAD">
        <w:rPr>
          <w:rFonts w:ascii="Times New Roman" w:hAnsi="Times New Roman" w:cs="Times New Roman"/>
          <w:bCs/>
          <w:sz w:val="16"/>
          <w:szCs w:val="16"/>
        </w:rPr>
        <w:t xml:space="preserve"> на торгах, </w:t>
      </w:r>
      <w:r w:rsidRPr="00732EAD">
        <w:rPr>
          <w:rFonts w:ascii="Times New Roman" w:hAnsi="Times New Roman" w:cs="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 данному</w:t>
      </w:r>
      <w:proofErr w:type="gramEnd"/>
      <w:r w:rsidRPr="00732EAD">
        <w:rPr>
          <w:rFonts w:ascii="Times New Roman" w:hAnsi="Times New Roman" w:cs="Times New Roman"/>
          <w:sz w:val="16"/>
          <w:szCs w:val="16"/>
        </w:rPr>
        <w:t xml:space="preserve"> информационному ресурсу.</w:t>
      </w:r>
    </w:p>
    <w:p w:rsidR="00732EAD" w:rsidRPr="00732EAD" w:rsidRDefault="00732EAD" w:rsidP="00587F56">
      <w:pPr>
        <w:pStyle w:val="aa"/>
        <w:numPr>
          <w:ilvl w:val="0"/>
          <w:numId w:val="14"/>
        </w:numPr>
        <w:autoSpaceDE w:val="0"/>
        <w:ind w:left="357" w:firstLine="0"/>
        <w:rPr>
          <w:rFonts w:ascii="Times New Roman" w:eastAsia="Times New Roman CYR" w:hAnsi="Times New Roman" w:cs="Times New Roman"/>
          <w:sz w:val="16"/>
          <w:szCs w:val="16"/>
        </w:rPr>
      </w:pPr>
      <w:proofErr w:type="gramStart"/>
      <w:r w:rsidRPr="00732EAD">
        <w:rPr>
          <w:rFonts w:ascii="Times New Roman" w:eastAsia="Times New Roman CYR" w:hAnsi="Times New Roman" w:cs="Times New Roman"/>
          <w:sz w:val="16"/>
          <w:szCs w:val="16"/>
        </w:rPr>
        <w:t>Контроль за</w:t>
      </w:r>
      <w:proofErr w:type="gramEnd"/>
      <w:r w:rsidRPr="00732EAD">
        <w:rPr>
          <w:rFonts w:ascii="Times New Roman" w:eastAsia="Times New Roman CYR"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732EAD" w:rsidRPr="00732EAD" w:rsidRDefault="00732EAD" w:rsidP="00587F56">
      <w:pPr>
        <w:pStyle w:val="aa"/>
        <w:numPr>
          <w:ilvl w:val="0"/>
          <w:numId w:val="14"/>
        </w:numPr>
        <w:autoSpaceDE w:val="0"/>
        <w:ind w:left="357" w:firstLine="0"/>
        <w:rPr>
          <w:rFonts w:ascii="Times New Roman" w:eastAsia="Times New Roman CYR" w:hAnsi="Times New Roman" w:cs="Times New Roman"/>
          <w:sz w:val="16"/>
          <w:szCs w:val="16"/>
        </w:rPr>
      </w:pPr>
      <w:r w:rsidRPr="00732EAD">
        <w:rPr>
          <w:rFonts w:ascii="Times New Roman" w:eastAsia="Times New Roman CYR" w:hAnsi="Times New Roman" w:cs="Times New Roman"/>
          <w:sz w:val="16"/>
          <w:szCs w:val="16"/>
        </w:rPr>
        <w:t>Настоящее постановление вступает в силу с ____________.2018 г. и подлежит официальному опубликованию в информационном бюллетене «Районные новости».</w:t>
      </w:r>
    </w:p>
    <w:p w:rsidR="00732EAD" w:rsidRPr="00732EAD" w:rsidRDefault="00732EAD" w:rsidP="00732EAD">
      <w:pPr>
        <w:jc w:val="both"/>
        <w:rPr>
          <w:rFonts w:eastAsia="Times New Roman CYR"/>
          <w:sz w:val="16"/>
          <w:szCs w:val="16"/>
        </w:rPr>
      </w:pPr>
    </w:p>
    <w:p w:rsidR="00732EAD" w:rsidRPr="00732EAD" w:rsidRDefault="00732EAD" w:rsidP="00732EAD">
      <w:pPr>
        <w:jc w:val="both"/>
        <w:rPr>
          <w:sz w:val="16"/>
          <w:szCs w:val="16"/>
        </w:rPr>
      </w:pPr>
      <w:r w:rsidRPr="00732EAD">
        <w:rPr>
          <w:sz w:val="16"/>
          <w:szCs w:val="16"/>
        </w:rPr>
        <w:t>Глава Островского муниципального района</w:t>
      </w:r>
    </w:p>
    <w:p w:rsidR="00732EAD" w:rsidRPr="00732EAD" w:rsidRDefault="00732EAD" w:rsidP="00732EAD">
      <w:pPr>
        <w:jc w:val="both"/>
        <w:rPr>
          <w:sz w:val="16"/>
          <w:szCs w:val="16"/>
        </w:rPr>
      </w:pPr>
      <w:r w:rsidRPr="00732EAD">
        <w:rPr>
          <w:sz w:val="16"/>
          <w:szCs w:val="16"/>
        </w:rPr>
        <w:t>Костромской области                                                                  Г.А. Полякова</w:t>
      </w:r>
    </w:p>
    <w:p w:rsidR="00732EAD" w:rsidRPr="00732EAD" w:rsidRDefault="00732EAD" w:rsidP="00732EAD">
      <w:pPr>
        <w:ind w:firstLine="709"/>
        <w:jc w:val="right"/>
        <w:outlineLvl w:val="0"/>
        <w:rPr>
          <w:sz w:val="16"/>
          <w:szCs w:val="16"/>
        </w:rPr>
      </w:pPr>
    </w:p>
    <w:p w:rsidR="00732EAD" w:rsidRPr="00732EAD" w:rsidRDefault="00732EAD" w:rsidP="00732EAD">
      <w:pPr>
        <w:outlineLvl w:val="0"/>
        <w:rPr>
          <w:sz w:val="16"/>
          <w:szCs w:val="16"/>
        </w:rPr>
      </w:pPr>
    </w:p>
    <w:p w:rsidR="00732EAD" w:rsidRPr="00732EAD" w:rsidRDefault="00732EAD" w:rsidP="00732EAD">
      <w:pPr>
        <w:ind w:firstLine="709"/>
        <w:jc w:val="right"/>
        <w:outlineLvl w:val="0"/>
        <w:rPr>
          <w:sz w:val="16"/>
          <w:szCs w:val="16"/>
        </w:rPr>
      </w:pPr>
    </w:p>
    <w:p w:rsidR="00732EAD" w:rsidRPr="00732EAD" w:rsidRDefault="00732EAD" w:rsidP="00732EAD">
      <w:pPr>
        <w:ind w:firstLine="709"/>
        <w:jc w:val="right"/>
        <w:outlineLvl w:val="0"/>
        <w:rPr>
          <w:sz w:val="16"/>
          <w:szCs w:val="16"/>
        </w:rPr>
      </w:pPr>
      <w:r w:rsidRPr="00732EAD">
        <w:rPr>
          <w:sz w:val="16"/>
          <w:szCs w:val="16"/>
        </w:rPr>
        <w:t>Утвержден</w:t>
      </w:r>
    </w:p>
    <w:p w:rsidR="00732EAD" w:rsidRPr="00732EAD" w:rsidRDefault="00732EAD" w:rsidP="00732EAD">
      <w:pPr>
        <w:ind w:firstLine="709"/>
        <w:jc w:val="right"/>
        <w:rPr>
          <w:sz w:val="16"/>
          <w:szCs w:val="16"/>
        </w:rPr>
      </w:pPr>
      <w:r w:rsidRPr="00732EAD">
        <w:rPr>
          <w:sz w:val="16"/>
          <w:szCs w:val="16"/>
        </w:rPr>
        <w:t xml:space="preserve">Постановлением администрации </w:t>
      </w:r>
    </w:p>
    <w:p w:rsidR="00732EAD" w:rsidRPr="00732EAD" w:rsidRDefault="00732EAD" w:rsidP="00732EAD">
      <w:pPr>
        <w:ind w:firstLine="709"/>
        <w:jc w:val="right"/>
        <w:rPr>
          <w:sz w:val="16"/>
          <w:szCs w:val="16"/>
        </w:rPr>
      </w:pPr>
      <w:r w:rsidRPr="00732EAD">
        <w:rPr>
          <w:sz w:val="16"/>
          <w:szCs w:val="16"/>
        </w:rPr>
        <w:t xml:space="preserve">Островского муниципального района  </w:t>
      </w:r>
    </w:p>
    <w:p w:rsidR="00732EAD" w:rsidRPr="00732EAD" w:rsidRDefault="00732EAD" w:rsidP="00732EAD">
      <w:pPr>
        <w:ind w:firstLine="709"/>
        <w:jc w:val="right"/>
        <w:rPr>
          <w:sz w:val="16"/>
          <w:szCs w:val="16"/>
        </w:rPr>
      </w:pPr>
      <w:r w:rsidRPr="00732EAD">
        <w:rPr>
          <w:sz w:val="16"/>
          <w:szCs w:val="16"/>
        </w:rPr>
        <w:t>Костромской области</w:t>
      </w:r>
    </w:p>
    <w:p w:rsidR="00732EAD" w:rsidRPr="00732EAD" w:rsidRDefault="00732EAD" w:rsidP="00732EAD">
      <w:pPr>
        <w:ind w:firstLine="709"/>
        <w:jc w:val="right"/>
        <w:rPr>
          <w:sz w:val="16"/>
          <w:szCs w:val="16"/>
        </w:rPr>
      </w:pPr>
      <w:r w:rsidRPr="00732EAD">
        <w:rPr>
          <w:sz w:val="16"/>
          <w:szCs w:val="16"/>
        </w:rPr>
        <w:t>от «____» ____ 201__ года № ____</w:t>
      </w:r>
    </w:p>
    <w:p w:rsidR="00732EAD" w:rsidRPr="00732EAD" w:rsidRDefault="00732EAD" w:rsidP="00732EAD">
      <w:pPr>
        <w:ind w:firstLine="709"/>
        <w:jc w:val="right"/>
        <w:rPr>
          <w:b/>
          <w:bCs/>
          <w:sz w:val="16"/>
          <w:szCs w:val="16"/>
        </w:rPr>
      </w:pPr>
    </w:p>
    <w:p w:rsidR="00732EAD" w:rsidRPr="00732EAD" w:rsidRDefault="00732EAD" w:rsidP="00732EAD">
      <w:pPr>
        <w:ind w:firstLine="709"/>
        <w:jc w:val="right"/>
        <w:rPr>
          <w:sz w:val="16"/>
          <w:szCs w:val="16"/>
        </w:rPr>
      </w:pPr>
    </w:p>
    <w:p w:rsidR="00732EAD" w:rsidRPr="00732EAD" w:rsidRDefault="00732EAD" w:rsidP="00732EAD">
      <w:pPr>
        <w:rPr>
          <w:b/>
          <w:bCs/>
          <w:sz w:val="16"/>
          <w:szCs w:val="16"/>
        </w:rPr>
      </w:pPr>
    </w:p>
    <w:p w:rsidR="00732EAD" w:rsidRPr="00732EAD" w:rsidRDefault="00732EAD" w:rsidP="00732EAD">
      <w:pPr>
        <w:ind w:firstLine="709"/>
        <w:jc w:val="center"/>
        <w:rPr>
          <w:bCs/>
          <w:sz w:val="16"/>
          <w:szCs w:val="16"/>
        </w:rPr>
      </w:pPr>
      <w:r w:rsidRPr="00732EAD">
        <w:rPr>
          <w:bCs/>
          <w:sz w:val="16"/>
          <w:szCs w:val="16"/>
        </w:rPr>
        <w:t>Административный регламент</w:t>
      </w:r>
    </w:p>
    <w:p w:rsidR="00732EAD" w:rsidRPr="00732EAD" w:rsidRDefault="00732EAD" w:rsidP="00732EAD">
      <w:pPr>
        <w:ind w:firstLine="709"/>
        <w:jc w:val="center"/>
        <w:rPr>
          <w:bCs/>
          <w:sz w:val="16"/>
          <w:szCs w:val="16"/>
        </w:rPr>
      </w:pPr>
      <w:r w:rsidRPr="00732EAD">
        <w:rPr>
          <w:bCs/>
          <w:sz w:val="16"/>
          <w:szCs w:val="16"/>
        </w:rPr>
        <w:t>предоставления Администрацией Островского муниципального района Костромской области</w:t>
      </w:r>
      <w:r w:rsidRPr="00732EAD">
        <w:rPr>
          <w:i/>
          <w:iCs/>
          <w:sz w:val="16"/>
          <w:szCs w:val="16"/>
        </w:rPr>
        <w:t xml:space="preserve"> </w:t>
      </w:r>
      <w:r w:rsidRPr="00732EAD">
        <w:rPr>
          <w:iCs/>
          <w:sz w:val="16"/>
          <w:szCs w:val="16"/>
        </w:rPr>
        <w:t xml:space="preserve">муниципальной услуги по предоставлению </w:t>
      </w:r>
      <w:r w:rsidRPr="00732EAD">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w:t>
      </w:r>
      <w:r w:rsidRPr="00732EAD">
        <w:rPr>
          <w:iCs/>
          <w:sz w:val="16"/>
          <w:szCs w:val="16"/>
        </w:rPr>
        <w:t>в собственность или аренду</w:t>
      </w:r>
      <w:r w:rsidRPr="00732EAD">
        <w:rPr>
          <w:bCs/>
          <w:sz w:val="16"/>
          <w:szCs w:val="16"/>
        </w:rPr>
        <w:t xml:space="preserve"> на торгах</w:t>
      </w:r>
      <w:r w:rsidRPr="00732EAD">
        <w:rPr>
          <w:iCs/>
          <w:sz w:val="16"/>
          <w:szCs w:val="16"/>
        </w:rPr>
        <w:t xml:space="preserve"> </w:t>
      </w:r>
    </w:p>
    <w:p w:rsidR="00732EAD" w:rsidRPr="00732EAD" w:rsidRDefault="00732EAD" w:rsidP="00732EAD">
      <w:pPr>
        <w:ind w:firstLine="709"/>
        <w:jc w:val="center"/>
        <w:rPr>
          <w:sz w:val="16"/>
          <w:szCs w:val="16"/>
        </w:rPr>
      </w:pPr>
    </w:p>
    <w:p w:rsidR="00732EAD" w:rsidRPr="00732EAD" w:rsidRDefault="00732EAD" w:rsidP="00732EAD">
      <w:pPr>
        <w:ind w:firstLine="709"/>
        <w:jc w:val="center"/>
        <w:rPr>
          <w:sz w:val="16"/>
          <w:szCs w:val="16"/>
        </w:rPr>
      </w:pPr>
      <w:r w:rsidRPr="00732EAD">
        <w:rPr>
          <w:sz w:val="16"/>
          <w:szCs w:val="16"/>
        </w:rPr>
        <w:t>Раздел 1. Общие положения</w:t>
      </w:r>
    </w:p>
    <w:p w:rsidR="00732EAD" w:rsidRPr="00732EAD" w:rsidRDefault="00732EAD" w:rsidP="00732EAD">
      <w:pPr>
        <w:ind w:firstLine="709"/>
        <w:jc w:val="center"/>
        <w:rPr>
          <w:sz w:val="16"/>
          <w:szCs w:val="16"/>
        </w:rPr>
      </w:pPr>
    </w:p>
    <w:p w:rsidR="00732EAD" w:rsidRPr="00732EAD" w:rsidRDefault="00732EAD" w:rsidP="00732EAD">
      <w:pPr>
        <w:ind w:firstLine="709"/>
        <w:jc w:val="both"/>
        <w:rPr>
          <w:sz w:val="16"/>
          <w:szCs w:val="16"/>
        </w:rPr>
      </w:pPr>
      <w:r w:rsidRPr="00732EAD">
        <w:rPr>
          <w:sz w:val="16"/>
          <w:szCs w:val="16"/>
        </w:rPr>
        <w:t xml:space="preserve">1. </w:t>
      </w:r>
      <w:proofErr w:type="gramStart"/>
      <w:r w:rsidRPr="00732EAD">
        <w:rPr>
          <w:sz w:val="16"/>
          <w:szCs w:val="16"/>
        </w:rPr>
        <w:t xml:space="preserve">Административный регламент предоставления </w:t>
      </w:r>
      <w:r w:rsidRPr="00732EAD">
        <w:rPr>
          <w:bCs/>
          <w:sz w:val="16"/>
          <w:szCs w:val="16"/>
        </w:rPr>
        <w:t>Администрацией Островского муниципального района Костромской области</w:t>
      </w:r>
      <w:r w:rsidRPr="00732EAD">
        <w:rPr>
          <w:i/>
          <w:iCs/>
          <w:sz w:val="16"/>
          <w:szCs w:val="16"/>
        </w:rPr>
        <w:t xml:space="preserve"> </w:t>
      </w:r>
      <w:r w:rsidRPr="00732EAD">
        <w:rPr>
          <w:sz w:val="16"/>
          <w:szCs w:val="16"/>
        </w:rPr>
        <w:t xml:space="preserve">муниципальной услуги по предоставлению </w:t>
      </w:r>
      <w:r w:rsidRPr="00732EAD">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или аренду на торгах </w:t>
      </w:r>
      <w:r w:rsidRPr="00732EAD">
        <w:rPr>
          <w:sz w:val="16"/>
          <w:szCs w:val="16"/>
        </w:rPr>
        <w:t xml:space="preserve">(далее - административный регламент) регулирует отношения, связанные с оформлением прав на земельные участки, </w:t>
      </w:r>
      <w:r w:rsidRPr="00732EAD">
        <w:rPr>
          <w:bCs/>
          <w:sz w:val="16"/>
          <w:szCs w:val="16"/>
        </w:rPr>
        <w:t>находящиеся в муниципальной собственности, и земельные участки, государственная собственность на которые не разграничена</w:t>
      </w:r>
      <w:r w:rsidRPr="00732EAD">
        <w:rPr>
          <w:sz w:val="16"/>
          <w:szCs w:val="16"/>
        </w:rPr>
        <w:t>, устанавливает</w:t>
      </w:r>
      <w:proofErr w:type="gramEnd"/>
      <w:r w:rsidRPr="00732EAD">
        <w:rPr>
          <w:sz w:val="16"/>
          <w:szCs w:val="16"/>
        </w:rPr>
        <w:t xml:space="preserve"> сроки и последовательность административных процедур (действий) при осуществлении полномочий по предоставлению земельных участков, </w:t>
      </w:r>
      <w:r w:rsidRPr="00732EAD">
        <w:rPr>
          <w:bCs/>
          <w:sz w:val="16"/>
          <w:szCs w:val="16"/>
        </w:rPr>
        <w:t>находящихся в муниципальной собственности, и земельных участков, государственная собственность на которые не разграничена,</w:t>
      </w:r>
      <w:r w:rsidRPr="00732EAD">
        <w:rPr>
          <w:sz w:val="16"/>
          <w:szCs w:val="16"/>
        </w:rPr>
        <w:t xml:space="preserve"> на торгах</w:t>
      </w:r>
      <w:r w:rsidRPr="00732EAD">
        <w:rPr>
          <w:bCs/>
          <w:sz w:val="16"/>
          <w:szCs w:val="16"/>
        </w:rPr>
        <w:t>, п</w:t>
      </w:r>
      <w:r w:rsidRPr="00732EAD">
        <w:rPr>
          <w:sz w:val="16"/>
          <w:szCs w:val="16"/>
        </w:rPr>
        <w:t xml:space="preserve">орядок взаимодействия </w:t>
      </w:r>
      <w:r w:rsidRPr="00732EAD">
        <w:rPr>
          <w:bCs/>
          <w:sz w:val="16"/>
          <w:szCs w:val="16"/>
        </w:rPr>
        <w:t>Администрации Островского муниципального района Костромской области</w:t>
      </w:r>
      <w:r w:rsidRPr="00732EAD">
        <w:rPr>
          <w:i/>
          <w:iCs/>
          <w:sz w:val="16"/>
          <w:szCs w:val="16"/>
        </w:rPr>
        <w:t xml:space="preserve"> </w:t>
      </w:r>
      <w:r w:rsidRPr="00732EAD">
        <w:rPr>
          <w:sz w:val="16"/>
          <w:szCs w:val="16"/>
        </w:rPr>
        <w:t>с заявителями, органами государственной власти и местного самоуправления, учреждениями и организациями.</w:t>
      </w:r>
    </w:p>
    <w:p w:rsidR="00732EAD" w:rsidRPr="00732EAD" w:rsidRDefault="00732EAD" w:rsidP="00732EAD">
      <w:pPr>
        <w:ind w:firstLine="709"/>
        <w:jc w:val="both"/>
        <w:outlineLvl w:val="1"/>
        <w:rPr>
          <w:sz w:val="16"/>
          <w:szCs w:val="16"/>
        </w:rPr>
      </w:pPr>
      <w:r w:rsidRPr="00732EAD">
        <w:rPr>
          <w:sz w:val="16"/>
          <w:szCs w:val="16"/>
        </w:rPr>
        <w:t>2. Заявителями, в отношении которых предоставляется муниципальная услуга, являются:</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1) только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для участия в аукционе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r:id="rId26" w:history="1">
        <w:r w:rsidRPr="00732EAD">
          <w:rPr>
            <w:rFonts w:ascii="Times New Roman" w:hAnsi="Times New Roman" w:cs="Times New Roman"/>
            <w:sz w:val="16"/>
            <w:szCs w:val="16"/>
          </w:rPr>
          <w:t>абзацем вторым пункта 10 статьи 39.11</w:t>
        </w:r>
      </w:hyperlink>
      <w:r w:rsidRPr="00732EAD">
        <w:rPr>
          <w:rFonts w:ascii="Times New Roman" w:hAnsi="Times New Roman" w:cs="Times New Roman"/>
          <w:sz w:val="16"/>
          <w:szCs w:val="16"/>
        </w:rPr>
        <w:t xml:space="preserve"> Земельного кодекса Российской Федерации;</w:t>
      </w:r>
      <w:proofErr w:type="gramEnd"/>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2) только граждане при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 (в случае, предусмотренном </w:t>
      </w:r>
      <w:hyperlink r:id="rId27" w:history="1">
        <w:r w:rsidRPr="00732EAD">
          <w:rPr>
            <w:rFonts w:ascii="Times New Roman" w:hAnsi="Times New Roman" w:cs="Times New Roman"/>
            <w:sz w:val="16"/>
            <w:szCs w:val="16"/>
          </w:rPr>
          <w:t>пунктом 7 статьи 39.18</w:t>
        </w:r>
      </w:hyperlink>
      <w:r w:rsidRPr="00732EAD">
        <w:rPr>
          <w:rFonts w:ascii="Times New Roman" w:hAnsi="Times New Roman" w:cs="Times New Roman"/>
          <w:sz w:val="16"/>
          <w:szCs w:val="16"/>
        </w:rPr>
        <w:t xml:space="preserve"> Земельного кодекса Российской Федерации);</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граждане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732EAD" w:rsidRPr="00732EAD" w:rsidRDefault="00732EAD" w:rsidP="00732EAD">
      <w:pPr>
        <w:ind w:firstLine="709"/>
        <w:jc w:val="both"/>
        <w:rPr>
          <w:sz w:val="16"/>
          <w:szCs w:val="16"/>
        </w:rPr>
      </w:pPr>
      <w:r w:rsidRPr="00732EAD">
        <w:rPr>
          <w:sz w:val="16"/>
          <w:szCs w:val="16"/>
        </w:rPr>
        <w:t xml:space="preserve">3. От имени заявителя с </w:t>
      </w:r>
      <w:r w:rsidRPr="00732EAD">
        <w:rPr>
          <w:color w:val="000000"/>
          <w:sz w:val="16"/>
          <w:szCs w:val="16"/>
        </w:rPr>
        <w:t xml:space="preserve">заявлением </w:t>
      </w:r>
      <w:r w:rsidRPr="00732EAD">
        <w:rPr>
          <w:sz w:val="16"/>
          <w:szCs w:val="16"/>
        </w:rPr>
        <w:t>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732EAD" w:rsidRPr="00732EAD" w:rsidRDefault="00732EAD" w:rsidP="00732EAD">
      <w:pPr>
        <w:ind w:firstLine="709"/>
        <w:jc w:val="both"/>
        <w:rPr>
          <w:sz w:val="16"/>
          <w:szCs w:val="16"/>
        </w:rPr>
      </w:pPr>
      <w:r w:rsidRPr="00732EAD">
        <w:rPr>
          <w:sz w:val="16"/>
          <w:szCs w:val="16"/>
        </w:rPr>
        <w:t>4.</w:t>
      </w:r>
      <w:r w:rsidRPr="00732EAD">
        <w:rPr>
          <w:color w:val="000000"/>
          <w:sz w:val="16"/>
          <w:szCs w:val="16"/>
        </w:rPr>
        <w:t xml:space="preserve"> </w:t>
      </w:r>
      <w:proofErr w:type="gramStart"/>
      <w:r w:rsidRPr="00732EAD">
        <w:rPr>
          <w:color w:val="000000"/>
          <w:sz w:val="16"/>
          <w:szCs w:val="16"/>
        </w:rPr>
        <w:t>И</w:t>
      </w:r>
      <w:r w:rsidRPr="00732EAD">
        <w:rPr>
          <w:sz w:val="16"/>
          <w:szCs w:val="16"/>
        </w:rPr>
        <w:t xml:space="preserve">нформация о месте нахождения, графике работы, справочных телефонах, в том числе номер </w:t>
      </w:r>
      <w:proofErr w:type="spellStart"/>
      <w:r w:rsidRPr="00732EAD">
        <w:rPr>
          <w:sz w:val="16"/>
          <w:szCs w:val="16"/>
        </w:rPr>
        <w:t>телефона-автоинформатора</w:t>
      </w:r>
      <w:proofErr w:type="spellEnd"/>
      <w:r w:rsidRPr="00732EAD">
        <w:rPr>
          <w:sz w:val="16"/>
          <w:szCs w:val="16"/>
        </w:rPr>
        <w:t xml:space="preserve"> (при наличии технической возможности),</w:t>
      </w:r>
      <w:r w:rsidRPr="00732EAD">
        <w:rPr>
          <w:iCs/>
          <w:sz w:val="16"/>
          <w:szCs w:val="16"/>
        </w:rPr>
        <w:t xml:space="preserve"> </w:t>
      </w:r>
      <w:r w:rsidRPr="00732EAD">
        <w:rPr>
          <w:sz w:val="16"/>
          <w:szCs w:val="16"/>
        </w:rPr>
        <w:t>Администрации Островского муниципального района Костромской области,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w:t>
      </w:r>
      <w:proofErr w:type="gramEnd"/>
      <w:r w:rsidRPr="00732EAD">
        <w:rPr>
          <w:sz w:val="16"/>
          <w:szCs w:val="16"/>
        </w:rPr>
        <w:t xml:space="preserve"> почты приведены в приложении № 1 к административному регламенту.</w:t>
      </w:r>
    </w:p>
    <w:p w:rsidR="00732EAD" w:rsidRPr="00732EAD" w:rsidRDefault="00732EAD" w:rsidP="00732EAD">
      <w:pPr>
        <w:ind w:firstLine="709"/>
        <w:jc w:val="both"/>
        <w:rPr>
          <w:sz w:val="16"/>
          <w:szCs w:val="16"/>
        </w:rPr>
      </w:pPr>
      <w:proofErr w:type="gramStart"/>
      <w:r w:rsidRPr="00732EAD">
        <w:rPr>
          <w:sz w:val="16"/>
          <w:szCs w:val="16"/>
        </w:rPr>
        <w:t xml:space="preserve">Информация о месте нахождения, графиках работы, справочных телефонах, в том числе номер </w:t>
      </w:r>
      <w:proofErr w:type="spellStart"/>
      <w:r w:rsidRPr="00732EAD">
        <w:rPr>
          <w:sz w:val="16"/>
          <w:szCs w:val="16"/>
        </w:rPr>
        <w:t>телефона-автоинформатора</w:t>
      </w:r>
      <w:proofErr w:type="spellEnd"/>
      <w:r w:rsidRPr="00732EAD">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и</w:t>
      </w:r>
      <w:proofErr w:type="gramEnd"/>
      <w:r w:rsidRPr="00732EAD">
        <w:rPr>
          <w:sz w:val="16"/>
          <w:szCs w:val="16"/>
        </w:rPr>
        <w:t xml:space="preserve"> </w:t>
      </w:r>
      <w:proofErr w:type="gramStart"/>
      <w:r w:rsidRPr="00732EAD">
        <w:rPr>
          <w:sz w:val="16"/>
          <w:szCs w:val="16"/>
        </w:rPr>
        <w:t>территориально 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Администрации Островского муниципального района Костромской области</w:t>
      </w:r>
      <w:r w:rsidRPr="00732EAD">
        <w:rPr>
          <w:i/>
          <w:iCs/>
          <w:sz w:val="16"/>
          <w:szCs w:val="16"/>
        </w:rPr>
        <w:t xml:space="preserve"> </w:t>
      </w:r>
      <w:r w:rsidRPr="00732EAD">
        <w:rPr>
          <w:sz w:val="16"/>
          <w:szCs w:val="16"/>
        </w:rPr>
        <w:t>(</w:t>
      </w:r>
      <w:hyperlink r:id="rId28" w:history="1">
        <w:r w:rsidRPr="00732EAD">
          <w:rPr>
            <w:rStyle w:val="af3"/>
            <w:sz w:val="16"/>
            <w:szCs w:val="16"/>
          </w:rPr>
          <w:t>www.ostrovskoe.ru</w:t>
        </w:r>
      </w:hyperlink>
      <w:r w:rsidRPr="00732EAD">
        <w:rPr>
          <w:sz w:val="16"/>
          <w:szCs w:val="16"/>
        </w:rPr>
        <w:t>) в сети Интернет, непосредственно в Администрации Островского муниципального района Костромской области,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w:t>
      </w:r>
      <w:proofErr w:type="gramEnd"/>
      <w:r w:rsidRPr="00732EAD">
        <w:rPr>
          <w:sz w:val="16"/>
          <w:szCs w:val="16"/>
        </w:rPr>
        <w:t xml:space="preserve"> </w:t>
      </w:r>
      <w:r w:rsidRPr="00732EAD">
        <w:rPr>
          <w:color w:val="000000"/>
          <w:sz w:val="16"/>
          <w:szCs w:val="16"/>
        </w:rPr>
        <w:t>портал Костромской области»</w:t>
      </w:r>
      <w:r w:rsidRPr="00732EAD">
        <w:rPr>
          <w:sz w:val="16"/>
          <w:szCs w:val="16"/>
        </w:rPr>
        <w:t>.</w:t>
      </w:r>
    </w:p>
    <w:p w:rsidR="00732EAD" w:rsidRPr="00732EAD" w:rsidRDefault="00732EAD" w:rsidP="00732EAD">
      <w:pPr>
        <w:ind w:firstLine="709"/>
        <w:jc w:val="both"/>
        <w:rPr>
          <w:sz w:val="16"/>
          <w:szCs w:val="16"/>
        </w:rPr>
      </w:pPr>
      <w:proofErr w:type="gramStart"/>
      <w:r w:rsidRPr="00732EAD">
        <w:rPr>
          <w:sz w:val="16"/>
          <w:szCs w:val="16"/>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Администрации Островского муниципального района Костромской области,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w:t>
      </w:r>
      <w:proofErr w:type="gramEnd"/>
      <w:r w:rsidRPr="00732EAD">
        <w:rPr>
          <w:sz w:val="16"/>
          <w:szCs w:val="16"/>
        </w:rPr>
        <w:t xml:space="preserve"> </w:t>
      </w:r>
      <w:r w:rsidRPr="00732EAD">
        <w:rPr>
          <w:color w:val="000000"/>
          <w:sz w:val="16"/>
          <w:szCs w:val="16"/>
        </w:rPr>
        <w:t>портал Костромской области»</w:t>
      </w:r>
      <w:r w:rsidRPr="00732EAD">
        <w:rPr>
          <w:sz w:val="16"/>
          <w:szCs w:val="16"/>
        </w:rPr>
        <w:t>.</w:t>
      </w:r>
    </w:p>
    <w:p w:rsidR="00732EAD" w:rsidRPr="00732EAD" w:rsidRDefault="00732EAD" w:rsidP="00732EAD">
      <w:pPr>
        <w:ind w:firstLine="709"/>
        <w:jc w:val="both"/>
        <w:rPr>
          <w:sz w:val="16"/>
          <w:szCs w:val="16"/>
        </w:rPr>
      </w:pPr>
      <w:proofErr w:type="gramStart"/>
      <w:r w:rsidRPr="00732EAD">
        <w:rPr>
          <w:sz w:val="16"/>
          <w:szCs w:val="16"/>
        </w:rPr>
        <w:t xml:space="preserve">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w:t>
      </w:r>
      <w:r w:rsidRPr="00732EAD">
        <w:rPr>
          <w:color w:val="000000"/>
          <w:sz w:val="16"/>
          <w:szCs w:val="16"/>
        </w:rPr>
        <w:t>портал Костромской области» -</w:t>
      </w:r>
      <w:r w:rsidRPr="00732EAD">
        <w:rPr>
          <w:sz w:val="16"/>
          <w:szCs w:val="16"/>
        </w:rPr>
        <w:t xml:space="preserve"> после</w:t>
      </w:r>
      <w:proofErr w:type="gramEnd"/>
      <w:r w:rsidRPr="00732EAD">
        <w:rPr>
          <w:sz w:val="16"/>
          <w:szCs w:val="16"/>
        </w:rPr>
        <w:t xml:space="preserve"> прохождения процедур авторизации (при наличии технической возможности).</w:t>
      </w:r>
    </w:p>
    <w:p w:rsidR="00732EAD" w:rsidRPr="00732EAD" w:rsidRDefault="00732EAD" w:rsidP="00732EAD">
      <w:pPr>
        <w:ind w:firstLine="709"/>
        <w:jc w:val="both"/>
        <w:rPr>
          <w:sz w:val="16"/>
          <w:szCs w:val="16"/>
        </w:rPr>
      </w:pPr>
      <w:r w:rsidRPr="00732EAD">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732EAD">
        <w:rPr>
          <w:sz w:val="16"/>
          <w:szCs w:val="16"/>
        </w:rPr>
        <w:t>имущественно-земельным</w:t>
      </w:r>
      <w:proofErr w:type="spellEnd"/>
      <w:r w:rsidRPr="00732EAD">
        <w:rPr>
          <w:sz w:val="16"/>
          <w:szCs w:val="16"/>
        </w:rPr>
        <w:t xml:space="preserve"> отношениям и сельскому хозяйству</w:t>
      </w:r>
      <w:r w:rsidRPr="00732EAD">
        <w:rPr>
          <w:i/>
          <w:sz w:val="16"/>
          <w:szCs w:val="16"/>
          <w:u w:val="single"/>
        </w:rPr>
        <w:t xml:space="preserve"> </w:t>
      </w:r>
      <w:r w:rsidRPr="00732EAD">
        <w:rPr>
          <w:sz w:val="16"/>
          <w:szCs w:val="16"/>
        </w:rPr>
        <w:t>Администрации Островского муниципального района Костромской области, в том числе специально выделенными для предоставления консультаций.</w:t>
      </w:r>
    </w:p>
    <w:p w:rsidR="00732EAD" w:rsidRPr="00732EAD" w:rsidRDefault="00732EAD" w:rsidP="00732EAD">
      <w:pPr>
        <w:ind w:firstLine="709"/>
        <w:jc w:val="both"/>
        <w:rPr>
          <w:sz w:val="16"/>
          <w:szCs w:val="16"/>
        </w:rPr>
      </w:pPr>
      <w:r w:rsidRPr="00732EAD">
        <w:rPr>
          <w:sz w:val="16"/>
          <w:szCs w:val="16"/>
        </w:rPr>
        <w:t>Консультации предоставляются по следующим вопросам:</w:t>
      </w:r>
    </w:p>
    <w:p w:rsidR="00732EAD" w:rsidRPr="00732EAD" w:rsidRDefault="00732EAD" w:rsidP="00732EAD">
      <w:pPr>
        <w:ind w:firstLine="709"/>
        <w:jc w:val="both"/>
        <w:rPr>
          <w:sz w:val="16"/>
          <w:szCs w:val="16"/>
        </w:rPr>
      </w:pPr>
      <w:r w:rsidRPr="00732EAD">
        <w:rPr>
          <w:sz w:val="16"/>
          <w:szCs w:val="16"/>
        </w:rPr>
        <w:t>содержание и ход предоставления муниципальной услуги;</w:t>
      </w:r>
    </w:p>
    <w:p w:rsidR="00732EAD" w:rsidRPr="00732EAD" w:rsidRDefault="00732EAD" w:rsidP="00732EAD">
      <w:pPr>
        <w:suppressAutoHyphens/>
        <w:ind w:firstLine="709"/>
        <w:jc w:val="both"/>
        <w:rPr>
          <w:color w:val="000000"/>
          <w:sz w:val="16"/>
          <w:szCs w:val="16"/>
        </w:rPr>
      </w:pPr>
      <w:r w:rsidRPr="00732EAD">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732EAD" w:rsidRPr="00732EAD" w:rsidRDefault="00732EAD" w:rsidP="00732EAD">
      <w:pPr>
        <w:suppressAutoHyphens/>
        <w:ind w:firstLine="709"/>
        <w:jc w:val="both"/>
        <w:rPr>
          <w:color w:val="000000"/>
          <w:sz w:val="16"/>
          <w:szCs w:val="16"/>
        </w:rPr>
      </w:pPr>
      <w:r w:rsidRPr="00732EAD">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732EAD" w:rsidRPr="00732EAD" w:rsidRDefault="00732EAD" w:rsidP="00732EAD">
      <w:pPr>
        <w:suppressAutoHyphens/>
        <w:ind w:firstLine="709"/>
        <w:jc w:val="both"/>
        <w:rPr>
          <w:sz w:val="16"/>
          <w:szCs w:val="16"/>
        </w:rPr>
      </w:pPr>
      <w:r w:rsidRPr="00732EAD">
        <w:rPr>
          <w:sz w:val="16"/>
          <w:szCs w:val="16"/>
        </w:rPr>
        <w:t xml:space="preserve">время приема и выдачи документов специалистами отдела по экономике, </w:t>
      </w:r>
      <w:proofErr w:type="spellStart"/>
      <w:r w:rsidRPr="00732EAD">
        <w:rPr>
          <w:sz w:val="16"/>
          <w:szCs w:val="16"/>
        </w:rPr>
        <w:t>имущественно-земельным</w:t>
      </w:r>
      <w:proofErr w:type="spellEnd"/>
      <w:r w:rsidRPr="00732EAD">
        <w:rPr>
          <w:sz w:val="16"/>
          <w:szCs w:val="16"/>
        </w:rPr>
        <w:t xml:space="preserve"> отношениям и сельскому хозяйству</w:t>
      </w:r>
      <w:r w:rsidRPr="00732EAD">
        <w:rPr>
          <w:i/>
          <w:sz w:val="16"/>
          <w:szCs w:val="16"/>
          <w:u w:val="single"/>
        </w:rPr>
        <w:t xml:space="preserve"> </w:t>
      </w:r>
      <w:r w:rsidRPr="00732EAD">
        <w:rPr>
          <w:sz w:val="16"/>
          <w:szCs w:val="16"/>
        </w:rPr>
        <w:t>Администрации Островского муниципального района Костромской области, МФЦ;</w:t>
      </w:r>
    </w:p>
    <w:p w:rsidR="00732EAD" w:rsidRPr="00732EAD" w:rsidRDefault="00732EAD" w:rsidP="00732EAD">
      <w:pPr>
        <w:suppressAutoHyphens/>
        <w:ind w:firstLine="709"/>
        <w:jc w:val="both"/>
        <w:rPr>
          <w:color w:val="000000"/>
          <w:sz w:val="16"/>
          <w:szCs w:val="16"/>
        </w:rPr>
      </w:pPr>
      <w:r w:rsidRPr="00732EAD">
        <w:rPr>
          <w:color w:val="000000"/>
          <w:sz w:val="16"/>
          <w:szCs w:val="16"/>
        </w:rPr>
        <w:t xml:space="preserve">срок </w:t>
      </w:r>
      <w:proofErr w:type="gramStart"/>
      <w:r w:rsidRPr="00732EAD">
        <w:rPr>
          <w:color w:val="000000"/>
          <w:sz w:val="16"/>
          <w:szCs w:val="16"/>
        </w:rPr>
        <w:t xml:space="preserve">принятия </w:t>
      </w:r>
      <w:r w:rsidRPr="00732EAD">
        <w:rPr>
          <w:sz w:val="16"/>
          <w:szCs w:val="16"/>
        </w:rPr>
        <w:t>Администрации Островского муниципального района Костромской области</w:t>
      </w:r>
      <w:r w:rsidRPr="00732EAD">
        <w:rPr>
          <w:color w:val="000000"/>
          <w:sz w:val="16"/>
          <w:szCs w:val="16"/>
        </w:rPr>
        <w:t xml:space="preserve"> решения</w:t>
      </w:r>
      <w:proofErr w:type="gramEnd"/>
      <w:r w:rsidRPr="00732EAD">
        <w:rPr>
          <w:color w:val="000000"/>
          <w:sz w:val="16"/>
          <w:szCs w:val="16"/>
        </w:rPr>
        <w:t xml:space="preserve"> о предоставлении муниципальной услуги;</w:t>
      </w:r>
    </w:p>
    <w:p w:rsidR="00732EAD" w:rsidRPr="00732EAD" w:rsidRDefault="00732EAD" w:rsidP="00732EAD">
      <w:pPr>
        <w:ind w:firstLine="709"/>
        <w:jc w:val="both"/>
        <w:rPr>
          <w:color w:val="000000"/>
          <w:sz w:val="16"/>
          <w:szCs w:val="16"/>
        </w:rPr>
      </w:pPr>
      <w:r w:rsidRPr="00732EAD">
        <w:rPr>
          <w:color w:val="000000"/>
          <w:sz w:val="16"/>
          <w:szCs w:val="16"/>
        </w:rPr>
        <w:t xml:space="preserve">порядок обжалования действий (бездействия) и решений, осуществляемых и принимаемых </w:t>
      </w:r>
      <w:r w:rsidRPr="00732EAD">
        <w:rPr>
          <w:sz w:val="16"/>
          <w:szCs w:val="16"/>
        </w:rPr>
        <w:t>Администрации Островского муниципального района Костромской области</w:t>
      </w:r>
      <w:r w:rsidRPr="00732EAD">
        <w:rPr>
          <w:color w:val="000000"/>
          <w:sz w:val="16"/>
          <w:szCs w:val="16"/>
        </w:rPr>
        <w:t xml:space="preserve"> в ходе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732EAD">
        <w:rPr>
          <w:sz w:val="16"/>
          <w:szCs w:val="16"/>
        </w:rPr>
        <w:t>автоинформирования</w:t>
      </w:r>
      <w:proofErr w:type="spellEnd"/>
      <w:r w:rsidRPr="00732EAD">
        <w:rPr>
          <w:sz w:val="16"/>
          <w:szCs w:val="16"/>
        </w:rPr>
        <w:t xml:space="preserve"> (при наличии технической возможности). При </w:t>
      </w:r>
      <w:proofErr w:type="spellStart"/>
      <w:r w:rsidRPr="00732EAD">
        <w:rPr>
          <w:sz w:val="16"/>
          <w:szCs w:val="16"/>
        </w:rPr>
        <w:t>автоинформировании</w:t>
      </w:r>
      <w:proofErr w:type="spellEnd"/>
      <w:r w:rsidRPr="00732EAD">
        <w:rPr>
          <w:sz w:val="16"/>
          <w:szCs w:val="16"/>
        </w:rPr>
        <w:t xml:space="preserve"> обеспечивается круглосуточное предоставление справочной информации.</w:t>
      </w:r>
    </w:p>
    <w:p w:rsidR="00732EAD" w:rsidRPr="00732EAD" w:rsidRDefault="00732EAD" w:rsidP="00732EAD">
      <w:pPr>
        <w:tabs>
          <w:tab w:val="left" w:pos="0"/>
        </w:tabs>
        <w:ind w:firstLine="709"/>
        <w:jc w:val="both"/>
        <w:rPr>
          <w:sz w:val="16"/>
          <w:szCs w:val="16"/>
        </w:rPr>
      </w:pPr>
    </w:p>
    <w:p w:rsidR="00732EAD" w:rsidRPr="00732EAD" w:rsidRDefault="00732EAD" w:rsidP="00732EAD">
      <w:pPr>
        <w:tabs>
          <w:tab w:val="left" w:pos="0"/>
        </w:tabs>
        <w:ind w:firstLine="709"/>
        <w:jc w:val="both"/>
        <w:rPr>
          <w:sz w:val="16"/>
          <w:szCs w:val="16"/>
        </w:rPr>
      </w:pPr>
      <w:r w:rsidRPr="00732EAD">
        <w:rPr>
          <w:sz w:val="16"/>
          <w:szCs w:val="16"/>
        </w:rPr>
        <w:t>Информация по вопросам предоставления муниципальной услуги размещается:</w:t>
      </w:r>
    </w:p>
    <w:p w:rsidR="00732EAD" w:rsidRPr="00732EAD" w:rsidRDefault="00732EAD" w:rsidP="00732EAD">
      <w:pPr>
        <w:ind w:firstLine="709"/>
        <w:jc w:val="both"/>
        <w:rPr>
          <w:sz w:val="16"/>
          <w:szCs w:val="16"/>
        </w:rPr>
      </w:pPr>
      <w:r w:rsidRPr="00732EAD">
        <w:rPr>
          <w:sz w:val="16"/>
          <w:szCs w:val="16"/>
        </w:rPr>
        <w:t>на информационных стендах Администрации Островского муниципального района Костромской области</w:t>
      </w:r>
      <w:r w:rsidRPr="00732EAD">
        <w:rPr>
          <w:iCs/>
          <w:sz w:val="16"/>
          <w:szCs w:val="16"/>
        </w:rPr>
        <w:t>, МФЦ, общественных организаций, органов территориального общественного самоуправления (по согласованию)</w:t>
      </w:r>
      <w:r w:rsidRPr="00732EAD">
        <w:rPr>
          <w:sz w:val="16"/>
          <w:szCs w:val="16"/>
        </w:rPr>
        <w:t>;</w:t>
      </w:r>
    </w:p>
    <w:p w:rsidR="00732EAD" w:rsidRPr="00732EAD" w:rsidRDefault="00732EAD" w:rsidP="00732EAD">
      <w:pPr>
        <w:ind w:firstLine="709"/>
        <w:jc w:val="both"/>
        <w:rPr>
          <w:sz w:val="16"/>
          <w:szCs w:val="16"/>
        </w:rPr>
      </w:pPr>
      <w:r w:rsidRPr="00732EAD">
        <w:rPr>
          <w:sz w:val="16"/>
          <w:szCs w:val="16"/>
        </w:rPr>
        <w:t>на официальном сайте Администрации Островского муниципального района Костромской области (</w:t>
      </w:r>
      <w:hyperlink r:id="rId29" w:history="1">
        <w:r w:rsidRPr="00732EAD">
          <w:rPr>
            <w:rStyle w:val="af3"/>
            <w:sz w:val="16"/>
            <w:szCs w:val="16"/>
          </w:rPr>
          <w:t>www.ostrovskoe.ru</w:t>
        </w:r>
      </w:hyperlink>
      <w:r w:rsidRPr="00732EAD">
        <w:rPr>
          <w:sz w:val="16"/>
          <w:szCs w:val="16"/>
        </w:rPr>
        <w:t>) в сети Интернет;</w:t>
      </w:r>
    </w:p>
    <w:p w:rsidR="00732EAD" w:rsidRPr="00732EAD" w:rsidRDefault="00732EAD" w:rsidP="00732EAD">
      <w:pPr>
        <w:ind w:firstLine="709"/>
        <w:jc w:val="both"/>
        <w:rPr>
          <w:sz w:val="16"/>
          <w:szCs w:val="16"/>
        </w:rPr>
      </w:pPr>
      <w:r w:rsidRPr="00732EAD">
        <w:rPr>
          <w:sz w:val="16"/>
          <w:szCs w:val="16"/>
        </w:rPr>
        <w:t>в федеральной государственной информационной системе «Единый портал государственных и муниципальных услуг (функций)» (</w:t>
      </w:r>
      <w:hyperlink r:id="rId30" w:history="1">
        <w:r w:rsidRPr="00732EAD">
          <w:rPr>
            <w:rStyle w:val="af3"/>
            <w:sz w:val="16"/>
            <w:szCs w:val="16"/>
            <w:lang w:val="en-US"/>
          </w:rPr>
          <w:t>www</w:t>
        </w:r>
        <w:r w:rsidRPr="00732EAD">
          <w:rPr>
            <w:rStyle w:val="af3"/>
            <w:sz w:val="16"/>
            <w:szCs w:val="16"/>
          </w:rPr>
          <w:t>.</w:t>
        </w:r>
        <w:proofErr w:type="spellStart"/>
        <w:r w:rsidRPr="00732EAD">
          <w:rPr>
            <w:rStyle w:val="af3"/>
            <w:sz w:val="16"/>
            <w:szCs w:val="16"/>
          </w:rPr>
          <w:t>gosuslugi.ru</w:t>
        </w:r>
        <w:proofErr w:type="spellEnd"/>
      </w:hyperlink>
      <w:r w:rsidRPr="00732EAD">
        <w:rPr>
          <w:sz w:val="16"/>
          <w:szCs w:val="16"/>
        </w:rPr>
        <w:t>);</w:t>
      </w:r>
    </w:p>
    <w:p w:rsidR="00732EAD" w:rsidRPr="00732EAD" w:rsidRDefault="00732EAD" w:rsidP="00732EAD">
      <w:pPr>
        <w:ind w:firstLine="709"/>
        <w:jc w:val="both"/>
        <w:rPr>
          <w:sz w:val="16"/>
          <w:szCs w:val="16"/>
        </w:rPr>
      </w:pPr>
      <w:r w:rsidRPr="00732EAD">
        <w:rPr>
          <w:sz w:val="16"/>
          <w:szCs w:val="16"/>
        </w:rPr>
        <w:t xml:space="preserve">в региональной информационной системе «Единый </w:t>
      </w:r>
      <w:r w:rsidRPr="00732EAD">
        <w:rPr>
          <w:color w:val="000000"/>
          <w:sz w:val="16"/>
          <w:szCs w:val="16"/>
        </w:rPr>
        <w:t xml:space="preserve">портал </w:t>
      </w:r>
      <w:r w:rsidRPr="00732EAD">
        <w:rPr>
          <w:sz w:val="16"/>
          <w:szCs w:val="16"/>
        </w:rPr>
        <w:t>Костромской области» (</w:t>
      </w:r>
      <w:hyperlink r:id="rId31" w:history="1">
        <w:r w:rsidRPr="00732EAD">
          <w:rPr>
            <w:rStyle w:val="af3"/>
            <w:sz w:val="16"/>
            <w:szCs w:val="16"/>
          </w:rPr>
          <w:t>44gosuslugi.ru</w:t>
        </w:r>
      </w:hyperlink>
      <w:r w:rsidRPr="00732EAD">
        <w:rPr>
          <w:sz w:val="16"/>
          <w:szCs w:val="16"/>
        </w:rPr>
        <w:t>);</w:t>
      </w:r>
    </w:p>
    <w:p w:rsidR="00732EAD" w:rsidRPr="00732EAD" w:rsidRDefault="00732EAD" w:rsidP="00732EAD">
      <w:pPr>
        <w:ind w:firstLine="709"/>
        <w:jc w:val="both"/>
        <w:rPr>
          <w:sz w:val="16"/>
          <w:szCs w:val="16"/>
        </w:rPr>
      </w:pPr>
      <w:r w:rsidRPr="00732EAD">
        <w:rPr>
          <w:sz w:val="16"/>
          <w:szCs w:val="16"/>
        </w:rPr>
        <w:lastRenderedPageBreak/>
        <w:t>в средствах массовой информации, в информационных материалах (брошюрах, буклетах и т.д.).</w:t>
      </w:r>
    </w:p>
    <w:p w:rsidR="00732EAD" w:rsidRPr="00732EAD" w:rsidRDefault="00732EAD" w:rsidP="00732EAD">
      <w:pPr>
        <w:ind w:firstLine="709"/>
        <w:jc w:val="both"/>
        <w:rPr>
          <w:sz w:val="16"/>
          <w:szCs w:val="16"/>
        </w:rPr>
      </w:pPr>
      <w:r w:rsidRPr="00732EAD">
        <w:rPr>
          <w:sz w:val="16"/>
          <w:szCs w:val="16"/>
        </w:rPr>
        <w:t>Размещаемая информация содержит в том числе:</w:t>
      </w:r>
    </w:p>
    <w:p w:rsidR="00732EAD" w:rsidRPr="00732EAD" w:rsidRDefault="00732EAD" w:rsidP="00732EAD">
      <w:pPr>
        <w:shd w:val="clear" w:color="auto" w:fill="FFFFFF"/>
        <w:ind w:firstLine="709"/>
        <w:jc w:val="both"/>
        <w:rPr>
          <w:sz w:val="16"/>
          <w:szCs w:val="16"/>
        </w:rPr>
      </w:pPr>
      <w:r w:rsidRPr="00732EAD">
        <w:rPr>
          <w:sz w:val="16"/>
          <w:szCs w:val="16"/>
        </w:rPr>
        <w:t>информацию о месте нахождения и графике работы Администрации Островского муниципального района Костромской области, а также МФЦ;</w:t>
      </w:r>
    </w:p>
    <w:p w:rsidR="00732EAD" w:rsidRPr="00732EAD" w:rsidRDefault="00732EAD" w:rsidP="00732EAD">
      <w:pPr>
        <w:shd w:val="clear" w:color="auto" w:fill="FFFFFF"/>
        <w:ind w:firstLine="709"/>
        <w:jc w:val="both"/>
        <w:rPr>
          <w:sz w:val="16"/>
          <w:szCs w:val="16"/>
        </w:rPr>
      </w:pPr>
      <w:r w:rsidRPr="00732EAD">
        <w:rPr>
          <w:sz w:val="16"/>
          <w:szCs w:val="16"/>
        </w:rPr>
        <w:t>справочные телефоны Администрации Островского муниципального района Костромской области</w:t>
      </w:r>
      <w:r w:rsidRPr="00732EAD">
        <w:rPr>
          <w:i/>
          <w:color w:val="000000"/>
          <w:sz w:val="16"/>
          <w:szCs w:val="16"/>
          <w:u w:val="single"/>
        </w:rPr>
        <w:t>,</w:t>
      </w:r>
      <w:r w:rsidRPr="00732EAD">
        <w:rPr>
          <w:sz w:val="16"/>
          <w:szCs w:val="16"/>
        </w:rPr>
        <w:t xml:space="preserve"> в том числе номер </w:t>
      </w:r>
      <w:proofErr w:type="spellStart"/>
      <w:r w:rsidRPr="00732EAD">
        <w:rPr>
          <w:sz w:val="16"/>
          <w:szCs w:val="16"/>
        </w:rPr>
        <w:t>телефона-автоинформатора</w:t>
      </w:r>
      <w:proofErr w:type="spellEnd"/>
      <w:r w:rsidRPr="00732EAD">
        <w:rPr>
          <w:sz w:val="16"/>
          <w:szCs w:val="16"/>
        </w:rPr>
        <w:t xml:space="preserve"> (при наличии технической возможности);</w:t>
      </w:r>
    </w:p>
    <w:p w:rsidR="00732EAD" w:rsidRPr="00732EAD" w:rsidRDefault="00732EAD" w:rsidP="00732EAD">
      <w:pPr>
        <w:shd w:val="clear" w:color="auto" w:fill="FFFFFF"/>
        <w:ind w:firstLine="709"/>
        <w:jc w:val="both"/>
        <w:rPr>
          <w:sz w:val="16"/>
          <w:szCs w:val="16"/>
        </w:rPr>
      </w:pPr>
      <w:r w:rsidRPr="00732EAD">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732EAD" w:rsidRPr="00732EAD" w:rsidRDefault="00732EAD" w:rsidP="00732EAD">
      <w:pPr>
        <w:shd w:val="clear" w:color="auto" w:fill="FFFFFF"/>
        <w:ind w:firstLine="709"/>
        <w:jc w:val="both"/>
        <w:rPr>
          <w:sz w:val="16"/>
          <w:szCs w:val="16"/>
        </w:rPr>
      </w:pPr>
      <w:r w:rsidRPr="00732EAD">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732EAD">
        <w:rPr>
          <w:color w:val="000000"/>
          <w:sz w:val="16"/>
          <w:szCs w:val="16"/>
        </w:rPr>
        <w:t>портал Костромской области»</w:t>
      </w:r>
      <w:r w:rsidRPr="00732EAD">
        <w:rPr>
          <w:sz w:val="16"/>
          <w:szCs w:val="16"/>
        </w:rPr>
        <w:t>.</w:t>
      </w:r>
    </w:p>
    <w:p w:rsidR="00732EAD" w:rsidRPr="00732EAD" w:rsidRDefault="00732EAD" w:rsidP="00732EAD">
      <w:pPr>
        <w:ind w:firstLine="709"/>
        <w:jc w:val="both"/>
        <w:rPr>
          <w:sz w:val="16"/>
          <w:szCs w:val="16"/>
        </w:rPr>
      </w:pPr>
    </w:p>
    <w:p w:rsidR="00732EAD" w:rsidRPr="00732EAD" w:rsidRDefault="00732EAD" w:rsidP="00732EAD">
      <w:pPr>
        <w:ind w:firstLine="709"/>
        <w:jc w:val="center"/>
        <w:rPr>
          <w:sz w:val="16"/>
          <w:szCs w:val="16"/>
        </w:rPr>
      </w:pPr>
      <w:r w:rsidRPr="00732EAD">
        <w:rPr>
          <w:sz w:val="16"/>
          <w:szCs w:val="16"/>
        </w:rPr>
        <w:t>Глава 2. Стандарт предоставления муниципальной услуги</w:t>
      </w:r>
    </w:p>
    <w:p w:rsidR="00732EAD" w:rsidRPr="00732EAD" w:rsidRDefault="00732EAD" w:rsidP="00732EAD">
      <w:pPr>
        <w:ind w:firstLine="709"/>
        <w:jc w:val="center"/>
        <w:rPr>
          <w:sz w:val="16"/>
          <w:szCs w:val="16"/>
        </w:rPr>
      </w:pPr>
    </w:p>
    <w:p w:rsidR="00732EAD" w:rsidRPr="00732EAD" w:rsidRDefault="00732EAD" w:rsidP="00732EAD">
      <w:pPr>
        <w:ind w:firstLine="709"/>
        <w:jc w:val="both"/>
        <w:rPr>
          <w:iCs/>
          <w:sz w:val="16"/>
          <w:szCs w:val="16"/>
        </w:rPr>
      </w:pPr>
      <w:r w:rsidRPr="00732EAD">
        <w:rPr>
          <w:color w:val="000000"/>
          <w:sz w:val="16"/>
          <w:szCs w:val="16"/>
        </w:rPr>
        <w:t xml:space="preserve">5. </w:t>
      </w:r>
      <w:r w:rsidRPr="00732EAD">
        <w:rPr>
          <w:sz w:val="16"/>
          <w:szCs w:val="16"/>
        </w:rPr>
        <w:t>Наименование муниципальной услуги – п</w:t>
      </w:r>
      <w:r w:rsidRPr="00732EAD">
        <w:rPr>
          <w:iCs/>
          <w:sz w:val="16"/>
          <w:szCs w:val="16"/>
        </w:rPr>
        <w:t>редоставление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732EAD">
        <w:rPr>
          <w:bCs/>
          <w:sz w:val="16"/>
          <w:szCs w:val="16"/>
        </w:rPr>
        <w:t xml:space="preserve"> в собственность или аренду на торгах</w:t>
      </w:r>
      <w:r w:rsidRPr="00732EAD">
        <w:rPr>
          <w:iCs/>
          <w:sz w:val="16"/>
          <w:szCs w:val="16"/>
        </w:rPr>
        <w:t xml:space="preserve"> (далее – муниципальная услуга).</w:t>
      </w:r>
    </w:p>
    <w:p w:rsidR="00732EAD" w:rsidRPr="00732EAD" w:rsidRDefault="00732EAD" w:rsidP="00732EAD">
      <w:pPr>
        <w:pStyle w:val="1d"/>
        <w:tabs>
          <w:tab w:val="left" w:pos="1418"/>
        </w:tabs>
        <w:ind w:firstLine="709"/>
        <w:rPr>
          <w:rFonts w:ascii="Times New Roman" w:hAnsi="Times New Roman"/>
          <w:sz w:val="16"/>
          <w:szCs w:val="16"/>
        </w:rPr>
      </w:pPr>
      <w:r w:rsidRPr="00732EAD">
        <w:rPr>
          <w:rFonts w:ascii="Times New Roman" w:hAnsi="Times New Roman"/>
          <w:sz w:val="16"/>
          <w:szCs w:val="16"/>
        </w:rPr>
        <w:t xml:space="preserve">6. </w:t>
      </w:r>
      <w:r w:rsidRPr="00732EAD">
        <w:rPr>
          <w:rFonts w:ascii="Times New Roman" w:hAnsi="Times New Roman"/>
          <w:color w:val="000000"/>
          <w:sz w:val="16"/>
          <w:szCs w:val="16"/>
        </w:rPr>
        <w:t xml:space="preserve">Муниципальная услуга предоставляется </w:t>
      </w:r>
      <w:r w:rsidRPr="00732EAD">
        <w:rPr>
          <w:rFonts w:ascii="Times New Roman" w:hAnsi="Times New Roman"/>
          <w:sz w:val="16"/>
          <w:szCs w:val="16"/>
        </w:rPr>
        <w:t>Администрацией Островского муниципального района Костромской области.</w:t>
      </w:r>
    </w:p>
    <w:p w:rsidR="00732EAD" w:rsidRPr="00732EAD" w:rsidRDefault="00732EAD" w:rsidP="00732EAD">
      <w:pPr>
        <w:ind w:firstLine="709"/>
        <w:jc w:val="both"/>
        <w:rPr>
          <w:sz w:val="16"/>
          <w:szCs w:val="16"/>
        </w:rPr>
      </w:pPr>
      <w:r w:rsidRPr="00732EAD">
        <w:rPr>
          <w:sz w:val="16"/>
          <w:szCs w:val="16"/>
        </w:rPr>
        <w:t>7. Результатом предоставления муниципальной услуги является: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подписание со стороны </w:t>
      </w:r>
      <w:proofErr w:type="gramStart"/>
      <w:r w:rsidRPr="00732EAD">
        <w:rPr>
          <w:rFonts w:ascii="Times New Roman" w:hAnsi="Times New Roman" w:cs="Times New Roman"/>
          <w:sz w:val="16"/>
          <w:szCs w:val="16"/>
        </w:rPr>
        <w:t>Администрации Островского муниципального района Костромской области проекта договора аренды земельного</w:t>
      </w:r>
      <w:proofErr w:type="gramEnd"/>
      <w:r w:rsidRPr="00732EAD">
        <w:rPr>
          <w:rFonts w:ascii="Times New Roman" w:hAnsi="Times New Roman" w:cs="Times New Roman"/>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 (и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подписание со стороны </w:t>
      </w:r>
      <w:proofErr w:type="gramStart"/>
      <w:r w:rsidRPr="00732EAD">
        <w:rPr>
          <w:rFonts w:ascii="Times New Roman" w:hAnsi="Times New Roman" w:cs="Times New Roman"/>
          <w:sz w:val="16"/>
          <w:szCs w:val="16"/>
        </w:rPr>
        <w:t>Администрации Островского муниципального района Костромской области проекта договора купли-продажи земельного</w:t>
      </w:r>
      <w:proofErr w:type="gramEnd"/>
      <w:r w:rsidRPr="00732EAD">
        <w:rPr>
          <w:rFonts w:ascii="Times New Roman" w:hAnsi="Times New Roman" w:cs="Times New Roman"/>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принятие решения об отказе в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принятие решения об отказе в предоставлении муниципальной услуги.</w:t>
      </w:r>
    </w:p>
    <w:p w:rsidR="00732EAD" w:rsidRPr="00732EAD" w:rsidRDefault="00732EAD" w:rsidP="00732EAD">
      <w:pPr>
        <w:ind w:firstLine="709"/>
        <w:jc w:val="both"/>
        <w:rPr>
          <w:color w:val="000000"/>
          <w:sz w:val="16"/>
          <w:szCs w:val="16"/>
        </w:rPr>
      </w:pPr>
      <w:r w:rsidRPr="00732EAD">
        <w:rPr>
          <w:color w:val="000000"/>
          <w:sz w:val="16"/>
          <w:szCs w:val="16"/>
        </w:rPr>
        <w:t>Процедура предоставления муниципальной услуги завершается:</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выдачей (направлением) заявителю протокола рассмотрения заявок на участие в аукционе, протокола о результатах аукциона, проекта договора аренды земельного участка (и проекта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договора купли-продажи земельного участка, подписанного со стороны Администрации Островского муниципального района Костромской области;</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выдачей (направлением) заявителю постановления Администрации Островского муниципального района Костромской области об отказе в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возвратом задатка.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8. Срок предоставления муниципальной услуги: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59 календарных дней со дня подачи заявления и комплекта документов, необходимых для предоставления муниципальной услуги, в Администрации Островского муниципального района Костромской области, МФЦ в случае выдачи (направления) заявителю уведомления Администрации Островского муниципального района Костромской области об отказе в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122 календарных дня со дня подачи заявления и комплекта документов, необходимых для предоставления муниципальной услуги, в Администрации Островского муниципального района Костромской области, МФЦ в случае, если начальной ценой предмета аукциона по продаже земельного участка является кадастровая стоимость такого земельного участка, либо начальная цена предмета аукциона на право заключения договора аренды земельного участка устанавливается в размере не менее полутора процентов кадастровой</w:t>
      </w:r>
      <w:proofErr w:type="gramEnd"/>
      <w:r w:rsidRPr="00732EAD">
        <w:rPr>
          <w:rFonts w:ascii="Times New Roman" w:hAnsi="Times New Roman" w:cs="Times New Roman"/>
          <w:sz w:val="16"/>
          <w:szCs w:val="16"/>
        </w:rPr>
        <w:t xml:space="preserve"> стоимости такого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175 календарных дней со дня подачи заявления и комплекта документов, необходимых для предоставления муниципальной услуги, в Администрации Островского муниципального района Костромской области, МФЦ в случае, если начальная цена предмета аукциона определяется по результатам рыночной оценки в соответствии с Федеральным </w:t>
      </w:r>
      <w:hyperlink r:id="rId32"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29 июля 1998 года № 135-ФЗ «Об оценочной деятельности в Российской Федерации».</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Приостановление предоставления муниципальной услуги действующим законодательством не предусмотрено.</w:t>
      </w:r>
    </w:p>
    <w:p w:rsidR="00732EAD" w:rsidRPr="00732EAD" w:rsidRDefault="00732EAD" w:rsidP="00732EAD">
      <w:pPr>
        <w:ind w:firstLine="709"/>
        <w:jc w:val="both"/>
        <w:rPr>
          <w:sz w:val="16"/>
          <w:szCs w:val="16"/>
        </w:rPr>
      </w:pPr>
      <w:r w:rsidRPr="00732EAD">
        <w:rPr>
          <w:sz w:val="16"/>
          <w:szCs w:val="16"/>
        </w:rPr>
        <w:t>9. Предоставление муниципальной услуги осуществляется в соответствии со следующими нормативными правовыми актами:</w:t>
      </w:r>
    </w:p>
    <w:p w:rsidR="00732EAD" w:rsidRPr="00732EAD" w:rsidRDefault="00732EAD" w:rsidP="00732EAD">
      <w:pPr>
        <w:ind w:firstLine="709"/>
        <w:jc w:val="both"/>
        <w:rPr>
          <w:sz w:val="16"/>
          <w:szCs w:val="16"/>
        </w:rPr>
      </w:pPr>
      <w:r w:rsidRPr="00732EAD">
        <w:rPr>
          <w:sz w:val="16"/>
          <w:szCs w:val="16"/>
        </w:rPr>
        <w:t>1) Гражданским кодексом Российской Федерации (часть первая)           от 30 ноября 1994 года № 51-ФЗ («Собрание законодательства Российской Федерации», 05.12.1994, № 32, ст. 3301);</w:t>
      </w:r>
    </w:p>
    <w:p w:rsidR="00732EAD" w:rsidRPr="00732EAD" w:rsidRDefault="00732EAD" w:rsidP="00732EAD">
      <w:pPr>
        <w:ind w:firstLine="709"/>
        <w:jc w:val="both"/>
        <w:rPr>
          <w:sz w:val="16"/>
          <w:szCs w:val="16"/>
        </w:rPr>
      </w:pPr>
      <w:r w:rsidRPr="00732EAD">
        <w:rPr>
          <w:sz w:val="16"/>
          <w:szCs w:val="16"/>
        </w:rPr>
        <w:t xml:space="preserve">2) Земельным </w:t>
      </w:r>
      <w:hyperlink r:id="rId33" w:history="1">
        <w:r w:rsidRPr="00732EAD">
          <w:rPr>
            <w:sz w:val="16"/>
            <w:szCs w:val="16"/>
          </w:rPr>
          <w:t>кодексом</w:t>
        </w:r>
      </w:hyperlink>
      <w:r w:rsidRPr="00732EAD">
        <w:rPr>
          <w:sz w:val="16"/>
          <w:szCs w:val="16"/>
        </w:rPr>
        <w:t xml:space="preserve"> Российской Федерации («Собрание законодательства Российской Федерации», 29.10.2001, № 44, ст. 4147);</w:t>
      </w:r>
    </w:p>
    <w:p w:rsidR="00732EAD" w:rsidRPr="00732EAD" w:rsidRDefault="00732EAD" w:rsidP="00732EAD">
      <w:pPr>
        <w:ind w:firstLine="709"/>
        <w:jc w:val="both"/>
        <w:rPr>
          <w:sz w:val="16"/>
          <w:szCs w:val="16"/>
        </w:rPr>
      </w:pPr>
      <w:r w:rsidRPr="00732EAD">
        <w:rPr>
          <w:sz w:val="16"/>
          <w:szCs w:val="16"/>
        </w:rPr>
        <w:t xml:space="preserve">3) Федеральным </w:t>
      </w:r>
      <w:hyperlink r:id="rId34" w:history="1">
        <w:r w:rsidRPr="00732EAD">
          <w:rPr>
            <w:sz w:val="16"/>
            <w:szCs w:val="16"/>
          </w:rPr>
          <w:t>законом</w:t>
        </w:r>
      </w:hyperlink>
      <w:r w:rsidRPr="00732EAD">
        <w:rPr>
          <w:sz w:val="16"/>
          <w:szCs w:val="16"/>
        </w:rPr>
        <w:t xml:space="preserve"> от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732EAD" w:rsidRPr="00732EAD" w:rsidRDefault="00732EAD" w:rsidP="00732EAD">
      <w:pPr>
        <w:ind w:firstLine="709"/>
        <w:jc w:val="both"/>
        <w:rPr>
          <w:sz w:val="16"/>
          <w:szCs w:val="16"/>
        </w:rPr>
      </w:pPr>
      <w:r w:rsidRPr="00732EAD">
        <w:rPr>
          <w:sz w:val="16"/>
          <w:szCs w:val="16"/>
        </w:rPr>
        <w:t xml:space="preserve">4) Федеральным </w:t>
      </w:r>
      <w:hyperlink r:id="rId35" w:history="1">
        <w:r w:rsidRPr="00732EAD">
          <w:rPr>
            <w:sz w:val="16"/>
            <w:szCs w:val="16"/>
          </w:rPr>
          <w:t>законом</w:t>
        </w:r>
      </w:hyperlink>
      <w:r w:rsidRPr="00732EAD">
        <w:rPr>
          <w:sz w:val="16"/>
          <w:szCs w:val="16"/>
        </w:rPr>
        <w:t xml:space="preserve"> от 24 июля 2007 года № 221-ФЗ                 «О кадастровой деятельности» («Собрание законодательства Российской Федерации», 30.07.2007, № 31, ст. 4017);</w:t>
      </w:r>
    </w:p>
    <w:p w:rsidR="00732EAD" w:rsidRPr="00732EAD" w:rsidRDefault="00732EAD" w:rsidP="00732EAD">
      <w:pPr>
        <w:ind w:firstLine="709"/>
        <w:jc w:val="both"/>
        <w:rPr>
          <w:sz w:val="16"/>
          <w:szCs w:val="16"/>
        </w:rPr>
      </w:pPr>
      <w:r w:rsidRPr="00732EAD">
        <w:rPr>
          <w:sz w:val="16"/>
          <w:szCs w:val="16"/>
        </w:rPr>
        <w:t xml:space="preserve">5) Федеральным </w:t>
      </w:r>
      <w:hyperlink r:id="rId36" w:history="1">
        <w:r w:rsidRPr="00732EAD">
          <w:rPr>
            <w:sz w:val="16"/>
            <w:szCs w:val="16"/>
          </w:rPr>
          <w:t>законом</w:t>
        </w:r>
      </w:hyperlink>
      <w:r w:rsidRPr="00732EAD">
        <w:rPr>
          <w:sz w:val="16"/>
          <w:szCs w:val="16"/>
        </w:rPr>
        <w:t xml:space="preserve"> от 27 июля 2010 года № 210-ФЗ               «Об организации предоставления государственных и муниципальных услуг» («Российская газета», № 168, 30.07.2010);</w:t>
      </w:r>
    </w:p>
    <w:p w:rsidR="00732EAD" w:rsidRPr="00732EAD" w:rsidRDefault="00732EAD" w:rsidP="00732EAD">
      <w:pPr>
        <w:pStyle w:val="ConsPlusNormal"/>
        <w:ind w:firstLine="709"/>
        <w:jc w:val="both"/>
        <w:rPr>
          <w:rFonts w:ascii="Times New Roman" w:hAnsi="Times New Roman" w:cs="Times New Roman"/>
          <w:sz w:val="16"/>
          <w:szCs w:val="16"/>
          <w:lang w:eastAsia="en-US"/>
        </w:rPr>
      </w:pPr>
      <w:r w:rsidRPr="00732EAD">
        <w:rPr>
          <w:rFonts w:ascii="Times New Roman" w:hAnsi="Times New Roman" w:cs="Times New Roman"/>
          <w:sz w:val="16"/>
          <w:szCs w:val="16"/>
        </w:rPr>
        <w:t xml:space="preserve">6) Федеральным </w:t>
      </w:r>
      <w:hyperlink r:id="rId37"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13 июля 2015 года № 218-ФЗ                         «О государственной регистрации недвижимости» («</w:t>
      </w:r>
      <w:r w:rsidRPr="00732EAD">
        <w:rPr>
          <w:rFonts w:ascii="Times New Roman" w:hAnsi="Times New Roman" w:cs="Times New Roman"/>
          <w:sz w:val="16"/>
          <w:szCs w:val="16"/>
          <w:lang w:eastAsia="en-US"/>
        </w:rPr>
        <w:t>Официальный интернет-портал правовой информации» (</w:t>
      </w:r>
      <w:proofErr w:type="spellStart"/>
      <w:r w:rsidRPr="00732EAD">
        <w:rPr>
          <w:rFonts w:ascii="Times New Roman" w:hAnsi="Times New Roman" w:cs="Times New Roman"/>
          <w:sz w:val="16"/>
          <w:szCs w:val="16"/>
          <w:lang w:eastAsia="en-US"/>
        </w:rPr>
        <w:t>www.pravo.gov.ru</w:t>
      </w:r>
      <w:proofErr w:type="spellEnd"/>
      <w:r w:rsidRPr="00732EAD">
        <w:rPr>
          <w:rFonts w:ascii="Times New Roman" w:hAnsi="Times New Roman" w:cs="Times New Roman"/>
          <w:sz w:val="16"/>
          <w:szCs w:val="16"/>
          <w:lang w:eastAsia="en-US"/>
        </w:rPr>
        <w:t>), 14.07.2015);</w:t>
      </w:r>
    </w:p>
    <w:p w:rsidR="00732EAD" w:rsidRPr="00732EAD" w:rsidRDefault="00732EAD" w:rsidP="00732EAD">
      <w:pPr>
        <w:ind w:firstLine="709"/>
        <w:jc w:val="both"/>
        <w:rPr>
          <w:sz w:val="16"/>
          <w:szCs w:val="16"/>
        </w:rPr>
      </w:pPr>
      <w:r w:rsidRPr="00732EAD">
        <w:rPr>
          <w:sz w:val="16"/>
          <w:szCs w:val="16"/>
        </w:rPr>
        <w:t xml:space="preserve">7) Федеральным </w:t>
      </w:r>
      <w:hyperlink r:id="rId38" w:history="1">
        <w:r w:rsidRPr="00732EAD">
          <w:rPr>
            <w:sz w:val="16"/>
            <w:szCs w:val="16"/>
          </w:rPr>
          <w:t>законом</w:t>
        </w:r>
      </w:hyperlink>
      <w:r w:rsidRPr="00732EAD">
        <w:rPr>
          <w:sz w:val="16"/>
          <w:szCs w:val="16"/>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8) Федеральным </w:t>
      </w:r>
      <w:hyperlink r:id="rId39"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06 апреля 2011 года № 63-ФЗ                       «Об электронной подписи» («</w:t>
      </w:r>
      <w:r w:rsidRPr="00732EAD">
        <w:rPr>
          <w:rFonts w:ascii="Times New Roman" w:hAnsi="Times New Roman" w:cs="Times New Roman"/>
          <w:sz w:val="16"/>
          <w:szCs w:val="16"/>
          <w:lang w:eastAsia="en-US"/>
        </w:rPr>
        <w:t>Российская газета», № 75, 08.04.2011)</w:t>
      </w:r>
      <w:r w:rsidRPr="00732EAD">
        <w:rPr>
          <w:rFonts w:ascii="Times New Roman" w:hAnsi="Times New Roman" w:cs="Times New Roman"/>
          <w:sz w:val="16"/>
          <w:szCs w:val="16"/>
        </w:rPr>
        <w:t>;</w:t>
      </w:r>
    </w:p>
    <w:p w:rsidR="00732EAD" w:rsidRPr="00732EAD" w:rsidRDefault="00732EAD" w:rsidP="00732EAD">
      <w:pPr>
        <w:ind w:firstLine="709"/>
        <w:jc w:val="both"/>
        <w:rPr>
          <w:sz w:val="16"/>
          <w:szCs w:val="16"/>
          <w:lang w:eastAsia="en-US"/>
        </w:rPr>
      </w:pPr>
      <w:r w:rsidRPr="00732EAD">
        <w:rPr>
          <w:sz w:val="16"/>
          <w:szCs w:val="16"/>
        </w:rPr>
        <w:t xml:space="preserve">9) Федеральным </w:t>
      </w:r>
      <w:hyperlink r:id="rId40" w:history="1">
        <w:r w:rsidRPr="00732EAD">
          <w:rPr>
            <w:sz w:val="16"/>
            <w:szCs w:val="16"/>
          </w:rPr>
          <w:t>законом</w:t>
        </w:r>
      </w:hyperlink>
      <w:r w:rsidRPr="00732EAD">
        <w:rPr>
          <w:sz w:val="16"/>
          <w:szCs w:val="16"/>
        </w:rPr>
        <w:t xml:space="preserve"> от 5 апреля 2013 года № 44-ФЗ «О контрактной системе в сфере закупок товаров, работ, услуг для обеспечения государственных и муниципальных нужд» («Российская </w:t>
      </w:r>
      <w:r w:rsidRPr="00732EAD">
        <w:rPr>
          <w:sz w:val="16"/>
          <w:szCs w:val="16"/>
          <w:lang w:eastAsia="en-US"/>
        </w:rPr>
        <w:t>газета», № 80, 12.04.2013);</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10) Федеральным </w:t>
      </w:r>
      <w:hyperlink r:id="rId41"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29 июля 1998 года № 135-ФЗ «Об оценочной деятельности в Российской Федерации» («Российская газета», № 148-149, 06.08.1998);</w:t>
      </w:r>
    </w:p>
    <w:p w:rsidR="00732EAD" w:rsidRPr="00732EAD" w:rsidRDefault="00732EAD" w:rsidP="00732EAD">
      <w:pPr>
        <w:ind w:firstLine="709"/>
        <w:jc w:val="both"/>
        <w:rPr>
          <w:sz w:val="16"/>
          <w:szCs w:val="16"/>
        </w:rPr>
      </w:pPr>
      <w:r w:rsidRPr="00732EAD">
        <w:rPr>
          <w:sz w:val="16"/>
          <w:szCs w:val="16"/>
        </w:rPr>
        <w:t xml:space="preserve">11) </w:t>
      </w:r>
      <w:r w:rsidRPr="00732EAD">
        <w:rPr>
          <w:sz w:val="16"/>
          <w:szCs w:val="16"/>
          <w:lang w:eastAsia="en-US"/>
        </w:rPr>
        <w:t>П</w:t>
      </w:r>
      <w:r w:rsidRPr="00732EAD">
        <w:rPr>
          <w:sz w:val="16"/>
          <w:szCs w:val="16"/>
        </w:rPr>
        <w:t>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732EAD" w:rsidRPr="00732EAD" w:rsidRDefault="00732EAD" w:rsidP="00732EAD">
      <w:pPr>
        <w:pStyle w:val="ConsPlusNormal"/>
        <w:ind w:firstLine="709"/>
        <w:jc w:val="both"/>
        <w:rPr>
          <w:rFonts w:ascii="Times New Roman" w:hAnsi="Times New Roman" w:cs="Times New Roman"/>
          <w:sz w:val="16"/>
          <w:szCs w:val="16"/>
          <w:lang w:eastAsia="en-US"/>
        </w:rPr>
      </w:pPr>
      <w:proofErr w:type="gramStart"/>
      <w:r w:rsidRPr="00732EAD">
        <w:rPr>
          <w:rFonts w:ascii="Times New Roman" w:hAnsi="Times New Roman" w:cs="Times New Roman"/>
          <w:sz w:val="16"/>
          <w:szCs w:val="16"/>
          <w:lang w:eastAsia="en-US"/>
        </w:rPr>
        <w:t xml:space="preserve">12) Приказом Министерства экономического развития </w:t>
      </w:r>
      <w:r w:rsidRPr="00732EAD">
        <w:rPr>
          <w:rFonts w:ascii="Times New Roman" w:hAnsi="Times New Roman" w:cs="Times New Roman"/>
          <w:sz w:val="16"/>
          <w:szCs w:val="16"/>
        </w:rPr>
        <w:t>Российской Федерации</w:t>
      </w:r>
      <w:r w:rsidRPr="00732EAD">
        <w:rPr>
          <w:rFonts w:ascii="Times New Roman" w:hAnsi="Times New Roman" w:cs="Times New Roman"/>
          <w:sz w:val="16"/>
          <w:szCs w:val="16"/>
          <w:lang w:eastAsia="en-US"/>
        </w:rPr>
        <w:t xml:space="preserve">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w:t>
      </w:r>
      <w:proofErr w:type="gramEnd"/>
      <w:r w:rsidRPr="00732EAD">
        <w:rPr>
          <w:rFonts w:ascii="Times New Roman" w:hAnsi="Times New Roman" w:cs="Times New Roman"/>
          <w:sz w:val="16"/>
          <w:szCs w:val="16"/>
          <w:lang w:eastAsia="en-US"/>
        </w:rPr>
        <w:t xml:space="preserve"> </w:t>
      </w:r>
      <w:proofErr w:type="gramStart"/>
      <w:r w:rsidRPr="00732EAD">
        <w:rPr>
          <w:rFonts w:ascii="Times New Roman" w:hAnsi="Times New Roman" w:cs="Times New Roman"/>
          <w:sz w:val="16"/>
          <w:szCs w:val="16"/>
          <w:lang w:eastAsia="en-US"/>
        </w:rPr>
        <w:t>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w:t>
      </w:r>
      <w:proofErr w:type="gramEnd"/>
      <w:r w:rsidRPr="00732EAD">
        <w:rPr>
          <w:rFonts w:ascii="Times New Roman" w:hAnsi="Times New Roman" w:cs="Times New Roman"/>
          <w:sz w:val="16"/>
          <w:szCs w:val="16"/>
          <w:lang w:eastAsia="en-US"/>
        </w:rPr>
        <w:t xml:space="preserve"> к их формату» (далее – приказ Минэкономразвития России от 14.01.2015 № 7) («Официальный интернет-портал правовой информации» (</w:t>
      </w:r>
      <w:proofErr w:type="spellStart"/>
      <w:r w:rsidRPr="00732EAD">
        <w:rPr>
          <w:rFonts w:ascii="Times New Roman" w:hAnsi="Times New Roman" w:cs="Times New Roman"/>
          <w:sz w:val="16"/>
          <w:szCs w:val="16"/>
          <w:lang w:eastAsia="en-US"/>
        </w:rPr>
        <w:t>www.pravo.gov.ru</w:t>
      </w:r>
      <w:proofErr w:type="spellEnd"/>
      <w:r w:rsidRPr="00732EAD">
        <w:rPr>
          <w:rFonts w:ascii="Times New Roman" w:hAnsi="Times New Roman" w:cs="Times New Roman"/>
          <w:sz w:val="16"/>
          <w:szCs w:val="16"/>
          <w:lang w:eastAsia="en-US"/>
        </w:rPr>
        <w:t>), 27.02.2015);</w:t>
      </w:r>
    </w:p>
    <w:p w:rsidR="00732EAD" w:rsidRPr="00732EAD" w:rsidRDefault="00732EAD" w:rsidP="00732EAD">
      <w:pPr>
        <w:ind w:firstLine="709"/>
        <w:jc w:val="both"/>
        <w:rPr>
          <w:sz w:val="16"/>
          <w:szCs w:val="16"/>
        </w:rPr>
      </w:pPr>
      <w:r w:rsidRPr="00732EAD">
        <w:rPr>
          <w:sz w:val="16"/>
          <w:szCs w:val="16"/>
        </w:rPr>
        <w:t>10. В перечень документов, необходимых для предоставления муниципальной услуги входят:</w:t>
      </w:r>
    </w:p>
    <w:p w:rsidR="00732EAD" w:rsidRPr="00732EAD" w:rsidRDefault="00732EAD" w:rsidP="00732EAD">
      <w:pPr>
        <w:pStyle w:val="ConsPlusNormal"/>
        <w:ind w:firstLine="709"/>
        <w:jc w:val="both"/>
        <w:rPr>
          <w:rFonts w:ascii="Times New Roman" w:hAnsi="Times New Roman" w:cs="Times New Roman"/>
          <w:sz w:val="16"/>
          <w:szCs w:val="16"/>
        </w:rPr>
      </w:pPr>
      <w:bookmarkStart w:id="2" w:name="P120"/>
      <w:bookmarkEnd w:id="2"/>
      <w:r w:rsidRPr="00732EAD">
        <w:rPr>
          <w:rFonts w:ascii="Times New Roman" w:hAnsi="Times New Roman" w:cs="Times New Roman"/>
          <w:sz w:val="16"/>
          <w:szCs w:val="16"/>
        </w:rPr>
        <w:lastRenderedPageBreak/>
        <w:t>10.1. для принятия решения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bookmarkStart w:id="3" w:name="P112"/>
      <w:bookmarkEnd w:id="3"/>
      <w:r w:rsidRPr="00732EAD">
        <w:rPr>
          <w:rFonts w:ascii="Times New Roman" w:hAnsi="Times New Roman" w:cs="Times New Roman"/>
          <w:sz w:val="16"/>
          <w:szCs w:val="16"/>
        </w:rPr>
        <w:t>1) заявление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 xml:space="preserve">кциона по форме согласно </w:t>
      </w:r>
      <w:hyperlink w:anchor="P784" w:history="1">
        <w:r w:rsidRPr="00732EAD">
          <w:rPr>
            <w:rFonts w:ascii="Times New Roman" w:hAnsi="Times New Roman" w:cs="Times New Roman"/>
            <w:sz w:val="16"/>
            <w:szCs w:val="16"/>
          </w:rPr>
          <w:t>приложению № 2</w:t>
        </w:r>
      </w:hyperlink>
      <w:r w:rsidRPr="00732EAD">
        <w:rPr>
          <w:rFonts w:ascii="Times New Roman" w:hAnsi="Times New Roman" w:cs="Times New Roman"/>
          <w:sz w:val="16"/>
          <w:szCs w:val="16"/>
        </w:rPr>
        <w:t xml:space="preserve"> к административному регламенту;</w:t>
      </w:r>
    </w:p>
    <w:p w:rsidR="00732EAD" w:rsidRPr="00732EAD" w:rsidRDefault="00732EAD" w:rsidP="00732EAD">
      <w:pPr>
        <w:pStyle w:val="ConsPlusNormal"/>
        <w:ind w:firstLine="709"/>
        <w:jc w:val="both"/>
        <w:rPr>
          <w:rFonts w:ascii="Times New Roman" w:hAnsi="Times New Roman" w:cs="Times New Roman"/>
          <w:sz w:val="16"/>
          <w:szCs w:val="16"/>
        </w:rPr>
      </w:pPr>
      <w:bookmarkStart w:id="4" w:name="P113"/>
      <w:bookmarkEnd w:id="4"/>
      <w:proofErr w:type="gramStart"/>
      <w:r w:rsidRPr="00732EAD">
        <w:rPr>
          <w:rFonts w:ascii="Times New Roman" w:hAnsi="Times New Roman" w:cs="Times New Roman"/>
          <w:sz w:val="16"/>
          <w:szCs w:val="16"/>
        </w:rPr>
        <w:t>2) документ, удостоверяющий личность заявителя (для граждан) либо личность представителя гражданина или юридического лица, в частности один из следующих документов (представление указанного в настоящем подпункте документа не требуется в случае представления заявления посредством отправки через региональную информационную систему «Единый портал Костромской области», а также если заявление подписано усиленной квалифицированной электронной подписью;</w:t>
      </w:r>
      <w:proofErr w:type="gramEnd"/>
      <w:r w:rsidRPr="00732EAD">
        <w:rPr>
          <w:rFonts w:ascii="Times New Roman" w:hAnsi="Times New Roman" w:cs="Times New Roman"/>
          <w:sz w:val="16"/>
          <w:szCs w:val="16"/>
        </w:rPr>
        <w:t xml:space="preserve"> в случае направления заявления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посредством почтовой связи на бумажном носителе представляется копия указанного в настоящем подпункте документа, заверенная в установленном порядке):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паспорт гражданина Российской Федерации;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временное удостоверение личности гражданина Российской Федерации по </w:t>
      </w:r>
      <w:hyperlink r:id="rId42" w:history="1">
        <w:r w:rsidRPr="00732EAD">
          <w:rPr>
            <w:rFonts w:ascii="Times New Roman" w:hAnsi="Times New Roman" w:cs="Times New Roman"/>
            <w:sz w:val="16"/>
            <w:szCs w:val="16"/>
          </w:rPr>
          <w:t>форме 2П</w:t>
        </w:r>
      </w:hyperlink>
      <w:r w:rsidRPr="00732EAD">
        <w:rPr>
          <w:rFonts w:ascii="Times New Roman" w:hAnsi="Times New Roman" w:cs="Times New Roman"/>
          <w:sz w:val="16"/>
          <w:szCs w:val="16"/>
        </w:rPr>
        <w:t xml:space="preserve"> (для граждан, утративших паспорт, а также для граждан, в отношении которых до выдачи паспорта проводится дополнительная проверка);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разрешение на временное проживание;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вид на жительство;</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выписка из Единого государственного реестра юридических лиц (далее - ЕГРЮЛ) о юридическом лице, являющемся заявителем;</w:t>
      </w:r>
    </w:p>
    <w:p w:rsidR="00732EAD" w:rsidRPr="00732EAD" w:rsidRDefault="00732EAD" w:rsidP="00732EAD">
      <w:pPr>
        <w:pStyle w:val="ConsPlusNormal"/>
        <w:ind w:firstLine="709"/>
        <w:jc w:val="both"/>
        <w:rPr>
          <w:rFonts w:ascii="Times New Roman" w:hAnsi="Times New Roman" w:cs="Times New Roman"/>
          <w:sz w:val="16"/>
          <w:szCs w:val="16"/>
        </w:rPr>
      </w:pPr>
      <w:bookmarkStart w:id="5" w:name="P121"/>
      <w:bookmarkEnd w:id="5"/>
      <w:r w:rsidRPr="00732EAD">
        <w:rPr>
          <w:rFonts w:ascii="Times New Roman" w:hAnsi="Times New Roman" w:cs="Times New Roman"/>
          <w:sz w:val="16"/>
          <w:szCs w:val="16"/>
        </w:rPr>
        <w:t>4)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732EAD" w:rsidRPr="00732EAD" w:rsidRDefault="00732EAD" w:rsidP="00732EAD">
      <w:pPr>
        <w:pStyle w:val="ConsPlusNormal"/>
        <w:ind w:firstLine="709"/>
        <w:jc w:val="both"/>
        <w:rPr>
          <w:rFonts w:ascii="Times New Roman" w:hAnsi="Times New Roman" w:cs="Times New Roman"/>
          <w:sz w:val="16"/>
          <w:szCs w:val="16"/>
        </w:rPr>
      </w:pPr>
      <w:bookmarkStart w:id="6" w:name="P122"/>
      <w:bookmarkEnd w:id="6"/>
      <w:r w:rsidRPr="00732EAD">
        <w:rPr>
          <w:rFonts w:ascii="Times New Roman" w:hAnsi="Times New Roman" w:cs="Times New Roman"/>
          <w:sz w:val="16"/>
          <w:szCs w:val="16"/>
        </w:rPr>
        <w:t>5) документ, удостоверяющий полномочия представителя заявителя, если с заявлением обращается представитель заявителя (в случае направления заявления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посредством почтовой связи на бумажном носителе представляется копия указанного в настоящем подпункте документа, заверенная в установленном порядке);</w:t>
      </w:r>
    </w:p>
    <w:p w:rsidR="00732EAD" w:rsidRPr="00732EAD" w:rsidRDefault="00732EAD" w:rsidP="00732EAD">
      <w:pPr>
        <w:pStyle w:val="ConsPlusNormal"/>
        <w:ind w:firstLine="709"/>
        <w:jc w:val="both"/>
        <w:rPr>
          <w:rFonts w:ascii="Times New Roman" w:hAnsi="Times New Roman" w:cs="Times New Roman"/>
          <w:sz w:val="16"/>
          <w:szCs w:val="16"/>
        </w:rPr>
      </w:pPr>
      <w:bookmarkStart w:id="7" w:name="P123"/>
      <w:bookmarkEnd w:id="7"/>
      <w:r w:rsidRPr="00732EAD">
        <w:rPr>
          <w:rFonts w:ascii="Times New Roman" w:hAnsi="Times New Roman" w:cs="Times New Roman"/>
          <w:sz w:val="16"/>
          <w:szCs w:val="16"/>
        </w:rPr>
        <w:t>6) выписка из Единого государственного реестра недвижимости (далее – ЕГРН) об объекте недвижимости (об испрашиваемом земельном участке);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7) технические условия подключения (технологического присоединения) объекта капитального строительства к сетям инженерно-технического обеспечения (если в соответствии с разрешенным использованием земельного участка предусматривается возможность строительства зданий, сооружений);</w:t>
      </w:r>
    </w:p>
    <w:p w:rsidR="00732EAD" w:rsidRPr="00732EAD" w:rsidRDefault="00732EAD" w:rsidP="00732EAD">
      <w:pPr>
        <w:pStyle w:val="ConsPlusNormal"/>
        <w:ind w:firstLine="709"/>
        <w:jc w:val="both"/>
        <w:rPr>
          <w:rFonts w:ascii="Times New Roman" w:hAnsi="Times New Roman" w:cs="Times New Roman"/>
          <w:sz w:val="16"/>
          <w:szCs w:val="16"/>
        </w:rPr>
      </w:pPr>
      <w:bookmarkStart w:id="8" w:name="P125"/>
      <w:bookmarkEnd w:id="8"/>
      <w:r w:rsidRPr="00732EAD">
        <w:rPr>
          <w:rFonts w:ascii="Times New Roman" w:hAnsi="Times New Roman" w:cs="Times New Roman"/>
          <w:sz w:val="16"/>
          <w:szCs w:val="16"/>
        </w:rPr>
        <w:t>8) сведения о предельных параметрах разрешенного строительства, реконструкции (если в соответствии с разрешенным использованием земельного участка предусматривается возможность строительства зданий, сооружений);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10.2. для участия в аукционе:</w:t>
      </w:r>
    </w:p>
    <w:p w:rsidR="00732EAD" w:rsidRPr="00732EAD" w:rsidRDefault="00732EAD" w:rsidP="00732EAD">
      <w:pPr>
        <w:pStyle w:val="ConsPlusNormal"/>
        <w:ind w:firstLine="709"/>
        <w:jc w:val="both"/>
        <w:rPr>
          <w:rFonts w:ascii="Times New Roman" w:hAnsi="Times New Roman" w:cs="Times New Roman"/>
          <w:sz w:val="16"/>
          <w:szCs w:val="16"/>
        </w:rPr>
      </w:pPr>
      <w:bookmarkStart w:id="9" w:name="P127"/>
      <w:bookmarkEnd w:id="9"/>
      <w:r w:rsidRPr="00732EAD">
        <w:rPr>
          <w:rFonts w:ascii="Times New Roman" w:hAnsi="Times New Roman" w:cs="Times New Roman"/>
          <w:sz w:val="16"/>
          <w:szCs w:val="16"/>
        </w:rPr>
        <w:t>1) заявка на участие в аукционе по установленной в извещении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форме с указанием банковских реквизитов счета для возврата задатка;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копия документа, удостоверяющего личность заявителя (для граждан);</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32EAD" w:rsidRPr="00732EAD" w:rsidRDefault="00732EAD" w:rsidP="00732EAD">
      <w:pPr>
        <w:pStyle w:val="ConsPlusNormal"/>
        <w:ind w:firstLine="709"/>
        <w:jc w:val="both"/>
        <w:rPr>
          <w:rFonts w:ascii="Times New Roman" w:hAnsi="Times New Roman" w:cs="Times New Roman"/>
          <w:sz w:val="16"/>
          <w:szCs w:val="16"/>
        </w:rPr>
      </w:pPr>
      <w:bookmarkStart w:id="10" w:name="P130"/>
      <w:bookmarkEnd w:id="10"/>
      <w:r w:rsidRPr="00732EAD">
        <w:rPr>
          <w:rFonts w:ascii="Times New Roman" w:hAnsi="Times New Roman" w:cs="Times New Roman"/>
          <w:sz w:val="16"/>
          <w:szCs w:val="16"/>
        </w:rPr>
        <w:t>4) документ, подтверждающий внесение задатка;</w:t>
      </w:r>
    </w:p>
    <w:p w:rsidR="00732EAD" w:rsidRPr="00732EAD" w:rsidRDefault="00732EAD" w:rsidP="00732EAD">
      <w:pPr>
        <w:pStyle w:val="ConsPlusNormal"/>
        <w:ind w:firstLine="709"/>
        <w:jc w:val="both"/>
        <w:rPr>
          <w:rFonts w:ascii="Times New Roman" w:hAnsi="Times New Roman" w:cs="Times New Roman"/>
          <w:sz w:val="16"/>
          <w:szCs w:val="16"/>
        </w:rPr>
      </w:pPr>
      <w:bookmarkStart w:id="11" w:name="P131"/>
      <w:bookmarkEnd w:id="11"/>
      <w:r w:rsidRPr="00732EAD">
        <w:rPr>
          <w:rFonts w:ascii="Times New Roman" w:hAnsi="Times New Roman" w:cs="Times New Roman"/>
          <w:sz w:val="16"/>
          <w:szCs w:val="16"/>
        </w:rPr>
        <w:t>5) выписка из ЕГРЮЛ о юридическом лице, являющемся заявителем;</w:t>
      </w:r>
    </w:p>
    <w:p w:rsidR="00732EAD" w:rsidRPr="00732EAD" w:rsidRDefault="00732EAD" w:rsidP="00732EAD">
      <w:pPr>
        <w:pStyle w:val="ConsPlusNormal"/>
        <w:ind w:firstLine="709"/>
        <w:jc w:val="both"/>
        <w:rPr>
          <w:rFonts w:ascii="Times New Roman" w:hAnsi="Times New Roman" w:cs="Times New Roman"/>
          <w:sz w:val="16"/>
          <w:szCs w:val="16"/>
        </w:rPr>
      </w:pPr>
      <w:bookmarkStart w:id="12" w:name="P132"/>
      <w:bookmarkEnd w:id="12"/>
      <w:r w:rsidRPr="00732EAD">
        <w:rPr>
          <w:rFonts w:ascii="Times New Roman" w:hAnsi="Times New Roman" w:cs="Times New Roman"/>
          <w:sz w:val="16"/>
          <w:szCs w:val="16"/>
        </w:rPr>
        <w:t>6) выписка из ЕГРИП об индивидуальном предпринимателе, являющемся заявителем.</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Перечень указанных в пунктах 10.1, 10.2 документов является исчерпывающим, из них документы, указанные в </w:t>
      </w:r>
      <w:hyperlink w:anchor="P112" w:history="1">
        <w:r w:rsidRPr="00732EAD">
          <w:rPr>
            <w:rFonts w:ascii="Times New Roman" w:hAnsi="Times New Roman" w:cs="Times New Roman"/>
            <w:sz w:val="16"/>
            <w:szCs w:val="16"/>
          </w:rPr>
          <w:t>подпунктах 1</w:t>
        </w:r>
      </w:hyperlink>
      <w:r w:rsidRPr="00732EAD">
        <w:rPr>
          <w:rFonts w:ascii="Times New Roman" w:hAnsi="Times New Roman" w:cs="Times New Roman"/>
          <w:sz w:val="16"/>
          <w:szCs w:val="16"/>
        </w:rPr>
        <w:t xml:space="preserve">, </w:t>
      </w:r>
      <w:hyperlink w:anchor="P113" w:history="1">
        <w:r w:rsidRPr="00732EAD">
          <w:rPr>
            <w:rFonts w:ascii="Times New Roman" w:hAnsi="Times New Roman" w:cs="Times New Roman"/>
            <w:sz w:val="16"/>
            <w:szCs w:val="16"/>
          </w:rPr>
          <w:t>2</w:t>
        </w:r>
      </w:hyperlink>
      <w:r w:rsidRPr="00732EAD">
        <w:rPr>
          <w:rFonts w:ascii="Times New Roman" w:hAnsi="Times New Roman" w:cs="Times New Roman"/>
          <w:sz w:val="16"/>
          <w:szCs w:val="16"/>
        </w:rPr>
        <w:t xml:space="preserve">, </w:t>
      </w:r>
      <w:hyperlink w:anchor="P122" w:history="1">
        <w:r w:rsidRPr="00732EAD">
          <w:rPr>
            <w:rFonts w:ascii="Times New Roman" w:hAnsi="Times New Roman" w:cs="Times New Roman"/>
            <w:sz w:val="16"/>
            <w:szCs w:val="16"/>
          </w:rPr>
          <w:t>5 пункта 10.1</w:t>
        </w:r>
      </w:hyperlink>
      <w:r w:rsidRPr="00732EAD">
        <w:rPr>
          <w:rFonts w:ascii="Times New Roman" w:hAnsi="Times New Roman" w:cs="Times New Roman"/>
          <w:sz w:val="16"/>
          <w:szCs w:val="16"/>
        </w:rPr>
        <w:t xml:space="preserve">, </w:t>
      </w:r>
      <w:hyperlink w:anchor="P127" w:history="1">
        <w:r w:rsidRPr="00732EAD">
          <w:rPr>
            <w:rFonts w:ascii="Times New Roman" w:hAnsi="Times New Roman" w:cs="Times New Roman"/>
            <w:sz w:val="16"/>
            <w:szCs w:val="16"/>
          </w:rPr>
          <w:t>подпунктах 1</w:t>
        </w:r>
      </w:hyperlink>
      <w:r w:rsidRPr="00732EAD">
        <w:rPr>
          <w:rFonts w:ascii="Times New Roman" w:hAnsi="Times New Roman" w:cs="Times New Roman"/>
          <w:sz w:val="16"/>
          <w:szCs w:val="16"/>
        </w:rPr>
        <w:t xml:space="preserve">, 2, 3, </w:t>
      </w:r>
      <w:hyperlink w:anchor="P130" w:history="1">
        <w:r w:rsidRPr="00732EAD">
          <w:rPr>
            <w:rFonts w:ascii="Times New Roman" w:hAnsi="Times New Roman" w:cs="Times New Roman"/>
            <w:sz w:val="16"/>
            <w:szCs w:val="16"/>
          </w:rPr>
          <w:t>4 пункта 10.2</w:t>
        </w:r>
      </w:hyperlink>
      <w:r w:rsidRPr="00732EAD">
        <w:rPr>
          <w:rFonts w:ascii="Times New Roman" w:hAnsi="Times New Roman" w:cs="Times New Roman"/>
          <w:sz w:val="16"/>
          <w:szCs w:val="16"/>
        </w:rPr>
        <w:t>, представляются заявителем самостоятельно.</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Документы, указанные в </w:t>
      </w:r>
      <w:hyperlink w:anchor="P120" w:history="1">
        <w:r w:rsidRPr="00732EAD">
          <w:rPr>
            <w:rFonts w:ascii="Times New Roman" w:hAnsi="Times New Roman" w:cs="Times New Roman"/>
            <w:sz w:val="16"/>
            <w:szCs w:val="16"/>
          </w:rPr>
          <w:t>подпунктах 3</w:t>
        </w:r>
      </w:hyperlink>
      <w:r w:rsidRPr="00732EAD">
        <w:rPr>
          <w:rFonts w:ascii="Times New Roman" w:hAnsi="Times New Roman" w:cs="Times New Roman"/>
          <w:sz w:val="16"/>
          <w:szCs w:val="16"/>
        </w:rPr>
        <w:t xml:space="preserve">, </w:t>
      </w:r>
      <w:hyperlink w:anchor="P121" w:history="1">
        <w:r w:rsidRPr="00732EAD">
          <w:rPr>
            <w:rFonts w:ascii="Times New Roman" w:hAnsi="Times New Roman" w:cs="Times New Roman"/>
            <w:sz w:val="16"/>
            <w:szCs w:val="16"/>
          </w:rPr>
          <w:t>4</w:t>
        </w:r>
      </w:hyperlink>
      <w:r w:rsidRPr="00732EAD">
        <w:rPr>
          <w:rFonts w:ascii="Times New Roman" w:hAnsi="Times New Roman" w:cs="Times New Roman"/>
          <w:sz w:val="16"/>
          <w:szCs w:val="16"/>
        </w:rPr>
        <w:t xml:space="preserve">, </w:t>
      </w:r>
      <w:hyperlink w:anchor="P123" w:history="1">
        <w:r w:rsidRPr="00732EAD">
          <w:rPr>
            <w:rFonts w:ascii="Times New Roman" w:hAnsi="Times New Roman" w:cs="Times New Roman"/>
            <w:sz w:val="16"/>
            <w:szCs w:val="16"/>
          </w:rPr>
          <w:t>6</w:t>
        </w:r>
      </w:hyperlink>
      <w:r w:rsidRPr="00732EAD">
        <w:rPr>
          <w:rFonts w:ascii="Times New Roman" w:hAnsi="Times New Roman" w:cs="Times New Roman"/>
          <w:sz w:val="16"/>
          <w:szCs w:val="16"/>
        </w:rPr>
        <w:t xml:space="preserve">, 7, </w:t>
      </w:r>
      <w:hyperlink w:anchor="P125" w:history="1">
        <w:r w:rsidRPr="00732EAD">
          <w:rPr>
            <w:rFonts w:ascii="Times New Roman" w:hAnsi="Times New Roman" w:cs="Times New Roman"/>
            <w:sz w:val="16"/>
            <w:szCs w:val="16"/>
          </w:rPr>
          <w:t>8 пункта 10.1</w:t>
        </w:r>
      </w:hyperlink>
      <w:r w:rsidRPr="00732EAD">
        <w:rPr>
          <w:rFonts w:ascii="Times New Roman" w:hAnsi="Times New Roman" w:cs="Times New Roman"/>
          <w:sz w:val="16"/>
          <w:szCs w:val="16"/>
        </w:rPr>
        <w:t xml:space="preserve">, </w:t>
      </w:r>
      <w:hyperlink w:anchor="P131" w:history="1">
        <w:r w:rsidRPr="00732EAD">
          <w:rPr>
            <w:rFonts w:ascii="Times New Roman" w:hAnsi="Times New Roman" w:cs="Times New Roman"/>
            <w:sz w:val="16"/>
            <w:szCs w:val="16"/>
          </w:rPr>
          <w:t>подпунктах 5</w:t>
        </w:r>
      </w:hyperlink>
      <w:r w:rsidRPr="00732EAD">
        <w:rPr>
          <w:rFonts w:ascii="Times New Roman" w:hAnsi="Times New Roman" w:cs="Times New Roman"/>
          <w:sz w:val="16"/>
          <w:szCs w:val="16"/>
        </w:rPr>
        <w:t xml:space="preserve">, </w:t>
      </w:r>
      <w:hyperlink w:anchor="P132" w:history="1">
        <w:r w:rsidRPr="00732EAD">
          <w:rPr>
            <w:rFonts w:ascii="Times New Roman" w:hAnsi="Times New Roman" w:cs="Times New Roman"/>
            <w:sz w:val="16"/>
            <w:szCs w:val="16"/>
          </w:rPr>
          <w:t>6 пункта 10.2</w:t>
        </w:r>
      </w:hyperlink>
      <w:r w:rsidRPr="00732EAD">
        <w:rPr>
          <w:rFonts w:ascii="Times New Roman" w:hAnsi="Times New Roman" w:cs="Times New Roman"/>
          <w:sz w:val="16"/>
          <w:szCs w:val="16"/>
        </w:rPr>
        <w:t>, запрашиваются Администрацией Островского муниципального района Костромской области самостоятельно, посредством межведомственного взаимодействия.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Заявитель вправе по собственной инициативе представить в Администрацию Островского муниципального района Костромской области документы, указанные в </w:t>
      </w:r>
      <w:hyperlink w:anchor="P120" w:history="1">
        <w:r w:rsidRPr="00732EAD">
          <w:rPr>
            <w:rFonts w:ascii="Times New Roman" w:hAnsi="Times New Roman" w:cs="Times New Roman"/>
            <w:sz w:val="16"/>
            <w:szCs w:val="16"/>
          </w:rPr>
          <w:t>подпунктах 3</w:t>
        </w:r>
      </w:hyperlink>
      <w:r w:rsidRPr="00732EAD">
        <w:rPr>
          <w:rFonts w:ascii="Times New Roman" w:hAnsi="Times New Roman" w:cs="Times New Roman"/>
          <w:sz w:val="16"/>
          <w:szCs w:val="16"/>
        </w:rPr>
        <w:t xml:space="preserve">, </w:t>
      </w:r>
      <w:hyperlink w:anchor="P121" w:history="1">
        <w:r w:rsidRPr="00732EAD">
          <w:rPr>
            <w:rFonts w:ascii="Times New Roman" w:hAnsi="Times New Roman" w:cs="Times New Roman"/>
            <w:sz w:val="16"/>
            <w:szCs w:val="16"/>
          </w:rPr>
          <w:t>4</w:t>
        </w:r>
      </w:hyperlink>
      <w:r w:rsidRPr="00732EAD">
        <w:rPr>
          <w:rFonts w:ascii="Times New Roman" w:hAnsi="Times New Roman" w:cs="Times New Roman"/>
          <w:sz w:val="16"/>
          <w:szCs w:val="16"/>
        </w:rPr>
        <w:t xml:space="preserve">, </w:t>
      </w:r>
      <w:hyperlink w:anchor="P123" w:history="1">
        <w:r w:rsidRPr="00732EAD">
          <w:rPr>
            <w:rFonts w:ascii="Times New Roman" w:hAnsi="Times New Roman" w:cs="Times New Roman"/>
            <w:sz w:val="16"/>
            <w:szCs w:val="16"/>
          </w:rPr>
          <w:t>6 пункта 10.1</w:t>
        </w:r>
      </w:hyperlink>
      <w:r w:rsidRPr="00732EAD">
        <w:rPr>
          <w:rFonts w:ascii="Times New Roman" w:hAnsi="Times New Roman" w:cs="Times New Roman"/>
          <w:sz w:val="16"/>
          <w:szCs w:val="16"/>
        </w:rPr>
        <w:t xml:space="preserve">, </w:t>
      </w:r>
      <w:hyperlink w:anchor="P131" w:history="1">
        <w:r w:rsidRPr="00732EAD">
          <w:rPr>
            <w:rFonts w:ascii="Times New Roman" w:hAnsi="Times New Roman" w:cs="Times New Roman"/>
            <w:sz w:val="16"/>
            <w:szCs w:val="16"/>
          </w:rPr>
          <w:t>подпунктах 5</w:t>
        </w:r>
      </w:hyperlink>
      <w:r w:rsidRPr="00732EAD">
        <w:rPr>
          <w:rFonts w:ascii="Times New Roman" w:hAnsi="Times New Roman" w:cs="Times New Roman"/>
          <w:sz w:val="16"/>
          <w:szCs w:val="16"/>
        </w:rPr>
        <w:t xml:space="preserve">, </w:t>
      </w:r>
      <w:hyperlink w:anchor="P132" w:history="1">
        <w:r w:rsidRPr="00732EAD">
          <w:rPr>
            <w:rFonts w:ascii="Times New Roman" w:hAnsi="Times New Roman" w:cs="Times New Roman"/>
            <w:sz w:val="16"/>
            <w:szCs w:val="16"/>
          </w:rPr>
          <w:t>6 пункта 10.2</w:t>
        </w:r>
      </w:hyperlink>
      <w:r w:rsidRPr="00732EAD">
        <w:rPr>
          <w:rFonts w:ascii="Times New Roman" w:hAnsi="Times New Roman" w:cs="Times New Roman"/>
          <w:sz w:val="16"/>
          <w:szCs w:val="16"/>
        </w:rPr>
        <w:t>, имеющиеся в распоряжении государственных органов, органов местного самоуправления и иных организаций.</w:t>
      </w:r>
    </w:p>
    <w:p w:rsidR="00732EAD" w:rsidRPr="00732EAD" w:rsidRDefault="00732EAD" w:rsidP="00732EAD">
      <w:pPr>
        <w:ind w:firstLine="709"/>
        <w:jc w:val="both"/>
        <w:rPr>
          <w:sz w:val="16"/>
          <w:szCs w:val="16"/>
        </w:rPr>
      </w:pPr>
      <w:r w:rsidRPr="00732EAD">
        <w:rPr>
          <w:sz w:val="16"/>
          <w:szCs w:val="16"/>
        </w:rPr>
        <w:t>Запрещается требовать от заявителя:</w:t>
      </w:r>
    </w:p>
    <w:p w:rsidR="00732EAD" w:rsidRPr="00732EAD" w:rsidRDefault="00732EAD" w:rsidP="00732EAD">
      <w:pPr>
        <w:ind w:firstLine="709"/>
        <w:jc w:val="both"/>
        <w:rPr>
          <w:color w:val="000000"/>
          <w:sz w:val="16"/>
          <w:szCs w:val="16"/>
        </w:rPr>
      </w:pPr>
      <w:r w:rsidRPr="00732EAD">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32EAD" w:rsidRPr="00732EAD" w:rsidRDefault="00732EAD" w:rsidP="00732EAD">
      <w:pPr>
        <w:ind w:firstLine="709"/>
        <w:jc w:val="both"/>
        <w:rPr>
          <w:sz w:val="16"/>
          <w:szCs w:val="16"/>
        </w:rPr>
      </w:pPr>
      <w:proofErr w:type="gramStart"/>
      <w:r w:rsidRPr="00732EAD">
        <w:rPr>
          <w:sz w:val="16"/>
          <w:szCs w:val="16"/>
        </w:rPr>
        <w:t>представления документов и информации, которые находятся в распоряжении Администрации Островского муниципального района Костромской области,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w:t>
      </w:r>
      <w:proofErr w:type="gramEnd"/>
      <w:r w:rsidRPr="00732EAD">
        <w:rPr>
          <w:sz w:val="16"/>
          <w:szCs w:val="16"/>
        </w:rPr>
        <w:t xml:space="preserve">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Островского муниципального района Костромской области по собственной инициативе;</w:t>
      </w:r>
    </w:p>
    <w:p w:rsidR="00732EAD" w:rsidRPr="00732EAD" w:rsidRDefault="00732EAD" w:rsidP="00732EAD">
      <w:pPr>
        <w:pStyle w:val="afb"/>
        <w:spacing w:after="0"/>
        <w:ind w:left="0" w:firstLine="709"/>
        <w:jc w:val="both"/>
        <w:rPr>
          <w:rFonts w:cs="Times New Roman"/>
          <w:i/>
          <w:sz w:val="16"/>
          <w:szCs w:val="16"/>
        </w:rPr>
      </w:pPr>
      <w:proofErr w:type="gramStart"/>
      <w:r w:rsidRPr="00732EAD">
        <w:rPr>
          <w:rFonts w:cs="Times New Roman"/>
          <w:sz w:val="16"/>
          <w:szCs w:val="1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Островского муниципального района от 27.01.2012г</w:t>
      </w:r>
      <w:proofErr w:type="gramEnd"/>
      <w:r w:rsidRPr="00732EAD">
        <w:rPr>
          <w:rFonts w:cs="Times New Roman"/>
          <w:sz w:val="16"/>
          <w:szCs w:val="16"/>
        </w:rPr>
        <w:t>. №77 «Об утверждении перечня муниципальных услуг (функций), оказываемых администрацией Островского муниципального района Костромской области и размещаемых в Сводном реестре государственных и муниципальных услуг (функций).</w:t>
      </w:r>
    </w:p>
    <w:p w:rsidR="00732EAD" w:rsidRPr="00732EAD" w:rsidRDefault="00732EAD" w:rsidP="00732EAD">
      <w:pPr>
        <w:tabs>
          <w:tab w:val="num" w:pos="928"/>
        </w:tabs>
        <w:ind w:firstLine="709"/>
        <w:jc w:val="both"/>
        <w:rPr>
          <w:sz w:val="16"/>
          <w:szCs w:val="16"/>
        </w:rPr>
      </w:pPr>
      <w:r w:rsidRPr="00732EAD">
        <w:rPr>
          <w:sz w:val="16"/>
          <w:szCs w:val="16"/>
        </w:rPr>
        <w:t>11. Документы, предоставляемые заявителем, должны соответствовать следующим требованиям:</w:t>
      </w:r>
    </w:p>
    <w:p w:rsidR="00732EAD" w:rsidRPr="00732EAD" w:rsidRDefault="00732EAD" w:rsidP="00732EAD">
      <w:pPr>
        <w:tabs>
          <w:tab w:val="num" w:pos="0"/>
        </w:tabs>
        <w:ind w:firstLine="709"/>
        <w:jc w:val="both"/>
        <w:rPr>
          <w:sz w:val="16"/>
          <w:szCs w:val="16"/>
        </w:rPr>
      </w:pPr>
      <w:r w:rsidRPr="00732EAD">
        <w:rPr>
          <w:sz w:val="16"/>
          <w:szCs w:val="16"/>
        </w:rPr>
        <w:t>тексты документов должны быть написаны разборчиво;</w:t>
      </w:r>
    </w:p>
    <w:p w:rsidR="00732EAD" w:rsidRPr="00732EAD" w:rsidRDefault="00732EAD" w:rsidP="00732EAD">
      <w:pPr>
        <w:tabs>
          <w:tab w:val="num" w:pos="0"/>
        </w:tabs>
        <w:ind w:firstLine="709"/>
        <w:jc w:val="both"/>
        <w:rPr>
          <w:sz w:val="16"/>
          <w:szCs w:val="16"/>
        </w:rPr>
      </w:pPr>
      <w:r w:rsidRPr="00732EAD">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732EAD" w:rsidRPr="00732EAD" w:rsidRDefault="00732EAD" w:rsidP="00732EAD">
      <w:pPr>
        <w:tabs>
          <w:tab w:val="num" w:pos="0"/>
        </w:tabs>
        <w:ind w:firstLine="709"/>
        <w:jc w:val="both"/>
        <w:rPr>
          <w:sz w:val="16"/>
          <w:szCs w:val="16"/>
        </w:rPr>
      </w:pPr>
      <w:r w:rsidRPr="00732EAD">
        <w:rPr>
          <w:sz w:val="16"/>
          <w:szCs w:val="16"/>
        </w:rPr>
        <w:t>документы не должны содержать подчисток, приписок, зачеркнутых слов и иных неоговоренных исправлений;</w:t>
      </w:r>
    </w:p>
    <w:p w:rsidR="00732EAD" w:rsidRPr="00732EAD" w:rsidRDefault="00732EAD" w:rsidP="00732EAD">
      <w:pPr>
        <w:tabs>
          <w:tab w:val="num" w:pos="0"/>
        </w:tabs>
        <w:ind w:firstLine="709"/>
        <w:jc w:val="both"/>
        <w:rPr>
          <w:sz w:val="16"/>
          <w:szCs w:val="16"/>
        </w:rPr>
      </w:pPr>
      <w:r w:rsidRPr="00732EAD">
        <w:rPr>
          <w:sz w:val="16"/>
          <w:szCs w:val="16"/>
        </w:rPr>
        <w:t>документы не должны быть исполнены карандашом;</w:t>
      </w:r>
    </w:p>
    <w:p w:rsidR="00732EAD" w:rsidRPr="00732EAD" w:rsidRDefault="00732EAD" w:rsidP="00732EAD">
      <w:pPr>
        <w:ind w:firstLine="709"/>
        <w:jc w:val="both"/>
        <w:rPr>
          <w:sz w:val="16"/>
          <w:szCs w:val="16"/>
        </w:rPr>
      </w:pPr>
      <w:r w:rsidRPr="00732EAD">
        <w:rPr>
          <w:sz w:val="16"/>
          <w:szCs w:val="16"/>
        </w:rPr>
        <w:t>документы не должны иметь серьезных повреждений, наличие которых допускает неоднозначность их толкования.</w:t>
      </w:r>
    </w:p>
    <w:p w:rsidR="00732EAD" w:rsidRPr="00732EAD" w:rsidRDefault="00732EAD" w:rsidP="00732EAD">
      <w:pPr>
        <w:ind w:firstLine="709"/>
        <w:jc w:val="both"/>
        <w:rPr>
          <w:sz w:val="16"/>
          <w:szCs w:val="16"/>
        </w:rPr>
      </w:pPr>
      <w:r w:rsidRPr="00732EAD">
        <w:rPr>
          <w:sz w:val="16"/>
          <w:szCs w:val="16"/>
        </w:rPr>
        <w:t>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специалистом администрации Островского муниципального района Костромской области или МФЦ в случае предоставления муниципальной услуги в МФЦ на основании представленного подлинника этого документа.</w:t>
      </w:r>
    </w:p>
    <w:p w:rsidR="00732EAD" w:rsidRPr="00732EAD" w:rsidRDefault="00732EAD" w:rsidP="00732EAD">
      <w:pPr>
        <w:ind w:firstLine="709"/>
        <w:jc w:val="both"/>
        <w:rPr>
          <w:color w:val="000000"/>
          <w:sz w:val="16"/>
          <w:szCs w:val="16"/>
        </w:rPr>
      </w:pPr>
      <w:r w:rsidRPr="00732EAD">
        <w:rPr>
          <w:color w:val="000000"/>
          <w:sz w:val="16"/>
          <w:szCs w:val="16"/>
        </w:rPr>
        <w:t>Заявитель может подать заявление о проведен</w:t>
      </w:r>
      <w:proofErr w:type="gramStart"/>
      <w:r w:rsidRPr="00732EAD">
        <w:rPr>
          <w:color w:val="000000"/>
          <w:sz w:val="16"/>
          <w:szCs w:val="16"/>
        </w:rPr>
        <w:t>ии ау</w:t>
      </w:r>
      <w:proofErr w:type="gramEnd"/>
      <w:r w:rsidRPr="00732EAD">
        <w:rPr>
          <w:color w:val="000000"/>
          <w:sz w:val="16"/>
          <w:szCs w:val="16"/>
        </w:rPr>
        <w:t xml:space="preserve">кциона в электронной форме с использованием </w:t>
      </w:r>
      <w:r w:rsidRPr="00732EAD">
        <w:rPr>
          <w:sz w:val="16"/>
          <w:szCs w:val="16"/>
        </w:rPr>
        <w:t xml:space="preserve">региональной информационной системы «Единый </w:t>
      </w:r>
      <w:r w:rsidRPr="00732EAD">
        <w:rPr>
          <w:color w:val="000000"/>
          <w:sz w:val="16"/>
          <w:szCs w:val="16"/>
        </w:rPr>
        <w:t>портал Костромской области» (при наличии технической возможности).</w:t>
      </w:r>
    </w:p>
    <w:p w:rsidR="00732EAD" w:rsidRPr="00732EAD" w:rsidRDefault="00732EAD" w:rsidP="00732EAD">
      <w:pPr>
        <w:ind w:firstLine="709"/>
        <w:jc w:val="both"/>
        <w:rPr>
          <w:color w:val="000000"/>
          <w:sz w:val="16"/>
          <w:szCs w:val="16"/>
        </w:rPr>
      </w:pPr>
      <w:proofErr w:type="gramStart"/>
      <w:r w:rsidRPr="00732EAD">
        <w:rPr>
          <w:color w:val="000000"/>
          <w:sz w:val="16"/>
          <w:szCs w:val="16"/>
        </w:rPr>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732EAD" w:rsidRPr="00732EAD" w:rsidRDefault="00732EAD" w:rsidP="00732EAD">
      <w:pPr>
        <w:ind w:firstLine="709"/>
        <w:jc w:val="both"/>
        <w:rPr>
          <w:sz w:val="16"/>
          <w:szCs w:val="16"/>
          <w:lang w:eastAsia="en-US"/>
        </w:rPr>
      </w:pPr>
      <w:r w:rsidRPr="00732EAD">
        <w:rPr>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732EAD" w:rsidRPr="00732EAD" w:rsidRDefault="00732EAD" w:rsidP="00732EAD">
      <w:pPr>
        <w:ind w:firstLine="709"/>
        <w:jc w:val="both"/>
        <w:rPr>
          <w:sz w:val="16"/>
          <w:szCs w:val="16"/>
          <w:lang w:eastAsia="en-US"/>
        </w:rPr>
      </w:pPr>
      <w:r w:rsidRPr="00732EAD">
        <w:rPr>
          <w:sz w:val="16"/>
          <w:szCs w:val="16"/>
          <w:lang w:eastAsia="en-US"/>
        </w:rPr>
        <w:t>электронной подписью заявителя (представителя заявителя);</w:t>
      </w:r>
    </w:p>
    <w:p w:rsidR="00732EAD" w:rsidRPr="00732EAD" w:rsidRDefault="00732EAD" w:rsidP="00732EAD">
      <w:pPr>
        <w:ind w:firstLine="709"/>
        <w:jc w:val="both"/>
        <w:rPr>
          <w:sz w:val="16"/>
          <w:szCs w:val="16"/>
          <w:lang w:eastAsia="en-US"/>
        </w:rPr>
      </w:pPr>
      <w:r w:rsidRPr="00732EAD">
        <w:rPr>
          <w:sz w:val="16"/>
          <w:szCs w:val="16"/>
          <w:lang w:eastAsia="en-US"/>
        </w:rPr>
        <w:t>усиленной квалифицированной электронной подписью заявителя (представителя заявителя).</w:t>
      </w:r>
    </w:p>
    <w:p w:rsidR="00732EAD" w:rsidRPr="00732EAD" w:rsidRDefault="00732EAD" w:rsidP="00732EAD">
      <w:pPr>
        <w:ind w:firstLine="709"/>
        <w:jc w:val="both"/>
        <w:rPr>
          <w:sz w:val="16"/>
          <w:szCs w:val="16"/>
          <w:lang w:eastAsia="en-US"/>
        </w:rPr>
      </w:pPr>
      <w:r w:rsidRPr="00732EAD">
        <w:rPr>
          <w:sz w:val="16"/>
          <w:szCs w:val="16"/>
          <w:lang w:eastAsia="en-US"/>
        </w:rPr>
        <w:lastRenderedPageBreak/>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32EAD" w:rsidRPr="00732EAD" w:rsidRDefault="00732EAD" w:rsidP="00732EAD">
      <w:pPr>
        <w:ind w:firstLine="709"/>
        <w:jc w:val="both"/>
        <w:rPr>
          <w:sz w:val="16"/>
          <w:szCs w:val="16"/>
          <w:lang w:eastAsia="en-US"/>
        </w:rPr>
      </w:pPr>
      <w:r w:rsidRPr="00732EAD">
        <w:rPr>
          <w:sz w:val="16"/>
          <w:szCs w:val="16"/>
          <w:lang w:eastAsia="en-US"/>
        </w:rPr>
        <w:t>лица, действующего от имени юридического лица без доверенности;</w:t>
      </w:r>
    </w:p>
    <w:p w:rsidR="00732EAD" w:rsidRPr="00732EAD" w:rsidRDefault="00732EAD" w:rsidP="00732EAD">
      <w:pPr>
        <w:ind w:firstLine="709"/>
        <w:jc w:val="both"/>
        <w:rPr>
          <w:sz w:val="16"/>
          <w:szCs w:val="16"/>
          <w:lang w:eastAsia="en-US"/>
        </w:rPr>
      </w:pPr>
      <w:r w:rsidRPr="00732EAD">
        <w:rPr>
          <w:sz w:val="16"/>
          <w:szCs w:val="16"/>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732EAD" w:rsidRPr="00732EAD" w:rsidRDefault="00732EAD" w:rsidP="00732EAD">
      <w:pPr>
        <w:pStyle w:val="ConsPlusNormal"/>
        <w:ind w:firstLine="709"/>
        <w:jc w:val="both"/>
        <w:rPr>
          <w:rFonts w:ascii="Times New Roman" w:hAnsi="Times New Roman" w:cs="Times New Roman"/>
          <w:iCs/>
          <w:sz w:val="16"/>
          <w:szCs w:val="16"/>
        </w:rPr>
      </w:pPr>
      <w:r w:rsidRPr="00732EAD">
        <w:rPr>
          <w:rFonts w:ascii="Times New Roman" w:hAnsi="Times New Roman" w:cs="Times New Roman"/>
          <w:sz w:val="16"/>
          <w:szCs w:val="16"/>
        </w:rPr>
        <w:t xml:space="preserve">Доверенность, подтверждающая правомочие на обращение за получением муниципальной услуги, направляется </w:t>
      </w:r>
      <w:r w:rsidRPr="00732EAD">
        <w:rPr>
          <w:rFonts w:ascii="Times New Roman" w:hAnsi="Times New Roman" w:cs="Times New Roman"/>
          <w:sz w:val="16"/>
          <w:szCs w:val="16"/>
          <w:lang w:eastAsia="en-US"/>
        </w:rPr>
        <w:t>в виде электронного образа такого документа</w:t>
      </w:r>
      <w:r w:rsidRPr="00732EAD">
        <w:rPr>
          <w:rFonts w:ascii="Times New Roman" w:hAnsi="Times New Roman" w:cs="Times New Roman"/>
          <w:iCs/>
          <w:sz w:val="16"/>
          <w:szCs w:val="16"/>
        </w:rPr>
        <w:t>.</w:t>
      </w:r>
    </w:p>
    <w:p w:rsidR="00732EAD" w:rsidRPr="00732EAD" w:rsidRDefault="00732EAD" w:rsidP="00732EAD">
      <w:pPr>
        <w:ind w:firstLine="709"/>
        <w:jc w:val="both"/>
        <w:rPr>
          <w:sz w:val="16"/>
          <w:szCs w:val="16"/>
        </w:rPr>
      </w:pPr>
      <w:r w:rsidRPr="00732EAD">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732EAD">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732EAD" w:rsidRPr="00732EAD" w:rsidRDefault="00732EAD" w:rsidP="00732EAD">
      <w:pPr>
        <w:ind w:firstLine="709"/>
        <w:jc w:val="both"/>
        <w:rPr>
          <w:sz w:val="16"/>
          <w:szCs w:val="16"/>
        </w:rPr>
      </w:pPr>
      <w:r w:rsidRPr="00732EAD">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732EAD" w:rsidRPr="00732EAD" w:rsidRDefault="00732EAD" w:rsidP="00732EAD">
      <w:pPr>
        <w:ind w:firstLine="709"/>
        <w:jc w:val="both"/>
        <w:rPr>
          <w:sz w:val="16"/>
          <w:szCs w:val="16"/>
        </w:rPr>
      </w:pPr>
      <w:r w:rsidRPr="00732EAD">
        <w:rPr>
          <w:sz w:val="16"/>
          <w:szCs w:val="16"/>
        </w:rPr>
        <w:t xml:space="preserve">Требования к формату документов, представляемых в электронном виде, установлены Порядком подачи заявлений в электронном виде, </w:t>
      </w:r>
      <w:proofErr w:type="gramStart"/>
      <w:r w:rsidRPr="00732EAD">
        <w:rPr>
          <w:sz w:val="16"/>
          <w:szCs w:val="16"/>
        </w:rPr>
        <w:t>утвержденный</w:t>
      </w:r>
      <w:proofErr w:type="gramEnd"/>
      <w:r w:rsidRPr="00732EAD">
        <w:rPr>
          <w:sz w:val="16"/>
          <w:szCs w:val="16"/>
        </w:rPr>
        <w:t xml:space="preserve"> приказом Минэкономразвития России от 14.01.2015 № 7.</w:t>
      </w:r>
    </w:p>
    <w:p w:rsidR="00732EAD" w:rsidRPr="00732EAD" w:rsidRDefault="00732EAD" w:rsidP="00732EAD">
      <w:pPr>
        <w:ind w:firstLine="709"/>
        <w:jc w:val="both"/>
        <w:rPr>
          <w:rFonts w:eastAsia="Arial Unicode MS"/>
          <w:kern w:val="1"/>
          <w:sz w:val="16"/>
          <w:szCs w:val="16"/>
        </w:rPr>
      </w:pPr>
      <w:r w:rsidRPr="00732EAD">
        <w:rPr>
          <w:sz w:val="16"/>
          <w:szCs w:val="16"/>
          <w:lang w:eastAsia="en-US"/>
        </w:rPr>
        <w:t xml:space="preserve">12. </w:t>
      </w:r>
      <w:r w:rsidRPr="00732EAD">
        <w:rPr>
          <w:sz w:val="16"/>
          <w:szCs w:val="16"/>
        </w:rPr>
        <w:t xml:space="preserve">В перечень необходимых и обязательных услуг для предоставления муниципальной услуги входит проведение кадастровых работ </w:t>
      </w:r>
      <w:r w:rsidRPr="00732EAD">
        <w:rPr>
          <w:rFonts w:eastAsia="Arial Unicode MS"/>
          <w:kern w:val="1"/>
          <w:sz w:val="16"/>
          <w:szCs w:val="16"/>
        </w:rPr>
        <w:t>в отношении земельного участка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r w:rsidRPr="00732EAD">
        <w:rPr>
          <w:sz w:val="16"/>
          <w:szCs w:val="16"/>
        </w:rPr>
        <w:t>).</w:t>
      </w:r>
    </w:p>
    <w:p w:rsidR="00732EAD" w:rsidRPr="00732EAD" w:rsidRDefault="00732EAD" w:rsidP="00732EAD">
      <w:pPr>
        <w:ind w:firstLine="709"/>
        <w:jc w:val="both"/>
        <w:rPr>
          <w:rFonts w:eastAsia="Arial Unicode MS"/>
          <w:kern w:val="1"/>
          <w:sz w:val="16"/>
          <w:szCs w:val="16"/>
        </w:rPr>
      </w:pPr>
      <w:proofErr w:type="gramStart"/>
      <w:r w:rsidRPr="00732EAD">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roofErr w:type="gramEnd"/>
    </w:p>
    <w:p w:rsidR="00732EAD" w:rsidRPr="00732EAD" w:rsidRDefault="00732EAD" w:rsidP="00732EAD">
      <w:pPr>
        <w:ind w:firstLine="709"/>
        <w:jc w:val="both"/>
        <w:rPr>
          <w:sz w:val="16"/>
          <w:szCs w:val="16"/>
          <w:lang w:eastAsia="en-US"/>
        </w:rPr>
      </w:pPr>
      <w:r w:rsidRPr="00732EAD">
        <w:rPr>
          <w:sz w:val="16"/>
          <w:szCs w:val="16"/>
          <w:lang w:eastAsia="en-US"/>
        </w:rPr>
        <w:t>13. При предоставлении муниципальной услуги:</w:t>
      </w:r>
    </w:p>
    <w:p w:rsidR="00732EAD" w:rsidRPr="00732EAD" w:rsidRDefault="00732EAD" w:rsidP="00732EAD">
      <w:pPr>
        <w:ind w:firstLine="709"/>
        <w:jc w:val="both"/>
        <w:rPr>
          <w:sz w:val="16"/>
          <w:szCs w:val="16"/>
          <w:lang w:eastAsia="en-US"/>
        </w:rPr>
      </w:pPr>
      <w:r w:rsidRPr="00732EAD">
        <w:rPr>
          <w:sz w:val="16"/>
          <w:szCs w:val="16"/>
          <w:lang w:eastAsia="en-US"/>
        </w:rPr>
        <w:t>1) заявитель взаимодействует:</w:t>
      </w:r>
    </w:p>
    <w:p w:rsidR="00732EAD" w:rsidRPr="00732EAD" w:rsidRDefault="00732EAD" w:rsidP="00732EAD">
      <w:pPr>
        <w:ind w:firstLine="709"/>
        <w:jc w:val="both"/>
        <w:rPr>
          <w:sz w:val="16"/>
          <w:szCs w:val="16"/>
          <w:lang w:eastAsia="en-US"/>
        </w:rPr>
      </w:pPr>
      <w:r w:rsidRPr="00732EAD">
        <w:rPr>
          <w:sz w:val="16"/>
          <w:szCs w:val="16"/>
          <w:lang w:eastAsia="en-US"/>
        </w:rPr>
        <w:t>со специализированными подрядными организациями, осуществляющими выполнение кадастровых работ;</w:t>
      </w:r>
    </w:p>
    <w:p w:rsidR="00732EAD" w:rsidRPr="00732EAD" w:rsidRDefault="00732EAD" w:rsidP="00732EAD">
      <w:pPr>
        <w:ind w:firstLine="709"/>
        <w:jc w:val="both"/>
        <w:rPr>
          <w:sz w:val="16"/>
          <w:szCs w:val="16"/>
          <w:lang w:eastAsia="en-US"/>
        </w:rPr>
      </w:pPr>
      <w:r w:rsidRPr="00732EAD">
        <w:rPr>
          <w:sz w:val="16"/>
          <w:szCs w:val="16"/>
          <w:lang w:eastAsia="en-US"/>
        </w:rPr>
        <w:t>с Федеральной службой государственной регистрации, кадастра и картографии для постановки на государственный кадастровый учет земельного участка</w:t>
      </w:r>
    </w:p>
    <w:p w:rsidR="00732EAD" w:rsidRPr="00732EAD" w:rsidRDefault="00732EAD" w:rsidP="00732EAD">
      <w:pPr>
        <w:ind w:firstLine="709"/>
        <w:jc w:val="both"/>
        <w:rPr>
          <w:sz w:val="16"/>
          <w:szCs w:val="16"/>
          <w:lang w:eastAsia="en-US"/>
        </w:rPr>
      </w:pPr>
      <w:r w:rsidRPr="00732EAD">
        <w:rPr>
          <w:sz w:val="16"/>
          <w:szCs w:val="16"/>
          <w:lang w:eastAsia="en-US"/>
        </w:rPr>
        <w:t>с кредитными организациями для внесения задатка.</w:t>
      </w:r>
    </w:p>
    <w:p w:rsidR="00732EAD" w:rsidRPr="00732EAD" w:rsidRDefault="00732EAD" w:rsidP="00732EAD">
      <w:pPr>
        <w:ind w:firstLine="709"/>
        <w:jc w:val="both"/>
        <w:rPr>
          <w:sz w:val="16"/>
          <w:szCs w:val="16"/>
          <w:lang w:eastAsia="en-US"/>
        </w:rPr>
      </w:pPr>
      <w:r w:rsidRPr="00732EAD">
        <w:rPr>
          <w:sz w:val="16"/>
          <w:szCs w:val="16"/>
          <w:lang w:eastAsia="en-US"/>
        </w:rPr>
        <w:t xml:space="preserve">2) </w:t>
      </w:r>
      <w:r w:rsidRPr="00732EAD">
        <w:rPr>
          <w:sz w:val="16"/>
          <w:szCs w:val="16"/>
        </w:rPr>
        <w:t xml:space="preserve">администрация Островского муниципального района Костромской области </w:t>
      </w:r>
      <w:r w:rsidRPr="00732EAD">
        <w:rPr>
          <w:sz w:val="16"/>
          <w:szCs w:val="16"/>
          <w:lang w:eastAsia="en-US"/>
        </w:rPr>
        <w:t>взаимодействует:</w:t>
      </w:r>
    </w:p>
    <w:p w:rsidR="00732EAD" w:rsidRPr="00732EAD" w:rsidRDefault="00732EAD" w:rsidP="00732EAD">
      <w:pPr>
        <w:ind w:firstLine="709"/>
        <w:jc w:val="both"/>
        <w:rPr>
          <w:iCs/>
          <w:sz w:val="16"/>
          <w:szCs w:val="16"/>
        </w:rPr>
      </w:pPr>
      <w:r w:rsidRPr="00732EAD">
        <w:rPr>
          <w:iCs/>
          <w:sz w:val="16"/>
          <w:szCs w:val="16"/>
        </w:rPr>
        <w:t>с Федеральной налоговой службой для получения выписок из ЕГРЮЛ, ЕГРИП;</w:t>
      </w:r>
    </w:p>
    <w:p w:rsidR="00732EAD" w:rsidRPr="00732EAD" w:rsidRDefault="00732EAD" w:rsidP="00732EAD">
      <w:pPr>
        <w:ind w:firstLine="709"/>
        <w:jc w:val="both"/>
        <w:rPr>
          <w:sz w:val="16"/>
          <w:szCs w:val="16"/>
        </w:rPr>
      </w:pPr>
      <w:r w:rsidRPr="00732EAD">
        <w:rPr>
          <w:rStyle w:val="af8"/>
          <w:b w:val="0"/>
          <w:bCs w:val="0"/>
          <w:color w:val="000000"/>
          <w:sz w:val="16"/>
          <w:szCs w:val="16"/>
        </w:rPr>
        <w:t xml:space="preserve">с Федеральной службой государственной регистрации, кадастра и картографии для получения </w:t>
      </w:r>
      <w:r w:rsidRPr="00732EAD">
        <w:rPr>
          <w:sz w:val="16"/>
          <w:szCs w:val="16"/>
        </w:rPr>
        <w:t>выписок из ЕГРН об объекте недвижимости (об испрашиваемом земельном участке), для осуществления государственной регистрации права собственности муниципального образования на образуемый земельный участок;</w:t>
      </w:r>
    </w:p>
    <w:p w:rsidR="00732EAD" w:rsidRPr="00732EAD" w:rsidRDefault="00732EAD" w:rsidP="00732EAD">
      <w:pPr>
        <w:ind w:firstLine="709"/>
        <w:jc w:val="both"/>
        <w:rPr>
          <w:sz w:val="16"/>
          <w:szCs w:val="16"/>
        </w:rPr>
      </w:pPr>
      <w:r w:rsidRPr="00732EAD">
        <w:rPr>
          <w:sz w:val="16"/>
          <w:szCs w:val="16"/>
        </w:rPr>
        <w:t>с оценщиками для получения отчета об оценке рыночной стоимости земельного участка (рыночного размера годовой арендной платы, рыночного размера первого арендного платежа), на основании которого определяется начальная цена предмета аукциона.</w:t>
      </w:r>
    </w:p>
    <w:p w:rsidR="00732EAD" w:rsidRPr="00732EAD" w:rsidRDefault="00732EAD" w:rsidP="00732EAD">
      <w:pPr>
        <w:ind w:firstLine="709"/>
        <w:jc w:val="both"/>
        <w:rPr>
          <w:color w:val="000000"/>
          <w:sz w:val="16"/>
          <w:szCs w:val="16"/>
        </w:rPr>
      </w:pPr>
      <w:r w:rsidRPr="00732EAD">
        <w:rPr>
          <w:color w:val="000000"/>
          <w:sz w:val="16"/>
          <w:szCs w:val="16"/>
        </w:rPr>
        <w:t>14. Основания для отказа в приеме заявления о проведен</w:t>
      </w:r>
      <w:proofErr w:type="gramStart"/>
      <w:r w:rsidRPr="00732EAD">
        <w:rPr>
          <w:color w:val="000000"/>
          <w:sz w:val="16"/>
          <w:szCs w:val="16"/>
        </w:rPr>
        <w:t>ии ау</w:t>
      </w:r>
      <w:proofErr w:type="gramEnd"/>
      <w:r w:rsidRPr="00732EAD">
        <w:rPr>
          <w:color w:val="000000"/>
          <w:sz w:val="16"/>
          <w:szCs w:val="16"/>
        </w:rPr>
        <w:t>кциона, заявки на участие в аукционе и документов, необходимых для предоставления муниципальной услуги, полученных от заявителя на бумажном носителе, а также для приостановления предоставления муниципальной услуги отсутствуют.</w:t>
      </w:r>
    </w:p>
    <w:p w:rsidR="00732EAD" w:rsidRPr="00732EAD" w:rsidRDefault="00732EAD" w:rsidP="00732EAD">
      <w:pPr>
        <w:pStyle w:val="ConsPlusNormal"/>
        <w:ind w:firstLine="709"/>
        <w:jc w:val="both"/>
        <w:rPr>
          <w:rFonts w:ascii="Times New Roman" w:hAnsi="Times New Roman" w:cs="Times New Roman"/>
          <w:color w:val="000000"/>
          <w:sz w:val="16"/>
          <w:szCs w:val="16"/>
        </w:rPr>
      </w:pPr>
      <w:r w:rsidRPr="00732EAD">
        <w:rPr>
          <w:rFonts w:ascii="Times New Roman" w:hAnsi="Times New Roman" w:cs="Times New Roman"/>
          <w:color w:val="000000"/>
          <w:sz w:val="16"/>
          <w:szCs w:val="16"/>
        </w:rPr>
        <w:t>Основание для отказа в приеме к рассмотрению заявления о проведен</w:t>
      </w:r>
      <w:proofErr w:type="gramStart"/>
      <w:r w:rsidRPr="00732EAD">
        <w:rPr>
          <w:rFonts w:ascii="Times New Roman" w:hAnsi="Times New Roman" w:cs="Times New Roman"/>
          <w:color w:val="000000"/>
          <w:sz w:val="16"/>
          <w:szCs w:val="16"/>
        </w:rPr>
        <w:t>ии ау</w:t>
      </w:r>
      <w:proofErr w:type="gramEnd"/>
      <w:r w:rsidRPr="00732EAD">
        <w:rPr>
          <w:rFonts w:ascii="Times New Roman" w:hAnsi="Times New Roman" w:cs="Times New Roman"/>
          <w:color w:val="000000"/>
          <w:sz w:val="16"/>
          <w:szCs w:val="16"/>
        </w:rPr>
        <w:t>кциона и документов, полученных от заявителя в форме электронного документа:</w:t>
      </w:r>
    </w:p>
    <w:p w:rsidR="00732EAD" w:rsidRPr="00732EAD" w:rsidRDefault="00732EAD" w:rsidP="00732EAD">
      <w:pPr>
        <w:pStyle w:val="ConsPlusNormal"/>
        <w:ind w:firstLine="709"/>
        <w:jc w:val="both"/>
        <w:rPr>
          <w:rFonts w:ascii="Times New Roman" w:hAnsi="Times New Roman" w:cs="Times New Roman"/>
          <w:color w:val="000000"/>
          <w:sz w:val="16"/>
          <w:szCs w:val="16"/>
        </w:rPr>
      </w:pPr>
      <w:r w:rsidRPr="00732EAD">
        <w:rPr>
          <w:rFonts w:ascii="Times New Roman" w:hAnsi="Times New Roman" w:cs="Times New Roman"/>
          <w:color w:val="000000"/>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732EAD" w:rsidRPr="00732EAD" w:rsidRDefault="00732EAD" w:rsidP="00732EAD">
      <w:pPr>
        <w:pStyle w:val="ConsPlusNormal"/>
        <w:ind w:firstLine="709"/>
        <w:jc w:val="both"/>
        <w:rPr>
          <w:rFonts w:ascii="Times New Roman" w:hAnsi="Times New Roman" w:cs="Times New Roman"/>
          <w:sz w:val="16"/>
          <w:szCs w:val="16"/>
          <w:lang w:eastAsia="en-US"/>
        </w:rPr>
      </w:pPr>
      <w:r w:rsidRPr="00732EAD">
        <w:rPr>
          <w:rFonts w:ascii="Times New Roman" w:hAnsi="Times New Roman" w:cs="Times New Roman"/>
          <w:color w:val="000000"/>
          <w:sz w:val="16"/>
          <w:szCs w:val="16"/>
        </w:rPr>
        <w:t xml:space="preserve">15. </w:t>
      </w:r>
      <w:r w:rsidRPr="00732EAD">
        <w:rPr>
          <w:rFonts w:ascii="Times New Roman" w:hAnsi="Times New Roman" w:cs="Times New Roman"/>
          <w:sz w:val="16"/>
          <w:szCs w:val="16"/>
          <w:lang w:eastAsia="en-US"/>
        </w:rPr>
        <w:t>Заявление о проведен</w:t>
      </w:r>
      <w:proofErr w:type="gramStart"/>
      <w:r w:rsidRPr="00732EAD">
        <w:rPr>
          <w:rFonts w:ascii="Times New Roman" w:hAnsi="Times New Roman" w:cs="Times New Roman"/>
          <w:sz w:val="16"/>
          <w:szCs w:val="16"/>
          <w:lang w:eastAsia="en-US"/>
        </w:rPr>
        <w:t>ии ау</w:t>
      </w:r>
      <w:proofErr w:type="gramEnd"/>
      <w:r w:rsidRPr="00732EAD">
        <w:rPr>
          <w:rFonts w:ascii="Times New Roman" w:hAnsi="Times New Roman" w:cs="Times New Roman"/>
          <w:sz w:val="16"/>
          <w:szCs w:val="16"/>
          <w:lang w:eastAsia="en-US"/>
        </w:rPr>
        <w:t>кциона,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732EAD" w:rsidRPr="00732EAD" w:rsidRDefault="00732EAD" w:rsidP="00732EAD">
      <w:pPr>
        <w:ind w:firstLine="709"/>
        <w:jc w:val="both"/>
        <w:rPr>
          <w:sz w:val="16"/>
          <w:szCs w:val="16"/>
          <w:lang w:eastAsia="en-US"/>
        </w:rPr>
      </w:pPr>
      <w:r w:rsidRPr="00732EAD">
        <w:rPr>
          <w:sz w:val="16"/>
          <w:szCs w:val="16"/>
          <w:lang w:eastAsia="en-US"/>
        </w:rPr>
        <w:t xml:space="preserve">Не позднее 5 рабочих дней со дня представления такого заявления </w:t>
      </w:r>
      <w:r w:rsidRPr="00732EAD">
        <w:rPr>
          <w:sz w:val="16"/>
          <w:szCs w:val="16"/>
        </w:rPr>
        <w:t xml:space="preserve">администрация Островского муниципального района Костромской области </w:t>
      </w:r>
      <w:r w:rsidRPr="00732EAD">
        <w:rPr>
          <w:sz w:val="16"/>
          <w:szCs w:val="16"/>
          <w:lang w:eastAsia="en-US"/>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32EAD" w:rsidRPr="00732EAD" w:rsidRDefault="00732EAD" w:rsidP="00732EAD">
      <w:pPr>
        <w:ind w:firstLine="709"/>
        <w:jc w:val="both"/>
        <w:outlineLvl w:val="2"/>
        <w:rPr>
          <w:sz w:val="16"/>
          <w:szCs w:val="16"/>
        </w:rPr>
      </w:pPr>
      <w:r w:rsidRPr="00732EAD">
        <w:rPr>
          <w:sz w:val="16"/>
          <w:szCs w:val="16"/>
          <w:lang w:eastAsia="en-US"/>
        </w:rPr>
        <w:t xml:space="preserve">16. </w:t>
      </w:r>
      <w:r w:rsidRPr="00732EAD">
        <w:rPr>
          <w:sz w:val="16"/>
          <w:szCs w:val="16"/>
        </w:rPr>
        <w:t>Основания для отказа в предоставлении муниципальной услуги: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 границы земельного участка подлежат уточнению в соответствии с требованиями Федерального </w:t>
      </w:r>
      <w:hyperlink r:id="rId43" w:history="1">
        <w:r w:rsidRPr="00732EAD">
          <w:rPr>
            <w:rFonts w:ascii="Times New Roman" w:hAnsi="Times New Roman" w:cs="Times New Roman"/>
            <w:sz w:val="16"/>
            <w:szCs w:val="16"/>
          </w:rPr>
          <w:t>закона</w:t>
        </w:r>
      </w:hyperlink>
      <w:r w:rsidRPr="00732EAD">
        <w:rPr>
          <w:rFonts w:ascii="Times New Roman" w:hAnsi="Times New Roman" w:cs="Times New Roman"/>
          <w:sz w:val="16"/>
          <w:szCs w:val="16"/>
        </w:rPr>
        <w:t xml:space="preserve"> от 13 июля 2015 года № 218-ФЗ          «О государственной регистрации недвижимости»;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732EAD" w:rsidRPr="00732EAD" w:rsidRDefault="00732EAD" w:rsidP="00732EAD">
      <w:pPr>
        <w:pStyle w:val="ConsPlusNormal"/>
        <w:ind w:firstLine="709"/>
        <w:jc w:val="both"/>
        <w:rPr>
          <w:rFonts w:ascii="Times New Roman" w:hAnsi="Times New Roman" w:cs="Times New Roman"/>
          <w:sz w:val="16"/>
          <w:szCs w:val="16"/>
        </w:rPr>
      </w:pPr>
      <w:bookmarkStart w:id="13" w:name="P180"/>
      <w:bookmarkEnd w:id="13"/>
      <w:r w:rsidRPr="00732EAD">
        <w:rPr>
          <w:rFonts w:ascii="Times New Roman" w:hAnsi="Times New Roman" w:cs="Times New Roman"/>
          <w:sz w:val="16"/>
          <w:szCs w:val="16"/>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 земельный участок не отнесен к определенной категории земель;</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44" w:history="1">
        <w:r w:rsidRPr="00732EAD">
          <w:rPr>
            <w:rFonts w:ascii="Times New Roman" w:hAnsi="Times New Roman" w:cs="Times New Roman"/>
            <w:sz w:val="16"/>
            <w:szCs w:val="16"/>
          </w:rPr>
          <w:t>пунктом 3 статьи 39.36</w:t>
        </w:r>
      </w:hyperlink>
      <w:r w:rsidRPr="00732EAD">
        <w:rPr>
          <w:rFonts w:ascii="Times New Roman" w:hAnsi="Times New Roman" w:cs="Times New Roman"/>
          <w:sz w:val="16"/>
          <w:szCs w:val="16"/>
        </w:rPr>
        <w:t xml:space="preserve"> Земельного кодекса Российской Федерации и размещение которого не препятствует использованию такого земельного участка в соответствии </w:t>
      </w:r>
      <w:proofErr w:type="gramStart"/>
      <w:r w:rsidRPr="00732EAD">
        <w:rPr>
          <w:rFonts w:ascii="Times New Roman" w:hAnsi="Times New Roman" w:cs="Times New Roman"/>
          <w:sz w:val="16"/>
          <w:szCs w:val="16"/>
        </w:rPr>
        <w:t>с</w:t>
      </w:r>
      <w:proofErr w:type="gramEnd"/>
      <w:r w:rsidRPr="00732EAD">
        <w:rPr>
          <w:rFonts w:ascii="Times New Roman" w:hAnsi="Times New Roman" w:cs="Times New Roman"/>
          <w:sz w:val="16"/>
          <w:szCs w:val="16"/>
        </w:rPr>
        <w:t xml:space="preserve"> </w:t>
      </w:r>
      <w:proofErr w:type="gramStart"/>
      <w:r w:rsidRPr="00732EAD">
        <w:rPr>
          <w:rFonts w:ascii="Times New Roman" w:hAnsi="Times New Roman" w:cs="Times New Roman"/>
          <w:sz w:val="16"/>
          <w:szCs w:val="16"/>
        </w:rPr>
        <w:t>его</w:t>
      </w:r>
      <w:proofErr w:type="gramEnd"/>
      <w:r w:rsidRPr="00732EAD">
        <w:rPr>
          <w:rFonts w:ascii="Times New Roman" w:hAnsi="Times New Roman" w:cs="Times New Roman"/>
          <w:sz w:val="16"/>
          <w:szCs w:val="16"/>
        </w:rPr>
        <w:t xml:space="preserve"> разрешенным использованием;</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14) земельный участок в соответствии с утвержденными документами территориального планирования и (или) документацией по планировке </w:t>
      </w:r>
      <w:r w:rsidRPr="00732EAD">
        <w:rPr>
          <w:rFonts w:ascii="Times New Roman" w:hAnsi="Times New Roman" w:cs="Times New Roman"/>
          <w:sz w:val="16"/>
          <w:szCs w:val="16"/>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16) в отношении земельного участка принято решение о предварительном согласовании его предоставления;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32EAD" w:rsidRPr="00732EAD" w:rsidRDefault="00732EAD" w:rsidP="00732EAD">
      <w:pPr>
        <w:pStyle w:val="ConsPlusNormal"/>
        <w:ind w:firstLine="709"/>
        <w:jc w:val="both"/>
        <w:rPr>
          <w:rFonts w:ascii="Times New Roman" w:hAnsi="Times New Roman" w:cs="Times New Roman"/>
          <w:sz w:val="16"/>
          <w:szCs w:val="16"/>
        </w:rPr>
      </w:pPr>
      <w:bookmarkStart w:id="14" w:name="P194"/>
      <w:bookmarkEnd w:id="14"/>
      <w:r w:rsidRPr="00732EAD">
        <w:rPr>
          <w:rFonts w:ascii="Times New Roman" w:hAnsi="Times New Roman" w:cs="Times New Roman"/>
          <w:sz w:val="16"/>
          <w:szCs w:val="16"/>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732EAD">
        <w:rPr>
          <w:rFonts w:ascii="Times New Roman" w:hAnsi="Times New Roman" w:cs="Times New Roman"/>
          <w:sz w:val="16"/>
          <w:szCs w:val="16"/>
        </w:rPr>
        <w:t>жд в св</w:t>
      </w:r>
      <w:proofErr w:type="gramEnd"/>
      <w:r w:rsidRPr="00732EAD">
        <w:rPr>
          <w:rFonts w:ascii="Times New Roman" w:hAnsi="Times New Roman" w:cs="Times New Roman"/>
          <w:sz w:val="16"/>
          <w:szCs w:val="16"/>
        </w:rPr>
        <w:t>язи с признанием многоквартирного дома, который расположен на таком земельном участке, аварийным и подлежащим сносу или реконструкции;</w:t>
      </w:r>
    </w:p>
    <w:p w:rsidR="00732EAD" w:rsidRPr="00732EAD" w:rsidRDefault="00732EAD" w:rsidP="00732EAD">
      <w:pPr>
        <w:pStyle w:val="ConsPlusNormal"/>
        <w:ind w:firstLine="709"/>
        <w:jc w:val="both"/>
        <w:rPr>
          <w:rFonts w:ascii="Times New Roman" w:hAnsi="Times New Roman" w:cs="Times New Roman"/>
          <w:sz w:val="16"/>
          <w:szCs w:val="16"/>
        </w:rPr>
      </w:pPr>
      <w:bookmarkStart w:id="15" w:name="P195"/>
      <w:bookmarkEnd w:id="15"/>
      <w:r w:rsidRPr="00732EAD">
        <w:rPr>
          <w:rFonts w:ascii="Times New Roman" w:hAnsi="Times New Roman" w:cs="Times New Roman"/>
          <w:sz w:val="16"/>
          <w:szCs w:val="16"/>
        </w:rPr>
        <w:t xml:space="preserve">20) непредставление необходимых для участия в аукционе документов (указанных в </w:t>
      </w:r>
      <w:hyperlink w:anchor="P127" w:history="1">
        <w:r w:rsidRPr="00732EAD">
          <w:rPr>
            <w:rFonts w:ascii="Times New Roman" w:hAnsi="Times New Roman" w:cs="Times New Roman"/>
            <w:sz w:val="16"/>
            <w:szCs w:val="16"/>
          </w:rPr>
          <w:t>подпунктах 1</w:t>
        </w:r>
      </w:hyperlink>
      <w:r w:rsidRPr="00732EAD">
        <w:rPr>
          <w:rFonts w:ascii="Times New Roman" w:hAnsi="Times New Roman" w:cs="Times New Roman"/>
          <w:sz w:val="16"/>
          <w:szCs w:val="16"/>
        </w:rPr>
        <w:t>-</w:t>
      </w:r>
      <w:hyperlink w:anchor="P130" w:history="1">
        <w:r w:rsidRPr="00732EAD">
          <w:rPr>
            <w:rFonts w:ascii="Times New Roman" w:hAnsi="Times New Roman" w:cs="Times New Roman"/>
            <w:sz w:val="16"/>
            <w:szCs w:val="16"/>
          </w:rPr>
          <w:t>4 пункта 10.2</w:t>
        </w:r>
      </w:hyperlink>
      <w:r w:rsidRPr="00732EAD">
        <w:rPr>
          <w:rFonts w:ascii="Times New Roman" w:hAnsi="Times New Roman" w:cs="Times New Roman"/>
          <w:sz w:val="16"/>
          <w:szCs w:val="16"/>
        </w:rPr>
        <w:t xml:space="preserve"> административного регламента) или представление недостоверных сведений;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21) </w:t>
      </w:r>
      <w:proofErr w:type="spellStart"/>
      <w:r w:rsidRPr="00732EAD">
        <w:rPr>
          <w:rFonts w:ascii="Times New Roman" w:hAnsi="Times New Roman" w:cs="Times New Roman"/>
          <w:sz w:val="16"/>
          <w:szCs w:val="16"/>
        </w:rPr>
        <w:t>непоступление</w:t>
      </w:r>
      <w:proofErr w:type="spellEnd"/>
      <w:r w:rsidRPr="00732EAD">
        <w:rPr>
          <w:rFonts w:ascii="Times New Roman" w:hAnsi="Times New Roman" w:cs="Times New Roman"/>
          <w:sz w:val="16"/>
          <w:szCs w:val="16"/>
        </w:rPr>
        <w:t xml:space="preserve"> задатка на дату рассмотрения заявок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22) подача заявки на участие в аукционе лицом, которое в соответствии с Земельным </w:t>
      </w:r>
      <w:hyperlink r:id="rId45" w:history="1">
        <w:r w:rsidRPr="00732EAD">
          <w:rPr>
            <w:rFonts w:ascii="Times New Roman" w:hAnsi="Times New Roman" w:cs="Times New Roman"/>
            <w:sz w:val="16"/>
            <w:szCs w:val="16"/>
          </w:rPr>
          <w:t>кодексом</w:t>
        </w:r>
      </w:hyperlink>
      <w:r w:rsidRPr="00732EAD">
        <w:rPr>
          <w:rFonts w:ascii="Times New Roman" w:hAnsi="Times New Roman" w:cs="Times New Roman"/>
          <w:sz w:val="16"/>
          <w:szCs w:val="16"/>
        </w:rPr>
        <w:t xml:space="preserve">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32EAD" w:rsidRPr="00732EAD" w:rsidRDefault="00732EAD" w:rsidP="00732EAD">
      <w:pPr>
        <w:pStyle w:val="ConsPlusNormal"/>
        <w:ind w:firstLine="709"/>
        <w:jc w:val="both"/>
        <w:rPr>
          <w:rFonts w:ascii="Times New Roman" w:hAnsi="Times New Roman" w:cs="Times New Roman"/>
          <w:sz w:val="16"/>
          <w:szCs w:val="16"/>
        </w:rPr>
      </w:pPr>
      <w:bookmarkStart w:id="16" w:name="P198"/>
      <w:bookmarkEnd w:id="16"/>
      <w:proofErr w:type="gramStart"/>
      <w:r w:rsidRPr="00732EAD">
        <w:rPr>
          <w:rFonts w:ascii="Times New Roman" w:hAnsi="Times New Roman" w:cs="Times New Roman"/>
          <w:sz w:val="16"/>
          <w:szCs w:val="16"/>
        </w:rPr>
        <w:t xml:space="preserve">23)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hyperlink r:id="rId46" w:history="1">
        <w:r w:rsidRPr="00732EAD">
          <w:rPr>
            <w:rFonts w:ascii="Times New Roman" w:hAnsi="Times New Roman" w:cs="Times New Roman"/>
            <w:sz w:val="16"/>
            <w:szCs w:val="16"/>
          </w:rPr>
          <w:t>статьей 39.12</w:t>
        </w:r>
      </w:hyperlink>
      <w:r w:rsidRPr="00732EAD">
        <w:rPr>
          <w:rFonts w:ascii="Times New Roman" w:hAnsi="Times New Roman" w:cs="Times New Roman"/>
          <w:sz w:val="16"/>
          <w:szCs w:val="16"/>
        </w:rPr>
        <w:t xml:space="preserve"> Земельного кодекса Российской Федерации реестре недобросовестных участников аукциона.</w:t>
      </w:r>
      <w:proofErr w:type="gramEnd"/>
    </w:p>
    <w:p w:rsidR="00732EAD" w:rsidRPr="00732EAD" w:rsidRDefault="00732EAD" w:rsidP="00732EAD">
      <w:pPr>
        <w:pStyle w:val="1d"/>
        <w:ind w:firstLine="709"/>
        <w:rPr>
          <w:rFonts w:ascii="Times New Roman" w:hAnsi="Times New Roman"/>
          <w:sz w:val="16"/>
          <w:szCs w:val="16"/>
        </w:rPr>
      </w:pPr>
      <w:r w:rsidRPr="00732EAD">
        <w:rPr>
          <w:rFonts w:ascii="Times New Roman" w:hAnsi="Times New Roman"/>
          <w:color w:val="000000"/>
          <w:sz w:val="16"/>
          <w:szCs w:val="16"/>
        </w:rPr>
        <w:t>17. Муниципальная</w:t>
      </w:r>
      <w:r w:rsidRPr="00732EAD">
        <w:rPr>
          <w:rFonts w:ascii="Times New Roman" w:hAnsi="Times New Roman"/>
          <w:sz w:val="16"/>
          <w:szCs w:val="16"/>
        </w:rPr>
        <w:t xml:space="preserve"> услуга предоставляется бесплатно. </w:t>
      </w:r>
    </w:p>
    <w:p w:rsidR="00732EAD" w:rsidRPr="00732EAD" w:rsidRDefault="00732EAD" w:rsidP="00732EAD">
      <w:pPr>
        <w:ind w:firstLine="709"/>
        <w:jc w:val="both"/>
        <w:outlineLvl w:val="2"/>
        <w:rPr>
          <w:sz w:val="16"/>
          <w:szCs w:val="16"/>
        </w:rPr>
      </w:pPr>
      <w:r w:rsidRPr="00732EAD">
        <w:rPr>
          <w:sz w:val="16"/>
          <w:szCs w:val="16"/>
        </w:rPr>
        <w:t>18. Максимальный срок ожидания в очереди при подаче заявления о предоставлении муниципальной услуги составляет 15 минут.</w:t>
      </w:r>
    </w:p>
    <w:p w:rsidR="00732EAD" w:rsidRPr="00732EAD" w:rsidRDefault="00732EAD" w:rsidP="00732EAD">
      <w:pPr>
        <w:ind w:firstLine="709"/>
        <w:jc w:val="both"/>
        <w:outlineLvl w:val="2"/>
        <w:rPr>
          <w:sz w:val="16"/>
          <w:szCs w:val="16"/>
        </w:rPr>
      </w:pPr>
      <w:r w:rsidRPr="00732EAD">
        <w:rPr>
          <w:sz w:val="16"/>
          <w:szCs w:val="16"/>
        </w:rPr>
        <w:t>19. Максимальный срок ожидания в очереди при получении результата предоставления муниципальной услуги составляет 15 минут.</w:t>
      </w:r>
    </w:p>
    <w:p w:rsidR="00732EAD" w:rsidRPr="00732EAD" w:rsidRDefault="00732EAD" w:rsidP="00732EAD">
      <w:pPr>
        <w:ind w:firstLine="709"/>
        <w:jc w:val="both"/>
        <w:rPr>
          <w:sz w:val="16"/>
          <w:szCs w:val="16"/>
        </w:rPr>
      </w:pPr>
      <w:r w:rsidRPr="00732EAD">
        <w:rPr>
          <w:sz w:val="16"/>
          <w:szCs w:val="16"/>
          <w:lang w:eastAsia="en-US"/>
        </w:rPr>
        <w:t>20. С</w:t>
      </w:r>
      <w:r w:rsidRPr="00732EAD">
        <w:rPr>
          <w:sz w:val="16"/>
          <w:szCs w:val="16"/>
        </w:rPr>
        <w:t xml:space="preserve">рок регистрации </w:t>
      </w:r>
      <w:r w:rsidRPr="00732EAD">
        <w:rPr>
          <w:iCs/>
          <w:sz w:val="16"/>
          <w:szCs w:val="16"/>
        </w:rPr>
        <w:t>заявления</w:t>
      </w:r>
      <w:r w:rsidRPr="00732EAD">
        <w:rPr>
          <w:sz w:val="16"/>
          <w:szCs w:val="16"/>
        </w:rPr>
        <w:t xml:space="preserve"> заявителя о предоставлении муниципальной услуги составляет 10 минут.</w:t>
      </w:r>
    </w:p>
    <w:p w:rsidR="00732EAD" w:rsidRPr="00732EAD" w:rsidRDefault="00732EAD" w:rsidP="00732EAD">
      <w:pPr>
        <w:ind w:firstLine="709"/>
        <w:jc w:val="both"/>
        <w:rPr>
          <w:color w:val="000000"/>
          <w:sz w:val="16"/>
          <w:szCs w:val="16"/>
        </w:rPr>
      </w:pPr>
      <w:r w:rsidRPr="00732EAD">
        <w:rPr>
          <w:sz w:val="16"/>
          <w:szCs w:val="16"/>
          <w:lang w:eastAsia="en-US"/>
        </w:rPr>
        <w:t xml:space="preserve">21. </w:t>
      </w:r>
      <w:r w:rsidRPr="00732EAD">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Костромской области по телефону: +74943827025, или в МФЦ по телефону: +74942 620500, а также посредством записи </w:t>
      </w:r>
      <w:r w:rsidRPr="00732EAD">
        <w:rPr>
          <w:color w:val="000000"/>
          <w:sz w:val="16"/>
          <w:szCs w:val="16"/>
        </w:rPr>
        <w:t xml:space="preserve">с использованием </w:t>
      </w:r>
      <w:r w:rsidRPr="00732EAD">
        <w:rPr>
          <w:sz w:val="16"/>
          <w:szCs w:val="16"/>
        </w:rPr>
        <w:t xml:space="preserve">региональной информационной системы «Единый </w:t>
      </w:r>
      <w:r w:rsidRPr="00732EAD">
        <w:rPr>
          <w:color w:val="000000"/>
          <w:sz w:val="16"/>
          <w:szCs w:val="16"/>
        </w:rPr>
        <w:t>портал Костромской области» (при наличии технической возможности).</w:t>
      </w:r>
    </w:p>
    <w:p w:rsidR="00732EAD" w:rsidRPr="00732EAD" w:rsidRDefault="00732EAD" w:rsidP="00732EAD">
      <w:pPr>
        <w:ind w:firstLine="709"/>
        <w:jc w:val="both"/>
        <w:rPr>
          <w:color w:val="000000"/>
          <w:sz w:val="16"/>
          <w:szCs w:val="16"/>
        </w:rPr>
      </w:pPr>
      <w:r w:rsidRPr="00732EAD">
        <w:rPr>
          <w:sz w:val="16"/>
          <w:szCs w:val="16"/>
        </w:rPr>
        <w:t xml:space="preserve">При предварительной записи при обращении в администрацию Островского муниципального района Костромской области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732EAD">
        <w:rPr>
          <w:color w:val="000000"/>
          <w:sz w:val="16"/>
          <w:szCs w:val="16"/>
        </w:rPr>
        <w:t xml:space="preserve">с использованием </w:t>
      </w:r>
      <w:r w:rsidRPr="00732EAD">
        <w:rPr>
          <w:sz w:val="16"/>
          <w:szCs w:val="16"/>
        </w:rPr>
        <w:t xml:space="preserve">региональной информационной системы «Единый </w:t>
      </w:r>
      <w:r w:rsidRPr="00732EAD">
        <w:rPr>
          <w:color w:val="000000"/>
          <w:sz w:val="16"/>
          <w:szCs w:val="16"/>
        </w:rPr>
        <w:t>портал Костромской области» ему наплавляется уведомление о приближении даты подачи документов и (или) получения результата муниципальной услуги (при наличии технической возможности).</w:t>
      </w:r>
    </w:p>
    <w:p w:rsidR="00732EAD" w:rsidRPr="00732EAD" w:rsidRDefault="00732EAD" w:rsidP="00732EAD">
      <w:pPr>
        <w:ind w:firstLine="709"/>
        <w:jc w:val="both"/>
        <w:rPr>
          <w:color w:val="000000"/>
          <w:sz w:val="16"/>
          <w:szCs w:val="16"/>
        </w:rPr>
      </w:pPr>
      <w:r w:rsidRPr="00732EAD">
        <w:rPr>
          <w:color w:val="000000"/>
          <w:sz w:val="16"/>
          <w:szCs w:val="16"/>
        </w:rPr>
        <w:t>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732EAD" w:rsidRPr="00732EAD" w:rsidRDefault="00732EAD" w:rsidP="00732EAD">
      <w:pPr>
        <w:ind w:firstLine="709"/>
        <w:jc w:val="both"/>
        <w:rPr>
          <w:sz w:val="16"/>
          <w:szCs w:val="16"/>
        </w:rPr>
      </w:pPr>
      <w:r w:rsidRPr="00732EAD">
        <w:rPr>
          <w:color w:val="000000"/>
          <w:sz w:val="16"/>
          <w:szCs w:val="16"/>
        </w:rPr>
        <w:t xml:space="preserve">22. 22. </w:t>
      </w:r>
      <w:r w:rsidRPr="00732EAD">
        <w:rPr>
          <w:sz w:val="16"/>
          <w:szCs w:val="16"/>
        </w:rPr>
        <w:t>Помещения, в которых предоставляется муниципальная услуга, соответствуют следующим требованиям:</w:t>
      </w:r>
    </w:p>
    <w:p w:rsidR="00732EAD" w:rsidRPr="00732EAD" w:rsidRDefault="00732EAD" w:rsidP="00732EAD">
      <w:pPr>
        <w:tabs>
          <w:tab w:val="left" w:pos="-2127"/>
        </w:tabs>
        <w:ind w:firstLine="709"/>
        <w:jc w:val="both"/>
        <w:rPr>
          <w:sz w:val="16"/>
          <w:szCs w:val="16"/>
        </w:rPr>
      </w:pPr>
      <w:r w:rsidRPr="00732EAD">
        <w:rPr>
          <w:color w:val="000000"/>
          <w:sz w:val="16"/>
          <w:szCs w:val="16"/>
        </w:rPr>
        <w:t>1) з</w:t>
      </w:r>
      <w:r w:rsidRPr="00732EAD">
        <w:rPr>
          <w:sz w:val="16"/>
          <w:szCs w:val="16"/>
        </w:rPr>
        <w:t>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732EAD" w:rsidRPr="00732EAD" w:rsidRDefault="00732EAD" w:rsidP="00732EAD">
      <w:pPr>
        <w:ind w:firstLine="709"/>
        <w:jc w:val="both"/>
        <w:rPr>
          <w:sz w:val="16"/>
          <w:szCs w:val="16"/>
        </w:rPr>
      </w:pPr>
      <w:r w:rsidRPr="00732EAD">
        <w:rPr>
          <w:color w:val="000000"/>
          <w:sz w:val="16"/>
          <w:szCs w:val="16"/>
        </w:rPr>
        <w:t>2) н</w:t>
      </w:r>
      <w:r w:rsidRPr="00732EAD">
        <w:rPr>
          <w:sz w:val="16"/>
          <w:szCs w:val="16"/>
        </w:rPr>
        <w:t xml:space="preserve">а территории, прилегающей к месторасположению Администрации Островского муниципального района Костромской области </w:t>
      </w:r>
      <w:r w:rsidRPr="00732EAD">
        <w:rPr>
          <w:iCs/>
          <w:sz w:val="16"/>
          <w:szCs w:val="16"/>
        </w:rPr>
        <w:t>(МФЦ),</w:t>
      </w:r>
      <w:r w:rsidRPr="00732EAD">
        <w:rPr>
          <w:sz w:val="16"/>
          <w:szCs w:val="16"/>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732EAD" w:rsidRPr="00732EAD" w:rsidRDefault="00732EAD" w:rsidP="00732EAD">
      <w:pPr>
        <w:ind w:firstLine="709"/>
        <w:jc w:val="both"/>
        <w:rPr>
          <w:sz w:val="16"/>
          <w:szCs w:val="16"/>
        </w:rPr>
      </w:pPr>
      <w:r w:rsidRPr="00732EAD">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732EAD" w:rsidRPr="00732EAD" w:rsidRDefault="00732EAD" w:rsidP="00732EAD">
      <w:pPr>
        <w:ind w:firstLine="709"/>
        <w:jc w:val="both"/>
        <w:rPr>
          <w:sz w:val="16"/>
          <w:szCs w:val="16"/>
        </w:rPr>
      </w:pPr>
      <w:r w:rsidRPr="00732EAD">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732EAD">
        <w:rPr>
          <w:color w:val="1F497D"/>
          <w:sz w:val="16"/>
          <w:szCs w:val="16"/>
        </w:rPr>
        <w:t xml:space="preserve">, </w:t>
      </w:r>
      <w:r w:rsidRPr="00732EAD">
        <w:rPr>
          <w:sz w:val="16"/>
          <w:szCs w:val="16"/>
        </w:rPr>
        <w:t>Администрация Островского муниципального района Костромской области (МФЦ) обеспечивает:</w:t>
      </w:r>
    </w:p>
    <w:p w:rsidR="00732EAD" w:rsidRPr="00732EAD" w:rsidRDefault="00732EAD" w:rsidP="00732EAD">
      <w:pPr>
        <w:ind w:firstLine="709"/>
        <w:jc w:val="both"/>
        <w:rPr>
          <w:sz w:val="16"/>
          <w:szCs w:val="16"/>
        </w:rPr>
      </w:pPr>
      <w:r w:rsidRPr="00732EAD">
        <w:rPr>
          <w:sz w:val="16"/>
          <w:szCs w:val="16"/>
        </w:rPr>
        <w:t>условия для беспрепятственного доступа к зданиям</w:t>
      </w:r>
      <w:r w:rsidRPr="00732EAD">
        <w:rPr>
          <w:rStyle w:val="aff5"/>
          <w:sz w:val="16"/>
          <w:szCs w:val="16"/>
        </w:rPr>
        <w:footnoteReference w:id="2"/>
      </w:r>
      <w:r w:rsidRPr="00732EAD">
        <w:rPr>
          <w:sz w:val="16"/>
          <w:szCs w:val="16"/>
        </w:rPr>
        <w:t>, а также для беспрепятственного пользования средствами связи и информации;</w:t>
      </w:r>
    </w:p>
    <w:p w:rsidR="00732EAD" w:rsidRPr="00732EAD" w:rsidRDefault="00732EAD" w:rsidP="00732EAD">
      <w:pPr>
        <w:ind w:firstLine="709"/>
        <w:jc w:val="both"/>
        <w:rPr>
          <w:sz w:val="16"/>
          <w:szCs w:val="16"/>
        </w:rPr>
      </w:pPr>
      <w:r w:rsidRPr="00732EAD">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732EAD" w:rsidRPr="00732EAD" w:rsidRDefault="00732EAD" w:rsidP="00732EAD">
      <w:pPr>
        <w:ind w:firstLine="709"/>
        <w:jc w:val="both"/>
        <w:rPr>
          <w:sz w:val="16"/>
          <w:szCs w:val="16"/>
        </w:rPr>
      </w:pPr>
      <w:r w:rsidRPr="00732EAD">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732EAD" w:rsidRPr="00732EAD" w:rsidRDefault="00732EAD" w:rsidP="00732EAD">
      <w:pPr>
        <w:ind w:firstLine="709"/>
        <w:jc w:val="both"/>
        <w:rPr>
          <w:sz w:val="16"/>
          <w:szCs w:val="16"/>
        </w:rPr>
      </w:pPr>
      <w:r w:rsidRPr="00732EAD">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732EAD" w:rsidRPr="00732EAD" w:rsidRDefault="00732EAD" w:rsidP="00732EAD">
      <w:pPr>
        <w:ind w:firstLine="709"/>
        <w:jc w:val="both"/>
        <w:rPr>
          <w:color w:val="000000"/>
          <w:sz w:val="16"/>
          <w:szCs w:val="16"/>
        </w:rPr>
      </w:pPr>
      <w:r w:rsidRPr="00732EAD">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EAD">
        <w:rPr>
          <w:sz w:val="16"/>
          <w:szCs w:val="16"/>
        </w:rPr>
        <w:t>сурдопереводчика</w:t>
      </w:r>
      <w:proofErr w:type="spellEnd"/>
      <w:r w:rsidRPr="00732EAD">
        <w:rPr>
          <w:sz w:val="16"/>
          <w:szCs w:val="16"/>
        </w:rPr>
        <w:t xml:space="preserve"> и </w:t>
      </w:r>
      <w:proofErr w:type="spellStart"/>
      <w:r w:rsidRPr="00732EAD">
        <w:rPr>
          <w:color w:val="000000"/>
          <w:sz w:val="16"/>
          <w:szCs w:val="16"/>
        </w:rPr>
        <w:t>тифлосурдопереводчика</w:t>
      </w:r>
      <w:proofErr w:type="spellEnd"/>
      <w:r w:rsidRPr="00732EAD">
        <w:rPr>
          <w:color w:val="000000"/>
          <w:sz w:val="16"/>
          <w:szCs w:val="16"/>
        </w:rPr>
        <w:t>;</w:t>
      </w:r>
    </w:p>
    <w:p w:rsidR="00732EAD" w:rsidRPr="00732EAD" w:rsidRDefault="00732EAD" w:rsidP="00732EAD">
      <w:pPr>
        <w:ind w:firstLine="709"/>
        <w:jc w:val="both"/>
        <w:rPr>
          <w:sz w:val="16"/>
          <w:szCs w:val="16"/>
        </w:rPr>
      </w:pPr>
      <w:proofErr w:type="gramStart"/>
      <w:r w:rsidRPr="00732EAD">
        <w:rPr>
          <w:color w:val="000000"/>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47" w:history="1">
        <w:r w:rsidRPr="00732EAD">
          <w:rPr>
            <w:rStyle w:val="af3"/>
            <w:color w:val="000000"/>
            <w:sz w:val="16"/>
            <w:szCs w:val="16"/>
          </w:rPr>
          <w:t>форме</w:t>
        </w:r>
      </w:hyperlink>
      <w:r w:rsidRPr="00732EAD">
        <w:rPr>
          <w:color w:val="000000"/>
          <w:sz w:val="16"/>
          <w:szCs w:val="16"/>
        </w:rPr>
        <w:t xml:space="preserve"> и в </w:t>
      </w:r>
      <w:hyperlink r:id="rId48" w:history="1">
        <w:r w:rsidRPr="00732EAD">
          <w:rPr>
            <w:rStyle w:val="af3"/>
            <w:color w:val="000000"/>
            <w:sz w:val="16"/>
            <w:szCs w:val="16"/>
          </w:rPr>
          <w:t>порядке</w:t>
        </w:r>
      </w:hyperlink>
      <w:r w:rsidRPr="00732EAD">
        <w:rPr>
          <w:color w:val="000000"/>
          <w:sz w:val="16"/>
          <w:szCs w:val="16"/>
        </w:rPr>
        <w:t>, которые определяются федеральным</w:t>
      </w:r>
      <w:r w:rsidRPr="00732EAD">
        <w:rPr>
          <w:sz w:val="16"/>
          <w:szCs w:val="16"/>
        </w:rPr>
        <w:t xml:space="preserve">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32EAD" w:rsidRPr="00732EAD" w:rsidRDefault="00732EAD" w:rsidP="00732EAD">
      <w:pPr>
        <w:ind w:firstLine="709"/>
        <w:jc w:val="both"/>
        <w:rPr>
          <w:sz w:val="16"/>
          <w:szCs w:val="16"/>
        </w:rPr>
      </w:pPr>
      <w:r w:rsidRPr="00732EAD">
        <w:rPr>
          <w:sz w:val="16"/>
          <w:szCs w:val="16"/>
        </w:rPr>
        <w:t>оказание помощи инвалидам в преодолении барьеров, мешающих получению ими услуг наравне с другими лицами.</w:t>
      </w:r>
    </w:p>
    <w:p w:rsidR="00732EAD" w:rsidRPr="00732EAD" w:rsidRDefault="00732EAD" w:rsidP="00732EAD">
      <w:pPr>
        <w:ind w:firstLine="709"/>
        <w:jc w:val="both"/>
        <w:rPr>
          <w:sz w:val="16"/>
          <w:szCs w:val="16"/>
        </w:rPr>
      </w:pPr>
      <w:r w:rsidRPr="00732EAD">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732EAD">
        <w:rPr>
          <w:sz w:val="16"/>
          <w:szCs w:val="16"/>
        </w:rPr>
        <w:t>это</w:t>
      </w:r>
      <w:proofErr w:type="gramEnd"/>
      <w:r w:rsidRPr="00732EAD">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732EAD" w:rsidRPr="00732EAD" w:rsidRDefault="00732EAD" w:rsidP="00732EAD">
      <w:pPr>
        <w:ind w:firstLine="709"/>
        <w:jc w:val="both"/>
        <w:rPr>
          <w:color w:val="000000"/>
          <w:sz w:val="16"/>
          <w:szCs w:val="16"/>
        </w:rPr>
      </w:pPr>
      <w:r w:rsidRPr="00732EAD">
        <w:rPr>
          <w:sz w:val="16"/>
          <w:szCs w:val="16"/>
        </w:rPr>
        <w:t>5) м</w:t>
      </w:r>
      <w:r w:rsidRPr="00732EAD">
        <w:rPr>
          <w:color w:val="000000"/>
          <w:sz w:val="16"/>
          <w:szCs w:val="16"/>
        </w:rPr>
        <w:t>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732EAD" w:rsidRPr="00732EAD" w:rsidRDefault="00732EAD" w:rsidP="00732EAD">
      <w:pPr>
        <w:ind w:firstLine="709"/>
        <w:jc w:val="both"/>
        <w:rPr>
          <w:sz w:val="16"/>
          <w:szCs w:val="16"/>
        </w:rPr>
      </w:pPr>
      <w:r w:rsidRPr="00732EAD">
        <w:rPr>
          <w:color w:val="000000"/>
          <w:sz w:val="16"/>
          <w:szCs w:val="16"/>
        </w:rPr>
        <w:t xml:space="preserve">6) </w:t>
      </w:r>
      <w:r w:rsidRPr="00732EAD">
        <w:rPr>
          <w:sz w:val="16"/>
          <w:szCs w:val="16"/>
        </w:rPr>
        <w:t>помещения приема граждан оборудованы информационными табличками с указанием:</w:t>
      </w:r>
    </w:p>
    <w:p w:rsidR="00732EAD" w:rsidRPr="00732EAD" w:rsidRDefault="00732EAD" w:rsidP="00732EAD">
      <w:pPr>
        <w:ind w:firstLine="709"/>
        <w:jc w:val="both"/>
        <w:rPr>
          <w:iCs/>
          <w:sz w:val="16"/>
          <w:szCs w:val="16"/>
        </w:rPr>
      </w:pPr>
      <w:r w:rsidRPr="00732EAD">
        <w:rPr>
          <w:iCs/>
          <w:sz w:val="16"/>
          <w:szCs w:val="16"/>
        </w:rPr>
        <w:t xml:space="preserve">наименования отдела по экономике, </w:t>
      </w:r>
      <w:proofErr w:type="spellStart"/>
      <w:r w:rsidRPr="00732EAD">
        <w:rPr>
          <w:iCs/>
          <w:sz w:val="16"/>
          <w:szCs w:val="16"/>
        </w:rPr>
        <w:t>имущественно-земельным</w:t>
      </w:r>
      <w:proofErr w:type="spellEnd"/>
      <w:r w:rsidRPr="00732EAD">
        <w:rPr>
          <w:iCs/>
          <w:sz w:val="16"/>
          <w:szCs w:val="16"/>
        </w:rPr>
        <w:t xml:space="preserve"> отношениям и сельскому хозяйству </w:t>
      </w:r>
      <w:r w:rsidRPr="00732EAD">
        <w:rPr>
          <w:sz w:val="16"/>
          <w:szCs w:val="16"/>
        </w:rPr>
        <w:t>Администрации Островского муниципального района Костромской области</w:t>
      </w:r>
      <w:r w:rsidRPr="00732EAD">
        <w:rPr>
          <w:iCs/>
          <w:sz w:val="16"/>
          <w:szCs w:val="16"/>
        </w:rPr>
        <w:t>;</w:t>
      </w:r>
    </w:p>
    <w:p w:rsidR="00732EAD" w:rsidRPr="00732EAD" w:rsidRDefault="00732EAD" w:rsidP="00732EAD">
      <w:pPr>
        <w:ind w:firstLine="709"/>
        <w:jc w:val="both"/>
        <w:rPr>
          <w:sz w:val="16"/>
          <w:szCs w:val="16"/>
        </w:rPr>
      </w:pPr>
      <w:r w:rsidRPr="00732EAD">
        <w:rPr>
          <w:sz w:val="16"/>
          <w:szCs w:val="16"/>
        </w:rPr>
        <w:lastRenderedPageBreak/>
        <w:t>номера помещения;</w:t>
      </w:r>
    </w:p>
    <w:p w:rsidR="00732EAD" w:rsidRPr="00732EAD" w:rsidRDefault="00732EAD" w:rsidP="00732EAD">
      <w:pPr>
        <w:ind w:firstLine="709"/>
        <w:jc w:val="both"/>
        <w:rPr>
          <w:sz w:val="16"/>
          <w:szCs w:val="16"/>
        </w:rPr>
      </w:pPr>
      <w:r w:rsidRPr="00732EAD">
        <w:rPr>
          <w:sz w:val="16"/>
          <w:szCs w:val="16"/>
        </w:rPr>
        <w:t>фамилии, имени, отчества и должности специалиста;</w:t>
      </w:r>
    </w:p>
    <w:p w:rsidR="00732EAD" w:rsidRPr="00732EAD" w:rsidRDefault="00732EAD" w:rsidP="00732EAD">
      <w:pPr>
        <w:ind w:firstLine="709"/>
        <w:jc w:val="both"/>
        <w:rPr>
          <w:sz w:val="16"/>
          <w:szCs w:val="16"/>
        </w:rPr>
      </w:pPr>
      <w:r w:rsidRPr="00732EAD">
        <w:rPr>
          <w:sz w:val="16"/>
          <w:szCs w:val="16"/>
        </w:rPr>
        <w:t>технического перерыва (при наличии);</w:t>
      </w:r>
    </w:p>
    <w:p w:rsidR="00732EAD" w:rsidRPr="00732EAD" w:rsidRDefault="00732EAD" w:rsidP="00732EAD">
      <w:pPr>
        <w:ind w:firstLine="709"/>
        <w:jc w:val="both"/>
        <w:rPr>
          <w:sz w:val="16"/>
          <w:szCs w:val="16"/>
        </w:rPr>
      </w:pPr>
      <w:r w:rsidRPr="00732EAD">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732EAD" w:rsidRPr="00732EAD" w:rsidRDefault="00732EAD" w:rsidP="00732EAD">
      <w:pPr>
        <w:ind w:firstLine="709"/>
        <w:jc w:val="both"/>
        <w:rPr>
          <w:sz w:val="16"/>
          <w:szCs w:val="16"/>
        </w:rPr>
      </w:pPr>
      <w:r w:rsidRPr="00732EAD">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732EAD" w:rsidRPr="00732EAD" w:rsidRDefault="00732EAD" w:rsidP="00732EAD">
      <w:pPr>
        <w:ind w:firstLine="709"/>
        <w:jc w:val="both"/>
        <w:rPr>
          <w:color w:val="000000"/>
          <w:sz w:val="16"/>
          <w:szCs w:val="16"/>
        </w:rPr>
      </w:pPr>
      <w:r w:rsidRPr="00732EAD">
        <w:rPr>
          <w:color w:val="000000"/>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732EAD" w:rsidRPr="00732EAD" w:rsidRDefault="00732EAD" w:rsidP="00732EAD">
      <w:pPr>
        <w:tabs>
          <w:tab w:val="left" w:pos="12"/>
          <w:tab w:val="left" w:pos="1019"/>
        </w:tabs>
        <w:ind w:firstLine="709"/>
        <w:jc w:val="both"/>
        <w:rPr>
          <w:color w:val="000000"/>
          <w:sz w:val="16"/>
          <w:szCs w:val="16"/>
        </w:rPr>
      </w:pPr>
      <w:r w:rsidRPr="00732EAD">
        <w:rPr>
          <w:color w:val="000000"/>
          <w:sz w:val="16"/>
          <w:szCs w:val="16"/>
        </w:rPr>
        <w:t>10) на информационных стендах размещается следующая информация:</w:t>
      </w:r>
    </w:p>
    <w:p w:rsidR="00732EAD" w:rsidRPr="00732EAD" w:rsidRDefault="00732EAD" w:rsidP="00732EAD">
      <w:pPr>
        <w:shd w:val="clear" w:color="auto" w:fill="FFFFFF"/>
        <w:ind w:firstLine="709"/>
        <w:jc w:val="both"/>
        <w:rPr>
          <w:sz w:val="16"/>
          <w:szCs w:val="16"/>
        </w:rPr>
      </w:pPr>
      <w:r w:rsidRPr="00732EAD">
        <w:rPr>
          <w:sz w:val="16"/>
          <w:szCs w:val="16"/>
        </w:rPr>
        <w:t>информация о месте нахождения и графике работы Администрацию Островского муниципального района Костромской области, а также МФЦ;</w:t>
      </w:r>
    </w:p>
    <w:p w:rsidR="00732EAD" w:rsidRPr="00732EAD" w:rsidRDefault="00732EAD" w:rsidP="00732EAD">
      <w:pPr>
        <w:shd w:val="clear" w:color="auto" w:fill="FFFFFF"/>
        <w:ind w:firstLine="709"/>
        <w:jc w:val="both"/>
        <w:rPr>
          <w:sz w:val="16"/>
          <w:szCs w:val="16"/>
        </w:rPr>
      </w:pPr>
      <w:r w:rsidRPr="00732EAD">
        <w:rPr>
          <w:sz w:val="16"/>
          <w:szCs w:val="16"/>
        </w:rPr>
        <w:t xml:space="preserve">справочные телефоны Администрации Островского муниципального района Костромской области </w:t>
      </w:r>
      <w:r w:rsidRPr="00732EAD">
        <w:rPr>
          <w:color w:val="000000"/>
          <w:sz w:val="16"/>
          <w:szCs w:val="16"/>
        </w:rPr>
        <w:t>(МФЦ)</w:t>
      </w:r>
      <w:r w:rsidRPr="00732EAD">
        <w:rPr>
          <w:sz w:val="16"/>
          <w:szCs w:val="16"/>
        </w:rPr>
        <w:t xml:space="preserve">, в том числе номер </w:t>
      </w:r>
      <w:proofErr w:type="spellStart"/>
      <w:r w:rsidRPr="00732EAD">
        <w:rPr>
          <w:sz w:val="16"/>
          <w:szCs w:val="16"/>
        </w:rPr>
        <w:t>телефона-автоинформатора</w:t>
      </w:r>
      <w:proofErr w:type="spellEnd"/>
      <w:r w:rsidRPr="00732EAD">
        <w:rPr>
          <w:sz w:val="16"/>
          <w:szCs w:val="16"/>
        </w:rPr>
        <w:t xml:space="preserve"> (при наличии технической возможности);</w:t>
      </w:r>
    </w:p>
    <w:p w:rsidR="00732EAD" w:rsidRPr="00732EAD" w:rsidRDefault="00732EAD" w:rsidP="00732EAD">
      <w:pPr>
        <w:shd w:val="clear" w:color="auto" w:fill="FFFFFF"/>
        <w:ind w:firstLine="709"/>
        <w:jc w:val="both"/>
        <w:rPr>
          <w:sz w:val="16"/>
          <w:szCs w:val="16"/>
        </w:rPr>
      </w:pPr>
      <w:r w:rsidRPr="00732EAD">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732EAD" w:rsidRPr="00732EAD" w:rsidRDefault="00732EAD" w:rsidP="00732EAD">
      <w:pPr>
        <w:shd w:val="clear" w:color="auto" w:fill="FFFFFF"/>
        <w:ind w:firstLine="709"/>
        <w:jc w:val="both"/>
        <w:rPr>
          <w:sz w:val="16"/>
          <w:szCs w:val="16"/>
        </w:rPr>
      </w:pPr>
      <w:r w:rsidRPr="00732EAD">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w:t>
      </w:r>
      <w:r w:rsidRPr="00732EAD">
        <w:rPr>
          <w:color w:val="000000"/>
          <w:sz w:val="16"/>
          <w:szCs w:val="16"/>
        </w:rPr>
        <w:t>портал Костромской области» (при наличии технической возможности)</w:t>
      </w:r>
      <w:r w:rsidRPr="00732EAD">
        <w:rPr>
          <w:sz w:val="16"/>
          <w:szCs w:val="16"/>
        </w:rPr>
        <w:t>.</w:t>
      </w:r>
    </w:p>
    <w:p w:rsidR="00732EAD" w:rsidRPr="00732EAD" w:rsidRDefault="00732EAD" w:rsidP="00732EAD">
      <w:pPr>
        <w:ind w:firstLine="709"/>
        <w:jc w:val="both"/>
        <w:rPr>
          <w:sz w:val="16"/>
          <w:szCs w:val="16"/>
        </w:rPr>
      </w:pPr>
      <w:r w:rsidRPr="00732EAD">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732EAD" w:rsidRPr="00732EAD" w:rsidRDefault="00732EAD" w:rsidP="00732EAD">
      <w:pPr>
        <w:ind w:firstLine="709"/>
        <w:jc w:val="both"/>
        <w:rPr>
          <w:sz w:val="16"/>
          <w:szCs w:val="16"/>
        </w:rPr>
      </w:pPr>
      <w:r w:rsidRPr="00732EAD">
        <w:rPr>
          <w:color w:val="000000"/>
          <w:sz w:val="16"/>
          <w:szCs w:val="16"/>
        </w:rPr>
        <w:t xml:space="preserve">23. </w:t>
      </w:r>
      <w:r w:rsidRPr="00732EAD">
        <w:rPr>
          <w:sz w:val="16"/>
          <w:szCs w:val="16"/>
        </w:rPr>
        <w:t>Показатели доступности и качества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1) для получения муниципальной услуги заявитель обращается в Администрацию Островского муниципального района Костромской области или МФЦ не более двух раз.</w:t>
      </w:r>
    </w:p>
    <w:p w:rsidR="00732EAD" w:rsidRPr="00732EAD" w:rsidRDefault="00732EAD" w:rsidP="00732EAD">
      <w:pPr>
        <w:tabs>
          <w:tab w:val="num" w:pos="142"/>
        </w:tabs>
        <w:ind w:firstLine="709"/>
        <w:jc w:val="both"/>
        <w:rPr>
          <w:sz w:val="16"/>
          <w:szCs w:val="16"/>
        </w:rPr>
      </w:pPr>
      <w:r w:rsidRPr="00732EAD">
        <w:rPr>
          <w:color w:val="000000"/>
          <w:sz w:val="16"/>
          <w:szCs w:val="16"/>
        </w:rPr>
        <w:t>Время</w:t>
      </w:r>
      <w:r w:rsidRPr="00732EAD">
        <w:rPr>
          <w:sz w:val="16"/>
          <w:szCs w:val="16"/>
        </w:rPr>
        <w:t xml:space="preserve"> общения с должностными лицами при предоставлении муниципальной услуги не должно превышать 30 минут;</w:t>
      </w:r>
    </w:p>
    <w:p w:rsidR="00732EAD" w:rsidRPr="00732EAD" w:rsidRDefault="00732EAD" w:rsidP="00732EAD">
      <w:pPr>
        <w:ind w:firstLine="709"/>
        <w:jc w:val="both"/>
        <w:rPr>
          <w:color w:val="000000"/>
          <w:sz w:val="16"/>
          <w:szCs w:val="16"/>
        </w:rPr>
      </w:pPr>
      <w:r w:rsidRPr="00732EAD">
        <w:rPr>
          <w:sz w:val="16"/>
          <w:szCs w:val="16"/>
        </w:rPr>
        <w:t>2)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w:t>
      </w:r>
    </w:p>
    <w:p w:rsidR="00732EAD" w:rsidRPr="00732EAD" w:rsidRDefault="00732EAD" w:rsidP="00732EAD">
      <w:pPr>
        <w:ind w:firstLine="709"/>
        <w:jc w:val="both"/>
        <w:rPr>
          <w:sz w:val="16"/>
          <w:szCs w:val="16"/>
        </w:rPr>
      </w:pPr>
      <w:r w:rsidRPr="00732EAD">
        <w:rPr>
          <w:sz w:val="16"/>
          <w:szCs w:val="16"/>
        </w:rPr>
        <w:t xml:space="preserve">3) предоставление муниципальной услуги может осуществляться в электронном виде с использованием региональной информационной системы «Единый </w:t>
      </w:r>
      <w:r w:rsidRPr="00732EAD">
        <w:rPr>
          <w:color w:val="000000"/>
          <w:sz w:val="16"/>
          <w:szCs w:val="16"/>
        </w:rPr>
        <w:t>портал Костромской области» (при наличии технической возможности)</w:t>
      </w:r>
      <w:r w:rsidRPr="00732EAD">
        <w:rPr>
          <w:sz w:val="16"/>
          <w:szCs w:val="16"/>
        </w:rPr>
        <w:t>;</w:t>
      </w:r>
    </w:p>
    <w:p w:rsidR="00732EAD" w:rsidRPr="00732EAD" w:rsidRDefault="00732EAD" w:rsidP="00732EAD">
      <w:pPr>
        <w:ind w:firstLine="709"/>
        <w:jc w:val="both"/>
        <w:rPr>
          <w:sz w:val="16"/>
          <w:szCs w:val="16"/>
        </w:rPr>
      </w:pPr>
      <w:r w:rsidRPr="00732EAD">
        <w:rPr>
          <w:sz w:val="16"/>
          <w:szCs w:val="16"/>
        </w:rPr>
        <w:t>4) заявителю предоставляется информация о ходе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Для получения сведений информация о ходе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Администрации Островского муниципального района Костромской области (МФЦ) при подаче документов;</w:t>
      </w:r>
    </w:p>
    <w:p w:rsidR="00732EAD" w:rsidRPr="00732EAD" w:rsidRDefault="00732EAD" w:rsidP="00732EAD">
      <w:pPr>
        <w:ind w:firstLine="709"/>
        <w:jc w:val="both"/>
        <w:rPr>
          <w:sz w:val="16"/>
          <w:szCs w:val="16"/>
        </w:rPr>
      </w:pPr>
      <w:r w:rsidRPr="00732EAD">
        <w:rPr>
          <w:sz w:val="16"/>
          <w:szCs w:val="16"/>
        </w:rPr>
        <w:t xml:space="preserve">при обращении через региональную информационную систему «Единый </w:t>
      </w:r>
      <w:r w:rsidRPr="00732EAD">
        <w:rPr>
          <w:color w:val="000000"/>
          <w:sz w:val="16"/>
          <w:szCs w:val="16"/>
        </w:rPr>
        <w:t>портал Костромской области» (при наличии технической возможности)</w:t>
      </w:r>
      <w:r w:rsidRPr="00732EAD">
        <w:rPr>
          <w:sz w:val="16"/>
          <w:szCs w:val="16"/>
        </w:rPr>
        <w:t xml:space="preserve">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732EAD" w:rsidRPr="00732EAD" w:rsidRDefault="00732EAD" w:rsidP="00732EAD">
      <w:pPr>
        <w:ind w:firstLine="709"/>
        <w:jc w:val="both"/>
        <w:rPr>
          <w:sz w:val="16"/>
          <w:szCs w:val="16"/>
        </w:rPr>
      </w:pPr>
      <w:r w:rsidRPr="00732EAD">
        <w:rPr>
          <w:sz w:val="16"/>
          <w:szCs w:val="16"/>
        </w:rPr>
        <w:t>24. При предоставлении муниципальной услуги в МФЦ (филиале МФЦ) специалистами МФЦ (филиала МФЦ) могут в  соответствии с административным регламентом осуществляются следующие функции:</w:t>
      </w:r>
    </w:p>
    <w:p w:rsidR="00732EAD" w:rsidRPr="00732EAD" w:rsidRDefault="00732EAD" w:rsidP="00732EAD">
      <w:pPr>
        <w:ind w:firstLine="709"/>
        <w:jc w:val="both"/>
        <w:rPr>
          <w:sz w:val="16"/>
          <w:szCs w:val="16"/>
        </w:rPr>
      </w:pPr>
      <w:r w:rsidRPr="00732EAD">
        <w:rPr>
          <w:sz w:val="16"/>
          <w:szCs w:val="16"/>
        </w:rPr>
        <w:t>информирование и консультирование заявителей по вопросу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 xml:space="preserve">прием </w:t>
      </w:r>
      <w:r w:rsidRPr="00732EAD">
        <w:rPr>
          <w:iCs/>
          <w:sz w:val="16"/>
          <w:szCs w:val="16"/>
        </w:rPr>
        <w:t>заявления</w:t>
      </w:r>
      <w:r w:rsidRPr="00732EAD">
        <w:rPr>
          <w:sz w:val="16"/>
          <w:szCs w:val="16"/>
        </w:rPr>
        <w:t xml:space="preserve"> и документов в соответствии с административным регламентом;</w:t>
      </w:r>
    </w:p>
    <w:p w:rsidR="00732EAD" w:rsidRPr="00732EAD" w:rsidRDefault="00732EAD" w:rsidP="00732EAD">
      <w:pPr>
        <w:ind w:firstLine="709"/>
        <w:jc w:val="both"/>
        <w:rPr>
          <w:sz w:val="16"/>
          <w:szCs w:val="16"/>
        </w:rPr>
      </w:pPr>
      <w:r w:rsidRPr="00732EAD">
        <w:rPr>
          <w:sz w:val="16"/>
          <w:szCs w:val="16"/>
        </w:rPr>
        <w:t>выдача результатов предоставления муниципальной услуги в соответствии с административным регламентом.</w:t>
      </w:r>
    </w:p>
    <w:p w:rsidR="00732EAD" w:rsidRPr="00732EAD" w:rsidRDefault="00732EAD" w:rsidP="00732EAD">
      <w:pPr>
        <w:ind w:firstLine="709"/>
        <w:jc w:val="both"/>
        <w:rPr>
          <w:sz w:val="16"/>
          <w:szCs w:val="16"/>
        </w:rPr>
      </w:pPr>
      <w:r w:rsidRPr="00732EAD">
        <w:rPr>
          <w:sz w:val="16"/>
          <w:szCs w:val="16"/>
        </w:rPr>
        <w:t>25.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732EAD" w:rsidRPr="00732EAD" w:rsidRDefault="00732EAD" w:rsidP="00732EAD">
      <w:pPr>
        <w:ind w:firstLine="709"/>
        <w:jc w:val="both"/>
        <w:rPr>
          <w:color w:val="000000"/>
          <w:sz w:val="16"/>
          <w:szCs w:val="16"/>
        </w:rPr>
      </w:pPr>
    </w:p>
    <w:p w:rsidR="00732EAD" w:rsidRPr="00732EAD" w:rsidRDefault="00732EAD" w:rsidP="00732EAD">
      <w:pPr>
        <w:ind w:firstLine="709"/>
        <w:jc w:val="center"/>
        <w:rPr>
          <w:color w:val="000000"/>
          <w:sz w:val="16"/>
          <w:szCs w:val="16"/>
        </w:rPr>
      </w:pPr>
      <w:r w:rsidRPr="00732EAD">
        <w:rPr>
          <w:color w:val="000000"/>
          <w:sz w:val="16"/>
          <w:szCs w:val="16"/>
        </w:rPr>
        <w:t>Раздел 3. Административные процедуры</w:t>
      </w:r>
    </w:p>
    <w:p w:rsidR="00732EAD" w:rsidRPr="00732EAD" w:rsidRDefault="00732EAD" w:rsidP="00732EAD">
      <w:pPr>
        <w:ind w:firstLine="709"/>
        <w:jc w:val="center"/>
        <w:rPr>
          <w:color w:val="000000"/>
          <w:sz w:val="16"/>
          <w:szCs w:val="16"/>
        </w:rPr>
      </w:pPr>
      <w:r w:rsidRPr="00732EAD">
        <w:rPr>
          <w:color w:val="000000"/>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32EAD" w:rsidRPr="00732EAD" w:rsidRDefault="00732EAD" w:rsidP="00732EAD">
      <w:pPr>
        <w:ind w:firstLine="709"/>
        <w:jc w:val="both"/>
        <w:rPr>
          <w:sz w:val="16"/>
          <w:szCs w:val="16"/>
        </w:rPr>
      </w:pPr>
    </w:p>
    <w:p w:rsidR="00732EAD" w:rsidRPr="00732EAD" w:rsidRDefault="00732EAD" w:rsidP="00732EAD">
      <w:pPr>
        <w:ind w:firstLine="709"/>
        <w:jc w:val="both"/>
        <w:rPr>
          <w:sz w:val="16"/>
          <w:szCs w:val="16"/>
        </w:rPr>
      </w:pPr>
      <w:r w:rsidRPr="00732EAD">
        <w:rPr>
          <w:color w:val="000000"/>
          <w:sz w:val="16"/>
          <w:szCs w:val="16"/>
        </w:rPr>
        <w:t xml:space="preserve">26. </w:t>
      </w:r>
      <w:r w:rsidRPr="00732EAD">
        <w:rPr>
          <w:sz w:val="16"/>
          <w:szCs w:val="16"/>
        </w:rPr>
        <w:t>Предоставление муниципальной услуги включает в себя следующие административные процедуры:</w:t>
      </w:r>
    </w:p>
    <w:p w:rsidR="00732EAD" w:rsidRPr="00732EAD" w:rsidRDefault="00732EAD" w:rsidP="00732EAD">
      <w:pPr>
        <w:ind w:firstLine="709"/>
        <w:jc w:val="both"/>
        <w:rPr>
          <w:sz w:val="16"/>
          <w:szCs w:val="16"/>
        </w:rPr>
      </w:pPr>
      <w:r w:rsidRPr="00732EAD">
        <w:rPr>
          <w:sz w:val="16"/>
          <w:szCs w:val="16"/>
        </w:rPr>
        <w:t>1) прием и регистрация документов;</w:t>
      </w:r>
    </w:p>
    <w:p w:rsidR="00732EAD" w:rsidRPr="00732EAD" w:rsidRDefault="00732EAD" w:rsidP="00732EAD">
      <w:pPr>
        <w:ind w:firstLine="709"/>
        <w:jc w:val="both"/>
        <w:rPr>
          <w:sz w:val="16"/>
          <w:szCs w:val="16"/>
        </w:rPr>
      </w:pPr>
      <w:r w:rsidRPr="00732EAD">
        <w:rPr>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w:t>
      </w:r>
    </w:p>
    <w:p w:rsidR="00732EAD" w:rsidRPr="00732EAD" w:rsidRDefault="00732EAD" w:rsidP="00732EAD">
      <w:pPr>
        <w:ind w:firstLine="709"/>
        <w:jc w:val="both"/>
        <w:rPr>
          <w:sz w:val="16"/>
          <w:szCs w:val="16"/>
        </w:rPr>
      </w:pPr>
      <w:r w:rsidRPr="00732EAD">
        <w:rPr>
          <w:sz w:val="16"/>
          <w:szCs w:val="16"/>
        </w:rPr>
        <w:t>3) рассмотрение документов;</w:t>
      </w:r>
    </w:p>
    <w:p w:rsidR="00732EAD" w:rsidRPr="00732EAD" w:rsidRDefault="00732EAD" w:rsidP="00732EAD">
      <w:pPr>
        <w:ind w:firstLine="709"/>
        <w:jc w:val="both"/>
        <w:rPr>
          <w:sz w:val="16"/>
          <w:szCs w:val="16"/>
        </w:rPr>
      </w:pPr>
      <w:r w:rsidRPr="00732EAD">
        <w:rPr>
          <w:sz w:val="16"/>
          <w:szCs w:val="16"/>
        </w:rPr>
        <w:t>4) принятие решения о проведен</w:t>
      </w:r>
      <w:proofErr w:type="gramStart"/>
      <w:r w:rsidRPr="00732EAD">
        <w:rPr>
          <w:sz w:val="16"/>
          <w:szCs w:val="16"/>
        </w:rPr>
        <w:t>ии ау</w:t>
      </w:r>
      <w:proofErr w:type="gramEnd"/>
      <w:r w:rsidRPr="00732EAD">
        <w:rPr>
          <w:sz w:val="16"/>
          <w:szCs w:val="16"/>
        </w:rPr>
        <w:t>кциона (об отказе в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5) выдача (направление) документов по результатам принятия решения о проведен</w:t>
      </w:r>
      <w:proofErr w:type="gramStart"/>
      <w:r w:rsidRPr="00732EAD">
        <w:rPr>
          <w:sz w:val="16"/>
          <w:szCs w:val="16"/>
        </w:rPr>
        <w:t>ии ау</w:t>
      </w:r>
      <w:proofErr w:type="gramEnd"/>
      <w:r w:rsidRPr="00732EAD">
        <w:rPr>
          <w:sz w:val="16"/>
          <w:szCs w:val="16"/>
        </w:rPr>
        <w:t>кциона;</w:t>
      </w:r>
    </w:p>
    <w:p w:rsidR="00732EAD" w:rsidRPr="00732EAD" w:rsidRDefault="00732EAD" w:rsidP="00732EAD">
      <w:pPr>
        <w:ind w:firstLine="709"/>
        <w:jc w:val="both"/>
        <w:rPr>
          <w:sz w:val="16"/>
          <w:szCs w:val="16"/>
        </w:rPr>
      </w:pPr>
      <w:r w:rsidRPr="00732EAD">
        <w:rPr>
          <w:sz w:val="16"/>
          <w:szCs w:val="16"/>
        </w:rPr>
        <w:t>6) проведение аукциона и принятие решения о предоставлении муниципальной услуги (об отказе в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7) выдача (направление) документов по результатам предоставления муниципальной услуги.</w:t>
      </w:r>
    </w:p>
    <w:p w:rsidR="00732EAD" w:rsidRPr="00732EAD" w:rsidRDefault="006D0BB1" w:rsidP="00732EAD">
      <w:pPr>
        <w:ind w:firstLine="709"/>
        <w:jc w:val="both"/>
        <w:rPr>
          <w:sz w:val="16"/>
          <w:szCs w:val="16"/>
        </w:rPr>
      </w:pPr>
      <w:hyperlink w:anchor="Par658" w:history="1">
        <w:r w:rsidR="00732EAD" w:rsidRPr="00732EAD">
          <w:rPr>
            <w:sz w:val="16"/>
            <w:szCs w:val="16"/>
          </w:rPr>
          <w:t>Блок-схема</w:t>
        </w:r>
      </w:hyperlink>
      <w:r w:rsidR="00732EAD" w:rsidRPr="00732EAD">
        <w:rPr>
          <w:sz w:val="16"/>
          <w:szCs w:val="16"/>
        </w:rPr>
        <w:t xml:space="preserve"> предоставления муниципальной услуги приведена в приложении № 3 к административному регламенту.</w:t>
      </w:r>
    </w:p>
    <w:p w:rsidR="00732EAD" w:rsidRPr="00732EAD" w:rsidRDefault="00732EAD" w:rsidP="00732EAD">
      <w:pPr>
        <w:ind w:firstLine="709"/>
        <w:jc w:val="both"/>
        <w:rPr>
          <w:color w:val="000000"/>
          <w:sz w:val="16"/>
          <w:szCs w:val="16"/>
        </w:rPr>
      </w:pPr>
      <w:r w:rsidRPr="00732EAD">
        <w:rPr>
          <w:sz w:val="16"/>
          <w:szCs w:val="16"/>
        </w:rPr>
        <w:t xml:space="preserve">27. </w:t>
      </w:r>
      <w:r w:rsidRPr="00732EAD">
        <w:rPr>
          <w:color w:val="000000"/>
          <w:sz w:val="16"/>
          <w:szCs w:val="16"/>
        </w:rPr>
        <w:t>Основанием для начала административной процедуры приема и регистрации документов является обращение заявителя (представителя заявителя) с заявлением о проведен</w:t>
      </w:r>
      <w:proofErr w:type="gramStart"/>
      <w:r w:rsidRPr="00732EAD">
        <w:rPr>
          <w:color w:val="000000"/>
          <w:sz w:val="16"/>
          <w:szCs w:val="16"/>
        </w:rPr>
        <w:t>ии ау</w:t>
      </w:r>
      <w:proofErr w:type="gramEnd"/>
      <w:r w:rsidRPr="00732EAD">
        <w:rPr>
          <w:color w:val="000000"/>
          <w:sz w:val="16"/>
          <w:szCs w:val="16"/>
        </w:rPr>
        <w:t xml:space="preserve">кциона посредством: </w:t>
      </w:r>
    </w:p>
    <w:p w:rsidR="00732EAD" w:rsidRPr="00732EAD" w:rsidRDefault="00732EAD" w:rsidP="00732EAD">
      <w:pPr>
        <w:tabs>
          <w:tab w:val="num" w:pos="0"/>
        </w:tabs>
        <w:ind w:firstLine="709"/>
        <w:jc w:val="both"/>
        <w:rPr>
          <w:color w:val="000000"/>
          <w:sz w:val="16"/>
          <w:szCs w:val="16"/>
        </w:rPr>
      </w:pPr>
      <w:r w:rsidRPr="00732EAD">
        <w:rPr>
          <w:color w:val="000000"/>
          <w:sz w:val="16"/>
          <w:szCs w:val="16"/>
        </w:rPr>
        <w:t xml:space="preserve">1) личного обращения заявителя (представителя заявителя) с </w:t>
      </w:r>
      <w:r w:rsidRPr="00732EAD">
        <w:rPr>
          <w:iCs/>
          <w:color w:val="000000"/>
          <w:sz w:val="16"/>
          <w:szCs w:val="16"/>
        </w:rPr>
        <w:t>заявлением</w:t>
      </w:r>
      <w:r w:rsidRPr="00732EAD">
        <w:rPr>
          <w:color w:val="000000"/>
          <w:sz w:val="16"/>
          <w:szCs w:val="16"/>
        </w:rPr>
        <w:t xml:space="preserve"> и документами, необходимыми для предоставления муниципальной услуги, в Администрацию Островского муниципального района Костромской области, МФЦ;</w:t>
      </w:r>
    </w:p>
    <w:p w:rsidR="00732EAD" w:rsidRPr="00732EAD" w:rsidRDefault="00732EAD" w:rsidP="00732EAD">
      <w:pPr>
        <w:tabs>
          <w:tab w:val="num" w:pos="0"/>
        </w:tabs>
        <w:ind w:firstLine="709"/>
        <w:jc w:val="both"/>
        <w:rPr>
          <w:bCs/>
          <w:color w:val="000000"/>
          <w:sz w:val="16"/>
          <w:szCs w:val="16"/>
        </w:rPr>
      </w:pPr>
      <w:r w:rsidRPr="00732EAD">
        <w:rPr>
          <w:color w:val="000000"/>
          <w:sz w:val="16"/>
          <w:szCs w:val="16"/>
        </w:rPr>
        <w:t xml:space="preserve">2) почтового отправления </w:t>
      </w:r>
      <w:r w:rsidRPr="00732EAD">
        <w:rPr>
          <w:iCs/>
          <w:color w:val="000000"/>
          <w:sz w:val="16"/>
          <w:szCs w:val="16"/>
        </w:rPr>
        <w:t>заявления</w:t>
      </w:r>
      <w:r w:rsidRPr="00732EAD">
        <w:rPr>
          <w:color w:val="000000"/>
          <w:sz w:val="16"/>
          <w:szCs w:val="16"/>
        </w:rPr>
        <w:t xml:space="preserve"> и документов, необходимых для предоставления муниципальной услуги, в Администрацию Островского муниципального района Костромской области</w:t>
      </w:r>
      <w:r w:rsidRPr="00732EAD">
        <w:rPr>
          <w:bCs/>
          <w:color w:val="000000"/>
          <w:sz w:val="16"/>
          <w:szCs w:val="16"/>
        </w:rPr>
        <w:t>;</w:t>
      </w:r>
    </w:p>
    <w:p w:rsidR="00732EAD" w:rsidRPr="00732EAD" w:rsidRDefault="00732EAD" w:rsidP="00732EAD">
      <w:pPr>
        <w:ind w:firstLine="709"/>
        <w:jc w:val="both"/>
        <w:rPr>
          <w:color w:val="000000"/>
          <w:sz w:val="16"/>
          <w:szCs w:val="16"/>
        </w:rPr>
      </w:pPr>
      <w:r w:rsidRPr="00732EAD">
        <w:rPr>
          <w:color w:val="000000"/>
          <w:sz w:val="16"/>
          <w:szCs w:val="16"/>
        </w:rPr>
        <w:t xml:space="preserve">3) направления </w:t>
      </w:r>
      <w:r w:rsidRPr="00732EAD">
        <w:rPr>
          <w:iCs/>
          <w:color w:val="000000"/>
          <w:sz w:val="16"/>
          <w:szCs w:val="16"/>
        </w:rPr>
        <w:t>заявления</w:t>
      </w:r>
      <w:r w:rsidRPr="00732EAD">
        <w:rPr>
          <w:color w:val="000000"/>
          <w:sz w:val="16"/>
          <w:szCs w:val="16"/>
        </w:rPr>
        <w:t xml:space="preserve"> и документов, необходимых для предоставления муниципальной услуги, по информационно-телекоммуникационным сетям общего доступа, включая </w:t>
      </w:r>
      <w:r w:rsidRPr="00732EAD">
        <w:rPr>
          <w:sz w:val="16"/>
          <w:szCs w:val="16"/>
        </w:rPr>
        <w:t xml:space="preserve">региональную информационную систему «Единый </w:t>
      </w:r>
      <w:r w:rsidRPr="00732EAD">
        <w:rPr>
          <w:color w:val="000000"/>
          <w:sz w:val="16"/>
          <w:szCs w:val="16"/>
        </w:rPr>
        <w:t>портал Костромской области» (при наличии технической возможности), официальной электронной почте</w:t>
      </w:r>
      <w:r w:rsidRPr="00732EAD">
        <w:rPr>
          <w:sz w:val="16"/>
          <w:szCs w:val="16"/>
        </w:rPr>
        <w:t xml:space="preserve"> </w:t>
      </w:r>
      <w:r w:rsidRPr="00732EAD">
        <w:rPr>
          <w:color w:val="000000"/>
          <w:sz w:val="16"/>
          <w:szCs w:val="16"/>
        </w:rPr>
        <w:t>в виде электронных документов, подписанных электронной подписью.</w:t>
      </w:r>
    </w:p>
    <w:p w:rsidR="00732EAD" w:rsidRPr="00732EAD" w:rsidRDefault="00732EAD" w:rsidP="00732EAD">
      <w:pPr>
        <w:ind w:firstLine="709"/>
        <w:jc w:val="both"/>
        <w:rPr>
          <w:iCs/>
          <w:sz w:val="16"/>
          <w:szCs w:val="16"/>
        </w:rPr>
      </w:pPr>
      <w:r w:rsidRPr="00732EAD">
        <w:rPr>
          <w:color w:val="000000"/>
          <w:sz w:val="16"/>
          <w:szCs w:val="16"/>
        </w:rPr>
        <w:t xml:space="preserve">28. </w:t>
      </w:r>
      <w:r w:rsidRPr="00732EAD">
        <w:rPr>
          <w:sz w:val="16"/>
          <w:szCs w:val="16"/>
        </w:rPr>
        <w:t>При поступлении заявления о проведен</w:t>
      </w:r>
      <w:proofErr w:type="gramStart"/>
      <w:r w:rsidRPr="00732EAD">
        <w:rPr>
          <w:sz w:val="16"/>
          <w:szCs w:val="16"/>
        </w:rPr>
        <w:t>ии ау</w:t>
      </w:r>
      <w:proofErr w:type="gramEnd"/>
      <w:r w:rsidRPr="00732EAD">
        <w:rPr>
          <w:sz w:val="16"/>
          <w:szCs w:val="16"/>
        </w:rPr>
        <w:t>кциона и документов, необходимых для предоставления муниципальной услуги, на бумажном носителе с</w:t>
      </w:r>
      <w:r w:rsidRPr="00732EAD">
        <w:rPr>
          <w:iCs/>
          <w:sz w:val="16"/>
          <w:szCs w:val="16"/>
        </w:rPr>
        <w:t>пециалист, ответственный за прием документов:</w:t>
      </w:r>
    </w:p>
    <w:p w:rsidR="00732EAD" w:rsidRPr="00732EAD" w:rsidRDefault="00732EAD" w:rsidP="00732EAD">
      <w:pPr>
        <w:ind w:firstLine="709"/>
        <w:jc w:val="both"/>
        <w:outlineLvl w:val="1"/>
        <w:rPr>
          <w:sz w:val="16"/>
          <w:szCs w:val="16"/>
        </w:rPr>
      </w:pPr>
      <w:r w:rsidRPr="00732EAD">
        <w:rPr>
          <w:sz w:val="16"/>
          <w:szCs w:val="16"/>
        </w:rPr>
        <w:t>1) устанавливает предмет обращения заявителя;</w:t>
      </w:r>
    </w:p>
    <w:p w:rsidR="00732EAD" w:rsidRPr="00732EAD" w:rsidRDefault="00732EAD" w:rsidP="00732EAD">
      <w:pPr>
        <w:tabs>
          <w:tab w:val="left" w:pos="0"/>
        </w:tabs>
        <w:ind w:firstLine="709"/>
        <w:jc w:val="both"/>
        <w:rPr>
          <w:sz w:val="16"/>
          <w:szCs w:val="16"/>
        </w:rPr>
      </w:pPr>
      <w:r w:rsidRPr="00732EAD">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732EAD" w:rsidRPr="00732EAD" w:rsidRDefault="00732EAD" w:rsidP="00732EAD">
      <w:pPr>
        <w:ind w:firstLine="709"/>
        <w:jc w:val="both"/>
        <w:outlineLvl w:val="1"/>
        <w:rPr>
          <w:sz w:val="16"/>
          <w:szCs w:val="16"/>
        </w:rPr>
      </w:pPr>
      <w:r w:rsidRPr="00732EAD">
        <w:rPr>
          <w:sz w:val="16"/>
          <w:szCs w:val="16"/>
        </w:rPr>
        <w:t xml:space="preserve">3) при отсутствии у заявителя заполненного </w:t>
      </w:r>
      <w:r w:rsidRPr="00732EAD">
        <w:rPr>
          <w:iCs/>
          <w:sz w:val="16"/>
          <w:szCs w:val="16"/>
        </w:rPr>
        <w:t>заявления</w:t>
      </w:r>
      <w:r w:rsidRPr="00732EAD">
        <w:rPr>
          <w:sz w:val="16"/>
          <w:szCs w:val="16"/>
        </w:rPr>
        <w:t xml:space="preserve"> или неправильном его заполнении, помогает заявителю заполнить </w:t>
      </w:r>
      <w:r w:rsidRPr="00732EAD">
        <w:rPr>
          <w:iCs/>
          <w:sz w:val="16"/>
          <w:szCs w:val="16"/>
        </w:rPr>
        <w:t>заявление</w:t>
      </w:r>
      <w:r w:rsidRPr="00732EAD">
        <w:rPr>
          <w:sz w:val="16"/>
          <w:szCs w:val="16"/>
        </w:rPr>
        <w:t xml:space="preserve"> или заполняет их самостоятельно и представляет на подпись заявителю;</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732EAD" w:rsidRPr="00732EAD" w:rsidRDefault="00732EAD" w:rsidP="00732EAD">
      <w:pPr>
        <w:ind w:firstLine="709"/>
        <w:jc w:val="both"/>
        <w:rPr>
          <w:sz w:val="16"/>
          <w:szCs w:val="16"/>
        </w:rPr>
      </w:pPr>
      <w:r w:rsidRPr="00732EAD">
        <w:rPr>
          <w:color w:val="000000"/>
          <w:sz w:val="16"/>
          <w:szCs w:val="16"/>
        </w:rPr>
        <w:t xml:space="preserve">5) </w:t>
      </w:r>
      <w:r w:rsidRPr="00732EAD">
        <w:rPr>
          <w:sz w:val="16"/>
          <w:szCs w:val="16"/>
        </w:rPr>
        <w:t>информирует заявителя о сроках и способах получения муниципальной услуги, в случае личного обращения заявителя;</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lastRenderedPageBreak/>
        <w:t>6) комплектует заявление и представленные заявителем документы (сведения) в установленном порядке делопроизводства;</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В случае обращения заявителя в МФЦ, специалист МФЦ, ответственный за прием документов, передает дело заявителя в установленном порядке в Администрацию Островского муниципального района Костромской области.</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 xml:space="preserve">Специалист Администрации Островского муниципального района Костромской области, </w:t>
      </w:r>
      <w:r w:rsidRPr="00732EAD">
        <w:rPr>
          <w:iCs/>
          <w:sz w:val="16"/>
          <w:szCs w:val="16"/>
        </w:rPr>
        <w:t>ответственный за прием документов:</w:t>
      </w:r>
    </w:p>
    <w:p w:rsidR="00732EAD" w:rsidRPr="00732EAD" w:rsidRDefault="00732EAD" w:rsidP="00732EAD">
      <w:pPr>
        <w:ind w:firstLine="709"/>
        <w:jc w:val="both"/>
        <w:outlineLvl w:val="1"/>
        <w:rPr>
          <w:sz w:val="16"/>
          <w:szCs w:val="16"/>
        </w:rPr>
      </w:pPr>
      <w:r w:rsidRPr="00732EAD">
        <w:rPr>
          <w:color w:val="000000"/>
          <w:sz w:val="16"/>
          <w:szCs w:val="16"/>
        </w:rPr>
        <w:t xml:space="preserve">1) </w:t>
      </w:r>
      <w:r w:rsidRPr="00732EAD">
        <w:rPr>
          <w:sz w:val="16"/>
          <w:szCs w:val="16"/>
        </w:rPr>
        <w:t xml:space="preserve">регистрирует </w:t>
      </w:r>
      <w:r w:rsidRPr="00732EAD">
        <w:rPr>
          <w:iCs/>
          <w:sz w:val="16"/>
          <w:szCs w:val="16"/>
        </w:rPr>
        <w:t>поступление</w:t>
      </w:r>
      <w:r w:rsidRPr="00732EAD">
        <w:rPr>
          <w:sz w:val="16"/>
          <w:szCs w:val="16"/>
        </w:rPr>
        <w:t xml:space="preserve"> </w:t>
      </w:r>
      <w:r w:rsidRPr="00732EAD">
        <w:rPr>
          <w:iCs/>
          <w:sz w:val="16"/>
          <w:szCs w:val="16"/>
        </w:rPr>
        <w:t>заявления</w:t>
      </w:r>
      <w:r w:rsidRPr="00732EAD">
        <w:rPr>
          <w:sz w:val="16"/>
          <w:szCs w:val="16"/>
        </w:rPr>
        <w:t xml:space="preserve"> в Журнале регистрации входящей корреспонденции (далее – Журнал регистрации документов);</w:t>
      </w:r>
    </w:p>
    <w:p w:rsidR="00732EAD" w:rsidRPr="00732EAD" w:rsidRDefault="00732EAD" w:rsidP="00732EAD">
      <w:pPr>
        <w:tabs>
          <w:tab w:val="left" w:pos="0"/>
        </w:tabs>
        <w:ind w:firstLine="709"/>
        <w:jc w:val="both"/>
        <w:rPr>
          <w:iCs/>
          <w:sz w:val="16"/>
          <w:szCs w:val="16"/>
        </w:rPr>
      </w:pPr>
      <w:r w:rsidRPr="00732EAD">
        <w:rPr>
          <w:color w:val="000000"/>
          <w:sz w:val="16"/>
          <w:szCs w:val="16"/>
        </w:rPr>
        <w:t xml:space="preserve">2) передает комплект документов специалисту, </w:t>
      </w:r>
      <w:r w:rsidRPr="00732EAD">
        <w:rPr>
          <w:iCs/>
          <w:sz w:val="16"/>
          <w:szCs w:val="16"/>
        </w:rPr>
        <w:t>ответственному за истребование документов.</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29. Особенности приема заявления и документов, полученных от заявителя в форме электронного документа.</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Заявление в форме электронного документа представляется в Администрацию Островского муниципального района Костромской области по выбору заявителя:</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 xml:space="preserve">путем заполнения формы заявления через региональную информационную систему </w:t>
      </w:r>
      <w:r w:rsidRPr="00732EAD">
        <w:rPr>
          <w:sz w:val="16"/>
          <w:szCs w:val="16"/>
        </w:rPr>
        <w:t xml:space="preserve">«Единый </w:t>
      </w:r>
      <w:r w:rsidRPr="00732EAD">
        <w:rPr>
          <w:color w:val="000000"/>
          <w:sz w:val="16"/>
          <w:szCs w:val="16"/>
        </w:rPr>
        <w:t>портал Костромской области» (при наличии технической возможности);</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путем направления электронного документа на официальную электронную почту Администрации Островского муниципального района Костромской области</w:t>
      </w:r>
      <w:r w:rsidRPr="00732EAD">
        <w:rPr>
          <w:i/>
          <w:color w:val="000000"/>
          <w:sz w:val="16"/>
          <w:szCs w:val="16"/>
          <w:u w:val="single"/>
        </w:rPr>
        <w:t>.</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При поступлении заявления и документов в форме электронного документа специалист, ответственный за прием документов, осуществляет прием заявления и документов с учетом следующих особенностей:</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732EAD" w:rsidRPr="00732EAD" w:rsidRDefault="00732EAD" w:rsidP="00732EAD">
      <w:pPr>
        <w:pStyle w:val="ConsPlusNormal"/>
        <w:ind w:firstLine="709"/>
        <w:jc w:val="both"/>
        <w:rPr>
          <w:rFonts w:ascii="Times New Roman" w:hAnsi="Times New Roman" w:cs="Times New Roman"/>
          <w:sz w:val="16"/>
          <w:szCs w:val="16"/>
        </w:rPr>
      </w:pP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49"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32EAD" w:rsidRPr="00732EAD" w:rsidRDefault="00732EAD" w:rsidP="00732EAD">
      <w:pPr>
        <w:tabs>
          <w:tab w:val="left" w:pos="0"/>
        </w:tabs>
        <w:ind w:firstLine="709"/>
        <w:jc w:val="both"/>
        <w:rPr>
          <w:color w:val="000000"/>
          <w:sz w:val="16"/>
          <w:szCs w:val="16"/>
        </w:rPr>
      </w:pPr>
      <w:r w:rsidRPr="00732EAD">
        <w:rPr>
          <w:color w:val="000000"/>
          <w:sz w:val="16"/>
          <w:szCs w:val="16"/>
        </w:rPr>
        <w:t>2) отказывает в приеме к рассмотрению документов (с последующим направлением уведомления в электронной форме) в случае выявления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Решение об отказе в приеме к рассмотрению заявления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 xml:space="preserve">кциона и прилагаемых к нему документов принимается </w:t>
      </w:r>
      <w:r w:rsidRPr="00732EAD">
        <w:rPr>
          <w:rFonts w:ascii="Times New Roman" w:hAnsi="Times New Roman" w:cs="Times New Roman"/>
          <w:color w:val="000000"/>
          <w:sz w:val="16"/>
          <w:szCs w:val="16"/>
        </w:rPr>
        <w:t>Главой Островского муниципального района Костромской области</w:t>
      </w:r>
      <w:r w:rsidRPr="00732EAD">
        <w:rPr>
          <w:rFonts w:ascii="Times New Roman" w:hAnsi="Times New Roman" w:cs="Times New Roman"/>
          <w:sz w:val="16"/>
          <w:szCs w:val="16"/>
        </w:rPr>
        <w:t xml:space="preserve"> в течение 3 календарных дней со дня завершения проведения такой проверки. </w:t>
      </w:r>
      <w:proofErr w:type="gramStart"/>
      <w:r w:rsidRPr="00732EAD">
        <w:rPr>
          <w:rFonts w:ascii="Times New Roman" w:hAnsi="Times New Roman" w:cs="Times New Roman"/>
          <w:sz w:val="16"/>
          <w:szCs w:val="16"/>
        </w:rPr>
        <w:t xml:space="preserve">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о проведении аукциона и прилагаемых к нему документов с указанием пунктов </w:t>
      </w:r>
      <w:hyperlink r:id="rId50" w:history="1">
        <w:r w:rsidRPr="00732EAD">
          <w:rPr>
            <w:rFonts w:ascii="Times New Roman" w:hAnsi="Times New Roman" w:cs="Times New Roman"/>
            <w:sz w:val="16"/>
            <w:szCs w:val="16"/>
          </w:rPr>
          <w:t>статьи 11</w:t>
        </w:r>
      </w:hyperlink>
      <w:r w:rsidRPr="00732EAD">
        <w:rPr>
          <w:rFonts w:ascii="Times New Roman" w:hAnsi="Times New Roman" w:cs="Times New Roman"/>
          <w:sz w:val="16"/>
          <w:szCs w:val="16"/>
        </w:rPr>
        <w:t xml:space="preserve"> Федерального закона от 6 апреля 2011 года № 63-ФЗ «Об электронной подписи», которые послужили основанием для принятия решения.</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Указанное уведомление подписывается усиленной квалифицированной электронной подписью </w:t>
      </w:r>
      <w:r w:rsidRPr="00732EAD">
        <w:rPr>
          <w:rFonts w:ascii="Times New Roman" w:hAnsi="Times New Roman" w:cs="Times New Roman"/>
          <w:color w:val="000000"/>
          <w:sz w:val="16"/>
          <w:szCs w:val="16"/>
        </w:rPr>
        <w:t>Главы Островского муниципального района Костромской области</w:t>
      </w:r>
      <w:r w:rsidRPr="00732EAD">
        <w:rPr>
          <w:rFonts w:ascii="Times New Roman" w:hAnsi="Times New Roman" w:cs="Times New Roman"/>
          <w:sz w:val="16"/>
          <w:szCs w:val="16"/>
        </w:rPr>
        <w:t xml:space="preserve"> и направляется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732EAD" w:rsidRPr="00732EAD" w:rsidRDefault="00732EAD" w:rsidP="00732EAD">
      <w:pPr>
        <w:pStyle w:val="ConsPlusNormal"/>
        <w:ind w:firstLine="709"/>
        <w:jc w:val="both"/>
        <w:rPr>
          <w:rFonts w:ascii="Times New Roman" w:hAnsi="Times New Roman" w:cs="Times New Roman"/>
          <w:color w:val="000000"/>
          <w:sz w:val="16"/>
          <w:szCs w:val="16"/>
        </w:rPr>
      </w:pPr>
      <w:r w:rsidRPr="00732EAD">
        <w:rPr>
          <w:rFonts w:ascii="Times New Roman" w:hAnsi="Times New Roman" w:cs="Times New Roman"/>
          <w:sz w:val="16"/>
          <w:szCs w:val="16"/>
        </w:rPr>
        <w:t xml:space="preserve">3) </w:t>
      </w:r>
      <w:r w:rsidRPr="00732EAD">
        <w:rPr>
          <w:rFonts w:ascii="Times New Roman" w:hAnsi="Times New Roman" w:cs="Times New Roman"/>
          <w:color w:val="000000"/>
          <w:sz w:val="16"/>
          <w:szCs w:val="16"/>
        </w:rPr>
        <w:t xml:space="preserve">оформляет </w:t>
      </w:r>
      <w:r w:rsidRPr="00732EAD">
        <w:rPr>
          <w:rFonts w:ascii="Times New Roman" w:hAnsi="Times New Roman" w:cs="Times New Roman"/>
          <w:iCs/>
          <w:color w:val="000000"/>
          <w:sz w:val="16"/>
          <w:szCs w:val="16"/>
        </w:rPr>
        <w:t>заявление</w:t>
      </w:r>
      <w:r w:rsidRPr="00732EAD">
        <w:rPr>
          <w:rFonts w:ascii="Times New Roman" w:hAnsi="Times New Roman" w:cs="Times New Roman"/>
          <w:color w:val="000000"/>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Администрации Островского муниципального района Костромской области.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color w:val="000000"/>
          <w:sz w:val="16"/>
          <w:szCs w:val="16"/>
        </w:rPr>
        <w:t xml:space="preserve">4) регистрирует </w:t>
      </w:r>
      <w:r w:rsidRPr="00732EAD">
        <w:rPr>
          <w:rFonts w:ascii="Times New Roman" w:hAnsi="Times New Roman" w:cs="Times New Roman"/>
          <w:iCs/>
          <w:color w:val="000000"/>
          <w:sz w:val="16"/>
          <w:szCs w:val="16"/>
        </w:rPr>
        <w:t>заявление</w:t>
      </w:r>
      <w:r w:rsidRPr="00732EAD">
        <w:rPr>
          <w:rFonts w:ascii="Times New Roman" w:hAnsi="Times New Roman" w:cs="Times New Roman"/>
          <w:color w:val="000000"/>
          <w:sz w:val="16"/>
          <w:szCs w:val="16"/>
        </w:rPr>
        <w:t xml:space="preserve"> о проведен</w:t>
      </w:r>
      <w:proofErr w:type="gramStart"/>
      <w:r w:rsidRPr="00732EAD">
        <w:rPr>
          <w:rFonts w:ascii="Times New Roman" w:hAnsi="Times New Roman" w:cs="Times New Roman"/>
          <w:color w:val="000000"/>
          <w:sz w:val="16"/>
          <w:szCs w:val="16"/>
        </w:rPr>
        <w:t>ии ау</w:t>
      </w:r>
      <w:proofErr w:type="gramEnd"/>
      <w:r w:rsidRPr="00732EAD">
        <w:rPr>
          <w:rFonts w:ascii="Times New Roman" w:hAnsi="Times New Roman" w:cs="Times New Roman"/>
          <w:color w:val="000000"/>
          <w:sz w:val="16"/>
          <w:szCs w:val="16"/>
        </w:rPr>
        <w:t xml:space="preserve">кциона в Журнале регистрации документов. </w:t>
      </w:r>
      <w:proofErr w:type="gramStart"/>
      <w:r w:rsidRPr="00732EAD">
        <w:rPr>
          <w:rFonts w:ascii="Times New Roman" w:hAnsi="Times New Roman" w:cs="Times New Roman"/>
          <w:color w:val="000000"/>
          <w:sz w:val="16"/>
          <w:szCs w:val="16"/>
        </w:rPr>
        <w:t xml:space="preserve">Регистрация </w:t>
      </w:r>
      <w:r w:rsidRPr="00732EAD">
        <w:rPr>
          <w:rFonts w:ascii="Times New Roman" w:hAnsi="Times New Roman" w:cs="Times New Roman"/>
          <w:iCs/>
          <w:color w:val="000000"/>
          <w:sz w:val="16"/>
          <w:szCs w:val="16"/>
        </w:rPr>
        <w:t>заявления</w:t>
      </w:r>
      <w:r w:rsidRPr="00732EAD">
        <w:rPr>
          <w:rFonts w:ascii="Times New Roman" w:hAnsi="Times New Roman" w:cs="Times New Roman"/>
          <w:color w:val="000000"/>
          <w:sz w:val="16"/>
          <w:szCs w:val="16"/>
        </w:rPr>
        <w:t xml:space="preserve">, сформированного и отправленного через </w:t>
      </w:r>
      <w:r w:rsidRPr="00732EAD">
        <w:rPr>
          <w:rFonts w:ascii="Times New Roman" w:hAnsi="Times New Roman" w:cs="Times New Roman"/>
          <w:sz w:val="16"/>
          <w:szCs w:val="16"/>
        </w:rPr>
        <w:t xml:space="preserve">региональную информационную систему «Единый </w:t>
      </w:r>
      <w:r w:rsidRPr="00732EAD">
        <w:rPr>
          <w:rFonts w:ascii="Times New Roman" w:hAnsi="Times New Roman" w:cs="Times New Roman"/>
          <w:color w:val="000000"/>
          <w:sz w:val="16"/>
          <w:szCs w:val="16"/>
        </w:rPr>
        <w:t>портал Костромской области» (при наличии технической возможности) либо направленного на официальную электронную почту Администрацию Островского муниципального района Костромской области в выходные дни, праздничные дни, после окончания рабочего дня согласно графику работы Администрации Островского муниципального района Костромской области</w:t>
      </w:r>
      <w:r w:rsidRPr="00732EAD">
        <w:rPr>
          <w:rFonts w:ascii="Times New Roman" w:hAnsi="Times New Roman" w:cs="Times New Roman"/>
          <w:i/>
          <w:iCs/>
          <w:sz w:val="16"/>
          <w:szCs w:val="16"/>
        </w:rPr>
        <w:t>,</w:t>
      </w:r>
      <w:r w:rsidRPr="00732EAD">
        <w:rPr>
          <w:rFonts w:ascii="Times New Roman" w:hAnsi="Times New Roman" w:cs="Times New Roman"/>
          <w:color w:val="000000"/>
          <w:sz w:val="16"/>
          <w:szCs w:val="16"/>
        </w:rPr>
        <w:t xml:space="preserve"> производится в следующий рабочий день.</w:t>
      </w:r>
      <w:proofErr w:type="gramEnd"/>
    </w:p>
    <w:p w:rsidR="00732EAD" w:rsidRPr="00732EAD" w:rsidRDefault="00732EAD" w:rsidP="00732EAD">
      <w:pPr>
        <w:pStyle w:val="ConsPlusNormal"/>
        <w:ind w:firstLine="709"/>
        <w:jc w:val="both"/>
        <w:rPr>
          <w:rFonts w:ascii="Times New Roman" w:hAnsi="Times New Roman" w:cs="Times New Roman"/>
          <w:color w:val="000000"/>
          <w:sz w:val="16"/>
          <w:szCs w:val="16"/>
        </w:rPr>
      </w:pPr>
      <w:proofErr w:type="gramStart"/>
      <w:r w:rsidRPr="00732EAD">
        <w:rPr>
          <w:rFonts w:ascii="Times New Roman" w:hAnsi="Times New Roman" w:cs="Times New Roman"/>
          <w:color w:val="000000"/>
          <w:sz w:val="16"/>
          <w:szCs w:val="16"/>
        </w:rPr>
        <w:t xml:space="preserve">5) уведомляет заявителя о получении заявления и прилагаемых к нему документов путем направления уведомления, содержащего входящий регистрационный номер </w:t>
      </w:r>
      <w:r w:rsidRPr="00732EAD">
        <w:rPr>
          <w:rFonts w:ascii="Times New Roman" w:hAnsi="Times New Roman" w:cs="Times New Roman"/>
          <w:iCs/>
          <w:color w:val="000000"/>
          <w:sz w:val="16"/>
          <w:szCs w:val="16"/>
        </w:rPr>
        <w:t>заявления</w:t>
      </w:r>
      <w:r w:rsidRPr="00732EAD">
        <w:rPr>
          <w:rFonts w:ascii="Times New Roman" w:hAnsi="Times New Roman" w:cs="Times New Roman"/>
          <w:color w:val="000000"/>
          <w:sz w:val="16"/>
          <w:szCs w:val="16"/>
        </w:rPr>
        <w:t>, дату получения Администрацией Островского муниципального района Костромской области</w:t>
      </w:r>
      <w:r w:rsidRPr="00732EAD">
        <w:rPr>
          <w:rFonts w:ascii="Times New Roman" w:hAnsi="Times New Roman" w:cs="Times New Roman"/>
          <w:iCs/>
          <w:color w:val="000000"/>
          <w:sz w:val="16"/>
          <w:szCs w:val="16"/>
        </w:rPr>
        <w:t xml:space="preserve"> заявления и </w:t>
      </w:r>
      <w:r w:rsidRPr="00732EAD">
        <w:rPr>
          <w:rFonts w:ascii="Times New Roman" w:hAnsi="Times New Roman" w:cs="Times New Roman"/>
          <w:color w:val="000000"/>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732EAD" w:rsidRPr="00732EAD" w:rsidRDefault="00732EAD" w:rsidP="00732EAD">
      <w:pPr>
        <w:pStyle w:val="ConsPlusNormal"/>
        <w:ind w:firstLine="709"/>
        <w:jc w:val="both"/>
        <w:rPr>
          <w:rFonts w:ascii="Times New Roman" w:hAnsi="Times New Roman" w:cs="Times New Roman"/>
          <w:color w:val="000000"/>
          <w:sz w:val="16"/>
          <w:szCs w:val="16"/>
        </w:rPr>
      </w:pPr>
      <w:r w:rsidRPr="00732EAD">
        <w:rPr>
          <w:rFonts w:ascii="Times New Roman" w:hAnsi="Times New Roman" w:cs="Times New Roman"/>
          <w:color w:val="000000"/>
          <w:sz w:val="16"/>
          <w:szCs w:val="16"/>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Островского муниципального района Костромской области</w:t>
      </w:r>
      <w:r w:rsidRPr="00732EAD">
        <w:rPr>
          <w:rFonts w:ascii="Times New Roman" w:hAnsi="Times New Roman" w:cs="Times New Roman"/>
          <w:i/>
          <w:color w:val="000000"/>
          <w:sz w:val="16"/>
          <w:szCs w:val="16"/>
          <w:u w:val="single"/>
        </w:rPr>
        <w:t>.</w:t>
      </w:r>
    </w:p>
    <w:p w:rsidR="00732EAD" w:rsidRPr="00732EAD" w:rsidRDefault="00732EAD" w:rsidP="00732EAD">
      <w:pPr>
        <w:ind w:firstLine="709"/>
        <w:jc w:val="both"/>
        <w:rPr>
          <w:sz w:val="16"/>
          <w:szCs w:val="16"/>
        </w:rPr>
      </w:pPr>
      <w:r w:rsidRPr="00732EAD">
        <w:rPr>
          <w:sz w:val="16"/>
          <w:szCs w:val="16"/>
        </w:rPr>
        <w:t>6) передает  специалисту, ответственному за истребование документов, комплект документов заявителя.</w:t>
      </w:r>
    </w:p>
    <w:p w:rsidR="00732EAD" w:rsidRPr="00732EAD" w:rsidRDefault="00732EAD" w:rsidP="00732EAD">
      <w:pPr>
        <w:ind w:firstLine="709"/>
        <w:jc w:val="both"/>
        <w:outlineLvl w:val="1"/>
        <w:rPr>
          <w:i/>
          <w:iCs/>
          <w:sz w:val="16"/>
          <w:szCs w:val="16"/>
        </w:rPr>
      </w:pPr>
      <w:r w:rsidRPr="00732EAD">
        <w:rPr>
          <w:sz w:val="16"/>
          <w:szCs w:val="16"/>
        </w:rPr>
        <w:t xml:space="preserve">30. </w:t>
      </w:r>
      <w:proofErr w:type="gramStart"/>
      <w:r w:rsidRPr="00732EAD">
        <w:rPr>
          <w:sz w:val="16"/>
          <w:szCs w:val="16"/>
        </w:rPr>
        <w:t>Результатом исполнения административной процедуры является прием и регистрация в Журнале регистрации документов</w:t>
      </w:r>
      <w:r w:rsidRPr="00732EAD">
        <w:rPr>
          <w:iCs/>
          <w:color w:val="000000"/>
          <w:sz w:val="16"/>
          <w:szCs w:val="16"/>
        </w:rPr>
        <w:t xml:space="preserve"> заявления</w:t>
      </w:r>
      <w:r w:rsidRPr="00732EAD">
        <w:rPr>
          <w:sz w:val="16"/>
          <w:szCs w:val="16"/>
        </w:rPr>
        <w:t xml:space="preserve"> о проведении аукциона с прилагаемыми к нему документами и передача их специалисту, ответственному за истребование документов, или направление заявителю </w:t>
      </w:r>
      <w:r w:rsidRPr="00732EAD">
        <w:rPr>
          <w:color w:val="000000"/>
          <w:sz w:val="16"/>
          <w:szCs w:val="16"/>
        </w:rPr>
        <w:t>уведомления в электронной форме об отказе в приеме к рассмотрению заявления о проведении аукциона и прилагаемых к нему документов</w:t>
      </w:r>
      <w:r w:rsidRPr="00732EAD">
        <w:rPr>
          <w:i/>
          <w:iCs/>
          <w:sz w:val="16"/>
          <w:szCs w:val="16"/>
        </w:rPr>
        <w:t>.</w:t>
      </w:r>
      <w:proofErr w:type="gramEnd"/>
    </w:p>
    <w:p w:rsidR="00732EAD" w:rsidRPr="00732EAD" w:rsidRDefault="00732EAD" w:rsidP="00732EAD">
      <w:pPr>
        <w:ind w:firstLine="709"/>
        <w:jc w:val="both"/>
        <w:rPr>
          <w:iCs/>
          <w:sz w:val="16"/>
          <w:szCs w:val="16"/>
        </w:rPr>
      </w:pPr>
      <w:r w:rsidRPr="00732EAD">
        <w:rPr>
          <w:sz w:val="16"/>
          <w:szCs w:val="16"/>
        </w:rPr>
        <w:t xml:space="preserve">31. Максимальный срок исполнения административных действий составляет 30 </w:t>
      </w:r>
      <w:r w:rsidRPr="00732EAD">
        <w:rPr>
          <w:iCs/>
          <w:sz w:val="16"/>
          <w:szCs w:val="16"/>
        </w:rPr>
        <w:t>минут.</w:t>
      </w:r>
    </w:p>
    <w:p w:rsidR="00732EAD" w:rsidRPr="00732EAD" w:rsidRDefault="00732EAD" w:rsidP="00732EAD">
      <w:pPr>
        <w:ind w:firstLine="709"/>
        <w:jc w:val="both"/>
        <w:rPr>
          <w:iCs/>
          <w:sz w:val="16"/>
          <w:szCs w:val="16"/>
        </w:rPr>
      </w:pPr>
      <w:r w:rsidRPr="00732EAD">
        <w:rPr>
          <w:sz w:val="16"/>
          <w:szCs w:val="16"/>
        </w:rPr>
        <w:t>Максимальный срок исполнения административной процедуры составляет</w:t>
      </w:r>
      <w:r w:rsidRPr="00732EAD">
        <w:rPr>
          <w:iCs/>
          <w:sz w:val="16"/>
          <w:szCs w:val="16"/>
        </w:rPr>
        <w:t xml:space="preserve"> 3 </w:t>
      </w:r>
      <w:proofErr w:type="gramStart"/>
      <w:r w:rsidRPr="00732EAD">
        <w:rPr>
          <w:iCs/>
          <w:sz w:val="16"/>
          <w:szCs w:val="16"/>
        </w:rPr>
        <w:t>календарных</w:t>
      </w:r>
      <w:proofErr w:type="gramEnd"/>
      <w:r w:rsidRPr="00732EAD">
        <w:rPr>
          <w:iCs/>
          <w:sz w:val="16"/>
          <w:szCs w:val="16"/>
        </w:rPr>
        <w:t xml:space="preserve"> дня.</w:t>
      </w:r>
    </w:p>
    <w:p w:rsidR="00732EAD" w:rsidRPr="00732EAD" w:rsidRDefault="00732EAD" w:rsidP="00732EAD">
      <w:pPr>
        <w:pStyle w:val="afb"/>
        <w:tabs>
          <w:tab w:val="left" w:pos="-3119"/>
        </w:tabs>
        <w:spacing w:after="0"/>
        <w:ind w:left="0" w:firstLine="709"/>
        <w:jc w:val="both"/>
        <w:rPr>
          <w:rFonts w:cs="Times New Roman"/>
          <w:color w:val="000000"/>
          <w:sz w:val="16"/>
          <w:szCs w:val="16"/>
        </w:rPr>
      </w:pPr>
      <w:r w:rsidRPr="00732EAD">
        <w:rPr>
          <w:rFonts w:cs="Times New Roman"/>
          <w:color w:val="000000"/>
          <w:sz w:val="16"/>
          <w:szCs w:val="16"/>
        </w:rPr>
        <w:t xml:space="preserve">32. </w:t>
      </w:r>
      <w:r w:rsidRPr="00732EAD">
        <w:rPr>
          <w:rFonts w:cs="Times New Roman"/>
          <w:sz w:val="16"/>
          <w:szCs w:val="16"/>
        </w:rPr>
        <w:t xml:space="preserve">Основанием для начала административной процедуры </w:t>
      </w:r>
      <w:r w:rsidRPr="00732EAD">
        <w:rPr>
          <w:rFonts w:cs="Times New Roman"/>
          <w:color w:val="000000"/>
          <w:sz w:val="16"/>
          <w:szCs w:val="16"/>
        </w:rPr>
        <w:t>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33. </w:t>
      </w:r>
      <w:proofErr w:type="gramStart"/>
      <w:r w:rsidRPr="00732EAD">
        <w:rPr>
          <w:rFonts w:ascii="Times New Roman" w:hAnsi="Times New Roman" w:cs="Times New Roman"/>
          <w:sz w:val="16"/>
          <w:szCs w:val="16"/>
        </w:rPr>
        <w:t xml:space="preserve">При выявлении оснований для возврата документов, предусмотренных </w:t>
      </w:r>
      <w:hyperlink w:anchor="P192" w:history="1">
        <w:r w:rsidRPr="00732EAD">
          <w:rPr>
            <w:rFonts w:ascii="Times New Roman" w:hAnsi="Times New Roman" w:cs="Times New Roman"/>
            <w:sz w:val="16"/>
            <w:szCs w:val="16"/>
          </w:rPr>
          <w:t>пунктом 15</w:t>
        </w:r>
      </w:hyperlink>
      <w:r w:rsidRPr="00732EAD">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w:t>
      </w:r>
      <w:hyperlink w:anchor="P987" w:history="1">
        <w:r w:rsidRPr="00732EAD">
          <w:rPr>
            <w:rFonts w:ascii="Times New Roman" w:hAnsi="Times New Roman" w:cs="Times New Roman"/>
            <w:sz w:val="16"/>
            <w:szCs w:val="16"/>
          </w:rPr>
          <w:t>уведомления</w:t>
        </w:r>
      </w:hyperlink>
      <w:r w:rsidRPr="00732EAD">
        <w:rPr>
          <w:rFonts w:ascii="Times New Roman" w:hAnsi="Times New Roman" w:cs="Times New Roman"/>
          <w:sz w:val="16"/>
          <w:szCs w:val="16"/>
        </w:rPr>
        <w:t xml:space="preserve">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о возврате заявления по форме согласно приложению № 4 к административному регламенту с указанием причины возврата и обеспечивает его согласование, подписание в порядке делопроизводства, установленного в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и направление подписанного</w:t>
      </w:r>
      <w:proofErr w:type="gramEnd"/>
      <w:r w:rsidRPr="00732EAD">
        <w:rPr>
          <w:rFonts w:ascii="Times New Roman" w:hAnsi="Times New Roman" w:cs="Times New Roman"/>
          <w:sz w:val="16"/>
          <w:szCs w:val="16"/>
        </w:rPr>
        <w:t xml:space="preserve"> уведомления о возврате заявления вместе с комплектом документов заявителю в сроки, установленные пунктом 15 административного регламента.</w:t>
      </w:r>
    </w:p>
    <w:p w:rsidR="00732EAD" w:rsidRPr="00732EAD" w:rsidRDefault="00732EAD" w:rsidP="00732EAD">
      <w:pPr>
        <w:ind w:firstLine="709"/>
        <w:jc w:val="both"/>
        <w:rPr>
          <w:sz w:val="16"/>
          <w:szCs w:val="16"/>
        </w:rPr>
      </w:pPr>
      <w:r w:rsidRPr="00732EAD">
        <w:rPr>
          <w:sz w:val="16"/>
          <w:szCs w:val="16"/>
        </w:rPr>
        <w:t xml:space="preserve">34. </w:t>
      </w:r>
      <w:r w:rsidRPr="00732EAD">
        <w:rPr>
          <w:color w:val="000000"/>
          <w:sz w:val="16"/>
          <w:szCs w:val="16"/>
        </w:rPr>
        <w:t xml:space="preserve">При отсутствии оснований для возврата документов заявителю, </w:t>
      </w:r>
      <w:r w:rsidRPr="00732EAD">
        <w:rPr>
          <w:sz w:val="16"/>
          <w:szCs w:val="16"/>
        </w:rPr>
        <w:t xml:space="preserve">предусмотренных </w:t>
      </w:r>
      <w:hyperlink w:anchor="P192" w:history="1">
        <w:r w:rsidRPr="00732EAD">
          <w:rPr>
            <w:sz w:val="16"/>
            <w:szCs w:val="16"/>
          </w:rPr>
          <w:t>пунктом 15</w:t>
        </w:r>
      </w:hyperlink>
      <w:r w:rsidRPr="00732EAD">
        <w:rPr>
          <w:sz w:val="16"/>
          <w:szCs w:val="16"/>
        </w:rPr>
        <w:t xml:space="preserve"> административного регламента, специалист, ответственный за истребование документов:</w:t>
      </w:r>
    </w:p>
    <w:p w:rsidR="00732EAD" w:rsidRPr="00732EAD" w:rsidRDefault="00732EAD" w:rsidP="00732EAD">
      <w:pPr>
        <w:ind w:firstLine="709"/>
        <w:jc w:val="both"/>
        <w:rPr>
          <w:color w:val="000000"/>
          <w:sz w:val="16"/>
          <w:szCs w:val="16"/>
        </w:rPr>
      </w:pPr>
      <w:r w:rsidRPr="00732EAD">
        <w:rPr>
          <w:sz w:val="16"/>
          <w:szCs w:val="16"/>
        </w:rPr>
        <w:lastRenderedPageBreak/>
        <w:t>1) устанавливает факт отсутствия документов и сведений,</w:t>
      </w:r>
      <w:r w:rsidRPr="00732EAD">
        <w:rPr>
          <w:color w:val="000000"/>
          <w:sz w:val="16"/>
          <w:szCs w:val="16"/>
        </w:rPr>
        <w:t xml:space="preserve"> необходимых для получения муниципальной услуги, которые подлежат истребованию посредством системы межведомственного взаимодействия;</w:t>
      </w:r>
    </w:p>
    <w:p w:rsidR="00732EAD" w:rsidRPr="00732EAD" w:rsidRDefault="00732EAD" w:rsidP="00732EAD">
      <w:pPr>
        <w:ind w:firstLine="709"/>
        <w:jc w:val="both"/>
        <w:rPr>
          <w:color w:val="000000"/>
          <w:sz w:val="16"/>
          <w:szCs w:val="16"/>
        </w:rPr>
      </w:pPr>
      <w:r w:rsidRPr="00732EAD">
        <w:rPr>
          <w:color w:val="000000"/>
          <w:sz w:val="16"/>
          <w:szCs w:val="16"/>
        </w:rPr>
        <w:t>2) оформляет и направляет запросы:</w:t>
      </w:r>
    </w:p>
    <w:p w:rsidR="00732EAD" w:rsidRPr="00732EAD" w:rsidRDefault="00732EAD" w:rsidP="00732EAD">
      <w:pPr>
        <w:ind w:firstLine="709"/>
        <w:jc w:val="both"/>
        <w:rPr>
          <w:iCs/>
          <w:sz w:val="16"/>
          <w:szCs w:val="16"/>
        </w:rPr>
      </w:pPr>
      <w:r w:rsidRPr="00732EAD">
        <w:rPr>
          <w:iCs/>
          <w:sz w:val="16"/>
          <w:szCs w:val="16"/>
        </w:rPr>
        <w:t>в Федеральную налоговую службу - для получения выписки из ЕГРИП или ЕГРЮЛ;</w:t>
      </w:r>
    </w:p>
    <w:p w:rsidR="00732EAD" w:rsidRPr="00732EAD" w:rsidRDefault="00732EAD" w:rsidP="00732EAD">
      <w:pPr>
        <w:ind w:firstLine="709"/>
        <w:jc w:val="both"/>
        <w:rPr>
          <w:rStyle w:val="af8"/>
          <w:b w:val="0"/>
          <w:bCs w:val="0"/>
          <w:color w:val="000000"/>
          <w:sz w:val="16"/>
          <w:szCs w:val="16"/>
        </w:rPr>
      </w:pPr>
      <w:r w:rsidRPr="00732EAD">
        <w:rPr>
          <w:iCs/>
          <w:sz w:val="16"/>
          <w:szCs w:val="16"/>
        </w:rPr>
        <w:t xml:space="preserve">в </w:t>
      </w:r>
      <w:r w:rsidRPr="00732EAD">
        <w:rPr>
          <w:rStyle w:val="af8"/>
          <w:b w:val="0"/>
          <w:bCs w:val="0"/>
          <w:color w:val="000000"/>
          <w:sz w:val="16"/>
          <w:szCs w:val="16"/>
        </w:rPr>
        <w:t>Федеральную службу государственной регистрации, кадастра и картографии - для получения выписок из ЕГРН об объекте недвижимости (об испрашиваемом земельном участке).</w:t>
      </w:r>
    </w:p>
    <w:p w:rsidR="00732EAD" w:rsidRPr="00732EAD" w:rsidRDefault="00732EAD" w:rsidP="00732EAD">
      <w:pPr>
        <w:ind w:firstLine="709"/>
        <w:jc w:val="both"/>
        <w:rPr>
          <w:sz w:val="16"/>
          <w:szCs w:val="16"/>
        </w:rPr>
      </w:pPr>
      <w:r w:rsidRPr="00732EAD">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732EAD" w:rsidRPr="00732EAD" w:rsidRDefault="00732EAD" w:rsidP="00732EAD">
      <w:pPr>
        <w:ind w:firstLine="709"/>
        <w:jc w:val="both"/>
        <w:rPr>
          <w:bCs/>
          <w:sz w:val="16"/>
          <w:szCs w:val="16"/>
        </w:rPr>
      </w:pPr>
      <w:r w:rsidRPr="00732EAD">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732EAD" w:rsidRPr="00732EAD" w:rsidRDefault="00732EAD" w:rsidP="00732EAD">
      <w:pPr>
        <w:ind w:firstLine="709"/>
        <w:jc w:val="both"/>
        <w:rPr>
          <w:bCs/>
          <w:sz w:val="16"/>
          <w:szCs w:val="16"/>
        </w:rPr>
      </w:pPr>
      <w:r w:rsidRPr="00732EAD">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732EAD" w:rsidRPr="00732EAD" w:rsidRDefault="00732EAD" w:rsidP="00732EAD">
      <w:pPr>
        <w:shd w:val="clear" w:color="auto" w:fill="FFFFFF"/>
        <w:ind w:firstLine="709"/>
        <w:jc w:val="both"/>
        <w:rPr>
          <w:noProof/>
          <w:sz w:val="16"/>
          <w:szCs w:val="16"/>
        </w:rPr>
      </w:pPr>
      <w:r w:rsidRPr="00732EAD">
        <w:rPr>
          <w:color w:val="000000"/>
          <w:sz w:val="16"/>
          <w:szCs w:val="16"/>
        </w:rPr>
        <w:t xml:space="preserve">В случае обращения заявителя за получением муниципальной услуги посредством </w:t>
      </w:r>
      <w:r w:rsidRPr="00732EAD">
        <w:rPr>
          <w:sz w:val="16"/>
          <w:szCs w:val="16"/>
        </w:rPr>
        <w:t xml:space="preserve">региональной информационной системы «Единый </w:t>
      </w:r>
      <w:r w:rsidRPr="00732EAD">
        <w:rPr>
          <w:color w:val="000000"/>
          <w:sz w:val="16"/>
          <w:szCs w:val="16"/>
        </w:rPr>
        <w:t>портал Костромской области» ему направляется уведомление о факте отправки межведомственных запросов (при наличии технической возможности).</w:t>
      </w:r>
    </w:p>
    <w:p w:rsidR="00732EAD" w:rsidRPr="00732EAD" w:rsidRDefault="00732EAD" w:rsidP="00732EAD">
      <w:pPr>
        <w:ind w:firstLine="709"/>
        <w:jc w:val="both"/>
        <w:rPr>
          <w:strike/>
          <w:sz w:val="16"/>
          <w:szCs w:val="16"/>
        </w:rPr>
      </w:pPr>
      <w:r w:rsidRPr="00732EAD">
        <w:rPr>
          <w:noProof/>
          <w:sz w:val="16"/>
          <w:szCs w:val="16"/>
        </w:rPr>
        <w:t>Письменый межведомственный запрос должен содержать:</w:t>
      </w:r>
    </w:p>
    <w:p w:rsidR="00732EAD" w:rsidRPr="00732EAD" w:rsidRDefault="00732EAD" w:rsidP="00732EAD">
      <w:pPr>
        <w:ind w:firstLine="709"/>
        <w:jc w:val="both"/>
        <w:rPr>
          <w:sz w:val="16"/>
          <w:szCs w:val="16"/>
        </w:rPr>
      </w:pPr>
      <w:r w:rsidRPr="00732EAD">
        <w:rPr>
          <w:sz w:val="16"/>
          <w:szCs w:val="16"/>
        </w:rPr>
        <w:t>наименование органа или организации, направляющих межведомственный запрос;</w:t>
      </w:r>
    </w:p>
    <w:p w:rsidR="00732EAD" w:rsidRPr="00732EAD" w:rsidRDefault="00732EAD" w:rsidP="00732EAD">
      <w:pPr>
        <w:ind w:firstLine="709"/>
        <w:jc w:val="both"/>
        <w:rPr>
          <w:sz w:val="16"/>
          <w:szCs w:val="16"/>
        </w:rPr>
      </w:pPr>
      <w:r w:rsidRPr="00732EAD">
        <w:rPr>
          <w:sz w:val="16"/>
          <w:szCs w:val="16"/>
        </w:rPr>
        <w:t>наименование органа или организации, в адрес которых направляется межведомственный запрос;</w:t>
      </w:r>
    </w:p>
    <w:p w:rsidR="00732EAD" w:rsidRPr="00732EAD" w:rsidRDefault="00732EAD" w:rsidP="00732EAD">
      <w:pPr>
        <w:ind w:firstLine="709"/>
        <w:jc w:val="both"/>
        <w:rPr>
          <w:sz w:val="16"/>
          <w:szCs w:val="16"/>
        </w:rPr>
      </w:pPr>
      <w:r w:rsidRPr="00732EAD">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32EAD" w:rsidRPr="00732EAD" w:rsidRDefault="00732EAD" w:rsidP="00732EAD">
      <w:pPr>
        <w:ind w:firstLine="709"/>
        <w:jc w:val="both"/>
        <w:rPr>
          <w:sz w:val="16"/>
          <w:szCs w:val="16"/>
        </w:rPr>
      </w:pPr>
      <w:r w:rsidRPr="00732EAD">
        <w:rPr>
          <w:sz w:val="16"/>
          <w:szCs w:val="16"/>
        </w:rPr>
        <w:t>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732EAD" w:rsidRPr="00732EAD" w:rsidRDefault="00732EAD" w:rsidP="00732EAD">
      <w:pPr>
        <w:ind w:firstLine="709"/>
        <w:jc w:val="both"/>
        <w:rPr>
          <w:sz w:val="16"/>
          <w:szCs w:val="16"/>
        </w:rPr>
      </w:pPr>
      <w:r w:rsidRPr="00732EAD">
        <w:rPr>
          <w:sz w:val="16"/>
          <w:szCs w:val="16"/>
        </w:rPr>
        <w:t xml:space="preserve">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732EAD">
        <w:rPr>
          <w:sz w:val="16"/>
          <w:szCs w:val="16"/>
        </w:rPr>
        <w:t>таких</w:t>
      </w:r>
      <w:proofErr w:type="gramEnd"/>
      <w:r w:rsidRPr="00732EAD">
        <w:rPr>
          <w:sz w:val="16"/>
          <w:szCs w:val="16"/>
        </w:rPr>
        <w:t xml:space="preserve"> документа и (или) информации;</w:t>
      </w:r>
    </w:p>
    <w:p w:rsidR="00732EAD" w:rsidRPr="00732EAD" w:rsidRDefault="00732EAD" w:rsidP="00732EAD">
      <w:pPr>
        <w:ind w:firstLine="709"/>
        <w:jc w:val="both"/>
        <w:rPr>
          <w:sz w:val="16"/>
          <w:szCs w:val="16"/>
        </w:rPr>
      </w:pPr>
      <w:r w:rsidRPr="00732EAD">
        <w:rPr>
          <w:sz w:val="16"/>
          <w:szCs w:val="16"/>
        </w:rPr>
        <w:t>контактная информация для направления ответа на межведомственный запрос;</w:t>
      </w:r>
    </w:p>
    <w:p w:rsidR="00732EAD" w:rsidRPr="00732EAD" w:rsidRDefault="00732EAD" w:rsidP="00732EAD">
      <w:pPr>
        <w:ind w:firstLine="709"/>
        <w:jc w:val="both"/>
        <w:rPr>
          <w:sz w:val="16"/>
          <w:szCs w:val="16"/>
        </w:rPr>
      </w:pPr>
      <w:r w:rsidRPr="00732EAD">
        <w:rPr>
          <w:sz w:val="16"/>
          <w:szCs w:val="16"/>
        </w:rPr>
        <w:t>дата направления межведомственного запроса;</w:t>
      </w:r>
    </w:p>
    <w:p w:rsidR="00732EAD" w:rsidRPr="00732EAD" w:rsidRDefault="00732EAD" w:rsidP="00732EAD">
      <w:pPr>
        <w:ind w:firstLine="709"/>
        <w:jc w:val="both"/>
        <w:rPr>
          <w:sz w:val="16"/>
          <w:szCs w:val="16"/>
        </w:rPr>
      </w:pPr>
      <w:r w:rsidRPr="00732EAD">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32EAD" w:rsidRPr="00732EAD" w:rsidRDefault="00732EAD" w:rsidP="00732EAD">
      <w:pPr>
        <w:ind w:firstLine="709"/>
        <w:jc w:val="both"/>
        <w:rPr>
          <w:sz w:val="16"/>
          <w:szCs w:val="16"/>
        </w:rPr>
      </w:pPr>
      <w:r w:rsidRPr="00732EAD">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51" w:history="1">
        <w:r w:rsidRPr="00732EAD">
          <w:rPr>
            <w:sz w:val="16"/>
            <w:szCs w:val="16"/>
          </w:rPr>
          <w:t>законами</w:t>
        </w:r>
      </w:hyperlink>
      <w:r w:rsidRPr="00732EAD">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52" w:history="1">
        <w:r w:rsidRPr="00732EAD">
          <w:rPr>
            <w:sz w:val="16"/>
            <w:szCs w:val="16"/>
          </w:rPr>
          <w:t>законами</w:t>
        </w:r>
      </w:hyperlink>
      <w:r w:rsidRPr="00732EAD">
        <w:rPr>
          <w:sz w:val="16"/>
          <w:szCs w:val="16"/>
        </w:rPr>
        <w:t>).</w:t>
      </w:r>
    </w:p>
    <w:p w:rsidR="00732EAD" w:rsidRPr="00732EAD" w:rsidRDefault="00732EAD" w:rsidP="00732EAD">
      <w:pPr>
        <w:ind w:firstLine="709"/>
        <w:jc w:val="both"/>
        <w:rPr>
          <w:sz w:val="16"/>
          <w:szCs w:val="16"/>
        </w:rPr>
      </w:pPr>
      <w:r w:rsidRPr="00732EAD">
        <w:rPr>
          <w:sz w:val="16"/>
          <w:szCs w:val="16"/>
        </w:rPr>
        <w:t xml:space="preserve">3) при поступлении ответов на запросы от органов и организаций </w:t>
      </w:r>
      <w:r w:rsidRPr="00732EAD">
        <w:rPr>
          <w:iCs/>
          <w:sz w:val="16"/>
          <w:szCs w:val="16"/>
        </w:rPr>
        <w:t>специалист, ответственный за истребование документов</w:t>
      </w:r>
      <w:r w:rsidRPr="00732EAD">
        <w:rPr>
          <w:sz w:val="16"/>
          <w:szCs w:val="16"/>
        </w:rPr>
        <w:t>:</w:t>
      </w:r>
    </w:p>
    <w:p w:rsidR="00732EAD" w:rsidRPr="00732EAD" w:rsidRDefault="00732EAD" w:rsidP="00732EAD">
      <w:pPr>
        <w:ind w:firstLine="709"/>
        <w:jc w:val="both"/>
        <w:rPr>
          <w:sz w:val="16"/>
          <w:szCs w:val="16"/>
        </w:rPr>
      </w:pPr>
      <w:r w:rsidRPr="00732EAD">
        <w:rPr>
          <w:sz w:val="16"/>
          <w:szCs w:val="16"/>
        </w:rPr>
        <w:t>дополняет комплект документов заявителя полученными ответами на запросы, оформленными на бумажном носителе;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 случае</w:t>
      </w:r>
      <w:proofErr w:type="gramStart"/>
      <w:r w:rsidRPr="00732EAD">
        <w:rPr>
          <w:rFonts w:ascii="Times New Roman" w:hAnsi="Times New Roman" w:cs="Times New Roman"/>
          <w:sz w:val="16"/>
          <w:szCs w:val="16"/>
        </w:rPr>
        <w:t>,</w:t>
      </w:r>
      <w:proofErr w:type="gramEnd"/>
      <w:r w:rsidRPr="00732EAD">
        <w:rPr>
          <w:rFonts w:ascii="Times New Roman" w:hAnsi="Times New Roman" w:cs="Times New Roman"/>
          <w:sz w:val="16"/>
          <w:szCs w:val="16"/>
        </w:rPr>
        <w:t xml:space="preserve"> если в выписке из ЕГРН, поступившей в рамках системы межведомственного взаимодействия, отсутствуют сведения о зарегистрированном праве муниципальной собственности муниципального образования на земельный участок, обращается в Федеральную службу государственной регистрации, кадастра и картографии с заявлением в письменной или электронной форме о государственной регистрации права собственности муниципального образования на земельный участок (в случае отсутствия оснований для отказа в предоставлении муниципальной услуги, </w:t>
      </w:r>
      <w:proofErr w:type="gramStart"/>
      <w:r w:rsidRPr="00732EAD">
        <w:rPr>
          <w:rFonts w:ascii="Times New Roman" w:hAnsi="Times New Roman" w:cs="Times New Roman"/>
          <w:sz w:val="16"/>
          <w:szCs w:val="16"/>
        </w:rPr>
        <w:t>предусмотренных</w:t>
      </w:r>
      <w:proofErr w:type="gramEnd"/>
      <w:r w:rsidRPr="00732EAD">
        <w:rPr>
          <w:rFonts w:ascii="Times New Roman" w:hAnsi="Times New Roman" w:cs="Times New Roman"/>
          <w:sz w:val="16"/>
          <w:szCs w:val="16"/>
        </w:rPr>
        <w:t xml:space="preserve"> </w:t>
      </w:r>
      <w:hyperlink w:anchor="P176" w:history="1">
        <w:r w:rsidRPr="00732EAD">
          <w:rPr>
            <w:rFonts w:ascii="Times New Roman" w:hAnsi="Times New Roman" w:cs="Times New Roman"/>
            <w:sz w:val="16"/>
            <w:szCs w:val="16"/>
          </w:rPr>
          <w:t>подпунктами 1</w:t>
        </w:r>
      </w:hyperlink>
      <w:r w:rsidRPr="00732EAD">
        <w:rPr>
          <w:rFonts w:ascii="Times New Roman" w:hAnsi="Times New Roman" w:cs="Times New Roman"/>
          <w:sz w:val="16"/>
          <w:szCs w:val="16"/>
        </w:rPr>
        <w:t xml:space="preserve">, </w:t>
      </w:r>
      <w:hyperlink w:anchor="P180" w:history="1">
        <w:r w:rsidRPr="00732EAD">
          <w:rPr>
            <w:rFonts w:ascii="Times New Roman" w:hAnsi="Times New Roman" w:cs="Times New Roman"/>
            <w:sz w:val="16"/>
            <w:szCs w:val="16"/>
          </w:rPr>
          <w:t>5</w:t>
        </w:r>
      </w:hyperlink>
      <w:r w:rsidRPr="00732EAD">
        <w:rPr>
          <w:rFonts w:ascii="Times New Roman" w:hAnsi="Times New Roman" w:cs="Times New Roman"/>
          <w:sz w:val="16"/>
          <w:szCs w:val="16"/>
        </w:rPr>
        <w:t>-</w:t>
      </w:r>
      <w:hyperlink w:anchor="P194" w:history="1">
        <w:r w:rsidRPr="00732EAD">
          <w:rPr>
            <w:rFonts w:ascii="Times New Roman" w:hAnsi="Times New Roman" w:cs="Times New Roman"/>
            <w:sz w:val="16"/>
            <w:szCs w:val="16"/>
          </w:rPr>
          <w:t>19 пункта 16</w:t>
        </w:r>
      </w:hyperlink>
      <w:r w:rsidRPr="00732EAD">
        <w:rPr>
          <w:rFonts w:ascii="Times New Roman" w:hAnsi="Times New Roman" w:cs="Times New Roman"/>
          <w:sz w:val="16"/>
          <w:szCs w:val="16"/>
        </w:rPr>
        <w:t xml:space="preserve"> административного регламента);</w:t>
      </w:r>
    </w:p>
    <w:p w:rsidR="00732EAD" w:rsidRPr="00732EAD" w:rsidRDefault="00732EAD" w:rsidP="00732EAD">
      <w:pPr>
        <w:pStyle w:val="afb"/>
        <w:spacing w:after="0"/>
        <w:ind w:left="0" w:firstLine="709"/>
        <w:jc w:val="both"/>
        <w:rPr>
          <w:rFonts w:cs="Times New Roman"/>
          <w:sz w:val="16"/>
          <w:szCs w:val="16"/>
        </w:rPr>
      </w:pPr>
      <w:r w:rsidRPr="00732EAD">
        <w:rPr>
          <w:rFonts w:cs="Times New Roman"/>
          <w:sz w:val="16"/>
          <w:szCs w:val="16"/>
        </w:rPr>
        <w:t>передает комплект документов заявителя специалисту, ответственному за рассмотрение документов.</w:t>
      </w:r>
    </w:p>
    <w:p w:rsidR="00732EAD" w:rsidRPr="00732EAD" w:rsidRDefault="00732EAD" w:rsidP="00732EAD">
      <w:pPr>
        <w:ind w:firstLine="709"/>
        <w:jc w:val="both"/>
        <w:rPr>
          <w:sz w:val="16"/>
          <w:szCs w:val="16"/>
        </w:rPr>
      </w:pPr>
      <w:r w:rsidRPr="00732EAD">
        <w:rPr>
          <w:sz w:val="16"/>
          <w:szCs w:val="16"/>
        </w:rPr>
        <w:t>35.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рассмотрение документов.</w:t>
      </w:r>
    </w:p>
    <w:p w:rsidR="00732EAD" w:rsidRPr="00732EAD" w:rsidRDefault="00732EAD" w:rsidP="00732EAD">
      <w:pPr>
        <w:ind w:firstLine="709"/>
        <w:jc w:val="both"/>
        <w:rPr>
          <w:sz w:val="16"/>
          <w:szCs w:val="16"/>
        </w:rPr>
      </w:pPr>
      <w:r w:rsidRPr="00732EAD">
        <w:rPr>
          <w:sz w:val="16"/>
          <w:szCs w:val="16"/>
        </w:rPr>
        <w:t>36. Максимальный срок исполнения административных действий составляет 90 минут.</w:t>
      </w:r>
    </w:p>
    <w:p w:rsidR="00732EAD" w:rsidRPr="00732EAD" w:rsidRDefault="00732EAD" w:rsidP="00732EAD">
      <w:pPr>
        <w:ind w:firstLine="709"/>
        <w:jc w:val="both"/>
        <w:rPr>
          <w:iCs/>
          <w:sz w:val="16"/>
          <w:szCs w:val="16"/>
        </w:rPr>
      </w:pPr>
      <w:r w:rsidRPr="00732EAD">
        <w:rPr>
          <w:sz w:val="16"/>
          <w:szCs w:val="16"/>
        </w:rPr>
        <w:t>Максимальный срок исполнения административной процедуры составляет 40</w:t>
      </w:r>
      <w:r w:rsidRPr="00732EAD">
        <w:rPr>
          <w:iCs/>
          <w:sz w:val="16"/>
          <w:szCs w:val="16"/>
        </w:rPr>
        <w:t xml:space="preserve"> календарных дней.</w:t>
      </w:r>
    </w:p>
    <w:p w:rsidR="00732EAD" w:rsidRPr="00732EAD" w:rsidRDefault="00732EAD" w:rsidP="00732EAD">
      <w:pPr>
        <w:ind w:firstLine="709"/>
        <w:jc w:val="both"/>
        <w:rPr>
          <w:color w:val="000000"/>
          <w:sz w:val="16"/>
          <w:szCs w:val="16"/>
        </w:rPr>
      </w:pPr>
      <w:r w:rsidRPr="00732EAD">
        <w:rPr>
          <w:color w:val="000000"/>
          <w:sz w:val="16"/>
          <w:szCs w:val="16"/>
        </w:rPr>
        <w:t>37. Основанием для начала административной процедуры рассмотрения документов является получение специалистом, ответственным за рассмотрение документов, комплекта  документов заявителя.</w:t>
      </w:r>
    </w:p>
    <w:p w:rsidR="00732EAD" w:rsidRPr="00732EAD" w:rsidRDefault="00732EAD" w:rsidP="00732EAD">
      <w:pPr>
        <w:ind w:firstLine="709"/>
        <w:jc w:val="both"/>
        <w:rPr>
          <w:color w:val="000000"/>
          <w:sz w:val="16"/>
          <w:szCs w:val="16"/>
        </w:rPr>
      </w:pPr>
      <w:r w:rsidRPr="00732EAD">
        <w:rPr>
          <w:color w:val="000000"/>
          <w:sz w:val="16"/>
          <w:szCs w:val="16"/>
        </w:rPr>
        <w:t>38. Осуществляя рассмотрение документов заявителя, специалист, ответственный за рассмотрение документов, выявляет наличие оснований для отказа в предоставлении муниципальной услуги, предусмотренных подпунктами 1-19 пункта 16 административного регламента.</w:t>
      </w:r>
    </w:p>
    <w:p w:rsidR="00732EAD" w:rsidRPr="00732EAD" w:rsidRDefault="00732EAD" w:rsidP="00732EAD">
      <w:pPr>
        <w:ind w:firstLine="709"/>
        <w:jc w:val="both"/>
        <w:rPr>
          <w:color w:val="000000"/>
          <w:sz w:val="16"/>
          <w:szCs w:val="16"/>
        </w:rPr>
      </w:pPr>
      <w:r w:rsidRPr="00732EAD">
        <w:rPr>
          <w:color w:val="000000"/>
          <w:sz w:val="16"/>
          <w:szCs w:val="16"/>
        </w:rPr>
        <w:t>При отсутствии оснований для отказа в предоставлении муниципальной услуги, предусмотренных подпунктами 1-19 пункта 16 административного регламента, специалист, ответственный за рассмотрение документов:</w:t>
      </w:r>
    </w:p>
    <w:p w:rsidR="00732EAD" w:rsidRPr="00732EAD" w:rsidRDefault="00732EAD" w:rsidP="00732EAD">
      <w:pPr>
        <w:pStyle w:val="ConsPlusNormal"/>
        <w:ind w:firstLine="709"/>
        <w:jc w:val="both"/>
        <w:rPr>
          <w:rFonts w:ascii="Times New Roman" w:hAnsi="Times New Roman" w:cs="Times New Roman"/>
          <w:color w:val="000000"/>
          <w:sz w:val="16"/>
          <w:szCs w:val="16"/>
        </w:rPr>
      </w:pPr>
      <w:r w:rsidRPr="00732EAD">
        <w:rPr>
          <w:rFonts w:ascii="Times New Roman" w:hAnsi="Times New Roman" w:cs="Times New Roman"/>
          <w:color w:val="000000"/>
          <w:sz w:val="16"/>
          <w:szCs w:val="16"/>
        </w:rPr>
        <w:t>формирует дело заявителя;</w:t>
      </w:r>
    </w:p>
    <w:p w:rsidR="00732EAD" w:rsidRPr="00732EAD" w:rsidRDefault="00732EAD" w:rsidP="00732EAD">
      <w:pPr>
        <w:ind w:firstLine="709"/>
        <w:jc w:val="both"/>
        <w:rPr>
          <w:color w:val="000000"/>
          <w:sz w:val="16"/>
          <w:szCs w:val="16"/>
        </w:rPr>
      </w:pPr>
      <w:r w:rsidRPr="00732EAD">
        <w:rPr>
          <w:color w:val="000000"/>
          <w:sz w:val="16"/>
          <w:szCs w:val="16"/>
        </w:rPr>
        <w:t xml:space="preserve">осуществляет подготовку </w:t>
      </w:r>
      <w:proofErr w:type="gramStart"/>
      <w:r w:rsidRPr="00732EAD">
        <w:rPr>
          <w:color w:val="000000"/>
          <w:sz w:val="16"/>
          <w:szCs w:val="16"/>
        </w:rPr>
        <w:t>проекта постановления Администрации Островского муниципального района Костромской области</w:t>
      </w:r>
      <w:proofErr w:type="gramEnd"/>
      <w:r w:rsidRPr="00732EAD">
        <w:rPr>
          <w:color w:val="000000"/>
          <w:sz w:val="16"/>
          <w:szCs w:val="16"/>
        </w:rPr>
        <w:t xml:space="preserve"> о проведении аукциона.</w:t>
      </w:r>
    </w:p>
    <w:p w:rsidR="00732EAD" w:rsidRPr="00732EAD" w:rsidRDefault="00732EAD" w:rsidP="00732EAD">
      <w:pPr>
        <w:ind w:firstLine="709"/>
        <w:jc w:val="both"/>
        <w:rPr>
          <w:color w:val="000000"/>
          <w:sz w:val="16"/>
          <w:szCs w:val="16"/>
        </w:rPr>
      </w:pPr>
      <w:r w:rsidRPr="00732EAD">
        <w:rPr>
          <w:color w:val="000000"/>
          <w:sz w:val="16"/>
          <w:szCs w:val="16"/>
        </w:rPr>
        <w:t xml:space="preserve">При наличии оснований для отказа в предоставлении муниципальной услуги, предусмотренных подпунктами 1-19 пункта 16 административного регламента, специалист, ответственный за рассмотрение документов, осуществляет подготовку </w:t>
      </w:r>
      <w:proofErr w:type="gramStart"/>
      <w:r w:rsidRPr="00732EAD">
        <w:rPr>
          <w:color w:val="000000"/>
          <w:sz w:val="16"/>
          <w:szCs w:val="16"/>
        </w:rPr>
        <w:t>проекта уведомления Администрации Островского муниципального района Костромской области</w:t>
      </w:r>
      <w:proofErr w:type="gramEnd"/>
      <w:r w:rsidRPr="00732EAD">
        <w:rPr>
          <w:color w:val="000000"/>
          <w:sz w:val="16"/>
          <w:szCs w:val="16"/>
        </w:rPr>
        <w:t xml:space="preserve"> об отказе в проведении аукциона.</w:t>
      </w:r>
    </w:p>
    <w:p w:rsidR="00732EAD" w:rsidRPr="00732EAD" w:rsidRDefault="00732EAD" w:rsidP="00732EAD">
      <w:pPr>
        <w:ind w:firstLine="709"/>
        <w:jc w:val="both"/>
        <w:rPr>
          <w:color w:val="000000"/>
          <w:sz w:val="16"/>
          <w:szCs w:val="16"/>
        </w:rPr>
      </w:pPr>
      <w:r w:rsidRPr="00732EAD">
        <w:rPr>
          <w:color w:val="000000"/>
          <w:sz w:val="16"/>
          <w:szCs w:val="16"/>
        </w:rPr>
        <w:t xml:space="preserve">39. Специалист, ответственный за рассмотрение документов, проводит согласование </w:t>
      </w:r>
      <w:proofErr w:type="gramStart"/>
      <w:r w:rsidRPr="00732EAD">
        <w:rPr>
          <w:color w:val="000000"/>
          <w:sz w:val="16"/>
          <w:szCs w:val="16"/>
        </w:rPr>
        <w:t>проекта постановления Администрации Островского муниципального района Костромской области</w:t>
      </w:r>
      <w:proofErr w:type="gramEnd"/>
      <w:r w:rsidRPr="00732EAD">
        <w:rPr>
          <w:sz w:val="16"/>
          <w:szCs w:val="16"/>
        </w:rPr>
        <w:t xml:space="preserve"> о проведении аукциона </w:t>
      </w:r>
      <w:r w:rsidRPr="00732EAD">
        <w:rPr>
          <w:color w:val="000000"/>
          <w:sz w:val="16"/>
          <w:szCs w:val="16"/>
        </w:rPr>
        <w:t>либо проекта уведомления Администрацию Островского муниципального района Костромской области  об отказе в проведении аукциона</w:t>
      </w:r>
      <w:r w:rsidRPr="00732EAD">
        <w:rPr>
          <w:sz w:val="16"/>
          <w:szCs w:val="16"/>
        </w:rPr>
        <w:t xml:space="preserve"> и передает соответствующий проект документа с делом заявителя Главе </w:t>
      </w:r>
      <w:r w:rsidRPr="00732EAD">
        <w:rPr>
          <w:color w:val="000000"/>
          <w:sz w:val="16"/>
          <w:szCs w:val="16"/>
        </w:rPr>
        <w:t>Островского муниципального района Костромской области</w:t>
      </w:r>
      <w:r w:rsidRPr="00732EAD">
        <w:rPr>
          <w:sz w:val="16"/>
          <w:szCs w:val="16"/>
        </w:rPr>
        <w:t xml:space="preserve"> для принятия решения.</w:t>
      </w:r>
    </w:p>
    <w:p w:rsidR="00732EAD" w:rsidRPr="00732EAD" w:rsidRDefault="00732EAD" w:rsidP="00732EAD">
      <w:pPr>
        <w:ind w:firstLine="709"/>
        <w:jc w:val="both"/>
        <w:rPr>
          <w:sz w:val="16"/>
          <w:szCs w:val="16"/>
        </w:rPr>
      </w:pPr>
      <w:r w:rsidRPr="00732EAD">
        <w:rPr>
          <w:color w:val="000000"/>
          <w:sz w:val="16"/>
          <w:szCs w:val="16"/>
        </w:rPr>
        <w:t xml:space="preserve">40. Результатом административной процедуры является подготовка </w:t>
      </w:r>
      <w:proofErr w:type="gramStart"/>
      <w:r w:rsidRPr="00732EAD">
        <w:rPr>
          <w:color w:val="000000"/>
          <w:sz w:val="16"/>
          <w:szCs w:val="16"/>
        </w:rPr>
        <w:t>проекта постановления Администрации Островского муниципального района Костромской области</w:t>
      </w:r>
      <w:proofErr w:type="gramEnd"/>
      <w:r w:rsidRPr="00732EAD">
        <w:rPr>
          <w:sz w:val="16"/>
          <w:szCs w:val="16"/>
        </w:rPr>
        <w:t xml:space="preserve"> о проведении аукциона либо </w:t>
      </w:r>
      <w:r w:rsidRPr="00732EAD">
        <w:rPr>
          <w:color w:val="000000"/>
          <w:sz w:val="16"/>
          <w:szCs w:val="16"/>
        </w:rPr>
        <w:t>проекта уведомления Администрации Островского муниципального района Костромской области об отказе в проведении аукциона</w:t>
      </w:r>
      <w:r w:rsidRPr="00732EAD">
        <w:rPr>
          <w:sz w:val="16"/>
          <w:szCs w:val="16"/>
        </w:rPr>
        <w:t xml:space="preserve"> и передача их с делом заявителя главе </w:t>
      </w:r>
      <w:r w:rsidRPr="00732EAD">
        <w:rPr>
          <w:color w:val="000000"/>
          <w:sz w:val="16"/>
          <w:szCs w:val="16"/>
        </w:rPr>
        <w:t>Островского муниципального района Костромской области</w:t>
      </w:r>
      <w:r w:rsidRPr="00732EAD">
        <w:rPr>
          <w:sz w:val="16"/>
          <w:szCs w:val="16"/>
        </w:rPr>
        <w:t xml:space="preserve"> для принятия решения.</w:t>
      </w:r>
    </w:p>
    <w:p w:rsidR="00732EAD" w:rsidRPr="00732EAD" w:rsidRDefault="00732EAD" w:rsidP="00732EAD">
      <w:pPr>
        <w:ind w:firstLine="709"/>
        <w:jc w:val="both"/>
        <w:rPr>
          <w:sz w:val="16"/>
          <w:szCs w:val="16"/>
        </w:rPr>
      </w:pPr>
      <w:r w:rsidRPr="00732EAD">
        <w:rPr>
          <w:color w:val="000000"/>
          <w:sz w:val="16"/>
          <w:szCs w:val="16"/>
        </w:rPr>
        <w:t>41. Максимальный срок исполнения административных действий составляет 60 минут</w:t>
      </w:r>
      <w:r w:rsidRPr="00732EAD">
        <w:rPr>
          <w:sz w:val="16"/>
          <w:szCs w:val="16"/>
        </w:rPr>
        <w:t>.</w:t>
      </w:r>
    </w:p>
    <w:p w:rsidR="00732EAD" w:rsidRPr="00732EAD" w:rsidRDefault="00732EAD" w:rsidP="00732EAD">
      <w:pPr>
        <w:ind w:firstLine="709"/>
        <w:jc w:val="both"/>
        <w:rPr>
          <w:color w:val="000000"/>
          <w:sz w:val="16"/>
          <w:szCs w:val="16"/>
        </w:rPr>
      </w:pPr>
      <w:r w:rsidRPr="00732EAD">
        <w:rPr>
          <w:color w:val="000000"/>
          <w:sz w:val="16"/>
          <w:szCs w:val="16"/>
        </w:rPr>
        <w:t xml:space="preserve">Максимальный срок исполнения административной процедуры составляет 10 </w:t>
      </w:r>
      <w:r w:rsidRPr="00732EAD">
        <w:rPr>
          <w:iCs/>
          <w:color w:val="000000"/>
          <w:sz w:val="16"/>
          <w:szCs w:val="16"/>
        </w:rPr>
        <w:t>календарных дней</w:t>
      </w:r>
      <w:r w:rsidRPr="00732EAD">
        <w:rPr>
          <w:color w:val="000000"/>
          <w:sz w:val="16"/>
          <w:szCs w:val="16"/>
        </w:rPr>
        <w:t xml:space="preserve">. </w:t>
      </w:r>
    </w:p>
    <w:p w:rsidR="00732EAD" w:rsidRPr="00732EAD" w:rsidRDefault="00732EAD" w:rsidP="00732EAD">
      <w:pPr>
        <w:ind w:firstLine="709"/>
        <w:jc w:val="both"/>
        <w:rPr>
          <w:sz w:val="16"/>
          <w:szCs w:val="16"/>
        </w:rPr>
      </w:pPr>
      <w:r w:rsidRPr="00732EAD">
        <w:rPr>
          <w:color w:val="000000"/>
          <w:sz w:val="16"/>
          <w:szCs w:val="16"/>
        </w:rPr>
        <w:t xml:space="preserve">42. </w:t>
      </w:r>
      <w:proofErr w:type="gramStart"/>
      <w:r w:rsidRPr="00732EAD">
        <w:rPr>
          <w:sz w:val="16"/>
          <w:szCs w:val="16"/>
        </w:rPr>
        <w:t xml:space="preserve">Основанием для начала административной процедуры принятия решения о проведении аукциона (об отказе в предоставлении муниципальной услуги) является получение Главой </w:t>
      </w:r>
      <w:r w:rsidRPr="00732EAD">
        <w:rPr>
          <w:color w:val="000000"/>
          <w:sz w:val="16"/>
          <w:szCs w:val="16"/>
        </w:rPr>
        <w:t>Островского муниципального района Костромской области проекта постановления Администрации Островского муниципального района Костромской области</w:t>
      </w:r>
      <w:r w:rsidRPr="00732EAD">
        <w:rPr>
          <w:sz w:val="16"/>
          <w:szCs w:val="16"/>
        </w:rPr>
        <w:t xml:space="preserve"> о проведении аукциона либо </w:t>
      </w:r>
      <w:r w:rsidRPr="00732EAD">
        <w:rPr>
          <w:color w:val="000000"/>
          <w:sz w:val="16"/>
          <w:szCs w:val="16"/>
        </w:rPr>
        <w:t>проекта уведомления Администрацию Островского муниципального района Костромской области  об отказе в проведении аукциона и дела заявителя.</w:t>
      </w:r>
      <w:proofErr w:type="gramEnd"/>
    </w:p>
    <w:p w:rsidR="00732EAD" w:rsidRPr="00732EAD" w:rsidRDefault="00732EAD" w:rsidP="00732EAD">
      <w:pPr>
        <w:ind w:firstLine="709"/>
        <w:jc w:val="both"/>
        <w:rPr>
          <w:sz w:val="16"/>
          <w:szCs w:val="16"/>
        </w:rPr>
      </w:pPr>
      <w:r w:rsidRPr="00732EAD">
        <w:rPr>
          <w:sz w:val="16"/>
          <w:szCs w:val="16"/>
        </w:rPr>
        <w:t xml:space="preserve">43. Если проект документа, указанного в пункте 42 административного регламента, не соответствуют действующему законодательству, Глава </w:t>
      </w:r>
      <w:r w:rsidRPr="00732EAD">
        <w:rPr>
          <w:color w:val="000000"/>
          <w:sz w:val="16"/>
          <w:szCs w:val="16"/>
        </w:rPr>
        <w:t>Островского муниципального района Костромской области</w:t>
      </w:r>
      <w:r w:rsidRPr="00732EAD">
        <w:rPr>
          <w:sz w:val="16"/>
          <w:szCs w:val="16"/>
        </w:rPr>
        <w:t xml:space="preserve"> возвращает его специалисту, подготовившему проект, для приведения его в соответствие с требованиями действующего законодательства с указанием причины возврата.</w:t>
      </w:r>
    </w:p>
    <w:p w:rsidR="00732EAD" w:rsidRPr="00732EAD" w:rsidRDefault="00732EAD" w:rsidP="00732EAD">
      <w:pPr>
        <w:ind w:firstLine="709"/>
        <w:jc w:val="both"/>
        <w:rPr>
          <w:color w:val="000000"/>
          <w:sz w:val="16"/>
          <w:szCs w:val="16"/>
        </w:rPr>
      </w:pPr>
      <w:r w:rsidRPr="00732EAD">
        <w:rPr>
          <w:sz w:val="16"/>
          <w:szCs w:val="16"/>
        </w:rPr>
        <w:t xml:space="preserve">44. В случае соответствия проекта документа, указанного в пункте 42 административного регламента, действующему законодательству Глава </w:t>
      </w:r>
      <w:r w:rsidRPr="00732EAD">
        <w:rPr>
          <w:color w:val="000000"/>
          <w:sz w:val="16"/>
          <w:szCs w:val="16"/>
        </w:rPr>
        <w:t>Островского муниципального района Костромской области:</w:t>
      </w:r>
    </w:p>
    <w:p w:rsidR="00732EAD" w:rsidRPr="00732EAD" w:rsidRDefault="00732EAD" w:rsidP="00732EAD">
      <w:pPr>
        <w:ind w:firstLine="709"/>
        <w:jc w:val="both"/>
        <w:rPr>
          <w:sz w:val="16"/>
          <w:szCs w:val="16"/>
        </w:rPr>
      </w:pPr>
      <w:r w:rsidRPr="00732EAD">
        <w:rPr>
          <w:sz w:val="16"/>
          <w:szCs w:val="16"/>
        </w:rPr>
        <w:t>1) подписывает его</w:t>
      </w:r>
      <w:r w:rsidRPr="00732EAD">
        <w:rPr>
          <w:color w:val="000000"/>
          <w:sz w:val="16"/>
          <w:szCs w:val="16"/>
        </w:rPr>
        <w:t>;</w:t>
      </w:r>
    </w:p>
    <w:p w:rsidR="00732EAD" w:rsidRPr="00732EAD" w:rsidRDefault="00732EAD" w:rsidP="00732EAD">
      <w:pPr>
        <w:tabs>
          <w:tab w:val="left" w:pos="-2268"/>
        </w:tabs>
        <w:ind w:firstLine="709"/>
        <w:jc w:val="both"/>
        <w:rPr>
          <w:i/>
          <w:sz w:val="16"/>
          <w:szCs w:val="16"/>
          <w:u w:val="single"/>
        </w:rPr>
      </w:pPr>
      <w:r w:rsidRPr="00732EAD">
        <w:rPr>
          <w:sz w:val="16"/>
          <w:szCs w:val="16"/>
        </w:rPr>
        <w:t>2) передает документ и дело заявителя специалисту, ответственному за выдачу документов.</w:t>
      </w:r>
    </w:p>
    <w:p w:rsidR="00732EAD" w:rsidRPr="00732EAD" w:rsidRDefault="00732EAD" w:rsidP="00732EAD">
      <w:pPr>
        <w:ind w:firstLine="709"/>
        <w:jc w:val="both"/>
        <w:rPr>
          <w:color w:val="000000"/>
          <w:sz w:val="16"/>
          <w:szCs w:val="16"/>
        </w:rPr>
      </w:pPr>
      <w:r w:rsidRPr="00732EAD">
        <w:rPr>
          <w:color w:val="000000"/>
          <w:sz w:val="16"/>
          <w:szCs w:val="16"/>
        </w:rPr>
        <w:t xml:space="preserve">45. Результатом административной процедуры является принятие решения </w:t>
      </w:r>
      <w:r w:rsidRPr="00732EAD">
        <w:rPr>
          <w:sz w:val="16"/>
          <w:szCs w:val="16"/>
        </w:rPr>
        <w:t>о проведен</w:t>
      </w:r>
      <w:proofErr w:type="gramStart"/>
      <w:r w:rsidRPr="00732EAD">
        <w:rPr>
          <w:sz w:val="16"/>
          <w:szCs w:val="16"/>
        </w:rPr>
        <w:t>ии ау</w:t>
      </w:r>
      <w:proofErr w:type="gramEnd"/>
      <w:r w:rsidRPr="00732EAD">
        <w:rPr>
          <w:sz w:val="16"/>
          <w:szCs w:val="16"/>
        </w:rPr>
        <w:t>кциона либо об отказе в проведении аукциона,</w:t>
      </w:r>
      <w:r w:rsidRPr="00732EAD">
        <w:rPr>
          <w:color w:val="000000"/>
          <w:sz w:val="16"/>
          <w:szCs w:val="16"/>
        </w:rPr>
        <w:t xml:space="preserve"> передача постановления Администрации Островского муниципального района Костромской области</w:t>
      </w:r>
      <w:r w:rsidRPr="00732EAD">
        <w:rPr>
          <w:sz w:val="16"/>
          <w:szCs w:val="16"/>
        </w:rPr>
        <w:t xml:space="preserve"> о проведении аукциона либо </w:t>
      </w:r>
      <w:r w:rsidRPr="00732EAD">
        <w:rPr>
          <w:color w:val="000000"/>
          <w:sz w:val="16"/>
          <w:szCs w:val="16"/>
        </w:rPr>
        <w:t>проекта уведомления Администрации Островского муниципального района Костромской области об отказе в проведении аукциона и дела заявителя специалисту, ответственному за выдачу документов.</w:t>
      </w:r>
    </w:p>
    <w:p w:rsidR="00732EAD" w:rsidRPr="00732EAD" w:rsidRDefault="00732EAD" w:rsidP="00732EAD">
      <w:pPr>
        <w:ind w:firstLine="709"/>
        <w:jc w:val="both"/>
        <w:rPr>
          <w:color w:val="000000"/>
          <w:sz w:val="16"/>
          <w:szCs w:val="16"/>
        </w:rPr>
      </w:pPr>
      <w:r w:rsidRPr="00732EAD">
        <w:rPr>
          <w:color w:val="000000"/>
          <w:sz w:val="16"/>
          <w:szCs w:val="16"/>
        </w:rPr>
        <w:lastRenderedPageBreak/>
        <w:t xml:space="preserve">46. Максимальный срок </w:t>
      </w:r>
      <w:r w:rsidRPr="00732EAD">
        <w:rPr>
          <w:sz w:val="16"/>
          <w:szCs w:val="16"/>
        </w:rPr>
        <w:t>исполнения</w:t>
      </w:r>
      <w:r w:rsidRPr="00732EAD">
        <w:rPr>
          <w:color w:val="000000"/>
          <w:sz w:val="16"/>
          <w:szCs w:val="16"/>
        </w:rPr>
        <w:t xml:space="preserve"> административных действий составляет 40 минут.</w:t>
      </w:r>
    </w:p>
    <w:p w:rsidR="00732EAD" w:rsidRPr="00732EAD" w:rsidRDefault="00732EAD" w:rsidP="00732EAD">
      <w:pPr>
        <w:ind w:firstLine="709"/>
        <w:jc w:val="both"/>
        <w:rPr>
          <w:color w:val="000000"/>
          <w:sz w:val="16"/>
          <w:szCs w:val="16"/>
        </w:rPr>
      </w:pPr>
      <w:r w:rsidRPr="00732EAD">
        <w:rPr>
          <w:color w:val="000000"/>
          <w:sz w:val="16"/>
          <w:szCs w:val="16"/>
        </w:rPr>
        <w:t xml:space="preserve">Максимальный срок </w:t>
      </w:r>
      <w:r w:rsidRPr="00732EAD">
        <w:rPr>
          <w:sz w:val="16"/>
          <w:szCs w:val="16"/>
        </w:rPr>
        <w:t>исполнения</w:t>
      </w:r>
      <w:r w:rsidRPr="00732EAD">
        <w:rPr>
          <w:color w:val="000000"/>
          <w:sz w:val="16"/>
          <w:szCs w:val="16"/>
        </w:rPr>
        <w:t xml:space="preserve"> административной процедуры </w:t>
      </w:r>
      <w:r w:rsidRPr="00732EAD">
        <w:rPr>
          <w:sz w:val="16"/>
          <w:szCs w:val="16"/>
        </w:rPr>
        <w:t>составляет 4 календарных</w:t>
      </w:r>
      <w:r w:rsidRPr="00732EAD">
        <w:rPr>
          <w:iCs/>
          <w:color w:val="000000"/>
          <w:sz w:val="16"/>
          <w:szCs w:val="16"/>
        </w:rPr>
        <w:t xml:space="preserve"> дней</w:t>
      </w:r>
      <w:r w:rsidRPr="00732EAD">
        <w:rPr>
          <w:color w:val="000000"/>
          <w:sz w:val="16"/>
          <w:szCs w:val="16"/>
        </w:rPr>
        <w:t>.</w:t>
      </w:r>
    </w:p>
    <w:p w:rsidR="00732EAD" w:rsidRPr="00732EAD" w:rsidRDefault="00732EAD" w:rsidP="00732EAD">
      <w:pPr>
        <w:ind w:firstLine="709"/>
        <w:jc w:val="both"/>
        <w:rPr>
          <w:sz w:val="16"/>
          <w:szCs w:val="16"/>
        </w:rPr>
      </w:pPr>
      <w:r w:rsidRPr="00732EAD">
        <w:rPr>
          <w:sz w:val="16"/>
          <w:szCs w:val="16"/>
        </w:rPr>
        <w:t>47. Основанием для начала административной процедуры выдачи документов по результатам принятия решения о проведен</w:t>
      </w:r>
      <w:proofErr w:type="gramStart"/>
      <w:r w:rsidRPr="00732EAD">
        <w:rPr>
          <w:sz w:val="16"/>
          <w:szCs w:val="16"/>
        </w:rPr>
        <w:t>ии ау</w:t>
      </w:r>
      <w:proofErr w:type="gramEnd"/>
      <w:r w:rsidRPr="00732EAD">
        <w:rPr>
          <w:sz w:val="16"/>
          <w:szCs w:val="16"/>
        </w:rPr>
        <w:t>кциона является получение специалистом, ответственным за выдачу документов, документа, указанного в пункте 45 административного регламента, и дела заявителя.</w:t>
      </w:r>
    </w:p>
    <w:p w:rsidR="00732EAD" w:rsidRPr="00732EAD" w:rsidRDefault="00732EAD" w:rsidP="00732EAD">
      <w:pPr>
        <w:ind w:firstLine="709"/>
        <w:jc w:val="both"/>
        <w:rPr>
          <w:i/>
          <w:sz w:val="16"/>
          <w:szCs w:val="16"/>
          <w:u w:val="single"/>
        </w:rPr>
      </w:pPr>
      <w:r w:rsidRPr="00732EAD">
        <w:rPr>
          <w:sz w:val="16"/>
          <w:szCs w:val="16"/>
        </w:rPr>
        <w:t>48.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732EAD" w:rsidRPr="00732EAD" w:rsidRDefault="00732EAD" w:rsidP="00732EAD">
      <w:pPr>
        <w:ind w:firstLine="709"/>
        <w:jc w:val="both"/>
        <w:rPr>
          <w:sz w:val="16"/>
          <w:szCs w:val="16"/>
        </w:rPr>
      </w:pPr>
      <w:r w:rsidRPr="00732EAD">
        <w:rPr>
          <w:sz w:val="16"/>
          <w:szCs w:val="16"/>
        </w:rPr>
        <w:t xml:space="preserve">1) регистрирует полученные </w:t>
      </w:r>
      <w:r w:rsidRPr="00732EAD">
        <w:rPr>
          <w:color w:val="000000"/>
          <w:sz w:val="16"/>
          <w:szCs w:val="16"/>
        </w:rPr>
        <w:t>документы</w:t>
      </w:r>
      <w:r w:rsidRPr="00732EAD">
        <w:rPr>
          <w:sz w:val="16"/>
          <w:szCs w:val="16"/>
        </w:rPr>
        <w:t xml:space="preserve"> в Журнале регистрации исходящей корреспонденции;</w:t>
      </w:r>
    </w:p>
    <w:p w:rsidR="00732EAD" w:rsidRPr="00732EAD" w:rsidRDefault="00732EAD" w:rsidP="00732EAD">
      <w:pPr>
        <w:ind w:firstLine="709"/>
        <w:jc w:val="both"/>
        <w:rPr>
          <w:sz w:val="16"/>
          <w:szCs w:val="16"/>
        </w:rPr>
      </w:pPr>
      <w:r w:rsidRPr="00732EAD">
        <w:rPr>
          <w:sz w:val="16"/>
          <w:szCs w:val="16"/>
        </w:rPr>
        <w:t>2) вручает, за исключением случая, указанного в подпункте 3 настоящего пункта, либо</w:t>
      </w:r>
      <w:r w:rsidRPr="00732EAD">
        <w:rPr>
          <w:color w:val="000000"/>
          <w:sz w:val="16"/>
          <w:szCs w:val="16"/>
        </w:rPr>
        <w:t xml:space="preserve"> направляет заявителю (по почтовому адресу заявителя) постановление Администрации Островского муниципального района Костромской области</w:t>
      </w:r>
      <w:r w:rsidRPr="00732EAD">
        <w:rPr>
          <w:sz w:val="16"/>
          <w:szCs w:val="16"/>
        </w:rPr>
        <w:t xml:space="preserve"> о проведен</w:t>
      </w:r>
      <w:proofErr w:type="gramStart"/>
      <w:r w:rsidRPr="00732EAD">
        <w:rPr>
          <w:sz w:val="16"/>
          <w:szCs w:val="16"/>
        </w:rPr>
        <w:t>ии ау</w:t>
      </w:r>
      <w:proofErr w:type="gramEnd"/>
      <w:r w:rsidRPr="00732EAD">
        <w:rPr>
          <w:sz w:val="16"/>
          <w:szCs w:val="16"/>
        </w:rPr>
        <w:t xml:space="preserve">кциона о проведении аукциона либо </w:t>
      </w:r>
      <w:r w:rsidRPr="00732EAD">
        <w:rPr>
          <w:color w:val="000000"/>
          <w:sz w:val="16"/>
          <w:szCs w:val="16"/>
        </w:rPr>
        <w:t xml:space="preserve">уведомление Администрации Островского муниципального района Костромской области </w:t>
      </w:r>
      <w:r w:rsidRPr="00732EAD">
        <w:rPr>
          <w:sz w:val="16"/>
          <w:szCs w:val="16"/>
        </w:rPr>
        <w:t>об отказе в проведении аукциона;</w:t>
      </w:r>
    </w:p>
    <w:p w:rsidR="00732EAD" w:rsidRPr="00732EAD" w:rsidRDefault="00732EAD" w:rsidP="00732EAD">
      <w:pPr>
        <w:ind w:firstLine="709"/>
        <w:jc w:val="both"/>
        <w:rPr>
          <w:sz w:val="16"/>
          <w:szCs w:val="16"/>
        </w:rPr>
      </w:pPr>
      <w:r w:rsidRPr="00732EAD">
        <w:rPr>
          <w:sz w:val="16"/>
          <w:szCs w:val="16"/>
        </w:rPr>
        <w:t xml:space="preserve">3) передает </w:t>
      </w:r>
      <w:r w:rsidRPr="00732EAD">
        <w:rPr>
          <w:color w:val="000000"/>
          <w:sz w:val="16"/>
          <w:szCs w:val="16"/>
        </w:rPr>
        <w:t>постановление Администрации Островского муниципального района Костромской области</w:t>
      </w:r>
      <w:r w:rsidRPr="00732EAD">
        <w:rPr>
          <w:sz w:val="16"/>
          <w:szCs w:val="16"/>
        </w:rPr>
        <w:t xml:space="preserve"> о проведен</w:t>
      </w:r>
      <w:proofErr w:type="gramStart"/>
      <w:r w:rsidRPr="00732EAD">
        <w:rPr>
          <w:sz w:val="16"/>
          <w:szCs w:val="16"/>
        </w:rPr>
        <w:t>ии ау</w:t>
      </w:r>
      <w:proofErr w:type="gramEnd"/>
      <w:r w:rsidRPr="00732EAD">
        <w:rPr>
          <w:sz w:val="16"/>
          <w:szCs w:val="16"/>
        </w:rPr>
        <w:t xml:space="preserve">кциона о проведении аукциона либо </w:t>
      </w:r>
      <w:r w:rsidRPr="00732EAD">
        <w:rPr>
          <w:color w:val="000000"/>
          <w:sz w:val="16"/>
          <w:szCs w:val="16"/>
        </w:rPr>
        <w:t xml:space="preserve">уведомление Администрации Островского муниципального района Костромской области </w:t>
      </w:r>
      <w:r w:rsidRPr="00732EAD">
        <w:rPr>
          <w:sz w:val="16"/>
          <w:szCs w:val="16"/>
        </w:rPr>
        <w:t>об отказе в проведении аукциона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732EAD" w:rsidRPr="00732EAD" w:rsidRDefault="00732EAD" w:rsidP="00732EAD">
      <w:pPr>
        <w:ind w:firstLine="709"/>
        <w:jc w:val="both"/>
        <w:rPr>
          <w:sz w:val="16"/>
          <w:szCs w:val="16"/>
        </w:rPr>
      </w:pPr>
      <w:r w:rsidRPr="00732EAD">
        <w:rPr>
          <w:sz w:val="16"/>
          <w:szCs w:val="16"/>
        </w:rPr>
        <w:t>4)  передает дело специалисту, ответственному за проведение аукциона.</w:t>
      </w:r>
    </w:p>
    <w:p w:rsidR="00732EAD" w:rsidRPr="00732EAD" w:rsidRDefault="00732EAD" w:rsidP="00732EAD">
      <w:pPr>
        <w:ind w:firstLine="709"/>
        <w:jc w:val="both"/>
        <w:rPr>
          <w:sz w:val="16"/>
          <w:szCs w:val="16"/>
        </w:rPr>
      </w:pPr>
      <w:r w:rsidRPr="00732EAD">
        <w:rPr>
          <w:sz w:val="16"/>
          <w:szCs w:val="16"/>
        </w:rPr>
        <w:t>49.</w:t>
      </w:r>
      <w:r w:rsidRPr="00732EAD">
        <w:rPr>
          <w:color w:val="000000"/>
          <w:sz w:val="16"/>
          <w:szCs w:val="16"/>
        </w:rPr>
        <w:t xml:space="preserve"> Результатом административной процедуры является вручение заявителю одного из документов, указанных в пункте 45 административного регламента, </w:t>
      </w:r>
      <w:r w:rsidRPr="00732EAD">
        <w:rPr>
          <w:sz w:val="16"/>
          <w:szCs w:val="16"/>
        </w:rPr>
        <w:t>лично либо направление его почтовым отправлением с уведомлением о доставке.</w:t>
      </w:r>
    </w:p>
    <w:p w:rsidR="00732EAD" w:rsidRPr="00732EAD" w:rsidRDefault="00732EAD" w:rsidP="00732EAD">
      <w:pPr>
        <w:ind w:firstLine="709"/>
        <w:jc w:val="both"/>
        <w:rPr>
          <w:sz w:val="16"/>
          <w:szCs w:val="16"/>
        </w:rPr>
      </w:pPr>
      <w:r w:rsidRPr="00732EAD">
        <w:rPr>
          <w:sz w:val="16"/>
          <w:szCs w:val="16"/>
        </w:rPr>
        <w:t>50. Максимальный срок исполнения административных действий составляет 30 минут.</w:t>
      </w:r>
    </w:p>
    <w:p w:rsidR="00732EAD" w:rsidRPr="00732EAD" w:rsidRDefault="00732EAD" w:rsidP="00732EAD">
      <w:pPr>
        <w:ind w:firstLine="709"/>
        <w:jc w:val="both"/>
        <w:rPr>
          <w:sz w:val="16"/>
          <w:szCs w:val="16"/>
        </w:rPr>
      </w:pPr>
      <w:r w:rsidRPr="00732EAD">
        <w:rPr>
          <w:sz w:val="16"/>
          <w:szCs w:val="16"/>
        </w:rPr>
        <w:t>Максимальный срок исполнения административной процедуры составляет 2 календарных дней.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51. Основанием для начала административной процедуры проведения аукциона и принятия решения о предоставлении муниципальной услуги (об отказе в предоставлении муниципальной услуги) является получение специалистом, ответственным за проведение аукциона, </w:t>
      </w:r>
      <w:r w:rsidRPr="00732EAD">
        <w:rPr>
          <w:rFonts w:ascii="Times New Roman" w:hAnsi="Times New Roman" w:cs="Times New Roman"/>
          <w:color w:val="000000"/>
          <w:sz w:val="16"/>
          <w:szCs w:val="16"/>
        </w:rPr>
        <w:t>постановления 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и дела заявителя.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52. Специалист, ответственный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 осуществляет комплекс мероприятий в рамках Федерального </w:t>
      </w:r>
      <w:hyperlink r:id="rId53" w:history="1">
        <w:r w:rsidRPr="00732EAD">
          <w:rPr>
            <w:rFonts w:ascii="Times New Roman" w:hAnsi="Times New Roman" w:cs="Times New Roman"/>
            <w:sz w:val="16"/>
            <w:szCs w:val="16"/>
          </w:rPr>
          <w:t>закона</w:t>
        </w:r>
      </w:hyperlink>
      <w:r w:rsidRPr="00732EAD">
        <w:rPr>
          <w:rFonts w:ascii="Times New Roman" w:hAnsi="Times New Roman" w:cs="Times New Roman"/>
          <w:sz w:val="16"/>
          <w:szCs w:val="16"/>
        </w:rPr>
        <w:t xml:space="preserve"> от 5 апреля 2013 года № 44-ФЗ «О контрактной системе в сфере закупок товаров, работ, услуг для обеспечения государственных и муниципальных нужд», направленных на заключение муниципального </w:t>
      </w:r>
      <w:proofErr w:type="gramStart"/>
      <w:r w:rsidRPr="00732EAD">
        <w:rPr>
          <w:rFonts w:ascii="Times New Roman" w:hAnsi="Times New Roman" w:cs="Times New Roman"/>
          <w:sz w:val="16"/>
          <w:szCs w:val="16"/>
        </w:rPr>
        <w:t>контракта</w:t>
      </w:r>
      <w:proofErr w:type="gramEnd"/>
      <w:r w:rsidRPr="00732EAD">
        <w:rPr>
          <w:rFonts w:ascii="Times New Roman" w:hAnsi="Times New Roman" w:cs="Times New Roman"/>
          <w:sz w:val="16"/>
          <w:szCs w:val="16"/>
        </w:rPr>
        <w:t xml:space="preserve"> на оказание услуг по проведению оценки рыночной стоимости размера арендной платы, рыночного размера первого арендного платежа (в случае проведения аукциона в целях предоставления земельного участка в </w:t>
      </w:r>
      <w:proofErr w:type="gramStart"/>
      <w:r w:rsidRPr="00732EAD">
        <w:rPr>
          <w:rFonts w:ascii="Times New Roman" w:hAnsi="Times New Roman" w:cs="Times New Roman"/>
          <w:sz w:val="16"/>
          <w:szCs w:val="16"/>
        </w:rPr>
        <w:t xml:space="preserve">аренду для комплексного освоения территории) либо рыночной стоимости земельного участка, необходимых для определения начальной цены предмета аукциона (в случае, если начальная цена предмета аукциона определяется по результатам рыночной оценки в соответствии с Федеральным </w:t>
      </w:r>
      <w:hyperlink r:id="rId54"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29 июля 1998 года № 135-ФЗ «Об оценочной деятельности в </w:t>
      </w:r>
      <w:r w:rsidRPr="00732EAD">
        <w:rPr>
          <w:rFonts w:ascii="Times New Roman" w:hAnsi="Times New Roman" w:cs="Times New Roman"/>
          <w:color w:val="000000"/>
          <w:sz w:val="16"/>
          <w:szCs w:val="16"/>
        </w:rPr>
        <w:t>постановление 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лимитов бюджетных обязательств на текущий финансовый год);</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осуществляет подготовку извещения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 xml:space="preserve">кциона в соответствии с требованиями, установленными Земельным </w:t>
      </w:r>
      <w:hyperlink r:id="rId55" w:history="1">
        <w:r w:rsidRPr="00732EAD">
          <w:rPr>
            <w:rFonts w:ascii="Times New Roman" w:hAnsi="Times New Roman" w:cs="Times New Roman"/>
            <w:sz w:val="16"/>
            <w:szCs w:val="16"/>
          </w:rPr>
          <w:t>кодексом</w:t>
        </w:r>
      </w:hyperlink>
      <w:r w:rsidRPr="00732EAD">
        <w:rPr>
          <w:rFonts w:ascii="Times New Roman" w:hAnsi="Times New Roman" w:cs="Times New Roman"/>
          <w:sz w:val="16"/>
          <w:szCs w:val="16"/>
        </w:rPr>
        <w:t xml:space="preserve"> Российской Федерации;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обеспечивает согласование извещения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 xml:space="preserve">кциона и утверждение его в порядке делопроизводства, установленного в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4)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размещение его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 а также на официальном сайте </w:t>
      </w:r>
      <w:r w:rsidRPr="00732EAD">
        <w:rPr>
          <w:rFonts w:ascii="Times New Roman" w:hAnsi="Times New Roman" w:cs="Times New Roman"/>
          <w:color w:val="000000"/>
          <w:sz w:val="16"/>
          <w:szCs w:val="16"/>
        </w:rPr>
        <w:t>Администрации Островского муниципального</w:t>
      </w:r>
      <w:proofErr w:type="gramEnd"/>
      <w:r w:rsidRPr="00732EAD">
        <w:rPr>
          <w:rFonts w:ascii="Times New Roman" w:hAnsi="Times New Roman" w:cs="Times New Roman"/>
          <w:color w:val="000000"/>
          <w:sz w:val="16"/>
          <w:szCs w:val="16"/>
        </w:rPr>
        <w:t xml:space="preserve"> района Костромской области</w:t>
      </w:r>
      <w:r w:rsidRPr="00732EAD">
        <w:rPr>
          <w:rFonts w:ascii="Times New Roman" w:hAnsi="Times New Roman" w:cs="Times New Roman"/>
          <w:sz w:val="16"/>
          <w:szCs w:val="16"/>
        </w:rPr>
        <w:t xml:space="preserve"> в информационно-телекоммуникационной сети «Интернет» не менее чем за 30 дней до дня проведения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53. Прием заявок на участие в аукционе осуществляется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в срок, установленный в извещении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 xml:space="preserve">кциона. Обращение заявителя с заявкой на участие в аукционе осуществляется посредством личного обращения заявителя в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либо почтового отправления заявки и документов, необходимых для предоставления муниципальной услуги, в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Один заявитель вправе подать только одну заявку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Специалист, ответственный за проведение аукциона, осуществляя прием заявок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 удостоверяет личность заявителя в случае личного обращения заявителя;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штампом, печатью);</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при отсутствии у заявителя заполненной заявки или неправильном ее заполнении помогает заявителю заполнить заявку или заполняет ее самостоятельно и представляет на подпись заявителю;</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4) регистрирует заявку с прилагаемыми к ней документами в журнале регистрации документов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5) передает (направляет) заявителю второй экземпляр заявки с указанием времени и даты приема документов;</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 информирует заявителя о порядке и сроках получения муниципальной услуги в случае личного обращения заявителя;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7) дополняет дело заявителя поступившей заявкой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В случае поступления заявки на участие в аукционе по истечении срока приема заявок, установленного извещением о проведении аукциона, специалист, ответственный за проведение аукциона, обеспечивает подготовку и подписание </w:t>
      </w:r>
      <w:r w:rsidRPr="00732EAD">
        <w:rPr>
          <w:rFonts w:ascii="Times New Roman" w:hAnsi="Times New Roman" w:cs="Times New Roman"/>
          <w:color w:val="000000"/>
          <w:sz w:val="16"/>
          <w:szCs w:val="16"/>
        </w:rPr>
        <w:t>Главой Островского муниципального района Костромской области</w:t>
      </w:r>
      <w:r w:rsidRPr="00732EAD">
        <w:rPr>
          <w:rFonts w:ascii="Times New Roman" w:hAnsi="Times New Roman" w:cs="Times New Roman"/>
          <w:sz w:val="16"/>
          <w:szCs w:val="16"/>
        </w:rPr>
        <w:t xml:space="preserve"> </w:t>
      </w:r>
      <w:hyperlink w:anchor="P1005" w:history="1">
        <w:r w:rsidRPr="00732EAD">
          <w:rPr>
            <w:rFonts w:ascii="Times New Roman" w:hAnsi="Times New Roman" w:cs="Times New Roman"/>
            <w:sz w:val="16"/>
            <w:szCs w:val="16"/>
          </w:rPr>
          <w:t>уведомления</w:t>
        </w:r>
      </w:hyperlink>
      <w:r w:rsidRPr="00732EAD">
        <w:rPr>
          <w:rFonts w:ascii="Times New Roman" w:hAnsi="Times New Roman" w:cs="Times New Roman"/>
          <w:sz w:val="16"/>
          <w:szCs w:val="16"/>
        </w:rPr>
        <w:t xml:space="preserve"> о возврате заявки на участие в аукционе по форме, согласно приложению № 4 к административному регламенту, направление его заявителю в день поступления заявки на участие в аукционе.</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54. Заявитель имеет право отозвать принятую </w:t>
      </w:r>
      <w:r w:rsidRPr="00732EAD">
        <w:rPr>
          <w:rFonts w:ascii="Times New Roman" w:hAnsi="Times New Roman" w:cs="Times New Roman"/>
          <w:color w:val="000000"/>
          <w:sz w:val="16"/>
          <w:szCs w:val="16"/>
        </w:rPr>
        <w:t>Администрацией Островского муниципального района Костромской области</w:t>
      </w:r>
      <w:r w:rsidRPr="00732EAD">
        <w:rPr>
          <w:rFonts w:ascii="Times New Roman" w:hAnsi="Times New Roman" w:cs="Times New Roman"/>
          <w:sz w:val="16"/>
          <w:szCs w:val="16"/>
        </w:rPr>
        <w:t xml:space="preserve"> заявку на участие в аукционе до дня окончания срока приема заявок, уведомив об этом в письменной форме </w:t>
      </w:r>
      <w:r w:rsidRPr="00732EAD">
        <w:rPr>
          <w:rFonts w:ascii="Times New Roman" w:hAnsi="Times New Roman" w:cs="Times New Roman"/>
          <w:color w:val="000000"/>
          <w:sz w:val="16"/>
          <w:szCs w:val="16"/>
        </w:rPr>
        <w:t>Администрацию Островского муниципального района Костромской области</w:t>
      </w:r>
      <w:r w:rsidRPr="00732EAD">
        <w:rPr>
          <w:rFonts w:ascii="Times New Roman" w:hAnsi="Times New Roman" w:cs="Times New Roman"/>
          <w:sz w:val="16"/>
          <w:szCs w:val="16"/>
        </w:rPr>
        <w:t>.</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Специалист, ответственный за проведение аукциона, обеспечивает возврат заявителю внесенного им задатка в течение трех рабочих дней со дня поступления уведомления об отзыве заявки.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55. В случае выявления обстоятельств, предусмотренных </w:t>
      </w:r>
      <w:hyperlink w:anchor="P176" w:history="1">
        <w:r w:rsidRPr="00732EAD">
          <w:rPr>
            <w:rFonts w:ascii="Times New Roman" w:hAnsi="Times New Roman" w:cs="Times New Roman"/>
            <w:sz w:val="16"/>
            <w:szCs w:val="16"/>
          </w:rPr>
          <w:t>подпунктами 1</w:t>
        </w:r>
      </w:hyperlink>
      <w:r w:rsidRPr="00732EAD">
        <w:rPr>
          <w:rFonts w:ascii="Times New Roman" w:hAnsi="Times New Roman" w:cs="Times New Roman"/>
          <w:sz w:val="16"/>
          <w:szCs w:val="16"/>
        </w:rPr>
        <w:t>-</w:t>
      </w:r>
      <w:hyperlink w:anchor="P194" w:history="1">
        <w:r w:rsidRPr="00732EAD">
          <w:rPr>
            <w:rFonts w:ascii="Times New Roman" w:hAnsi="Times New Roman" w:cs="Times New Roman"/>
            <w:sz w:val="16"/>
            <w:szCs w:val="16"/>
          </w:rPr>
          <w:t>19 пункта 1</w:t>
        </w:r>
      </w:hyperlink>
      <w:r w:rsidRPr="00732EAD">
        <w:rPr>
          <w:rFonts w:ascii="Times New Roman" w:hAnsi="Times New Roman" w:cs="Times New Roman"/>
          <w:sz w:val="16"/>
          <w:szCs w:val="16"/>
        </w:rPr>
        <w:t>6 административного регламента, специалист, ответственный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обеспечивает подготовку </w:t>
      </w:r>
      <w:proofErr w:type="gramStart"/>
      <w:r w:rsidRPr="00732EAD">
        <w:rPr>
          <w:rFonts w:ascii="Times New Roman" w:hAnsi="Times New Roman" w:cs="Times New Roman"/>
          <w:sz w:val="16"/>
          <w:szCs w:val="16"/>
        </w:rPr>
        <w:t xml:space="preserve">проекта постановления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proofErr w:type="gramEnd"/>
      <w:r w:rsidRPr="00732EAD">
        <w:rPr>
          <w:rFonts w:ascii="Times New Roman" w:hAnsi="Times New Roman" w:cs="Times New Roman"/>
          <w:sz w:val="16"/>
          <w:szCs w:val="16"/>
        </w:rPr>
        <w:t xml:space="preserve"> об отказе в проведении аукциона, согласование в порядке делопроизводства, установленного в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и подписание его </w:t>
      </w:r>
      <w:r w:rsidRPr="00732EAD">
        <w:rPr>
          <w:rFonts w:ascii="Times New Roman" w:hAnsi="Times New Roman" w:cs="Times New Roman"/>
          <w:color w:val="000000"/>
          <w:sz w:val="16"/>
          <w:szCs w:val="16"/>
        </w:rPr>
        <w:t>Главой Островского муниципального района Костромской области</w:t>
      </w:r>
      <w:r w:rsidRPr="00732EAD">
        <w:rPr>
          <w:rFonts w:ascii="Times New Roman" w:hAnsi="Times New Roman" w:cs="Times New Roman"/>
          <w:sz w:val="16"/>
          <w:szCs w:val="16"/>
        </w:rPr>
        <w:t>;</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размещает извещение </w:t>
      </w:r>
      <w:proofErr w:type="gramStart"/>
      <w:r w:rsidRPr="00732EAD">
        <w:rPr>
          <w:rFonts w:ascii="Times New Roman" w:hAnsi="Times New Roman" w:cs="Times New Roman"/>
          <w:sz w:val="16"/>
          <w:szCs w:val="16"/>
        </w:rPr>
        <w:t xml:space="preserve">об отказе в проведении аукциона на официальном сайте </w:t>
      </w:r>
      <w:r w:rsidRPr="00732EAD">
        <w:rPr>
          <w:rFonts w:ascii="Times New Roman" w:hAnsi="Times New Roman" w:cs="Times New Roman"/>
          <w:color w:val="000000"/>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в течение трех дней со дня</w:t>
      </w:r>
      <w:proofErr w:type="gramEnd"/>
      <w:r w:rsidRPr="00732EAD">
        <w:rPr>
          <w:rFonts w:ascii="Times New Roman" w:hAnsi="Times New Roman" w:cs="Times New Roman"/>
          <w:sz w:val="16"/>
          <w:szCs w:val="16"/>
        </w:rPr>
        <w:t xml:space="preserve"> принятия решения об отказе в проведении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подготовку и подписание уведомлений участников аукциона об отказе в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обеспечивает направление уведомлений об отказе в проведении аукциона в течение трех дней со дня принятия решения об отказе в проведении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возврат задатков участникам аукциона в течение трех дней со дня принятия решения об отказе в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передает дело специалисту, ответственному за делопроизводство, для последующей передачи его в архив.</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56. Специалист, ответственный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 посредством системы межведомственного взаимодействия оформляет и направляет запросы в Федеральную налоговую службу для получения выписки из ЕГРЮЛ или ЕГРИП (в случае, если заявителем является юридическое лицо или индивидуальный предприниматель) с соблюдением требований </w:t>
      </w:r>
      <w:r w:rsidRPr="00732EAD">
        <w:rPr>
          <w:rFonts w:ascii="Times New Roman" w:hAnsi="Times New Roman" w:cs="Times New Roman"/>
          <w:sz w:val="16"/>
          <w:szCs w:val="16"/>
        </w:rPr>
        <w:lastRenderedPageBreak/>
        <w:t xml:space="preserve">к порядку направления межведомственного запроса, указанных в </w:t>
      </w:r>
      <w:hyperlink w:anchor="P304" w:history="1">
        <w:r w:rsidRPr="00732EAD">
          <w:rPr>
            <w:rFonts w:ascii="Times New Roman" w:hAnsi="Times New Roman" w:cs="Times New Roman"/>
            <w:sz w:val="16"/>
            <w:szCs w:val="16"/>
          </w:rPr>
          <w:t>пункте 34</w:t>
        </w:r>
      </w:hyperlink>
      <w:r w:rsidRPr="00732EAD">
        <w:rPr>
          <w:rFonts w:ascii="Times New Roman" w:hAnsi="Times New Roman" w:cs="Times New Roman"/>
          <w:sz w:val="16"/>
          <w:szCs w:val="16"/>
        </w:rPr>
        <w:t xml:space="preserve"> административного регламента;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проверяет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дополняет дело заявителя поступившими и полученными документами, оформленными на бумажном носителе;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4) передает дело заявителя на рассмотрение Комиссии по проведению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на территории Островского муниципального района (далее – Комиссия). </w:t>
      </w:r>
    </w:p>
    <w:p w:rsidR="00732EAD" w:rsidRPr="00732EAD" w:rsidRDefault="00732EAD" w:rsidP="00732EAD">
      <w:pPr>
        <w:pStyle w:val="ConsPlusNormal"/>
        <w:ind w:firstLine="709"/>
        <w:jc w:val="both"/>
        <w:rPr>
          <w:rFonts w:ascii="Times New Roman" w:hAnsi="Times New Roman" w:cs="Times New Roman"/>
          <w:sz w:val="16"/>
          <w:szCs w:val="16"/>
        </w:rPr>
      </w:pPr>
      <w:bookmarkStart w:id="17" w:name="P389"/>
      <w:bookmarkEnd w:id="17"/>
      <w:r w:rsidRPr="00732EAD">
        <w:rPr>
          <w:rFonts w:ascii="Times New Roman" w:hAnsi="Times New Roman" w:cs="Times New Roman"/>
          <w:sz w:val="16"/>
          <w:szCs w:val="16"/>
        </w:rPr>
        <w:t xml:space="preserve">57. </w:t>
      </w:r>
      <w:proofErr w:type="gramStart"/>
      <w:r w:rsidRPr="00732EAD">
        <w:rPr>
          <w:rFonts w:ascii="Times New Roman" w:hAnsi="Times New Roman" w:cs="Times New Roman"/>
          <w:sz w:val="16"/>
          <w:szCs w:val="16"/>
        </w:rPr>
        <w:t>В день рассмотрения заявок на участие в аукционе, установленный извещением о проведении аукциона, Комиссия рассматривает заявки на участие в аукционе с прилагаемыми к ним документами, устанавливает факт поступления от заявителей задатков и принимает решение о допуске заявителя к участию в аукционе и признании его участником аукциона либо об отказе в допуске заявителя к участию в аукционе и признании его участником</w:t>
      </w:r>
      <w:proofErr w:type="gramEnd"/>
      <w:r w:rsidRPr="00732EAD">
        <w:rPr>
          <w:rFonts w:ascii="Times New Roman" w:hAnsi="Times New Roman" w:cs="Times New Roman"/>
          <w:sz w:val="16"/>
          <w:szCs w:val="16"/>
        </w:rPr>
        <w:t xml:space="preserve"> аукциона по основаниям, указанным в </w:t>
      </w:r>
      <w:hyperlink w:anchor="P195" w:history="1">
        <w:r w:rsidRPr="00732EAD">
          <w:rPr>
            <w:rFonts w:ascii="Times New Roman" w:hAnsi="Times New Roman" w:cs="Times New Roman"/>
            <w:sz w:val="16"/>
            <w:szCs w:val="16"/>
          </w:rPr>
          <w:t>подпунктах 20</w:t>
        </w:r>
      </w:hyperlink>
      <w:r w:rsidRPr="00732EAD">
        <w:rPr>
          <w:rFonts w:ascii="Times New Roman" w:hAnsi="Times New Roman" w:cs="Times New Roman"/>
          <w:sz w:val="16"/>
          <w:szCs w:val="16"/>
        </w:rPr>
        <w:t>-</w:t>
      </w:r>
      <w:hyperlink w:anchor="P198" w:history="1">
        <w:r w:rsidRPr="00732EAD">
          <w:rPr>
            <w:rFonts w:ascii="Times New Roman" w:hAnsi="Times New Roman" w:cs="Times New Roman"/>
            <w:sz w:val="16"/>
            <w:szCs w:val="16"/>
          </w:rPr>
          <w:t>23 пункта 16</w:t>
        </w:r>
      </w:hyperlink>
      <w:r w:rsidRPr="00732EAD">
        <w:rPr>
          <w:rFonts w:ascii="Times New Roman" w:hAnsi="Times New Roman" w:cs="Times New Roman"/>
          <w:sz w:val="16"/>
          <w:szCs w:val="16"/>
        </w:rPr>
        <w:t xml:space="preserve"> административного регламента.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Решения Комиссии оформляются протоколом рассмотрения заявок на участие в аукционе в соответствии с требованиями </w:t>
      </w:r>
      <w:hyperlink r:id="rId56" w:history="1">
        <w:r w:rsidRPr="00732EAD">
          <w:rPr>
            <w:rFonts w:ascii="Times New Roman" w:hAnsi="Times New Roman" w:cs="Times New Roman"/>
            <w:sz w:val="16"/>
            <w:szCs w:val="16"/>
          </w:rPr>
          <w:t>статьи 39.12</w:t>
        </w:r>
      </w:hyperlink>
      <w:r w:rsidRPr="00732EAD">
        <w:rPr>
          <w:rFonts w:ascii="Times New Roman" w:hAnsi="Times New Roman" w:cs="Times New Roman"/>
          <w:sz w:val="16"/>
          <w:szCs w:val="16"/>
        </w:rPr>
        <w:t xml:space="preserve"> Земельного кодекса Российской Федерации. Протокол рассмотрения заявок на участие в аукционе подписывается не позднее чем в течение 1 дня со дня рассмотрения заявок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Муниципальная услуга предоставляется по решению Комиссии в следующих случаях:</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если аукцион признан несостоявшимся и только один заявитель признан участником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если аукцион признан несостоявшимся по причине подачи только одной заявки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 условиям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58. Специалист, ответственный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размещение протокола рассмотрения заявок на участие в аукционе на официальном сайте торгов не позднее, чем на следующий день после дня подписания протокола;</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обеспечивает подготовку и подписание уведомлений о признании заявителя участником аукциона либо об отказе в допуске заявителя к участию в аукционе и признании его участником аукциона не позднее следующего рабочего дня с даты подписания протокола рассмотрения заявок на участие в аукционе, вручение заявителям под расписку соответствующего уведомления либо направление такого уведомления по почте заказным письмом;</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возврат заявителям, не допущенным к участию в аукционе, внесенных ими задатков в течение трех рабочих дней со дня оформления протокола приема заявок на участие в аукционе;</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в случаях принятия решения о предоставлении муниципальной услуги, указанных в </w:t>
      </w:r>
      <w:hyperlink w:anchor="P389" w:history="1">
        <w:r w:rsidRPr="00732EAD">
          <w:rPr>
            <w:rFonts w:ascii="Times New Roman" w:hAnsi="Times New Roman" w:cs="Times New Roman"/>
            <w:sz w:val="16"/>
            <w:szCs w:val="16"/>
          </w:rPr>
          <w:t>пункте 57</w:t>
        </w:r>
      </w:hyperlink>
      <w:r w:rsidRPr="00732EAD">
        <w:rPr>
          <w:rFonts w:ascii="Times New Roman" w:hAnsi="Times New Roman" w:cs="Times New Roman"/>
          <w:sz w:val="16"/>
          <w:szCs w:val="16"/>
        </w:rPr>
        <w:t xml:space="preserve"> административного регламента, обеспечивает подготовку и подписание проекта договора аренды земельного участка (и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договора купли-продажи земельного участка, передает специалисту, ответственному за выдачу документов, один экземпляр протокола рассмотрения заявок</w:t>
      </w:r>
      <w:proofErr w:type="gramEnd"/>
      <w:r w:rsidRPr="00732EAD">
        <w:rPr>
          <w:rFonts w:ascii="Times New Roman" w:hAnsi="Times New Roman" w:cs="Times New Roman"/>
          <w:sz w:val="16"/>
          <w:szCs w:val="16"/>
        </w:rPr>
        <w:t xml:space="preserve"> </w:t>
      </w:r>
      <w:proofErr w:type="gramStart"/>
      <w:r w:rsidRPr="00732EAD">
        <w:rPr>
          <w:rFonts w:ascii="Times New Roman" w:hAnsi="Times New Roman" w:cs="Times New Roman"/>
          <w:sz w:val="16"/>
          <w:szCs w:val="16"/>
        </w:rPr>
        <w:t>на участие в аукционе, три экземпляра подписанного проекта договора аренды земельного участка (и два экземпляра подписанного проекта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три экземпляра подписанного проекта договора купли-продажи земельного участка в течение восьми дней со дня подписания протокола приема заявок на участие в аукционе.</w:t>
      </w:r>
      <w:proofErr w:type="gramEnd"/>
    </w:p>
    <w:p w:rsidR="00732EAD" w:rsidRPr="00732EAD" w:rsidRDefault="00732EAD" w:rsidP="00732EAD">
      <w:pPr>
        <w:pStyle w:val="ConsPlusNormal"/>
        <w:ind w:firstLine="709"/>
        <w:jc w:val="both"/>
        <w:rPr>
          <w:rFonts w:ascii="Times New Roman" w:hAnsi="Times New Roman" w:cs="Times New Roman"/>
          <w:sz w:val="16"/>
          <w:szCs w:val="16"/>
        </w:rPr>
      </w:pPr>
      <w:bookmarkStart w:id="18" w:name="P399"/>
      <w:bookmarkEnd w:id="18"/>
      <w:r w:rsidRPr="00732EAD">
        <w:rPr>
          <w:rFonts w:ascii="Times New Roman" w:hAnsi="Times New Roman" w:cs="Times New Roman"/>
          <w:sz w:val="16"/>
          <w:szCs w:val="16"/>
        </w:rPr>
        <w:t xml:space="preserve">59. Аукцион проводится Комиссией в указанном в извещении о проведении аукциона месте, в </w:t>
      </w:r>
      <w:proofErr w:type="gramStart"/>
      <w:r w:rsidRPr="00732EAD">
        <w:rPr>
          <w:rFonts w:ascii="Times New Roman" w:hAnsi="Times New Roman" w:cs="Times New Roman"/>
          <w:sz w:val="16"/>
          <w:szCs w:val="16"/>
        </w:rPr>
        <w:t>соответствующие</w:t>
      </w:r>
      <w:proofErr w:type="gramEnd"/>
      <w:r w:rsidRPr="00732EAD">
        <w:rPr>
          <w:rFonts w:ascii="Times New Roman" w:hAnsi="Times New Roman" w:cs="Times New Roman"/>
          <w:sz w:val="16"/>
          <w:szCs w:val="16"/>
        </w:rPr>
        <w:t xml:space="preserve"> день и час. Порядок проведения аукциона содержится в извещении о проведен</w:t>
      </w:r>
      <w:proofErr w:type="gramStart"/>
      <w:r w:rsidRPr="00732EAD">
        <w:rPr>
          <w:rFonts w:ascii="Times New Roman" w:hAnsi="Times New Roman" w:cs="Times New Roman"/>
          <w:sz w:val="16"/>
          <w:szCs w:val="16"/>
        </w:rPr>
        <w:t>ии ау</w:t>
      </w:r>
      <w:proofErr w:type="gramEnd"/>
      <w:r w:rsidRPr="00732EAD">
        <w:rPr>
          <w:rFonts w:ascii="Times New Roman" w:hAnsi="Times New Roman" w:cs="Times New Roman"/>
          <w:sz w:val="16"/>
          <w:szCs w:val="16"/>
        </w:rPr>
        <w:t>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Результаты аукциона оформляются протоколом о результатах аукциона в двух экземплярах, требования к которому установлены </w:t>
      </w:r>
      <w:hyperlink r:id="rId57" w:history="1">
        <w:r w:rsidRPr="00732EAD">
          <w:rPr>
            <w:rFonts w:ascii="Times New Roman" w:hAnsi="Times New Roman" w:cs="Times New Roman"/>
            <w:sz w:val="16"/>
            <w:szCs w:val="16"/>
          </w:rPr>
          <w:t>статьей 39.12</w:t>
        </w:r>
      </w:hyperlink>
      <w:r w:rsidRPr="00732EAD">
        <w:rPr>
          <w:rFonts w:ascii="Times New Roman" w:hAnsi="Times New Roman" w:cs="Times New Roman"/>
          <w:sz w:val="16"/>
          <w:szCs w:val="16"/>
        </w:rPr>
        <w:t xml:space="preserve"> Земельного кодекса Российской Федерации.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Протокол о результатах аукциона подписывается Комиссией и Главой Островского муниципального района и передается специалисту, ответственному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Муниципальная услуга предоставляется по решению Комиссии в следующих случаях:</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признания участника аукциона победителем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в случае если в аукционе участвовал только один участник.</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60. Специалист, ответственный за проведение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размещение протокола о результатах аукциона на официальном сайте торгов в течение одного рабочего дня со дня подписания данного протокола;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обеспечивает возврат задатка лицам, в отношении которых не принято решение о предоставлении муниципальной услуги, в течение трех рабочих дней со дня подписания протокола о результатах аукциона;</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 xml:space="preserve">в случаях принятия решения о предоставлении муниципальной  услуги, указанного в </w:t>
      </w:r>
      <w:hyperlink w:anchor="P399" w:history="1">
        <w:r w:rsidRPr="00732EAD">
          <w:rPr>
            <w:rFonts w:ascii="Times New Roman" w:hAnsi="Times New Roman" w:cs="Times New Roman"/>
            <w:sz w:val="16"/>
            <w:szCs w:val="16"/>
          </w:rPr>
          <w:t>пункте 59</w:t>
        </w:r>
      </w:hyperlink>
      <w:r w:rsidRPr="00732EAD">
        <w:rPr>
          <w:rFonts w:ascii="Times New Roman" w:hAnsi="Times New Roman" w:cs="Times New Roman"/>
          <w:sz w:val="16"/>
          <w:szCs w:val="16"/>
        </w:rPr>
        <w:t xml:space="preserve"> административного регламента, обеспечивает подготовку и подписание проекта договора аренды земельного участка (и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договора купли-продажи земельного участка, передает специалисту, ответственному за выдачу документов, один экземпляр протокола рассмотрения заявок</w:t>
      </w:r>
      <w:proofErr w:type="gramEnd"/>
      <w:r w:rsidRPr="00732EAD">
        <w:rPr>
          <w:rFonts w:ascii="Times New Roman" w:hAnsi="Times New Roman" w:cs="Times New Roman"/>
          <w:sz w:val="16"/>
          <w:szCs w:val="16"/>
        </w:rPr>
        <w:t xml:space="preserve"> </w:t>
      </w:r>
      <w:proofErr w:type="gramStart"/>
      <w:r w:rsidRPr="00732EAD">
        <w:rPr>
          <w:rFonts w:ascii="Times New Roman" w:hAnsi="Times New Roman" w:cs="Times New Roman"/>
          <w:sz w:val="16"/>
          <w:szCs w:val="16"/>
        </w:rPr>
        <w:t>на участие в аукционе, один экземпляр протокола о результатах аукциона, три экземпляра подписанного проекта договора аренды земельного участка (и два экземпляра подписанного проекта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три экземпляра подписанного проекта договора купли-продажи земельного участка и дела заявителя в течение восьми дней со</w:t>
      </w:r>
      <w:proofErr w:type="gramEnd"/>
      <w:r w:rsidRPr="00732EAD">
        <w:rPr>
          <w:rFonts w:ascii="Times New Roman" w:hAnsi="Times New Roman" w:cs="Times New Roman"/>
          <w:sz w:val="16"/>
          <w:szCs w:val="16"/>
        </w:rPr>
        <w:t xml:space="preserve"> дня подписания протокола о результатах аукциона.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Не допускается заключение договоров с победителем аукциона или единственным принявшим участие в аукционе его участником </w:t>
      </w:r>
      <w:proofErr w:type="gramStart"/>
      <w:r w:rsidRPr="00732EAD">
        <w:rPr>
          <w:rFonts w:ascii="Times New Roman" w:hAnsi="Times New Roman" w:cs="Times New Roman"/>
          <w:sz w:val="16"/>
          <w:szCs w:val="16"/>
        </w:rPr>
        <w:t>ранее</w:t>
      </w:r>
      <w:proofErr w:type="gramEnd"/>
      <w:r w:rsidRPr="00732EAD">
        <w:rPr>
          <w:rFonts w:ascii="Times New Roman" w:hAnsi="Times New Roman" w:cs="Times New Roman"/>
          <w:sz w:val="16"/>
          <w:szCs w:val="16"/>
        </w:rPr>
        <w:t xml:space="preserve"> чем через десять дней со дня размещения информации о результатах аукциона на официальном сайте по проведению торгов.</w:t>
      </w:r>
    </w:p>
    <w:p w:rsidR="00732EAD" w:rsidRPr="00732EAD" w:rsidRDefault="00732EAD" w:rsidP="00732EAD">
      <w:pPr>
        <w:pStyle w:val="ConsPlusNormal"/>
        <w:ind w:firstLine="709"/>
        <w:jc w:val="both"/>
        <w:rPr>
          <w:rFonts w:ascii="Times New Roman" w:hAnsi="Times New Roman" w:cs="Times New Roman"/>
          <w:sz w:val="16"/>
          <w:szCs w:val="16"/>
        </w:rPr>
      </w:pPr>
      <w:bookmarkStart w:id="19" w:name="P410"/>
      <w:bookmarkEnd w:id="19"/>
      <w:r w:rsidRPr="00732EAD">
        <w:rPr>
          <w:rFonts w:ascii="Times New Roman" w:hAnsi="Times New Roman" w:cs="Times New Roman"/>
          <w:sz w:val="16"/>
          <w:szCs w:val="16"/>
        </w:rPr>
        <w:t xml:space="preserve">61. </w:t>
      </w:r>
      <w:proofErr w:type="gramStart"/>
      <w:r w:rsidRPr="00732EAD">
        <w:rPr>
          <w:rFonts w:ascii="Times New Roman" w:hAnsi="Times New Roman" w:cs="Times New Roman"/>
          <w:sz w:val="16"/>
          <w:szCs w:val="16"/>
        </w:rPr>
        <w:t>Результатом административной процедуры является подписание Главой Островского муниципального района Костромской области проекта договора аренды земельного участка (и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 или договора купли-продажи земельного участка, передача протокола рассмотрения заявок на участие в аукционе, протокола о результатах аукциона, подписанного проекта договора аренды земельного участка</w:t>
      </w:r>
      <w:proofErr w:type="gramEnd"/>
      <w:r w:rsidRPr="00732EAD">
        <w:rPr>
          <w:rFonts w:ascii="Times New Roman" w:hAnsi="Times New Roman" w:cs="Times New Roman"/>
          <w:sz w:val="16"/>
          <w:szCs w:val="16"/>
        </w:rPr>
        <w:t xml:space="preserve"> (и договора </w:t>
      </w:r>
      <w:proofErr w:type="gramStart"/>
      <w:r w:rsidRPr="00732EAD">
        <w:rPr>
          <w:rFonts w:ascii="Times New Roman" w:hAnsi="Times New Roman" w:cs="Times New Roman"/>
          <w:sz w:val="16"/>
          <w:szCs w:val="16"/>
        </w:rPr>
        <w:t>о комплексном освоении территории в случае проведения аукциона в целях предоставления земельного участка в аренду для комплексного освоения</w:t>
      </w:r>
      <w:proofErr w:type="gramEnd"/>
      <w:r w:rsidRPr="00732EAD">
        <w:rPr>
          <w:rFonts w:ascii="Times New Roman" w:hAnsi="Times New Roman" w:cs="Times New Roman"/>
          <w:sz w:val="16"/>
          <w:szCs w:val="16"/>
        </w:rPr>
        <w:t xml:space="preserve"> территории) или договора купли-продажи земельного участка и дела заявителя специалисту, ответственному за выдачу документов, либо возврат задатка.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62. Максимальный срок исполнения административных действий составляет 8 часов.</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Максимальный срок исполнения административной процедуры составляет:</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61 календарный день в случае, если начальной ценой предмета аукциона по продаже земельного участка является кадастровая стоимость такого земельного </w:t>
      </w:r>
      <w:proofErr w:type="gramStart"/>
      <w:r w:rsidRPr="00732EAD">
        <w:rPr>
          <w:rFonts w:ascii="Times New Roman" w:hAnsi="Times New Roman" w:cs="Times New Roman"/>
          <w:sz w:val="16"/>
          <w:szCs w:val="16"/>
        </w:rPr>
        <w:t>участка</w:t>
      </w:r>
      <w:proofErr w:type="gramEnd"/>
      <w:r w:rsidRPr="00732EAD">
        <w:rPr>
          <w:rFonts w:ascii="Times New Roman" w:hAnsi="Times New Roman" w:cs="Times New Roman"/>
          <w:sz w:val="16"/>
          <w:szCs w:val="16"/>
        </w:rPr>
        <w:t xml:space="preserve"> либо начальная цена предмета аукциона на право заключения договора аренды земельного участка устанавливается в размере не менее полутора процентов кадастровой стоимости такого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114 календарных дней в случае, если начальная цена предмета аукциона определяется по результатам рыночной оценки в соответствии с Федеральным </w:t>
      </w:r>
      <w:hyperlink r:id="rId58" w:history="1">
        <w:r w:rsidRPr="00732EAD">
          <w:rPr>
            <w:rFonts w:ascii="Times New Roman" w:hAnsi="Times New Roman" w:cs="Times New Roman"/>
            <w:sz w:val="16"/>
            <w:szCs w:val="16"/>
          </w:rPr>
          <w:t>законом</w:t>
        </w:r>
      </w:hyperlink>
      <w:r w:rsidRPr="00732EAD">
        <w:rPr>
          <w:rFonts w:ascii="Times New Roman" w:hAnsi="Times New Roman" w:cs="Times New Roman"/>
          <w:sz w:val="16"/>
          <w:szCs w:val="16"/>
        </w:rPr>
        <w:t xml:space="preserve"> от 29 июля 1998 года № 135-ФЗ «Об оценочной деятельности в Российской Федерации».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63. Основанием для начала административной процедуры выдачи документов является получение специалистом, ответственным за выдачу документов, документов, указанных в </w:t>
      </w:r>
      <w:hyperlink w:anchor="P410" w:history="1">
        <w:r w:rsidRPr="00732EAD">
          <w:rPr>
            <w:rFonts w:ascii="Times New Roman" w:hAnsi="Times New Roman" w:cs="Times New Roman"/>
            <w:sz w:val="16"/>
            <w:szCs w:val="16"/>
          </w:rPr>
          <w:t>пункте 61</w:t>
        </w:r>
      </w:hyperlink>
      <w:r w:rsidRPr="00732EAD">
        <w:rPr>
          <w:rFonts w:ascii="Times New Roman" w:hAnsi="Times New Roman" w:cs="Times New Roman"/>
          <w:sz w:val="16"/>
          <w:szCs w:val="16"/>
        </w:rPr>
        <w:t xml:space="preserve"> административного регламента, и дела заявителя.</w:t>
      </w:r>
    </w:p>
    <w:p w:rsidR="00732EAD" w:rsidRPr="00732EAD" w:rsidRDefault="00732EAD" w:rsidP="00732EAD">
      <w:pPr>
        <w:pStyle w:val="ConsPlusNormal"/>
        <w:ind w:firstLine="709"/>
        <w:jc w:val="both"/>
        <w:rPr>
          <w:rFonts w:ascii="Times New Roman" w:hAnsi="Times New Roman" w:cs="Times New Roman"/>
          <w:sz w:val="16"/>
          <w:szCs w:val="16"/>
        </w:rPr>
      </w:pP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64.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 регистрирует полученные документы в Журнале регистрации исходящей корреспонденции;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уведомляет заявителя об окончании хода предоставления муниципальной услуги любым из способов, указанных в заявлении;</w:t>
      </w:r>
    </w:p>
    <w:p w:rsidR="00732EAD" w:rsidRPr="00732EAD" w:rsidRDefault="00732EAD" w:rsidP="00732EAD">
      <w:pPr>
        <w:pStyle w:val="ConsPlusNormal"/>
        <w:ind w:firstLine="709"/>
        <w:jc w:val="both"/>
        <w:rPr>
          <w:rFonts w:ascii="Times New Roman" w:hAnsi="Times New Roman" w:cs="Times New Roman"/>
          <w:sz w:val="16"/>
          <w:szCs w:val="16"/>
        </w:rPr>
      </w:pPr>
      <w:bookmarkStart w:id="20" w:name="P419"/>
      <w:bookmarkEnd w:id="20"/>
      <w:r w:rsidRPr="00732EAD">
        <w:rPr>
          <w:rFonts w:ascii="Times New Roman" w:hAnsi="Times New Roman" w:cs="Times New Roman"/>
          <w:sz w:val="16"/>
          <w:szCs w:val="16"/>
        </w:rPr>
        <w:t xml:space="preserve">3) вручает, за исключением случая, указанного в </w:t>
      </w:r>
      <w:hyperlink w:anchor="P425" w:history="1">
        <w:r w:rsidRPr="00732EAD">
          <w:rPr>
            <w:rFonts w:ascii="Times New Roman" w:hAnsi="Times New Roman" w:cs="Times New Roman"/>
            <w:sz w:val="16"/>
            <w:szCs w:val="16"/>
          </w:rPr>
          <w:t>подпункте 5</w:t>
        </w:r>
      </w:hyperlink>
      <w:r w:rsidRPr="00732EAD">
        <w:rPr>
          <w:rFonts w:ascii="Times New Roman" w:hAnsi="Times New Roman" w:cs="Times New Roman"/>
          <w:sz w:val="16"/>
          <w:szCs w:val="16"/>
        </w:rPr>
        <w:t xml:space="preserve"> настоящего пункта, либо направляет заявителю (по почтовому адресу заявителя) </w:t>
      </w:r>
      <w:r w:rsidRPr="00732EAD">
        <w:rPr>
          <w:rFonts w:ascii="Times New Roman" w:hAnsi="Times New Roman" w:cs="Times New Roman"/>
          <w:sz w:val="16"/>
          <w:szCs w:val="16"/>
        </w:rPr>
        <w:lastRenderedPageBreak/>
        <w:t>один из следующих документов:</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один экземпляр протокола рассмотрения заявок на участие в аукционе, три экземпляра подписанного проекта договора аренды земельного участка (и два экземпляра подписанного проекта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один экземпляр протокола рассмотрения заявок на участие в аукционе и три экземпляра подписанного проекта договора купли-продажи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один экземпляр протокола рассмотрения заявок на участие в аукционе, один экземпляр протокола о результатах аукциона, три экземпляра подписанного проекта договора аренды земельного участка (и два экземпляра подписанного проекта договора о комплексном освоении территории в случае проведения аукциона в целях предоставления земельного участка в аренду для комплексного освоения территории);</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один экземпляр протокола рассмотрения заявок на участие в аукционе, один экземпляр протокола о результатах аукциона и три экземпляра подписанного проекта договора купли-продажи земельного участка,</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4) передает дело специалисту, ответственному за делопроизводство, для последующей передачи его в архив;</w:t>
      </w:r>
    </w:p>
    <w:p w:rsidR="00732EAD" w:rsidRPr="00732EAD" w:rsidRDefault="00732EAD" w:rsidP="00732EAD">
      <w:pPr>
        <w:pStyle w:val="ConsPlusNormal"/>
        <w:ind w:firstLine="709"/>
        <w:jc w:val="both"/>
        <w:rPr>
          <w:rFonts w:ascii="Times New Roman" w:hAnsi="Times New Roman" w:cs="Times New Roman"/>
          <w:sz w:val="16"/>
          <w:szCs w:val="16"/>
        </w:rPr>
      </w:pPr>
      <w:bookmarkStart w:id="21" w:name="P425"/>
      <w:bookmarkEnd w:id="21"/>
      <w:r w:rsidRPr="00732EAD">
        <w:rPr>
          <w:rFonts w:ascii="Times New Roman" w:hAnsi="Times New Roman" w:cs="Times New Roman"/>
          <w:sz w:val="16"/>
          <w:szCs w:val="16"/>
        </w:rPr>
        <w:t xml:space="preserve">5) передает один из документов, указанных в </w:t>
      </w:r>
      <w:hyperlink w:anchor="P419" w:history="1">
        <w:r w:rsidRPr="00732EAD">
          <w:rPr>
            <w:rFonts w:ascii="Times New Roman" w:hAnsi="Times New Roman" w:cs="Times New Roman"/>
            <w:sz w:val="16"/>
            <w:szCs w:val="16"/>
          </w:rPr>
          <w:t>подпункте 3</w:t>
        </w:r>
      </w:hyperlink>
      <w:r w:rsidRPr="00732EAD">
        <w:rPr>
          <w:rFonts w:ascii="Times New Roman" w:hAnsi="Times New Roman" w:cs="Times New Roman"/>
          <w:sz w:val="16"/>
          <w:szCs w:val="16"/>
        </w:rPr>
        <w:t xml:space="preserve">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65. Результатом административной процедуры является вручение заявителю одного из комплектов документов, указанных в </w:t>
      </w:r>
      <w:hyperlink w:anchor="P419" w:history="1">
        <w:r w:rsidRPr="00732EAD">
          <w:rPr>
            <w:rFonts w:ascii="Times New Roman" w:hAnsi="Times New Roman" w:cs="Times New Roman"/>
            <w:sz w:val="16"/>
            <w:szCs w:val="16"/>
          </w:rPr>
          <w:t>подпункте 3 пункта 64</w:t>
        </w:r>
      </w:hyperlink>
      <w:r w:rsidRPr="00732EAD">
        <w:rPr>
          <w:rFonts w:ascii="Times New Roman" w:hAnsi="Times New Roman" w:cs="Times New Roman"/>
          <w:sz w:val="16"/>
          <w:szCs w:val="16"/>
        </w:rPr>
        <w:t xml:space="preserve"> административного регламента, лично либо направление его почтовым отправлением с уведомлением о доставке.</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66. Максимальный срок исполнения административных действий - 30 минут.</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Максимальный срок исполнения административной процедуры - 2 </w:t>
      </w:r>
      <w:proofErr w:type="gramStart"/>
      <w:r w:rsidRPr="00732EAD">
        <w:rPr>
          <w:rFonts w:ascii="Times New Roman" w:hAnsi="Times New Roman" w:cs="Times New Roman"/>
          <w:sz w:val="16"/>
          <w:szCs w:val="16"/>
        </w:rPr>
        <w:t>календарных</w:t>
      </w:r>
      <w:proofErr w:type="gramEnd"/>
      <w:r w:rsidRPr="00732EAD">
        <w:rPr>
          <w:rFonts w:ascii="Times New Roman" w:hAnsi="Times New Roman" w:cs="Times New Roman"/>
          <w:sz w:val="16"/>
          <w:szCs w:val="16"/>
        </w:rPr>
        <w:t xml:space="preserve"> дня.</w:t>
      </w:r>
    </w:p>
    <w:p w:rsidR="00732EAD" w:rsidRPr="00732EAD" w:rsidRDefault="00732EAD" w:rsidP="00732EAD">
      <w:pPr>
        <w:ind w:firstLine="709"/>
        <w:jc w:val="center"/>
        <w:rPr>
          <w:sz w:val="16"/>
          <w:szCs w:val="16"/>
        </w:rPr>
      </w:pPr>
    </w:p>
    <w:p w:rsidR="00732EAD" w:rsidRPr="00732EAD" w:rsidRDefault="00732EAD" w:rsidP="00732EAD">
      <w:pPr>
        <w:ind w:firstLine="709"/>
        <w:jc w:val="center"/>
        <w:rPr>
          <w:sz w:val="16"/>
          <w:szCs w:val="16"/>
        </w:rPr>
      </w:pPr>
      <w:r w:rsidRPr="00732EAD">
        <w:rPr>
          <w:sz w:val="16"/>
          <w:szCs w:val="16"/>
        </w:rPr>
        <w:t xml:space="preserve">Раздел 4. Порядок и формы </w:t>
      </w:r>
      <w:proofErr w:type="gramStart"/>
      <w:r w:rsidRPr="00732EAD">
        <w:rPr>
          <w:sz w:val="16"/>
          <w:szCs w:val="16"/>
        </w:rPr>
        <w:t>контроля за</w:t>
      </w:r>
      <w:proofErr w:type="gramEnd"/>
      <w:r w:rsidRPr="00732EAD">
        <w:rPr>
          <w:sz w:val="16"/>
          <w:szCs w:val="16"/>
        </w:rPr>
        <w:t xml:space="preserve"> предоставлением муниципальной услуги</w:t>
      </w:r>
    </w:p>
    <w:p w:rsidR="00732EAD" w:rsidRPr="00732EAD" w:rsidRDefault="00732EAD" w:rsidP="00732EAD">
      <w:pPr>
        <w:ind w:firstLine="709"/>
        <w:jc w:val="center"/>
        <w:rPr>
          <w:sz w:val="16"/>
          <w:szCs w:val="16"/>
        </w:rPr>
      </w:pPr>
    </w:p>
    <w:p w:rsidR="00732EAD" w:rsidRPr="00732EAD" w:rsidRDefault="00732EAD" w:rsidP="00732EAD">
      <w:pPr>
        <w:ind w:firstLine="709"/>
        <w:jc w:val="both"/>
        <w:rPr>
          <w:sz w:val="16"/>
          <w:szCs w:val="16"/>
        </w:rPr>
      </w:pPr>
      <w:r w:rsidRPr="00732EAD">
        <w:rPr>
          <w:sz w:val="16"/>
          <w:szCs w:val="16"/>
        </w:rPr>
        <w:t xml:space="preserve">67. </w:t>
      </w:r>
      <w:proofErr w:type="gramStart"/>
      <w:r w:rsidRPr="00732EAD">
        <w:rPr>
          <w:sz w:val="16"/>
          <w:szCs w:val="16"/>
        </w:rPr>
        <w:t xml:space="preserve">Текущий контроль соблюдения и исполнения ответственными должностными лицами </w:t>
      </w:r>
      <w:r w:rsidRPr="00732EAD">
        <w:rPr>
          <w:iCs/>
          <w:sz w:val="16"/>
          <w:szCs w:val="16"/>
        </w:rPr>
        <w:t>администрации Островского муниципального района Костромской области</w:t>
      </w:r>
      <w:r w:rsidRPr="00732EAD">
        <w:rPr>
          <w:i/>
          <w:iCs/>
          <w:sz w:val="16"/>
          <w:szCs w:val="16"/>
          <w:u w:val="single"/>
        </w:rPr>
        <w:t xml:space="preserve"> </w:t>
      </w:r>
      <w:r w:rsidRPr="00732EAD">
        <w:rPr>
          <w:sz w:val="16"/>
          <w:szCs w:val="16"/>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Pr="00732EAD">
        <w:rPr>
          <w:iCs/>
          <w:sz w:val="16"/>
          <w:szCs w:val="16"/>
        </w:rPr>
        <w:t>Главой Островского муниципального района Костромской области</w:t>
      </w:r>
      <w:r w:rsidRPr="00732EAD">
        <w:rPr>
          <w:sz w:val="16"/>
          <w:szCs w:val="16"/>
        </w:rPr>
        <w:t xml:space="preserve">, а в период его отсутствия исполняющим обязанности </w:t>
      </w:r>
      <w:r w:rsidRPr="00732EAD">
        <w:rPr>
          <w:iCs/>
          <w:sz w:val="16"/>
          <w:szCs w:val="16"/>
        </w:rPr>
        <w:t>Главы Островского муниципального района Костромской области</w:t>
      </w:r>
      <w:r w:rsidRPr="00732EAD">
        <w:rPr>
          <w:i/>
          <w:sz w:val="16"/>
          <w:szCs w:val="16"/>
        </w:rPr>
        <w:t>.</w:t>
      </w:r>
      <w:proofErr w:type="gramEnd"/>
    </w:p>
    <w:p w:rsidR="00732EAD" w:rsidRPr="00732EAD" w:rsidRDefault="00732EAD" w:rsidP="00732EAD">
      <w:pPr>
        <w:ind w:firstLine="709"/>
        <w:jc w:val="both"/>
        <w:rPr>
          <w:color w:val="000000"/>
          <w:sz w:val="16"/>
          <w:szCs w:val="16"/>
        </w:rPr>
      </w:pPr>
      <w:r w:rsidRPr="00732EAD">
        <w:rPr>
          <w:sz w:val="16"/>
          <w:szCs w:val="16"/>
        </w:rPr>
        <w:t>68. Текущий контроль осуществляется путем проведения проверок с целью выявления и</w:t>
      </w:r>
      <w:r w:rsidRPr="00732EAD">
        <w:rPr>
          <w:color w:val="000000"/>
          <w:sz w:val="16"/>
          <w:szCs w:val="16"/>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732EAD" w:rsidRPr="00732EAD" w:rsidRDefault="00732EAD" w:rsidP="00732EAD">
      <w:pPr>
        <w:ind w:firstLine="709"/>
        <w:jc w:val="both"/>
        <w:rPr>
          <w:sz w:val="16"/>
          <w:szCs w:val="16"/>
        </w:rPr>
      </w:pPr>
      <w:r w:rsidRPr="00732EAD">
        <w:rPr>
          <w:sz w:val="16"/>
          <w:szCs w:val="16"/>
        </w:rPr>
        <w:t>69.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732EAD" w:rsidRPr="00732EAD" w:rsidRDefault="00732EAD" w:rsidP="00732EAD">
      <w:pPr>
        <w:ind w:firstLine="709"/>
        <w:jc w:val="both"/>
        <w:rPr>
          <w:sz w:val="16"/>
          <w:szCs w:val="16"/>
        </w:rPr>
      </w:pPr>
      <w:r w:rsidRPr="00732EAD">
        <w:rPr>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 xml:space="preserve">70. </w:t>
      </w:r>
      <w:proofErr w:type="gramStart"/>
      <w:r w:rsidRPr="00732EAD">
        <w:rPr>
          <w:sz w:val="16"/>
          <w:szCs w:val="16"/>
        </w:rPr>
        <w:t>Контроль за</w:t>
      </w:r>
      <w:proofErr w:type="gramEnd"/>
      <w:r w:rsidRPr="00732EAD">
        <w:rPr>
          <w:sz w:val="16"/>
          <w:szCs w:val="16"/>
        </w:rPr>
        <w:t xml:space="preserve"> полнотой и качеством предоставления муниципальной услуги включает в себя:</w:t>
      </w:r>
    </w:p>
    <w:p w:rsidR="00732EAD" w:rsidRPr="00732EAD" w:rsidRDefault="00732EAD" w:rsidP="00732EAD">
      <w:pPr>
        <w:ind w:firstLine="709"/>
        <w:jc w:val="both"/>
        <w:rPr>
          <w:sz w:val="16"/>
          <w:szCs w:val="16"/>
        </w:rPr>
      </w:pPr>
      <w:r w:rsidRPr="00732EAD">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выявление и устранение нарушений прав граждан, юридических лиц, индивидуальных предпринимателей.</w:t>
      </w:r>
    </w:p>
    <w:p w:rsidR="00732EAD" w:rsidRPr="00732EAD" w:rsidRDefault="00732EAD" w:rsidP="00732EAD">
      <w:pPr>
        <w:ind w:firstLine="709"/>
        <w:jc w:val="both"/>
        <w:rPr>
          <w:sz w:val="16"/>
          <w:szCs w:val="16"/>
        </w:rPr>
      </w:pPr>
      <w:r w:rsidRPr="00732EAD">
        <w:rPr>
          <w:sz w:val="16"/>
          <w:szCs w:val="16"/>
        </w:rPr>
        <w:t xml:space="preserve">71.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постановлением </w:t>
      </w:r>
      <w:r w:rsidRPr="00732EAD">
        <w:rPr>
          <w:iCs/>
          <w:sz w:val="16"/>
          <w:szCs w:val="16"/>
        </w:rPr>
        <w:t>администрации Островского муниципального района Костромской области</w:t>
      </w:r>
      <w:r w:rsidRPr="00732EAD">
        <w:rPr>
          <w:sz w:val="16"/>
          <w:szCs w:val="16"/>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732EAD" w:rsidRPr="00732EAD" w:rsidRDefault="00732EAD" w:rsidP="00732EAD">
      <w:pPr>
        <w:ind w:firstLine="709"/>
        <w:jc w:val="both"/>
        <w:rPr>
          <w:sz w:val="16"/>
          <w:szCs w:val="16"/>
        </w:rPr>
      </w:pPr>
      <w:r w:rsidRPr="00732EAD">
        <w:rPr>
          <w:sz w:val="16"/>
          <w:szCs w:val="16"/>
        </w:rPr>
        <w:t xml:space="preserve">72. Персональная ответственность должностных лиц </w:t>
      </w:r>
      <w:r w:rsidRPr="00732EAD">
        <w:rPr>
          <w:iCs/>
          <w:sz w:val="16"/>
          <w:szCs w:val="16"/>
        </w:rPr>
        <w:t>администрации Островского муниципального района Костромской области</w:t>
      </w:r>
      <w:r w:rsidRPr="00732EAD">
        <w:rPr>
          <w:i/>
          <w:iCs/>
          <w:sz w:val="16"/>
          <w:szCs w:val="16"/>
          <w:u w:val="single"/>
        </w:rPr>
        <w:t xml:space="preserve"> </w:t>
      </w:r>
      <w:r w:rsidRPr="00732EAD">
        <w:rPr>
          <w:sz w:val="16"/>
          <w:szCs w:val="16"/>
        </w:rPr>
        <w:t xml:space="preserve"> закрепляется в их должностных регламентах в соответствии с требованиями законодательства.</w:t>
      </w:r>
    </w:p>
    <w:p w:rsidR="00732EAD" w:rsidRPr="00732EAD" w:rsidRDefault="00732EAD" w:rsidP="00732EAD">
      <w:pPr>
        <w:ind w:firstLine="709"/>
        <w:jc w:val="both"/>
        <w:rPr>
          <w:color w:val="000000"/>
          <w:sz w:val="16"/>
          <w:szCs w:val="16"/>
        </w:rPr>
      </w:pPr>
      <w:r w:rsidRPr="00732EAD">
        <w:rPr>
          <w:color w:val="000000"/>
          <w:sz w:val="16"/>
          <w:szCs w:val="16"/>
        </w:rPr>
        <w:t xml:space="preserve">73. Должностные лица </w:t>
      </w:r>
      <w:r w:rsidRPr="00732EAD">
        <w:rPr>
          <w:iCs/>
          <w:sz w:val="16"/>
          <w:szCs w:val="16"/>
        </w:rPr>
        <w:t>администрации Островского муниципального района Костромской области</w:t>
      </w:r>
      <w:r w:rsidRPr="00732EAD">
        <w:rPr>
          <w:i/>
          <w:iCs/>
          <w:sz w:val="16"/>
          <w:szCs w:val="16"/>
        </w:rPr>
        <w:t xml:space="preserve"> </w:t>
      </w:r>
      <w:r w:rsidRPr="00732EAD">
        <w:rPr>
          <w:color w:val="000000"/>
          <w:sz w:val="16"/>
          <w:szCs w:val="16"/>
        </w:rPr>
        <w:t xml:space="preserve">в случае ненадлежащих </w:t>
      </w:r>
      <w:r w:rsidRPr="00732EAD">
        <w:rPr>
          <w:sz w:val="16"/>
          <w:szCs w:val="16"/>
        </w:rPr>
        <w:t>предоставления муниципальной услуги</w:t>
      </w:r>
      <w:r w:rsidRPr="00732EAD">
        <w:rPr>
          <w:color w:val="000000"/>
          <w:sz w:val="16"/>
          <w:szCs w:val="16"/>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732EAD" w:rsidRPr="00732EAD" w:rsidRDefault="00732EAD" w:rsidP="00732EAD">
      <w:pPr>
        <w:ind w:firstLine="709"/>
        <w:jc w:val="both"/>
        <w:rPr>
          <w:sz w:val="16"/>
          <w:szCs w:val="16"/>
        </w:rPr>
      </w:pPr>
      <w:r w:rsidRPr="00732EAD">
        <w:rPr>
          <w:bCs/>
          <w:color w:val="000000"/>
          <w:sz w:val="16"/>
          <w:szCs w:val="16"/>
        </w:rPr>
        <w:t>74.</w:t>
      </w:r>
      <w:r w:rsidRPr="00732EAD">
        <w:rPr>
          <w:sz w:val="16"/>
          <w:szCs w:val="16"/>
        </w:rPr>
        <w:t xml:space="preserve"> </w:t>
      </w:r>
      <w:r w:rsidRPr="00732EAD">
        <w:rPr>
          <w:iCs/>
          <w:sz w:val="16"/>
          <w:szCs w:val="16"/>
        </w:rPr>
        <w:t xml:space="preserve">Администрация Островского муниципального района Костромской области </w:t>
      </w:r>
      <w:r w:rsidRPr="00732EAD">
        <w:rPr>
          <w:sz w:val="16"/>
          <w:szCs w:val="16"/>
        </w:rPr>
        <w:t xml:space="preserve">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732EAD" w:rsidRPr="00732EAD" w:rsidRDefault="00732EAD" w:rsidP="00732EAD">
      <w:pPr>
        <w:ind w:firstLine="709"/>
        <w:jc w:val="both"/>
        <w:rPr>
          <w:sz w:val="16"/>
          <w:szCs w:val="16"/>
        </w:rPr>
      </w:pPr>
      <w:r w:rsidRPr="00732EAD">
        <w:rPr>
          <w:sz w:val="16"/>
          <w:szCs w:val="16"/>
        </w:rPr>
        <w:t xml:space="preserve">75. </w:t>
      </w:r>
      <w:proofErr w:type="gramStart"/>
      <w:r w:rsidRPr="00732EAD">
        <w:rPr>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w:t>
      </w:r>
      <w:r w:rsidRPr="00732EAD">
        <w:rPr>
          <w:iCs/>
          <w:sz w:val="16"/>
          <w:szCs w:val="16"/>
        </w:rPr>
        <w:t>Главы Островского муниципального района Костромской области</w:t>
      </w:r>
      <w:r w:rsidRPr="00732EAD">
        <w:rPr>
          <w:sz w:val="16"/>
          <w:szCs w:val="16"/>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w:t>
      </w:r>
      <w:proofErr w:type="gramEnd"/>
      <w:r w:rsidRPr="00732EAD">
        <w:rPr>
          <w:sz w:val="16"/>
          <w:szCs w:val="16"/>
        </w:rPr>
        <w:t xml:space="preserve"> законных интересов при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 xml:space="preserve">Обращение заинтересованных лиц, поступившее в </w:t>
      </w:r>
      <w:r w:rsidRPr="00732EAD">
        <w:rPr>
          <w:iCs/>
          <w:sz w:val="16"/>
          <w:szCs w:val="16"/>
        </w:rPr>
        <w:t>администрацию Островского муниципального района Костромской области</w:t>
      </w:r>
      <w:r w:rsidRPr="00732EAD">
        <w:rPr>
          <w:sz w:val="16"/>
          <w:szCs w:val="16"/>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732EAD" w:rsidRPr="00732EAD" w:rsidRDefault="00732EAD" w:rsidP="00732EAD">
      <w:pPr>
        <w:ind w:firstLine="709"/>
        <w:jc w:val="both"/>
        <w:rPr>
          <w:sz w:val="16"/>
          <w:szCs w:val="16"/>
        </w:rPr>
      </w:pPr>
      <w:r w:rsidRPr="00732EAD">
        <w:rPr>
          <w:sz w:val="16"/>
          <w:szCs w:val="16"/>
        </w:rPr>
        <w:t>Жалоба заявителя рассматривается в порядке, установленном разделом 5 административного регламента.</w:t>
      </w:r>
    </w:p>
    <w:p w:rsidR="00732EAD" w:rsidRPr="00732EAD" w:rsidRDefault="00732EAD" w:rsidP="00732EAD">
      <w:pPr>
        <w:ind w:firstLine="709"/>
        <w:jc w:val="both"/>
        <w:rPr>
          <w:sz w:val="16"/>
          <w:szCs w:val="16"/>
          <w:highlight w:val="yellow"/>
        </w:rPr>
      </w:pPr>
    </w:p>
    <w:p w:rsidR="00732EAD" w:rsidRPr="00732EAD" w:rsidRDefault="00732EAD" w:rsidP="00732EAD">
      <w:pPr>
        <w:jc w:val="center"/>
        <w:rPr>
          <w:sz w:val="16"/>
          <w:szCs w:val="16"/>
        </w:rPr>
      </w:pPr>
      <w:r w:rsidRPr="00732EAD">
        <w:rPr>
          <w:color w:val="000000"/>
          <w:sz w:val="16"/>
          <w:szCs w:val="16"/>
        </w:rPr>
        <w:t xml:space="preserve">Раздел 5. </w:t>
      </w:r>
      <w:r w:rsidRPr="00732EAD">
        <w:rPr>
          <w:sz w:val="16"/>
          <w:szCs w:val="16"/>
        </w:rPr>
        <w:t>Порядок досудебного (внесудебного) обжалования заявителем решений и действий (бездействия) органа, предоставляющего муниципальную услугу, а также должностных лиц, муниципальных служащих</w:t>
      </w:r>
    </w:p>
    <w:p w:rsidR="00732EAD" w:rsidRPr="00732EAD" w:rsidRDefault="00732EAD" w:rsidP="00732EAD">
      <w:pPr>
        <w:jc w:val="center"/>
        <w:rPr>
          <w:sz w:val="16"/>
          <w:szCs w:val="16"/>
          <w:highlight w:val="yellow"/>
        </w:rPr>
      </w:pPr>
    </w:p>
    <w:p w:rsidR="00732EAD" w:rsidRPr="00732EAD" w:rsidRDefault="00732EAD" w:rsidP="00732EAD">
      <w:pPr>
        <w:ind w:firstLine="709"/>
        <w:jc w:val="both"/>
        <w:rPr>
          <w:sz w:val="16"/>
          <w:szCs w:val="16"/>
        </w:rPr>
      </w:pPr>
      <w:r w:rsidRPr="00732EAD">
        <w:rPr>
          <w:sz w:val="16"/>
          <w:szCs w:val="16"/>
        </w:rPr>
        <w:t xml:space="preserve">76. Заявители имеют право на обжалование, оспаривание решений, действий (бездействия) должностных лиц </w:t>
      </w:r>
      <w:r w:rsidRPr="00732EAD">
        <w:rPr>
          <w:iCs/>
          <w:sz w:val="16"/>
          <w:szCs w:val="16"/>
        </w:rPr>
        <w:t>администрации Островского муниципального района Костромской области</w:t>
      </w:r>
      <w:r w:rsidRPr="00732EAD">
        <w:rPr>
          <w:i/>
          <w:iCs/>
          <w:sz w:val="16"/>
          <w:szCs w:val="16"/>
        </w:rPr>
        <w:t xml:space="preserve"> </w:t>
      </w:r>
      <w:r w:rsidRPr="00732EAD">
        <w:rPr>
          <w:sz w:val="16"/>
          <w:szCs w:val="16"/>
        </w:rPr>
        <w:t>при предоставлении муниципальной услуги в судебном или в досудебном (внесудебном) порядке.</w:t>
      </w:r>
    </w:p>
    <w:p w:rsidR="00732EAD" w:rsidRPr="00732EAD" w:rsidRDefault="00732EAD" w:rsidP="00732EAD">
      <w:pPr>
        <w:ind w:firstLine="709"/>
        <w:jc w:val="both"/>
        <w:rPr>
          <w:sz w:val="16"/>
          <w:szCs w:val="16"/>
        </w:rPr>
      </w:pPr>
      <w:r w:rsidRPr="00732EAD">
        <w:rPr>
          <w:sz w:val="16"/>
          <w:szCs w:val="16"/>
        </w:rPr>
        <w:t xml:space="preserve">77. Обжалование решений, действий (бездействия) должностных лиц </w:t>
      </w:r>
      <w:r w:rsidRPr="00732EAD">
        <w:rPr>
          <w:iCs/>
          <w:sz w:val="16"/>
          <w:szCs w:val="16"/>
        </w:rPr>
        <w:t>администрации Островского муниципального района Костромской области</w:t>
      </w:r>
      <w:r w:rsidRPr="00732EAD">
        <w:rPr>
          <w:i/>
          <w:iCs/>
          <w:sz w:val="16"/>
          <w:szCs w:val="16"/>
        </w:rPr>
        <w:t xml:space="preserve"> </w:t>
      </w:r>
      <w:r w:rsidRPr="00732EAD">
        <w:rPr>
          <w:sz w:val="16"/>
          <w:szCs w:val="16"/>
        </w:rPr>
        <w:t>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732EAD" w:rsidRPr="00732EAD" w:rsidRDefault="00732EAD" w:rsidP="00732EAD">
      <w:pPr>
        <w:ind w:firstLine="709"/>
        <w:jc w:val="both"/>
        <w:rPr>
          <w:sz w:val="16"/>
          <w:szCs w:val="16"/>
        </w:rPr>
      </w:pPr>
      <w:r w:rsidRPr="00732EAD">
        <w:rPr>
          <w:sz w:val="16"/>
          <w:szCs w:val="16"/>
        </w:rPr>
        <w:t>78. Заявитель может обратиться с жалобой, в том числе в следующих случаях:</w:t>
      </w:r>
    </w:p>
    <w:p w:rsidR="00732EAD" w:rsidRPr="00732EAD" w:rsidRDefault="00732EAD" w:rsidP="00732EAD">
      <w:pPr>
        <w:ind w:firstLine="709"/>
        <w:jc w:val="both"/>
        <w:rPr>
          <w:sz w:val="16"/>
          <w:szCs w:val="16"/>
        </w:rPr>
      </w:pPr>
      <w:r w:rsidRPr="00732EAD">
        <w:rPr>
          <w:sz w:val="16"/>
          <w:szCs w:val="16"/>
        </w:rPr>
        <w:t>1) нарушение срока регистрации заявления заявителя о предоставлении муниципальной услуги;</w:t>
      </w:r>
    </w:p>
    <w:p w:rsidR="00732EAD" w:rsidRPr="00732EAD" w:rsidRDefault="00732EAD" w:rsidP="00732EAD">
      <w:pPr>
        <w:ind w:firstLine="709"/>
        <w:jc w:val="both"/>
        <w:rPr>
          <w:sz w:val="16"/>
          <w:szCs w:val="16"/>
        </w:rPr>
      </w:pPr>
      <w:r w:rsidRPr="00732EAD">
        <w:rPr>
          <w:sz w:val="16"/>
          <w:szCs w:val="16"/>
        </w:rPr>
        <w:t>2) нарушение срока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732EAD" w:rsidRPr="00732EAD" w:rsidRDefault="00732EAD" w:rsidP="00732EAD">
      <w:pPr>
        <w:ind w:firstLine="709"/>
        <w:jc w:val="both"/>
        <w:rPr>
          <w:sz w:val="16"/>
          <w:szCs w:val="16"/>
        </w:rPr>
      </w:pPr>
      <w:r w:rsidRPr="00732EAD">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732EAD" w:rsidRPr="00732EAD" w:rsidRDefault="00732EAD" w:rsidP="00732EAD">
      <w:pPr>
        <w:ind w:firstLine="709"/>
        <w:jc w:val="both"/>
        <w:rPr>
          <w:sz w:val="16"/>
          <w:szCs w:val="16"/>
        </w:rPr>
      </w:pPr>
      <w:proofErr w:type="gramStart"/>
      <w:r w:rsidRPr="00732EAD">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732EAD" w:rsidRPr="00732EAD" w:rsidRDefault="00732EAD" w:rsidP="00732EAD">
      <w:pPr>
        <w:ind w:firstLine="709"/>
        <w:jc w:val="both"/>
        <w:rPr>
          <w:sz w:val="16"/>
          <w:szCs w:val="16"/>
        </w:rPr>
      </w:pPr>
      <w:r w:rsidRPr="00732EAD">
        <w:rPr>
          <w:sz w:val="16"/>
          <w:szCs w:val="16"/>
        </w:rPr>
        <w:lastRenderedPageBreak/>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732EAD" w:rsidRPr="00732EAD" w:rsidRDefault="00732EAD" w:rsidP="00732EAD">
      <w:pPr>
        <w:ind w:firstLine="709"/>
        <w:jc w:val="both"/>
        <w:rPr>
          <w:sz w:val="16"/>
          <w:szCs w:val="16"/>
        </w:rPr>
      </w:pPr>
      <w:proofErr w:type="gramStart"/>
      <w:r w:rsidRPr="00732EAD">
        <w:rPr>
          <w:sz w:val="16"/>
          <w:szCs w:val="16"/>
        </w:rPr>
        <w:t xml:space="preserve">7) отказ </w:t>
      </w:r>
      <w:r w:rsidRPr="00732EAD">
        <w:rPr>
          <w:iCs/>
          <w:sz w:val="16"/>
          <w:szCs w:val="16"/>
        </w:rPr>
        <w:t>администрации Островского муниципального района Костромской области</w:t>
      </w:r>
      <w:r w:rsidRPr="00732EAD">
        <w:rPr>
          <w:sz w:val="16"/>
          <w:szCs w:val="16"/>
        </w:rPr>
        <w:t xml:space="preserve">, должностного лица </w:t>
      </w:r>
      <w:r w:rsidRPr="00732EAD">
        <w:rPr>
          <w:iCs/>
          <w:sz w:val="16"/>
          <w:szCs w:val="16"/>
        </w:rPr>
        <w:t>администрации Островского муниципального района Костромской области</w:t>
      </w:r>
      <w:r w:rsidRPr="00732EAD">
        <w:rPr>
          <w:i/>
          <w:iCs/>
          <w:sz w:val="16"/>
          <w:szCs w:val="16"/>
        </w:rPr>
        <w:t xml:space="preserve"> </w:t>
      </w:r>
      <w:r w:rsidRPr="00732EAD">
        <w:rPr>
          <w:sz w:val="16"/>
          <w:szCs w:val="16"/>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32EAD" w:rsidRPr="00732EAD" w:rsidRDefault="00732EAD" w:rsidP="00732EAD">
      <w:pPr>
        <w:ind w:firstLine="709"/>
        <w:jc w:val="both"/>
        <w:rPr>
          <w:sz w:val="16"/>
          <w:szCs w:val="16"/>
          <w:u w:val="single"/>
        </w:rPr>
      </w:pPr>
      <w:r w:rsidRPr="00732EAD">
        <w:rPr>
          <w:sz w:val="16"/>
          <w:szCs w:val="16"/>
        </w:rPr>
        <w:t>79. Жалоба подается в письменной форме на бумажном носителе, в электронной форме в Администрации Островского муниципального района Костромской области</w:t>
      </w:r>
      <w:r w:rsidRPr="00732EAD">
        <w:rPr>
          <w:i/>
          <w:sz w:val="16"/>
          <w:szCs w:val="16"/>
        </w:rPr>
        <w:t>.</w:t>
      </w:r>
      <w:r w:rsidRPr="00732EAD">
        <w:rPr>
          <w:sz w:val="16"/>
          <w:szCs w:val="16"/>
        </w:rPr>
        <w:t xml:space="preserve"> Жалобы на решения, принятые администрацией Островского муниципального района Костромской области</w:t>
      </w:r>
      <w:r w:rsidRPr="00732EAD">
        <w:rPr>
          <w:color w:val="000000"/>
          <w:sz w:val="16"/>
          <w:szCs w:val="16"/>
        </w:rPr>
        <w:t xml:space="preserve"> </w:t>
      </w:r>
      <w:r w:rsidRPr="00732EAD">
        <w:rPr>
          <w:sz w:val="16"/>
          <w:szCs w:val="16"/>
        </w:rPr>
        <w:t>рассматриваются Главой Островского муниципального района Костромской области.</w:t>
      </w:r>
    </w:p>
    <w:p w:rsidR="00732EAD" w:rsidRPr="00732EAD" w:rsidRDefault="00732EAD" w:rsidP="00732EAD">
      <w:pPr>
        <w:ind w:firstLine="709"/>
        <w:jc w:val="both"/>
        <w:rPr>
          <w:sz w:val="16"/>
          <w:szCs w:val="16"/>
        </w:rPr>
      </w:pPr>
      <w:r w:rsidRPr="00732EAD">
        <w:rPr>
          <w:sz w:val="16"/>
          <w:szCs w:val="16"/>
        </w:rPr>
        <w:t>80. Жалоба может быть направлена по почте, через МФЦ, с использованием сети Интернет, официального сайта Администрации Островского муниципального района Костромской области</w:t>
      </w:r>
      <w:r w:rsidRPr="00732EAD">
        <w:rPr>
          <w:iCs/>
          <w:sz w:val="16"/>
          <w:szCs w:val="16"/>
        </w:rPr>
        <w:t>,</w:t>
      </w:r>
      <w:r w:rsidRPr="00732EAD">
        <w:rPr>
          <w:sz w:val="16"/>
          <w:szCs w:val="16"/>
        </w:rPr>
        <w:t xml:space="preserve"> федеральную государственную информационную систему «Единый портал государственных и муниципальных услуг (функций)», а также может быть принята при личном приеме заявителя.</w:t>
      </w:r>
    </w:p>
    <w:p w:rsidR="00732EAD" w:rsidRPr="00732EAD" w:rsidRDefault="00732EAD" w:rsidP="00732EAD">
      <w:pPr>
        <w:ind w:firstLine="709"/>
        <w:jc w:val="both"/>
        <w:rPr>
          <w:sz w:val="16"/>
          <w:szCs w:val="16"/>
        </w:rPr>
      </w:pPr>
      <w:r w:rsidRPr="00732EAD">
        <w:rPr>
          <w:sz w:val="16"/>
          <w:szCs w:val="16"/>
        </w:rPr>
        <w:t>81. Жалоба должна содержать:</w:t>
      </w:r>
    </w:p>
    <w:p w:rsidR="00732EAD" w:rsidRPr="00732EAD" w:rsidRDefault="00732EAD" w:rsidP="00732EAD">
      <w:pPr>
        <w:ind w:firstLine="709"/>
        <w:jc w:val="both"/>
        <w:rPr>
          <w:sz w:val="16"/>
          <w:szCs w:val="16"/>
        </w:rPr>
      </w:pPr>
      <w:r w:rsidRPr="00732EAD">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732EAD" w:rsidRPr="00732EAD" w:rsidRDefault="00732EAD" w:rsidP="00732EAD">
      <w:pPr>
        <w:ind w:firstLine="709"/>
        <w:jc w:val="both"/>
        <w:rPr>
          <w:sz w:val="16"/>
          <w:szCs w:val="16"/>
        </w:rPr>
      </w:pPr>
      <w:proofErr w:type="gramStart"/>
      <w:r w:rsidRPr="00732EAD">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32EAD" w:rsidRPr="00732EAD" w:rsidRDefault="00732EAD" w:rsidP="00732EAD">
      <w:pPr>
        <w:ind w:firstLine="709"/>
        <w:jc w:val="both"/>
        <w:rPr>
          <w:i/>
          <w:sz w:val="16"/>
          <w:szCs w:val="16"/>
          <w:u w:val="single"/>
        </w:rPr>
      </w:pPr>
      <w:r w:rsidRPr="00732EAD">
        <w:rPr>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r w:rsidRPr="00732EAD">
        <w:rPr>
          <w:i/>
          <w:iCs/>
          <w:sz w:val="16"/>
          <w:szCs w:val="16"/>
        </w:rPr>
        <w:t>;</w:t>
      </w:r>
    </w:p>
    <w:p w:rsidR="00732EAD" w:rsidRPr="00732EAD" w:rsidRDefault="00732EAD" w:rsidP="00732EAD">
      <w:pPr>
        <w:ind w:firstLine="709"/>
        <w:jc w:val="both"/>
        <w:rPr>
          <w:sz w:val="16"/>
          <w:szCs w:val="16"/>
        </w:rPr>
      </w:pPr>
      <w:r w:rsidRPr="00732EAD">
        <w:rPr>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r w:rsidRPr="00732EAD">
        <w:rPr>
          <w:i/>
          <w:iCs/>
          <w:sz w:val="16"/>
          <w:szCs w:val="16"/>
        </w:rPr>
        <w:t>,</w:t>
      </w:r>
      <w:r w:rsidRPr="00732EAD">
        <w:rPr>
          <w:sz w:val="16"/>
          <w:szCs w:val="16"/>
        </w:rPr>
        <w:t xml:space="preserve"> либо муниципального служащего.</w:t>
      </w:r>
    </w:p>
    <w:p w:rsidR="00732EAD" w:rsidRPr="00732EAD" w:rsidRDefault="00732EAD" w:rsidP="00732EAD">
      <w:pPr>
        <w:ind w:firstLine="709"/>
        <w:jc w:val="both"/>
        <w:rPr>
          <w:sz w:val="16"/>
          <w:szCs w:val="16"/>
        </w:rPr>
      </w:pPr>
      <w:r w:rsidRPr="00732EAD">
        <w:rPr>
          <w:sz w:val="16"/>
          <w:szCs w:val="16"/>
          <w:lang w:eastAsia="en-US"/>
        </w:rPr>
        <w:t xml:space="preserve">82. </w:t>
      </w:r>
      <w:r w:rsidRPr="00732EAD">
        <w:rPr>
          <w:sz w:val="16"/>
          <w:szCs w:val="16"/>
        </w:rPr>
        <w:t>При рассмотрении жалобы заявитель имеет право:</w:t>
      </w:r>
    </w:p>
    <w:p w:rsidR="00732EAD" w:rsidRPr="00732EAD" w:rsidRDefault="00732EAD" w:rsidP="00732EAD">
      <w:pPr>
        <w:ind w:firstLine="709"/>
        <w:jc w:val="both"/>
        <w:rPr>
          <w:sz w:val="16"/>
          <w:szCs w:val="16"/>
        </w:rPr>
      </w:pPr>
      <w:r w:rsidRPr="00732EAD">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732EAD" w:rsidRPr="00732EAD" w:rsidRDefault="00732EAD" w:rsidP="00732EAD">
      <w:pPr>
        <w:ind w:firstLine="709"/>
        <w:jc w:val="both"/>
        <w:rPr>
          <w:sz w:val="16"/>
          <w:szCs w:val="16"/>
        </w:rPr>
      </w:pPr>
      <w:r w:rsidRPr="00732EAD">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32EAD" w:rsidRPr="00732EAD" w:rsidRDefault="00732EAD" w:rsidP="00732EAD">
      <w:pPr>
        <w:ind w:firstLine="709"/>
        <w:jc w:val="both"/>
        <w:rPr>
          <w:sz w:val="16"/>
          <w:szCs w:val="16"/>
        </w:rPr>
      </w:pPr>
      <w:r w:rsidRPr="00732EAD">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732EAD" w:rsidRPr="00732EAD" w:rsidRDefault="00732EAD" w:rsidP="00732EAD">
      <w:pPr>
        <w:ind w:firstLine="709"/>
        <w:jc w:val="both"/>
        <w:rPr>
          <w:sz w:val="16"/>
          <w:szCs w:val="16"/>
        </w:rPr>
      </w:pPr>
      <w:r w:rsidRPr="00732EAD">
        <w:rPr>
          <w:sz w:val="16"/>
          <w:szCs w:val="16"/>
        </w:rPr>
        <w:t>4) обращаться с заявлением о прекращении рассмотрения жалобы.</w:t>
      </w:r>
    </w:p>
    <w:p w:rsidR="00732EAD" w:rsidRPr="00732EAD" w:rsidRDefault="00732EAD" w:rsidP="00732EAD">
      <w:pPr>
        <w:ind w:firstLine="709"/>
        <w:jc w:val="both"/>
        <w:rPr>
          <w:sz w:val="16"/>
          <w:szCs w:val="16"/>
        </w:rPr>
      </w:pPr>
      <w:r w:rsidRPr="00732EAD">
        <w:rPr>
          <w:sz w:val="16"/>
          <w:szCs w:val="16"/>
        </w:rPr>
        <w:t xml:space="preserve">83. </w:t>
      </w:r>
      <w:proofErr w:type="gramStart"/>
      <w:r w:rsidRPr="00732EAD">
        <w:rPr>
          <w:sz w:val="16"/>
          <w:szCs w:val="16"/>
        </w:rPr>
        <w:t>Жалоба, поступившая в Администрацию Островского муниципального района Костромской области</w:t>
      </w:r>
      <w:r w:rsidRPr="00732EAD">
        <w:rPr>
          <w:i/>
          <w:iCs/>
          <w:sz w:val="16"/>
          <w:szCs w:val="16"/>
        </w:rPr>
        <w:t>,</w:t>
      </w:r>
      <w:r w:rsidRPr="00732EAD">
        <w:rPr>
          <w:sz w:val="16"/>
          <w:szCs w:val="16"/>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Островского муниципального района Костромской области</w:t>
      </w:r>
      <w:r w:rsidRPr="00732EAD">
        <w:rPr>
          <w:i/>
          <w:iCs/>
          <w:sz w:val="16"/>
          <w:szCs w:val="16"/>
        </w:rPr>
        <w:t>,</w:t>
      </w:r>
      <w:r w:rsidRPr="00732EAD">
        <w:rPr>
          <w:sz w:val="16"/>
          <w:szCs w:val="16"/>
        </w:rPr>
        <w:t xml:space="preserve"> должностного лица Администрации Островского муниципального района Костромской области</w:t>
      </w:r>
      <w:r w:rsidRPr="00732EAD">
        <w:rPr>
          <w:color w:val="000000"/>
          <w:sz w:val="16"/>
          <w:szCs w:val="16"/>
        </w:rPr>
        <w:t xml:space="preserve"> </w:t>
      </w:r>
      <w:r w:rsidRPr="00732EAD">
        <w:rPr>
          <w:sz w:val="16"/>
          <w:szCs w:val="16"/>
        </w:rPr>
        <w:t>в приеме документов у заявителя либо в исправлении допущенных опечаток и ошибок или в</w:t>
      </w:r>
      <w:proofErr w:type="gramEnd"/>
      <w:r w:rsidRPr="00732EAD">
        <w:rPr>
          <w:sz w:val="16"/>
          <w:szCs w:val="16"/>
        </w:rPr>
        <w:t xml:space="preserve"> </w:t>
      </w:r>
      <w:proofErr w:type="gramStart"/>
      <w:r w:rsidRPr="00732EAD">
        <w:rPr>
          <w:sz w:val="16"/>
          <w:szCs w:val="16"/>
        </w:rPr>
        <w:t>случае</w:t>
      </w:r>
      <w:proofErr w:type="gramEnd"/>
      <w:r w:rsidRPr="00732EAD">
        <w:rPr>
          <w:sz w:val="16"/>
          <w:szCs w:val="16"/>
        </w:rPr>
        <w:t xml:space="preserve"> обжалования нарушения установленного срока таких исправлений - в течение пяти рабочих дней со дня ее регистрации.</w:t>
      </w:r>
    </w:p>
    <w:p w:rsidR="00732EAD" w:rsidRPr="00732EAD" w:rsidRDefault="00732EAD" w:rsidP="00732EAD">
      <w:pPr>
        <w:ind w:firstLine="709"/>
        <w:jc w:val="both"/>
        <w:rPr>
          <w:sz w:val="16"/>
          <w:szCs w:val="16"/>
        </w:rPr>
      </w:pPr>
      <w:r w:rsidRPr="00732EAD">
        <w:rPr>
          <w:sz w:val="16"/>
          <w:szCs w:val="16"/>
        </w:rPr>
        <w:t>84. Основания для приостановления рассмотрения жалобы отсутствуют.</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85. Ответ на жалобу не дается в случаях, если в ней:</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1) не указаны фамилия, сведения о месте жительства заявителя - физического лица либо наименование, сведения о месте нахождения заявителя - юридического лица, направившего жалобу;</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3)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4) текст не поддается прочтению (ответ на жалобу не дается, о чем в течение трех дней со дня регистрации жалобы Администрацией Островского муниципального района Костромской области</w:t>
      </w:r>
      <w:r w:rsidRPr="00732EAD">
        <w:rPr>
          <w:rFonts w:ascii="Times New Roman" w:hAnsi="Times New Roman" w:cs="Times New Roman"/>
          <w:color w:val="000000"/>
          <w:sz w:val="16"/>
          <w:szCs w:val="16"/>
        </w:rPr>
        <w:t xml:space="preserve"> </w:t>
      </w:r>
      <w:r w:rsidRPr="00732EAD">
        <w:rPr>
          <w:rFonts w:ascii="Times New Roman" w:hAnsi="Times New Roman" w:cs="Times New Roman"/>
          <w:sz w:val="16"/>
          <w:szCs w:val="16"/>
        </w:rPr>
        <w:t xml:space="preserve">сообщает заявителю, направившему жалобу, если его фамилия, сведения о месте жительства заявителя - физического </w:t>
      </w:r>
      <w:proofErr w:type="gramStart"/>
      <w:r w:rsidRPr="00732EAD">
        <w:rPr>
          <w:rFonts w:ascii="Times New Roman" w:hAnsi="Times New Roman" w:cs="Times New Roman"/>
          <w:sz w:val="16"/>
          <w:szCs w:val="16"/>
        </w:rPr>
        <w:t>лица</w:t>
      </w:r>
      <w:proofErr w:type="gramEnd"/>
      <w:r w:rsidRPr="00732EAD">
        <w:rPr>
          <w:rFonts w:ascii="Times New Roman" w:hAnsi="Times New Roman" w:cs="Times New Roman"/>
          <w:sz w:val="16"/>
          <w:szCs w:val="16"/>
        </w:rPr>
        <w:t xml:space="preserve"> либо наименование, сведения о месте нахождения заявителя - юридического лица, поддаются прочтению);</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5)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732EAD">
        <w:rPr>
          <w:rFonts w:ascii="Times New Roman" w:hAnsi="Times New Roman" w:cs="Times New Roman"/>
          <w:sz w:val="16"/>
          <w:szCs w:val="16"/>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6)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732EAD" w:rsidRPr="00732EAD" w:rsidRDefault="00732EAD" w:rsidP="00732EAD">
      <w:pPr>
        <w:pStyle w:val="ConsPlusNormal"/>
        <w:ind w:firstLine="709"/>
        <w:jc w:val="both"/>
        <w:rPr>
          <w:rFonts w:ascii="Times New Roman" w:hAnsi="Times New Roman" w:cs="Times New Roman"/>
          <w:sz w:val="16"/>
          <w:szCs w:val="16"/>
        </w:rPr>
      </w:pPr>
      <w:bookmarkStart w:id="22" w:name="P443"/>
      <w:bookmarkEnd w:id="22"/>
      <w:r w:rsidRPr="00732EAD">
        <w:rPr>
          <w:rFonts w:ascii="Times New Roman" w:hAnsi="Times New Roman" w:cs="Times New Roman"/>
          <w:sz w:val="16"/>
          <w:szCs w:val="16"/>
        </w:rPr>
        <w:t>86. По результатам рассмотрения жалобы Администрацией Островского муниципального района Костромской области</w:t>
      </w:r>
      <w:r w:rsidRPr="00732EAD">
        <w:rPr>
          <w:rFonts w:ascii="Times New Roman" w:hAnsi="Times New Roman" w:cs="Times New Roman"/>
          <w:color w:val="000000"/>
          <w:sz w:val="16"/>
          <w:szCs w:val="16"/>
        </w:rPr>
        <w:t xml:space="preserve"> </w:t>
      </w:r>
      <w:r w:rsidRPr="00732EAD">
        <w:rPr>
          <w:rFonts w:ascii="Times New Roman" w:hAnsi="Times New Roman" w:cs="Times New Roman"/>
          <w:sz w:val="16"/>
          <w:szCs w:val="16"/>
        </w:rPr>
        <w:t>принимает одно из следующих решений:</w:t>
      </w:r>
    </w:p>
    <w:p w:rsidR="00732EAD" w:rsidRPr="00732EAD" w:rsidRDefault="00732EAD" w:rsidP="00732EAD">
      <w:pPr>
        <w:pStyle w:val="ConsPlusNormal"/>
        <w:ind w:firstLine="709"/>
        <w:jc w:val="both"/>
        <w:rPr>
          <w:rFonts w:ascii="Times New Roman" w:hAnsi="Times New Roman" w:cs="Times New Roman"/>
          <w:sz w:val="16"/>
          <w:szCs w:val="16"/>
        </w:rPr>
      </w:pPr>
      <w:proofErr w:type="gramStart"/>
      <w:r w:rsidRPr="00732EAD">
        <w:rPr>
          <w:rFonts w:ascii="Times New Roman" w:hAnsi="Times New Roman" w:cs="Times New Roman"/>
          <w:sz w:val="16"/>
          <w:szCs w:val="16"/>
        </w:rPr>
        <w:t>1) удовлетворяет жалобу, в том числе в форме отмены принятого решения, исправления допущенных Администрацией Островского муниципального района Костромской области</w:t>
      </w:r>
      <w:r w:rsidRPr="00732EAD">
        <w:rPr>
          <w:rFonts w:ascii="Times New Roman" w:hAnsi="Times New Roman" w:cs="Times New Roman"/>
          <w:color w:val="000000"/>
          <w:sz w:val="16"/>
          <w:szCs w:val="16"/>
        </w:rPr>
        <w:t xml:space="preserve"> </w:t>
      </w:r>
      <w:r w:rsidRPr="00732EAD">
        <w:rPr>
          <w:rFonts w:ascii="Times New Roman" w:hAnsi="Times New Roman" w:cs="Times New Roman"/>
          <w:sz w:val="16"/>
          <w:szCs w:val="16"/>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а также в иных формах;</w:t>
      </w:r>
      <w:proofErr w:type="gramEnd"/>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2) отказывает в удовлетворении жалобы.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87. Не позднее дня, следующего за днем принятия решения, указанного в </w:t>
      </w:r>
      <w:hyperlink w:anchor="P443" w:history="1">
        <w:r w:rsidRPr="00732EAD">
          <w:rPr>
            <w:rFonts w:ascii="Times New Roman" w:hAnsi="Times New Roman" w:cs="Times New Roman"/>
            <w:sz w:val="16"/>
            <w:szCs w:val="16"/>
          </w:rPr>
          <w:t xml:space="preserve">пункте </w:t>
        </w:r>
      </w:hyperlink>
      <w:r w:rsidRPr="00732EAD">
        <w:rPr>
          <w:rFonts w:ascii="Times New Roman" w:hAnsi="Times New Roman" w:cs="Times New Roman"/>
          <w:sz w:val="16"/>
          <w:szCs w:val="16"/>
        </w:rPr>
        <w:t>86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88. В случае установления в ходе или по результатам </w:t>
      </w:r>
      <w:proofErr w:type="gramStart"/>
      <w:r w:rsidRPr="00732EAD">
        <w:rPr>
          <w:rFonts w:ascii="Times New Roman" w:hAnsi="Times New Roman" w:cs="Times New Roman"/>
          <w:sz w:val="16"/>
          <w:szCs w:val="16"/>
        </w:rPr>
        <w:t>рассмотрения жалобы признаков состава административного правонарушения</w:t>
      </w:r>
      <w:proofErr w:type="gramEnd"/>
      <w:r w:rsidRPr="00732EAD">
        <w:rPr>
          <w:rFonts w:ascii="Times New Roman" w:hAnsi="Times New Roman" w:cs="Times New Roman"/>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w:t>
      </w:r>
      <w:hyperlink r:id="rId59" w:history="1">
        <w:r w:rsidRPr="00732EAD">
          <w:rPr>
            <w:rFonts w:ascii="Times New Roman" w:hAnsi="Times New Roman" w:cs="Times New Roman"/>
            <w:sz w:val="16"/>
            <w:szCs w:val="16"/>
          </w:rPr>
          <w:t>Кодексом</w:t>
        </w:r>
      </w:hyperlink>
      <w:r w:rsidRPr="00732EAD">
        <w:rPr>
          <w:rFonts w:ascii="Times New Roman" w:hAnsi="Times New Roman" w:cs="Times New Roman"/>
          <w:sz w:val="16"/>
          <w:szCs w:val="16"/>
        </w:rPr>
        <w:t xml:space="preserve"> Костромской области об административных правонарушениях.</w:t>
      </w:r>
    </w:p>
    <w:p w:rsidR="00732EAD" w:rsidRPr="00732EAD" w:rsidRDefault="00732EAD" w:rsidP="00732EAD">
      <w:pPr>
        <w:pStyle w:val="ConsPlusNormal"/>
        <w:ind w:firstLine="709"/>
        <w:jc w:val="both"/>
        <w:rPr>
          <w:rFonts w:ascii="Times New Roman" w:hAnsi="Times New Roman" w:cs="Times New Roman"/>
          <w:sz w:val="16"/>
          <w:szCs w:val="16"/>
        </w:rPr>
      </w:pPr>
      <w:r w:rsidRPr="00732EAD">
        <w:rPr>
          <w:rFonts w:ascii="Times New Roman" w:hAnsi="Times New Roman" w:cs="Times New Roman"/>
          <w:sz w:val="16"/>
          <w:szCs w:val="16"/>
        </w:rPr>
        <w:t xml:space="preserve">89. </w:t>
      </w:r>
      <w:proofErr w:type="gramStart"/>
      <w:r w:rsidRPr="00732EAD">
        <w:rPr>
          <w:rFonts w:ascii="Times New Roman" w:hAnsi="Times New Roman" w:cs="Times New Roman"/>
          <w:sz w:val="16"/>
          <w:szCs w:val="16"/>
        </w:rPr>
        <w:t xml:space="preserve">Жалоба на решения и (или) действия (бездействие) департамента, либо государственных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60" w:history="1">
        <w:r w:rsidRPr="00732EAD">
          <w:rPr>
            <w:rFonts w:ascii="Times New Roman" w:hAnsi="Times New Roman" w:cs="Times New Roman"/>
            <w:sz w:val="16"/>
            <w:szCs w:val="16"/>
          </w:rPr>
          <w:t>частью 2 статьи 6</w:t>
        </w:r>
      </w:hyperlink>
      <w:r w:rsidRPr="00732EAD">
        <w:rPr>
          <w:rFonts w:ascii="Times New Roman" w:hAnsi="Times New Roman" w:cs="Times New Roman"/>
          <w:sz w:val="16"/>
          <w:szCs w:val="16"/>
        </w:rPr>
        <w:t xml:space="preserve"> Градостроительного кодекса Российской Федерации, может быть подана такими лицами в порядке, установленном </w:t>
      </w:r>
      <w:hyperlink r:id="rId61" w:history="1">
        <w:r w:rsidRPr="00732EAD">
          <w:rPr>
            <w:rFonts w:ascii="Times New Roman" w:hAnsi="Times New Roman" w:cs="Times New Roman"/>
            <w:sz w:val="16"/>
            <w:szCs w:val="16"/>
          </w:rPr>
          <w:t>статьей 6</w:t>
        </w:r>
      </w:hyperlink>
      <w:r w:rsidRPr="00732EAD">
        <w:rPr>
          <w:rFonts w:ascii="Times New Roman" w:hAnsi="Times New Roman" w:cs="Times New Roman"/>
          <w:sz w:val="16"/>
          <w:szCs w:val="16"/>
        </w:rPr>
        <w:t xml:space="preserve"> Градостроительного кодекса</w:t>
      </w:r>
      <w:proofErr w:type="gramEnd"/>
      <w:r w:rsidRPr="00732EAD">
        <w:rPr>
          <w:rFonts w:ascii="Times New Roman" w:hAnsi="Times New Roman" w:cs="Times New Roman"/>
          <w:sz w:val="16"/>
          <w:szCs w:val="16"/>
        </w:rPr>
        <w:t xml:space="preserve"> Российской Федерации, либо в порядке, установленном антимонопольным законодательством Российской Федерации, в антимонопольный орган.</w:t>
      </w:r>
    </w:p>
    <w:p w:rsidR="00732EAD" w:rsidRPr="00732EAD" w:rsidRDefault="00732EAD" w:rsidP="00732EAD">
      <w:pPr>
        <w:pStyle w:val="ConsPlusNormal"/>
        <w:ind w:firstLine="709"/>
        <w:jc w:val="both"/>
        <w:rPr>
          <w:rFonts w:ascii="Times New Roman" w:hAnsi="Times New Roman" w:cs="Times New Roman"/>
          <w:sz w:val="16"/>
          <w:szCs w:val="16"/>
        </w:rPr>
      </w:pPr>
    </w:p>
    <w:p w:rsidR="00732EAD" w:rsidRPr="00732EAD" w:rsidRDefault="00732EAD" w:rsidP="00732EAD">
      <w:pPr>
        <w:ind w:firstLine="709"/>
        <w:jc w:val="right"/>
        <w:rPr>
          <w:sz w:val="16"/>
          <w:szCs w:val="16"/>
        </w:rPr>
      </w:pPr>
    </w:p>
    <w:p w:rsidR="00732EAD" w:rsidRPr="00732EAD" w:rsidRDefault="00732EAD" w:rsidP="00732EAD">
      <w:pPr>
        <w:ind w:firstLine="709"/>
        <w:jc w:val="right"/>
        <w:rPr>
          <w:sz w:val="16"/>
          <w:szCs w:val="16"/>
        </w:rPr>
      </w:pPr>
    </w:p>
    <w:p w:rsidR="00732EAD" w:rsidRPr="00732EAD" w:rsidRDefault="00732EAD" w:rsidP="00732EAD">
      <w:pPr>
        <w:rPr>
          <w:sz w:val="16"/>
          <w:szCs w:val="16"/>
        </w:rPr>
      </w:pPr>
    </w:p>
    <w:p w:rsidR="00732EAD" w:rsidRPr="00732EAD" w:rsidRDefault="00732EAD" w:rsidP="00732EAD">
      <w:pPr>
        <w:jc w:val="right"/>
        <w:outlineLvl w:val="1"/>
        <w:rPr>
          <w:sz w:val="16"/>
          <w:szCs w:val="16"/>
        </w:rPr>
      </w:pPr>
      <w:r w:rsidRPr="00732EAD">
        <w:rPr>
          <w:sz w:val="16"/>
          <w:szCs w:val="16"/>
        </w:rPr>
        <w:t>Приложение № 1</w:t>
      </w:r>
    </w:p>
    <w:p w:rsidR="00732EAD" w:rsidRPr="00732EAD" w:rsidRDefault="00732EAD" w:rsidP="00732EAD">
      <w:pPr>
        <w:jc w:val="right"/>
        <w:rPr>
          <w:sz w:val="16"/>
          <w:szCs w:val="16"/>
        </w:rPr>
      </w:pPr>
      <w:r w:rsidRPr="00732EAD">
        <w:rPr>
          <w:sz w:val="16"/>
          <w:szCs w:val="16"/>
        </w:rPr>
        <w:t>к административному регламенту</w:t>
      </w:r>
    </w:p>
    <w:p w:rsidR="00732EAD" w:rsidRPr="00732EAD" w:rsidRDefault="00732EAD" w:rsidP="00732EAD">
      <w:pPr>
        <w:jc w:val="right"/>
        <w:rPr>
          <w:sz w:val="16"/>
          <w:szCs w:val="16"/>
        </w:rPr>
      </w:pPr>
      <w:r w:rsidRPr="00732EAD">
        <w:rPr>
          <w:sz w:val="16"/>
          <w:szCs w:val="16"/>
        </w:rPr>
        <w:t xml:space="preserve">предоставления Администрацией Островского </w:t>
      </w:r>
    </w:p>
    <w:p w:rsidR="00732EAD" w:rsidRPr="00732EAD" w:rsidRDefault="00732EAD" w:rsidP="00732EAD">
      <w:pPr>
        <w:jc w:val="right"/>
        <w:rPr>
          <w:sz w:val="16"/>
          <w:szCs w:val="16"/>
        </w:rPr>
      </w:pPr>
      <w:r w:rsidRPr="00732EAD">
        <w:rPr>
          <w:sz w:val="16"/>
          <w:szCs w:val="16"/>
        </w:rPr>
        <w:lastRenderedPageBreak/>
        <w:t>муниципального района Костромской области</w:t>
      </w:r>
      <w:r w:rsidRPr="00732EAD">
        <w:rPr>
          <w:i/>
          <w:sz w:val="16"/>
          <w:szCs w:val="16"/>
          <w:u w:val="single"/>
        </w:rPr>
        <w:t xml:space="preserve"> </w:t>
      </w:r>
      <w:r w:rsidRPr="00732EAD">
        <w:rPr>
          <w:sz w:val="16"/>
          <w:szCs w:val="16"/>
        </w:rPr>
        <w:t>муниципальной</w:t>
      </w:r>
    </w:p>
    <w:p w:rsidR="00732EAD" w:rsidRPr="00732EAD" w:rsidRDefault="00732EAD" w:rsidP="00732EAD">
      <w:pPr>
        <w:ind w:firstLine="540"/>
        <w:jc w:val="right"/>
        <w:rPr>
          <w:iCs/>
          <w:sz w:val="16"/>
          <w:szCs w:val="16"/>
        </w:rPr>
      </w:pPr>
      <w:r w:rsidRPr="00732EAD">
        <w:rPr>
          <w:sz w:val="16"/>
          <w:szCs w:val="16"/>
        </w:rPr>
        <w:t>услуги по п</w:t>
      </w:r>
      <w:r w:rsidRPr="00732EAD">
        <w:rPr>
          <w:iCs/>
          <w:sz w:val="16"/>
          <w:szCs w:val="16"/>
        </w:rPr>
        <w:t>редоставлению земельных участков,</w:t>
      </w:r>
    </w:p>
    <w:p w:rsidR="00732EAD" w:rsidRPr="00732EAD" w:rsidRDefault="00732EAD" w:rsidP="00732EAD">
      <w:pPr>
        <w:ind w:firstLine="540"/>
        <w:jc w:val="right"/>
        <w:rPr>
          <w:iCs/>
          <w:sz w:val="16"/>
          <w:szCs w:val="16"/>
        </w:rPr>
      </w:pPr>
      <w:proofErr w:type="gramStart"/>
      <w:r w:rsidRPr="00732EAD">
        <w:rPr>
          <w:iCs/>
          <w:sz w:val="16"/>
          <w:szCs w:val="16"/>
        </w:rPr>
        <w:t>находящихся</w:t>
      </w:r>
      <w:proofErr w:type="gramEnd"/>
      <w:r w:rsidRPr="00732EAD">
        <w:rPr>
          <w:iCs/>
          <w:sz w:val="16"/>
          <w:szCs w:val="16"/>
        </w:rPr>
        <w:t xml:space="preserve"> в муниципальной собственности,</w:t>
      </w:r>
    </w:p>
    <w:p w:rsidR="00732EAD" w:rsidRPr="00732EAD" w:rsidRDefault="00732EAD" w:rsidP="00732EAD">
      <w:pPr>
        <w:ind w:firstLine="540"/>
        <w:jc w:val="right"/>
        <w:rPr>
          <w:iCs/>
          <w:sz w:val="16"/>
          <w:szCs w:val="16"/>
        </w:rPr>
      </w:pPr>
      <w:r w:rsidRPr="00732EAD">
        <w:rPr>
          <w:iCs/>
          <w:sz w:val="16"/>
          <w:szCs w:val="16"/>
        </w:rPr>
        <w:t xml:space="preserve">и земельных участков, </w:t>
      </w:r>
      <w:proofErr w:type="gramStart"/>
      <w:r w:rsidRPr="00732EAD">
        <w:rPr>
          <w:iCs/>
          <w:sz w:val="16"/>
          <w:szCs w:val="16"/>
        </w:rPr>
        <w:t>государственная</w:t>
      </w:r>
      <w:proofErr w:type="gramEnd"/>
    </w:p>
    <w:p w:rsidR="00732EAD" w:rsidRPr="00732EAD" w:rsidRDefault="00732EAD" w:rsidP="00732EAD">
      <w:pPr>
        <w:ind w:firstLine="540"/>
        <w:jc w:val="right"/>
        <w:rPr>
          <w:iCs/>
          <w:sz w:val="16"/>
          <w:szCs w:val="16"/>
        </w:rPr>
      </w:pPr>
      <w:proofErr w:type="gramStart"/>
      <w:r w:rsidRPr="00732EAD">
        <w:rPr>
          <w:iCs/>
          <w:sz w:val="16"/>
          <w:szCs w:val="16"/>
        </w:rPr>
        <w:t>собственность</w:t>
      </w:r>
      <w:proofErr w:type="gramEnd"/>
      <w:r w:rsidRPr="00732EAD">
        <w:rPr>
          <w:iCs/>
          <w:sz w:val="16"/>
          <w:szCs w:val="16"/>
        </w:rPr>
        <w:t xml:space="preserve"> на которые не разграничена,</w:t>
      </w:r>
    </w:p>
    <w:p w:rsidR="00732EAD" w:rsidRPr="00732EAD" w:rsidRDefault="00732EAD" w:rsidP="00732EAD">
      <w:pPr>
        <w:ind w:firstLine="540"/>
        <w:jc w:val="right"/>
        <w:rPr>
          <w:sz w:val="16"/>
          <w:szCs w:val="16"/>
        </w:rPr>
      </w:pPr>
      <w:bookmarkStart w:id="23" w:name="Par522"/>
      <w:bookmarkEnd w:id="23"/>
      <w:r w:rsidRPr="00732EAD">
        <w:rPr>
          <w:iCs/>
          <w:sz w:val="16"/>
          <w:szCs w:val="16"/>
        </w:rPr>
        <w:t>в собственность или аренду на торгах</w:t>
      </w:r>
    </w:p>
    <w:p w:rsidR="00732EAD" w:rsidRPr="00732EAD" w:rsidRDefault="00732EAD" w:rsidP="00732EAD">
      <w:pPr>
        <w:pStyle w:val="ConsPlusNormal"/>
        <w:jc w:val="center"/>
        <w:rPr>
          <w:rFonts w:ascii="Times New Roman" w:hAnsi="Times New Roman" w:cs="Times New Roman"/>
          <w:sz w:val="16"/>
          <w:szCs w:val="16"/>
        </w:rPr>
      </w:pPr>
    </w:p>
    <w:p w:rsidR="00732EAD" w:rsidRPr="00732EAD" w:rsidRDefault="00732EAD" w:rsidP="00732EAD">
      <w:pPr>
        <w:pStyle w:val="ConsPlusNormal"/>
        <w:jc w:val="center"/>
        <w:rPr>
          <w:rFonts w:ascii="Times New Roman" w:hAnsi="Times New Roman" w:cs="Times New Roman"/>
          <w:sz w:val="16"/>
          <w:szCs w:val="16"/>
        </w:rPr>
      </w:pPr>
    </w:p>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Информация</w:t>
      </w:r>
    </w:p>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732EAD">
        <w:rPr>
          <w:rFonts w:ascii="Times New Roman" w:hAnsi="Times New Roman" w:cs="Times New Roman"/>
          <w:bCs/>
          <w:sz w:val="16"/>
          <w:szCs w:val="16"/>
        </w:rPr>
        <w:t>Администрации Островского муниципального района  Костромской области</w:t>
      </w:r>
      <w:r w:rsidRPr="00732EAD">
        <w:rPr>
          <w:rFonts w:ascii="Times New Roman" w:hAnsi="Times New Roman" w:cs="Times New Roman"/>
          <w:sz w:val="16"/>
          <w:szCs w:val="16"/>
        </w:rPr>
        <w:t xml:space="preserve"> и МФЦ</w:t>
      </w:r>
    </w:p>
    <w:p w:rsidR="00732EAD" w:rsidRPr="00732EAD" w:rsidRDefault="00732EAD" w:rsidP="00732EAD">
      <w:pPr>
        <w:ind w:firstLine="709"/>
        <w:jc w:val="center"/>
        <w:rPr>
          <w:color w:val="000000"/>
          <w:sz w:val="16"/>
          <w:szCs w:val="16"/>
        </w:rPr>
      </w:pPr>
    </w:p>
    <w:tbl>
      <w:tblPr>
        <w:tblW w:w="9498" w:type="dxa"/>
        <w:tblCellSpacing w:w="5" w:type="nil"/>
        <w:tblInd w:w="75" w:type="dxa"/>
        <w:tblLayout w:type="fixed"/>
        <w:tblCellMar>
          <w:left w:w="75" w:type="dxa"/>
          <w:right w:w="75" w:type="dxa"/>
        </w:tblCellMar>
        <w:tblLook w:val="0000"/>
      </w:tblPr>
      <w:tblGrid>
        <w:gridCol w:w="665"/>
        <w:gridCol w:w="2879"/>
        <w:gridCol w:w="2128"/>
        <w:gridCol w:w="1961"/>
        <w:gridCol w:w="1865"/>
      </w:tblGrid>
      <w:tr w:rsidR="00732EAD" w:rsidRPr="00732EAD" w:rsidTr="00732EAD">
        <w:trPr>
          <w:trHeight w:val="598"/>
          <w:tblCellSpacing w:w="5" w:type="nil"/>
        </w:trPr>
        <w:tc>
          <w:tcPr>
            <w:tcW w:w="665"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 xml:space="preserve">№ </w:t>
            </w:r>
            <w:proofErr w:type="spellStart"/>
            <w:proofErr w:type="gramStart"/>
            <w:r w:rsidRPr="00732EAD">
              <w:rPr>
                <w:rFonts w:ascii="Times New Roman" w:hAnsi="Times New Roman" w:cs="Times New Roman"/>
                <w:sz w:val="16"/>
                <w:szCs w:val="16"/>
              </w:rPr>
              <w:t>п</w:t>
            </w:r>
            <w:proofErr w:type="spellEnd"/>
            <w:proofErr w:type="gramEnd"/>
            <w:r w:rsidRPr="00732EAD">
              <w:rPr>
                <w:rFonts w:ascii="Times New Roman" w:hAnsi="Times New Roman" w:cs="Times New Roman"/>
                <w:sz w:val="16"/>
                <w:szCs w:val="16"/>
              </w:rPr>
              <w:t>/</w:t>
            </w:r>
            <w:proofErr w:type="spellStart"/>
            <w:r w:rsidRPr="00732EAD">
              <w:rPr>
                <w:rFonts w:ascii="Times New Roman" w:hAnsi="Times New Roman" w:cs="Times New Roman"/>
                <w:sz w:val="16"/>
                <w:szCs w:val="16"/>
              </w:rPr>
              <w:t>п</w:t>
            </w:r>
            <w:proofErr w:type="spellEnd"/>
          </w:p>
        </w:tc>
        <w:tc>
          <w:tcPr>
            <w:tcW w:w="2879"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Наименование органа местного самоуправления, учреждения, организации</w:t>
            </w:r>
          </w:p>
        </w:tc>
        <w:tc>
          <w:tcPr>
            <w:tcW w:w="2128"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Адрес местонахождения</w:t>
            </w:r>
          </w:p>
        </w:tc>
        <w:tc>
          <w:tcPr>
            <w:tcW w:w="1961"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rPr>
              <w:t>Справочные телефоны</w:t>
            </w:r>
          </w:p>
        </w:tc>
        <w:tc>
          <w:tcPr>
            <w:tcW w:w="1865"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ind w:firstLine="12"/>
              <w:jc w:val="center"/>
              <w:rPr>
                <w:rFonts w:ascii="Times New Roman" w:hAnsi="Times New Roman" w:cs="Times New Roman"/>
                <w:sz w:val="16"/>
                <w:szCs w:val="16"/>
              </w:rPr>
            </w:pPr>
            <w:r w:rsidRPr="00732EAD">
              <w:rPr>
                <w:rFonts w:ascii="Times New Roman" w:hAnsi="Times New Roman" w:cs="Times New Roman"/>
                <w:sz w:val="16"/>
                <w:szCs w:val="16"/>
              </w:rPr>
              <w:t>Адрес Интернет-сайта / электронной почты</w:t>
            </w:r>
          </w:p>
        </w:tc>
      </w:tr>
      <w:tr w:rsidR="00732EAD" w:rsidRPr="00732EAD" w:rsidTr="00732EAD">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rPr>
                <w:rFonts w:ascii="Times New Roman" w:hAnsi="Times New Roman" w:cs="Times New Roman"/>
                <w:sz w:val="16"/>
                <w:szCs w:val="16"/>
              </w:rPr>
            </w:pPr>
            <w:r w:rsidRPr="00732EAD">
              <w:rPr>
                <w:rFonts w:ascii="Times New Roman" w:hAnsi="Times New Roman" w:cs="Times New Roman"/>
                <w:bCs/>
                <w:sz w:val="16"/>
                <w:szCs w:val="16"/>
              </w:rPr>
              <w:t>Администрация Островского муниципального района  Костромской области</w:t>
            </w:r>
          </w:p>
        </w:tc>
        <w:tc>
          <w:tcPr>
            <w:tcW w:w="2128"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proofErr w:type="gramStart"/>
            <w:r w:rsidRPr="00732EAD">
              <w:rPr>
                <w:rFonts w:ascii="Times New Roman" w:hAnsi="Times New Roman" w:cs="Times New Roman"/>
                <w:sz w:val="16"/>
                <w:szCs w:val="16"/>
                <w:lang w:eastAsia="en-IN"/>
              </w:rPr>
              <w:t>157900 Костромская область,  Островский район, п. Островское, ул. Советская, д. 56</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732EAD" w:rsidRPr="00732EAD" w:rsidRDefault="00732EAD" w:rsidP="00732EAD">
            <w:pPr>
              <w:pStyle w:val="ConsPlusNormal"/>
              <w:jc w:val="center"/>
              <w:rPr>
                <w:rFonts w:ascii="Times New Roman" w:hAnsi="Times New Roman" w:cs="Times New Roman"/>
                <w:sz w:val="16"/>
                <w:szCs w:val="16"/>
                <w:lang w:eastAsia="en-IN"/>
              </w:rPr>
            </w:pPr>
            <w:r w:rsidRPr="00732EAD">
              <w:rPr>
                <w:rFonts w:ascii="Times New Roman" w:hAnsi="Times New Roman" w:cs="Times New Roman"/>
                <w:sz w:val="16"/>
                <w:szCs w:val="16"/>
                <w:lang w:eastAsia="en-IN"/>
              </w:rPr>
              <w:t>8(</w:t>
            </w:r>
            <w:r w:rsidRPr="00732EAD">
              <w:rPr>
                <w:rFonts w:ascii="Times New Roman" w:hAnsi="Times New Roman" w:cs="Times New Roman"/>
                <w:sz w:val="16"/>
                <w:szCs w:val="16"/>
                <w:lang w:val="en-US" w:eastAsia="en-IN"/>
              </w:rPr>
              <w:t>49438</w:t>
            </w:r>
            <w:r w:rsidRPr="00732EAD">
              <w:rPr>
                <w:rFonts w:ascii="Times New Roman" w:hAnsi="Times New Roman" w:cs="Times New Roman"/>
                <w:sz w:val="16"/>
                <w:szCs w:val="16"/>
                <w:lang w:eastAsia="en-IN"/>
              </w:rPr>
              <w:t>)2</w:t>
            </w:r>
            <w:r w:rsidRPr="00732EAD">
              <w:rPr>
                <w:rFonts w:ascii="Times New Roman" w:hAnsi="Times New Roman" w:cs="Times New Roman"/>
                <w:sz w:val="16"/>
                <w:szCs w:val="16"/>
                <w:lang w:val="en-US" w:eastAsia="en-IN"/>
              </w:rPr>
              <w:t>7236</w:t>
            </w:r>
          </w:p>
          <w:p w:rsidR="00732EAD" w:rsidRPr="00732EAD" w:rsidRDefault="00732EAD" w:rsidP="00732EAD">
            <w:pPr>
              <w:pStyle w:val="ConsPlusNormal"/>
              <w:jc w:val="center"/>
              <w:rPr>
                <w:rFonts w:ascii="Times New Roman" w:hAnsi="Times New Roman" w:cs="Times New Roman"/>
                <w:sz w:val="16"/>
                <w:szCs w:val="16"/>
              </w:rPr>
            </w:pPr>
            <w:r w:rsidRPr="00732EAD">
              <w:rPr>
                <w:rFonts w:ascii="Times New Roman" w:hAnsi="Times New Roman" w:cs="Times New Roman"/>
                <w:sz w:val="16"/>
                <w:szCs w:val="16"/>
                <w:lang w:eastAsia="en-IN"/>
              </w:rPr>
              <w:t>8(49438)27252</w:t>
            </w:r>
          </w:p>
        </w:tc>
        <w:tc>
          <w:tcPr>
            <w:tcW w:w="1865" w:type="dxa"/>
            <w:tcBorders>
              <w:top w:val="single" w:sz="4" w:space="0" w:color="auto"/>
              <w:left w:val="single" w:sz="4" w:space="0" w:color="auto"/>
              <w:bottom w:val="single" w:sz="4" w:space="0" w:color="auto"/>
              <w:right w:val="single" w:sz="4" w:space="0" w:color="auto"/>
            </w:tcBorders>
            <w:vAlign w:val="center"/>
          </w:tcPr>
          <w:p w:rsidR="00732EAD" w:rsidRPr="00732EAD" w:rsidRDefault="00732EAD" w:rsidP="00732EAD">
            <w:pPr>
              <w:pStyle w:val="ConsPlusNormal"/>
              <w:ind w:firstLine="12"/>
              <w:jc w:val="center"/>
              <w:rPr>
                <w:rFonts w:ascii="Times New Roman" w:hAnsi="Times New Roman" w:cs="Times New Roman"/>
                <w:sz w:val="16"/>
                <w:szCs w:val="16"/>
              </w:rPr>
            </w:pPr>
            <w:r w:rsidRPr="00732EAD">
              <w:rPr>
                <w:rFonts w:ascii="Times New Roman" w:hAnsi="Times New Roman" w:cs="Times New Roman"/>
                <w:sz w:val="16"/>
                <w:szCs w:val="16"/>
                <w:lang w:val="en-US" w:eastAsia="en-IN"/>
              </w:rPr>
              <w:t>ostrovskiy@adm44.ru</w:t>
            </w:r>
          </w:p>
        </w:tc>
      </w:tr>
      <w:tr w:rsidR="00732EAD" w:rsidRPr="00732EAD" w:rsidTr="00732EAD">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rPr>
                <w:rFonts w:ascii="Times New Roman" w:hAnsi="Times New Roman" w:cs="Times New Roman"/>
                <w:bCs/>
                <w:sz w:val="16"/>
                <w:szCs w:val="16"/>
              </w:rPr>
            </w:pPr>
            <w:r w:rsidRPr="00732EAD">
              <w:rPr>
                <w:rFonts w:ascii="Times New Roman" w:hAnsi="Times New Roman" w:cs="Times New Roman"/>
                <w:bCs/>
                <w:sz w:val="16"/>
                <w:szCs w:val="16"/>
              </w:rPr>
              <w:t>«Многофункциональный центр предоставления государственный и муниципальных услуг населению»</w:t>
            </w:r>
          </w:p>
        </w:tc>
        <w:tc>
          <w:tcPr>
            <w:tcW w:w="2128" w:type="dxa"/>
            <w:tcBorders>
              <w:top w:val="single" w:sz="4" w:space="0" w:color="auto"/>
              <w:left w:val="single" w:sz="4" w:space="0" w:color="auto"/>
              <w:bottom w:val="single" w:sz="4" w:space="0" w:color="auto"/>
              <w:right w:val="single" w:sz="4" w:space="0" w:color="auto"/>
            </w:tcBorders>
          </w:tcPr>
          <w:p w:rsidR="00732EAD" w:rsidRPr="00732EAD" w:rsidRDefault="00732EAD" w:rsidP="00732EAD">
            <w:pPr>
              <w:pStyle w:val="ConsPlusNormal"/>
              <w:jc w:val="center"/>
              <w:rPr>
                <w:rFonts w:ascii="Times New Roman" w:hAnsi="Times New Roman" w:cs="Times New Roman"/>
                <w:sz w:val="16"/>
                <w:szCs w:val="16"/>
                <w:lang w:eastAsia="en-IN"/>
              </w:rPr>
            </w:pPr>
            <w:proofErr w:type="gramStart"/>
            <w:r w:rsidRPr="00732EAD">
              <w:rPr>
                <w:rFonts w:ascii="Times New Roman" w:hAnsi="Times New Roman" w:cs="Times New Roman"/>
                <w:sz w:val="16"/>
                <w:szCs w:val="16"/>
                <w:lang w:eastAsia="en-IN"/>
              </w:rPr>
              <w:t>157900 Костромская область,  Островский район, п. Островское, ул. Свердлова, д. 5б</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732EAD" w:rsidRPr="00732EAD" w:rsidRDefault="00732EAD" w:rsidP="00732EAD">
            <w:pPr>
              <w:pStyle w:val="ConsPlusNormal"/>
              <w:jc w:val="center"/>
              <w:rPr>
                <w:rFonts w:ascii="Times New Roman" w:hAnsi="Times New Roman" w:cs="Times New Roman"/>
                <w:sz w:val="16"/>
                <w:szCs w:val="16"/>
                <w:lang w:eastAsia="en-IN"/>
              </w:rPr>
            </w:pPr>
            <w:r w:rsidRPr="00732EAD">
              <w:rPr>
                <w:rFonts w:ascii="Times New Roman" w:hAnsi="Times New Roman" w:cs="Times New Roman"/>
                <w:sz w:val="16"/>
                <w:szCs w:val="16"/>
                <w:lang w:eastAsia="en-IN"/>
              </w:rPr>
              <w:t>8(4942)620500</w:t>
            </w:r>
          </w:p>
        </w:tc>
        <w:tc>
          <w:tcPr>
            <w:tcW w:w="1865" w:type="dxa"/>
            <w:tcBorders>
              <w:top w:val="single" w:sz="4" w:space="0" w:color="auto"/>
              <w:left w:val="single" w:sz="4" w:space="0" w:color="auto"/>
              <w:bottom w:val="single" w:sz="4" w:space="0" w:color="auto"/>
              <w:right w:val="single" w:sz="4" w:space="0" w:color="auto"/>
            </w:tcBorders>
            <w:vAlign w:val="center"/>
          </w:tcPr>
          <w:p w:rsidR="00732EAD" w:rsidRPr="00732EAD" w:rsidRDefault="00732EAD" w:rsidP="00732EAD">
            <w:pPr>
              <w:pStyle w:val="ConsPlusNormal"/>
              <w:ind w:firstLine="12"/>
              <w:jc w:val="center"/>
              <w:rPr>
                <w:rFonts w:ascii="Times New Roman" w:hAnsi="Times New Roman" w:cs="Times New Roman"/>
                <w:sz w:val="16"/>
                <w:szCs w:val="16"/>
                <w:lang w:eastAsia="en-IN"/>
              </w:rPr>
            </w:pPr>
            <w:r w:rsidRPr="00732EAD">
              <w:rPr>
                <w:rFonts w:ascii="Times New Roman" w:hAnsi="Times New Roman" w:cs="Times New Roman"/>
                <w:color w:val="333333"/>
                <w:sz w:val="16"/>
                <w:szCs w:val="16"/>
                <w:shd w:val="clear" w:color="auto" w:fill="FFFFFF"/>
              </w:rPr>
              <w:t>ostrovskoe@mfc44.ru</w:t>
            </w:r>
          </w:p>
        </w:tc>
      </w:tr>
    </w:tbl>
    <w:p w:rsidR="00732EAD" w:rsidRPr="00732EAD" w:rsidRDefault="00732EAD" w:rsidP="00732EAD">
      <w:pPr>
        <w:ind w:firstLine="709"/>
        <w:jc w:val="center"/>
        <w:rPr>
          <w:color w:val="000000"/>
          <w:sz w:val="16"/>
          <w:szCs w:val="16"/>
        </w:rPr>
      </w:pPr>
    </w:p>
    <w:p w:rsidR="00732EAD" w:rsidRPr="00732EAD" w:rsidRDefault="00732EAD" w:rsidP="00732EAD">
      <w:pPr>
        <w:ind w:firstLine="709"/>
        <w:jc w:val="center"/>
        <w:rPr>
          <w:color w:val="000000"/>
          <w:sz w:val="16"/>
          <w:szCs w:val="16"/>
        </w:rPr>
      </w:pPr>
    </w:p>
    <w:p w:rsidR="00732EAD" w:rsidRPr="00732EAD" w:rsidRDefault="00732EAD" w:rsidP="00732EAD">
      <w:pPr>
        <w:ind w:firstLine="709"/>
        <w:jc w:val="center"/>
        <w:outlineLvl w:val="0"/>
        <w:rPr>
          <w:bCs/>
          <w:sz w:val="16"/>
          <w:szCs w:val="16"/>
        </w:rPr>
      </w:pPr>
      <w:r w:rsidRPr="00732EAD">
        <w:rPr>
          <w:bCs/>
          <w:sz w:val="16"/>
          <w:szCs w:val="16"/>
        </w:rPr>
        <w:t>График работы</w:t>
      </w:r>
    </w:p>
    <w:p w:rsidR="00732EAD" w:rsidRPr="00732EAD" w:rsidRDefault="00732EAD" w:rsidP="00732EAD">
      <w:pPr>
        <w:ind w:firstLine="709"/>
        <w:jc w:val="center"/>
        <w:rPr>
          <w:bCs/>
          <w:i/>
          <w:sz w:val="16"/>
          <w:szCs w:val="16"/>
          <w:u w:val="single"/>
        </w:rPr>
      </w:pPr>
      <w:r w:rsidRPr="00732EAD">
        <w:rPr>
          <w:bCs/>
          <w:sz w:val="16"/>
          <w:szCs w:val="16"/>
        </w:rPr>
        <w:t>Администрации Островского муниципального района  Костромской области</w:t>
      </w:r>
    </w:p>
    <w:p w:rsidR="00732EAD" w:rsidRPr="00732EAD" w:rsidRDefault="00732EAD" w:rsidP="00732EAD">
      <w:pPr>
        <w:jc w:val="center"/>
        <w:rPr>
          <w:bCs/>
          <w:i/>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732EAD" w:rsidRPr="00732EAD" w:rsidTr="00732EAD">
        <w:tc>
          <w:tcPr>
            <w:tcW w:w="4643" w:type="dxa"/>
          </w:tcPr>
          <w:p w:rsidR="00732EAD" w:rsidRPr="00732EAD" w:rsidRDefault="00732EAD" w:rsidP="00732EAD">
            <w:pPr>
              <w:jc w:val="center"/>
              <w:rPr>
                <w:b/>
                <w:bCs/>
                <w:sz w:val="16"/>
                <w:szCs w:val="16"/>
              </w:rPr>
            </w:pPr>
            <w:r w:rsidRPr="00732EAD">
              <w:rPr>
                <w:b/>
                <w:bCs/>
                <w:sz w:val="16"/>
                <w:szCs w:val="16"/>
              </w:rPr>
              <w:t>День недели</w:t>
            </w:r>
          </w:p>
        </w:tc>
        <w:tc>
          <w:tcPr>
            <w:tcW w:w="4644" w:type="dxa"/>
          </w:tcPr>
          <w:p w:rsidR="00732EAD" w:rsidRPr="00732EAD" w:rsidRDefault="00732EAD" w:rsidP="00732EAD">
            <w:pPr>
              <w:jc w:val="center"/>
              <w:rPr>
                <w:b/>
                <w:bCs/>
                <w:sz w:val="16"/>
                <w:szCs w:val="16"/>
              </w:rPr>
            </w:pPr>
            <w:r w:rsidRPr="00732EAD">
              <w:rPr>
                <w:b/>
                <w:bCs/>
                <w:sz w:val="16"/>
                <w:szCs w:val="16"/>
              </w:rPr>
              <w:t>Время работы</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Понедельник</w:t>
            </w:r>
          </w:p>
        </w:tc>
        <w:tc>
          <w:tcPr>
            <w:tcW w:w="4644" w:type="dxa"/>
          </w:tcPr>
          <w:p w:rsidR="00732EAD" w:rsidRPr="00732EAD" w:rsidRDefault="00732EAD" w:rsidP="00732EAD">
            <w:pPr>
              <w:jc w:val="center"/>
              <w:rPr>
                <w:bCs/>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Вторник</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Среда</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Четверг</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Пятница</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bl>
    <w:p w:rsidR="00732EAD" w:rsidRPr="00732EAD" w:rsidRDefault="00732EAD" w:rsidP="00732EAD">
      <w:pPr>
        <w:jc w:val="center"/>
        <w:rPr>
          <w:bCs/>
          <w:sz w:val="16"/>
          <w:szCs w:val="16"/>
        </w:rPr>
      </w:pPr>
    </w:p>
    <w:p w:rsidR="00732EAD" w:rsidRPr="00732EAD" w:rsidRDefault="00732EAD" w:rsidP="00732EAD">
      <w:pPr>
        <w:jc w:val="center"/>
        <w:rPr>
          <w:bCs/>
          <w:sz w:val="16"/>
          <w:szCs w:val="16"/>
        </w:rPr>
      </w:pPr>
    </w:p>
    <w:p w:rsidR="00732EAD" w:rsidRPr="00732EAD" w:rsidRDefault="00732EAD" w:rsidP="00732EAD">
      <w:pPr>
        <w:ind w:firstLine="709"/>
        <w:jc w:val="center"/>
        <w:outlineLvl w:val="0"/>
        <w:rPr>
          <w:bCs/>
          <w:sz w:val="16"/>
          <w:szCs w:val="16"/>
        </w:rPr>
      </w:pPr>
      <w:r w:rsidRPr="00732EAD">
        <w:rPr>
          <w:bCs/>
          <w:sz w:val="16"/>
          <w:szCs w:val="16"/>
        </w:rPr>
        <w:t>График работы</w:t>
      </w:r>
    </w:p>
    <w:p w:rsidR="00732EAD" w:rsidRPr="00732EAD" w:rsidRDefault="00732EAD" w:rsidP="00732EAD">
      <w:pPr>
        <w:ind w:firstLine="709"/>
        <w:jc w:val="center"/>
        <w:outlineLvl w:val="0"/>
        <w:rPr>
          <w:bCs/>
          <w:sz w:val="16"/>
          <w:szCs w:val="16"/>
        </w:rPr>
      </w:pPr>
      <w:r w:rsidRPr="00732EAD">
        <w:rPr>
          <w:bCs/>
          <w:sz w:val="16"/>
          <w:szCs w:val="16"/>
        </w:rPr>
        <w:t>областного государственного казенного учреждения</w:t>
      </w:r>
    </w:p>
    <w:p w:rsidR="00732EAD" w:rsidRPr="00732EAD" w:rsidRDefault="00732EAD" w:rsidP="00732EAD">
      <w:pPr>
        <w:ind w:firstLine="709"/>
        <w:jc w:val="center"/>
        <w:outlineLvl w:val="0"/>
        <w:rPr>
          <w:bCs/>
          <w:sz w:val="16"/>
          <w:szCs w:val="16"/>
        </w:rPr>
      </w:pPr>
      <w:r w:rsidRPr="00732EAD">
        <w:rPr>
          <w:bCs/>
          <w:sz w:val="16"/>
          <w:szCs w:val="16"/>
        </w:rPr>
        <w:t>«Многофункциональный центр предоставления государственный и муниципальных услуг населению» (МФЦ)</w:t>
      </w:r>
    </w:p>
    <w:p w:rsidR="00732EAD" w:rsidRPr="00732EAD" w:rsidRDefault="00732EAD" w:rsidP="00732EAD">
      <w:pPr>
        <w:jc w:val="center"/>
        <w:outlineLvl w:val="0"/>
        <w:rPr>
          <w:bCs/>
          <w:sz w:val="16"/>
          <w:szCs w:val="16"/>
        </w:rPr>
      </w:pPr>
    </w:p>
    <w:p w:rsidR="00732EAD" w:rsidRPr="00732EAD" w:rsidRDefault="00732EAD" w:rsidP="00732EAD">
      <w:pPr>
        <w:ind w:firstLine="709"/>
        <w:jc w:val="both"/>
        <w:outlineLvl w:val="0"/>
        <w:rPr>
          <w:bCs/>
          <w:sz w:val="16"/>
          <w:szCs w:val="16"/>
        </w:rPr>
      </w:pPr>
      <w:r w:rsidRPr="00732EAD">
        <w:rPr>
          <w:bCs/>
          <w:sz w:val="16"/>
          <w:szCs w:val="16"/>
        </w:rPr>
        <w:t>Адрес местонахождения главного, дополнительных офисов, филиалов МФЦ</w:t>
      </w:r>
    </w:p>
    <w:p w:rsidR="00732EAD" w:rsidRPr="00732EAD" w:rsidRDefault="00732EAD" w:rsidP="00732EAD">
      <w:pPr>
        <w:jc w:val="center"/>
        <w:outlineLvl w:val="0"/>
        <w:rPr>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732EAD" w:rsidRPr="00732EAD" w:rsidTr="00732EAD">
        <w:tc>
          <w:tcPr>
            <w:tcW w:w="4643" w:type="dxa"/>
          </w:tcPr>
          <w:p w:rsidR="00732EAD" w:rsidRPr="00732EAD" w:rsidRDefault="00732EAD" w:rsidP="00732EAD">
            <w:pPr>
              <w:jc w:val="center"/>
              <w:rPr>
                <w:bCs/>
                <w:sz w:val="16"/>
                <w:szCs w:val="16"/>
              </w:rPr>
            </w:pPr>
            <w:r w:rsidRPr="00732EAD">
              <w:rPr>
                <w:bCs/>
                <w:sz w:val="16"/>
                <w:szCs w:val="16"/>
              </w:rPr>
              <w:t>День недели</w:t>
            </w:r>
          </w:p>
        </w:tc>
        <w:tc>
          <w:tcPr>
            <w:tcW w:w="4644" w:type="dxa"/>
          </w:tcPr>
          <w:p w:rsidR="00732EAD" w:rsidRPr="00732EAD" w:rsidRDefault="00732EAD" w:rsidP="00732EAD">
            <w:pPr>
              <w:jc w:val="center"/>
              <w:rPr>
                <w:bCs/>
                <w:sz w:val="16"/>
                <w:szCs w:val="16"/>
              </w:rPr>
            </w:pPr>
            <w:r w:rsidRPr="00732EAD">
              <w:rPr>
                <w:bCs/>
                <w:sz w:val="16"/>
                <w:szCs w:val="16"/>
              </w:rPr>
              <w:t>Время работы</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Понедельник</w:t>
            </w:r>
          </w:p>
        </w:tc>
        <w:tc>
          <w:tcPr>
            <w:tcW w:w="4644" w:type="dxa"/>
          </w:tcPr>
          <w:p w:rsidR="00732EAD" w:rsidRPr="00732EAD" w:rsidRDefault="00732EAD" w:rsidP="00732EAD">
            <w:pPr>
              <w:jc w:val="center"/>
              <w:rPr>
                <w:bCs/>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Вторник</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Среда</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Четверг</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r w:rsidR="00732EAD" w:rsidRPr="00732EAD" w:rsidTr="00732EAD">
        <w:tc>
          <w:tcPr>
            <w:tcW w:w="4643" w:type="dxa"/>
          </w:tcPr>
          <w:p w:rsidR="00732EAD" w:rsidRPr="00732EAD" w:rsidRDefault="00732EAD" w:rsidP="00732EAD">
            <w:pPr>
              <w:rPr>
                <w:bCs/>
                <w:sz w:val="16"/>
                <w:szCs w:val="16"/>
              </w:rPr>
            </w:pPr>
            <w:r w:rsidRPr="00732EAD">
              <w:rPr>
                <w:bCs/>
                <w:sz w:val="16"/>
                <w:szCs w:val="16"/>
              </w:rPr>
              <w:t>Пятница</w:t>
            </w:r>
          </w:p>
        </w:tc>
        <w:tc>
          <w:tcPr>
            <w:tcW w:w="4644" w:type="dxa"/>
          </w:tcPr>
          <w:p w:rsidR="00732EAD" w:rsidRPr="00732EAD" w:rsidRDefault="00732EAD" w:rsidP="00732EAD">
            <w:pPr>
              <w:jc w:val="center"/>
              <w:rPr>
                <w:sz w:val="16"/>
                <w:szCs w:val="16"/>
              </w:rPr>
            </w:pPr>
            <w:r w:rsidRPr="00732EAD">
              <w:rPr>
                <w:sz w:val="16"/>
                <w:szCs w:val="16"/>
                <w:lang w:eastAsia="en-IN"/>
              </w:rPr>
              <w:t>8.00 – 16.00</w:t>
            </w:r>
          </w:p>
        </w:tc>
      </w:tr>
    </w:tbl>
    <w:p w:rsidR="00732EAD" w:rsidRPr="00732EAD" w:rsidRDefault="00732EAD" w:rsidP="00732EAD">
      <w:pPr>
        <w:jc w:val="center"/>
        <w:outlineLvl w:val="0"/>
        <w:rPr>
          <w:bCs/>
          <w:sz w:val="16"/>
          <w:szCs w:val="16"/>
        </w:rPr>
      </w:pPr>
    </w:p>
    <w:p w:rsidR="00732EAD" w:rsidRPr="00732EAD" w:rsidRDefault="00732EAD" w:rsidP="00732EAD">
      <w:pPr>
        <w:tabs>
          <w:tab w:val="left" w:pos="4825"/>
        </w:tabs>
        <w:rPr>
          <w:sz w:val="16"/>
          <w:szCs w:val="16"/>
          <w:lang w:eastAsia="zh-CN"/>
        </w:rPr>
      </w:pPr>
    </w:p>
    <w:p w:rsidR="00732EAD" w:rsidRPr="00732EAD" w:rsidRDefault="00732EAD" w:rsidP="00130926">
      <w:pPr>
        <w:jc w:val="right"/>
        <w:rPr>
          <w:sz w:val="16"/>
          <w:szCs w:val="16"/>
          <w:lang w:eastAsia="zh-CN"/>
        </w:rPr>
      </w:pPr>
    </w:p>
    <w:p w:rsidR="00732EAD" w:rsidRDefault="00732EAD" w:rsidP="00130926">
      <w:pPr>
        <w:jc w:val="right"/>
        <w:rPr>
          <w:sz w:val="16"/>
          <w:szCs w:val="16"/>
          <w:lang w:eastAsia="zh-CN"/>
        </w:rPr>
      </w:pPr>
    </w:p>
    <w:p w:rsidR="00746F5F" w:rsidRPr="00746F5F" w:rsidRDefault="00746F5F" w:rsidP="00746F5F">
      <w:pPr>
        <w:ind w:firstLine="709"/>
        <w:jc w:val="right"/>
        <w:rPr>
          <w:sz w:val="16"/>
          <w:szCs w:val="16"/>
        </w:rPr>
      </w:pPr>
      <w:r w:rsidRPr="00746F5F">
        <w:rPr>
          <w:sz w:val="16"/>
          <w:szCs w:val="16"/>
        </w:rPr>
        <w:t>Приложение № 2</w:t>
      </w:r>
    </w:p>
    <w:p w:rsidR="00746F5F" w:rsidRPr="00746F5F" w:rsidRDefault="00746F5F" w:rsidP="00746F5F">
      <w:pPr>
        <w:jc w:val="right"/>
        <w:rPr>
          <w:sz w:val="16"/>
          <w:szCs w:val="16"/>
        </w:rPr>
      </w:pPr>
      <w:r w:rsidRPr="00746F5F">
        <w:rPr>
          <w:sz w:val="16"/>
          <w:szCs w:val="16"/>
        </w:rPr>
        <w:t>к административному регламенту</w:t>
      </w:r>
    </w:p>
    <w:p w:rsidR="00746F5F" w:rsidRPr="00746F5F" w:rsidRDefault="00746F5F" w:rsidP="00746F5F">
      <w:pPr>
        <w:jc w:val="right"/>
        <w:rPr>
          <w:sz w:val="16"/>
          <w:szCs w:val="16"/>
        </w:rPr>
      </w:pPr>
      <w:r w:rsidRPr="00746F5F">
        <w:rPr>
          <w:sz w:val="16"/>
          <w:szCs w:val="16"/>
        </w:rPr>
        <w:t xml:space="preserve">предоставления Администрацией Островского </w:t>
      </w:r>
    </w:p>
    <w:p w:rsidR="00746F5F" w:rsidRPr="00746F5F" w:rsidRDefault="00746F5F" w:rsidP="00746F5F">
      <w:pPr>
        <w:jc w:val="right"/>
        <w:rPr>
          <w:sz w:val="16"/>
          <w:szCs w:val="16"/>
        </w:rPr>
      </w:pPr>
      <w:r w:rsidRPr="00746F5F">
        <w:rPr>
          <w:sz w:val="16"/>
          <w:szCs w:val="16"/>
        </w:rPr>
        <w:t>муниципального района Костромской области</w:t>
      </w:r>
      <w:r w:rsidRPr="00746F5F">
        <w:rPr>
          <w:i/>
          <w:sz w:val="16"/>
          <w:szCs w:val="16"/>
          <w:u w:val="single"/>
        </w:rPr>
        <w:t xml:space="preserve"> </w:t>
      </w:r>
      <w:r w:rsidRPr="00746F5F">
        <w:rPr>
          <w:sz w:val="16"/>
          <w:szCs w:val="16"/>
        </w:rPr>
        <w:t>муниципальной</w:t>
      </w:r>
    </w:p>
    <w:p w:rsidR="00746F5F" w:rsidRPr="00746F5F" w:rsidRDefault="00746F5F" w:rsidP="00746F5F">
      <w:pPr>
        <w:ind w:firstLine="540"/>
        <w:jc w:val="right"/>
        <w:rPr>
          <w:iCs/>
          <w:sz w:val="16"/>
          <w:szCs w:val="16"/>
        </w:rPr>
      </w:pPr>
      <w:r w:rsidRPr="00746F5F">
        <w:rPr>
          <w:sz w:val="16"/>
          <w:szCs w:val="16"/>
        </w:rPr>
        <w:t>услуги по п</w:t>
      </w:r>
      <w:r w:rsidRPr="00746F5F">
        <w:rPr>
          <w:iCs/>
          <w:sz w:val="16"/>
          <w:szCs w:val="16"/>
        </w:rPr>
        <w:t>редоставлению земельных участков,</w:t>
      </w:r>
    </w:p>
    <w:p w:rsidR="00746F5F" w:rsidRPr="00746F5F" w:rsidRDefault="00746F5F" w:rsidP="00746F5F">
      <w:pPr>
        <w:ind w:firstLine="540"/>
        <w:jc w:val="right"/>
        <w:rPr>
          <w:iCs/>
          <w:sz w:val="16"/>
          <w:szCs w:val="16"/>
        </w:rPr>
      </w:pPr>
      <w:proofErr w:type="gramStart"/>
      <w:r w:rsidRPr="00746F5F">
        <w:rPr>
          <w:iCs/>
          <w:sz w:val="16"/>
          <w:szCs w:val="16"/>
        </w:rPr>
        <w:t>находящихся</w:t>
      </w:r>
      <w:proofErr w:type="gramEnd"/>
      <w:r w:rsidRPr="00746F5F">
        <w:rPr>
          <w:iCs/>
          <w:sz w:val="16"/>
          <w:szCs w:val="16"/>
        </w:rPr>
        <w:t xml:space="preserve"> в муниципальной собственности,</w:t>
      </w:r>
    </w:p>
    <w:p w:rsidR="00746F5F" w:rsidRPr="00746F5F" w:rsidRDefault="00746F5F" w:rsidP="00746F5F">
      <w:pPr>
        <w:ind w:firstLine="540"/>
        <w:jc w:val="right"/>
        <w:rPr>
          <w:iCs/>
          <w:sz w:val="16"/>
          <w:szCs w:val="16"/>
        </w:rPr>
      </w:pPr>
      <w:r w:rsidRPr="00746F5F">
        <w:rPr>
          <w:iCs/>
          <w:sz w:val="16"/>
          <w:szCs w:val="16"/>
        </w:rPr>
        <w:t xml:space="preserve">и земельных участков, </w:t>
      </w:r>
      <w:proofErr w:type="gramStart"/>
      <w:r w:rsidRPr="00746F5F">
        <w:rPr>
          <w:iCs/>
          <w:sz w:val="16"/>
          <w:szCs w:val="16"/>
        </w:rPr>
        <w:t>государственная</w:t>
      </w:r>
      <w:proofErr w:type="gramEnd"/>
    </w:p>
    <w:p w:rsidR="00746F5F" w:rsidRPr="00746F5F" w:rsidRDefault="00746F5F" w:rsidP="00746F5F">
      <w:pPr>
        <w:ind w:firstLine="540"/>
        <w:jc w:val="right"/>
        <w:rPr>
          <w:iCs/>
          <w:sz w:val="16"/>
          <w:szCs w:val="16"/>
        </w:rPr>
      </w:pPr>
      <w:proofErr w:type="gramStart"/>
      <w:r w:rsidRPr="00746F5F">
        <w:rPr>
          <w:iCs/>
          <w:sz w:val="16"/>
          <w:szCs w:val="16"/>
        </w:rPr>
        <w:t>собственность</w:t>
      </w:r>
      <w:proofErr w:type="gramEnd"/>
      <w:r w:rsidRPr="00746F5F">
        <w:rPr>
          <w:iCs/>
          <w:sz w:val="16"/>
          <w:szCs w:val="16"/>
        </w:rPr>
        <w:t xml:space="preserve"> на которые не разграничена,</w:t>
      </w:r>
    </w:p>
    <w:p w:rsidR="00746F5F" w:rsidRDefault="00746F5F" w:rsidP="00746F5F">
      <w:pPr>
        <w:jc w:val="right"/>
        <w:rPr>
          <w:iCs/>
          <w:sz w:val="16"/>
          <w:szCs w:val="16"/>
        </w:rPr>
      </w:pPr>
      <w:r w:rsidRPr="00746F5F">
        <w:rPr>
          <w:iCs/>
          <w:sz w:val="16"/>
          <w:szCs w:val="16"/>
        </w:rPr>
        <w:t>в собственность или аренду на торгах</w:t>
      </w:r>
    </w:p>
    <w:p w:rsidR="00746F5F" w:rsidRDefault="00746F5F" w:rsidP="00746F5F">
      <w:pPr>
        <w:jc w:val="right"/>
        <w:rPr>
          <w:iCs/>
          <w:sz w:val="16"/>
          <w:szCs w:val="16"/>
        </w:rPr>
      </w:pPr>
    </w:p>
    <w:p w:rsidR="00746F5F" w:rsidRDefault="00746F5F" w:rsidP="00746F5F">
      <w:pPr>
        <w:rPr>
          <w:sz w:val="24"/>
          <w:szCs w:val="24"/>
        </w:rPr>
      </w:pPr>
    </w:p>
    <w:p w:rsidR="00746F5F" w:rsidRDefault="00746F5F" w:rsidP="00746F5F">
      <w:pPr>
        <w:rPr>
          <w:sz w:val="24"/>
          <w:szCs w:val="24"/>
        </w:rPr>
      </w:pPr>
    </w:p>
    <w:p w:rsidR="00746F5F" w:rsidRPr="00746F5F" w:rsidRDefault="00746F5F" w:rsidP="00746F5F">
      <w:pPr>
        <w:rPr>
          <w:sz w:val="16"/>
          <w:szCs w:val="16"/>
        </w:rPr>
      </w:pPr>
      <w:r w:rsidRPr="00746F5F">
        <w:rPr>
          <w:sz w:val="16"/>
          <w:szCs w:val="16"/>
        </w:rPr>
        <w:t>(заявитель - гражданин)</w:t>
      </w:r>
    </w:p>
    <w:p w:rsidR="00746F5F" w:rsidRPr="00746F5F" w:rsidRDefault="00746F5F" w:rsidP="00746F5F">
      <w:pPr>
        <w:ind w:firstLine="709"/>
        <w:rPr>
          <w:sz w:val="16"/>
          <w:szCs w:val="16"/>
        </w:rPr>
      </w:pPr>
    </w:p>
    <w:tbl>
      <w:tblPr>
        <w:tblW w:w="9648" w:type="dxa"/>
        <w:tblLook w:val="00A0"/>
      </w:tblPr>
      <w:tblGrid>
        <w:gridCol w:w="4788"/>
        <w:gridCol w:w="4860"/>
      </w:tblGrid>
      <w:tr w:rsidR="00746F5F" w:rsidRPr="00746F5F" w:rsidTr="00746F5F">
        <w:tc>
          <w:tcPr>
            <w:tcW w:w="4788" w:type="dxa"/>
          </w:tcPr>
          <w:p w:rsidR="00746F5F" w:rsidRPr="00746F5F" w:rsidRDefault="00746F5F" w:rsidP="00746F5F">
            <w:pPr>
              <w:rPr>
                <w:sz w:val="16"/>
                <w:szCs w:val="16"/>
              </w:rPr>
            </w:pPr>
          </w:p>
        </w:tc>
        <w:tc>
          <w:tcPr>
            <w:tcW w:w="4860" w:type="dxa"/>
          </w:tcPr>
          <w:p w:rsidR="00746F5F" w:rsidRPr="00746F5F" w:rsidRDefault="00746F5F" w:rsidP="00746F5F">
            <w:pPr>
              <w:ind w:right="218"/>
              <w:rPr>
                <w:sz w:val="16"/>
                <w:szCs w:val="16"/>
              </w:rPr>
            </w:pPr>
            <w:r w:rsidRPr="00746F5F">
              <w:rPr>
                <w:sz w:val="16"/>
                <w:szCs w:val="16"/>
              </w:rPr>
              <w:t xml:space="preserve">Главе </w:t>
            </w:r>
            <w:r w:rsidRPr="00746F5F">
              <w:rPr>
                <w:bCs/>
                <w:sz w:val="16"/>
                <w:szCs w:val="16"/>
              </w:rPr>
              <w:t>Островского муниципального района  Костромской области</w:t>
            </w:r>
          </w:p>
          <w:p w:rsidR="00746F5F" w:rsidRPr="00746F5F" w:rsidRDefault="00746F5F" w:rsidP="00746F5F">
            <w:pPr>
              <w:ind w:right="218"/>
              <w:rPr>
                <w:sz w:val="16"/>
                <w:szCs w:val="16"/>
              </w:rPr>
            </w:pPr>
            <w:r w:rsidRPr="00746F5F">
              <w:rPr>
                <w:sz w:val="16"/>
                <w:szCs w:val="16"/>
              </w:rPr>
              <w:t>от (ФИО)______________________________,</w:t>
            </w:r>
          </w:p>
          <w:p w:rsidR="00746F5F" w:rsidRPr="00746F5F" w:rsidRDefault="00746F5F" w:rsidP="00746F5F">
            <w:pPr>
              <w:ind w:right="218"/>
              <w:rPr>
                <w:sz w:val="16"/>
                <w:szCs w:val="16"/>
              </w:rPr>
            </w:pPr>
            <w:proofErr w:type="gramStart"/>
            <w:r w:rsidRPr="00746F5F">
              <w:rPr>
                <w:sz w:val="16"/>
                <w:szCs w:val="16"/>
              </w:rPr>
              <w:t>проживающего</w:t>
            </w:r>
            <w:proofErr w:type="gramEnd"/>
            <w:r w:rsidRPr="00746F5F">
              <w:rPr>
                <w:sz w:val="16"/>
                <w:szCs w:val="16"/>
              </w:rPr>
              <w:t xml:space="preserve"> по адресу_________________</w:t>
            </w:r>
          </w:p>
          <w:p w:rsidR="00746F5F" w:rsidRPr="00746F5F" w:rsidRDefault="00746F5F" w:rsidP="00746F5F">
            <w:pPr>
              <w:ind w:right="218"/>
              <w:rPr>
                <w:sz w:val="16"/>
                <w:szCs w:val="16"/>
              </w:rPr>
            </w:pPr>
            <w:r w:rsidRPr="00746F5F">
              <w:rPr>
                <w:sz w:val="16"/>
                <w:szCs w:val="16"/>
              </w:rPr>
              <w:t>_______________________________________</w:t>
            </w:r>
          </w:p>
          <w:p w:rsidR="00746F5F" w:rsidRPr="00746F5F" w:rsidRDefault="00746F5F" w:rsidP="00746F5F">
            <w:pPr>
              <w:ind w:right="218"/>
              <w:rPr>
                <w:sz w:val="16"/>
                <w:szCs w:val="16"/>
              </w:rPr>
            </w:pPr>
            <w:r w:rsidRPr="00746F5F">
              <w:rPr>
                <w:sz w:val="16"/>
                <w:szCs w:val="16"/>
              </w:rPr>
              <w:t>документ, удостоверяющий личность,</w:t>
            </w:r>
          </w:p>
          <w:p w:rsidR="00746F5F" w:rsidRPr="00746F5F" w:rsidRDefault="00746F5F" w:rsidP="00746F5F">
            <w:pPr>
              <w:ind w:right="218"/>
              <w:rPr>
                <w:sz w:val="16"/>
                <w:szCs w:val="16"/>
              </w:rPr>
            </w:pPr>
            <w:r w:rsidRPr="00746F5F">
              <w:rPr>
                <w:sz w:val="16"/>
                <w:szCs w:val="16"/>
              </w:rPr>
              <w:t>_______________________________________</w:t>
            </w:r>
          </w:p>
          <w:p w:rsidR="00746F5F" w:rsidRPr="00746F5F" w:rsidRDefault="00746F5F" w:rsidP="00746F5F">
            <w:pPr>
              <w:ind w:right="218"/>
              <w:jc w:val="center"/>
              <w:rPr>
                <w:sz w:val="16"/>
                <w:szCs w:val="16"/>
              </w:rPr>
            </w:pPr>
            <w:r w:rsidRPr="00746F5F">
              <w:rPr>
                <w:sz w:val="16"/>
                <w:szCs w:val="16"/>
              </w:rPr>
              <w:t>(номер, кем и когда выдан)</w:t>
            </w:r>
          </w:p>
          <w:p w:rsidR="00746F5F" w:rsidRPr="00746F5F" w:rsidRDefault="00746F5F" w:rsidP="00746F5F">
            <w:pPr>
              <w:ind w:right="218"/>
              <w:rPr>
                <w:sz w:val="16"/>
                <w:szCs w:val="16"/>
              </w:rPr>
            </w:pPr>
            <w:r w:rsidRPr="00746F5F">
              <w:rPr>
                <w:sz w:val="16"/>
                <w:szCs w:val="16"/>
              </w:rPr>
              <w:t>_______________________________________</w:t>
            </w:r>
          </w:p>
          <w:p w:rsidR="00746F5F" w:rsidRPr="00746F5F" w:rsidRDefault="00746F5F" w:rsidP="00746F5F">
            <w:pPr>
              <w:ind w:right="218"/>
              <w:rPr>
                <w:sz w:val="16"/>
                <w:szCs w:val="16"/>
              </w:rPr>
            </w:pPr>
            <w:r w:rsidRPr="00746F5F">
              <w:rPr>
                <w:sz w:val="16"/>
                <w:szCs w:val="16"/>
              </w:rPr>
              <w:t xml:space="preserve">адрес электронной почты </w:t>
            </w:r>
            <w:r w:rsidRPr="00746F5F">
              <w:rPr>
                <w:sz w:val="16"/>
                <w:szCs w:val="16"/>
              </w:rPr>
              <w:lastRenderedPageBreak/>
              <w:t>_______________________________________</w:t>
            </w:r>
          </w:p>
          <w:p w:rsidR="00746F5F" w:rsidRPr="00746F5F" w:rsidRDefault="00746F5F" w:rsidP="00746F5F">
            <w:pPr>
              <w:ind w:right="218"/>
              <w:rPr>
                <w:sz w:val="16"/>
                <w:szCs w:val="16"/>
              </w:rPr>
            </w:pPr>
            <w:r w:rsidRPr="00746F5F">
              <w:rPr>
                <w:sz w:val="16"/>
                <w:szCs w:val="16"/>
              </w:rPr>
              <w:t>тел. ___________________________________</w:t>
            </w:r>
          </w:p>
        </w:tc>
      </w:tr>
    </w:tbl>
    <w:p w:rsidR="00746F5F" w:rsidRPr="00746F5F" w:rsidRDefault="00746F5F" w:rsidP="00746F5F">
      <w:pPr>
        <w:ind w:firstLine="709"/>
        <w:jc w:val="both"/>
        <w:rPr>
          <w:sz w:val="16"/>
          <w:szCs w:val="16"/>
        </w:rPr>
      </w:pPr>
    </w:p>
    <w:p w:rsidR="00746F5F" w:rsidRPr="00746F5F" w:rsidRDefault="00746F5F" w:rsidP="00746F5F">
      <w:pPr>
        <w:jc w:val="both"/>
        <w:rPr>
          <w:sz w:val="16"/>
          <w:szCs w:val="16"/>
        </w:rPr>
      </w:pPr>
      <w:r w:rsidRPr="00746F5F">
        <w:rPr>
          <w:sz w:val="16"/>
          <w:szCs w:val="16"/>
        </w:rPr>
        <w:t>(заявитель - юридическое лицо/индивидуальный предприниматель)</w:t>
      </w:r>
    </w:p>
    <w:p w:rsidR="00746F5F" w:rsidRPr="00746F5F" w:rsidRDefault="00746F5F" w:rsidP="00746F5F">
      <w:pPr>
        <w:ind w:firstLine="709"/>
        <w:jc w:val="both"/>
        <w:rPr>
          <w:sz w:val="16"/>
          <w:szCs w:val="16"/>
        </w:rPr>
      </w:pPr>
    </w:p>
    <w:tbl>
      <w:tblPr>
        <w:tblW w:w="9648" w:type="dxa"/>
        <w:tblLook w:val="00A0"/>
      </w:tblPr>
      <w:tblGrid>
        <w:gridCol w:w="4788"/>
        <w:gridCol w:w="4860"/>
      </w:tblGrid>
      <w:tr w:rsidR="00746F5F" w:rsidRPr="00746F5F" w:rsidTr="00746F5F">
        <w:tc>
          <w:tcPr>
            <w:tcW w:w="4788" w:type="dxa"/>
          </w:tcPr>
          <w:p w:rsidR="00746F5F" w:rsidRPr="00746F5F" w:rsidRDefault="00746F5F" w:rsidP="00746F5F">
            <w:pPr>
              <w:jc w:val="both"/>
              <w:rPr>
                <w:sz w:val="16"/>
                <w:szCs w:val="16"/>
              </w:rPr>
            </w:pPr>
          </w:p>
        </w:tc>
        <w:tc>
          <w:tcPr>
            <w:tcW w:w="4860" w:type="dxa"/>
          </w:tcPr>
          <w:p w:rsidR="00746F5F" w:rsidRPr="00746F5F" w:rsidRDefault="00746F5F" w:rsidP="00746F5F">
            <w:pPr>
              <w:ind w:right="218"/>
              <w:rPr>
                <w:sz w:val="16"/>
                <w:szCs w:val="16"/>
              </w:rPr>
            </w:pPr>
            <w:r w:rsidRPr="00746F5F">
              <w:rPr>
                <w:sz w:val="16"/>
                <w:szCs w:val="16"/>
              </w:rPr>
              <w:t xml:space="preserve">Главе </w:t>
            </w:r>
            <w:r w:rsidRPr="00746F5F">
              <w:rPr>
                <w:bCs/>
                <w:sz w:val="16"/>
                <w:szCs w:val="16"/>
              </w:rPr>
              <w:t>Островского муниципального района  Костромской области</w:t>
            </w:r>
          </w:p>
          <w:p w:rsidR="00746F5F" w:rsidRPr="00746F5F" w:rsidRDefault="00746F5F" w:rsidP="00746F5F">
            <w:pPr>
              <w:ind w:right="218"/>
              <w:rPr>
                <w:sz w:val="16"/>
                <w:szCs w:val="16"/>
              </w:rPr>
            </w:pPr>
            <w:r w:rsidRPr="00746F5F">
              <w:rPr>
                <w:sz w:val="16"/>
                <w:szCs w:val="16"/>
              </w:rPr>
              <w:t>от____________________________________</w:t>
            </w:r>
          </w:p>
          <w:p w:rsidR="00746F5F" w:rsidRPr="00746F5F" w:rsidRDefault="00746F5F" w:rsidP="00746F5F">
            <w:pPr>
              <w:ind w:right="218"/>
              <w:rPr>
                <w:sz w:val="16"/>
                <w:szCs w:val="16"/>
              </w:rPr>
            </w:pPr>
            <w:r w:rsidRPr="00746F5F">
              <w:rPr>
                <w:sz w:val="16"/>
                <w:szCs w:val="16"/>
              </w:rPr>
              <w:t>______________________________________</w:t>
            </w:r>
          </w:p>
          <w:p w:rsidR="00746F5F" w:rsidRPr="00746F5F" w:rsidRDefault="00746F5F" w:rsidP="00746F5F">
            <w:pPr>
              <w:ind w:right="218"/>
              <w:jc w:val="center"/>
              <w:rPr>
                <w:sz w:val="16"/>
                <w:szCs w:val="16"/>
              </w:rPr>
            </w:pPr>
            <w:r w:rsidRPr="00746F5F">
              <w:rPr>
                <w:sz w:val="16"/>
                <w:szCs w:val="16"/>
              </w:rPr>
              <w:t>(наименование юридического лица/ФИО индивидуального предпринимателя)</w:t>
            </w:r>
          </w:p>
          <w:p w:rsidR="00746F5F" w:rsidRPr="00746F5F" w:rsidRDefault="00746F5F" w:rsidP="00746F5F">
            <w:pPr>
              <w:ind w:right="218"/>
              <w:rPr>
                <w:sz w:val="16"/>
                <w:szCs w:val="16"/>
              </w:rPr>
            </w:pPr>
            <w:r w:rsidRPr="00746F5F">
              <w:rPr>
                <w:sz w:val="16"/>
                <w:szCs w:val="16"/>
              </w:rPr>
              <w:t>ИНН__________________________________</w:t>
            </w:r>
          </w:p>
          <w:p w:rsidR="00746F5F" w:rsidRPr="00746F5F" w:rsidRDefault="00746F5F" w:rsidP="00746F5F">
            <w:pPr>
              <w:ind w:right="218"/>
              <w:rPr>
                <w:sz w:val="16"/>
                <w:szCs w:val="16"/>
              </w:rPr>
            </w:pPr>
            <w:r w:rsidRPr="00746F5F">
              <w:rPr>
                <w:sz w:val="16"/>
                <w:szCs w:val="16"/>
              </w:rPr>
              <w:t>ОГРН_________________________________</w:t>
            </w:r>
          </w:p>
          <w:p w:rsidR="00746F5F" w:rsidRPr="00746F5F" w:rsidRDefault="00746F5F" w:rsidP="00746F5F">
            <w:pPr>
              <w:ind w:right="218"/>
              <w:rPr>
                <w:sz w:val="16"/>
                <w:szCs w:val="16"/>
              </w:rPr>
            </w:pPr>
            <w:proofErr w:type="gramStart"/>
            <w:r w:rsidRPr="00746F5F">
              <w:rPr>
                <w:sz w:val="16"/>
                <w:szCs w:val="16"/>
              </w:rPr>
              <w:t>находящегося</w:t>
            </w:r>
            <w:proofErr w:type="gramEnd"/>
            <w:r w:rsidRPr="00746F5F">
              <w:rPr>
                <w:sz w:val="16"/>
                <w:szCs w:val="16"/>
              </w:rPr>
              <w:t xml:space="preserve"> по адресу:_________________</w:t>
            </w:r>
          </w:p>
          <w:p w:rsidR="00746F5F" w:rsidRPr="00746F5F" w:rsidRDefault="00746F5F" w:rsidP="00746F5F">
            <w:pPr>
              <w:ind w:right="218"/>
              <w:rPr>
                <w:sz w:val="16"/>
                <w:szCs w:val="16"/>
              </w:rPr>
            </w:pPr>
            <w:r w:rsidRPr="00746F5F">
              <w:rPr>
                <w:sz w:val="16"/>
                <w:szCs w:val="16"/>
              </w:rPr>
              <w:t>______________________________________</w:t>
            </w:r>
          </w:p>
          <w:p w:rsidR="00746F5F" w:rsidRPr="00746F5F" w:rsidRDefault="00746F5F" w:rsidP="00746F5F">
            <w:pPr>
              <w:ind w:right="218"/>
              <w:rPr>
                <w:sz w:val="16"/>
                <w:szCs w:val="16"/>
              </w:rPr>
            </w:pPr>
            <w:r w:rsidRPr="00746F5F">
              <w:rPr>
                <w:sz w:val="16"/>
                <w:szCs w:val="16"/>
              </w:rPr>
              <w:t>в лице ________________________________</w:t>
            </w:r>
          </w:p>
          <w:p w:rsidR="00746F5F" w:rsidRPr="00746F5F" w:rsidRDefault="00746F5F" w:rsidP="00746F5F">
            <w:pPr>
              <w:ind w:right="218"/>
              <w:rPr>
                <w:sz w:val="16"/>
                <w:szCs w:val="16"/>
              </w:rPr>
            </w:pPr>
            <w:r w:rsidRPr="00746F5F">
              <w:rPr>
                <w:sz w:val="16"/>
                <w:szCs w:val="16"/>
              </w:rPr>
              <w:t>______________________________________</w:t>
            </w:r>
          </w:p>
          <w:p w:rsidR="00746F5F" w:rsidRPr="00746F5F" w:rsidRDefault="00746F5F" w:rsidP="00746F5F">
            <w:pPr>
              <w:ind w:right="218"/>
              <w:jc w:val="center"/>
              <w:rPr>
                <w:sz w:val="16"/>
                <w:szCs w:val="16"/>
              </w:rPr>
            </w:pPr>
            <w:r w:rsidRPr="00746F5F">
              <w:rPr>
                <w:sz w:val="16"/>
                <w:szCs w:val="16"/>
              </w:rPr>
              <w:t>(ФИО и должность представителя юридического лица)</w:t>
            </w:r>
          </w:p>
          <w:p w:rsidR="00746F5F" w:rsidRPr="00746F5F" w:rsidRDefault="00746F5F" w:rsidP="00746F5F">
            <w:pPr>
              <w:ind w:right="218"/>
              <w:rPr>
                <w:sz w:val="16"/>
                <w:szCs w:val="16"/>
              </w:rPr>
            </w:pPr>
            <w:proofErr w:type="gramStart"/>
            <w:r w:rsidRPr="00746F5F">
              <w:rPr>
                <w:sz w:val="16"/>
                <w:szCs w:val="16"/>
              </w:rPr>
              <w:t>действующего</w:t>
            </w:r>
            <w:proofErr w:type="gramEnd"/>
            <w:r w:rsidRPr="00746F5F">
              <w:rPr>
                <w:sz w:val="16"/>
                <w:szCs w:val="16"/>
              </w:rPr>
              <w:t xml:space="preserve"> на основании______________</w:t>
            </w:r>
          </w:p>
          <w:p w:rsidR="00746F5F" w:rsidRPr="00746F5F" w:rsidRDefault="00746F5F" w:rsidP="00746F5F">
            <w:pPr>
              <w:ind w:right="218"/>
              <w:rPr>
                <w:sz w:val="16"/>
                <w:szCs w:val="16"/>
              </w:rPr>
            </w:pPr>
            <w:r w:rsidRPr="00746F5F">
              <w:rPr>
                <w:sz w:val="16"/>
                <w:szCs w:val="16"/>
              </w:rPr>
              <w:t>адрес электронной почты _______________________________________</w:t>
            </w:r>
          </w:p>
          <w:p w:rsidR="00746F5F" w:rsidRPr="00746F5F" w:rsidRDefault="00746F5F" w:rsidP="00746F5F">
            <w:pPr>
              <w:ind w:right="218"/>
              <w:rPr>
                <w:sz w:val="16"/>
                <w:szCs w:val="16"/>
              </w:rPr>
            </w:pPr>
            <w:r w:rsidRPr="00746F5F">
              <w:rPr>
                <w:sz w:val="16"/>
                <w:szCs w:val="16"/>
              </w:rPr>
              <w:t>тел.____________________________________</w:t>
            </w:r>
          </w:p>
          <w:p w:rsidR="00746F5F" w:rsidRPr="00746F5F" w:rsidRDefault="00746F5F" w:rsidP="00746F5F">
            <w:pPr>
              <w:ind w:right="218"/>
              <w:rPr>
                <w:sz w:val="16"/>
                <w:szCs w:val="16"/>
              </w:rPr>
            </w:pPr>
          </w:p>
        </w:tc>
      </w:tr>
    </w:tbl>
    <w:p w:rsidR="00746F5F" w:rsidRDefault="00746F5F" w:rsidP="00746F5F">
      <w:pPr>
        <w:rPr>
          <w:sz w:val="16"/>
          <w:szCs w:val="16"/>
          <w:lang w:eastAsia="zh-CN"/>
        </w:rPr>
      </w:pPr>
    </w:p>
    <w:p w:rsidR="00746F5F" w:rsidRDefault="00746F5F" w:rsidP="00746F5F">
      <w:pPr>
        <w:rPr>
          <w:sz w:val="16"/>
          <w:szCs w:val="16"/>
          <w:lang w:eastAsia="zh-CN"/>
        </w:rPr>
      </w:pPr>
    </w:p>
    <w:p w:rsidR="00746F5F" w:rsidRPr="00746F5F" w:rsidRDefault="00746F5F" w:rsidP="00746F5F">
      <w:pPr>
        <w:jc w:val="center"/>
        <w:rPr>
          <w:sz w:val="16"/>
          <w:szCs w:val="16"/>
        </w:rPr>
      </w:pPr>
      <w:r w:rsidRPr="00746F5F">
        <w:rPr>
          <w:sz w:val="16"/>
          <w:szCs w:val="16"/>
        </w:rPr>
        <w:t>Заявление</w:t>
      </w:r>
    </w:p>
    <w:p w:rsidR="00746F5F" w:rsidRPr="00746F5F" w:rsidRDefault="00746F5F" w:rsidP="00746F5F">
      <w:pPr>
        <w:jc w:val="center"/>
        <w:rPr>
          <w:sz w:val="16"/>
          <w:szCs w:val="16"/>
        </w:rPr>
      </w:pPr>
    </w:p>
    <w:p w:rsidR="00746F5F" w:rsidRPr="00746F5F" w:rsidRDefault="00746F5F" w:rsidP="00746F5F">
      <w:pPr>
        <w:pStyle w:val="ConsPlusNonformat"/>
        <w:ind w:firstLine="709"/>
        <w:jc w:val="both"/>
        <w:rPr>
          <w:rFonts w:ascii="Times New Roman" w:hAnsi="Times New Roman" w:cs="Times New Roman"/>
          <w:sz w:val="16"/>
          <w:szCs w:val="16"/>
        </w:rPr>
      </w:pPr>
      <w:r w:rsidRPr="00746F5F">
        <w:rPr>
          <w:rFonts w:ascii="Times New Roman" w:hAnsi="Times New Roman" w:cs="Times New Roman"/>
          <w:sz w:val="16"/>
          <w:szCs w:val="16"/>
        </w:rPr>
        <w:t>Прошу провести аукцион по продаже земельного участка (на право заключения договора аренды земельного участка) (нужное подчеркнуть) с кадастровым номером: ___________________________________________________________________________,</w:t>
      </w:r>
    </w:p>
    <w:p w:rsidR="00746F5F" w:rsidRPr="00746F5F" w:rsidRDefault="00746F5F" w:rsidP="00746F5F">
      <w:pPr>
        <w:pStyle w:val="ConsPlusNonformat"/>
        <w:jc w:val="both"/>
        <w:rPr>
          <w:rFonts w:ascii="Times New Roman" w:hAnsi="Times New Roman" w:cs="Times New Roman"/>
          <w:sz w:val="16"/>
          <w:szCs w:val="16"/>
        </w:rPr>
      </w:pPr>
      <w:proofErr w:type="gramStart"/>
      <w:r w:rsidRPr="00746F5F">
        <w:rPr>
          <w:rFonts w:ascii="Times New Roman" w:hAnsi="Times New Roman" w:cs="Times New Roman"/>
          <w:sz w:val="16"/>
          <w:szCs w:val="16"/>
        </w:rPr>
        <w:t>имеющего</w:t>
      </w:r>
      <w:proofErr w:type="gramEnd"/>
      <w:r w:rsidRPr="00746F5F">
        <w:rPr>
          <w:rFonts w:ascii="Times New Roman" w:hAnsi="Times New Roman" w:cs="Times New Roman"/>
          <w:sz w:val="16"/>
          <w:szCs w:val="16"/>
        </w:rPr>
        <w:t xml:space="preserve"> местоположение: __________________________________________________</w:t>
      </w:r>
    </w:p>
    <w:p w:rsidR="00746F5F" w:rsidRPr="00746F5F" w:rsidRDefault="00746F5F" w:rsidP="00746F5F">
      <w:pPr>
        <w:pStyle w:val="ConsPlusNonformat"/>
        <w:jc w:val="both"/>
        <w:rPr>
          <w:rFonts w:ascii="Times New Roman" w:hAnsi="Times New Roman" w:cs="Times New Roman"/>
          <w:sz w:val="16"/>
          <w:szCs w:val="16"/>
        </w:rPr>
      </w:pPr>
      <w:r w:rsidRPr="00746F5F">
        <w:rPr>
          <w:rFonts w:ascii="Times New Roman" w:hAnsi="Times New Roman" w:cs="Times New Roman"/>
          <w:sz w:val="16"/>
          <w:szCs w:val="16"/>
        </w:rPr>
        <w:t xml:space="preserve">___________________________________________________________________________, </w:t>
      </w:r>
    </w:p>
    <w:p w:rsidR="00746F5F" w:rsidRPr="00746F5F" w:rsidRDefault="00746F5F" w:rsidP="00746F5F">
      <w:pPr>
        <w:pStyle w:val="ConsPlusNonformat"/>
        <w:ind w:firstLine="709"/>
        <w:jc w:val="center"/>
        <w:rPr>
          <w:rFonts w:ascii="Times New Roman" w:hAnsi="Times New Roman" w:cs="Times New Roman"/>
          <w:i/>
          <w:sz w:val="16"/>
          <w:szCs w:val="16"/>
        </w:rPr>
      </w:pPr>
      <w:r w:rsidRPr="00746F5F">
        <w:rPr>
          <w:rFonts w:ascii="Times New Roman" w:hAnsi="Times New Roman" w:cs="Times New Roman"/>
          <w:i/>
          <w:sz w:val="16"/>
          <w:szCs w:val="16"/>
        </w:rPr>
        <w:t>(указывается район (городской округ), сельское поселение, улица, дом, литер)</w:t>
      </w:r>
    </w:p>
    <w:p w:rsidR="00746F5F" w:rsidRPr="00746F5F" w:rsidRDefault="00746F5F" w:rsidP="00746F5F">
      <w:pPr>
        <w:pStyle w:val="ConsPlusNonformat"/>
        <w:jc w:val="both"/>
        <w:rPr>
          <w:rFonts w:ascii="Times New Roman" w:hAnsi="Times New Roman" w:cs="Times New Roman"/>
          <w:sz w:val="16"/>
          <w:szCs w:val="16"/>
        </w:rPr>
      </w:pPr>
      <w:r w:rsidRPr="00746F5F">
        <w:rPr>
          <w:rFonts w:ascii="Times New Roman" w:hAnsi="Times New Roman" w:cs="Times New Roman"/>
          <w:sz w:val="16"/>
          <w:szCs w:val="16"/>
        </w:rPr>
        <w:t>площадью ____________ кв. м, для использования в целях: ________________________</w:t>
      </w:r>
    </w:p>
    <w:p w:rsidR="00746F5F" w:rsidRPr="00746F5F" w:rsidRDefault="00746F5F" w:rsidP="00746F5F">
      <w:pPr>
        <w:pStyle w:val="ConsPlusNonformat"/>
        <w:jc w:val="both"/>
        <w:rPr>
          <w:rFonts w:ascii="Times New Roman" w:hAnsi="Times New Roman" w:cs="Times New Roman"/>
          <w:sz w:val="16"/>
          <w:szCs w:val="16"/>
        </w:rPr>
      </w:pPr>
      <w:r w:rsidRPr="00746F5F">
        <w:rPr>
          <w:rFonts w:ascii="Times New Roman" w:hAnsi="Times New Roman" w:cs="Times New Roman"/>
          <w:sz w:val="16"/>
          <w:szCs w:val="16"/>
        </w:rPr>
        <w:t>___________________________________________________________________________.</w:t>
      </w:r>
    </w:p>
    <w:p w:rsidR="00746F5F" w:rsidRPr="00746F5F" w:rsidRDefault="00746F5F" w:rsidP="00746F5F">
      <w:pPr>
        <w:spacing w:after="1" w:line="200" w:lineRule="atLeast"/>
        <w:ind w:firstLine="709"/>
        <w:jc w:val="both"/>
        <w:rPr>
          <w:sz w:val="16"/>
          <w:szCs w:val="16"/>
        </w:rPr>
      </w:pPr>
    </w:p>
    <w:p w:rsidR="00746F5F" w:rsidRPr="00746F5F" w:rsidRDefault="00746F5F" w:rsidP="00746F5F">
      <w:pPr>
        <w:spacing w:after="1" w:line="200" w:lineRule="atLeast"/>
        <w:ind w:firstLine="709"/>
        <w:jc w:val="both"/>
        <w:rPr>
          <w:sz w:val="16"/>
          <w:szCs w:val="16"/>
        </w:rPr>
      </w:pPr>
      <w:r w:rsidRPr="00746F5F">
        <w:rPr>
          <w:sz w:val="16"/>
          <w:szCs w:val="16"/>
        </w:rPr>
        <w:t xml:space="preserve">Заявителю известно, что в соответствии с </w:t>
      </w:r>
      <w:hyperlink r:id="rId62" w:history="1">
        <w:proofErr w:type="spellStart"/>
        <w:r w:rsidRPr="00746F5F">
          <w:rPr>
            <w:sz w:val="16"/>
            <w:szCs w:val="16"/>
          </w:rPr>
          <w:t>пп</w:t>
        </w:r>
        <w:proofErr w:type="spellEnd"/>
        <w:r w:rsidRPr="00746F5F">
          <w:rPr>
            <w:sz w:val="16"/>
            <w:szCs w:val="16"/>
          </w:rPr>
          <w:t>. 4 п. 1 ст. 6</w:t>
        </w:r>
      </w:hyperlink>
      <w:r w:rsidRPr="00746F5F">
        <w:rPr>
          <w:sz w:val="16"/>
          <w:szCs w:val="16"/>
        </w:rPr>
        <w:t xml:space="preserve"> Федерального закона от 27.07.2006 № 152-ФЗ «О персональных данных» </w:t>
      </w:r>
      <w:r w:rsidRPr="00746F5F">
        <w:rPr>
          <w:i/>
          <w:sz w:val="16"/>
          <w:szCs w:val="16"/>
          <w:u w:val="single"/>
        </w:rPr>
        <w:t>наименование ОМС</w:t>
      </w:r>
      <w:r w:rsidRPr="00746F5F">
        <w:rPr>
          <w:sz w:val="16"/>
          <w:szCs w:val="16"/>
        </w:rPr>
        <w:t xml:space="preserve">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746F5F" w:rsidRPr="00746F5F" w:rsidRDefault="00746F5F" w:rsidP="00746F5F">
      <w:pPr>
        <w:pStyle w:val="ConsPlusNonformat"/>
        <w:ind w:firstLine="709"/>
        <w:rPr>
          <w:rFonts w:ascii="Times New Roman" w:hAnsi="Times New Roman" w:cs="Times New Roman"/>
          <w:sz w:val="16"/>
          <w:szCs w:val="16"/>
        </w:rPr>
      </w:pPr>
    </w:p>
    <w:p w:rsidR="00746F5F" w:rsidRPr="00746F5F" w:rsidRDefault="00746F5F" w:rsidP="00746F5F">
      <w:pPr>
        <w:pStyle w:val="ConsPlusNonformat"/>
        <w:ind w:firstLine="709"/>
        <w:rPr>
          <w:rFonts w:ascii="Times New Roman" w:hAnsi="Times New Roman" w:cs="Times New Roman"/>
          <w:sz w:val="16"/>
          <w:szCs w:val="16"/>
        </w:rPr>
      </w:pPr>
      <w:r w:rsidRPr="00746F5F">
        <w:rPr>
          <w:rFonts w:ascii="Times New Roman" w:hAnsi="Times New Roman" w:cs="Times New Roman"/>
          <w:sz w:val="16"/>
          <w:szCs w:val="16"/>
        </w:rPr>
        <w:t>К заявлению прилагаются следующие документы:</w:t>
      </w:r>
    </w:p>
    <w:p w:rsidR="00746F5F" w:rsidRPr="00746F5F" w:rsidRDefault="00746F5F" w:rsidP="00746F5F">
      <w:pPr>
        <w:pStyle w:val="ConsPlusNonformat"/>
        <w:ind w:firstLine="709"/>
        <w:rPr>
          <w:rFonts w:ascii="Times New Roman" w:hAnsi="Times New Roman" w:cs="Times New Roman"/>
          <w:sz w:val="16"/>
          <w:szCs w:val="16"/>
        </w:rPr>
      </w:pPr>
      <w:r w:rsidRPr="00746F5F">
        <w:rPr>
          <w:rFonts w:ascii="Times New Roman" w:hAnsi="Times New Roman" w:cs="Times New Roman"/>
          <w:sz w:val="16"/>
          <w:szCs w:val="16"/>
        </w:rPr>
        <w:t>1. ___________________________________________________________________</w:t>
      </w:r>
    </w:p>
    <w:p w:rsidR="00746F5F" w:rsidRPr="00746F5F" w:rsidRDefault="00746F5F" w:rsidP="00746F5F">
      <w:pPr>
        <w:pStyle w:val="ConsPlusNonformat"/>
        <w:ind w:firstLine="709"/>
        <w:rPr>
          <w:rFonts w:ascii="Times New Roman" w:hAnsi="Times New Roman" w:cs="Times New Roman"/>
          <w:sz w:val="16"/>
          <w:szCs w:val="16"/>
        </w:rPr>
      </w:pPr>
      <w:r w:rsidRPr="00746F5F">
        <w:rPr>
          <w:rFonts w:ascii="Times New Roman" w:hAnsi="Times New Roman" w:cs="Times New Roman"/>
          <w:sz w:val="16"/>
          <w:szCs w:val="16"/>
          <w:lang w:val="en-US"/>
        </w:rPr>
        <w:t>n</w:t>
      </w:r>
      <w:r w:rsidRPr="00746F5F">
        <w:rPr>
          <w:rFonts w:ascii="Times New Roman" w:hAnsi="Times New Roman" w:cs="Times New Roman"/>
          <w:sz w:val="16"/>
          <w:szCs w:val="16"/>
        </w:rPr>
        <w:t>. ___________________________________________________________________</w:t>
      </w:r>
    </w:p>
    <w:p w:rsidR="00746F5F" w:rsidRPr="00746F5F" w:rsidRDefault="00746F5F" w:rsidP="00746F5F">
      <w:pPr>
        <w:spacing w:after="1" w:line="200" w:lineRule="atLeast"/>
        <w:ind w:firstLine="709"/>
        <w:jc w:val="both"/>
        <w:rPr>
          <w:sz w:val="16"/>
          <w:szCs w:val="16"/>
        </w:rPr>
      </w:pPr>
    </w:p>
    <w:p w:rsidR="00746F5F" w:rsidRPr="00746F5F" w:rsidRDefault="00746F5F" w:rsidP="00746F5F">
      <w:pPr>
        <w:pStyle w:val="ConsPlusNonformat"/>
        <w:jc w:val="both"/>
        <w:rPr>
          <w:rFonts w:ascii="Times New Roman" w:hAnsi="Times New Roman"/>
          <w:color w:val="000000"/>
          <w:sz w:val="16"/>
          <w:szCs w:val="16"/>
        </w:rPr>
      </w:pPr>
      <w:r w:rsidRPr="00746F5F">
        <w:rPr>
          <w:rFonts w:ascii="Times New Roman" w:hAnsi="Times New Roman" w:cs="Times New Roman"/>
          <w:sz w:val="16"/>
          <w:szCs w:val="16"/>
        </w:rPr>
        <w:t>Способ получения документов, сопровождающих предоставление муниципальной услуги</w:t>
      </w:r>
      <w:r w:rsidRPr="00746F5F">
        <w:rPr>
          <w:rFonts w:ascii="Times New Roman" w:hAnsi="Times New Roman"/>
          <w:color w:val="000000"/>
          <w:sz w:val="16"/>
          <w:szCs w:val="16"/>
        </w:rPr>
        <w:t>: ____________________________________________________________________</w:t>
      </w:r>
    </w:p>
    <w:p w:rsidR="00746F5F" w:rsidRPr="00746F5F" w:rsidRDefault="00746F5F" w:rsidP="00746F5F">
      <w:pPr>
        <w:pStyle w:val="ConsPlusNonformat"/>
        <w:rPr>
          <w:rFonts w:ascii="Times New Roman" w:hAnsi="Times New Roman" w:cs="Times New Roman"/>
          <w:sz w:val="16"/>
          <w:szCs w:val="16"/>
        </w:rPr>
      </w:pPr>
    </w:p>
    <w:p w:rsidR="00746F5F" w:rsidRPr="00746F5F" w:rsidRDefault="00746F5F" w:rsidP="00746F5F">
      <w:pPr>
        <w:pStyle w:val="ConsPlusNonformat"/>
        <w:jc w:val="both"/>
        <w:rPr>
          <w:rFonts w:ascii="Times New Roman" w:hAnsi="Times New Roman" w:cs="Times New Roman"/>
          <w:sz w:val="16"/>
          <w:szCs w:val="16"/>
        </w:rPr>
      </w:pPr>
      <w:r w:rsidRPr="00746F5F">
        <w:rPr>
          <w:rFonts w:ascii="Times New Roman" w:hAnsi="Times New Roman" w:cs="Times New Roman"/>
          <w:sz w:val="16"/>
          <w:szCs w:val="16"/>
        </w:rPr>
        <w:t>Способ предоставления результата рассмотрения заявления:</w:t>
      </w:r>
    </w:p>
    <w:p w:rsidR="00746F5F" w:rsidRPr="00746F5F" w:rsidRDefault="00746F5F" w:rsidP="00587F56">
      <w:pPr>
        <w:pStyle w:val="ConsPlusNonformat"/>
        <w:numPr>
          <w:ilvl w:val="0"/>
          <w:numId w:val="15"/>
        </w:numPr>
        <w:adjustRightInd w:val="0"/>
        <w:ind w:left="644"/>
        <w:rPr>
          <w:rFonts w:ascii="Times New Roman" w:hAnsi="Times New Roman" w:cs="Times New Roman"/>
          <w:sz w:val="16"/>
          <w:szCs w:val="16"/>
        </w:rPr>
      </w:pPr>
      <w:r w:rsidRPr="00746F5F">
        <w:rPr>
          <w:rFonts w:ascii="Times New Roman" w:hAnsi="Times New Roman" w:cs="Times New Roman"/>
          <w:sz w:val="16"/>
          <w:szCs w:val="16"/>
        </w:rPr>
        <w:t xml:space="preserve">лично </w:t>
      </w:r>
    </w:p>
    <w:p w:rsidR="00746F5F" w:rsidRPr="00746F5F" w:rsidRDefault="00746F5F" w:rsidP="00587F56">
      <w:pPr>
        <w:pStyle w:val="ConsPlusNonformat"/>
        <w:numPr>
          <w:ilvl w:val="0"/>
          <w:numId w:val="15"/>
        </w:numPr>
        <w:adjustRightInd w:val="0"/>
        <w:ind w:left="644"/>
        <w:rPr>
          <w:rFonts w:ascii="Times New Roman" w:hAnsi="Times New Roman" w:cs="Times New Roman"/>
          <w:sz w:val="16"/>
          <w:szCs w:val="16"/>
        </w:rPr>
      </w:pPr>
      <w:r w:rsidRPr="00746F5F">
        <w:rPr>
          <w:rFonts w:ascii="Times New Roman" w:hAnsi="Times New Roman" w:cs="Times New Roman"/>
          <w:sz w:val="16"/>
          <w:szCs w:val="16"/>
        </w:rPr>
        <w:t>почтой</w:t>
      </w:r>
    </w:p>
    <w:p w:rsidR="00746F5F" w:rsidRPr="00746F5F" w:rsidRDefault="00746F5F" w:rsidP="00746F5F">
      <w:pPr>
        <w:pStyle w:val="ConsPlusNonformat"/>
        <w:rPr>
          <w:rFonts w:ascii="Times New Roman" w:hAnsi="Times New Roman" w:cs="Times New Roman"/>
          <w:sz w:val="16"/>
          <w:szCs w:val="16"/>
        </w:rPr>
      </w:pPr>
    </w:p>
    <w:p w:rsidR="00746F5F" w:rsidRPr="00746F5F" w:rsidRDefault="00746F5F" w:rsidP="00746F5F">
      <w:pPr>
        <w:pStyle w:val="ConsPlusNonformat"/>
        <w:rPr>
          <w:rFonts w:ascii="Times New Roman" w:hAnsi="Times New Roman" w:cs="Times New Roman"/>
          <w:sz w:val="16"/>
          <w:szCs w:val="16"/>
        </w:rPr>
      </w:pPr>
    </w:p>
    <w:p w:rsidR="00746F5F" w:rsidRPr="00746F5F" w:rsidRDefault="00746F5F" w:rsidP="00746F5F">
      <w:pPr>
        <w:pStyle w:val="ConsPlusNonformat"/>
        <w:rPr>
          <w:rFonts w:ascii="Times New Roman" w:hAnsi="Times New Roman" w:cs="Times New Roman"/>
          <w:sz w:val="16"/>
          <w:szCs w:val="16"/>
        </w:rPr>
      </w:pPr>
      <w:r w:rsidRPr="00746F5F">
        <w:rPr>
          <w:rFonts w:ascii="Times New Roman" w:hAnsi="Times New Roman" w:cs="Times New Roman"/>
          <w:sz w:val="16"/>
          <w:szCs w:val="16"/>
        </w:rPr>
        <w:t>________________</w:t>
      </w:r>
      <w:r w:rsidRPr="00746F5F">
        <w:rPr>
          <w:rFonts w:ascii="Times New Roman" w:hAnsi="Times New Roman" w:cs="Times New Roman"/>
          <w:sz w:val="16"/>
          <w:szCs w:val="16"/>
        </w:rPr>
        <w:tab/>
      </w:r>
      <w:r w:rsidRPr="00746F5F">
        <w:rPr>
          <w:rFonts w:ascii="Times New Roman" w:hAnsi="Times New Roman" w:cs="Times New Roman"/>
          <w:sz w:val="16"/>
          <w:szCs w:val="16"/>
        </w:rPr>
        <w:tab/>
        <w:t xml:space="preserve">      ______________________</w:t>
      </w:r>
      <w:r w:rsidRPr="00746F5F">
        <w:rPr>
          <w:rFonts w:ascii="Times New Roman" w:hAnsi="Times New Roman" w:cs="Times New Roman"/>
          <w:sz w:val="16"/>
          <w:szCs w:val="16"/>
        </w:rPr>
        <w:tab/>
        <w:t xml:space="preserve">     «___» ________ 20__ г.</w:t>
      </w:r>
    </w:p>
    <w:p w:rsidR="00746F5F" w:rsidRPr="00746F5F" w:rsidRDefault="00746F5F" w:rsidP="00746F5F">
      <w:pPr>
        <w:pStyle w:val="ConsPlusNonformat"/>
        <w:rPr>
          <w:rFonts w:ascii="Times New Roman" w:hAnsi="Times New Roman" w:cs="Times New Roman"/>
          <w:sz w:val="16"/>
          <w:szCs w:val="16"/>
        </w:rPr>
      </w:pPr>
      <w:r w:rsidRPr="00746F5F">
        <w:rPr>
          <w:rFonts w:ascii="Times New Roman" w:hAnsi="Times New Roman" w:cs="Times New Roman"/>
          <w:sz w:val="16"/>
          <w:szCs w:val="16"/>
        </w:rPr>
        <w:t xml:space="preserve">        </w:t>
      </w:r>
      <w:proofErr w:type="gramStart"/>
      <w:r w:rsidRPr="00746F5F">
        <w:rPr>
          <w:rFonts w:ascii="Times New Roman" w:hAnsi="Times New Roman" w:cs="Times New Roman"/>
          <w:sz w:val="16"/>
          <w:szCs w:val="16"/>
        </w:rPr>
        <w:t>(подпись                                    (расшифровка</w:t>
      </w:r>
      <w:proofErr w:type="gramEnd"/>
    </w:p>
    <w:p w:rsidR="00746F5F" w:rsidRPr="00746F5F" w:rsidRDefault="00746F5F" w:rsidP="00746F5F">
      <w:pPr>
        <w:pStyle w:val="ConsPlusNonformat"/>
        <w:rPr>
          <w:rFonts w:ascii="Times New Roman" w:hAnsi="Times New Roman" w:cs="Times New Roman"/>
          <w:sz w:val="16"/>
          <w:szCs w:val="16"/>
        </w:rPr>
      </w:pPr>
      <w:r w:rsidRPr="00746F5F">
        <w:rPr>
          <w:rFonts w:ascii="Times New Roman" w:hAnsi="Times New Roman" w:cs="Times New Roman"/>
          <w:sz w:val="16"/>
          <w:szCs w:val="16"/>
        </w:rPr>
        <w:t xml:space="preserve">        </w:t>
      </w:r>
      <w:proofErr w:type="gramStart"/>
      <w:r w:rsidRPr="00746F5F">
        <w:rPr>
          <w:rFonts w:ascii="Times New Roman" w:hAnsi="Times New Roman" w:cs="Times New Roman"/>
          <w:sz w:val="16"/>
          <w:szCs w:val="16"/>
        </w:rPr>
        <w:t>заявителя)                                      подписи)</w:t>
      </w:r>
      <w:proofErr w:type="gramEnd"/>
    </w:p>
    <w:p w:rsidR="00746F5F" w:rsidRDefault="00746F5F" w:rsidP="00746F5F">
      <w:pPr>
        <w:spacing w:after="1" w:line="200" w:lineRule="atLeast"/>
        <w:ind w:firstLine="709"/>
        <w:jc w:val="both"/>
        <w:rPr>
          <w:sz w:val="24"/>
          <w:szCs w:val="24"/>
        </w:rPr>
      </w:pPr>
    </w:p>
    <w:p w:rsidR="00746F5F" w:rsidRPr="002C2AED" w:rsidRDefault="00746F5F" w:rsidP="00746F5F">
      <w:pPr>
        <w:pStyle w:val="ConsPlusNonformat"/>
        <w:rPr>
          <w:rFonts w:ascii="Times New Roman" w:hAnsi="Times New Roman" w:cs="Times New Roman"/>
          <w:sz w:val="24"/>
          <w:szCs w:val="24"/>
        </w:rPr>
      </w:pPr>
    </w:p>
    <w:p w:rsidR="00746F5F" w:rsidRPr="00746F5F" w:rsidRDefault="00746F5F" w:rsidP="00746F5F">
      <w:pPr>
        <w:ind w:firstLine="709"/>
        <w:jc w:val="right"/>
        <w:rPr>
          <w:sz w:val="16"/>
          <w:szCs w:val="16"/>
        </w:rPr>
      </w:pPr>
      <w:r w:rsidRPr="00746F5F">
        <w:rPr>
          <w:sz w:val="16"/>
          <w:szCs w:val="16"/>
        </w:rPr>
        <w:t>Приложение № 3</w:t>
      </w:r>
    </w:p>
    <w:p w:rsidR="00746F5F" w:rsidRPr="00746F5F" w:rsidRDefault="00746F5F" w:rsidP="00746F5F">
      <w:pPr>
        <w:jc w:val="right"/>
        <w:rPr>
          <w:sz w:val="16"/>
          <w:szCs w:val="16"/>
        </w:rPr>
      </w:pPr>
      <w:r w:rsidRPr="00746F5F">
        <w:rPr>
          <w:sz w:val="16"/>
          <w:szCs w:val="16"/>
        </w:rPr>
        <w:t>к административному регламенту</w:t>
      </w:r>
    </w:p>
    <w:p w:rsidR="00746F5F" w:rsidRPr="00746F5F" w:rsidRDefault="00746F5F" w:rsidP="00746F5F">
      <w:pPr>
        <w:jc w:val="right"/>
        <w:rPr>
          <w:sz w:val="16"/>
          <w:szCs w:val="16"/>
        </w:rPr>
      </w:pPr>
      <w:r w:rsidRPr="00746F5F">
        <w:rPr>
          <w:sz w:val="16"/>
          <w:szCs w:val="16"/>
        </w:rPr>
        <w:t xml:space="preserve">предоставления Администрацией Островского </w:t>
      </w:r>
    </w:p>
    <w:p w:rsidR="00746F5F" w:rsidRPr="00746F5F" w:rsidRDefault="00746F5F" w:rsidP="00746F5F">
      <w:pPr>
        <w:jc w:val="right"/>
        <w:rPr>
          <w:sz w:val="16"/>
          <w:szCs w:val="16"/>
        </w:rPr>
      </w:pPr>
      <w:r w:rsidRPr="00746F5F">
        <w:rPr>
          <w:sz w:val="16"/>
          <w:szCs w:val="16"/>
        </w:rPr>
        <w:t>муниципального района Костромской области</w:t>
      </w:r>
      <w:r w:rsidRPr="00746F5F">
        <w:rPr>
          <w:color w:val="000000"/>
          <w:sz w:val="16"/>
          <w:szCs w:val="16"/>
        </w:rPr>
        <w:t xml:space="preserve"> </w:t>
      </w:r>
      <w:r w:rsidRPr="00746F5F">
        <w:rPr>
          <w:sz w:val="16"/>
          <w:szCs w:val="16"/>
        </w:rPr>
        <w:t>муниципальной</w:t>
      </w:r>
    </w:p>
    <w:p w:rsidR="00746F5F" w:rsidRPr="00746F5F" w:rsidRDefault="00746F5F" w:rsidP="00746F5F">
      <w:pPr>
        <w:ind w:firstLine="540"/>
        <w:jc w:val="right"/>
        <w:rPr>
          <w:iCs/>
          <w:sz w:val="16"/>
          <w:szCs w:val="16"/>
        </w:rPr>
      </w:pPr>
      <w:r w:rsidRPr="00746F5F">
        <w:rPr>
          <w:sz w:val="16"/>
          <w:szCs w:val="16"/>
        </w:rPr>
        <w:t>услуги по п</w:t>
      </w:r>
      <w:r w:rsidRPr="00746F5F">
        <w:rPr>
          <w:iCs/>
          <w:sz w:val="16"/>
          <w:szCs w:val="16"/>
        </w:rPr>
        <w:t>редоставлению земельных участков,</w:t>
      </w:r>
    </w:p>
    <w:p w:rsidR="00746F5F" w:rsidRPr="00746F5F" w:rsidRDefault="00746F5F" w:rsidP="00746F5F">
      <w:pPr>
        <w:ind w:firstLine="540"/>
        <w:jc w:val="right"/>
        <w:rPr>
          <w:iCs/>
          <w:sz w:val="16"/>
          <w:szCs w:val="16"/>
        </w:rPr>
      </w:pPr>
      <w:proofErr w:type="gramStart"/>
      <w:r w:rsidRPr="00746F5F">
        <w:rPr>
          <w:iCs/>
          <w:sz w:val="16"/>
          <w:szCs w:val="16"/>
        </w:rPr>
        <w:t>находящихся</w:t>
      </w:r>
      <w:proofErr w:type="gramEnd"/>
      <w:r w:rsidRPr="00746F5F">
        <w:rPr>
          <w:iCs/>
          <w:sz w:val="16"/>
          <w:szCs w:val="16"/>
        </w:rPr>
        <w:t xml:space="preserve"> в муниципальной собственности,</w:t>
      </w:r>
    </w:p>
    <w:p w:rsidR="00746F5F" w:rsidRPr="00746F5F" w:rsidRDefault="00746F5F" w:rsidP="00746F5F">
      <w:pPr>
        <w:ind w:firstLine="540"/>
        <w:jc w:val="right"/>
        <w:rPr>
          <w:iCs/>
          <w:sz w:val="16"/>
          <w:szCs w:val="16"/>
        </w:rPr>
      </w:pPr>
      <w:r w:rsidRPr="00746F5F">
        <w:rPr>
          <w:iCs/>
          <w:sz w:val="16"/>
          <w:szCs w:val="16"/>
        </w:rPr>
        <w:t xml:space="preserve">и земельных участков, </w:t>
      </w:r>
      <w:proofErr w:type="gramStart"/>
      <w:r w:rsidRPr="00746F5F">
        <w:rPr>
          <w:iCs/>
          <w:sz w:val="16"/>
          <w:szCs w:val="16"/>
        </w:rPr>
        <w:t>государственная</w:t>
      </w:r>
      <w:proofErr w:type="gramEnd"/>
    </w:p>
    <w:p w:rsidR="00746F5F" w:rsidRPr="00746F5F" w:rsidRDefault="00746F5F" w:rsidP="00746F5F">
      <w:pPr>
        <w:ind w:firstLine="540"/>
        <w:jc w:val="right"/>
        <w:rPr>
          <w:iCs/>
          <w:sz w:val="16"/>
          <w:szCs w:val="16"/>
        </w:rPr>
      </w:pPr>
      <w:proofErr w:type="gramStart"/>
      <w:r w:rsidRPr="00746F5F">
        <w:rPr>
          <w:iCs/>
          <w:sz w:val="16"/>
          <w:szCs w:val="16"/>
        </w:rPr>
        <w:t>собственность</w:t>
      </w:r>
      <w:proofErr w:type="gramEnd"/>
      <w:r w:rsidRPr="00746F5F">
        <w:rPr>
          <w:iCs/>
          <w:sz w:val="16"/>
          <w:szCs w:val="16"/>
        </w:rPr>
        <w:t xml:space="preserve"> на которые не разграничена,</w:t>
      </w:r>
    </w:p>
    <w:p w:rsidR="00746F5F" w:rsidRDefault="00746F5F" w:rsidP="00746F5F">
      <w:pPr>
        <w:ind w:firstLine="540"/>
        <w:jc w:val="right"/>
        <w:rPr>
          <w:iCs/>
          <w:sz w:val="16"/>
          <w:szCs w:val="16"/>
        </w:rPr>
      </w:pPr>
      <w:r w:rsidRPr="00746F5F">
        <w:rPr>
          <w:iCs/>
          <w:sz w:val="16"/>
          <w:szCs w:val="16"/>
        </w:rPr>
        <w:t>в собственность или аренду на торгах</w:t>
      </w:r>
    </w:p>
    <w:p w:rsidR="00746F5F" w:rsidRDefault="00746F5F" w:rsidP="00746F5F">
      <w:pPr>
        <w:ind w:firstLine="540"/>
        <w:jc w:val="right"/>
        <w:rPr>
          <w:iCs/>
          <w:sz w:val="16"/>
          <w:szCs w:val="16"/>
        </w:rPr>
      </w:pPr>
    </w:p>
    <w:p w:rsidR="00746F5F" w:rsidRDefault="00746F5F" w:rsidP="00746F5F">
      <w:pPr>
        <w:ind w:firstLine="540"/>
        <w:jc w:val="right"/>
        <w:rPr>
          <w:iCs/>
          <w:sz w:val="16"/>
          <w:szCs w:val="16"/>
        </w:rPr>
      </w:pPr>
    </w:p>
    <w:p w:rsidR="00746F5F" w:rsidRDefault="00746F5F" w:rsidP="00746F5F">
      <w:pPr>
        <w:ind w:firstLine="540"/>
        <w:jc w:val="right"/>
        <w:rPr>
          <w:iCs/>
          <w:sz w:val="16"/>
          <w:szCs w:val="16"/>
        </w:rPr>
      </w:pPr>
    </w:p>
    <w:p w:rsidR="00746F5F" w:rsidRDefault="00746F5F" w:rsidP="00746F5F">
      <w:pPr>
        <w:ind w:firstLine="540"/>
        <w:jc w:val="right"/>
        <w:rPr>
          <w:iCs/>
          <w:sz w:val="16"/>
          <w:szCs w:val="16"/>
        </w:rPr>
      </w:pPr>
    </w:p>
    <w:p w:rsidR="00746F5F" w:rsidRPr="00746F5F" w:rsidRDefault="00746F5F" w:rsidP="00746F5F">
      <w:pPr>
        <w:jc w:val="center"/>
        <w:rPr>
          <w:sz w:val="16"/>
          <w:szCs w:val="16"/>
        </w:rPr>
      </w:pPr>
      <w:r w:rsidRPr="00746F5F">
        <w:rPr>
          <w:sz w:val="16"/>
          <w:szCs w:val="16"/>
        </w:rPr>
        <w:t>Блок-схема</w:t>
      </w:r>
    </w:p>
    <w:p w:rsidR="00746F5F" w:rsidRPr="00980E05" w:rsidRDefault="006D0BB1" w:rsidP="00746F5F">
      <w:pPr>
        <w:jc w:val="center"/>
        <w:rPr>
          <w:sz w:val="24"/>
          <w:szCs w:val="24"/>
        </w:rPr>
      </w:pPr>
      <w:r w:rsidRPr="006D0BB1">
        <w:rPr>
          <w:noProof/>
        </w:rPr>
        <w:pict>
          <v:shape id="Text Box 4" o:spid="_x0000_s1069" type="#_x0000_t202" style="position:absolute;left:0;text-align:left;margin-left:52.95pt;margin-top:3.7pt;width:352.5pt;height:2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Text Box 4">
              <w:txbxContent>
                <w:p w:rsidR="00D70B0E" w:rsidRPr="00746F5F" w:rsidRDefault="00D70B0E" w:rsidP="00746F5F">
                  <w:pPr>
                    <w:jc w:val="center"/>
                    <w:rPr>
                      <w:sz w:val="16"/>
                      <w:szCs w:val="16"/>
                    </w:rPr>
                  </w:pPr>
                  <w:r w:rsidRPr="00746F5F">
                    <w:rPr>
                      <w:sz w:val="16"/>
                      <w:szCs w:val="16"/>
                    </w:rPr>
                    <w:t>Прием и регистрация заявления и документов</w:t>
                  </w:r>
                </w:p>
              </w:txbxContent>
            </v:textbox>
          </v:shape>
        </w:pict>
      </w:r>
    </w:p>
    <w:p w:rsidR="00746F5F" w:rsidRPr="00980E05" w:rsidRDefault="006D0BB1" w:rsidP="00746F5F">
      <w:pPr>
        <w:jc w:val="center"/>
      </w:pPr>
      <w:r>
        <w:rPr>
          <w:noProof/>
        </w:rPr>
        <w:pict>
          <v:shape id="_x0000_s1084" type="#_x0000_t32" style="position:absolute;left:0;text-align:left;margin-left:366.05pt;margin-top:12.9pt;width:.15pt;height:17.5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AutoShape 5" o:spid="_x0000_s1070" type="#_x0000_t32" style="position:absolute;left:0;text-align:left;margin-left:157pt;margin-top:21.7pt;width:17.55pt;height:0;rotation:90;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395138,-1,-395138">
            <v:stroke endarrow="block"/>
          </v:shape>
        </w:pict>
      </w:r>
    </w:p>
    <w:p w:rsidR="00746F5F" w:rsidRPr="00980E05" w:rsidRDefault="00746F5F" w:rsidP="00746F5F">
      <w:pPr>
        <w:jc w:val="center"/>
      </w:pPr>
    </w:p>
    <w:p w:rsidR="00746F5F" w:rsidRPr="00980E05" w:rsidRDefault="006D0BB1" w:rsidP="00746F5F">
      <w:pPr>
        <w:jc w:val="center"/>
      </w:pPr>
      <w:r>
        <w:rPr>
          <w:noProof/>
        </w:rPr>
        <w:pict>
          <v:shape id="_x0000_s1071" type="#_x0000_t202" style="position:absolute;left:0;text-align:left;margin-left:-10.5pt;margin-top:7.45pt;width:301pt;height:26.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071">
              <w:txbxContent>
                <w:p w:rsidR="00D70B0E" w:rsidRPr="00624215" w:rsidRDefault="00D70B0E" w:rsidP="00746F5F">
                  <w:pPr>
                    <w:jc w:val="center"/>
                    <w:rPr>
                      <w:sz w:val="16"/>
                      <w:szCs w:val="16"/>
                    </w:rPr>
                  </w:pPr>
                  <w:r w:rsidRPr="00624215">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r>
        <w:rPr>
          <w:noProof/>
        </w:rPr>
        <w:pict>
          <v:shape id="_x0000_s1083" type="#_x0000_t202" style="position:absolute;left:0;text-align:left;margin-left:304.5pt;margin-top:7.45pt;width:165.95pt;height:65.7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083">
              <w:txbxContent>
                <w:p w:rsidR="00D70B0E" w:rsidRPr="00624215" w:rsidRDefault="00D70B0E" w:rsidP="00746F5F">
                  <w:pPr>
                    <w:jc w:val="center"/>
                    <w:rPr>
                      <w:sz w:val="16"/>
                      <w:szCs w:val="16"/>
                    </w:rPr>
                  </w:pPr>
                  <w:r w:rsidRPr="00624215">
                    <w:rPr>
                      <w:sz w:val="16"/>
                      <w:szCs w:val="16"/>
                    </w:rPr>
                    <w:t>При наличии оснований для отказа в приеме заявления и документов, полученных в форме электронного документа, уведомление об отказе в приеме к рассмотрению заявления и прилагаемых документов</w:t>
                  </w:r>
                </w:p>
              </w:txbxContent>
            </v:textbox>
          </v:shape>
        </w:pict>
      </w:r>
    </w:p>
    <w:p w:rsidR="00746F5F" w:rsidRPr="00980E05" w:rsidRDefault="006D0BB1" w:rsidP="00746F5F">
      <w:pPr>
        <w:jc w:val="center"/>
      </w:pPr>
      <w:r>
        <w:rPr>
          <w:noProof/>
        </w:rPr>
        <w:pict>
          <v:shape id="_x0000_s1087" type="#_x0000_t32" style="position:absolute;left:0;text-align:left;margin-left:259.65pt;margin-top:39.8pt;width:61.65pt;height:0;rotation:9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29092,-1,-129092">
            <v:stroke endarrow="block"/>
          </v:shape>
        </w:pict>
      </w:r>
    </w:p>
    <w:p w:rsidR="00746F5F" w:rsidRPr="00980E05" w:rsidRDefault="00746F5F" w:rsidP="00746F5F">
      <w:pPr>
        <w:tabs>
          <w:tab w:val="center" w:pos="4535"/>
          <w:tab w:val="left" w:pos="7695"/>
        </w:tabs>
      </w:pPr>
      <w:r>
        <w:lastRenderedPageBreak/>
        <w:tab/>
      </w:r>
      <w:r>
        <w:tab/>
      </w:r>
    </w:p>
    <w:p w:rsidR="00746F5F" w:rsidRPr="00980E05" w:rsidRDefault="006D0BB1" w:rsidP="00746F5F">
      <w:pPr>
        <w:jc w:val="center"/>
      </w:pPr>
      <w:r>
        <w:rPr>
          <w:noProof/>
        </w:rPr>
        <w:pict>
          <v:shape id="_x0000_s1072" type="#_x0000_t32" style="position:absolute;left:0;text-align:left;margin-left:129.35pt;margin-top:7.65pt;width:14.45pt;height:0;rotation:9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479983,-1,-479983">
            <v:stroke endarrow="block"/>
          </v:shape>
        </w:pict>
      </w:r>
    </w:p>
    <w:p w:rsidR="00746F5F" w:rsidRPr="00980E05" w:rsidRDefault="006D0BB1" w:rsidP="00746F5F">
      <w:pPr>
        <w:jc w:val="center"/>
      </w:pPr>
      <w:r>
        <w:rPr>
          <w:noProof/>
        </w:rPr>
        <w:pict>
          <v:shape id="Text Box 17" o:spid="_x0000_s1073" type="#_x0000_t202" style="position:absolute;left:0;text-align:left;margin-left:3.55pt;margin-top:6.45pt;width:273.1pt;height:20.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Text Box 17">
              <w:txbxContent>
                <w:p w:rsidR="00D70B0E" w:rsidRPr="00624215" w:rsidRDefault="00D70B0E" w:rsidP="00746F5F">
                  <w:pPr>
                    <w:jc w:val="center"/>
                    <w:rPr>
                      <w:sz w:val="16"/>
                      <w:szCs w:val="16"/>
                    </w:rPr>
                  </w:pPr>
                  <w:r w:rsidRPr="00624215">
                    <w:rPr>
                      <w:sz w:val="16"/>
                      <w:szCs w:val="16"/>
                    </w:rPr>
                    <w:t>Рассмотрение документов</w:t>
                  </w:r>
                </w:p>
              </w:txbxContent>
            </v:textbox>
          </v:shape>
        </w:pict>
      </w:r>
    </w:p>
    <w:p w:rsidR="00746F5F" w:rsidRPr="00980E05" w:rsidRDefault="00746F5F" w:rsidP="00746F5F">
      <w:pPr>
        <w:jc w:val="center"/>
      </w:pPr>
    </w:p>
    <w:p w:rsidR="00746F5F" w:rsidRPr="00980E05" w:rsidRDefault="006D0BB1" w:rsidP="00746F5F">
      <w:pPr>
        <w:jc w:val="center"/>
      </w:pPr>
      <w:r>
        <w:rPr>
          <w:noProof/>
        </w:rPr>
        <w:pict>
          <v:shape id="AutoShape 8" o:spid="_x0000_s1076" type="#_x0000_t32" style="position:absolute;left:0;text-align:left;margin-left:215.35pt;margin-top:4.2pt;width:.15pt;height:17.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AutoShape 6" o:spid="_x0000_s1077" type="#_x0000_t32" style="position:absolute;left:0;text-align:left;margin-left:66.8pt;margin-top:4.2pt;width:0;height:17.5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v:stroke endarrow="block"/>
          </v:shape>
        </w:pict>
      </w:r>
    </w:p>
    <w:p w:rsidR="00746F5F" w:rsidRPr="00980E05" w:rsidRDefault="006D0BB1" w:rsidP="00746F5F">
      <w:pPr>
        <w:jc w:val="center"/>
      </w:pPr>
      <w:r>
        <w:rPr>
          <w:noProof/>
        </w:rPr>
        <w:pict>
          <v:shape id="_x0000_s1088" type="#_x0000_t202" style="position:absolute;left:0;text-align:left;margin-left:285.75pt;margin-top:1.6pt;width:189.55pt;height:48.4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088">
              <w:txbxContent>
                <w:p w:rsidR="00D70B0E" w:rsidRPr="00624215" w:rsidRDefault="00D70B0E" w:rsidP="00746F5F">
                  <w:pPr>
                    <w:jc w:val="center"/>
                    <w:rPr>
                      <w:sz w:val="16"/>
                      <w:szCs w:val="16"/>
                    </w:rPr>
                  </w:pPr>
                  <w:r w:rsidRPr="00624215">
                    <w:rPr>
                      <w:sz w:val="16"/>
                      <w:szCs w:val="16"/>
                    </w:rPr>
                    <w:t xml:space="preserve">При наличии оснований для возврата заявления, уведомление о возврате заявления </w:t>
                  </w:r>
                </w:p>
              </w:txbxContent>
            </v:textbox>
          </v:shape>
        </w:pict>
      </w:r>
      <w:r>
        <w:rPr>
          <w:noProof/>
        </w:rPr>
        <w:pict>
          <v:shape id="Text Box 7" o:spid="_x0000_s1075" type="#_x0000_t202" style="position:absolute;left:0;text-align:left;margin-left:7.8pt;margin-top:10.65pt;width:128.8pt;height:27.4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Text Box 7">
              <w:txbxContent>
                <w:p w:rsidR="00D70B0E" w:rsidRPr="00624215" w:rsidRDefault="00D70B0E" w:rsidP="00746F5F">
                  <w:pPr>
                    <w:jc w:val="center"/>
                    <w:rPr>
                      <w:sz w:val="16"/>
                      <w:szCs w:val="16"/>
                    </w:rPr>
                  </w:pPr>
                  <w:r w:rsidRPr="00624215">
                    <w:rPr>
                      <w:sz w:val="16"/>
                      <w:szCs w:val="16"/>
                    </w:rPr>
                    <w:t>Принятие решения о проведен</w:t>
                  </w:r>
                  <w:proofErr w:type="gramStart"/>
                  <w:r w:rsidRPr="00624215">
                    <w:rPr>
                      <w:sz w:val="16"/>
                      <w:szCs w:val="16"/>
                    </w:rPr>
                    <w:t>ии ау</w:t>
                  </w:r>
                  <w:proofErr w:type="gramEnd"/>
                  <w:r w:rsidRPr="00624215">
                    <w:rPr>
                      <w:sz w:val="16"/>
                      <w:szCs w:val="16"/>
                    </w:rPr>
                    <w:t>кциона</w:t>
                  </w:r>
                </w:p>
              </w:txbxContent>
            </v:textbox>
          </v:shape>
        </w:pict>
      </w:r>
      <w:r>
        <w:rPr>
          <w:noProof/>
        </w:rPr>
        <w:pict>
          <v:shape id="Text Box 9" o:spid="_x0000_s1074" type="#_x0000_t202" style="position:absolute;left:0;text-align:left;margin-left:142.2pt;margin-top:10.65pt;width:138.7pt;height:37.9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Text Box 9">
              <w:txbxContent>
                <w:p w:rsidR="00D70B0E" w:rsidRPr="00624215" w:rsidRDefault="00D70B0E" w:rsidP="00746F5F">
                  <w:pPr>
                    <w:jc w:val="center"/>
                    <w:rPr>
                      <w:sz w:val="16"/>
                      <w:szCs w:val="16"/>
                    </w:rPr>
                  </w:pPr>
                  <w:r w:rsidRPr="00624215">
                    <w:rPr>
                      <w:sz w:val="16"/>
                      <w:szCs w:val="16"/>
                    </w:rPr>
                    <w:t>Принятие решения об отказе в предоставлении муниципальной услуги</w:t>
                  </w:r>
                </w:p>
              </w:txbxContent>
            </v:textbox>
          </v:shape>
        </w:pict>
      </w:r>
    </w:p>
    <w:p w:rsidR="00746F5F" w:rsidRPr="00980E05" w:rsidRDefault="00746F5F" w:rsidP="00746F5F">
      <w:pPr>
        <w:tabs>
          <w:tab w:val="left" w:pos="6240"/>
        </w:tabs>
      </w:pPr>
      <w:r>
        <w:tab/>
      </w:r>
    </w:p>
    <w:p w:rsidR="00746F5F" w:rsidRPr="00980E05" w:rsidRDefault="00746F5F" w:rsidP="00746F5F">
      <w:pPr>
        <w:jc w:val="center"/>
      </w:pPr>
    </w:p>
    <w:p w:rsidR="00746F5F" w:rsidRPr="00980E05" w:rsidRDefault="006D0BB1" w:rsidP="00746F5F">
      <w:pPr>
        <w:jc w:val="center"/>
      </w:pPr>
      <w:r>
        <w:rPr>
          <w:noProof/>
        </w:rPr>
        <w:pict>
          <v:shape id="AutoShape 10" o:spid="_x0000_s1078" type="#_x0000_t32" style="position:absolute;left:0;text-align:left;margin-left:59.25pt;margin-top:19.9pt;width:26.8pt;height:0;rotation:9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adj="-81443,-1,-81443">
            <v:stroke endarrow="block"/>
          </v:shape>
        </w:pict>
      </w:r>
    </w:p>
    <w:p w:rsidR="00746F5F" w:rsidRPr="00980E05" w:rsidRDefault="006D0BB1" w:rsidP="00746F5F">
      <w:pPr>
        <w:jc w:val="cente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80" type="#_x0000_t34" style="position:absolute;left:0;text-align:left;margin-left:280.3pt;margin-top:3.2pt;width:19.2pt;height:17.95pt;rotation:90;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adj=",261908,-347963">
            <v:stroke endarrow="block"/>
          </v:shape>
        </w:pict>
      </w:r>
    </w:p>
    <w:p w:rsidR="00746F5F" w:rsidRPr="00980E05" w:rsidRDefault="006D0BB1" w:rsidP="00746F5F">
      <w:pPr>
        <w:jc w:val="center"/>
      </w:pPr>
      <w:r>
        <w:rPr>
          <w:noProof/>
        </w:rPr>
        <w:pict>
          <v:shape id="Text Box 16" o:spid="_x0000_s1082" type="#_x0000_t202" style="position:absolute;left:0;text-align:left;margin-left:290.5pt;margin-top:10.3pt;width:146.55pt;height:39.9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Text Box 16">
              <w:txbxContent>
                <w:p w:rsidR="00D70B0E" w:rsidRPr="00624215" w:rsidRDefault="00D70B0E" w:rsidP="00746F5F">
                  <w:pPr>
                    <w:jc w:val="center"/>
                    <w:rPr>
                      <w:sz w:val="16"/>
                      <w:szCs w:val="16"/>
                    </w:rPr>
                  </w:pPr>
                  <w:r w:rsidRPr="00624215">
                    <w:rPr>
                      <w:sz w:val="16"/>
                      <w:szCs w:val="16"/>
                    </w:rPr>
                    <w:t xml:space="preserve">Выдача (направление) заявителю акта </w:t>
                  </w:r>
                  <w:r w:rsidRPr="00624215">
                    <w:rPr>
                      <w:i/>
                      <w:sz w:val="16"/>
                      <w:szCs w:val="16"/>
                    </w:rPr>
                    <w:t>ОМС</w:t>
                  </w:r>
                  <w:r w:rsidRPr="00624215">
                    <w:rPr>
                      <w:sz w:val="16"/>
                      <w:szCs w:val="16"/>
                    </w:rPr>
                    <w:t xml:space="preserve"> об отказе в проведен</w:t>
                  </w:r>
                  <w:proofErr w:type="gramStart"/>
                  <w:r w:rsidRPr="00624215">
                    <w:rPr>
                      <w:sz w:val="16"/>
                      <w:szCs w:val="16"/>
                    </w:rPr>
                    <w:t>ии ау</w:t>
                  </w:r>
                  <w:proofErr w:type="gramEnd"/>
                  <w:r w:rsidRPr="00624215">
                    <w:rPr>
                      <w:sz w:val="16"/>
                      <w:szCs w:val="16"/>
                    </w:rPr>
                    <w:t>кциона</w:t>
                  </w:r>
                </w:p>
                <w:p w:rsidR="00D70B0E" w:rsidRDefault="00D70B0E" w:rsidP="00746F5F">
                  <w:pPr>
                    <w:jc w:val="center"/>
                  </w:pPr>
                </w:p>
              </w:txbxContent>
            </v:textbox>
          </v:shape>
        </w:pict>
      </w:r>
      <w:r>
        <w:rPr>
          <w:noProof/>
        </w:rPr>
        <w:pict>
          <v:shape id="Text Box 20" o:spid="_x0000_s1079" type="#_x0000_t202" style="position:absolute;left:0;text-align:left;margin-left:4.4pt;margin-top:10.3pt;width:222.6pt;height:39.9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Text Box 20">
              <w:txbxContent>
                <w:p w:rsidR="00D70B0E" w:rsidRPr="00624215" w:rsidRDefault="00D70B0E" w:rsidP="00746F5F">
                  <w:pPr>
                    <w:jc w:val="center"/>
                    <w:rPr>
                      <w:i/>
                      <w:sz w:val="16"/>
                      <w:szCs w:val="16"/>
                      <w:u w:val="single"/>
                    </w:rPr>
                  </w:pPr>
                  <w:r w:rsidRPr="00624215">
                    <w:rPr>
                      <w:sz w:val="16"/>
                      <w:szCs w:val="16"/>
                    </w:rPr>
                    <w:t>Выдача (направление) заявителю акта о проведен</w:t>
                  </w:r>
                  <w:proofErr w:type="gramStart"/>
                  <w:r w:rsidRPr="00624215">
                    <w:rPr>
                      <w:sz w:val="16"/>
                      <w:szCs w:val="16"/>
                    </w:rPr>
                    <w:t>ии ау</w:t>
                  </w:r>
                  <w:proofErr w:type="gramEnd"/>
                  <w:r w:rsidRPr="00624215">
                    <w:rPr>
                      <w:sz w:val="16"/>
                      <w:szCs w:val="16"/>
                    </w:rPr>
                    <w:t>кциона, передача акта и дела заявителя специалисту, ответственному за проведение аукциона</w:t>
                  </w:r>
                </w:p>
                <w:p w:rsidR="00D70B0E" w:rsidRDefault="00D70B0E" w:rsidP="00746F5F">
                  <w:pPr>
                    <w:jc w:val="center"/>
                  </w:pPr>
                </w:p>
              </w:txbxContent>
            </v:textbox>
          </v:shape>
        </w:pict>
      </w:r>
    </w:p>
    <w:p w:rsidR="00746F5F" w:rsidRPr="00980E05" w:rsidRDefault="00746F5F" w:rsidP="00746F5F"/>
    <w:p w:rsidR="00746F5F" w:rsidRPr="00980E05" w:rsidRDefault="00746F5F" w:rsidP="00746F5F">
      <w:pPr>
        <w:jc w:val="center"/>
      </w:pPr>
    </w:p>
    <w:p w:rsidR="00746F5F" w:rsidRPr="00980E05" w:rsidRDefault="00746F5F" w:rsidP="00746F5F">
      <w:pPr>
        <w:jc w:val="center"/>
      </w:pPr>
    </w:p>
    <w:p w:rsidR="00746F5F" w:rsidRPr="00980E05" w:rsidRDefault="006D0BB1" w:rsidP="00746F5F">
      <w:pPr>
        <w:jc w:val="center"/>
      </w:pPr>
      <w:r>
        <w:rPr>
          <w:noProof/>
        </w:rPr>
        <w:pict>
          <v:shape id="_x0000_s1086" type="#_x0000_t34" style="position:absolute;left:0;text-align:left;margin-left:70.85pt;margin-top:15.4pt;width:22.4pt;height:.05pt;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19577600,-106505">
            <v:stroke endarrow="block"/>
          </v:shape>
        </w:pict>
      </w:r>
    </w:p>
    <w:p w:rsidR="00746F5F" w:rsidRPr="00980E05" w:rsidRDefault="00746F5F" w:rsidP="00746F5F">
      <w:pPr>
        <w:jc w:val="center"/>
      </w:pPr>
    </w:p>
    <w:p w:rsidR="00746F5F" w:rsidRPr="000F027B" w:rsidRDefault="006D0BB1" w:rsidP="00746F5F">
      <w:pPr>
        <w:jc w:val="right"/>
        <w:outlineLvl w:val="1"/>
        <w:rPr>
          <w:sz w:val="24"/>
          <w:szCs w:val="24"/>
        </w:rPr>
      </w:pPr>
      <w:bookmarkStart w:id="24" w:name="Par694"/>
      <w:bookmarkEnd w:id="24"/>
      <w:r w:rsidRPr="006D0BB1">
        <w:rPr>
          <w:noProof/>
        </w:rPr>
        <w:pict>
          <v:shape id="Text Box 2" o:spid="_x0000_s1067" type="#_x0000_t202" style="position:absolute;left:0;text-align:left;margin-left:52.95pt;margin-top:3.65pt;width:352.5pt;height:23.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Text Box 2">
              <w:txbxContent>
                <w:p w:rsidR="00D70B0E" w:rsidRPr="00624215" w:rsidRDefault="00D70B0E" w:rsidP="00746F5F">
                  <w:pPr>
                    <w:pStyle w:val="ConsPlusNonformat"/>
                    <w:jc w:val="center"/>
                    <w:rPr>
                      <w:sz w:val="16"/>
                      <w:szCs w:val="16"/>
                    </w:rPr>
                  </w:pPr>
                  <w:r w:rsidRPr="00624215">
                    <w:rPr>
                      <w:rFonts w:ascii="Times New Roman" w:hAnsi="Times New Roman" w:cs="Times New Roman"/>
                      <w:sz w:val="16"/>
                      <w:szCs w:val="16"/>
                    </w:rPr>
                    <w:t>Проведение аукциона и принятие решения о предоставлении муниципальной услуги</w:t>
                  </w:r>
                </w:p>
              </w:txbxContent>
            </v:textbox>
          </v:shape>
        </w:pict>
      </w:r>
    </w:p>
    <w:p w:rsidR="00746F5F" w:rsidRDefault="006D0BB1" w:rsidP="00746F5F">
      <w:pPr>
        <w:ind w:firstLine="709"/>
        <w:jc w:val="right"/>
        <w:rPr>
          <w:sz w:val="24"/>
          <w:szCs w:val="24"/>
        </w:rPr>
      </w:pPr>
      <w:r w:rsidRPr="006D0BB1">
        <w:rPr>
          <w:noProof/>
        </w:rPr>
        <w:pict>
          <v:shape id="_x0000_s1091" type="#_x0000_t32" style="position:absolute;left:0;text-align:left;margin-left:88.5pt;margin-top:13.7pt;width:0;height:17.5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746F5F" w:rsidRDefault="006D0BB1" w:rsidP="00746F5F">
      <w:pPr>
        <w:jc w:val="right"/>
        <w:rPr>
          <w:sz w:val="24"/>
          <w:szCs w:val="24"/>
        </w:rPr>
      </w:pPr>
      <w:r>
        <w:rPr>
          <w:noProof/>
          <w:sz w:val="24"/>
          <w:szCs w:val="24"/>
        </w:rPr>
        <w:pict>
          <v:shape id="_x0000_s1095" type="#_x0000_t32" style="position:absolute;left:0;text-align:left;margin-left:259.6pt;margin-top:1.4pt;width:0;height:17.5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r w:rsidRPr="006D0BB1">
        <w:rPr>
          <w:noProof/>
        </w:rPr>
        <w:pict>
          <v:shape id="_x0000_s1094" type="#_x0000_t32" style="position:absolute;left:0;text-align:left;margin-left:386.75pt;margin-top:2.45pt;width:0;height:17.5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746F5F" w:rsidRDefault="006D0BB1" w:rsidP="00746F5F">
      <w:pPr>
        <w:jc w:val="right"/>
        <w:rPr>
          <w:sz w:val="24"/>
          <w:szCs w:val="24"/>
        </w:rPr>
      </w:pPr>
      <w:r w:rsidRPr="006D0BB1">
        <w:rPr>
          <w:noProof/>
        </w:rPr>
        <w:pict>
          <v:shape id="_x0000_s1092" type="#_x0000_t202" style="position:absolute;left:0;text-align:left;margin-left:327.45pt;margin-top:6.2pt;width:133.9pt;height:30.8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092">
              <w:txbxContent>
                <w:p w:rsidR="00D70B0E" w:rsidRPr="00624215" w:rsidRDefault="00D70B0E" w:rsidP="00746F5F">
                  <w:pPr>
                    <w:jc w:val="center"/>
                    <w:rPr>
                      <w:sz w:val="16"/>
                      <w:szCs w:val="16"/>
                    </w:rPr>
                  </w:pPr>
                  <w:r w:rsidRPr="00624215">
                    <w:rPr>
                      <w:sz w:val="16"/>
                      <w:szCs w:val="16"/>
                    </w:rPr>
                    <w:t>Уведомление об отказе в проведен</w:t>
                  </w:r>
                  <w:proofErr w:type="gramStart"/>
                  <w:r w:rsidRPr="00624215">
                    <w:rPr>
                      <w:sz w:val="16"/>
                      <w:szCs w:val="16"/>
                    </w:rPr>
                    <w:t>ии ау</w:t>
                  </w:r>
                  <w:proofErr w:type="gramEnd"/>
                  <w:r w:rsidRPr="00624215">
                    <w:rPr>
                      <w:sz w:val="16"/>
                      <w:szCs w:val="16"/>
                    </w:rPr>
                    <w:t>кциона</w:t>
                  </w:r>
                </w:p>
              </w:txbxContent>
            </v:textbox>
          </v:shape>
        </w:pict>
      </w:r>
      <w:r w:rsidRPr="006D0BB1">
        <w:rPr>
          <w:noProof/>
        </w:rPr>
        <w:pict>
          <v:shape id="_x0000_s1093" type="#_x0000_t202" style="position:absolute;left:0;text-align:left;margin-left:182.7pt;margin-top:5.15pt;width:128.5pt;height:40.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093">
              <w:txbxContent>
                <w:p w:rsidR="00D70B0E" w:rsidRPr="00624215" w:rsidRDefault="00D70B0E" w:rsidP="00746F5F">
                  <w:pPr>
                    <w:jc w:val="center"/>
                    <w:rPr>
                      <w:sz w:val="16"/>
                      <w:szCs w:val="16"/>
                    </w:rPr>
                  </w:pPr>
                  <w:r w:rsidRPr="00624215">
                    <w:rPr>
                      <w:sz w:val="16"/>
                      <w:szCs w:val="16"/>
                    </w:rPr>
                    <w:t>Принятие решения об отказе в предоставлении муниципальной услуги</w:t>
                  </w:r>
                </w:p>
              </w:txbxContent>
            </v:textbox>
          </v:shape>
        </w:pict>
      </w:r>
      <w:r w:rsidRPr="006D0BB1">
        <w:rPr>
          <w:noProof/>
        </w:rPr>
        <w:pict>
          <v:shape id="_x0000_s1089" type="#_x0000_t202" style="position:absolute;left:0;text-align:left;margin-left:4.4pt;margin-top:6.2pt;width:139.5pt;height:39.2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089">
              <w:txbxContent>
                <w:p w:rsidR="00D70B0E" w:rsidRPr="00624215" w:rsidRDefault="00D70B0E" w:rsidP="00746F5F">
                  <w:pPr>
                    <w:jc w:val="center"/>
                    <w:rPr>
                      <w:sz w:val="16"/>
                      <w:szCs w:val="16"/>
                    </w:rPr>
                  </w:pPr>
                  <w:r w:rsidRPr="00624215">
                    <w:rPr>
                      <w:sz w:val="16"/>
                      <w:szCs w:val="16"/>
                    </w:rPr>
                    <w:t>Принятие решения о предоставлении муниципальной услуги</w:t>
                  </w:r>
                </w:p>
              </w:txbxContent>
            </v:textbox>
          </v:shape>
        </w:pict>
      </w:r>
    </w:p>
    <w:p w:rsidR="00746F5F" w:rsidRPr="00746F5F" w:rsidRDefault="00746F5F" w:rsidP="00746F5F">
      <w:pPr>
        <w:ind w:firstLine="540"/>
        <w:jc w:val="right"/>
        <w:rPr>
          <w:sz w:val="16"/>
          <w:szCs w:val="16"/>
        </w:rPr>
      </w:pPr>
    </w:p>
    <w:p w:rsidR="009A4072" w:rsidRDefault="006D0BB1" w:rsidP="00746F5F">
      <w:pPr>
        <w:rPr>
          <w:sz w:val="16"/>
          <w:szCs w:val="16"/>
          <w:lang w:eastAsia="zh-CN"/>
        </w:rPr>
      </w:pPr>
      <w:r w:rsidRPr="006D0BB1">
        <w:rPr>
          <w:noProof/>
        </w:rPr>
        <w:pict>
          <v:shape id="_x0000_s1090" type="#_x0000_t34" style="position:absolute;margin-left:381.2pt;margin-top:28.1pt;width:28.1pt;height:.05pt;rotation:9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61568000,-325653">
            <v:stroke endarrow="block"/>
          </v:shape>
        </w:pict>
      </w:r>
      <w:r w:rsidRPr="006D0BB1">
        <w:rPr>
          <w:noProof/>
        </w:rPr>
        <w:pict>
          <v:shape id="AutoShape 3" o:spid="_x0000_s1068" type="#_x0000_t32" style="position:absolute;margin-left:280.9pt;margin-top:22.45pt;width:0;height:17.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v:stroke endarrow="block"/>
          </v:shape>
        </w:pict>
      </w:r>
      <w:r w:rsidRPr="006D0BB1">
        <w:rPr>
          <w:noProof/>
        </w:rPr>
        <w:pict>
          <v:shape id="AutoShape 11" o:spid="_x0000_s1085" type="#_x0000_t32" style="position:absolute;margin-left:94.1pt;margin-top:22.45pt;width:0;height:17.5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r w:rsidRPr="006D0BB1">
        <w:rPr>
          <w:noProof/>
        </w:rPr>
        <w:pict>
          <v:shape id="_x0000_s1096" type="#_x0000_t202" style="position:absolute;margin-left:280.9pt;margin-top:42.2pt;width:139.5pt;height:17.7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096">
              <w:txbxContent>
                <w:p w:rsidR="00D70B0E" w:rsidRPr="00624215" w:rsidRDefault="00D70B0E" w:rsidP="00746F5F">
                  <w:pPr>
                    <w:jc w:val="center"/>
                    <w:rPr>
                      <w:sz w:val="16"/>
                      <w:szCs w:val="16"/>
                    </w:rPr>
                  </w:pPr>
                  <w:r w:rsidRPr="00624215">
                    <w:rPr>
                      <w:sz w:val="16"/>
                      <w:szCs w:val="16"/>
                    </w:rPr>
                    <w:t>Возврат задатка</w:t>
                  </w:r>
                </w:p>
              </w:txbxContent>
            </v:textbox>
          </v:shape>
        </w:pict>
      </w:r>
      <w:r w:rsidRPr="006D0BB1">
        <w:rPr>
          <w:noProof/>
        </w:rPr>
        <w:pict>
          <v:shape id="Text Box 21" o:spid="_x0000_s1081" type="#_x0000_t202" style="position:absolute;margin-left:3.55pt;margin-top:42.2pt;width:225.85pt;height:73.8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Text Box 21">
              <w:txbxContent>
                <w:p w:rsidR="00D70B0E" w:rsidRPr="00624215" w:rsidRDefault="00D70B0E" w:rsidP="00746F5F">
                  <w:pPr>
                    <w:jc w:val="both"/>
                    <w:rPr>
                      <w:sz w:val="16"/>
                      <w:szCs w:val="16"/>
                    </w:rPr>
                  </w:pPr>
                  <w:r w:rsidRPr="00624215">
                    <w:rPr>
                      <w:sz w:val="16"/>
                      <w:szCs w:val="16"/>
                    </w:rPr>
                    <w:t>Выдача (направление) заявителю протокола рассмотрения заявок на участие в аукционе, протокола о результатах аукциона, проекта договора купли-продажи земельного участка либо договора аренды земельного участка (и договора о комплексном освоении территории в случае проведения аукциона в целях предоставления земельного участка в аренду для комплексного освоения)</w:t>
                  </w:r>
                </w:p>
                <w:p w:rsidR="00D70B0E" w:rsidRPr="006040B1" w:rsidRDefault="00D70B0E" w:rsidP="00746F5F">
                  <w:pPr>
                    <w:rPr>
                      <w:sz w:val="24"/>
                      <w:szCs w:val="24"/>
                    </w:rPr>
                  </w:pPr>
                </w:p>
                <w:p w:rsidR="00D70B0E" w:rsidRDefault="00D70B0E" w:rsidP="00746F5F">
                  <w:pPr>
                    <w:rPr>
                      <w:sz w:val="24"/>
                      <w:szCs w:val="24"/>
                    </w:rPr>
                  </w:pPr>
                </w:p>
                <w:p w:rsidR="00D70B0E" w:rsidRPr="006E2213" w:rsidRDefault="00D70B0E" w:rsidP="00746F5F">
                  <w:pPr>
                    <w:rPr>
                      <w:sz w:val="24"/>
                      <w:szCs w:val="24"/>
                    </w:rPr>
                  </w:pPr>
                </w:p>
              </w:txbxContent>
            </v:textbox>
          </v:shape>
        </w:pict>
      </w: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Pr="009A4072" w:rsidRDefault="009A4072" w:rsidP="009A4072">
      <w:pPr>
        <w:rPr>
          <w:sz w:val="16"/>
          <w:szCs w:val="16"/>
          <w:lang w:eastAsia="zh-CN"/>
        </w:rPr>
      </w:pPr>
    </w:p>
    <w:p w:rsidR="009A4072" w:rsidRDefault="009A4072" w:rsidP="009A4072">
      <w:pPr>
        <w:rPr>
          <w:sz w:val="16"/>
          <w:szCs w:val="16"/>
          <w:lang w:eastAsia="zh-CN"/>
        </w:rPr>
      </w:pPr>
    </w:p>
    <w:p w:rsidR="00130926" w:rsidRDefault="00130926" w:rsidP="009A4072">
      <w:pPr>
        <w:tabs>
          <w:tab w:val="left" w:pos="9070"/>
        </w:tabs>
        <w:rPr>
          <w:sz w:val="16"/>
          <w:szCs w:val="16"/>
          <w:lang w:eastAsia="zh-CN"/>
        </w:rPr>
      </w:pPr>
    </w:p>
    <w:p w:rsidR="009A4072" w:rsidRDefault="009A4072" w:rsidP="009A4072">
      <w:pPr>
        <w:tabs>
          <w:tab w:val="left" w:pos="9070"/>
        </w:tabs>
        <w:rPr>
          <w:sz w:val="16"/>
          <w:szCs w:val="16"/>
          <w:lang w:eastAsia="zh-CN"/>
        </w:rPr>
      </w:pPr>
    </w:p>
    <w:p w:rsidR="009A4072" w:rsidRPr="009A4072" w:rsidRDefault="009A4072" w:rsidP="009A4072">
      <w:pPr>
        <w:jc w:val="right"/>
        <w:rPr>
          <w:sz w:val="16"/>
          <w:szCs w:val="16"/>
        </w:rPr>
      </w:pPr>
      <w:r w:rsidRPr="009A4072">
        <w:rPr>
          <w:sz w:val="16"/>
          <w:szCs w:val="16"/>
        </w:rPr>
        <w:t>Приложение № 4</w:t>
      </w:r>
    </w:p>
    <w:p w:rsidR="009A4072" w:rsidRPr="009A4072" w:rsidRDefault="009A4072" w:rsidP="009A4072">
      <w:pPr>
        <w:jc w:val="right"/>
        <w:rPr>
          <w:sz w:val="16"/>
          <w:szCs w:val="16"/>
        </w:rPr>
      </w:pPr>
      <w:r w:rsidRPr="009A4072">
        <w:rPr>
          <w:sz w:val="16"/>
          <w:szCs w:val="16"/>
        </w:rPr>
        <w:t>к административному регламенту</w:t>
      </w:r>
    </w:p>
    <w:p w:rsidR="009A4072" w:rsidRPr="009A4072" w:rsidRDefault="009A4072" w:rsidP="009A4072">
      <w:pPr>
        <w:jc w:val="right"/>
        <w:rPr>
          <w:sz w:val="16"/>
          <w:szCs w:val="16"/>
        </w:rPr>
      </w:pPr>
      <w:r w:rsidRPr="009A4072">
        <w:rPr>
          <w:sz w:val="16"/>
          <w:szCs w:val="16"/>
        </w:rPr>
        <w:t xml:space="preserve">предоставления Администрацией Островского </w:t>
      </w:r>
    </w:p>
    <w:p w:rsidR="009A4072" w:rsidRPr="009A4072" w:rsidRDefault="009A4072" w:rsidP="009A4072">
      <w:pPr>
        <w:jc w:val="right"/>
        <w:rPr>
          <w:sz w:val="16"/>
          <w:szCs w:val="16"/>
        </w:rPr>
      </w:pPr>
      <w:r w:rsidRPr="009A4072">
        <w:rPr>
          <w:sz w:val="16"/>
          <w:szCs w:val="16"/>
        </w:rPr>
        <w:t>муниципального района Костромской области</w:t>
      </w:r>
      <w:r w:rsidRPr="009A4072">
        <w:rPr>
          <w:color w:val="000000"/>
          <w:sz w:val="16"/>
          <w:szCs w:val="16"/>
        </w:rPr>
        <w:t xml:space="preserve"> </w:t>
      </w:r>
      <w:r w:rsidRPr="009A4072">
        <w:rPr>
          <w:sz w:val="16"/>
          <w:szCs w:val="16"/>
        </w:rPr>
        <w:t>муниципальной</w:t>
      </w:r>
    </w:p>
    <w:p w:rsidR="009A4072" w:rsidRPr="009A4072" w:rsidRDefault="009A4072" w:rsidP="009A4072">
      <w:pPr>
        <w:ind w:firstLine="540"/>
        <w:jc w:val="right"/>
        <w:rPr>
          <w:iCs/>
          <w:sz w:val="16"/>
          <w:szCs w:val="16"/>
        </w:rPr>
      </w:pPr>
      <w:r w:rsidRPr="009A4072">
        <w:rPr>
          <w:sz w:val="16"/>
          <w:szCs w:val="16"/>
        </w:rPr>
        <w:t>услуги по п</w:t>
      </w:r>
      <w:r w:rsidRPr="009A4072">
        <w:rPr>
          <w:iCs/>
          <w:sz w:val="16"/>
          <w:szCs w:val="16"/>
        </w:rPr>
        <w:t>редоставлению земельных участков,</w:t>
      </w:r>
    </w:p>
    <w:p w:rsidR="009A4072" w:rsidRPr="009A4072" w:rsidRDefault="009A4072" w:rsidP="009A4072">
      <w:pPr>
        <w:ind w:firstLine="540"/>
        <w:jc w:val="right"/>
        <w:rPr>
          <w:iCs/>
          <w:sz w:val="16"/>
          <w:szCs w:val="16"/>
        </w:rPr>
      </w:pPr>
      <w:proofErr w:type="gramStart"/>
      <w:r w:rsidRPr="009A4072">
        <w:rPr>
          <w:iCs/>
          <w:sz w:val="16"/>
          <w:szCs w:val="16"/>
        </w:rPr>
        <w:t>находящихся</w:t>
      </w:r>
      <w:proofErr w:type="gramEnd"/>
      <w:r w:rsidRPr="009A4072">
        <w:rPr>
          <w:iCs/>
          <w:sz w:val="16"/>
          <w:szCs w:val="16"/>
        </w:rPr>
        <w:t xml:space="preserve"> в муниципальной собственности,</w:t>
      </w:r>
    </w:p>
    <w:p w:rsidR="009A4072" w:rsidRPr="009A4072" w:rsidRDefault="009A4072" w:rsidP="009A4072">
      <w:pPr>
        <w:ind w:firstLine="540"/>
        <w:jc w:val="right"/>
        <w:rPr>
          <w:iCs/>
          <w:sz w:val="16"/>
          <w:szCs w:val="16"/>
        </w:rPr>
      </w:pPr>
      <w:r w:rsidRPr="009A4072">
        <w:rPr>
          <w:iCs/>
          <w:sz w:val="16"/>
          <w:szCs w:val="16"/>
        </w:rPr>
        <w:t xml:space="preserve">и земельных участков, </w:t>
      </w:r>
      <w:proofErr w:type="gramStart"/>
      <w:r w:rsidRPr="009A4072">
        <w:rPr>
          <w:iCs/>
          <w:sz w:val="16"/>
          <w:szCs w:val="16"/>
        </w:rPr>
        <w:t>государственная</w:t>
      </w:r>
      <w:proofErr w:type="gramEnd"/>
    </w:p>
    <w:p w:rsidR="009A4072" w:rsidRPr="009A4072" w:rsidRDefault="009A4072" w:rsidP="009A4072">
      <w:pPr>
        <w:ind w:firstLine="540"/>
        <w:jc w:val="right"/>
        <w:rPr>
          <w:iCs/>
          <w:sz w:val="16"/>
          <w:szCs w:val="16"/>
        </w:rPr>
      </w:pPr>
      <w:proofErr w:type="gramStart"/>
      <w:r w:rsidRPr="009A4072">
        <w:rPr>
          <w:iCs/>
          <w:sz w:val="16"/>
          <w:szCs w:val="16"/>
        </w:rPr>
        <w:t>собственность</w:t>
      </w:r>
      <w:proofErr w:type="gramEnd"/>
      <w:r w:rsidRPr="009A4072">
        <w:rPr>
          <w:iCs/>
          <w:sz w:val="16"/>
          <w:szCs w:val="16"/>
        </w:rPr>
        <w:t xml:space="preserve"> на которые не разграничена,</w:t>
      </w:r>
    </w:p>
    <w:p w:rsidR="009A4072" w:rsidRPr="002320F3" w:rsidRDefault="009A4072" w:rsidP="002320F3">
      <w:pPr>
        <w:ind w:firstLine="540"/>
        <w:jc w:val="right"/>
        <w:rPr>
          <w:sz w:val="28"/>
          <w:szCs w:val="28"/>
        </w:rPr>
      </w:pPr>
      <w:r w:rsidRPr="009A4072">
        <w:rPr>
          <w:iCs/>
          <w:sz w:val="16"/>
          <w:szCs w:val="16"/>
        </w:rPr>
        <w:t>в собственность или аренду на торгах</w:t>
      </w:r>
    </w:p>
    <w:p w:rsidR="009A4072" w:rsidRDefault="009A4072" w:rsidP="009A4072">
      <w:pPr>
        <w:tabs>
          <w:tab w:val="left" w:pos="9070"/>
        </w:tabs>
        <w:rPr>
          <w:sz w:val="16"/>
          <w:szCs w:val="16"/>
          <w:lang w:eastAsia="zh-CN"/>
        </w:rPr>
      </w:pPr>
    </w:p>
    <w:p w:rsidR="009A4072" w:rsidRDefault="009A4072" w:rsidP="009A4072">
      <w:pPr>
        <w:tabs>
          <w:tab w:val="left" w:pos="9070"/>
        </w:tabs>
        <w:rPr>
          <w:sz w:val="16"/>
          <w:szCs w:val="16"/>
          <w:lang w:eastAsia="zh-CN"/>
        </w:rPr>
      </w:pPr>
    </w:p>
    <w:p w:rsidR="009A4072" w:rsidRPr="009A4072" w:rsidRDefault="009A4072" w:rsidP="009A4072">
      <w:pPr>
        <w:spacing w:after="1" w:line="240" w:lineRule="atLeast"/>
        <w:jc w:val="center"/>
        <w:rPr>
          <w:sz w:val="16"/>
          <w:szCs w:val="16"/>
        </w:rPr>
      </w:pPr>
      <w:r w:rsidRPr="009A4072">
        <w:rPr>
          <w:sz w:val="16"/>
          <w:szCs w:val="16"/>
        </w:rPr>
        <w:t>Уведомление о возврате заявления</w:t>
      </w:r>
    </w:p>
    <w:p w:rsidR="009A4072" w:rsidRPr="009A4072" w:rsidRDefault="009A4072" w:rsidP="009A4072">
      <w:pPr>
        <w:spacing w:after="1" w:line="240" w:lineRule="atLeast"/>
        <w:jc w:val="both"/>
        <w:outlineLvl w:val="0"/>
        <w:rPr>
          <w:sz w:val="16"/>
          <w:szCs w:val="16"/>
        </w:rPr>
      </w:pPr>
    </w:p>
    <w:p w:rsidR="009A4072" w:rsidRPr="009A4072" w:rsidRDefault="009A4072" w:rsidP="009A4072">
      <w:pPr>
        <w:spacing w:after="1" w:line="200" w:lineRule="atLeast"/>
        <w:ind w:firstLine="709"/>
        <w:jc w:val="both"/>
        <w:rPr>
          <w:sz w:val="16"/>
          <w:szCs w:val="16"/>
        </w:rPr>
      </w:pPr>
      <w:r w:rsidRPr="009A4072">
        <w:rPr>
          <w:sz w:val="16"/>
          <w:szCs w:val="16"/>
        </w:rPr>
        <w:t>Администрация Островского муниципального района Костромской области</w:t>
      </w:r>
      <w:r w:rsidRPr="009A4072">
        <w:rPr>
          <w:color w:val="000000"/>
          <w:sz w:val="16"/>
          <w:szCs w:val="16"/>
        </w:rPr>
        <w:t xml:space="preserve"> </w:t>
      </w:r>
      <w:r w:rsidRPr="009A4072">
        <w:rPr>
          <w:sz w:val="16"/>
          <w:szCs w:val="16"/>
        </w:rPr>
        <w:t xml:space="preserve">в соответствии </w:t>
      </w:r>
      <w:proofErr w:type="gramStart"/>
      <w:r w:rsidRPr="009A4072">
        <w:rPr>
          <w:sz w:val="16"/>
          <w:szCs w:val="16"/>
        </w:rPr>
        <w:t>с</w:t>
      </w:r>
      <w:proofErr w:type="gramEnd"/>
      <w:r w:rsidRPr="009A4072">
        <w:rPr>
          <w:sz w:val="16"/>
          <w:szCs w:val="16"/>
        </w:rPr>
        <w:t>: _____________________________________________________________,</w:t>
      </w:r>
    </w:p>
    <w:p w:rsidR="009A4072" w:rsidRPr="009A4072" w:rsidRDefault="009A4072" w:rsidP="009A4072">
      <w:pPr>
        <w:spacing w:after="1" w:line="200" w:lineRule="atLeast"/>
        <w:jc w:val="both"/>
        <w:rPr>
          <w:sz w:val="16"/>
          <w:szCs w:val="16"/>
        </w:rPr>
      </w:pPr>
      <w:r w:rsidRPr="009A4072">
        <w:rPr>
          <w:sz w:val="16"/>
          <w:szCs w:val="16"/>
        </w:rPr>
        <w:t>___________________________________________________________________________,</w:t>
      </w:r>
    </w:p>
    <w:p w:rsidR="009A4072" w:rsidRPr="009A4072" w:rsidRDefault="009A4072" w:rsidP="009A4072">
      <w:pPr>
        <w:spacing w:after="1" w:line="200" w:lineRule="atLeast"/>
        <w:jc w:val="both"/>
        <w:rPr>
          <w:sz w:val="16"/>
          <w:szCs w:val="16"/>
        </w:rPr>
      </w:pPr>
      <w:r w:rsidRPr="009A4072">
        <w:rPr>
          <w:sz w:val="16"/>
          <w:szCs w:val="16"/>
        </w:rPr>
        <w:t>___________________________________________________________________________</w:t>
      </w:r>
    </w:p>
    <w:p w:rsidR="009A4072" w:rsidRPr="009A4072" w:rsidRDefault="009A4072" w:rsidP="009A4072">
      <w:pPr>
        <w:spacing w:after="1" w:line="200" w:lineRule="atLeast"/>
        <w:jc w:val="both"/>
        <w:rPr>
          <w:sz w:val="16"/>
          <w:szCs w:val="16"/>
        </w:rPr>
      </w:pPr>
      <w:r w:rsidRPr="009A4072">
        <w:rPr>
          <w:sz w:val="16"/>
          <w:szCs w:val="16"/>
        </w:rPr>
        <w:t>возвращает заявление:________________________________________________________</w:t>
      </w:r>
    </w:p>
    <w:p w:rsidR="009A4072" w:rsidRPr="009A4072" w:rsidRDefault="009A4072" w:rsidP="009A4072">
      <w:pPr>
        <w:spacing w:after="1" w:line="200" w:lineRule="atLeast"/>
        <w:jc w:val="center"/>
        <w:rPr>
          <w:sz w:val="16"/>
          <w:szCs w:val="16"/>
        </w:rPr>
      </w:pPr>
      <w:r w:rsidRPr="009A4072">
        <w:rPr>
          <w:sz w:val="16"/>
          <w:szCs w:val="16"/>
        </w:rPr>
        <w:t xml:space="preserve">                                    (Ф.И.О. заявителя/наименование юридического лица)</w:t>
      </w:r>
    </w:p>
    <w:p w:rsidR="009A4072" w:rsidRPr="009A4072" w:rsidRDefault="009A4072" w:rsidP="009A4072">
      <w:pPr>
        <w:spacing w:after="1" w:line="200" w:lineRule="atLeast"/>
        <w:jc w:val="both"/>
        <w:rPr>
          <w:sz w:val="16"/>
          <w:szCs w:val="16"/>
        </w:rPr>
      </w:pPr>
      <w:r w:rsidRPr="009A4072">
        <w:rPr>
          <w:sz w:val="16"/>
          <w:szCs w:val="16"/>
        </w:rPr>
        <w:t>о __________________________________________________________________________</w:t>
      </w:r>
    </w:p>
    <w:p w:rsidR="009A4072" w:rsidRPr="009A4072" w:rsidRDefault="009A4072" w:rsidP="009A4072">
      <w:pPr>
        <w:spacing w:after="1" w:line="200" w:lineRule="atLeast"/>
        <w:jc w:val="both"/>
        <w:rPr>
          <w:sz w:val="16"/>
          <w:szCs w:val="16"/>
        </w:rPr>
      </w:pPr>
      <w:r w:rsidRPr="009A4072">
        <w:rPr>
          <w:sz w:val="16"/>
          <w:szCs w:val="16"/>
        </w:rPr>
        <w:t xml:space="preserve">по причине (причинам): </w:t>
      </w:r>
    </w:p>
    <w:p w:rsidR="009A4072" w:rsidRPr="009A4072" w:rsidRDefault="009A4072" w:rsidP="009A4072">
      <w:pPr>
        <w:spacing w:after="1" w:line="200" w:lineRule="atLeast"/>
        <w:jc w:val="both"/>
        <w:rPr>
          <w:sz w:val="16"/>
          <w:szCs w:val="16"/>
        </w:rPr>
      </w:pPr>
      <w:r w:rsidRPr="009A4072">
        <w:rPr>
          <w:sz w:val="16"/>
          <w:szCs w:val="16"/>
        </w:rPr>
        <w:t>1._________________________________________________________________________,</w:t>
      </w:r>
    </w:p>
    <w:p w:rsidR="009A4072" w:rsidRPr="009A4072" w:rsidRDefault="009A4072" w:rsidP="009A4072">
      <w:pPr>
        <w:spacing w:after="1" w:line="200" w:lineRule="atLeast"/>
        <w:jc w:val="both"/>
        <w:rPr>
          <w:sz w:val="16"/>
          <w:szCs w:val="16"/>
        </w:rPr>
      </w:pPr>
      <w:proofErr w:type="spellStart"/>
      <w:r w:rsidRPr="009A4072">
        <w:rPr>
          <w:sz w:val="16"/>
          <w:szCs w:val="16"/>
        </w:rPr>
        <w:t>n</w:t>
      </w:r>
      <w:proofErr w:type="spellEnd"/>
      <w:r w:rsidRPr="009A4072">
        <w:rPr>
          <w:sz w:val="16"/>
          <w:szCs w:val="16"/>
        </w:rPr>
        <w:t>. _________________________________________________________________________.</w:t>
      </w:r>
    </w:p>
    <w:p w:rsidR="009A4072" w:rsidRPr="009A4072" w:rsidRDefault="009A4072" w:rsidP="009A4072">
      <w:pPr>
        <w:spacing w:after="1" w:line="200" w:lineRule="atLeast"/>
        <w:jc w:val="both"/>
        <w:rPr>
          <w:sz w:val="16"/>
          <w:szCs w:val="16"/>
        </w:rPr>
      </w:pPr>
    </w:p>
    <w:p w:rsidR="009A4072" w:rsidRPr="009A4072" w:rsidRDefault="009A4072" w:rsidP="009A4072">
      <w:pPr>
        <w:spacing w:after="1" w:line="200" w:lineRule="atLeast"/>
        <w:jc w:val="both"/>
        <w:rPr>
          <w:sz w:val="16"/>
          <w:szCs w:val="16"/>
        </w:rPr>
      </w:pPr>
      <w:r w:rsidRPr="009A4072">
        <w:rPr>
          <w:sz w:val="16"/>
          <w:szCs w:val="16"/>
        </w:rPr>
        <w:t>Регистрационный номер _______________________ дата __________________________</w:t>
      </w:r>
    </w:p>
    <w:p w:rsidR="009A4072" w:rsidRPr="009A4072" w:rsidRDefault="009A4072" w:rsidP="009A4072">
      <w:pPr>
        <w:spacing w:after="1" w:line="200" w:lineRule="atLeast"/>
        <w:jc w:val="both"/>
        <w:rPr>
          <w:sz w:val="16"/>
          <w:szCs w:val="16"/>
        </w:rPr>
      </w:pPr>
    </w:p>
    <w:p w:rsidR="009A4072" w:rsidRPr="009A4072" w:rsidRDefault="009A4072" w:rsidP="009A4072">
      <w:pPr>
        <w:spacing w:after="1" w:line="200" w:lineRule="atLeast"/>
        <w:jc w:val="both"/>
        <w:rPr>
          <w:sz w:val="16"/>
          <w:szCs w:val="16"/>
        </w:rPr>
      </w:pPr>
      <w:r w:rsidRPr="009A4072">
        <w:rPr>
          <w:sz w:val="16"/>
          <w:szCs w:val="16"/>
        </w:rPr>
        <w:t xml:space="preserve">Глава Островского муниципального района </w:t>
      </w:r>
    </w:p>
    <w:p w:rsidR="009A4072" w:rsidRPr="009A4072" w:rsidRDefault="009A4072" w:rsidP="009A4072">
      <w:pPr>
        <w:spacing w:after="1" w:line="200" w:lineRule="atLeast"/>
        <w:jc w:val="both"/>
        <w:rPr>
          <w:sz w:val="16"/>
          <w:szCs w:val="16"/>
        </w:rPr>
      </w:pPr>
      <w:r w:rsidRPr="009A4072">
        <w:rPr>
          <w:sz w:val="16"/>
          <w:szCs w:val="16"/>
        </w:rPr>
        <w:t>Костромской области  ______________________________ /_______________________/</w:t>
      </w:r>
    </w:p>
    <w:p w:rsidR="009A4072" w:rsidRPr="009A4072" w:rsidRDefault="009A4072" w:rsidP="009A4072">
      <w:pPr>
        <w:spacing w:after="1" w:line="200" w:lineRule="atLeast"/>
        <w:jc w:val="both"/>
        <w:rPr>
          <w:sz w:val="16"/>
          <w:szCs w:val="16"/>
        </w:rPr>
      </w:pPr>
      <w:r w:rsidRPr="009A4072">
        <w:rPr>
          <w:sz w:val="16"/>
          <w:szCs w:val="16"/>
        </w:rPr>
        <w:t xml:space="preserve">                                                      (подпись)                            (расшифровка подписи)</w:t>
      </w:r>
    </w:p>
    <w:p w:rsidR="009A4072" w:rsidRPr="009A4072" w:rsidRDefault="009A4072" w:rsidP="009A4072">
      <w:pPr>
        <w:tabs>
          <w:tab w:val="left" w:pos="9070"/>
        </w:tabs>
        <w:rPr>
          <w:sz w:val="16"/>
          <w:szCs w:val="16"/>
          <w:lang w:eastAsia="zh-CN"/>
        </w:rPr>
      </w:pPr>
    </w:p>
    <w:p w:rsidR="002320F3" w:rsidRPr="002651FA" w:rsidRDefault="002320F3" w:rsidP="002320F3">
      <w:pPr>
        <w:jc w:val="center"/>
        <w:rPr>
          <w:sz w:val="16"/>
          <w:szCs w:val="16"/>
        </w:rPr>
      </w:pPr>
      <w:r w:rsidRPr="002651FA">
        <w:rPr>
          <w:sz w:val="16"/>
          <w:szCs w:val="16"/>
        </w:rPr>
        <w:t>*      *      *      *      *      *      *</w:t>
      </w:r>
    </w:p>
    <w:p w:rsidR="002320F3" w:rsidRPr="002320F3" w:rsidRDefault="002320F3" w:rsidP="002320F3">
      <w:pPr>
        <w:pStyle w:val="Standard"/>
        <w:tabs>
          <w:tab w:val="left" w:pos="720"/>
          <w:tab w:val="left" w:pos="900"/>
          <w:tab w:val="left" w:pos="5040"/>
        </w:tabs>
        <w:jc w:val="center"/>
        <w:rPr>
          <w:sz w:val="16"/>
          <w:szCs w:val="16"/>
        </w:rPr>
      </w:pPr>
      <w:r w:rsidRPr="002320F3">
        <w:rPr>
          <w:noProof/>
          <w:sz w:val="16"/>
          <w:szCs w:val="16"/>
          <w:lang w:eastAsia="ru-RU"/>
        </w:rPr>
        <w:lastRenderedPageBreak/>
        <w:drawing>
          <wp:inline distT="0" distB="0" distL="0" distR="0">
            <wp:extent cx="748030" cy="90233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02335"/>
                    </a:xfrm>
                    <a:prstGeom prst="rect">
                      <a:avLst/>
                    </a:prstGeom>
                    <a:solidFill>
                      <a:srgbClr val="FFFFFF"/>
                    </a:solidFill>
                    <a:ln w="9525">
                      <a:noFill/>
                      <a:miter lim="800000"/>
                      <a:headEnd/>
                      <a:tailEnd/>
                    </a:ln>
                  </pic:spPr>
                </pic:pic>
              </a:graphicData>
            </a:graphic>
          </wp:inline>
        </w:drawing>
      </w:r>
    </w:p>
    <w:p w:rsidR="002320F3" w:rsidRPr="002320F3" w:rsidRDefault="002320F3" w:rsidP="002320F3">
      <w:pPr>
        <w:pStyle w:val="Standard"/>
        <w:tabs>
          <w:tab w:val="left" w:pos="5040"/>
        </w:tabs>
        <w:jc w:val="center"/>
        <w:rPr>
          <w:sz w:val="16"/>
          <w:szCs w:val="16"/>
        </w:rPr>
      </w:pPr>
    </w:p>
    <w:p w:rsidR="002320F3" w:rsidRPr="002320F3" w:rsidRDefault="002320F3" w:rsidP="002320F3">
      <w:pPr>
        <w:pStyle w:val="Standard"/>
        <w:tabs>
          <w:tab w:val="left" w:pos="5040"/>
        </w:tabs>
        <w:jc w:val="center"/>
        <w:rPr>
          <w:sz w:val="16"/>
          <w:szCs w:val="16"/>
        </w:rPr>
      </w:pPr>
      <w:r w:rsidRPr="002320F3">
        <w:rPr>
          <w:sz w:val="16"/>
          <w:szCs w:val="16"/>
        </w:rPr>
        <w:t>ПОСТАНОВЛЕНИЕ</w:t>
      </w:r>
    </w:p>
    <w:p w:rsidR="002320F3" w:rsidRPr="002320F3" w:rsidRDefault="002320F3" w:rsidP="002320F3">
      <w:pPr>
        <w:pStyle w:val="Standard"/>
        <w:jc w:val="center"/>
        <w:rPr>
          <w:sz w:val="16"/>
          <w:szCs w:val="16"/>
        </w:rPr>
      </w:pPr>
    </w:p>
    <w:p w:rsidR="002320F3" w:rsidRPr="002320F3" w:rsidRDefault="002320F3" w:rsidP="002320F3">
      <w:pPr>
        <w:pStyle w:val="Standard"/>
        <w:jc w:val="center"/>
        <w:rPr>
          <w:sz w:val="16"/>
          <w:szCs w:val="16"/>
        </w:rPr>
      </w:pPr>
      <w:r w:rsidRPr="002320F3">
        <w:rPr>
          <w:sz w:val="16"/>
          <w:szCs w:val="16"/>
        </w:rPr>
        <w:t>АДМИНИСТРАЦИЯ ОСТРОВСКОГО  МУНИЦИПАЛЬНОГО РАЙОНА</w:t>
      </w:r>
    </w:p>
    <w:p w:rsidR="002320F3" w:rsidRPr="002320F3" w:rsidRDefault="002320F3" w:rsidP="002320F3">
      <w:pPr>
        <w:pStyle w:val="Standard"/>
        <w:jc w:val="center"/>
        <w:rPr>
          <w:sz w:val="16"/>
          <w:szCs w:val="16"/>
        </w:rPr>
      </w:pPr>
      <w:r w:rsidRPr="002320F3">
        <w:rPr>
          <w:sz w:val="16"/>
          <w:szCs w:val="16"/>
        </w:rPr>
        <w:t>КОСТРОМСКОЙ ОБЛАСТИ</w:t>
      </w:r>
    </w:p>
    <w:p w:rsidR="002320F3" w:rsidRPr="002320F3" w:rsidRDefault="002320F3" w:rsidP="002320F3">
      <w:pPr>
        <w:pStyle w:val="Standard"/>
        <w:jc w:val="right"/>
        <w:rPr>
          <w:bCs/>
          <w:color w:val="800000"/>
          <w:sz w:val="16"/>
          <w:szCs w:val="16"/>
        </w:rPr>
      </w:pPr>
    </w:p>
    <w:p w:rsidR="002320F3" w:rsidRPr="002320F3" w:rsidRDefault="002320F3" w:rsidP="002320F3">
      <w:pPr>
        <w:pStyle w:val="Standard"/>
        <w:tabs>
          <w:tab w:val="left" w:pos="340"/>
          <w:tab w:val="left" w:pos="1300"/>
        </w:tabs>
        <w:jc w:val="right"/>
        <w:rPr>
          <w:sz w:val="16"/>
          <w:szCs w:val="16"/>
        </w:rPr>
      </w:pPr>
    </w:p>
    <w:p w:rsidR="002320F3" w:rsidRPr="002320F3" w:rsidRDefault="002320F3" w:rsidP="002320F3">
      <w:pPr>
        <w:pStyle w:val="Standard"/>
        <w:tabs>
          <w:tab w:val="left" w:pos="340"/>
          <w:tab w:val="left" w:pos="1300"/>
        </w:tabs>
        <w:rPr>
          <w:sz w:val="16"/>
          <w:szCs w:val="16"/>
        </w:rPr>
      </w:pPr>
      <w:r w:rsidRPr="002320F3">
        <w:rPr>
          <w:sz w:val="16"/>
          <w:szCs w:val="16"/>
        </w:rPr>
        <w:t xml:space="preserve">от    17 мая    2018 г.                            № 284                                    п. </w:t>
      </w:r>
      <w:proofErr w:type="gramStart"/>
      <w:r w:rsidRPr="002320F3">
        <w:rPr>
          <w:sz w:val="16"/>
          <w:szCs w:val="16"/>
        </w:rPr>
        <w:t>Островское</w:t>
      </w:r>
      <w:proofErr w:type="gramEnd"/>
    </w:p>
    <w:p w:rsidR="002320F3" w:rsidRPr="002320F3" w:rsidRDefault="002320F3" w:rsidP="002320F3">
      <w:pPr>
        <w:pStyle w:val="Standard"/>
        <w:tabs>
          <w:tab w:val="left" w:pos="340"/>
          <w:tab w:val="left" w:pos="1300"/>
        </w:tabs>
        <w:rPr>
          <w:sz w:val="16"/>
          <w:szCs w:val="16"/>
        </w:rPr>
      </w:pPr>
    </w:p>
    <w:p w:rsidR="002320F3" w:rsidRPr="002320F3" w:rsidRDefault="002320F3" w:rsidP="002320F3">
      <w:pPr>
        <w:ind w:firstLine="709"/>
        <w:jc w:val="center"/>
        <w:rPr>
          <w:bCs/>
          <w:sz w:val="16"/>
          <w:szCs w:val="16"/>
        </w:rPr>
      </w:pPr>
      <w:r w:rsidRPr="002320F3">
        <w:rPr>
          <w:sz w:val="16"/>
          <w:szCs w:val="16"/>
        </w:rPr>
        <w:t xml:space="preserve">Об утверждении административного регламента </w:t>
      </w:r>
      <w:r w:rsidRPr="002320F3">
        <w:rPr>
          <w:bCs/>
          <w:sz w:val="16"/>
          <w:szCs w:val="16"/>
        </w:rPr>
        <w:t>предоставления Администрацией Островского муниципального района Костромской области</w:t>
      </w:r>
      <w:r w:rsidRPr="002320F3">
        <w:rPr>
          <w:i/>
          <w:iCs/>
          <w:sz w:val="16"/>
          <w:szCs w:val="16"/>
        </w:rPr>
        <w:t xml:space="preserve"> </w:t>
      </w:r>
      <w:r w:rsidRPr="002320F3">
        <w:rPr>
          <w:iCs/>
          <w:sz w:val="16"/>
          <w:szCs w:val="16"/>
        </w:rPr>
        <w:t xml:space="preserve">муниципальной услуги по предоставлению в собственность или аренду </w:t>
      </w:r>
      <w:r w:rsidRPr="002320F3">
        <w:rPr>
          <w:bCs/>
          <w:sz w:val="16"/>
          <w:szCs w:val="16"/>
        </w:rPr>
        <w:t>земельных участков,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w:t>
      </w:r>
    </w:p>
    <w:p w:rsidR="002320F3" w:rsidRPr="002320F3" w:rsidRDefault="002320F3" w:rsidP="002320F3">
      <w:pPr>
        <w:jc w:val="center"/>
        <w:rPr>
          <w:bCs/>
          <w:sz w:val="16"/>
          <w:szCs w:val="16"/>
        </w:rPr>
      </w:pPr>
    </w:p>
    <w:p w:rsidR="002320F3" w:rsidRPr="002320F3" w:rsidRDefault="002320F3" w:rsidP="002320F3">
      <w:pPr>
        <w:snapToGrid w:val="0"/>
        <w:ind w:firstLine="709"/>
        <w:jc w:val="both"/>
        <w:rPr>
          <w:sz w:val="16"/>
          <w:szCs w:val="16"/>
        </w:rPr>
      </w:pPr>
      <w:r w:rsidRPr="002320F3">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2320F3" w:rsidRPr="002320F3" w:rsidRDefault="002320F3" w:rsidP="002320F3">
      <w:pPr>
        <w:ind w:firstLine="720"/>
        <w:jc w:val="both"/>
        <w:rPr>
          <w:sz w:val="16"/>
          <w:szCs w:val="16"/>
        </w:rPr>
      </w:pPr>
    </w:p>
    <w:p w:rsidR="002320F3" w:rsidRPr="002320F3" w:rsidRDefault="002320F3" w:rsidP="002320F3">
      <w:pPr>
        <w:ind w:firstLine="720"/>
        <w:jc w:val="both"/>
        <w:rPr>
          <w:sz w:val="16"/>
          <w:szCs w:val="16"/>
        </w:rPr>
      </w:pPr>
      <w:r w:rsidRPr="002320F3">
        <w:rPr>
          <w:sz w:val="16"/>
          <w:szCs w:val="16"/>
        </w:rPr>
        <w:t>ПОСТАНОВЛЯЕТ:</w:t>
      </w:r>
    </w:p>
    <w:p w:rsidR="002320F3" w:rsidRPr="002320F3" w:rsidRDefault="002320F3" w:rsidP="002320F3">
      <w:pPr>
        <w:ind w:firstLine="720"/>
        <w:jc w:val="both"/>
        <w:rPr>
          <w:sz w:val="16"/>
          <w:szCs w:val="16"/>
        </w:rPr>
      </w:pPr>
    </w:p>
    <w:p w:rsidR="002320F3" w:rsidRPr="002320F3" w:rsidRDefault="002320F3" w:rsidP="00587F56">
      <w:pPr>
        <w:pStyle w:val="aa"/>
        <w:widowControl w:val="0"/>
        <w:numPr>
          <w:ilvl w:val="0"/>
          <w:numId w:val="14"/>
        </w:numPr>
        <w:autoSpaceDE w:val="0"/>
        <w:autoSpaceDN w:val="0"/>
        <w:adjustRightInd w:val="0"/>
        <w:ind w:left="357" w:firstLine="0"/>
        <w:rPr>
          <w:rFonts w:ascii="Times New Roman" w:hAnsi="Times New Roman"/>
          <w:sz w:val="16"/>
          <w:szCs w:val="16"/>
        </w:rPr>
      </w:pPr>
      <w:r w:rsidRPr="002320F3">
        <w:rPr>
          <w:rFonts w:ascii="Times New Roman" w:hAnsi="Times New Roman"/>
          <w:sz w:val="16"/>
          <w:szCs w:val="16"/>
        </w:rPr>
        <w:t xml:space="preserve">Утвердить прилагаемый административный регламент </w:t>
      </w:r>
      <w:r w:rsidRPr="002320F3">
        <w:rPr>
          <w:rFonts w:ascii="Times New Roman" w:hAnsi="Times New Roman"/>
          <w:bCs/>
          <w:sz w:val="16"/>
          <w:szCs w:val="16"/>
        </w:rPr>
        <w:t>предоставления администрацией Островского муниципального района Костромской области</w:t>
      </w:r>
      <w:r w:rsidRPr="002320F3">
        <w:rPr>
          <w:rFonts w:ascii="Times New Roman" w:hAnsi="Times New Roman"/>
          <w:i/>
          <w:iCs/>
          <w:sz w:val="16"/>
          <w:szCs w:val="16"/>
        </w:rPr>
        <w:t xml:space="preserve">  </w:t>
      </w:r>
      <w:r w:rsidRPr="002320F3">
        <w:rPr>
          <w:rFonts w:ascii="Times New Roman" w:hAnsi="Times New Roman"/>
          <w:iCs/>
          <w:sz w:val="16"/>
          <w:szCs w:val="16"/>
        </w:rPr>
        <w:t xml:space="preserve">муниципальной услуги по предоставлению в собственность или аренду </w:t>
      </w:r>
      <w:r w:rsidRPr="002320F3">
        <w:rPr>
          <w:rFonts w:ascii="Times New Roman" w:hAnsi="Times New Roman"/>
          <w:bCs/>
          <w:sz w:val="16"/>
          <w:szCs w:val="16"/>
        </w:rPr>
        <w:t>земельных участков,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w:t>
      </w:r>
      <w:r w:rsidRPr="002320F3">
        <w:rPr>
          <w:rFonts w:ascii="Times New Roman" w:hAnsi="Times New Roman"/>
          <w:iCs/>
          <w:sz w:val="16"/>
          <w:szCs w:val="16"/>
        </w:rPr>
        <w:t xml:space="preserve"> (далее – Административный регламент).</w:t>
      </w:r>
    </w:p>
    <w:p w:rsidR="002320F3" w:rsidRPr="002320F3" w:rsidRDefault="002320F3" w:rsidP="00587F56">
      <w:pPr>
        <w:pStyle w:val="aa"/>
        <w:numPr>
          <w:ilvl w:val="0"/>
          <w:numId w:val="14"/>
        </w:numPr>
        <w:snapToGrid w:val="0"/>
        <w:ind w:left="357" w:firstLine="0"/>
        <w:rPr>
          <w:rFonts w:ascii="Times New Roman" w:hAnsi="Times New Roman"/>
          <w:sz w:val="16"/>
          <w:szCs w:val="16"/>
        </w:rPr>
      </w:pPr>
      <w:proofErr w:type="gramStart"/>
      <w:r w:rsidRPr="002320F3">
        <w:rPr>
          <w:rFonts w:ascii="Times New Roman" w:hAnsi="Times New Roman"/>
          <w:sz w:val="16"/>
          <w:szCs w:val="16"/>
        </w:rPr>
        <w:t xml:space="preserve">Положения Административного регламента, утвержденного </w:t>
      </w:r>
      <w:hyperlink r:id="rId63" w:history="1">
        <w:r w:rsidRPr="002320F3">
          <w:rPr>
            <w:rFonts w:ascii="Times New Roman" w:hAnsi="Times New Roman"/>
            <w:sz w:val="16"/>
            <w:szCs w:val="16"/>
          </w:rPr>
          <w:t>пунктом 1</w:t>
        </w:r>
      </w:hyperlink>
      <w:r w:rsidRPr="002320F3">
        <w:rPr>
          <w:rFonts w:ascii="Times New Roman" w:hAnsi="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по </w:t>
      </w:r>
      <w:r w:rsidRPr="002320F3">
        <w:rPr>
          <w:rFonts w:ascii="Times New Roman" w:hAnsi="Times New Roman"/>
          <w:iCs/>
          <w:sz w:val="16"/>
          <w:szCs w:val="16"/>
        </w:rPr>
        <w:t xml:space="preserve">предоставлению в собственность или аренду </w:t>
      </w:r>
      <w:r w:rsidRPr="002320F3">
        <w:rPr>
          <w:rFonts w:ascii="Times New Roman" w:hAnsi="Times New Roman"/>
          <w:bCs/>
          <w:sz w:val="16"/>
          <w:szCs w:val="16"/>
        </w:rPr>
        <w:t>земельных участков, находящихся в муниципальной</w:t>
      </w:r>
      <w:proofErr w:type="gramEnd"/>
      <w:r w:rsidRPr="002320F3">
        <w:rPr>
          <w:rFonts w:ascii="Times New Roman" w:hAnsi="Times New Roman"/>
          <w:bCs/>
          <w:sz w:val="16"/>
          <w:szCs w:val="16"/>
        </w:rPr>
        <w:t xml:space="preserve"> собственности и земельных участков, государственная собственность на которые не разграничена, на которых расположены здания, сооружения</w:t>
      </w:r>
      <w:r w:rsidRPr="002320F3">
        <w:rPr>
          <w:rFonts w:ascii="Times New Roman" w:hAnsi="Times New Roman"/>
          <w:iCs/>
          <w:sz w:val="16"/>
          <w:szCs w:val="16"/>
        </w:rPr>
        <w:t>.</w:t>
      </w:r>
    </w:p>
    <w:p w:rsidR="002320F3" w:rsidRPr="002320F3" w:rsidRDefault="002320F3" w:rsidP="00587F56">
      <w:pPr>
        <w:pStyle w:val="aa"/>
        <w:numPr>
          <w:ilvl w:val="0"/>
          <w:numId w:val="14"/>
        </w:numPr>
        <w:autoSpaceDE w:val="0"/>
        <w:autoSpaceDN w:val="0"/>
        <w:adjustRightInd w:val="0"/>
        <w:ind w:left="357" w:firstLine="0"/>
        <w:rPr>
          <w:rFonts w:ascii="Times New Roman" w:hAnsi="Times New Roman"/>
          <w:sz w:val="16"/>
          <w:szCs w:val="16"/>
        </w:rPr>
      </w:pPr>
      <w:proofErr w:type="gramStart"/>
      <w:r w:rsidRPr="002320F3">
        <w:rPr>
          <w:rFonts w:ascii="Times New Roman" w:hAnsi="Times New Roman"/>
          <w:sz w:val="16"/>
          <w:szCs w:val="16"/>
        </w:rPr>
        <w:t xml:space="preserve">Положения Административного регламента, утвержденного </w:t>
      </w:r>
      <w:hyperlink r:id="rId64" w:history="1">
        <w:r w:rsidRPr="002320F3">
          <w:rPr>
            <w:rFonts w:ascii="Times New Roman" w:hAnsi="Times New Roman"/>
            <w:sz w:val="16"/>
            <w:szCs w:val="16"/>
          </w:rPr>
          <w:t>пунктом 1</w:t>
        </w:r>
      </w:hyperlink>
      <w:r w:rsidRPr="002320F3">
        <w:rPr>
          <w:rFonts w:ascii="Times New Roman" w:hAnsi="Times New Roman"/>
          <w:sz w:val="16"/>
          <w:szCs w:val="16"/>
        </w:rPr>
        <w:t xml:space="preserve"> настоящего постановления, в части предоставления муниципальной услуги </w:t>
      </w:r>
      <w:r w:rsidRPr="002320F3">
        <w:rPr>
          <w:rFonts w:ascii="Times New Roman" w:hAnsi="Times New Roman"/>
          <w:iCs/>
          <w:sz w:val="16"/>
          <w:szCs w:val="16"/>
        </w:rPr>
        <w:t xml:space="preserve">по предоставлению в собственность или аренду </w:t>
      </w:r>
      <w:r w:rsidRPr="002320F3">
        <w:rPr>
          <w:rFonts w:ascii="Times New Roman" w:hAnsi="Times New Roman"/>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 </w:t>
      </w:r>
      <w:r w:rsidRPr="002320F3">
        <w:rPr>
          <w:rFonts w:ascii="Times New Roman" w:hAnsi="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w:t>
      </w:r>
      <w:proofErr w:type="gramEnd"/>
      <w:r w:rsidRPr="002320F3">
        <w:rPr>
          <w:rFonts w:ascii="Times New Roman" w:hAnsi="Times New Roman"/>
          <w:sz w:val="16"/>
          <w:szCs w:val="16"/>
        </w:rPr>
        <w:t xml:space="preserve"> района к данному информационному ресурсу.</w:t>
      </w:r>
    </w:p>
    <w:p w:rsidR="002320F3" w:rsidRPr="002320F3" w:rsidRDefault="002320F3" w:rsidP="00587F56">
      <w:pPr>
        <w:pStyle w:val="aa"/>
        <w:numPr>
          <w:ilvl w:val="0"/>
          <w:numId w:val="14"/>
        </w:numPr>
        <w:autoSpaceDE w:val="0"/>
        <w:ind w:left="357" w:firstLine="0"/>
        <w:rPr>
          <w:rFonts w:ascii="Times New Roman" w:eastAsia="Times New Roman CYR" w:hAnsi="Times New Roman"/>
          <w:sz w:val="16"/>
          <w:szCs w:val="16"/>
        </w:rPr>
      </w:pPr>
      <w:proofErr w:type="gramStart"/>
      <w:r w:rsidRPr="002320F3">
        <w:rPr>
          <w:rFonts w:ascii="Times New Roman" w:eastAsia="Times New Roman CYR" w:hAnsi="Times New Roman"/>
          <w:sz w:val="16"/>
          <w:szCs w:val="16"/>
        </w:rPr>
        <w:t>Контроль за</w:t>
      </w:r>
      <w:proofErr w:type="gramEnd"/>
      <w:r w:rsidRPr="002320F3">
        <w:rPr>
          <w:rFonts w:ascii="Times New Roman" w:eastAsia="Times New Roman CYR" w:hAnsi="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2320F3" w:rsidRPr="002320F3" w:rsidRDefault="002320F3" w:rsidP="00587F56">
      <w:pPr>
        <w:pStyle w:val="aa"/>
        <w:numPr>
          <w:ilvl w:val="0"/>
          <w:numId w:val="14"/>
        </w:numPr>
        <w:autoSpaceDE w:val="0"/>
        <w:ind w:left="357" w:firstLine="0"/>
        <w:rPr>
          <w:rFonts w:ascii="Times New Roman" w:eastAsia="Times New Roman CYR" w:hAnsi="Times New Roman"/>
          <w:sz w:val="16"/>
          <w:szCs w:val="16"/>
        </w:rPr>
      </w:pPr>
      <w:r w:rsidRPr="002320F3">
        <w:rPr>
          <w:rFonts w:ascii="Times New Roman" w:eastAsia="Times New Roman CYR" w:hAnsi="Times New Roman"/>
          <w:sz w:val="16"/>
          <w:szCs w:val="16"/>
        </w:rPr>
        <w:t>Настоящее постановление вступает в силу с ____________.2018 г. и подлежит официальному опубликованию в информационном бюллетене «Районные новости».</w:t>
      </w:r>
    </w:p>
    <w:p w:rsidR="002320F3" w:rsidRPr="002320F3" w:rsidRDefault="002320F3" w:rsidP="002320F3">
      <w:pPr>
        <w:jc w:val="both"/>
        <w:rPr>
          <w:rFonts w:eastAsia="Times New Roman CYR"/>
          <w:sz w:val="16"/>
          <w:szCs w:val="16"/>
        </w:rPr>
      </w:pPr>
    </w:p>
    <w:p w:rsidR="002320F3" w:rsidRPr="002320F3" w:rsidRDefault="002320F3" w:rsidP="002320F3">
      <w:pPr>
        <w:jc w:val="both"/>
        <w:rPr>
          <w:rFonts w:eastAsia="Times New Roman CYR"/>
          <w:sz w:val="16"/>
          <w:szCs w:val="16"/>
        </w:rPr>
      </w:pPr>
    </w:p>
    <w:p w:rsidR="002320F3" w:rsidRPr="002320F3" w:rsidRDefault="002320F3" w:rsidP="002320F3">
      <w:pPr>
        <w:jc w:val="both"/>
        <w:rPr>
          <w:rFonts w:eastAsia="Times New Roman CYR"/>
          <w:sz w:val="16"/>
          <w:szCs w:val="16"/>
        </w:rPr>
      </w:pPr>
    </w:p>
    <w:p w:rsidR="002320F3" w:rsidRPr="002320F3" w:rsidRDefault="002320F3" w:rsidP="002320F3">
      <w:pPr>
        <w:jc w:val="both"/>
        <w:rPr>
          <w:rFonts w:eastAsia="Times New Roman CYR"/>
          <w:sz w:val="16"/>
          <w:szCs w:val="16"/>
        </w:rPr>
      </w:pPr>
    </w:p>
    <w:p w:rsidR="002320F3" w:rsidRPr="002320F3" w:rsidRDefault="002320F3" w:rsidP="002320F3">
      <w:pPr>
        <w:jc w:val="both"/>
        <w:rPr>
          <w:sz w:val="16"/>
          <w:szCs w:val="16"/>
        </w:rPr>
      </w:pPr>
      <w:r w:rsidRPr="002320F3">
        <w:rPr>
          <w:sz w:val="16"/>
          <w:szCs w:val="16"/>
        </w:rPr>
        <w:t>Глава Островского муниципального района</w:t>
      </w:r>
    </w:p>
    <w:p w:rsidR="002320F3" w:rsidRPr="002320F3" w:rsidRDefault="002320F3" w:rsidP="002320F3">
      <w:pPr>
        <w:jc w:val="both"/>
        <w:rPr>
          <w:sz w:val="16"/>
          <w:szCs w:val="16"/>
        </w:rPr>
      </w:pPr>
      <w:r w:rsidRPr="002320F3">
        <w:rPr>
          <w:sz w:val="16"/>
          <w:szCs w:val="16"/>
        </w:rPr>
        <w:t>Костромской области                                                                       Г.А. Полякова</w:t>
      </w:r>
    </w:p>
    <w:p w:rsidR="002320F3" w:rsidRPr="002320F3" w:rsidRDefault="002320F3" w:rsidP="002320F3">
      <w:pPr>
        <w:jc w:val="both"/>
        <w:rPr>
          <w:sz w:val="16"/>
          <w:szCs w:val="16"/>
        </w:rPr>
      </w:pPr>
    </w:p>
    <w:p w:rsidR="002320F3" w:rsidRPr="002320F3" w:rsidRDefault="002320F3" w:rsidP="002320F3">
      <w:pPr>
        <w:jc w:val="both"/>
        <w:rPr>
          <w:sz w:val="16"/>
          <w:szCs w:val="16"/>
        </w:rPr>
      </w:pPr>
    </w:p>
    <w:p w:rsidR="002320F3" w:rsidRPr="002320F3" w:rsidRDefault="002320F3" w:rsidP="002320F3">
      <w:pPr>
        <w:jc w:val="both"/>
        <w:rPr>
          <w:sz w:val="16"/>
          <w:szCs w:val="16"/>
        </w:rPr>
      </w:pPr>
    </w:p>
    <w:p w:rsidR="002320F3" w:rsidRPr="002320F3" w:rsidRDefault="002320F3" w:rsidP="002320F3">
      <w:pPr>
        <w:jc w:val="right"/>
        <w:outlineLvl w:val="0"/>
        <w:rPr>
          <w:sz w:val="16"/>
          <w:szCs w:val="16"/>
        </w:rPr>
      </w:pPr>
      <w:r w:rsidRPr="002320F3">
        <w:rPr>
          <w:sz w:val="16"/>
          <w:szCs w:val="16"/>
        </w:rPr>
        <w:t>Утвержден</w:t>
      </w:r>
    </w:p>
    <w:p w:rsidR="002320F3" w:rsidRPr="002320F3" w:rsidRDefault="002320F3" w:rsidP="002320F3">
      <w:pPr>
        <w:ind w:firstLine="709"/>
        <w:jc w:val="right"/>
        <w:rPr>
          <w:sz w:val="16"/>
          <w:szCs w:val="16"/>
        </w:rPr>
      </w:pPr>
      <w:r w:rsidRPr="002320F3">
        <w:rPr>
          <w:sz w:val="16"/>
          <w:szCs w:val="16"/>
        </w:rPr>
        <w:t xml:space="preserve">Постановлением администрации </w:t>
      </w:r>
    </w:p>
    <w:p w:rsidR="002320F3" w:rsidRPr="002320F3" w:rsidRDefault="002320F3" w:rsidP="002320F3">
      <w:pPr>
        <w:ind w:firstLine="709"/>
        <w:jc w:val="right"/>
        <w:rPr>
          <w:sz w:val="16"/>
          <w:szCs w:val="16"/>
        </w:rPr>
      </w:pPr>
      <w:r w:rsidRPr="002320F3">
        <w:rPr>
          <w:sz w:val="16"/>
          <w:szCs w:val="16"/>
        </w:rPr>
        <w:t xml:space="preserve">Островского муниципального района  </w:t>
      </w:r>
    </w:p>
    <w:p w:rsidR="002320F3" w:rsidRPr="002320F3" w:rsidRDefault="002320F3" w:rsidP="002320F3">
      <w:pPr>
        <w:ind w:firstLine="709"/>
        <w:jc w:val="right"/>
        <w:rPr>
          <w:sz w:val="16"/>
          <w:szCs w:val="16"/>
        </w:rPr>
      </w:pPr>
      <w:r w:rsidRPr="002320F3">
        <w:rPr>
          <w:sz w:val="16"/>
          <w:szCs w:val="16"/>
        </w:rPr>
        <w:t>Костромской области</w:t>
      </w:r>
    </w:p>
    <w:p w:rsidR="002320F3" w:rsidRPr="002320F3" w:rsidRDefault="002320F3" w:rsidP="002320F3">
      <w:pPr>
        <w:ind w:firstLine="709"/>
        <w:jc w:val="right"/>
        <w:rPr>
          <w:rFonts w:cs="Calibri"/>
          <w:sz w:val="16"/>
          <w:szCs w:val="16"/>
        </w:rPr>
      </w:pPr>
      <w:r w:rsidRPr="002320F3">
        <w:rPr>
          <w:sz w:val="16"/>
          <w:szCs w:val="16"/>
        </w:rPr>
        <w:t>от «____» ____ 201__ года № ____</w:t>
      </w:r>
    </w:p>
    <w:p w:rsidR="002320F3" w:rsidRPr="002320F3" w:rsidRDefault="002320F3" w:rsidP="002320F3">
      <w:pPr>
        <w:ind w:firstLine="709"/>
        <w:jc w:val="right"/>
        <w:rPr>
          <w:b/>
          <w:bCs/>
          <w:sz w:val="16"/>
          <w:szCs w:val="16"/>
        </w:rPr>
      </w:pPr>
    </w:p>
    <w:p w:rsidR="002320F3" w:rsidRPr="002320F3" w:rsidRDefault="002320F3" w:rsidP="002320F3">
      <w:pPr>
        <w:ind w:firstLine="709"/>
        <w:jc w:val="center"/>
        <w:rPr>
          <w:b/>
          <w:bCs/>
          <w:sz w:val="16"/>
          <w:szCs w:val="16"/>
        </w:rPr>
      </w:pPr>
    </w:p>
    <w:p w:rsidR="002320F3" w:rsidRPr="002320F3" w:rsidRDefault="002320F3" w:rsidP="002320F3">
      <w:pPr>
        <w:ind w:firstLine="709"/>
        <w:jc w:val="center"/>
        <w:rPr>
          <w:bCs/>
          <w:sz w:val="16"/>
          <w:szCs w:val="16"/>
        </w:rPr>
      </w:pPr>
      <w:r w:rsidRPr="002320F3">
        <w:rPr>
          <w:bCs/>
          <w:sz w:val="16"/>
          <w:szCs w:val="16"/>
        </w:rPr>
        <w:t>Административный регламент</w:t>
      </w:r>
    </w:p>
    <w:p w:rsidR="002320F3" w:rsidRPr="002320F3" w:rsidRDefault="002320F3" w:rsidP="002320F3">
      <w:pPr>
        <w:ind w:firstLine="709"/>
        <w:jc w:val="center"/>
        <w:rPr>
          <w:bCs/>
          <w:sz w:val="16"/>
          <w:szCs w:val="16"/>
        </w:rPr>
      </w:pPr>
      <w:r w:rsidRPr="002320F3">
        <w:rPr>
          <w:bCs/>
          <w:sz w:val="16"/>
          <w:szCs w:val="16"/>
        </w:rPr>
        <w:t>предоставления Администрацией Островского муниципального района Костромской области</w:t>
      </w:r>
      <w:r w:rsidRPr="002320F3">
        <w:rPr>
          <w:i/>
          <w:iCs/>
          <w:sz w:val="16"/>
          <w:szCs w:val="16"/>
        </w:rPr>
        <w:t xml:space="preserve"> </w:t>
      </w:r>
      <w:r w:rsidRPr="002320F3">
        <w:rPr>
          <w:iCs/>
          <w:sz w:val="16"/>
          <w:szCs w:val="16"/>
        </w:rPr>
        <w:t xml:space="preserve">муниципальной услуги по предоставлению в собственность или аренду </w:t>
      </w:r>
      <w:r w:rsidRPr="002320F3">
        <w:rPr>
          <w:bCs/>
          <w:sz w:val="16"/>
          <w:szCs w:val="16"/>
        </w:rPr>
        <w:t>земельных участков,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w:t>
      </w:r>
    </w:p>
    <w:p w:rsidR="002320F3" w:rsidRPr="002320F3" w:rsidRDefault="002320F3" w:rsidP="002320F3">
      <w:pPr>
        <w:ind w:firstLine="709"/>
        <w:jc w:val="center"/>
        <w:rPr>
          <w:sz w:val="16"/>
          <w:szCs w:val="16"/>
        </w:rPr>
      </w:pPr>
    </w:p>
    <w:p w:rsidR="002320F3" w:rsidRPr="002320F3" w:rsidRDefault="002320F3" w:rsidP="002320F3">
      <w:pPr>
        <w:ind w:firstLine="709"/>
        <w:jc w:val="center"/>
        <w:rPr>
          <w:sz w:val="16"/>
          <w:szCs w:val="16"/>
        </w:rPr>
      </w:pPr>
      <w:r w:rsidRPr="002320F3">
        <w:rPr>
          <w:sz w:val="16"/>
          <w:szCs w:val="16"/>
        </w:rPr>
        <w:t>Раздел 1. Общие положения</w:t>
      </w:r>
    </w:p>
    <w:p w:rsidR="002320F3" w:rsidRPr="002320F3" w:rsidRDefault="002320F3" w:rsidP="002320F3">
      <w:pPr>
        <w:ind w:firstLine="709"/>
        <w:jc w:val="center"/>
        <w:rPr>
          <w:sz w:val="16"/>
          <w:szCs w:val="16"/>
        </w:rPr>
      </w:pPr>
    </w:p>
    <w:p w:rsidR="002320F3" w:rsidRPr="002320F3" w:rsidRDefault="002320F3" w:rsidP="002320F3">
      <w:pPr>
        <w:ind w:firstLine="709"/>
        <w:jc w:val="both"/>
        <w:rPr>
          <w:sz w:val="16"/>
          <w:szCs w:val="16"/>
        </w:rPr>
      </w:pPr>
      <w:r w:rsidRPr="002320F3">
        <w:rPr>
          <w:sz w:val="16"/>
          <w:szCs w:val="16"/>
        </w:rPr>
        <w:t xml:space="preserve">1. </w:t>
      </w:r>
      <w:proofErr w:type="gramStart"/>
      <w:r w:rsidRPr="002320F3">
        <w:rPr>
          <w:sz w:val="16"/>
          <w:szCs w:val="16"/>
        </w:rPr>
        <w:t xml:space="preserve">Административный регламент предоставления </w:t>
      </w:r>
      <w:r w:rsidRPr="002320F3">
        <w:rPr>
          <w:bCs/>
          <w:sz w:val="16"/>
          <w:szCs w:val="16"/>
        </w:rPr>
        <w:t>Администрацией Островского муниципального района Костромской области</w:t>
      </w:r>
      <w:r w:rsidRPr="002320F3">
        <w:rPr>
          <w:sz w:val="16"/>
          <w:szCs w:val="16"/>
        </w:rPr>
        <w:t xml:space="preserve"> муниципальной услуги по предоставлению </w:t>
      </w:r>
      <w:r w:rsidRPr="002320F3">
        <w:rPr>
          <w:bCs/>
          <w:sz w:val="16"/>
          <w:szCs w:val="16"/>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на которых расположены здания, сооружения </w:t>
      </w:r>
      <w:r w:rsidRPr="002320F3">
        <w:rPr>
          <w:sz w:val="16"/>
          <w:szCs w:val="16"/>
        </w:rPr>
        <w:t xml:space="preserve"> (далее -  административный регламент) регулирует отношения, связанные с оформлением прав на земельные участки, </w:t>
      </w:r>
      <w:r w:rsidRPr="002320F3">
        <w:rPr>
          <w:bCs/>
          <w:sz w:val="16"/>
          <w:szCs w:val="16"/>
        </w:rPr>
        <w:t>находящиеся в муниципальной собственности и земельные участки, государственная собственность на которые не разграничена</w:t>
      </w:r>
      <w:r w:rsidRPr="002320F3">
        <w:rPr>
          <w:sz w:val="16"/>
          <w:szCs w:val="16"/>
        </w:rPr>
        <w:t>, устанавливает сроки</w:t>
      </w:r>
      <w:proofErr w:type="gramEnd"/>
      <w:r w:rsidRPr="002320F3">
        <w:rPr>
          <w:sz w:val="16"/>
          <w:szCs w:val="16"/>
        </w:rPr>
        <w:t xml:space="preserve"> </w:t>
      </w:r>
      <w:proofErr w:type="gramStart"/>
      <w:r w:rsidRPr="002320F3">
        <w:rPr>
          <w:sz w:val="16"/>
          <w:szCs w:val="16"/>
        </w:rPr>
        <w:t xml:space="preserve">и последовательность административных процедур (действий) при осуществлении полномочий по предоставлению в собственность или аренду земельных участков, </w:t>
      </w:r>
      <w:r w:rsidRPr="002320F3">
        <w:rPr>
          <w:bCs/>
          <w:sz w:val="16"/>
          <w:szCs w:val="16"/>
        </w:rPr>
        <w:t>находящихся в муниципальной собственности и земельных участков, государственная собственность на которые не разграничена,</w:t>
      </w:r>
      <w:r w:rsidRPr="002320F3">
        <w:rPr>
          <w:sz w:val="16"/>
          <w:szCs w:val="16"/>
        </w:rPr>
        <w:t xml:space="preserve"> на которых расположены здания, сооружения</w:t>
      </w:r>
      <w:r w:rsidRPr="002320F3">
        <w:rPr>
          <w:bCs/>
          <w:sz w:val="16"/>
          <w:szCs w:val="16"/>
        </w:rPr>
        <w:t>, п</w:t>
      </w:r>
      <w:r w:rsidRPr="002320F3">
        <w:rPr>
          <w:sz w:val="16"/>
          <w:szCs w:val="16"/>
        </w:rPr>
        <w:t xml:space="preserve">орядок взаимодействия между </w:t>
      </w:r>
      <w:r w:rsidRPr="002320F3">
        <w:rPr>
          <w:bCs/>
          <w:sz w:val="16"/>
          <w:szCs w:val="16"/>
        </w:rPr>
        <w:t>Администрацией Островского муниципального района Костромской области</w:t>
      </w:r>
      <w:r w:rsidRPr="002320F3">
        <w:rPr>
          <w:i/>
          <w:iCs/>
          <w:sz w:val="16"/>
          <w:szCs w:val="16"/>
        </w:rPr>
        <w:t xml:space="preserve"> </w:t>
      </w:r>
      <w:r w:rsidRPr="002320F3">
        <w:rPr>
          <w:sz w:val="16"/>
          <w:szCs w:val="16"/>
        </w:rPr>
        <w:t>с заявителями, органами государственной власти и местного самоуправления, учреждениями и организациями.</w:t>
      </w:r>
      <w:proofErr w:type="gramEnd"/>
    </w:p>
    <w:p w:rsidR="002320F3" w:rsidRPr="002320F3" w:rsidRDefault="002320F3" w:rsidP="002320F3">
      <w:pPr>
        <w:ind w:firstLine="709"/>
        <w:jc w:val="both"/>
        <w:outlineLvl w:val="1"/>
        <w:rPr>
          <w:sz w:val="16"/>
          <w:szCs w:val="16"/>
        </w:rPr>
      </w:pPr>
      <w:r w:rsidRPr="002320F3">
        <w:rPr>
          <w:sz w:val="16"/>
          <w:szCs w:val="16"/>
        </w:rPr>
        <w:t xml:space="preserve">2. </w:t>
      </w:r>
      <w:proofErr w:type="gramStart"/>
      <w:r w:rsidRPr="002320F3">
        <w:rPr>
          <w:sz w:val="16"/>
          <w:szCs w:val="16"/>
        </w:rPr>
        <w:t xml:space="preserve">Заявителями, в отношении которых предоставляется муниципальная услуга, являются физические или юридические лица (за исключением </w:t>
      </w:r>
      <w:r w:rsidRPr="002320F3">
        <w:rPr>
          <w:sz w:val="16"/>
          <w:szCs w:val="16"/>
        </w:rPr>
        <w:lastRenderedPageBreak/>
        <w:t>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имеющие в собственности, безвозмездном пользовании, хозяйственном ведении или оперативном управлении здания, сооружения, помещения в указанных зданиях, сооружениях, расположенные на земельных участках, находящихся в муниципальной собственности, или земельных участках,</w:t>
      </w:r>
      <w:r w:rsidRPr="002320F3">
        <w:rPr>
          <w:bCs/>
          <w:sz w:val="16"/>
          <w:szCs w:val="16"/>
        </w:rPr>
        <w:t xml:space="preserve"> государственная</w:t>
      </w:r>
      <w:proofErr w:type="gramEnd"/>
      <w:r w:rsidRPr="002320F3">
        <w:rPr>
          <w:bCs/>
          <w:sz w:val="16"/>
          <w:szCs w:val="16"/>
        </w:rPr>
        <w:t xml:space="preserve"> </w:t>
      </w:r>
      <w:proofErr w:type="gramStart"/>
      <w:r w:rsidRPr="002320F3">
        <w:rPr>
          <w:bCs/>
          <w:sz w:val="16"/>
          <w:szCs w:val="16"/>
        </w:rPr>
        <w:t>собственность</w:t>
      </w:r>
      <w:proofErr w:type="gramEnd"/>
      <w:r w:rsidRPr="002320F3">
        <w:rPr>
          <w:bCs/>
          <w:sz w:val="16"/>
          <w:szCs w:val="16"/>
        </w:rPr>
        <w:t xml:space="preserve"> на которые не разграничена, обратившиеся в Администрацию Островского муниципального района Костромской области</w:t>
      </w:r>
      <w:r w:rsidRPr="002320F3">
        <w:rPr>
          <w:i/>
          <w:iCs/>
          <w:sz w:val="16"/>
          <w:szCs w:val="16"/>
        </w:rPr>
        <w:t xml:space="preserve"> </w:t>
      </w:r>
      <w:r w:rsidRPr="002320F3">
        <w:rPr>
          <w:bCs/>
          <w:sz w:val="16"/>
          <w:szCs w:val="16"/>
        </w:rPr>
        <w:t xml:space="preserve">с заявлением о предоставлении земельного участка, </w:t>
      </w:r>
      <w:r w:rsidRPr="002320F3">
        <w:rPr>
          <w:sz w:val="16"/>
          <w:szCs w:val="16"/>
        </w:rPr>
        <w:t>находящегося в муниципальной собственности, земельного участка,</w:t>
      </w:r>
      <w:r w:rsidRPr="002320F3">
        <w:rPr>
          <w:bCs/>
          <w:sz w:val="16"/>
          <w:szCs w:val="16"/>
        </w:rPr>
        <w:t xml:space="preserve"> государственная собственность на который не разграничена </w:t>
      </w:r>
      <w:r w:rsidRPr="002320F3">
        <w:rPr>
          <w:sz w:val="16"/>
          <w:szCs w:val="16"/>
        </w:rPr>
        <w:t>(далее – заявитель, заявители):</w:t>
      </w:r>
    </w:p>
    <w:p w:rsidR="002320F3" w:rsidRPr="002320F3" w:rsidRDefault="002320F3" w:rsidP="002320F3">
      <w:pPr>
        <w:ind w:firstLine="709"/>
        <w:jc w:val="both"/>
        <w:outlineLvl w:val="1"/>
        <w:rPr>
          <w:sz w:val="16"/>
          <w:szCs w:val="16"/>
        </w:rPr>
      </w:pPr>
      <w:r w:rsidRPr="002320F3">
        <w:rPr>
          <w:sz w:val="16"/>
          <w:szCs w:val="16"/>
        </w:rPr>
        <w:t>1) в собственность за плату:</w:t>
      </w:r>
    </w:p>
    <w:p w:rsidR="002320F3" w:rsidRPr="002320F3" w:rsidRDefault="002320F3" w:rsidP="002320F3">
      <w:pPr>
        <w:ind w:firstLine="709"/>
        <w:jc w:val="both"/>
        <w:outlineLvl w:val="1"/>
        <w:rPr>
          <w:sz w:val="16"/>
          <w:szCs w:val="16"/>
        </w:rPr>
      </w:pPr>
      <w:r w:rsidRPr="002320F3">
        <w:rPr>
          <w:sz w:val="16"/>
          <w:szCs w:val="16"/>
        </w:rPr>
        <w:t>собственник здания, сооружения либо помещения в здании, сооружении в отношении земельного участка, на котором расположено здание, сооружение.</w:t>
      </w:r>
    </w:p>
    <w:p w:rsidR="002320F3" w:rsidRPr="002320F3" w:rsidRDefault="002320F3" w:rsidP="002320F3">
      <w:pPr>
        <w:ind w:firstLine="709"/>
        <w:jc w:val="both"/>
        <w:outlineLvl w:val="1"/>
        <w:rPr>
          <w:sz w:val="16"/>
          <w:szCs w:val="16"/>
        </w:rPr>
      </w:pPr>
      <w:r w:rsidRPr="002320F3">
        <w:rPr>
          <w:sz w:val="16"/>
          <w:szCs w:val="16"/>
        </w:rPr>
        <w:t>2) в собственность бесплатно:</w:t>
      </w:r>
    </w:p>
    <w:p w:rsidR="002320F3" w:rsidRPr="002320F3" w:rsidRDefault="002320F3" w:rsidP="002320F3">
      <w:pPr>
        <w:ind w:firstLine="709"/>
        <w:jc w:val="both"/>
        <w:outlineLvl w:val="1"/>
        <w:rPr>
          <w:sz w:val="16"/>
          <w:szCs w:val="16"/>
        </w:rPr>
      </w:pPr>
      <w:r w:rsidRPr="002320F3">
        <w:rPr>
          <w:sz w:val="16"/>
          <w:szCs w:val="16"/>
        </w:rPr>
        <w:t>религиозная организация в отношении земельного участка, на котором расположены принадлежащие ей на праве собственности здания, сооружения религиозного или благотворительного назначения.</w:t>
      </w:r>
    </w:p>
    <w:p w:rsidR="002320F3" w:rsidRPr="002320F3" w:rsidRDefault="002320F3" w:rsidP="002320F3">
      <w:pPr>
        <w:ind w:firstLine="709"/>
        <w:jc w:val="both"/>
        <w:outlineLvl w:val="1"/>
        <w:rPr>
          <w:bCs/>
          <w:sz w:val="16"/>
          <w:szCs w:val="16"/>
        </w:rPr>
      </w:pPr>
      <w:r w:rsidRPr="002320F3">
        <w:rPr>
          <w:bCs/>
          <w:sz w:val="16"/>
          <w:szCs w:val="16"/>
        </w:rPr>
        <w:t>3) в аренду:</w:t>
      </w:r>
    </w:p>
    <w:p w:rsidR="002320F3" w:rsidRPr="002320F3" w:rsidRDefault="002320F3" w:rsidP="002320F3">
      <w:pPr>
        <w:ind w:firstLine="709"/>
        <w:jc w:val="both"/>
        <w:outlineLvl w:val="1"/>
        <w:rPr>
          <w:sz w:val="16"/>
          <w:szCs w:val="16"/>
        </w:rPr>
      </w:pPr>
      <w:proofErr w:type="gramStart"/>
      <w:r w:rsidRPr="002320F3">
        <w:rPr>
          <w:sz w:val="16"/>
          <w:szCs w:val="16"/>
        </w:rPr>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земельного участка, на котором расположено здание, сооружение.</w:t>
      </w:r>
      <w:proofErr w:type="gramEnd"/>
    </w:p>
    <w:p w:rsidR="002320F3" w:rsidRPr="002320F3" w:rsidRDefault="002320F3" w:rsidP="002320F3">
      <w:pPr>
        <w:ind w:firstLine="709"/>
        <w:jc w:val="both"/>
        <w:rPr>
          <w:sz w:val="16"/>
          <w:szCs w:val="16"/>
        </w:rPr>
      </w:pPr>
      <w:r w:rsidRPr="002320F3">
        <w:rPr>
          <w:sz w:val="16"/>
          <w:szCs w:val="16"/>
        </w:rPr>
        <w:t>Если иное не установлено федеральными законами, исключительное право на приобретение земельных участков в собственность или аренду имеют граждане, юридические лица, являющиеся собственниками зданий, сооружений, расположенных на таких земельных участках.</w:t>
      </w:r>
    </w:p>
    <w:p w:rsidR="002320F3" w:rsidRPr="002320F3" w:rsidRDefault="002320F3" w:rsidP="002320F3">
      <w:pPr>
        <w:ind w:firstLine="709"/>
        <w:jc w:val="both"/>
        <w:rPr>
          <w:sz w:val="16"/>
          <w:szCs w:val="16"/>
        </w:rPr>
      </w:pPr>
      <w:r w:rsidRPr="002320F3">
        <w:rPr>
          <w:sz w:val="16"/>
          <w:szCs w:val="16"/>
        </w:rPr>
        <w:t xml:space="preserve">3. От имени заявителя с </w:t>
      </w:r>
      <w:r w:rsidRPr="002320F3">
        <w:rPr>
          <w:color w:val="000000"/>
          <w:sz w:val="16"/>
          <w:szCs w:val="16"/>
        </w:rPr>
        <w:t xml:space="preserve">заявлением </w:t>
      </w:r>
      <w:r w:rsidRPr="002320F3">
        <w:rPr>
          <w:sz w:val="16"/>
          <w:szCs w:val="16"/>
        </w:rPr>
        <w:t>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2320F3" w:rsidRPr="002320F3" w:rsidRDefault="002320F3" w:rsidP="002320F3">
      <w:pPr>
        <w:ind w:firstLine="709"/>
        <w:jc w:val="both"/>
        <w:rPr>
          <w:sz w:val="16"/>
          <w:szCs w:val="16"/>
        </w:rPr>
      </w:pPr>
      <w:r w:rsidRPr="002320F3">
        <w:rPr>
          <w:sz w:val="16"/>
          <w:szCs w:val="16"/>
        </w:rPr>
        <w:t>4.</w:t>
      </w:r>
      <w:r w:rsidRPr="002320F3">
        <w:rPr>
          <w:color w:val="000000"/>
          <w:sz w:val="16"/>
          <w:szCs w:val="16"/>
        </w:rPr>
        <w:t xml:space="preserve"> </w:t>
      </w:r>
      <w:proofErr w:type="gramStart"/>
      <w:r w:rsidRPr="002320F3">
        <w:rPr>
          <w:color w:val="000000"/>
          <w:sz w:val="16"/>
          <w:szCs w:val="16"/>
        </w:rPr>
        <w:t>И</w:t>
      </w:r>
      <w:r w:rsidRPr="002320F3">
        <w:rPr>
          <w:sz w:val="16"/>
          <w:szCs w:val="16"/>
        </w:rPr>
        <w:t xml:space="preserve">нформация о месте нахождения, графике работы, справочных телефонах, в том числе номер </w:t>
      </w:r>
      <w:proofErr w:type="spellStart"/>
      <w:r w:rsidRPr="002320F3">
        <w:rPr>
          <w:sz w:val="16"/>
          <w:szCs w:val="16"/>
        </w:rPr>
        <w:t>телефона-автоинформатора</w:t>
      </w:r>
      <w:proofErr w:type="spellEnd"/>
      <w:r w:rsidRPr="002320F3">
        <w:rPr>
          <w:sz w:val="16"/>
          <w:szCs w:val="16"/>
        </w:rPr>
        <w:t xml:space="preserve"> (при наличии технической возможности),</w:t>
      </w:r>
      <w:r w:rsidRPr="002320F3">
        <w:rPr>
          <w:iCs/>
          <w:sz w:val="16"/>
          <w:szCs w:val="16"/>
        </w:rPr>
        <w:t xml:space="preserve"> </w:t>
      </w:r>
      <w:r w:rsidRPr="002320F3">
        <w:rPr>
          <w:bCs/>
          <w:sz w:val="16"/>
          <w:szCs w:val="16"/>
        </w:rPr>
        <w:t>Администрации Островского муниципального района Костромской области</w:t>
      </w:r>
      <w:r w:rsidRPr="002320F3">
        <w:rPr>
          <w:sz w:val="16"/>
          <w:szCs w:val="16"/>
        </w:rPr>
        <w:t>,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w:t>
      </w:r>
      <w:proofErr w:type="gramEnd"/>
      <w:r w:rsidRPr="002320F3">
        <w:rPr>
          <w:sz w:val="16"/>
          <w:szCs w:val="16"/>
        </w:rPr>
        <w:t xml:space="preserve"> почты приведены в приложении № 1 к административному регламенту.</w:t>
      </w:r>
    </w:p>
    <w:p w:rsidR="002320F3" w:rsidRPr="002320F3" w:rsidRDefault="002320F3" w:rsidP="002320F3">
      <w:pPr>
        <w:ind w:firstLine="709"/>
        <w:jc w:val="both"/>
        <w:rPr>
          <w:sz w:val="16"/>
          <w:szCs w:val="16"/>
        </w:rPr>
      </w:pPr>
      <w:proofErr w:type="gramStart"/>
      <w:r w:rsidRPr="002320F3">
        <w:rPr>
          <w:sz w:val="16"/>
          <w:szCs w:val="16"/>
        </w:rPr>
        <w:t xml:space="preserve">Информация о месте нахождения, графиках работы, справочных телефонах, в том числе номер </w:t>
      </w:r>
      <w:proofErr w:type="spellStart"/>
      <w:r w:rsidRPr="002320F3">
        <w:rPr>
          <w:sz w:val="16"/>
          <w:szCs w:val="16"/>
        </w:rPr>
        <w:t>телефона-автоинформатора</w:t>
      </w:r>
      <w:proofErr w:type="spellEnd"/>
      <w:r w:rsidRPr="002320F3">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и</w:t>
      </w:r>
      <w:proofErr w:type="gramEnd"/>
      <w:r w:rsidRPr="002320F3">
        <w:rPr>
          <w:sz w:val="16"/>
          <w:szCs w:val="16"/>
        </w:rPr>
        <w:t xml:space="preserve"> </w:t>
      </w:r>
      <w:proofErr w:type="gramStart"/>
      <w:r w:rsidRPr="002320F3">
        <w:rPr>
          <w:sz w:val="16"/>
          <w:szCs w:val="16"/>
        </w:rPr>
        <w:t xml:space="preserve">территориально 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w:t>
      </w:r>
      <w:r w:rsidRPr="002320F3">
        <w:rPr>
          <w:bCs/>
          <w:sz w:val="16"/>
          <w:szCs w:val="16"/>
        </w:rPr>
        <w:t>Администрации Островского муниципального района Костромской области</w:t>
      </w:r>
      <w:r w:rsidRPr="002320F3">
        <w:rPr>
          <w:i/>
          <w:iCs/>
          <w:sz w:val="16"/>
          <w:szCs w:val="16"/>
        </w:rPr>
        <w:t xml:space="preserve"> </w:t>
      </w:r>
      <w:r w:rsidRPr="002320F3">
        <w:rPr>
          <w:sz w:val="16"/>
          <w:szCs w:val="16"/>
        </w:rPr>
        <w:t>(</w:t>
      </w:r>
      <w:hyperlink r:id="rId65" w:history="1">
        <w:r w:rsidRPr="002320F3">
          <w:rPr>
            <w:rStyle w:val="af3"/>
            <w:sz w:val="16"/>
            <w:szCs w:val="16"/>
          </w:rPr>
          <w:t>www.ostrovskoe.ru</w:t>
        </w:r>
      </w:hyperlink>
      <w:r w:rsidRPr="002320F3">
        <w:rPr>
          <w:sz w:val="16"/>
          <w:szCs w:val="16"/>
        </w:rPr>
        <w:t xml:space="preserve">) в сети Интернет, непосредственно в </w:t>
      </w:r>
      <w:r w:rsidRPr="002320F3">
        <w:rPr>
          <w:bCs/>
          <w:sz w:val="16"/>
          <w:szCs w:val="16"/>
        </w:rPr>
        <w:t>Администрации Островского муниципального района Костромской области</w:t>
      </w:r>
      <w:r w:rsidRPr="002320F3">
        <w:rPr>
          <w:sz w:val="16"/>
          <w:szCs w:val="16"/>
        </w:rPr>
        <w:t>,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w:t>
      </w:r>
      <w:proofErr w:type="gramEnd"/>
      <w:r w:rsidRPr="002320F3">
        <w:rPr>
          <w:sz w:val="16"/>
          <w:szCs w:val="16"/>
        </w:rPr>
        <w:t xml:space="preserve"> </w:t>
      </w:r>
      <w:r w:rsidRPr="002320F3">
        <w:rPr>
          <w:color w:val="000000"/>
          <w:sz w:val="16"/>
          <w:szCs w:val="16"/>
        </w:rPr>
        <w:t>портал Костромской области»</w:t>
      </w:r>
      <w:r w:rsidRPr="002320F3">
        <w:rPr>
          <w:sz w:val="16"/>
          <w:szCs w:val="16"/>
        </w:rPr>
        <w:t>.</w:t>
      </w:r>
    </w:p>
    <w:p w:rsidR="002320F3" w:rsidRPr="002320F3" w:rsidRDefault="002320F3" w:rsidP="002320F3">
      <w:pPr>
        <w:ind w:firstLine="709"/>
        <w:jc w:val="both"/>
        <w:rPr>
          <w:sz w:val="16"/>
          <w:szCs w:val="16"/>
        </w:rPr>
      </w:pPr>
      <w:proofErr w:type="gramStart"/>
      <w:r w:rsidRPr="002320F3">
        <w:rPr>
          <w:sz w:val="16"/>
          <w:szCs w:val="16"/>
        </w:rPr>
        <w:t xml:space="preserve">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w:t>
      </w:r>
      <w:r w:rsidRPr="002320F3">
        <w:rPr>
          <w:bCs/>
          <w:sz w:val="16"/>
          <w:szCs w:val="16"/>
        </w:rPr>
        <w:t>Администрацию Островского муниципального района Костромской области</w:t>
      </w:r>
      <w:r w:rsidRPr="002320F3">
        <w:rPr>
          <w:sz w:val="16"/>
          <w:szCs w:val="16"/>
        </w:rPr>
        <w:t>,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w:t>
      </w:r>
      <w:proofErr w:type="gramEnd"/>
      <w:r w:rsidRPr="002320F3">
        <w:rPr>
          <w:sz w:val="16"/>
          <w:szCs w:val="16"/>
        </w:rPr>
        <w:t xml:space="preserve"> </w:t>
      </w:r>
      <w:r w:rsidRPr="002320F3">
        <w:rPr>
          <w:color w:val="000000"/>
          <w:sz w:val="16"/>
          <w:szCs w:val="16"/>
        </w:rPr>
        <w:t>портал Костромской области»</w:t>
      </w:r>
      <w:r w:rsidRPr="002320F3">
        <w:rPr>
          <w:sz w:val="16"/>
          <w:szCs w:val="16"/>
        </w:rPr>
        <w:t>.</w:t>
      </w:r>
    </w:p>
    <w:p w:rsidR="002320F3" w:rsidRPr="002320F3" w:rsidRDefault="002320F3" w:rsidP="002320F3">
      <w:pPr>
        <w:ind w:firstLine="709"/>
        <w:jc w:val="both"/>
        <w:rPr>
          <w:sz w:val="16"/>
          <w:szCs w:val="16"/>
        </w:rPr>
      </w:pPr>
      <w:proofErr w:type="gramStart"/>
      <w:r w:rsidRPr="002320F3">
        <w:rPr>
          <w:sz w:val="16"/>
          <w:szCs w:val="16"/>
        </w:rPr>
        <w:t xml:space="preserve">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w:t>
      </w:r>
      <w:r w:rsidRPr="002320F3">
        <w:rPr>
          <w:color w:val="000000"/>
          <w:sz w:val="16"/>
          <w:szCs w:val="16"/>
        </w:rPr>
        <w:t>портал Костромской области» -</w:t>
      </w:r>
      <w:r w:rsidRPr="002320F3">
        <w:rPr>
          <w:sz w:val="16"/>
          <w:szCs w:val="16"/>
        </w:rPr>
        <w:t xml:space="preserve"> после</w:t>
      </w:r>
      <w:proofErr w:type="gramEnd"/>
      <w:r w:rsidRPr="002320F3">
        <w:rPr>
          <w:sz w:val="16"/>
          <w:szCs w:val="16"/>
        </w:rPr>
        <w:t xml:space="preserve"> прохождения процедур авторизации (при наличии технической возможности).</w:t>
      </w:r>
    </w:p>
    <w:p w:rsidR="002320F3" w:rsidRPr="002320F3" w:rsidRDefault="002320F3" w:rsidP="002320F3">
      <w:pPr>
        <w:ind w:firstLine="709"/>
        <w:jc w:val="both"/>
        <w:rPr>
          <w:sz w:val="16"/>
          <w:szCs w:val="16"/>
        </w:rPr>
      </w:pPr>
      <w:r w:rsidRPr="002320F3">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2320F3">
        <w:rPr>
          <w:sz w:val="16"/>
          <w:szCs w:val="16"/>
        </w:rPr>
        <w:t>имущественно-земельным</w:t>
      </w:r>
      <w:proofErr w:type="spellEnd"/>
      <w:r w:rsidRPr="002320F3">
        <w:rPr>
          <w:sz w:val="16"/>
          <w:szCs w:val="16"/>
        </w:rPr>
        <w:t xml:space="preserve"> отношениям и сельскому хозяйству </w:t>
      </w:r>
      <w:r w:rsidRPr="002320F3">
        <w:rPr>
          <w:bCs/>
          <w:sz w:val="16"/>
          <w:szCs w:val="16"/>
        </w:rPr>
        <w:t>Администрации Островского муниципального района Костромской области</w:t>
      </w:r>
      <w:r w:rsidRPr="002320F3">
        <w:rPr>
          <w:sz w:val="16"/>
          <w:szCs w:val="16"/>
        </w:rPr>
        <w:t>, в том числе специально выделенными для предоставления консультаций.</w:t>
      </w:r>
    </w:p>
    <w:p w:rsidR="002320F3" w:rsidRPr="002320F3" w:rsidRDefault="002320F3" w:rsidP="002320F3">
      <w:pPr>
        <w:ind w:firstLine="709"/>
        <w:jc w:val="both"/>
        <w:rPr>
          <w:sz w:val="16"/>
          <w:szCs w:val="16"/>
        </w:rPr>
      </w:pPr>
      <w:r w:rsidRPr="002320F3">
        <w:rPr>
          <w:sz w:val="16"/>
          <w:szCs w:val="16"/>
        </w:rPr>
        <w:t>Консультации предоставляются по следующим вопросам:</w:t>
      </w:r>
    </w:p>
    <w:p w:rsidR="002320F3" w:rsidRPr="002320F3" w:rsidRDefault="002320F3" w:rsidP="002320F3">
      <w:pPr>
        <w:ind w:firstLine="709"/>
        <w:jc w:val="both"/>
        <w:rPr>
          <w:sz w:val="16"/>
          <w:szCs w:val="16"/>
        </w:rPr>
      </w:pPr>
      <w:r w:rsidRPr="002320F3">
        <w:rPr>
          <w:sz w:val="16"/>
          <w:szCs w:val="16"/>
        </w:rPr>
        <w:t>содержание и ход предоставления муниципальной услуги;</w:t>
      </w:r>
    </w:p>
    <w:p w:rsidR="002320F3" w:rsidRPr="002320F3" w:rsidRDefault="002320F3" w:rsidP="002320F3">
      <w:pPr>
        <w:suppressAutoHyphens/>
        <w:ind w:firstLine="709"/>
        <w:jc w:val="both"/>
        <w:rPr>
          <w:color w:val="000000"/>
          <w:sz w:val="16"/>
          <w:szCs w:val="16"/>
        </w:rPr>
      </w:pPr>
      <w:r w:rsidRPr="002320F3">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2320F3" w:rsidRPr="002320F3" w:rsidRDefault="002320F3" w:rsidP="002320F3">
      <w:pPr>
        <w:suppressAutoHyphens/>
        <w:ind w:firstLine="709"/>
        <w:jc w:val="both"/>
        <w:rPr>
          <w:color w:val="000000"/>
          <w:sz w:val="16"/>
          <w:szCs w:val="16"/>
        </w:rPr>
      </w:pPr>
      <w:r w:rsidRPr="002320F3">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2320F3" w:rsidRPr="002320F3" w:rsidRDefault="002320F3" w:rsidP="002320F3">
      <w:pPr>
        <w:suppressAutoHyphens/>
        <w:ind w:firstLine="709"/>
        <w:jc w:val="both"/>
        <w:rPr>
          <w:color w:val="0033CC"/>
          <w:sz w:val="16"/>
          <w:szCs w:val="16"/>
        </w:rPr>
      </w:pPr>
      <w:r w:rsidRPr="002320F3">
        <w:rPr>
          <w:color w:val="000000"/>
          <w:sz w:val="16"/>
          <w:szCs w:val="16"/>
        </w:rPr>
        <w:t xml:space="preserve">время приема и выдачи документов специалистами </w:t>
      </w:r>
      <w:r w:rsidRPr="002320F3">
        <w:rPr>
          <w:sz w:val="16"/>
          <w:szCs w:val="16"/>
        </w:rPr>
        <w:t xml:space="preserve">отдела по экономике, </w:t>
      </w:r>
      <w:proofErr w:type="spellStart"/>
      <w:r w:rsidRPr="002320F3">
        <w:rPr>
          <w:sz w:val="16"/>
          <w:szCs w:val="16"/>
        </w:rPr>
        <w:t>имущественно-земельным</w:t>
      </w:r>
      <w:proofErr w:type="spellEnd"/>
      <w:r w:rsidRPr="002320F3">
        <w:rPr>
          <w:sz w:val="16"/>
          <w:szCs w:val="16"/>
        </w:rPr>
        <w:t xml:space="preserve"> отношениям и сельскому хозяйству </w:t>
      </w:r>
      <w:r w:rsidRPr="002320F3">
        <w:rPr>
          <w:bCs/>
          <w:sz w:val="16"/>
          <w:szCs w:val="16"/>
        </w:rPr>
        <w:t>Администрации Островского муниципального района Костромской области</w:t>
      </w:r>
      <w:r w:rsidRPr="002320F3">
        <w:rPr>
          <w:sz w:val="16"/>
          <w:szCs w:val="16"/>
        </w:rPr>
        <w:t>,</w:t>
      </w:r>
      <w:r w:rsidRPr="002320F3">
        <w:rPr>
          <w:color w:val="000000"/>
          <w:sz w:val="16"/>
          <w:szCs w:val="16"/>
        </w:rPr>
        <w:t xml:space="preserve"> </w:t>
      </w:r>
      <w:r w:rsidRPr="002320F3">
        <w:rPr>
          <w:sz w:val="16"/>
          <w:szCs w:val="16"/>
        </w:rPr>
        <w:t>МФЦ;</w:t>
      </w:r>
    </w:p>
    <w:p w:rsidR="002320F3" w:rsidRPr="002320F3" w:rsidRDefault="002320F3" w:rsidP="002320F3">
      <w:pPr>
        <w:suppressAutoHyphens/>
        <w:ind w:firstLine="709"/>
        <w:jc w:val="both"/>
        <w:rPr>
          <w:color w:val="000000"/>
          <w:sz w:val="16"/>
          <w:szCs w:val="16"/>
        </w:rPr>
      </w:pPr>
      <w:r w:rsidRPr="002320F3">
        <w:rPr>
          <w:color w:val="000000"/>
          <w:sz w:val="16"/>
          <w:szCs w:val="16"/>
        </w:rPr>
        <w:t xml:space="preserve">срок принятия </w:t>
      </w:r>
      <w:r w:rsidRPr="002320F3">
        <w:rPr>
          <w:bCs/>
          <w:sz w:val="16"/>
          <w:szCs w:val="16"/>
        </w:rPr>
        <w:t>Администрацией Островского муниципального района Костромской области</w:t>
      </w:r>
      <w:r w:rsidRPr="002320F3">
        <w:rPr>
          <w:color w:val="000000"/>
          <w:sz w:val="16"/>
          <w:szCs w:val="16"/>
        </w:rPr>
        <w:t xml:space="preserve"> решения о предоставлении муниципальной услуги;</w:t>
      </w:r>
    </w:p>
    <w:p w:rsidR="002320F3" w:rsidRPr="002320F3" w:rsidRDefault="002320F3" w:rsidP="002320F3">
      <w:pPr>
        <w:ind w:firstLine="709"/>
        <w:jc w:val="both"/>
        <w:rPr>
          <w:color w:val="000000"/>
          <w:sz w:val="16"/>
          <w:szCs w:val="16"/>
        </w:rPr>
      </w:pPr>
      <w:r w:rsidRPr="002320F3">
        <w:rPr>
          <w:color w:val="000000"/>
          <w:sz w:val="16"/>
          <w:szCs w:val="16"/>
        </w:rPr>
        <w:t xml:space="preserve">порядок обжалования действий (бездействия) и решений, осуществляемых и принимаемых </w:t>
      </w:r>
      <w:r w:rsidRPr="002320F3">
        <w:rPr>
          <w:bCs/>
          <w:sz w:val="16"/>
          <w:szCs w:val="16"/>
        </w:rPr>
        <w:t>Администрацией Островского муниципального района Костромской области</w:t>
      </w:r>
      <w:r w:rsidRPr="002320F3">
        <w:rPr>
          <w:color w:val="000000"/>
          <w:sz w:val="16"/>
          <w:szCs w:val="16"/>
        </w:rPr>
        <w:t xml:space="preserve"> в ходе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2320F3">
        <w:rPr>
          <w:sz w:val="16"/>
          <w:szCs w:val="16"/>
        </w:rPr>
        <w:t>автоинформирования</w:t>
      </w:r>
      <w:proofErr w:type="spellEnd"/>
      <w:r w:rsidRPr="002320F3">
        <w:rPr>
          <w:sz w:val="16"/>
          <w:szCs w:val="16"/>
        </w:rPr>
        <w:t xml:space="preserve"> (при наличии технической возможности). При </w:t>
      </w:r>
      <w:proofErr w:type="spellStart"/>
      <w:r w:rsidRPr="002320F3">
        <w:rPr>
          <w:sz w:val="16"/>
          <w:szCs w:val="16"/>
        </w:rPr>
        <w:t>автоинформировании</w:t>
      </w:r>
      <w:proofErr w:type="spellEnd"/>
      <w:r w:rsidRPr="002320F3">
        <w:rPr>
          <w:sz w:val="16"/>
          <w:szCs w:val="16"/>
        </w:rPr>
        <w:t xml:space="preserve"> обеспечивается круглосуточное предоставление справочной информации.</w:t>
      </w:r>
    </w:p>
    <w:p w:rsidR="002320F3" w:rsidRPr="002320F3" w:rsidRDefault="002320F3" w:rsidP="002320F3">
      <w:pPr>
        <w:tabs>
          <w:tab w:val="left" w:pos="0"/>
        </w:tabs>
        <w:ind w:firstLine="709"/>
        <w:jc w:val="both"/>
        <w:rPr>
          <w:sz w:val="16"/>
          <w:szCs w:val="16"/>
        </w:rPr>
      </w:pPr>
      <w:r w:rsidRPr="002320F3">
        <w:rPr>
          <w:sz w:val="16"/>
          <w:szCs w:val="16"/>
        </w:rPr>
        <w:t>Информация по вопросам предоставления муниципальной услуги размещается:</w:t>
      </w:r>
    </w:p>
    <w:p w:rsidR="002320F3" w:rsidRPr="002320F3" w:rsidRDefault="002320F3" w:rsidP="002320F3">
      <w:pPr>
        <w:ind w:firstLine="709"/>
        <w:jc w:val="both"/>
        <w:rPr>
          <w:sz w:val="16"/>
          <w:szCs w:val="16"/>
        </w:rPr>
      </w:pPr>
      <w:r w:rsidRPr="002320F3">
        <w:rPr>
          <w:sz w:val="16"/>
          <w:szCs w:val="16"/>
        </w:rPr>
        <w:t xml:space="preserve">на информационных стендах </w:t>
      </w:r>
      <w:r w:rsidRPr="002320F3">
        <w:rPr>
          <w:bCs/>
          <w:sz w:val="16"/>
          <w:szCs w:val="16"/>
        </w:rPr>
        <w:t>Администрации Островского муниципального района Костромской области</w:t>
      </w:r>
      <w:r w:rsidRPr="002320F3">
        <w:rPr>
          <w:iCs/>
          <w:sz w:val="16"/>
          <w:szCs w:val="16"/>
        </w:rPr>
        <w:t>, МФЦ, общественных организаций, органов территориального общественного самоуправления (по согласованию)</w:t>
      </w:r>
      <w:r w:rsidRPr="002320F3">
        <w:rPr>
          <w:color w:val="0033CC"/>
          <w:sz w:val="16"/>
          <w:szCs w:val="16"/>
        </w:rPr>
        <w:t>;</w:t>
      </w:r>
    </w:p>
    <w:p w:rsidR="002320F3" w:rsidRPr="002320F3" w:rsidRDefault="002320F3" w:rsidP="002320F3">
      <w:pPr>
        <w:ind w:firstLine="709"/>
        <w:jc w:val="both"/>
        <w:rPr>
          <w:sz w:val="16"/>
          <w:szCs w:val="16"/>
        </w:rPr>
      </w:pPr>
      <w:r w:rsidRPr="002320F3">
        <w:rPr>
          <w:sz w:val="16"/>
          <w:szCs w:val="16"/>
        </w:rPr>
        <w:t xml:space="preserve">на официальном сайте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hyperlink r:id="rId66" w:history="1">
        <w:r w:rsidRPr="002320F3">
          <w:rPr>
            <w:rStyle w:val="af3"/>
            <w:sz w:val="16"/>
            <w:szCs w:val="16"/>
          </w:rPr>
          <w:t>www.ostrovskoe.ru</w:t>
        </w:r>
      </w:hyperlink>
      <w:r w:rsidRPr="002320F3">
        <w:rPr>
          <w:sz w:val="16"/>
          <w:szCs w:val="16"/>
        </w:rPr>
        <w:t>) в сети Интернет;</w:t>
      </w:r>
    </w:p>
    <w:p w:rsidR="002320F3" w:rsidRPr="002320F3" w:rsidRDefault="002320F3" w:rsidP="002320F3">
      <w:pPr>
        <w:ind w:firstLine="709"/>
        <w:jc w:val="both"/>
        <w:rPr>
          <w:sz w:val="16"/>
          <w:szCs w:val="16"/>
        </w:rPr>
      </w:pPr>
      <w:r w:rsidRPr="002320F3">
        <w:rPr>
          <w:sz w:val="16"/>
          <w:szCs w:val="16"/>
        </w:rPr>
        <w:t>в федеральной государственной информационной системе «Единый портал государственных и муниципальных услуг (функций)» (</w:t>
      </w:r>
      <w:hyperlink r:id="rId67" w:history="1">
        <w:r w:rsidRPr="002320F3">
          <w:rPr>
            <w:rStyle w:val="af3"/>
            <w:sz w:val="16"/>
            <w:szCs w:val="16"/>
            <w:lang w:val="en-US"/>
          </w:rPr>
          <w:t>www</w:t>
        </w:r>
        <w:r w:rsidRPr="002320F3">
          <w:rPr>
            <w:rStyle w:val="af3"/>
            <w:sz w:val="16"/>
            <w:szCs w:val="16"/>
          </w:rPr>
          <w:t>.</w:t>
        </w:r>
        <w:proofErr w:type="spellStart"/>
        <w:r w:rsidRPr="002320F3">
          <w:rPr>
            <w:rStyle w:val="af3"/>
            <w:sz w:val="16"/>
            <w:szCs w:val="16"/>
          </w:rPr>
          <w:t>gosuslugi.ru</w:t>
        </w:r>
        <w:proofErr w:type="spellEnd"/>
      </w:hyperlink>
      <w:r w:rsidRPr="002320F3">
        <w:rPr>
          <w:sz w:val="16"/>
          <w:szCs w:val="16"/>
        </w:rPr>
        <w:t>);</w:t>
      </w:r>
    </w:p>
    <w:p w:rsidR="002320F3" w:rsidRPr="002320F3" w:rsidRDefault="002320F3" w:rsidP="002320F3">
      <w:pPr>
        <w:ind w:firstLine="709"/>
        <w:jc w:val="both"/>
        <w:rPr>
          <w:sz w:val="16"/>
          <w:szCs w:val="16"/>
        </w:rPr>
      </w:pPr>
      <w:r w:rsidRPr="002320F3">
        <w:rPr>
          <w:sz w:val="16"/>
          <w:szCs w:val="16"/>
        </w:rPr>
        <w:t xml:space="preserve">в региональной информационной системе «Единый </w:t>
      </w:r>
      <w:r w:rsidRPr="002320F3">
        <w:rPr>
          <w:color w:val="000000"/>
          <w:sz w:val="16"/>
          <w:szCs w:val="16"/>
        </w:rPr>
        <w:t xml:space="preserve">портал </w:t>
      </w:r>
      <w:r w:rsidRPr="002320F3">
        <w:rPr>
          <w:sz w:val="16"/>
          <w:szCs w:val="16"/>
        </w:rPr>
        <w:t>Костромской области» (</w:t>
      </w:r>
      <w:hyperlink r:id="rId68" w:history="1">
        <w:r w:rsidRPr="002320F3">
          <w:rPr>
            <w:rStyle w:val="af3"/>
            <w:sz w:val="16"/>
            <w:szCs w:val="16"/>
          </w:rPr>
          <w:t>44gosuslugi.ru</w:t>
        </w:r>
      </w:hyperlink>
      <w:r w:rsidRPr="002320F3">
        <w:rPr>
          <w:sz w:val="16"/>
          <w:szCs w:val="16"/>
        </w:rPr>
        <w:t>);</w:t>
      </w:r>
    </w:p>
    <w:p w:rsidR="002320F3" w:rsidRPr="002320F3" w:rsidRDefault="002320F3" w:rsidP="002320F3">
      <w:pPr>
        <w:ind w:firstLine="709"/>
        <w:jc w:val="both"/>
        <w:rPr>
          <w:sz w:val="16"/>
          <w:szCs w:val="16"/>
        </w:rPr>
      </w:pPr>
      <w:r w:rsidRPr="002320F3">
        <w:rPr>
          <w:sz w:val="16"/>
          <w:szCs w:val="16"/>
        </w:rPr>
        <w:t>в средствах массовой информации, в информационных материалах (брошюрах, буклетах и т.д.).</w:t>
      </w:r>
    </w:p>
    <w:p w:rsidR="002320F3" w:rsidRPr="002320F3" w:rsidRDefault="002320F3" w:rsidP="002320F3">
      <w:pPr>
        <w:ind w:firstLine="709"/>
        <w:jc w:val="both"/>
        <w:rPr>
          <w:sz w:val="16"/>
          <w:szCs w:val="16"/>
        </w:rPr>
      </w:pPr>
      <w:r w:rsidRPr="002320F3">
        <w:rPr>
          <w:sz w:val="16"/>
          <w:szCs w:val="16"/>
        </w:rPr>
        <w:t>Размещаемая информация содержит в том числе:</w:t>
      </w:r>
    </w:p>
    <w:p w:rsidR="002320F3" w:rsidRPr="002320F3" w:rsidRDefault="002320F3" w:rsidP="002320F3">
      <w:pPr>
        <w:shd w:val="clear" w:color="auto" w:fill="FFFFFF"/>
        <w:ind w:firstLine="709"/>
        <w:jc w:val="both"/>
        <w:rPr>
          <w:sz w:val="16"/>
          <w:szCs w:val="16"/>
        </w:rPr>
      </w:pPr>
      <w:r w:rsidRPr="002320F3">
        <w:rPr>
          <w:sz w:val="16"/>
          <w:szCs w:val="16"/>
        </w:rPr>
        <w:t xml:space="preserve">информацию о месте нахождения и графике работы </w:t>
      </w:r>
      <w:r w:rsidRPr="002320F3">
        <w:rPr>
          <w:bCs/>
          <w:sz w:val="16"/>
          <w:szCs w:val="16"/>
        </w:rPr>
        <w:t>Администрации Островского муниципального района Костромской области</w:t>
      </w:r>
      <w:r w:rsidRPr="002320F3">
        <w:rPr>
          <w:sz w:val="16"/>
          <w:szCs w:val="16"/>
        </w:rPr>
        <w:t>, а также МФЦ;</w:t>
      </w:r>
    </w:p>
    <w:p w:rsidR="002320F3" w:rsidRPr="002320F3" w:rsidRDefault="002320F3" w:rsidP="002320F3">
      <w:pPr>
        <w:shd w:val="clear" w:color="auto" w:fill="FFFFFF"/>
        <w:ind w:firstLine="709"/>
        <w:jc w:val="both"/>
        <w:rPr>
          <w:sz w:val="16"/>
          <w:szCs w:val="16"/>
        </w:rPr>
      </w:pPr>
      <w:r w:rsidRPr="002320F3">
        <w:rPr>
          <w:sz w:val="16"/>
          <w:szCs w:val="16"/>
        </w:rPr>
        <w:t xml:space="preserve">справочные телефоны </w:t>
      </w:r>
      <w:r w:rsidRPr="002320F3">
        <w:rPr>
          <w:bCs/>
          <w:sz w:val="16"/>
          <w:szCs w:val="16"/>
        </w:rPr>
        <w:t>Администрации Островского муниципального района Костромской области,</w:t>
      </w:r>
      <w:r w:rsidRPr="002320F3">
        <w:rPr>
          <w:sz w:val="16"/>
          <w:szCs w:val="16"/>
        </w:rPr>
        <w:t xml:space="preserve"> в том числе номер </w:t>
      </w:r>
      <w:proofErr w:type="spellStart"/>
      <w:r w:rsidRPr="002320F3">
        <w:rPr>
          <w:sz w:val="16"/>
          <w:szCs w:val="16"/>
        </w:rPr>
        <w:t>телефона-автоинформатора</w:t>
      </w:r>
      <w:proofErr w:type="spellEnd"/>
      <w:r w:rsidRPr="002320F3">
        <w:rPr>
          <w:sz w:val="16"/>
          <w:szCs w:val="16"/>
        </w:rPr>
        <w:t xml:space="preserve"> (при наличии технической возможности);</w:t>
      </w:r>
    </w:p>
    <w:p w:rsidR="002320F3" w:rsidRPr="002320F3" w:rsidRDefault="002320F3" w:rsidP="002320F3">
      <w:pPr>
        <w:shd w:val="clear" w:color="auto" w:fill="FFFFFF"/>
        <w:ind w:firstLine="709"/>
        <w:jc w:val="both"/>
        <w:rPr>
          <w:sz w:val="16"/>
          <w:szCs w:val="16"/>
        </w:rPr>
      </w:pPr>
      <w:r w:rsidRPr="002320F3">
        <w:rPr>
          <w:sz w:val="16"/>
          <w:szCs w:val="16"/>
        </w:rPr>
        <w:t xml:space="preserve">адрес официального сайта </w:t>
      </w:r>
      <w:r w:rsidRPr="002320F3">
        <w:rPr>
          <w:bCs/>
          <w:sz w:val="16"/>
          <w:szCs w:val="16"/>
        </w:rPr>
        <w:t>Администрации Островского муниципального района Костромской области</w:t>
      </w:r>
      <w:r w:rsidRPr="002320F3">
        <w:rPr>
          <w:sz w:val="16"/>
          <w:szCs w:val="16"/>
        </w:rPr>
        <w:t xml:space="preserve">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2320F3" w:rsidRPr="002320F3" w:rsidRDefault="002320F3" w:rsidP="002320F3">
      <w:pPr>
        <w:shd w:val="clear" w:color="auto" w:fill="FFFFFF"/>
        <w:ind w:firstLine="709"/>
        <w:jc w:val="both"/>
        <w:rPr>
          <w:sz w:val="16"/>
          <w:szCs w:val="16"/>
        </w:rPr>
      </w:pPr>
      <w:r w:rsidRPr="002320F3">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2320F3">
        <w:rPr>
          <w:color w:val="000000"/>
          <w:sz w:val="16"/>
          <w:szCs w:val="16"/>
        </w:rPr>
        <w:t>портал Костромской области»</w:t>
      </w:r>
      <w:r w:rsidRPr="002320F3">
        <w:rPr>
          <w:sz w:val="16"/>
          <w:szCs w:val="16"/>
        </w:rPr>
        <w:t>.</w:t>
      </w:r>
    </w:p>
    <w:p w:rsidR="002320F3" w:rsidRPr="002320F3" w:rsidRDefault="002320F3" w:rsidP="002320F3">
      <w:pPr>
        <w:ind w:firstLine="709"/>
        <w:jc w:val="both"/>
        <w:rPr>
          <w:sz w:val="16"/>
          <w:szCs w:val="16"/>
        </w:rPr>
      </w:pPr>
    </w:p>
    <w:p w:rsidR="002320F3" w:rsidRPr="002320F3" w:rsidRDefault="002320F3" w:rsidP="002320F3">
      <w:pPr>
        <w:ind w:firstLine="709"/>
        <w:jc w:val="center"/>
        <w:rPr>
          <w:sz w:val="16"/>
          <w:szCs w:val="16"/>
        </w:rPr>
      </w:pPr>
      <w:r w:rsidRPr="002320F3">
        <w:rPr>
          <w:sz w:val="16"/>
          <w:szCs w:val="16"/>
        </w:rPr>
        <w:t>Глава 2. Стандарт предоставления муниципальной услуги</w:t>
      </w:r>
    </w:p>
    <w:p w:rsidR="002320F3" w:rsidRPr="002320F3" w:rsidRDefault="002320F3" w:rsidP="002320F3">
      <w:pPr>
        <w:ind w:firstLine="709"/>
        <w:jc w:val="center"/>
        <w:rPr>
          <w:sz w:val="16"/>
          <w:szCs w:val="16"/>
        </w:rPr>
      </w:pPr>
    </w:p>
    <w:p w:rsidR="002320F3" w:rsidRPr="002320F3" w:rsidRDefault="002320F3" w:rsidP="002320F3">
      <w:pPr>
        <w:ind w:firstLine="709"/>
        <w:jc w:val="both"/>
        <w:rPr>
          <w:iCs/>
          <w:sz w:val="16"/>
          <w:szCs w:val="16"/>
        </w:rPr>
      </w:pPr>
      <w:r w:rsidRPr="002320F3">
        <w:rPr>
          <w:color w:val="000000"/>
          <w:sz w:val="16"/>
          <w:szCs w:val="16"/>
        </w:rPr>
        <w:t xml:space="preserve">5. </w:t>
      </w:r>
      <w:r w:rsidRPr="002320F3">
        <w:rPr>
          <w:sz w:val="16"/>
          <w:szCs w:val="16"/>
        </w:rPr>
        <w:t>Наименование муниципальной услуги – п</w:t>
      </w:r>
      <w:r w:rsidRPr="002320F3">
        <w:rPr>
          <w:iCs/>
          <w:sz w:val="16"/>
          <w:szCs w:val="16"/>
        </w:rPr>
        <w:t>редоставление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2320F3">
        <w:rPr>
          <w:bCs/>
          <w:sz w:val="16"/>
          <w:szCs w:val="16"/>
        </w:rPr>
        <w:t xml:space="preserve"> на которых расположены здания, сооружения</w:t>
      </w:r>
      <w:r w:rsidRPr="002320F3">
        <w:rPr>
          <w:iCs/>
          <w:sz w:val="16"/>
          <w:szCs w:val="16"/>
        </w:rPr>
        <w:t xml:space="preserve"> (далее – муниципальная услуга).</w:t>
      </w:r>
    </w:p>
    <w:p w:rsidR="002320F3" w:rsidRPr="002320F3" w:rsidRDefault="002320F3" w:rsidP="002320F3">
      <w:pPr>
        <w:pStyle w:val="1d"/>
        <w:tabs>
          <w:tab w:val="left" w:pos="1418"/>
        </w:tabs>
        <w:ind w:firstLine="709"/>
        <w:rPr>
          <w:i/>
          <w:color w:val="000000"/>
          <w:sz w:val="16"/>
          <w:szCs w:val="16"/>
        </w:rPr>
      </w:pPr>
      <w:r w:rsidRPr="002320F3">
        <w:rPr>
          <w:sz w:val="16"/>
          <w:szCs w:val="16"/>
        </w:rPr>
        <w:t xml:space="preserve">6. </w:t>
      </w:r>
      <w:r w:rsidRPr="002320F3">
        <w:rPr>
          <w:color w:val="000000"/>
          <w:sz w:val="16"/>
          <w:szCs w:val="16"/>
        </w:rPr>
        <w:t xml:space="preserve">Муниципальная услуга предоставляется </w:t>
      </w:r>
      <w:r w:rsidRPr="002320F3">
        <w:rPr>
          <w:bCs/>
          <w:sz w:val="16"/>
          <w:szCs w:val="16"/>
        </w:rPr>
        <w:t>Администрацией Островского муниципального района Костромской области.</w:t>
      </w:r>
    </w:p>
    <w:p w:rsidR="002320F3" w:rsidRPr="002320F3" w:rsidRDefault="002320F3" w:rsidP="002320F3">
      <w:pPr>
        <w:ind w:firstLine="709"/>
        <w:jc w:val="both"/>
        <w:rPr>
          <w:sz w:val="16"/>
          <w:szCs w:val="16"/>
        </w:rPr>
      </w:pPr>
      <w:r w:rsidRPr="002320F3">
        <w:rPr>
          <w:sz w:val="16"/>
          <w:szCs w:val="16"/>
        </w:rPr>
        <w:t>7. Результатом предоставления муниципальной услуги является:</w:t>
      </w:r>
    </w:p>
    <w:p w:rsidR="002320F3" w:rsidRPr="002320F3" w:rsidRDefault="002320F3" w:rsidP="002320F3">
      <w:pPr>
        <w:ind w:firstLine="709"/>
        <w:jc w:val="both"/>
        <w:rPr>
          <w:sz w:val="16"/>
          <w:szCs w:val="16"/>
        </w:rPr>
      </w:pPr>
      <w:r w:rsidRPr="002320F3">
        <w:rPr>
          <w:sz w:val="16"/>
          <w:szCs w:val="16"/>
        </w:rPr>
        <w:t>принятие решения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 xml:space="preserve">подписание со стороны </w:t>
      </w:r>
      <w:proofErr w:type="gramStart"/>
      <w:r w:rsidRPr="002320F3">
        <w:rPr>
          <w:bCs/>
          <w:sz w:val="16"/>
          <w:szCs w:val="16"/>
        </w:rPr>
        <w:t>Администрации Островского муниципального района Костромской области</w:t>
      </w:r>
      <w:r w:rsidRPr="002320F3">
        <w:rPr>
          <w:sz w:val="16"/>
          <w:szCs w:val="16"/>
        </w:rPr>
        <w:t xml:space="preserve"> проекта договора купли-продажи земельного</w:t>
      </w:r>
      <w:proofErr w:type="gramEnd"/>
      <w:r w:rsidRPr="002320F3">
        <w:rPr>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 xml:space="preserve">подписание со стороны </w:t>
      </w:r>
      <w:proofErr w:type="gramStart"/>
      <w:r w:rsidRPr="002320F3">
        <w:rPr>
          <w:bCs/>
          <w:sz w:val="16"/>
          <w:szCs w:val="16"/>
        </w:rPr>
        <w:t>Администрации Островского муниципального района Костромской области</w:t>
      </w:r>
      <w:r w:rsidRPr="002320F3">
        <w:rPr>
          <w:sz w:val="16"/>
          <w:szCs w:val="16"/>
        </w:rPr>
        <w:t xml:space="preserve">  проекта договора аренды земельного</w:t>
      </w:r>
      <w:proofErr w:type="gramEnd"/>
      <w:r w:rsidRPr="002320F3">
        <w:rPr>
          <w:sz w:val="16"/>
          <w:szCs w:val="16"/>
        </w:rPr>
        <w:t xml:space="preserve">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принятие решения об отказе в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color w:val="000000"/>
          <w:sz w:val="16"/>
          <w:szCs w:val="16"/>
        </w:rPr>
      </w:pPr>
      <w:r w:rsidRPr="002320F3">
        <w:rPr>
          <w:color w:val="000000"/>
          <w:sz w:val="16"/>
          <w:szCs w:val="16"/>
        </w:rPr>
        <w:t>Процедура предоставления муниципальной услуги завершается выдачей (направлением) заявителю одного из следующих документов:</w:t>
      </w:r>
    </w:p>
    <w:p w:rsidR="002320F3" w:rsidRPr="002320F3" w:rsidRDefault="002320F3" w:rsidP="002320F3">
      <w:pPr>
        <w:ind w:firstLine="709"/>
        <w:jc w:val="both"/>
        <w:rPr>
          <w:sz w:val="16"/>
          <w:szCs w:val="16"/>
        </w:rPr>
      </w:pPr>
      <w:r w:rsidRPr="002320F3">
        <w:rPr>
          <w:sz w:val="16"/>
          <w:szCs w:val="16"/>
        </w:rPr>
        <w:t xml:space="preserve">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 xml:space="preserve">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подписанного со стороны </w:t>
      </w:r>
      <w:r w:rsidRPr="002320F3">
        <w:rPr>
          <w:bCs/>
          <w:sz w:val="16"/>
          <w:szCs w:val="16"/>
        </w:rPr>
        <w:t>Администрации Островского муниципального района Костромской области</w:t>
      </w:r>
      <w:r w:rsidRPr="002320F3">
        <w:rPr>
          <w:sz w:val="16"/>
          <w:szCs w:val="16"/>
        </w:rPr>
        <w:t>;</w:t>
      </w:r>
    </w:p>
    <w:p w:rsidR="002320F3" w:rsidRPr="002320F3" w:rsidRDefault="002320F3" w:rsidP="002320F3">
      <w:pPr>
        <w:ind w:firstLine="709"/>
        <w:jc w:val="both"/>
        <w:rPr>
          <w:sz w:val="16"/>
          <w:szCs w:val="16"/>
        </w:rPr>
      </w:pPr>
      <w:r w:rsidRPr="002320F3">
        <w:rPr>
          <w:sz w:val="16"/>
          <w:szCs w:val="16"/>
        </w:rPr>
        <w:t xml:space="preserve">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подписанного со стороны </w:t>
      </w:r>
      <w:r w:rsidRPr="002320F3">
        <w:rPr>
          <w:bCs/>
          <w:sz w:val="16"/>
          <w:szCs w:val="16"/>
        </w:rPr>
        <w:t>Администрации Островского муниципального района Костромской области</w:t>
      </w:r>
      <w:r w:rsidRPr="002320F3">
        <w:rPr>
          <w:sz w:val="16"/>
          <w:szCs w:val="16"/>
        </w:rPr>
        <w:t>;</w:t>
      </w:r>
    </w:p>
    <w:p w:rsidR="002320F3" w:rsidRPr="002320F3" w:rsidRDefault="002320F3" w:rsidP="002320F3">
      <w:pPr>
        <w:ind w:firstLine="709"/>
        <w:jc w:val="both"/>
        <w:rPr>
          <w:sz w:val="16"/>
          <w:szCs w:val="16"/>
        </w:rPr>
      </w:pPr>
      <w:r w:rsidRPr="002320F3">
        <w:rPr>
          <w:bCs/>
          <w:sz w:val="16"/>
          <w:szCs w:val="16"/>
        </w:rPr>
        <w:t>Администрации Островского муниципального района Костромской области</w:t>
      </w:r>
      <w:r w:rsidRPr="002320F3">
        <w:rPr>
          <w:sz w:val="16"/>
          <w:szCs w:val="16"/>
        </w:rPr>
        <w:t xml:space="preserve"> об отказе в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(с указанием оснований такого отказа).</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8. Срок предоставления муниципальной услуги:</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 xml:space="preserve">30 календарных дней со дня поступления заявления и комплекта документов, необходимых для предоставления муниципальной услуги, в </w:t>
      </w:r>
      <w:r w:rsidRPr="002320F3">
        <w:rPr>
          <w:rFonts w:ascii="Times New Roman" w:hAnsi="Times New Roman"/>
          <w:bCs/>
          <w:sz w:val="16"/>
          <w:szCs w:val="16"/>
        </w:rPr>
        <w:t>Администрацию Островского муниципального района Костромской области</w:t>
      </w:r>
      <w:r w:rsidRPr="002320F3">
        <w:rPr>
          <w:rFonts w:ascii="Times New Roman" w:hAnsi="Times New Roman" w:cs="Times New Roman"/>
          <w:color w:val="000000"/>
          <w:sz w:val="16"/>
          <w:szCs w:val="16"/>
        </w:rPr>
        <w:t>, МФЦ;</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10 календарных дней со дня поступления заявления и комплекта документов, необходимых для предоставления муниципальной услуги, в случае возврата заявления заявителю.</w:t>
      </w:r>
    </w:p>
    <w:p w:rsidR="002320F3" w:rsidRPr="002320F3" w:rsidRDefault="002320F3" w:rsidP="002320F3">
      <w:pPr>
        <w:ind w:firstLine="709"/>
        <w:jc w:val="both"/>
        <w:rPr>
          <w:iCs/>
          <w:sz w:val="16"/>
          <w:szCs w:val="16"/>
        </w:rPr>
      </w:pPr>
      <w:proofErr w:type="gramStart"/>
      <w:r w:rsidRPr="002320F3">
        <w:rPr>
          <w:iCs/>
          <w:sz w:val="16"/>
          <w:szCs w:val="16"/>
        </w:rPr>
        <w:t xml:space="preserve">В случае поступления от одного из правообладателей здания, сооружения или помещений в них, заявления о предоставлении земельного участка в аренду в течение 30 дней со дня получения указанного заявления, подписанный со стороны </w:t>
      </w:r>
      <w:r w:rsidRPr="002320F3">
        <w:rPr>
          <w:bCs/>
          <w:sz w:val="16"/>
          <w:szCs w:val="16"/>
        </w:rPr>
        <w:t>Администрации Островского муниципального района Костромской области</w:t>
      </w:r>
      <w:r w:rsidRPr="002320F3">
        <w:rPr>
          <w:iCs/>
          <w:sz w:val="16"/>
          <w:szCs w:val="16"/>
        </w:rPr>
        <w:t xml:space="preserve"> проект договора аренды с множественностью лиц на стороне арендатора направляется иным правообладателям зданий, сооружений или помещений в них.</w:t>
      </w:r>
      <w:proofErr w:type="gramEnd"/>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Приостановление предоставления муниципальной услуги действующим законодательством не предусмотрено.</w:t>
      </w:r>
    </w:p>
    <w:p w:rsidR="002320F3" w:rsidRPr="002320F3" w:rsidRDefault="002320F3" w:rsidP="002320F3">
      <w:pPr>
        <w:ind w:firstLine="709"/>
        <w:jc w:val="both"/>
        <w:rPr>
          <w:sz w:val="16"/>
          <w:szCs w:val="16"/>
        </w:rPr>
      </w:pPr>
      <w:r w:rsidRPr="002320F3">
        <w:rPr>
          <w:sz w:val="16"/>
          <w:szCs w:val="16"/>
        </w:rPr>
        <w:t>9. Предоставление муниципальной услуги осуществляется в соответствии со следующими нормативными правовыми актами:</w:t>
      </w:r>
    </w:p>
    <w:p w:rsidR="002320F3" w:rsidRPr="002320F3" w:rsidRDefault="002320F3" w:rsidP="002320F3">
      <w:pPr>
        <w:ind w:firstLine="709"/>
        <w:jc w:val="both"/>
        <w:rPr>
          <w:sz w:val="16"/>
          <w:szCs w:val="16"/>
        </w:rPr>
      </w:pPr>
      <w:r w:rsidRPr="002320F3">
        <w:rPr>
          <w:sz w:val="16"/>
          <w:szCs w:val="16"/>
        </w:rPr>
        <w:t>1) Гражданским кодексом Российской Федерации («Собрание законодательства Российской Федерации», 29.01.1996, № 5, ст. 410);</w:t>
      </w:r>
    </w:p>
    <w:p w:rsidR="002320F3" w:rsidRPr="002320F3" w:rsidRDefault="002320F3" w:rsidP="002320F3">
      <w:pPr>
        <w:ind w:firstLine="709"/>
        <w:jc w:val="both"/>
        <w:rPr>
          <w:sz w:val="16"/>
          <w:szCs w:val="16"/>
        </w:rPr>
      </w:pPr>
      <w:r w:rsidRPr="002320F3">
        <w:rPr>
          <w:sz w:val="16"/>
          <w:szCs w:val="16"/>
        </w:rPr>
        <w:t xml:space="preserve">2) Земельным </w:t>
      </w:r>
      <w:hyperlink r:id="rId69" w:history="1">
        <w:r w:rsidRPr="002320F3">
          <w:rPr>
            <w:sz w:val="16"/>
            <w:szCs w:val="16"/>
          </w:rPr>
          <w:t>кодексом</w:t>
        </w:r>
      </w:hyperlink>
      <w:r w:rsidRPr="002320F3">
        <w:rPr>
          <w:sz w:val="16"/>
          <w:szCs w:val="16"/>
        </w:rPr>
        <w:t xml:space="preserve"> Российской Федерации («Собрание законодательства Российской Федерации», 29.10.2001, № 44, ст. 4147);</w:t>
      </w:r>
    </w:p>
    <w:p w:rsidR="002320F3" w:rsidRPr="002320F3" w:rsidRDefault="002320F3" w:rsidP="002320F3">
      <w:pPr>
        <w:ind w:firstLine="709"/>
        <w:jc w:val="both"/>
        <w:rPr>
          <w:sz w:val="16"/>
          <w:szCs w:val="16"/>
        </w:rPr>
      </w:pPr>
      <w:r w:rsidRPr="002320F3">
        <w:rPr>
          <w:sz w:val="16"/>
          <w:szCs w:val="16"/>
        </w:rPr>
        <w:t xml:space="preserve">3) Федеральным </w:t>
      </w:r>
      <w:hyperlink r:id="rId70" w:history="1">
        <w:r w:rsidRPr="002320F3">
          <w:rPr>
            <w:sz w:val="16"/>
            <w:szCs w:val="16"/>
          </w:rPr>
          <w:t>законом</w:t>
        </w:r>
      </w:hyperlink>
      <w:r w:rsidRPr="002320F3">
        <w:rPr>
          <w:sz w:val="16"/>
          <w:szCs w:val="16"/>
        </w:rPr>
        <w:t xml:space="preserve"> от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2320F3" w:rsidRPr="002320F3" w:rsidRDefault="002320F3" w:rsidP="002320F3">
      <w:pPr>
        <w:ind w:firstLine="709"/>
        <w:jc w:val="both"/>
        <w:rPr>
          <w:sz w:val="16"/>
          <w:szCs w:val="16"/>
        </w:rPr>
      </w:pPr>
      <w:r w:rsidRPr="002320F3">
        <w:rPr>
          <w:sz w:val="16"/>
          <w:szCs w:val="16"/>
        </w:rPr>
        <w:t xml:space="preserve">4) Федеральным </w:t>
      </w:r>
      <w:hyperlink r:id="rId71" w:history="1">
        <w:r w:rsidRPr="002320F3">
          <w:rPr>
            <w:sz w:val="16"/>
            <w:szCs w:val="16"/>
          </w:rPr>
          <w:t>законом</w:t>
        </w:r>
      </w:hyperlink>
      <w:r w:rsidRPr="002320F3">
        <w:rPr>
          <w:sz w:val="16"/>
          <w:szCs w:val="16"/>
        </w:rPr>
        <w:t xml:space="preserve"> от 24 июля 2007 года № 221-ФЗ                 «О кадастровой деятельности» («Собрание законодательства Российской Федерации», 30.07.2007, № 31, ст. 4017);</w:t>
      </w:r>
    </w:p>
    <w:p w:rsidR="002320F3" w:rsidRPr="002320F3" w:rsidRDefault="002320F3" w:rsidP="002320F3">
      <w:pPr>
        <w:ind w:firstLine="709"/>
        <w:jc w:val="both"/>
        <w:rPr>
          <w:sz w:val="16"/>
          <w:szCs w:val="16"/>
        </w:rPr>
      </w:pPr>
      <w:r w:rsidRPr="002320F3">
        <w:rPr>
          <w:sz w:val="16"/>
          <w:szCs w:val="16"/>
        </w:rPr>
        <w:t xml:space="preserve">5) Федеральным </w:t>
      </w:r>
      <w:hyperlink r:id="rId72" w:history="1">
        <w:r w:rsidRPr="002320F3">
          <w:rPr>
            <w:sz w:val="16"/>
            <w:szCs w:val="16"/>
          </w:rPr>
          <w:t>законом</w:t>
        </w:r>
      </w:hyperlink>
      <w:r w:rsidRPr="002320F3">
        <w:rPr>
          <w:sz w:val="16"/>
          <w:szCs w:val="16"/>
        </w:rPr>
        <w:t xml:space="preserve"> от 27 июля 2010 года № 210-ФЗ               «Об организации предоставления государственных и муниципальных услуг» («Российская газета», № 168, 30.07.2010);</w:t>
      </w:r>
    </w:p>
    <w:p w:rsidR="002320F3" w:rsidRPr="002320F3" w:rsidRDefault="002320F3" w:rsidP="002320F3">
      <w:pPr>
        <w:pStyle w:val="ConsPlusNormal"/>
        <w:ind w:firstLine="709"/>
        <w:jc w:val="both"/>
        <w:rPr>
          <w:rFonts w:ascii="Times New Roman" w:hAnsi="Times New Roman" w:cs="Times New Roman"/>
          <w:sz w:val="16"/>
          <w:szCs w:val="16"/>
          <w:lang w:eastAsia="en-US"/>
        </w:rPr>
      </w:pPr>
      <w:r w:rsidRPr="002320F3">
        <w:rPr>
          <w:rFonts w:ascii="Times New Roman" w:hAnsi="Times New Roman" w:cs="Times New Roman"/>
          <w:sz w:val="16"/>
          <w:szCs w:val="16"/>
        </w:rPr>
        <w:t xml:space="preserve">6) Федеральным </w:t>
      </w:r>
      <w:hyperlink r:id="rId73" w:history="1">
        <w:r w:rsidRPr="002320F3">
          <w:rPr>
            <w:rFonts w:ascii="Times New Roman" w:hAnsi="Times New Roman" w:cs="Times New Roman"/>
            <w:sz w:val="16"/>
            <w:szCs w:val="16"/>
          </w:rPr>
          <w:t>законом</w:t>
        </w:r>
      </w:hyperlink>
      <w:r w:rsidRPr="002320F3">
        <w:rPr>
          <w:rFonts w:ascii="Times New Roman" w:hAnsi="Times New Roman" w:cs="Times New Roman"/>
          <w:sz w:val="16"/>
          <w:szCs w:val="16"/>
        </w:rPr>
        <w:t xml:space="preserve"> от 13 июля 2015 года № 218-ФЗ                         «О государственной регистрации недвижимости» («</w:t>
      </w:r>
      <w:r w:rsidRPr="002320F3">
        <w:rPr>
          <w:rFonts w:ascii="Times New Roman" w:hAnsi="Times New Roman" w:cs="Times New Roman"/>
          <w:sz w:val="16"/>
          <w:szCs w:val="16"/>
          <w:lang w:eastAsia="en-US"/>
        </w:rPr>
        <w:t>Официальный интернет-портал правовой информации» (</w:t>
      </w:r>
      <w:proofErr w:type="spellStart"/>
      <w:r w:rsidRPr="002320F3">
        <w:rPr>
          <w:rFonts w:ascii="Times New Roman" w:hAnsi="Times New Roman" w:cs="Times New Roman"/>
          <w:sz w:val="16"/>
          <w:szCs w:val="16"/>
          <w:lang w:eastAsia="en-US"/>
        </w:rPr>
        <w:t>www.pravo.gov.ru</w:t>
      </w:r>
      <w:proofErr w:type="spellEnd"/>
      <w:r w:rsidRPr="002320F3">
        <w:rPr>
          <w:rFonts w:ascii="Times New Roman" w:hAnsi="Times New Roman" w:cs="Times New Roman"/>
          <w:sz w:val="16"/>
          <w:szCs w:val="16"/>
          <w:lang w:eastAsia="en-US"/>
        </w:rPr>
        <w:t>), 14.07.2015);</w:t>
      </w:r>
    </w:p>
    <w:p w:rsidR="002320F3" w:rsidRPr="002320F3" w:rsidRDefault="002320F3" w:rsidP="002320F3">
      <w:pPr>
        <w:ind w:firstLine="709"/>
        <w:jc w:val="both"/>
        <w:rPr>
          <w:sz w:val="16"/>
          <w:szCs w:val="16"/>
        </w:rPr>
      </w:pPr>
      <w:r w:rsidRPr="002320F3">
        <w:rPr>
          <w:sz w:val="16"/>
          <w:szCs w:val="16"/>
        </w:rPr>
        <w:t xml:space="preserve">7) Федеральным </w:t>
      </w:r>
      <w:hyperlink r:id="rId74" w:history="1">
        <w:r w:rsidRPr="002320F3">
          <w:rPr>
            <w:sz w:val="16"/>
            <w:szCs w:val="16"/>
          </w:rPr>
          <w:t>законом</w:t>
        </w:r>
      </w:hyperlink>
      <w:r w:rsidRPr="002320F3">
        <w:rPr>
          <w:sz w:val="16"/>
          <w:szCs w:val="16"/>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8) Федеральным </w:t>
      </w:r>
      <w:hyperlink r:id="rId75" w:history="1">
        <w:r w:rsidRPr="002320F3">
          <w:rPr>
            <w:rFonts w:ascii="Times New Roman" w:hAnsi="Times New Roman" w:cs="Times New Roman"/>
            <w:sz w:val="16"/>
            <w:szCs w:val="16"/>
          </w:rPr>
          <w:t>законом</w:t>
        </w:r>
      </w:hyperlink>
      <w:r w:rsidRPr="002320F3">
        <w:rPr>
          <w:rFonts w:ascii="Times New Roman" w:hAnsi="Times New Roman" w:cs="Times New Roman"/>
          <w:sz w:val="16"/>
          <w:szCs w:val="16"/>
        </w:rPr>
        <w:t xml:space="preserve"> от 06 апреля 2011 года № 63-ФЗ                       «Об электронной подписи» («</w:t>
      </w:r>
      <w:r w:rsidRPr="002320F3">
        <w:rPr>
          <w:rFonts w:ascii="Times New Roman" w:hAnsi="Times New Roman" w:cs="Times New Roman"/>
          <w:sz w:val="16"/>
          <w:szCs w:val="16"/>
          <w:lang w:eastAsia="en-US"/>
        </w:rPr>
        <w:t>Российская газета», № 75, 08.04.2011)</w:t>
      </w:r>
      <w:r w:rsidRPr="002320F3">
        <w:rPr>
          <w:rFonts w:ascii="Times New Roman" w:hAnsi="Times New Roman" w:cs="Times New Roman"/>
          <w:sz w:val="16"/>
          <w:szCs w:val="16"/>
        </w:rPr>
        <w:t>;</w:t>
      </w:r>
    </w:p>
    <w:p w:rsidR="002320F3" w:rsidRPr="002320F3" w:rsidRDefault="002320F3" w:rsidP="002320F3">
      <w:pPr>
        <w:ind w:firstLine="709"/>
        <w:jc w:val="both"/>
        <w:rPr>
          <w:sz w:val="16"/>
          <w:szCs w:val="16"/>
        </w:rPr>
      </w:pPr>
      <w:r w:rsidRPr="002320F3">
        <w:rPr>
          <w:sz w:val="16"/>
          <w:szCs w:val="16"/>
        </w:rPr>
        <w:t xml:space="preserve">9) </w:t>
      </w:r>
      <w:r w:rsidRPr="002320F3">
        <w:rPr>
          <w:sz w:val="16"/>
          <w:szCs w:val="16"/>
          <w:lang w:eastAsia="en-US"/>
        </w:rPr>
        <w:t>П</w:t>
      </w:r>
      <w:r w:rsidRPr="002320F3">
        <w:rPr>
          <w:sz w:val="16"/>
          <w:szCs w:val="16"/>
        </w:rPr>
        <w:t>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2320F3" w:rsidRPr="002320F3" w:rsidRDefault="002320F3" w:rsidP="002320F3">
      <w:pPr>
        <w:pStyle w:val="ConsPlusNormal"/>
        <w:ind w:firstLine="709"/>
        <w:jc w:val="both"/>
        <w:rPr>
          <w:rFonts w:ascii="Times New Roman" w:hAnsi="Times New Roman" w:cs="Times New Roman"/>
          <w:sz w:val="16"/>
          <w:szCs w:val="16"/>
          <w:lang w:eastAsia="en-US"/>
        </w:rPr>
      </w:pPr>
      <w:r w:rsidRPr="002320F3">
        <w:rPr>
          <w:rFonts w:ascii="Times New Roman" w:hAnsi="Times New Roman" w:cs="Times New Roman"/>
          <w:sz w:val="16"/>
          <w:szCs w:val="16"/>
        </w:rPr>
        <w:t xml:space="preserve">10) </w:t>
      </w:r>
      <w:r w:rsidRPr="002320F3">
        <w:rPr>
          <w:rFonts w:ascii="Times New Roman" w:hAnsi="Times New Roman" w:cs="Times New Roman"/>
          <w:sz w:val="16"/>
          <w:szCs w:val="16"/>
          <w:lang w:eastAsia="en-US"/>
        </w:rPr>
        <w:t xml:space="preserve">Приказом Министерства экономического развития </w:t>
      </w:r>
      <w:r w:rsidRPr="002320F3">
        <w:rPr>
          <w:rFonts w:ascii="Times New Roman" w:hAnsi="Times New Roman" w:cs="Times New Roman"/>
          <w:sz w:val="16"/>
          <w:szCs w:val="16"/>
        </w:rPr>
        <w:t>Российской Федерации от 12 января 2015 года № 1 «Об утверждения перечня документов, подтверждающих право заявителя на приобретение земельного участка без проведения торгов» («</w:t>
      </w:r>
      <w:r w:rsidRPr="002320F3">
        <w:rPr>
          <w:rFonts w:ascii="Times New Roman" w:hAnsi="Times New Roman" w:cs="Times New Roman"/>
          <w:sz w:val="16"/>
          <w:szCs w:val="16"/>
          <w:lang w:eastAsia="en-US"/>
        </w:rPr>
        <w:t>Официальный интернет-портал правовой информации» (</w:t>
      </w:r>
      <w:proofErr w:type="spellStart"/>
      <w:r w:rsidRPr="002320F3">
        <w:rPr>
          <w:rFonts w:ascii="Times New Roman" w:hAnsi="Times New Roman" w:cs="Times New Roman"/>
          <w:sz w:val="16"/>
          <w:szCs w:val="16"/>
          <w:lang w:eastAsia="en-US"/>
        </w:rPr>
        <w:t>www.pravo.gov.ru</w:t>
      </w:r>
      <w:proofErr w:type="spellEnd"/>
      <w:r w:rsidRPr="002320F3">
        <w:rPr>
          <w:rFonts w:ascii="Times New Roman" w:hAnsi="Times New Roman" w:cs="Times New Roman"/>
          <w:sz w:val="16"/>
          <w:szCs w:val="16"/>
          <w:lang w:eastAsia="en-US"/>
        </w:rPr>
        <w:t>), 28.02.2015);</w:t>
      </w:r>
    </w:p>
    <w:p w:rsidR="002320F3" w:rsidRPr="002320F3" w:rsidRDefault="002320F3" w:rsidP="002320F3">
      <w:pPr>
        <w:pStyle w:val="ConsPlusNormal"/>
        <w:ind w:firstLine="709"/>
        <w:jc w:val="both"/>
        <w:rPr>
          <w:rFonts w:ascii="Times New Roman" w:hAnsi="Times New Roman" w:cs="Times New Roman"/>
          <w:sz w:val="16"/>
          <w:szCs w:val="16"/>
          <w:lang w:eastAsia="en-US"/>
        </w:rPr>
      </w:pPr>
      <w:proofErr w:type="gramStart"/>
      <w:r w:rsidRPr="002320F3">
        <w:rPr>
          <w:rFonts w:ascii="Times New Roman" w:hAnsi="Times New Roman" w:cs="Times New Roman"/>
          <w:sz w:val="16"/>
          <w:szCs w:val="16"/>
          <w:lang w:eastAsia="en-US"/>
        </w:rPr>
        <w:t xml:space="preserve">11) Приказом Министерства экономического развития </w:t>
      </w:r>
      <w:r w:rsidRPr="002320F3">
        <w:rPr>
          <w:rFonts w:ascii="Times New Roman" w:hAnsi="Times New Roman" w:cs="Times New Roman"/>
          <w:sz w:val="16"/>
          <w:szCs w:val="16"/>
        </w:rPr>
        <w:t>Российской Федерации</w:t>
      </w:r>
      <w:r w:rsidRPr="002320F3">
        <w:rPr>
          <w:rFonts w:ascii="Times New Roman" w:hAnsi="Times New Roman" w:cs="Times New Roman"/>
          <w:sz w:val="16"/>
          <w:szCs w:val="16"/>
          <w:lang w:eastAsia="en-US"/>
        </w:rPr>
        <w:t xml:space="preserve">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w:t>
      </w:r>
      <w:proofErr w:type="gramEnd"/>
      <w:r w:rsidRPr="002320F3">
        <w:rPr>
          <w:rFonts w:ascii="Times New Roman" w:hAnsi="Times New Roman" w:cs="Times New Roman"/>
          <w:sz w:val="16"/>
          <w:szCs w:val="16"/>
          <w:lang w:eastAsia="en-US"/>
        </w:rPr>
        <w:t xml:space="preserve"> </w:t>
      </w:r>
      <w:proofErr w:type="gramStart"/>
      <w:r w:rsidRPr="002320F3">
        <w:rPr>
          <w:rFonts w:ascii="Times New Roman" w:hAnsi="Times New Roman" w:cs="Times New Roman"/>
          <w:sz w:val="16"/>
          <w:szCs w:val="16"/>
          <w:lang w:eastAsia="en-US"/>
        </w:rPr>
        <w:t>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w:t>
      </w:r>
      <w:proofErr w:type="gramEnd"/>
      <w:r w:rsidRPr="002320F3">
        <w:rPr>
          <w:rFonts w:ascii="Times New Roman" w:hAnsi="Times New Roman" w:cs="Times New Roman"/>
          <w:sz w:val="16"/>
          <w:szCs w:val="16"/>
          <w:lang w:eastAsia="en-US"/>
        </w:rPr>
        <w:t xml:space="preserve"> к их формату» (далее – приказ Минэкономразвития России от 14.01.2015 № 7) («Официальный интернет-портал правовой информации» (</w:t>
      </w:r>
      <w:proofErr w:type="spellStart"/>
      <w:r w:rsidRPr="002320F3">
        <w:rPr>
          <w:rFonts w:ascii="Times New Roman" w:hAnsi="Times New Roman" w:cs="Times New Roman"/>
          <w:sz w:val="16"/>
          <w:szCs w:val="16"/>
          <w:lang w:eastAsia="en-US"/>
        </w:rPr>
        <w:t>www.pravo.gov.ru</w:t>
      </w:r>
      <w:proofErr w:type="spellEnd"/>
      <w:r w:rsidRPr="002320F3">
        <w:rPr>
          <w:rFonts w:ascii="Times New Roman" w:hAnsi="Times New Roman" w:cs="Times New Roman"/>
          <w:sz w:val="16"/>
          <w:szCs w:val="16"/>
          <w:lang w:eastAsia="en-US"/>
        </w:rPr>
        <w:t>), 27.02.2015);</w:t>
      </w:r>
    </w:p>
    <w:p w:rsidR="002320F3" w:rsidRPr="002320F3" w:rsidRDefault="002320F3" w:rsidP="002320F3">
      <w:pPr>
        <w:ind w:firstLine="709"/>
        <w:jc w:val="both"/>
        <w:rPr>
          <w:sz w:val="16"/>
          <w:szCs w:val="16"/>
        </w:rPr>
      </w:pPr>
      <w:r w:rsidRPr="002320F3">
        <w:rPr>
          <w:sz w:val="16"/>
          <w:szCs w:val="16"/>
        </w:rPr>
        <w:t>10. В перечень документов, необходимых для предоставления муниципальной услуги входят:</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1) заявление о предоставлении земельного участка </w:t>
      </w:r>
      <w:r w:rsidRPr="002320F3">
        <w:rPr>
          <w:rFonts w:ascii="Times New Roman" w:hAnsi="Times New Roman" w:cs="Times New Roman"/>
          <w:color w:val="000000"/>
          <w:sz w:val="16"/>
          <w:szCs w:val="16"/>
        </w:rPr>
        <w:t>по форме согласно приложению № 2 к административному регламенту</w:t>
      </w:r>
      <w:r w:rsidRPr="002320F3">
        <w:rPr>
          <w:rFonts w:ascii="Times New Roman" w:hAnsi="Times New Roman" w:cs="Times New Roman"/>
          <w:sz w:val="16"/>
          <w:szCs w:val="16"/>
        </w:rPr>
        <w:t>;</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представление указанного в настоящем пункте документа не требуется, в случае направления заявления посредством отправки через личный кабинет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«Единый портал Костромской области», а также, если заявление подписано усиленной квалифицированной электронной подписью):</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паспорт гражданина Российской Федерации;</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временное удостоверение личности гражданина Российской Федерации по форме 2П (для граждан, утративших паспорт, а также для граждан, в отношении которых до выдачи паспорта проводится дополнительная проверка);</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lastRenderedPageBreak/>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разрешение на временное проживание;</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вид на жительство;</w:t>
      </w:r>
    </w:p>
    <w:p w:rsidR="002320F3" w:rsidRPr="002320F3" w:rsidRDefault="002320F3" w:rsidP="002320F3">
      <w:pPr>
        <w:pStyle w:val="1d"/>
        <w:ind w:firstLine="709"/>
        <w:rPr>
          <w:color w:val="000000"/>
          <w:sz w:val="16"/>
          <w:szCs w:val="16"/>
        </w:rPr>
      </w:pPr>
      <w:r w:rsidRPr="002320F3">
        <w:rPr>
          <w:sz w:val="16"/>
          <w:szCs w:val="16"/>
        </w:rPr>
        <w:t xml:space="preserve">3) </w:t>
      </w:r>
      <w:r w:rsidRPr="002320F3">
        <w:rPr>
          <w:color w:val="000000"/>
          <w:sz w:val="16"/>
          <w:szCs w:val="16"/>
        </w:rPr>
        <w:t>выписка из Единого государственного реестра недвижимости (далее – ЕГРН) об объекте недвижимости (об испрашиваемом земельном участке);</w:t>
      </w:r>
    </w:p>
    <w:p w:rsidR="002320F3" w:rsidRPr="00530D99" w:rsidRDefault="002320F3" w:rsidP="002320F3">
      <w:pPr>
        <w:ind w:firstLine="709"/>
        <w:jc w:val="both"/>
        <w:rPr>
          <w:color w:val="000000"/>
          <w:sz w:val="16"/>
          <w:szCs w:val="16"/>
        </w:rPr>
      </w:pPr>
      <w:r w:rsidRPr="00530D99">
        <w:rPr>
          <w:sz w:val="16"/>
          <w:szCs w:val="16"/>
        </w:rPr>
        <w:t xml:space="preserve">4) </w:t>
      </w:r>
      <w:r w:rsidRPr="00530D99">
        <w:rPr>
          <w:color w:val="000000"/>
          <w:sz w:val="16"/>
          <w:szCs w:val="16"/>
        </w:rPr>
        <w:t>выписка из ЕГРН об объекте недвижимости (о здании и (или) сооружении, расположенно</w:t>
      </w:r>
      <w:proofErr w:type="gramStart"/>
      <w:r w:rsidRPr="00530D99">
        <w:rPr>
          <w:color w:val="000000"/>
          <w:sz w:val="16"/>
          <w:szCs w:val="16"/>
        </w:rPr>
        <w:t>м(</w:t>
      </w:r>
      <w:proofErr w:type="gramEnd"/>
      <w:r w:rsidRPr="00530D99">
        <w:rPr>
          <w:color w:val="000000"/>
          <w:sz w:val="16"/>
          <w:szCs w:val="16"/>
        </w:rPr>
        <w:t>-</w:t>
      </w:r>
      <w:proofErr w:type="spellStart"/>
      <w:r w:rsidRPr="00530D99">
        <w:rPr>
          <w:color w:val="000000"/>
          <w:sz w:val="16"/>
          <w:szCs w:val="16"/>
        </w:rPr>
        <w:t>ых</w:t>
      </w:r>
      <w:proofErr w:type="spellEnd"/>
      <w:r w:rsidRPr="00530D99">
        <w:rPr>
          <w:color w:val="000000"/>
          <w:sz w:val="16"/>
          <w:szCs w:val="16"/>
        </w:rPr>
        <w:t>) на испрашиваемом земельном участке);</w:t>
      </w:r>
    </w:p>
    <w:p w:rsidR="002320F3" w:rsidRPr="00530D99" w:rsidRDefault="002320F3" w:rsidP="002320F3">
      <w:pPr>
        <w:pStyle w:val="1d"/>
        <w:ind w:firstLine="709"/>
        <w:rPr>
          <w:rFonts w:ascii="Times New Roman" w:hAnsi="Times New Roman"/>
          <w:color w:val="000000"/>
          <w:sz w:val="16"/>
          <w:szCs w:val="16"/>
        </w:rPr>
      </w:pPr>
      <w:r w:rsidRPr="00530D99">
        <w:rPr>
          <w:rFonts w:ascii="Times New Roman" w:hAnsi="Times New Roman"/>
          <w:color w:val="000000"/>
          <w:sz w:val="16"/>
          <w:szCs w:val="16"/>
        </w:rPr>
        <w:t>5)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Pr="00530D99">
        <w:rPr>
          <w:rFonts w:ascii="Times New Roman" w:hAnsi="Times New Roman"/>
          <w:sz w:val="16"/>
          <w:szCs w:val="16"/>
        </w:rPr>
        <w:t xml:space="preserve"> (в случае, если обратился заявитель, указанный в абзаце втором подпункта 1 </w:t>
      </w:r>
      <w:r w:rsidRPr="00530D99">
        <w:rPr>
          <w:rFonts w:ascii="Times New Roman" w:hAnsi="Times New Roman"/>
          <w:color w:val="000000"/>
          <w:sz w:val="16"/>
          <w:szCs w:val="16"/>
        </w:rPr>
        <w:t>пункта 2,</w:t>
      </w:r>
      <w:r w:rsidRPr="00530D99">
        <w:rPr>
          <w:rFonts w:ascii="Times New Roman" w:hAnsi="Times New Roman"/>
          <w:sz w:val="16"/>
          <w:szCs w:val="16"/>
        </w:rPr>
        <w:t xml:space="preserve"> абзаце втором подпункта 3 </w:t>
      </w:r>
      <w:r w:rsidRPr="00530D99">
        <w:rPr>
          <w:rFonts w:ascii="Times New Roman" w:hAnsi="Times New Roman"/>
          <w:color w:val="000000"/>
          <w:sz w:val="16"/>
          <w:szCs w:val="16"/>
        </w:rPr>
        <w:t>пункта 2 административного регламента);</w:t>
      </w:r>
    </w:p>
    <w:p w:rsidR="002320F3" w:rsidRPr="00530D99" w:rsidRDefault="002320F3" w:rsidP="002320F3">
      <w:pPr>
        <w:ind w:firstLine="709"/>
        <w:jc w:val="both"/>
        <w:rPr>
          <w:sz w:val="16"/>
          <w:szCs w:val="16"/>
        </w:rPr>
      </w:pPr>
      <w:r w:rsidRPr="00530D99">
        <w:rPr>
          <w:color w:val="000000"/>
          <w:sz w:val="16"/>
          <w:szCs w:val="16"/>
        </w:rPr>
        <w:t xml:space="preserve">6) </w:t>
      </w:r>
      <w:r w:rsidRPr="00530D99">
        <w:rPr>
          <w:sz w:val="16"/>
          <w:szCs w:val="16"/>
        </w:rPr>
        <w:t>выписка из Единого государственного реестра юридических лиц (далее – ЕГРЮЛ) о юридическом лице, являющемся заявителем;</w:t>
      </w:r>
    </w:p>
    <w:p w:rsidR="002320F3" w:rsidRPr="00530D99" w:rsidRDefault="002320F3" w:rsidP="002320F3">
      <w:pPr>
        <w:ind w:firstLine="709"/>
        <w:jc w:val="both"/>
        <w:rPr>
          <w:bCs/>
          <w:sz w:val="16"/>
          <w:szCs w:val="16"/>
        </w:rPr>
      </w:pPr>
      <w:r w:rsidRPr="00530D99">
        <w:rPr>
          <w:sz w:val="16"/>
          <w:szCs w:val="16"/>
        </w:rPr>
        <w:t xml:space="preserve">7) </w:t>
      </w:r>
      <w:r w:rsidRPr="00530D99">
        <w:rPr>
          <w:bCs/>
          <w:sz w:val="16"/>
          <w:szCs w:val="16"/>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2320F3" w:rsidRPr="00530D99" w:rsidRDefault="002320F3" w:rsidP="002320F3">
      <w:pPr>
        <w:pStyle w:val="1d"/>
        <w:ind w:firstLine="709"/>
        <w:rPr>
          <w:rFonts w:ascii="Times New Roman" w:hAnsi="Times New Roman"/>
          <w:color w:val="000000"/>
          <w:sz w:val="16"/>
          <w:szCs w:val="16"/>
        </w:rPr>
      </w:pPr>
      <w:r w:rsidRPr="00530D99">
        <w:rPr>
          <w:rFonts w:ascii="Times New Roman" w:hAnsi="Times New Roman"/>
          <w:color w:val="000000"/>
          <w:sz w:val="16"/>
          <w:szCs w:val="16"/>
        </w:rPr>
        <w:t>8) документ, подтверждающий полномочия представителя юридического или физического лица в соответствии с действующим законодательством (при направлении документов посредством почтовой связи – его копия, заверенная в установленном порядке);</w:t>
      </w:r>
    </w:p>
    <w:p w:rsidR="002320F3" w:rsidRPr="00530D99" w:rsidRDefault="002320F3" w:rsidP="002320F3">
      <w:pPr>
        <w:pStyle w:val="1d"/>
        <w:ind w:firstLine="709"/>
        <w:rPr>
          <w:rFonts w:ascii="Times New Roman" w:hAnsi="Times New Roman"/>
          <w:color w:val="000000"/>
          <w:sz w:val="16"/>
          <w:szCs w:val="16"/>
        </w:rPr>
      </w:pPr>
      <w:r w:rsidRPr="00530D99">
        <w:rPr>
          <w:rFonts w:ascii="Times New Roman" w:hAnsi="Times New Roman"/>
          <w:color w:val="000000"/>
          <w:sz w:val="16"/>
          <w:szCs w:val="16"/>
        </w:rPr>
        <w:t>9)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320F3" w:rsidRPr="00530D99" w:rsidRDefault="002320F3" w:rsidP="002320F3">
      <w:pPr>
        <w:pStyle w:val="1d"/>
        <w:ind w:firstLine="709"/>
        <w:rPr>
          <w:rFonts w:ascii="Times New Roman" w:hAnsi="Times New Roman"/>
          <w:color w:val="000000"/>
          <w:sz w:val="16"/>
          <w:szCs w:val="16"/>
        </w:rPr>
      </w:pPr>
      <w:r w:rsidRPr="00530D99">
        <w:rPr>
          <w:rFonts w:ascii="Times New Roman" w:hAnsi="Times New Roman"/>
          <w:color w:val="000000"/>
          <w:sz w:val="16"/>
          <w:szCs w:val="16"/>
        </w:rPr>
        <w:t>10) документы, подтверждающие право заявителя на предоставление земельного участка без проведения торгов:</w:t>
      </w:r>
    </w:p>
    <w:p w:rsidR="002320F3" w:rsidRPr="00530D99" w:rsidRDefault="002320F3" w:rsidP="002320F3">
      <w:pPr>
        <w:pStyle w:val="1d"/>
        <w:ind w:firstLine="709"/>
        <w:rPr>
          <w:rFonts w:ascii="Times New Roman" w:hAnsi="Times New Roman"/>
          <w:color w:val="000000"/>
          <w:sz w:val="16"/>
          <w:szCs w:val="16"/>
        </w:rPr>
      </w:pPr>
      <w:r w:rsidRPr="00530D99">
        <w:rPr>
          <w:rFonts w:ascii="Times New Roman" w:hAnsi="Times New Roman"/>
          <w:sz w:val="16"/>
          <w:szCs w:val="16"/>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 (в случае, если обратился заявитель, указанный в абзаце втором подпункта 1 </w:t>
      </w:r>
      <w:r w:rsidRPr="00530D99">
        <w:rPr>
          <w:rFonts w:ascii="Times New Roman" w:hAnsi="Times New Roman"/>
          <w:color w:val="000000"/>
          <w:sz w:val="16"/>
          <w:szCs w:val="16"/>
        </w:rPr>
        <w:t xml:space="preserve">пункта 2, </w:t>
      </w:r>
      <w:r w:rsidRPr="00530D99">
        <w:rPr>
          <w:rFonts w:ascii="Times New Roman" w:hAnsi="Times New Roman"/>
          <w:sz w:val="16"/>
          <w:szCs w:val="16"/>
        </w:rPr>
        <w:t xml:space="preserve">абзаце втором подпункта 2 </w:t>
      </w:r>
      <w:r w:rsidRPr="00530D99">
        <w:rPr>
          <w:rFonts w:ascii="Times New Roman" w:hAnsi="Times New Roman"/>
          <w:color w:val="000000"/>
          <w:sz w:val="16"/>
          <w:szCs w:val="16"/>
        </w:rPr>
        <w:t xml:space="preserve">пункта 2, </w:t>
      </w:r>
      <w:r w:rsidRPr="00530D99">
        <w:rPr>
          <w:rFonts w:ascii="Times New Roman" w:hAnsi="Times New Roman"/>
          <w:sz w:val="16"/>
          <w:szCs w:val="16"/>
        </w:rPr>
        <w:t xml:space="preserve">абзаце втором подпункта 3 </w:t>
      </w:r>
      <w:r w:rsidRPr="00530D99">
        <w:rPr>
          <w:rFonts w:ascii="Times New Roman" w:hAnsi="Times New Roman"/>
          <w:color w:val="000000"/>
          <w:sz w:val="16"/>
          <w:szCs w:val="16"/>
        </w:rPr>
        <w:t>пункта 2 административного регламента);</w:t>
      </w:r>
    </w:p>
    <w:p w:rsidR="002320F3" w:rsidRPr="002320F3" w:rsidRDefault="002320F3" w:rsidP="002320F3">
      <w:pPr>
        <w:ind w:firstLine="709"/>
        <w:jc w:val="both"/>
        <w:rPr>
          <w:sz w:val="16"/>
          <w:szCs w:val="16"/>
        </w:rPr>
      </w:pPr>
      <w:proofErr w:type="gramStart"/>
      <w:r w:rsidRPr="00530D99">
        <w:rPr>
          <w:sz w:val="16"/>
          <w:szCs w:val="16"/>
        </w:rPr>
        <w:t>документ, удостоверяющий (устанавливающий) права заявителя на испрашиваемый земельный участок, если право</w:t>
      </w:r>
      <w:r w:rsidRPr="002320F3">
        <w:rPr>
          <w:sz w:val="16"/>
          <w:szCs w:val="16"/>
        </w:rPr>
        <w:t xml:space="preserve"> на такой земельный участок не зарегистрировано в ЕГРН (при наличии соответствующих прав на земельный участок) (в случае, если обратился заявитель, указанный в абзаце втором подпункта 1 </w:t>
      </w:r>
      <w:r w:rsidRPr="002320F3">
        <w:rPr>
          <w:color w:val="000000"/>
          <w:sz w:val="16"/>
          <w:szCs w:val="16"/>
        </w:rPr>
        <w:t xml:space="preserve">пункта 2, </w:t>
      </w:r>
      <w:r w:rsidRPr="002320F3">
        <w:rPr>
          <w:sz w:val="16"/>
          <w:szCs w:val="16"/>
        </w:rPr>
        <w:t xml:space="preserve">абзаце втором подпункта 2 </w:t>
      </w:r>
      <w:r w:rsidRPr="002320F3">
        <w:rPr>
          <w:color w:val="000000"/>
          <w:sz w:val="16"/>
          <w:szCs w:val="16"/>
        </w:rPr>
        <w:t xml:space="preserve">пункта 2, </w:t>
      </w:r>
      <w:r w:rsidRPr="002320F3">
        <w:rPr>
          <w:sz w:val="16"/>
          <w:szCs w:val="16"/>
        </w:rPr>
        <w:t xml:space="preserve">абзаце втором подпункта 3 </w:t>
      </w:r>
      <w:r w:rsidRPr="002320F3">
        <w:rPr>
          <w:color w:val="000000"/>
          <w:sz w:val="16"/>
          <w:szCs w:val="16"/>
        </w:rPr>
        <w:t>пункта 2 административного регламента);</w:t>
      </w:r>
      <w:proofErr w:type="gramEnd"/>
    </w:p>
    <w:p w:rsidR="002320F3" w:rsidRPr="002320F3" w:rsidRDefault="002320F3" w:rsidP="002320F3">
      <w:pPr>
        <w:ind w:firstLine="709"/>
        <w:jc w:val="both"/>
        <w:rPr>
          <w:color w:val="000000"/>
          <w:sz w:val="16"/>
          <w:szCs w:val="16"/>
        </w:rPr>
      </w:pPr>
      <w:proofErr w:type="gramStart"/>
      <w:r w:rsidRPr="002320F3">
        <w:rPr>
          <w:sz w:val="16"/>
          <w:szCs w:val="16"/>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(в случае, если обратился заявитель, указанный в абзаце втором подпункта 1 </w:t>
      </w:r>
      <w:r w:rsidRPr="002320F3">
        <w:rPr>
          <w:color w:val="000000"/>
          <w:sz w:val="16"/>
          <w:szCs w:val="16"/>
        </w:rPr>
        <w:t xml:space="preserve">пункта 2, </w:t>
      </w:r>
      <w:r w:rsidRPr="002320F3">
        <w:rPr>
          <w:sz w:val="16"/>
          <w:szCs w:val="16"/>
        </w:rPr>
        <w:t xml:space="preserve">абзаце втором подпункта 2 </w:t>
      </w:r>
      <w:r w:rsidRPr="002320F3">
        <w:rPr>
          <w:color w:val="000000"/>
          <w:sz w:val="16"/>
          <w:szCs w:val="16"/>
        </w:rPr>
        <w:t xml:space="preserve">пункта 2, </w:t>
      </w:r>
      <w:r w:rsidRPr="002320F3">
        <w:rPr>
          <w:sz w:val="16"/>
          <w:szCs w:val="16"/>
        </w:rPr>
        <w:t xml:space="preserve">абзаце втором подпункта 3 </w:t>
      </w:r>
      <w:r w:rsidRPr="002320F3">
        <w:rPr>
          <w:color w:val="000000"/>
          <w:sz w:val="16"/>
          <w:szCs w:val="16"/>
        </w:rPr>
        <w:t>пункта 2 административного регламента).</w:t>
      </w:r>
      <w:proofErr w:type="gramEnd"/>
    </w:p>
    <w:p w:rsidR="002320F3" w:rsidRPr="002320F3" w:rsidRDefault="002320F3" w:rsidP="002320F3">
      <w:pPr>
        <w:ind w:firstLine="709"/>
        <w:jc w:val="both"/>
        <w:rPr>
          <w:iCs/>
          <w:sz w:val="16"/>
          <w:szCs w:val="16"/>
        </w:rPr>
      </w:pPr>
      <w:r w:rsidRPr="002320F3">
        <w:rPr>
          <w:sz w:val="16"/>
          <w:szCs w:val="16"/>
        </w:rPr>
        <w:t xml:space="preserve">Перечень, указанных в настоящем пункте </w:t>
      </w:r>
      <w:r w:rsidRPr="002320F3">
        <w:rPr>
          <w:color w:val="000000"/>
          <w:sz w:val="16"/>
          <w:szCs w:val="16"/>
        </w:rPr>
        <w:t xml:space="preserve">административного регламента, документов является исчерпывающим, из них </w:t>
      </w:r>
      <w:r w:rsidRPr="002320F3">
        <w:rPr>
          <w:iCs/>
          <w:sz w:val="16"/>
          <w:szCs w:val="16"/>
        </w:rPr>
        <w:t>документы, указанные в подпунктах 1, 2, 8, 9, 10 настоящего пункта, представляются заявителем самостоятельно.</w:t>
      </w:r>
    </w:p>
    <w:p w:rsidR="002320F3" w:rsidRPr="002320F3" w:rsidRDefault="002320F3" w:rsidP="002320F3">
      <w:pPr>
        <w:ind w:firstLine="709"/>
        <w:jc w:val="both"/>
        <w:rPr>
          <w:sz w:val="16"/>
          <w:szCs w:val="16"/>
        </w:rPr>
      </w:pPr>
      <w:r w:rsidRPr="002320F3">
        <w:rPr>
          <w:color w:val="000000"/>
          <w:sz w:val="16"/>
          <w:szCs w:val="16"/>
        </w:rPr>
        <w:t>Документы, указанные в по</w:t>
      </w:r>
      <w:r w:rsidRPr="002320F3">
        <w:rPr>
          <w:sz w:val="16"/>
          <w:szCs w:val="16"/>
        </w:rPr>
        <w:t xml:space="preserve">дпунктах 3, 4, 5, 6, 7 запрашиваются </w:t>
      </w:r>
      <w:r w:rsidRPr="002320F3">
        <w:rPr>
          <w:bCs/>
          <w:sz w:val="16"/>
          <w:szCs w:val="16"/>
        </w:rPr>
        <w:t>Администрацией Островского муниципального района Костромской области</w:t>
      </w:r>
      <w:r w:rsidRPr="002320F3">
        <w:rPr>
          <w:sz w:val="16"/>
          <w:szCs w:val="16"/>
        </w:rPr>
        <w:t xml:space="preserve"> самостоятельно, посредством межведомственного информационного взаимодействия.</w:t>
      </w:r>
    </w:p>
    <w:p w:rsidR="002320F3" w:rsidRPr="002320F3" w:rsidRDefault="002320F3" w:rsidP="002320F3">
      <w:pPr>
        <w:ind w:firstLine="709"/>
        <w:jc w:val="both"/>
        <w:rPr>
          <w:i/>
          <w:iCs/>
          <w:sz w:val="16"/>
          <w:szCs w:val="16"/>
          <w:u w:val="single"/>
        </w:rPr>
      </w:pPr>
      <w:r w:rsidRPr="002320F3">
        <w:rPr>
          <w:sz w:val="16"/>
          <w:szCs w:val="16"/>
        </w:rPr>
        <w:t xml:space="preserve">Заявитель вправе по собственной инициативе представить в </w:t>
      </w:r>
      <w:r w:rsidRPr="002320F3">
        <w:rPr>
          <w:bCs/>
          <w:sz w:val="16"/>
          <w:szCs w:val="16"/>
        </w:rPr>
        <w:t>Администрацию Островского муниципального района Костромской области</w:t>
      </w:r>
      <w:r w:rsidRPr="002320F3">
        <w:rPr>
          <w:sz w:val="16"/>
          <w:szCs w:val="16"/>
        </w:rPr>
        <w:t xml:space="preserve"> документы, указанные </w:t>
      </w:r>
      <w:r w:rsidRPr="002320F3">
        <w:rPr>
          <w:iCs/>
          <w:sz w:val="16"/>
          <w:szCs w:val="16"/>
        </w:rPr>
        <w:t xml:space="preserve">в подпунктах </w:t>
      </w:r>
      <w:r w:rsidRPr="002320F3">
        <w:rPr>
          <w:sz w:val="16"/>
          <w:szCs w:val="16"/>
        </w:rPr>
        <w:t xml:space="preserve">3, 4, 5, 6, 7, имеющиеся в распоряжении </w:t>
      </w:r>
      <w:r w:rsidRPr="002320F3">
        <w:rPr>
          <w:iCs/>
          <w:sz w:val="16"/>
          <w:szCs w:val="16"/>
        </w:rPr>
        <w:t>государственных органов, органов местного самоуправления и иных организаций.</w:t>
      </w:r>
    </w:p>
    <w:p w:rsidR="002320F3" w:rsidRPr="002320F3" w:rsidRDefault="002320F3" w:rsidP="002320F3">
      <w:pPr>
        <w:pStyle w:val="ConsPlusNormal"/>
        <w:ind w:firstLine="709"/>
        <w:jc w:val="both"/>
        <w:rPr>
          <w:rFonts w:ascii="Times New Roman" w:hAnsi="Times New Roman" w:cs="Times New Roman"/>
          <w:sz w:val="16"/>
          <w:szCs w:val="16"/>
          <w:lang w:eastAsia="en-US"/>
        </w:rPr>
      </w:pPr>
      <w:r w:rsidRPr="002320F3">
        <w:rPr>
          <w:rFonts w:ascii="Times New Roman" w:hAnsi="Times New Roman" w:cs="Times New Roman"/>
          <w:sz w:val="16"/>
          <w:szCs w:val="16"/>
        </w:rPr>
        <w:t xml:space="preserve">Представление документов не требуется в случае, если указанные </w:t>
      </w:r>
      <w:r w:rsidRPr="002320F3">
        <w:rPr>
          <w:rFonts w:ascii="Times New Roman" w:hAnsi="Times New Roman" w:cs="Times New Roman"/>
          <w:sz w:val="16"/>
          <w:szCs w:val="16"/>
          <w:lang w:eastAsia="en-US"/>
        </w:rPr>
        <w:t xml:space="preserve">документы направлялись в </w:t>
      </w:r>
      <w:r w:rsidRPr="002320F3">
        <w:rPr>
          <w:rFonts w:ascii="Times New Roman" w:hAnsi="Times New Roman"/>
          <w:bCs/>
          <w:sz w:val="16"/>
          <w:szCs w:val="16"/>
        </w:rPr>
        <w:t>Администрацию Островского муниципального района Костромской области</w:t>
      </w:r>
      <w:r w:rsidRPr="002320F3">
        <w:rPr>
          <w:rFonts w:ascii="Times New Roman" w:hAnsi="Times New Roman" w:cs="Times New Roman"/>
          <w:sz w:val="16"/>
          <w:szCs w:val="16"/>
          <w:lang w:eastAsia="en-US"/>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2320F3" w:rsidRPr="002320F3" w:rsidRDefault="002320F3" w:rsidP="002320F3">
      <w:pPr>
        <w:ind w:firstLine="709"/>
        <w:jc w:val="both"/>
        <w:rPr>
          <w:sz w:val="16"/>
          <w:szCs w:val="16"/>
        </w:rPr>
      </w:pPr>
      <w:r w:rsidRPr="002320F3">
        <w:rPr>
          <w:sz w:val="16"/>
          <w:szCs w:val="16"/>
        </w:rPr>
        <w:t>Запрещается требовать от заявителя:</w:t>
      </w:r>
    </w:p>
    <w:p w:rsidR="002320F3" w:rsidRPr="002320F3" w:rsidRDefault="002320F3" w:rsidP="002320F3">
      <w:pPr>
        <w:ind w:firstLine="709"/>
        <w:jc w:val="both"/>
        <w:rPr>
          <w:color w:val="000000"/>
          <w:sz w:val="16"/>
          <w:szCs w:val="16"/>
        </w:rPr>
      </w:pPr>
      <w:r w:rsidRPr="002320F3">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320F3" w:rsidRPr="002320F3" w:rsidRDefault="002320F3" w:rsidP="002320F3">
      <w:pPr>
        <w:ind w:firstLine="709"/>
        <w:jc w:val="both"/>
        <w:rPr>
          <w:sz w:val="16"/>
          <w:szCs w:val="16"/>
        </w:rPr>
      </w:pPr>
      <w:proofErr w:type="gramStart"/>
      <w:r w:rsidRPr="002320F3">
        <w:rPr>
          <w:sz w:val="16"/>
          <w:szCs w:val="16"/>
        </w:rPr>
        <w:t xml:space="preserve">представления документов и информации, которые находятся в распоряжении </w:t>
      </w:r>
      <w:r w:rsidRPr="002320F3">
        <w:rPr>
          <w:bCs/>
          <w:sz w:val="16"/>
          <w:szCs w:val="16"/>
        </w:rPr>
        <w:t>Администрации Островского муниципального района Костромской области</w:t>
      </w:r>
      <w:r w:rsidRPr="002320F3">
        <w:rPr>
          <w:sz w:val="16"/>
          <w:szCs w:val="16"/>
        </w:rPr>
        <w:t>,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w:t>
      </w:r>
      <w:proofErr w:type="gramEnd"/>
      <w:r w:rsidRPr="002320F3">
        <w:rPr>
          <w:sz w:val="16"/>
          <w:szCs w:val="16"/>
        </w:rPr>
        <w:t xml:space="preserve">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w:t>
      </w:r>
      <w:r w:rsidRPr="002320F3">
        <w:rPr>
          <w:bCs/>
          <w:sz w:val="16"/>
          <w:szCs w:val="16"/>
        </w:rPr>
        <w:t>Администрации Островского муниципального района Костромской области</w:t>
      </w:r>
      <w:r w:rsidRPr="002320F3">
        <w:rPr>
          <w:sz w:val="16"/>
          <w:szCs w:val="16"/>
        </w:rPr>
        <w:t xml:space="preserve"> по собственной инициативе;</w:t>
      </w:r>
    </w:p>
    <w:p w:rsidR="002320F3" w:rsidRPr="002320F3" w:rsidRDefault="002320F3" w:rsidP="002320F3">
      <w:pPr>
        <w:pStyle w:val="afb"/>
        <w:spacing w:after="0"/>
        <w:ind w:left="0" w:firstLine="709"/>
        <w:jc w:val="both"/>
        <w:rPr>
          <w:i/>
          <w:sz w:val="16"/>
          <w:szCs w:val="16"/>
        </w:rPr>
      </w:pPr>
      <w:proofErr w:type="gramStart"/>
      <w:r w:rsidRPr="002320F3">
        <w:rPr>
          <w:sz w:val="16"/>
          <w:szCs w:val="1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Островского муниципального района от 27.01.2012г</w:t>
      </w:r>
      <w:proofErr w:type="gramEnd"/>
      <w:r w:rsidRPr="002320F3">
        <w:rPr>
          <w:sz w:val="16"/>
          <w:szCs w:val="16"/>
        </w:rPr>
        <w:t>. №77 «Об утверждении перечня муниципальных услуг (функций), оказываемых администрацией Островского муниципального района Костромской области и размещаемых в Сводном реестре государственных и муниципальных услуг (функций).</w:t>
      </w:r>
    </w:p>
    <w:p w:rsidR="002320F3" w:rsidRPr="002320F3" w:rsidRDefault="002320F3" w:rsidP="002320F3">
      <w:pPr>
        <w:ind w:firstLine="709"/>
        <w:jc w:val="both"/>
        <w:rPr>
          <w:sz w:val="16"/>
          <w:szCs w:val="16"/>
        </w:rPr>
      </w:pPr>
      <w:r w:rsidRPr="002320F3">
        <w:rPr>
          <w:sz w:val="16"/>
          <w:szCs w:val="16"/>
        </w:rPr>
        <w:t>11. Документы, предоставляемые заявителем, должны соответствовать следующим требованиям:</w:t>
      </w:r>
    </w:p>
    <w:p w:rsidR="002320F3" w:rsidRPr="002320F3" w:rsidRDefault="002320F3" w:rsidP="002320F3">
      <w:pPr>
        <w:tabs>
          <w:tab w:val="num" w:pos="0"/>
        </w:tabs>
        <w:ind w:firstLine="709"/>
        <w:jc w:val="both"/>
        <w:rPr>
          <w:sz w:val="16"/>
          <w:szCs w:val="16"/>
        </w:rPr>
      </w:pPr>
      <w:r w:rsidRPr="002320F3">
        <w:rPr>
          <w:sz w:val="16"/>
          <w:szCs w:val="16"/>
        </w:rPr>
        <w:t>тексты документов должны быть написаны разборчиво;</w:t>
      </w:r>
    </w:p>
    <w:p w:rsidR="002320F3" w:rsidRPr="002320F3" w:rsidRDefault="002320F3" w:rsidP="002320F3">
      <w:pPr>
        <w:tabs>
          <w:tab w:val="num" w:pos="0"/>
        </w:tabs>
        <w:ind w:firstLine="709"/>
        <w:jc w:val="both"/>
        <w:rPr>
          <w:sz w:val="16"/>
          <w:szCs w:val="16"/>
        </w:rPr>
      </w:pPr>
      <w:r w:rsidRPr="002320F3">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2320F3" w:rsidRPr="002320F3" w:rsidRDefault="002320F3" w:rsidP="002320F3">
      <w:pPr>
        <w:tabs>
          <w:tab w:val="num" w:pos="0"/>
        </w:tabs>
        <w:ind w:firstLine="709"/>
        <w:jc w:val="both"/>
        <w:rPr>
          <w:sz w:val="16"/>
          <w:szCs w:val="16"/>
        </w:rPr>
      </w:pPr>
      <w:r w:rsidRPr="002320F3">
        <w:rPr>
          <w:sz w:val="16"/>
          <w:szCs w:val="16"/>
        </w:rPr>
        <w:t>документы не должны содержать подчисток, приписок, зачеркнутых слов и иных неоговоренных исправлений;</w:t>
      </w:r>
    </w:p>
    <w:p w:rsidR="002320F3" w:rsidRPr="002320F3" w:rsidRDefault="002320F3" w:rsidP="002320F3">
      <w:pPr>
        <w:tabs>
          <w:tab w:val="num" w:pos="0"/>
        </w:tabs>
        <w:ind w:firstLine="709"/>
        <w:jc w:val="both"/>
        <w:rPr>
          <w:sz w:val="16"/>
          <w:szCs w:val="16"/>
        </w:rPr>
      </w:pPr>
      <w:r w:rsidRPr="002320F3">
        <w:rPr>
          <w:sz w:val="16"/>
          <w:szCs w:val="16"/>
        </w:rPr>
        <w:t>документы не должны быть исполнены карандашом;</w:t>
      </w:r>
    </w:p>
    <w:p w:rsidR="002320F3" w:rsidRPr="002320F3" w:rsidRDefault="002320F3" w:rsidP="002320F3">
      <w:pPr>
        <w:ind w:firstLine="709"/>
        <w:jc w:val="both"/>
        <w:rPr>
          <w:sz w:val="16"/>
          <w:szCs w:val="16"/>
        </w:rPr>
      </w:pPr>
      <w:r w:rsidRPr="002320F3">
        <w:rPr>
          <w:sz w:val="16"/>
          <w:szCs w:val="16"/>
        </w:rPr>
        <w:t>документы не должны иметь серьезных повреждений, наличие которых допускает неоднозначность их толкования.</w:t>
      </w:r>
    </w:p>
    <w:p w:rsidR="002320F3" w:rsidRPr="002320F3" w:rsidRDefault="002320F3" w:rsidP="002320F3">
      <w:pPr>
        <w:ind w:firstLine="709"/>
        <w:jc w:val="both"/>
        <w:rPr>
          <w:sz w:val="16"/>
          <w:szCs w:val="16"/>
        </w:rPr>
      </w:pPr>
      <w:r w:rsidRPr="002320F3">
        <w:rPr>
          <w:sz w:val="16"/>
          <w:szCs w:val="16"/>
        </w:rPr>
        <w:t xml:space="preserve">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специалистом </w:t>
      </w:r>
      <w:r w:rsidRPr="002320F3">
        <w:rPr>
          <w:bCs/>
          <w:sz w:val="16"/>
          <w:szCs w:val="16"/>
        </w:rPr>
        <w:t>Администрации Островского муниципального района Костромской области</w:t>
      </w:r>
      <w:r w:rsidRPr="002320F3">
        <w:rPr>
          <w:sz w:val="16"/>
          <w:szCs w:val="16"/>
        </w:rPr>
        <w:t xml:space="preserve">  или МФЦ в случае предоставления муниципальной услуги в МФЦ на основании представленного подлинника этого документа.</w:t>
      </w:r>
    </w:p>
    <w:p w:rsidR="002320F3" w:rsidRPr="002320F3" w:rsidRDefault="002320F3" w:rsidP="002320F3">
      <w:pPr>
        <w:ind w:firstLine="709"/>
        <w:jc w:val="both"/>
        <w:rPr>
          <w:color w:val="000000"/>
          <w:sz w:val="16"/>
          <w:szCs w:val="16"/>
        </w:rPr>
      </w:pPr>
      <w:r w:rsidRPr="002320F3">
        <w:rPr>
          <w:color w:val="000000"/>
          <w:sz w:val="16"/>
          <w:szCs w:val="16"/>
        </w:rPr>
        <w:t xml:space="preserve">Заявитель может подать заявление о получении муниципальной услуги в электронной форме с использованием </w:t>
      </w:r>
      <w:r w:rsidRPr="002320F3">
        <w:rPr>
          <w:sz w:val="16"/>
          <w:szCs w:val="16"/>
        </w:rPr>
        <w:t xml:space="preserve">региональной информационной системы «Единый </w:t>
      </w:r>
      <w:r w:rsidRPr="002320F3">
        <w:rPr>
          <w:color w:val="000000"/>
          <w:sz w:val="16"/>
          <w:szCs w:val="16"/>
        </w:rPr>
        <w:t>портал Костромской области» (при наличии технической возможности).</w:t>
      </w:r>
    </w:p>
    <w:p w:rsidR="002320F3" w:rsidRPr="002320F3" w:rsidRDefault="002320F3" w:rsidP="002320F3">
      <w:pPr>
        <w:ind w:firstLine="709"/>
        <w:jc w:val="both"/>
        <w:rPr>
          <w:color w:val="000000"/>
          <w:sz w:val="16"/>
          <w:szCs w:val="16"/>
        </w:rPr>
      </w:pPr>
      <w:proofErr w:type="gramStart"/>
      <w:r w:rsidRPr="002320F3">
        <w:rPr>
          <w:color w:val="000000"/>
          <w:sz w:val="16"/>
          <w:szCs w:val="16"/>
        </w:rPr>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2320F3" w:rsidRPr="002320F3" w:rsidRDefault="002320F3" w:rsidP="002320F3">
      <w:pPr>
        <w:ind w:firstLine="709"/>
        <w:jc w:val="both"/>
        <w:rPr>
          <w:sz w:val="16"/>
          <w:szCs w:val="16"/>
          <w:lang w:eastAsia="en-US"/>
        </w:rPr>
      </w:pPr>
      <w:r w:rsidRPr="002320F3">
        <w:rPr>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2320F3" w:rsidRPr="002320F3" w:rsidRDefault="002320F3" w:rsidP="002320F3">
      <w:pPr>
        <w:ind w:firstLine="709"/>
        <w:jc w:val="both"/>
        <w:rPr>
          <w:sz w:val="16"/>
          <w:szCs w:val="16"/>
          <w:lang w:eastAsia="en-US"/>
        </w:rPr>
      </w:pPr>
      <w:r w:rsidRPr="002320F3">
        <w:rPr>
          <w:sz w:val="16"/>
          <w:szCs w:val="16"/>
          <w:lang w:eastAsia="en-US"/>
        </w:rPr>
        <w:t>электронной подписью заявителя (представителя заявителя);</w:t>
      </w:r>
    </w:p>
    <w:p w:rsidR="002320F3" w:rsidRPr="002320F3" w:rsidRDefault="002320F3" w:rsidP="002320F3">
      <w:pPr>
        <w:ind w:firstLine="709"/>
        <w:jc w:val="both"/>
        <w:rPr>
          <w:sz w:val="16"/>
          <w:szCs w:val="16"/>
          <w:lang w:eastAsia="en-US"/>
        </w:rPr>
      </w:pPr>
      <w:r w:rsidRPr="002320F3">
        <w:rPr>
          <w:sz w:val="16"/>
          <w:szCs w:val="16"/>
          <w:lang w:eastAsia="en-US"/>
        </w:rPr>
        <w:t>усиленной квалифицированной электронной подписью заявителя (представителя заявителя).</w:t>
      </w:r>
    </w:p>
    <w:p w:rsidR="002320F3" w:rsidRPr="002320F3" w:rsidRDefault="002320F3" w:rsidP="002320F3">
      <w:pPr>
        <w:ind w:firstLine="709"/>
        <w:jc w:val="both"/>
        <w:rPr>
          <w:sz w:val="16"/>
          <w:szCs w:val="16"/>
          <w:lang w:eastAsia="en-US"/>
        </w:rPr>
      </w:pPr>
      <w:r w:rsidRPr="002320F3">
        <w:rPr>
          <w:sz w:val="16"/>
          <w:szCs w:val="16"/>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2320F3" w:rsidRPr="002320F3" w:rsidRDefault="002320F3" w:rsidP="002320F3">
      <w:pPr>
        <w:ind w:firstLine="709"/>
        <w:jc w:val="both"/>
        <w:rPr>
          <w:sz w:val="16"/>
          <w:szCs w:val="16"/>
          <w:lang w:eastAsia="en-US"/>
        </w:rPr>
      </w:pPr>
      <w:r w:rsidRPr="002320F3">
        <w:rPr>
          <w:sz w:val="16"/>
          <w:szCs w:val="16"/>
          <w:lang w:eastAsia="en-US"/>
        </w:rPr>
        <w:t>лица, действующего от имени юридического лица без доверенности;</w:t>
      </w:r>
    </w:p>
    <w:p w:rsidR="002320F3" w:rsidRPr="002320F3" w:rsidRDefault="002320F3" w:rsidP="002320F3">
      <w:pPr>
        <w:ind w:firstLine="709"/>
        <w:jc w:val="both"/>
        <w:rPr>
          <w:sz w:val="16"/>
          <w:szCs w:val="16"/>
          <w:lang w:eastAsia="en-US"/>
        </w:rPr>
      </w:pPr>
      <w:r w:rsidRPr="002320F3">
        <w:rPr>
          <w:sz w:val="16"/>
          <w:szCs w:val="16"/>
          <w:lang w:eastAsia="en-US"/>
        </w:rPr>
        <w:t xml:space="preserve">представителя юридического лица, действующего на основании доверенности, выданной в соответствии с законодательством Российской </w:t>
      </w:r>
      <w:r w:rsidRPr="002320F3">
        <w:rPr>
          <w:sz w:val="16"/>
          <w:szCs w:val="16"/>
          <w:lang w:eastAsia="en-US"/>
        </w:rPr>
        <w:lastRenderedPageBreak/>
        <w:t>Федерации.</w:t>
      </w:r>
    </w:p>
    <w:p w:rsidR="002320F3" w:rsidRPr="002320F3" w:rsidRDefault="002320F3" w:rsidP="002320F3">
      <w:pPr>
        <w:pStyle w:val="ConsPlusNormal"/>
        <w:ind w:firstLine="709"/>
        <w:jc w:val="both"/>
        <w:rPr>
          <w:rFonts w:ascii="Times New Roman" w:hAnsi="Times New Roman"/>
          <w:iCs/>
          <w:sz w:val="16"/>
          <w:szCs w:val="16"/>
        </w:rPr>
      </w:pPr>
      <w:r w:rsidRPr="002320F3">
        <w:rPr>
          <w:rFonts w:ascii="Times New Roman" w:hAnsi="Times New Roman"/>
          <w:sz w:val="16"/>
          <w:szCs w:val="16"/>
        </w:rPr>
        <w:t xml:space="preserve">Доверенность, подтверждающая правомочие на обращение за получением муниципальной услуги, направляется </w:t>
      </w:r>
      <w:r w:rsidRPr="002320F3">
        <w:rPr>
          <w:rFonts w:ascii="Times New Roman" w:hAnsi="Times New Roman" w:cs="Times New Roman"/>
          <w:sz w:val="16"/>
          <w:szCs w:val="16"/>
          <w:lang w:eastAsia="en-US"/>
        </w:rPr>
        <w:t>в виде электронного образа такого документа</w:t>
      </w:r>
      <w:r w:rsidRPr="002320F3">
        <w:rPr>
          <w:rFonts w:ascii="Times New Roman" w:hAnsi="Times New Roman"/>
          <w:iCs/>
          <w:sz w:val="16"/>
          <w:szCs w:val="16"/>
        </w:rPr>
        <w:t>.</w:t>
      </w:r>
    </w:p>
    <w:p w:rsidR="002320F3" w:rsidRPr="002320F3" w:rsidRDefault="002320F3" w:rsidP="002320F3">
      <w:pPr>
        <w:ind w:firstLine="709"/>
        <w:jc w:val="both"/>
        <w:rPr>
          <w:sz w:val="16"/>
          <w:szCs w:val="16"/>
        </w:rPr>
      </w:pPr>
      <w:r w:rsidRPr="002320F3">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2320F3">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2320F3" w:rsidRPr="002320F3" w:rsidRDefault="002320F3" w:rsidP="002320F3">
      <w:pPr>
        <w:ind w:firstLine="709"/>
        <w:jc w:val="both"/>
        <w:rPr>
          <w:sz w:val="16"/>
          <w:szCs w:val="16"/>
        </w:rPr>
      </w:pPr>
      <w:r w:rsidRPr="002320F3">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2320F3" w:rsidRPr="002320F3" w:rsidRDefault="002320F3" w:rsidP="002320F3">
      <w:pPr>
        <w:ind w:firstLine="709"/>
        <w:jc w:val="both"/>
        <w:rPr>
          <w:sz w:val="16"/>
          <w:szCs w:val="16"/>
        </w:rPr>
      </w:pPr>
      <w:r w:rsidRPr="002320F3">
        <w:rPr>
          <w:sz w:val="16"/>
          <w:szCs w:val="16"/>
        </w:rPr>
        <w:t>Требования к формату документов, представляемых в электронном виде, установлены приказом Минэкономразвития России от 14.01.2015    № 7.</w:t>
      </w:r>
    </w:p>
    <w:p w:rsidR="002320F3" w:rsidRPr="002320F3" w:rsidRDefault="002320F3" w:rsidP="002320F3">
      <w:pPr>
        <w:ind w:firstLine="709"/>
        <w:jc w:val="both"/>
        <w:rPr>
          <w:rFonts w:eastAsia="Arial Unicode MS"/>
          <w:kern w:val="1"/>
          <w:sz w:val="16"/>
          <w:szCs w:val="16"/>
        </w:rPr>
      </w:pPr>
      <w:r w:rsidRPr="002320F3">
        <w:rPr>
          <w:sz w:val="16"/>
          <w:szCs w:val="16"/>
          <w:lang w:eastAsia="en-US"/>
        </w:rPr>
        <w:t xml:space="preserve">12. </w:t>
      </w:r>
      <w:r w:rsidRPr="002320F3">
        <w:rPr>
          <w:sz w:val="16"/>
          <w:szCs w:val="16"/>
        </w:rPr>
        <w:t xml:space="preserve">В перечень необходимых и обязательных услуг для предоставления муниципальной услуги входит проведение кадастровых работ </w:t>
      </w:r>
      <w:r w:rsidRPr="002320F3">
        <w:rPr>
          <w:rFonts w:eastAsia="Arial Unicode MS"/>
          <w:kern w:val="1"/>
          <w:sz w:val="16"/>
          <w:szCs w:val="16"/>
        </w:rPr>
        <w:t>в отношении земельного участка (в целях образования земельного участка либо уточнения границ земельного участка,</w:t>
      </w:r>
      <w:r w:rsidRPr="002320F3">
        <w:rPr>
          <w:sz w:val="16"/>
          <w:szCs w:val="16"/>
        </w:rPr>
        <w:t xml:space="preserve"> в случае, если принято решение о предварительном согласовании предоставления земельного участка).</w:t>
      </w:r>
    </w:p>
    <w:p w:rsidR="002320F3" w:rsidRPr="002320F3" w:rsidRDefault="002320F3" w:rsidP="002320F3">
      <w:pPr>
        <w:ind w:firstLine="709"/>
        <w:jc w:val="both"/>
        <w:rPr>
          <w:rFonts w:eastAsia="Arial Unicode MS"/>
          <w:kern w:val="1"/>
          <w:sz w:val="16"/>
          <w:szCs w:val="16"/>
        </w:rPr>
      </w:pPr>
      <w:proofErr w:type="gramStart"/>
      <w:r w:rsidRPr="002320F3">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roofErr w:type="gramEnd"/>
    </w:p>
    <w:p w:rsidR="002320F3" w:rsidRPr="002320F3" w:rsidRDefault="002320F3" w:rsidP="002320F3">
      <w:pPr>
        <w:ind w:firstLine="709"/>
        <w:jc w:val="both"/>
        <w:rPr>
          <w:sz w:val="16"/>
          <w:szCs w:val="16"/>
          <w:lang w:eastAsia="en-US"/>
        </w:rPr>
      </w:pPr>
      <w:r w:rsidRPr="002320F3">
        <w:rPr>
          <w:sz w:val="16"/>
          <w:szCs w:val="16"/>
          <w:lang w:eastAsia="en-US"/>
        </w:rPr>
        <w:t>13. При предоставлении муниципальной услуги:</w:t>
      </w:r>
    </w:p>
    <w:p w:rsidR="002320F3" w:rsidRPr="002320F3" w:rsidRDefault="002320F3" w:rsidP="002320F3">
      <w:pPr>
        <w:ind w:firstLine="709"/>
        <w:jc w:val="both"/>
        <w:rPr>
          <w:sz w:val="16"/>
          <w:szCs w:val="16"/>
          <w:lang w:eastAsia="en-US"/>
        </w:rPr>
      </w:pPr>
      <w:r w:rsidRPr="002320F3">
        <w:rPr>
          <w:sz w:val="16"/>
          <w:szCs w:val="16"/>
          <w:lang w:eastAsia="en-US"/>
        </w:rPr>
        <w:t>1) заявитель взаимодействует:</w:t>
      </w:r>
    </w:p>
    <w:p w:rsidR="002320F3" w:rsidRPr="002320F3" w:rsidRDefault="002320F3" w:rsidP="002320F3">
      <w:pPr>
        <w:ind w:firstLine="709"/>
        <w:jc w:val="both"/>
        <w:rPr>
          <w:sz w:val="16"/>
          <w:szCs w:val="16"/>
          <w:lang w:eastAsia="en-US"/>
        </w:rPr>
      </w:pPr>
      <w:r w:rsidRPr="002320F3">
        <w:rPr>
          <w:sz w:val="16"/>
          <w:szCs w:val="16"/>
          <w:lang w:eastAsia="en-US"/>
        </w:rPr>
        <w:t>со специализированными подрядными организациями, осуществляющими выполнение кадастровых работ;</w:t>
      </w:r>
    </w:p>
    <w:p w:rsidR="002320F3" w:rsidRPr="002320F3" w:rsidRDefault="002320F3" w:rsidP="002320F3">
      <w:pPr>
        <w:ind w:firstLine="709"/>
        <w:jc w:val="both"/>
        <w:rPr>
          <w:sz w:val="16"/>
          <w:szCs w:val="16"/>
          <w:lang w:eastAsia="en-US"/>
        </w:rPr>
      </w:pPr>
      <w:r w:rsidRPr="002320F3">
        <w:rPr>
          <w:sz w:val="16"/>
          <w:szCs w:val="16"/>
          <w:lang w:eastAsia="en-US"/>
        </w:rPr>
        <w:t>с Федеральной службой государственной регистрации, кадастра и картографии для постановки на государственный кадастровый учет земельного участка.</w:t>
      </w:r>
    </w:p>
    <w:p w:rsidR="002320F3" w:rsidRPr="002320F3" w:rsidRDefault="002320F3" w:rsidP="002320F3">
      <w:pPr>
        <w:ind w:firstLine="709"/>
        <w:jc w:val="both"/>
        <w:rPr>
          <w:sz w:val="16"/>
          <w:szCs w:val="16"/>
          <w:lang w:eastAsia="en-US"/>
        </w:rPr>
      </w:pPr>
      <w:r w:rsidRPr="002320F3">
        <w:rPr>
          <w:sz w:val="16"/>
          <w:szCs w:val="16"/>
          <w:lang w:eastAsia="en-US"/>
        </w:rPr>
        <w:t xml:space="preserve">2)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sz w:val="16"/>
          <w:szCs w:val="16"/>
          <w:lang w:eastAsia="en-US"/>
        </w:rPr>
        <w:t>взаимодействует:</w:t>
      </w:r>
    </w:p>
    <w:p w:rsidR="002320F3" w:rsidRPr="002320F3" w:rsidRDefault="002320F3" w:rsidP="002320F3">
      <w:pPr>
        <w:ind w:firstLine="709"/>
        <w:jc w:val="both"/>
        <w:rPr>
          <w:iCs/>
          <w:sz w:val="16"/>
          <w:szCs w:val="16"/>
        </w:rPr>
      </w:pPr>
      <w:r w:rsidRPr="002320F3">
        <w:rPr>
          <w:iCs/>
          <w:sz w:val="16"/>
          <w:szCs w:val="16"/>
        </w:rPr>
        <w:t>с Федеральной налоговой службой для получения выписок из ЕГРЮЛ, ЕГРИП;</w:t>
      </w:r>
    </w:p>
    <w:p w:rsidR="002320F3" w:rsidRPr="002320F3" w:rsidRDefault="002320F3" w:rsidP="002320F3">
      <w:pPr>
        <w:ind w:firstLine="709"/>
        <w:jc w:val="both"/>
        <w:rPr>
          <w:sz w:val="16"/>
          <w:szCs w:val="16"/>
        </w:rPr>
      </w:pPr>
      <w:r w:rsidRPr="002320F3">
        <w:rPr>
          <w:rStyle w:val="af8"/>
          <w:b w:val="0"/>
          <w:bCs w:val="0"/>
          <w:color w:val="000000"/>
          <w:sz w:val="16"/>
          <w:szCs w:val="16"/>
        </w:rPr>
        <w:t xml:space="preserve">с Федеральной службой государственной регистрации, кадастра и картографии для получения </w:t>
      </w:r>
      <w:r w:rsidRPr="002320F3">
        <w:rPr>
          <w:sz w:val="16"/>
          <w:szCs w:val="16"/>
        </w:rPr>
        <w:t>выписок из ЕГРН об объекте недвижимости (об испрашиваемом земельном участке, о здании и (или) сооружении, расположенно</w:t>
      </w:r>
      <w:proofErr w:type="gramStart"/>
      <w:r w:rsidRPr="002320F3">
        <w:rPr>
          <w:sz w:val="16"/>
          <w:szCs w:val="16"/>
        </w:rPr>
        <w:t>м(</w:t>
      </w:r>
      <w:proofErr w:type="gramEnd"/>
      <w:r w:rsidRPr="002320F3">
        <w:rPr>
          <w:sz w:val="16"/>
          <w:szCs w:val="16"/>
        </w:rPr>
        <w:t>-</w:t>
      </w:r>
      <w:proofErr w:type="spellStart"/>
      <w:r w:rsidRPr="002320F3">
        <w:rPr>
          <w:sz w:val="16"/>
          <w:szCs w:val="16"/>
        </w:rPr>
        <w:t>ых</w:t>
      </w:r>
      <w:proofErr w:type="spellEnd"/>
      <w:r w:rsidRPr="002320F3">
        <w:rPr>
          <w:sz w:val="16"/>
          <w:szCs w:val="16"/>
        </w:rPr>
        <w:t xml:space="preserve">) на испрашиваемом земельном участке, о </w:t>
      </w:r>
      <w:r w:rsidRPr="002320F3">
        <w:rPr>
          <w:color w:val="000000"/>
          <w:sz w:val="16"/>
          <w:szCs w:val="16"/>
        </w:rPr>
        <w:t>помещении в здании, сооружении, расположенном на испрашиваемом земельном участке</w:t>
      </w:r>
      <w:r w:rsidRPr="002320F3">
        <w:rPr>
          <w:sz w:val="16"/>
          <w:szCs w:val="16"/>
        </w:rPr>
        <w:t>).</w:t>
      </w:r>
    </w:p>
    <w:p w:rsidR="002320F3" w:rsidRPr="002320F3" w:rsidRDefault="002320F3" w:rsidP="002320F3">
      <w:pPr>
        <w:ind w:firstLine="709"/>
        <w:jc w:val="both"/>
        <w:rPr>
          <w:color w:val="000000"/>
          <w:sz w:val="16"/>
          <w:szCs w:val="16"/>
        </w:rPr>
      </w:pPr>
      <w:r w:rsidRPr="002320F3">
        <w:rPr>
          <w:color w:val="000000"/>
          <w:sz w:val="16"/>
          <w:szCs w:val="16"/>
        </w:rPr>
        <w:t>14. Основания для отказа в приеме заявления и документов, необходимых для предоставления муниципальной услуги, полученных от заявителя на бумажном носителе, а также для приостановления предоставления муниципальной услуги отсутствуют.</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Основание для отказа в приеме к рассмотрению документов, полученных от заявителя в форме электронного документа:</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 xml:space="preserve">15. Заявление о предоставлении земельного участка, полученное от заявителя на бумажном носителе, подлежит возврату заявителю в течение 10 календарных дней со дня его поступления в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color w:val="000000"/>
          <w:sz w:val="16"/>
          <w:szCs w:val="16"/>
        </w:rPr>
        <w:t>в случае если:</w:t>
      </w:r>
    </w:p>
    <w:p w:rsidR="002320F3" w:rsidRPr="002320F3" w:rsidRDefault="002320F3" w:rsidP="002320F3">
      <w:pPr>
        <w:pStyle w:val="ConsPlusNormal"/>
        <w:widowControl/>
        <w:ind w:firstLine="709"/>
        <w:jc w:val="both"/>
        <w:rPr>
          <w:rFonts w:ascii="Times New Roman" w:hAnsi="Times New Roman" w:cs="Times New Roman"/>
          <w:sz w:val="16"/>
          <w:szCs w:val="16"/>
        </w:rPr>
      </w:pPr>
      <w:r w:rsidRPr="002320F3">
        <w:rPr>
          <w:rFonts w:ascii="Times New Roman" w:hAnsi="Times New Roman" w:cs="Times New Roman"/>
          <w:bCs/>
          <w:color w:val="000000"/>
          <w:sz w:val="16"/>
          <w:szCs w:val="16"/>
        </w:rPr>
        <w:t>заявление</w:t>
      </w:r>
      <w:r w:rsidRPr="002320F3">
        <w:rPr>
          <w:rFonts w:ascii="Times New Roman" w:hAnsi="Times New Roman" w:cs="Times New Roman"/>
          <w:sz w:val="16"/>
          <w:szCs w:val="16"/>
        </w:rPr>
        <w:t xml:space="preserve"> </w:t>
      </w:r>
      <w:r w:rsidRPr="002320F3">
        <w:rPr>
          <w:rFonts w:ascii="Times New Roman" w:hAnsi="Times New Roman" w:cs="Times New Roman"/>
          <w:color w:val="000000"/>
          <w:sz w:val="16"/>
          <w:szCs w:val="16"/>
        </w:rPr>
        <w:t xml:space="preserve">о предоставлении земельного участка </w:t>
      </w:r>
      <w:r w:rsidRPr="002320F3">
        <w:rPr>
          <w:rFonts w:ascii="Times New Roman" w:hAnsi="Times New Roman" w:cs="Times New Roman"/>
          <w:sz w:val="16"/>
          <w:szCs w:val="16"/>
        </w:rPr>
        <w:t>не соответствует форме заявления (приложение № 2 к административному регламенту);</w:t>
      </w:r>
    </w:p>
    <w:p w:rsidR="002320F3" w:rsidRPr="002320F3" w:rsidRDefault="002320F3" w:rsidP="002320F3">
      <w:pPr>
        <w:pStyle w:val="ConsPlusNormal"/>
        <w:widowContro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к заявлению </w:t>
      </w:r>
      <w:r w:rsidRPr="002320F3">
        <w:rPr>
          <w:rFonts w:ascii="Times New Roman" w:hAnsi="Times New Roman" w:cs="Times New Roman"/>
          <w:color w:val="000000"/>
          <w:sz w:val="16"/>
          <w:szCs w:val="16"/>
        </w:rPr>
        <w:t xml:space="preserve">о предоставлении земельного участка </w:t>
      </w:r>
      <w:r w:rsidRPr="002320F3">
        <w:rPr>
          <w:rFonts w:ascii="Times New Roman" w:hAnsi="Times New Roman" w:cs="Times New Roman"/>
          <w:sz w:val="16"/>
          <w:szCs w:val="16"/>
        </w:rPr>
        <w:t>не приложены документы, предусмотренные пунктом 10 административного регламента, за исключением документов, которые наименование ОМС запрашивает в порядке межведомственного информационного взаимодействия;</w:t>
      </w:r>
    </w:p>
    <w:p w:rsidR="002320F3" w:rsidRPr="002320F3" w:rsidRDefault="002320F3" w:rsidP="002320F3">
      <w:pPr>
        <w:pStyle w:val="ConsPlusNormal"/>
        <w:widowControl/>
        <w:ind w:firstLine="709"/>
        <w:jc w:val="both"/>
        <w:rPr>
          <w:rFonts w:ascii="Times New Roman" w:hAnsi="Times New Roman" w:cs="Times New Roman"/>
          <w:sz w:val="16"/>
          <w:szCs w:val="16"/>
        </w:rPr>
      </w:pPr>
      <w:r w:rsidRPr="002320F3">
        <w:rPr>
          <w:rFonts w:ascii="Times New Roman" w:hAnsi="Times New Roman" w:cs="Times New Roman"/>
          <w:sz w:val="16"/>
          <w:szCs w:val="16"/>
        </w:rPr>
        <w:t>заявление подано в иной уполномоченный орган.</w:t>
      </w:r>
    </w:p>
    <w:p w:rsidR="002320F3" w:rsidRPr="002320F3" w:rsidRDefault="002320F3" w:rsidP="002320F3">
      <w:pPr>
        <w:ind w:firstLine="709"/>
        <w:jc w:val="both"/>
        <w:rPr>
          <w:sz w:val="16"/>
          <w:szCs w:val="16"/>
          <w:lang w:eastAsia="en-US"/>
        </w:rPr>
      </w:pPr>
      <w:r w:rsidRPr="002320F3">
        <w:rPr>
          <w:sz w:val="16"/>
          <w:szCs w:val="16"/>
          <w:lang w:eastAsia="en-US"/>
        </w:rPr>
        <w:t>Заявление о предоставлении земельного участка,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2320F3" w:rsidRPr="002320F3" w:rsidRDefault="002320F3" w:rsidP="002320F3">
      <w:pPr>
        <w:ind w:firstLine="709"/>
        <w:jc w:val="both"/>
        <w:rPr>
          <w:sz w:val="16"/>
          <w:szCs w:val="16"/>
          <w:lang w:eastAsia="en-US"/>
        </w:rPr>
      </w:pPr>
      <w:r w:rsidRPr="002320F3">
        <w:rPr>
          <w:sz w:val="16"/>
          <w:szCs w:val="16"/>
          <w:lang w:eastAsia="en-US"/>
        </w:rPr>
        <w:t xml:space="preserve">Не позднее 5 рабочих дней со дня </w:t>
      </w:r>
      <w:proofErr w:type="gramStart"/>
      <w:r w:rsidRPr="002320F3">
        <w:rPr>
          <w:sz w:val="16"/>
          <w:szCs w:val="16"/>
          <w:lang w:eastAsia="en-US"/>
        </w:rPr>
        <w:t xml:space="preserve">представления такого заявления </w:t>
      </w:r>
      <w:r w:rsidRPr="002320F3">
        <w:rPr>
          <w:bCs/>
          <w:sz w:val="16"/>
          <w:szCs w:val="16"/>
        </w:rPr>
        <w:t>Администрации Островского муниципального района Костромской области</w:t>
      </w:r>
      <w:proofErr w:type="gramEnd"/>
      <w:r w:rsidRPr="002320F3">
        <w:rPr>
          <w:sz w:val="16"/>
          <w:szCs w:val="16"/>
        </w:rPr>
        <w:t xml:space="preserve"> </w:t>
      </w:r>
      <w:r w:rsidRPr="002320F3">
        <w:rPr>
          <w:sz w:val="16"/>
          <w:szCs w:val="16"/>
          <w:lang w:eastAsia="en-US"/>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320F3" w:rsidRPr="002320F3" w:rsidRDefault="002320F3" w:rsidP="002320F3">
      <w:pPr>
        <w:ind w:firstLine="709"/>
        <w:jc w:val="both"/>
        <w:outlineLvl w:val="2"/>
        <w:rPr>
          <w:sz w:val="16"/>
          <w:szCs w:val="16"/>
        </w:rPr>
      </w:pPr>
      <w:r w:rsidRPr="002320F3">
        <w:rPr>
          <w:sz w:val="16"/>
          <w:szCs w:val="16"/>
          <w:lang w:eastAsia="en-US"/>
        </w:rPr>
        <w:t xml:space="preserve">16. </w:t>
      </w:r>
      <w:r w:rsidRPr="002320F3">
        <w:rPr>
          <w:sz w:val="16"/>
          <w:szCs w:val="16"/>
        </w:rPr>
        <w:t>Основания для отказа в предоставлении муниципальной услуги:</w:t>
      </w:r>
    </w:p>
    <w:p w:rsidR="002320F3" w:rsidRPr="002320F3" w:rsidRDefault="002320F3" w:rsidP="002320F3">
      <w:pPr>
        <w:ind w:firstLine="709"/>
        <w:jc w:val="both"/>
        <w:rPr>
          <w:iCs/>
          <w:sz w:val="16"/>
          <w:szCs w:val="16"/>
        </w:rPr>
      </w:pPr>
      <w:r w:rsidRPr="002320F3">
        <w:rPr>
          <w:iCs/>
          <w:sz w:val="16"/>
          <w:szCs w:val="1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320F3" w:rsidRPr="002320F3" w:rsidRDefault="002320F3" w:rsidP="002320F3">
      <w:pPr>
        <w:ind w:firstLine="709"/>
        <w:jc w:val="both"/>
        <w:rPr>
          <w:iCs/>
          <w:sz w:val="16"/>
          <w:szCs w:val="16"/>
        </w:rPr>
      </w:pPr>
      <w:r w:rsidRPr="002320F3">
        <w:rPr>
          <w:iCs/>
          <w:sz w:val="16"/>
          <w:szCs w:val="1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2320F3" w:rsidRPr="002320F3" w:rsidRDefault="002320F3" w:rsidP="002320F3">
      <w:pPr>
        <w:ind w:firstLine="709"/>
        <w:jc w:val="both"/>
        <w:rPr>
          <w:iCs/>
          <w:sz w:val="16"/>
          <w:szCs w:val="16"/>
        </w:rPr>
      </w:pPr>
      <w:proofErr w:type="gramStart"/>
      <w:r w:rsidRPr="002320F3">
        <w:rPr>
          <w:iCs/>
          <w:sz w:val="16"/>
          <w:szCs w:val="16"/>
        </w:rPr>
        <w:t>3)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w:t>
      </w:r>
      <w:r w:rsidRPr="002320F3">
        <w:rPr>
          <w:sz w:val="16"/>
          <w:szCs w:val="16"/>
        </w:rPr>
        <w:t xml:space="preserve"> не завершено) размещается на земельном участке на условиях сервитута или на земельном участке размещен объект, предусмотренный </w:t>
      </w:r>
      <w:hyperlink r:id="rId76" w:anchor="block_39363" w:history="1">
        <w:r w:rsidRPr="002320F3">
          <w:rPr>
            <w:sz w:val="16"/>
            <w:szCs w:val="16"/>
          </w:rPr>
          <w:t>пунктом 3 статьи 39.36</w:t>
        </w:r>
      </w:hyperlink>
      <w:r w:rsidRPr="002320F3">
        <w:rPr>
          <w:sz w:val="16"/>
          <w:szCs w:val="16"/>
        </w:rPr>
        <w:t xml:space="preserve"> Земельного кодекса Российской Федерации, и это не</w:t>
      </w:r>
      <w:proofErr w:type="gramEnd"/>
      <w:r w:rsidRPr="002320F3">
        <w:rPr>
          <w:sz w:val="16"/>
          <w:szCs w:val="16"/>
        </w:rPr>
        <w:t xml:space="preserve"> </w:t>
      </w:r>
      <w:r w:rsidRPr="002320F3">
        <w:rPr>
          <w:iCs/>
          <w:sz w:val="16"/>
          <w:szCs w:val="16"/>
        </w:rPr>
        <w:t>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320F3" w:rsidRPr="002320F3" w:rsidRDefault="002320F3" w:rsidP="002320F3">
      <w:pPr>
        <w:ind w:firstLine="709"/>
        <w:jc w:val="both"/>
        <w:rPr>
          <w:iCs/>
          <w:sz w:val="16"/>
          <w:szCs w:val="16"/>
        </w:rPr>
      </w:pPr>
      <w:proofErr w:type="gramStart"/>
      <w:r w:rsidRPr="002320F3">
        <w:rPr>
          <w:iCs/>
          <w:sz w:val="16"/>
          <w:szCs w:val="16"/>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2320F3">
        <w:rPr>
          <w:iCs/>
          <w:sz w:val="16"/>
          <w:szCs w:val="16"/>
        </w:rPr>
        <w:t xml:space="preserve"> незавершенного строительства;</w:t>
      </w:r>
    </w:p>
    <w:p w:rsidR="002320F3" w:rsidRPr="002320F3" w:rsidRDefault="002320F3" w:rsidP="002320F3">
      <w:pPr>
        <w:ind w:firstLine="709"/>
        <w:jc w:val="both"/>
        <w:rPr>
          <w:iCs/>
          <w:sz w:val="16"/>
          <w:szCs w:val="16"/>
        </w:rPr>
      </w:pPr>
      <w:r w:rsidRPr="002320F3">
        <w:rPr>
          <w:iCs/>
          <w:sz w:val="16"/>
          <w:szCs w:val="16"/>
        </w:rPr>
        <w:t>5)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320F3" w:rsidRPr="002320F3" w:rsidRDefault="002320F3" w:rsidP="002320F3">
      <w:pPr>
        <w:ind w:firstLine="709"/>
        <w:jc w:val="both"/>
        <w:rPr>
          <w:sz w:val="16"/>
          <w:szCs w:val="16"/>
        </w:rPr>
      </w:pPr>
      <w:proofErr w:type="gramStart"/>
      <w:r w:rsidRPr="002320F3">
        <w:rPr>
          <w:iCs/>
          <w:sz w:val="16"/>
          <w:szCs w:val="16"/>
        </w:rPr>
        <w:t xml:space="preserve">6) </w:t>
      </w:r>
      <w:r w:rsidRPr="002320F3">
        <w:rPr>
          <w:sz w:val="16"/>
          <w:szCs w:val="16"/>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2320F3" w:rsidRPr="002320F3" w:rsidRDefault="002320F3" w:rsidP="002320F3">
      <w:pPr>
        <w:ind w:firstLine="709"/>
        <w:jc w:val="both"/>
        <w:rPr>
          <w:iCs/>
          <w:sz w:val="16"/>
          <w:szCs w:val="16"/>
        </w:rPr>
      </w:pPr>
      <w:proofErr w:type="gramStart"/>
      <w:r w:rsidRPr="002320F3">
        <w:rPr>
          <w:sz w:val="16"/>
          <w:szCs w:val="16"/>
        </w:rPr>
        <w:t xml:space="preserve">7) </w:t>
      </w:r>
      <w:r w:rsidRPr="002320F3">
        <w:rPr>
          <w:iCs/>
          <w:sz w:val="16"/>
          <w:szCs w:val="16"/>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320F3" w:rsidRPr="002320F3" w:rsidRDefault="002320F3" w:rsidP="002320F3">
      <w:pPr>
        <w:ind w:firstLine="709"/>
        <w:jc w:val="both"/>
        <w:rPr>
          <w:iCs/>
          <w:sz w:val="16"/>
          <w:szCs w:val="16"/>
        </w:rPr>
      </w:pPr>
      <w:proofErr w:type="gramStart"/>
      <w:r w:rsidRPr="002320F3">
        <w:rPr>
          <w:sz w:val="16"/>
          <w:szCs w:val="16"/>
        </w:rPr>
        <w:t xml:space="preserve">8) </w:t>
      </w:r>
      <w:r w:rsidRPr="002320F3">
        <w:rPr>
          <w:iCs/>
          <w:sz w:val="16"/>
          <w:szCs w:val="16"/>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2320F3">
        <w:rPr>
          <w:iCs/>
          <w:sz w:val="16"/>
          <w:szCs w:val="1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320F3" w:rsidRPr="002320F3" w:rsidRDefault="002320F3" w:rsidP="002320F3">
      <w:pPr>
        <w:ind w:firstLine="709"/>
        <w:jc w:val="both"/>
        <w:rPr>
          <w:iCs/>
          <w:sz w:val="16"/>
          <w:szCs w:val="16"/>
        </w:rPr>
      </w:pPr>
      <w:proofErr w:type="gramStart"/>
      <w:r w:rsidRPr="002320F3">
        <w:rPr>
          <w:iCs/>
          <w:sz w:val="16"/>
          <w:szCs w:val="16"/>
        </w:rPr>
        <w:t>9)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2320F3">
        <w:rPr>
          <w:iCs/>
          <w:sz w:val="16"/>
          <w:szCs w:val="1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320F3" w:rsidRPr="002320F3" w:rsidRDefault="002320F3" w:rsidP="002320F3">
      <w:pPr>
        <w:ind w:firstLine="709"/>
        <w:jc w:val="both"/>
        <w:rPr>
          <w:iCs/>
          <w:sz w:val="16"/>
          <w:szCs w:val="16"/>
        </w:rPr>
      </w:pPr>
      <w:r w:rsidRPr="002320F3">
        <w:rPr>
          <w:iCs/>
          <w:sz w:val="16"/>
          <w:szCs w:val="16"/>
        </w:rPr>
        <w:t xml:space="preserve">10) указанный в заявлении о предоставлении земельного участка земельный участок является предметом аукциона, </w:t>
      </w:r>
      <w:proofErr w:type="gramStart"/>
      <w:r w:rsidRPr="002320F3">
        <w:rPr>
          <w:iCs/>
          <w:sz w:val="16"/>
          <w:szCs w:val="16"/>
        </w:rPr>
        <w:t>извещении</w:t>
      </w:r>
      <w:proofErr w:type="gramEnd"/>
      <w:r w:rsidRPr="002320F3">
        <w:rPr>
          <w:iCs/>
          <w:sz w:val="16"/>
          <w:szCs w:val="16"/>
        </w:rPr>
        <w:t xml:space="preserve"> о проведении </w:t>
      </w:r>
      <w:r w:rsidRPr="002320F3">
        <w:rPr>
          <w:iCs/>
          <w:sz w:val="16"/>
          <w:szCs w:val="16"/>
        </w:rPr>
        <w:lastRenderedPageBreak/>
        <w:t xml:space="preserve">которого размещено в соответствии с </w:t>
      </w:r>
      <w:hyperlink r:id="rId77" w:anchor="block_391119" w:history="1">
        <w:r w:rsidRPr="002320F3">
          <w:rPr>
            <w:iCs/>
            <w:sz w:val="16"/>
            <w:szCs w:val="16"/>
          </w:rPr>
          <w:t>пунктом 19 статьи 39.11</w:t>
        </w:r>
      </w:hyperlink>
      <w:r w:rsidRPr="002320F3">
        <w:rPr>
          <w:iCs/>
          <w:sz w:val="16"/>
          <w:szCs w:val="16"/>
        </w:rPr>
        <w:t xml:space="preserve"> Земельного кодекса </w:t>
      </w:r>
      <w:r w:rsidRPr="002320F3">
        <w:rPr>
          <w:sz w:val="16"/>
          <w:szCs w:val="16"/>
        </w:rPr>
        <w:t>Российской Федерации</w:t>
      </w:r>
      <w:r w:rsidRPr="002320F3">
        <w:rPr>
          <w:iCs/>
          <w:sz w:val="16"/>
          <w:szCs w:val="16"/>
        </w:rPr>
        <w:t>;</w:t>
      </w:r>
    </w:p>
    <w:p w:rsidR="002320F3" w:rsidRPr="002320F3" w:rsidRDefault="002320F3" w:rsidP="002320F3">
      <w:pPr>
        <w:ind w:firstLine="709"/>
        <w:jc w:val="both"/>
        <w:rPr>
          <w:iCs/>
          <w:sz w:val="16"/>
          <w:szCs w:val="16"/>
        </w:rPr>
      </w:pPr>
      <w:proofErr w:type="gramStart"/>
      <w:r w:rsidRPr="002320F3">
        <w:rPr>
          <w:iCs/>
          <w:sz w:val="16"/>
          <w:szCs w:val="16"/>
        </w:rPr>
        <w:t xml:space="preserve">11) в отношении земельного участка, указанного в заявлении о его предоставлении, поступило предусмотренное </w:t>
      </w:r>
      <w:hyperlink r:id="rId78" w:anchor="block_391146" w:history="1">
        <w:r w:rsidRPr="002320F3">
          <w:rPr>
            <w:iCs/>
            <w:sz w:val="16"/>
            <w:szCs w:val="16"/>
          </w:rPr>
          <w:t>подпунктом 6 пункта 4 статьи 39.11</w:t>
        </w:r>
      </w:hyperlink>
      <w:r w:rsidRPr="002320F3">
        <w:rPr>
          <w:iCs/>
          <w:sz w:val="16"/>
          <w:szCs w:val="16"/>
        </w:rPr>
        <w:t xml:space="preserve"> Земельного кодекса </w:t>
      </w:r>
      <w:r w:rsidRPr="002320F3">
        <w:rPr>
          <w:sz w:val="16"/>
          <w:szCs w:val="16"/>
        </w:rPr>
        <w:t>Российской Федерации</w:t>
      </w:r>
      <w:r w:rsidRPr="002320F3">
        <w:rPr>
          <w:iCs/>
          <w:sz w:val="16"/>
          <w:szCs w:val="16"/>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79" w:anchor="block_391144" w:history="1">
        <w:r w:rsidRPr="002320F3">
          <w:rPr>
            <w:iCs/>
            <w:sz w:val="16"/>
            <w:szCs w:val="16"/>
          </w:rPr>
          <w:t>подпунктом 4 пункта 4 статьи 39.11</w:t>
        </w:r>
      </w:hyperlink>
      <w:r w:rsidRPr="002320F3">
        <w:rPr>
          <w:iCs/>
          <w:sz w:val="16"/>
          <w:szCs w:val="16"/>
        </w:rPr>
        <w:t xml:space="preserve"> Земельного кодекса </w:t>
      </w:r>
      <w:r w:rsidRPr="002320F3">
        <w:rPr>
          <w:sz w:val="16"/>
          <w:szCs w:val="16"/>
        </w:rPr>
        <w:t>Российской Федерации</w:t>
      </w:r>
      <w:r w:rsidRPr="002320F3">
        <w:rPr>
          <w:iCs/>
          <w:sz w:val="16"/>
          <w:szCs w:val="16"/>
        </w:rPr>
        <w:t xml:space="preserve"> и уполномоченным</w:t>
      </w:r>
      <w:proofErr w:type="gramEnd"/>
      <w:r w:rsidRPr="002320F3">
        <w:rPr>
          <w:iCs/>
          <w:sz w:val="16"/>
          <w:szCs w:val="16"/>
        </w:rPr>
        <w:t xml:space="preserve"> органом не принято решение об отказе в проведении этого аукциона по основаниям, предусмотренным </w:t>
      </w:r>
      <w:hyperlink r:id="rId80" w:anchor="block_39118" w:history="1">
        <w:r w:rsidRPr="002320F3">
          <w:rPr>
            <w:iCs/>
            <w:sz w:val="16"/>
            <w:szCs w:val="16"/>
          </w:rPr>
          <w:t>пунктом 8 статьи 39.11</w:t>
        </w:r>
      </w:hyperlink>
      <w:r w:rsidRPr="002320F3">
        <w:rPr>
          <w:iCs/>
          <w:sz w:val="16"/>
          <w:szCs w:val="16"/>
        </w:rPr>
        <w:t xml:space="preserve"> Земельного кодекса </w:t>
      </w:r>
      <w:r w:rsidRPr="002320F3">
        <w:rPr>
          <w:sz w:val="16"/>
          <w:szCs w:val="16"/>
        </w:rPr>
        <w:t>Российской Федерации</w:t>
      </w:r>
      <w:r w:rsidRPr="002320F3">
        <w:rPr>
          <w:iCs/>
          <w:sz w:val="16"/>
          <w:szCs w:val="16"/>
        </w:rPr>
        <w:t>;</w:t>
      </w:r>
    </w:p>
    <w:p w:rsidR="002320F3" w:rsidRPr="002320F3" w:rsidRDefault="002320F3" w:rsidP="002320F3">
      <w:pPr>
        <w:ind w:firstLine="709"/>
        <w:jc w:val="both"/>
        <w:rPr>
          <w:sz w:val="16"/>
          <w:szCs w:val="16"/>
        </w:rPr>
      </w:pPr>
      <w:r w:rsidRPr="002320F3">
        <w:rPr>
          <w:iCs/>
          <w:sz w:val="16"/>
          <w:szCs w:val="16"/>
        </w:rPr>
        <w:t xml:space="preserve">12) </w:t>
      </w:r>
      <w:r w:rsidRPr="002320F3">
        <w:rPr>
          <w:sz w:val="16"/>
          <w:szCs w:val="16"/>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320F3" w:rsidRPr="002320F3" w:rsidRDefault="002320F3" w:rsidP="002320F3">
      <w:pPr>
        <w:ind w:firstLine="709"/>
        <w:jc w:val="both"/>
        <w:rPr>
          <w:iCs/>
          <w:sz w:val="16"/>
          <w:szCs w:val="16"/>
        </w:rPr>
      </w:pPr>
      <w:proofErr w:type="gramStart"/>
      <w:r w:rsidRPr="002320F3">
        <w:rPr>
          <w:sz w:val="16"/>
          <w:szCs w:val="16"/>
        </w:rPr>
        <w:t xml:space="preserve">13) </w:t>
      </w:r>
      <w:r w:rsidRPr="002320F3">
        <w:rPr>
          <w:iCs/>
          <w:sz w:val="16"/>
          <w:szCs w:val="16"/>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2320F3" w:rsidRPr="002320F3" w:rsidRDefault="002320F3" w:rsidP="002320F3">
      <w:pPr>
        <w:ind w:firstLine="709"/>
        <w:jc w:val="both"/>
        <w:rPr>
          <w:iCs/>
          <w:sz w:val="16"/>
          <w:szCs w:val="16"/>
        </w:rPr>
      </w:pPr>
      <w:r w:rsidRPr="002320F3">
        <w:rPr>
          <w:iCs/>
          <w:sz w:val="16"/>
          <w:szCs w:val="16"/>
        </w:rPr>
        <w:t>14) предоставление земельного участка на заявленном виде прав не допускается;</w:t>
      </w:r>
    </w:p>
    <w:p w:rsidR="002320F3" w:rsidRPr="002320F3" w:rsidRDefault="002320F3" w:rsidP="002320F3">
      <w:pPr>
        <w:ind w:firstLine="709"/>
        <w:jc w:val="both"/>
        <w:rPr>
          <w:iCs/>
          <w:sz w:val="16"/>
          <w:szCs w:val="16"/>
        </w:rPr>
      </w:pPr>
      <w:r w:rsidRPr="002320F3">
        <w:rPr>
          <w:iCs/>
          <w:sz w:val="16"/>
          <w:szCs w:val="16"/>
        </w:rPr>
        <w:t>15) в отношении земельного участка, указанного в заявлен</w:t>
      </w:r>
      <w:proofErr w:type="gramStart"/>
      <w:r w:rsidRPr="002320F3">
        <w:rPr>
          <w:iCs/>
          <w:sz w:val="16"/>
          <w:szCs w:val="16"/>
        </w:rPr>
        <w:t>ии о е</w:t>
      </w:r>
      <w:proofErr w:type="gramEnd"/>
      <w:r w:rsidRPr="002320F3">
        <w:rPr>
          <w:iCs/>
          <w:sz w:val="16"/>
          <w:szCs w:val="16"/>
        </w:rPr>
        <w:t>го предоставлении, не установлен вид разрешенного использования;</w:t>
      </w:r>
    </w:p>
    <w:p w:rsidR="002320F3" w:rsidRPr="002320F3" w:rsidRDefault="002320F3" w:rsidP="002320F3">
      <w:pPr>
        <w:ind w:firstLine="709"/>
        <w:jc w:val="both"/>
        <w:rPr>
          <w:iCs/>
          <w:sz w:val="16"/>
          <w:szCs w:val="16"/>
        </w:rPr>
      </w:pPr>
      <w:r w:rsidRPr="002320F3">
        <w:rPr>
          <w:iCs/>
          <w:sz w:val="16"/>
          <w:szCs w:val="16"/>
        </w:rPr>
        <w:t>16) указанный в заявлении о предоставлении земельного участка земельный участок не отнесен к определенной категории земель;</w:t>
      </w:r>
    </w:p>
    <w:p w:rsidR="002320F3" w:rsidRPr="002320F3" w:rsidRDefault="002320F3" w:rsidP="002320F3">
      <w:pPr>
        <w:ind w:firstLine="709"/>
        <w:jc w:val="both"/>
        <w:rPr>
          <w:iCs/>
          <w:sz w:val="16"/>
          <w:szCs w:val="16"/>
        </w:rPr>
      </w:pPr>
      <w:r w:rsidRPr="002320F3">
        <w:rPr>
          <w:iCs/>
          <w:sz w:val="16"/>
          <w:szCs w:val="16"/>
        </w:rPr>
        <w:t>17) в отношении земельного участка, указанного в заявлен</w:t>
      </w:r>
      <w:proofErr w:type="gramStart"/>
      <w:r w:rsidRPr="002320F3">
        <w:rPr>
          <w:iCs/>
          <w:sz w:val="16"/>
          <w:szCs w:val="16"/>
        </w:rPr>
        <w:t>ии о е</w:t>
      </w:r>
      <w:proofErr w:type="gramEnd"/>
      <w:r w:rsidRPr="002320F3">
        <w:rPr>
          <w:iCs/>
          <w:sz w:val="16"/>
          <w:szCs w:val="1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320F3" w:rsidRPr="002320F3" w:rsidRDefault="002320F3" w:rsidP="002320F3">
      <w:pPr>
        <w:ind w:firstLine="709"/>
        <w:jc w:val="both"/>
        <w:rPr>
          <w:iCs/>
          <w:sz w:val="16"/>
          <w:szCs w:val="16"/>
        </w:rPr>
      </w:pPr>
      <w:proofErr w:type="gramStart"/>
      <w:r w:rsidRPr="002320F3">
        <w:rPr>
          <w:iCs/>
          <w:sz w:val="16"/>
          <w:szCs w:val="16"/>
        </w:rPr>
        <w:t>18)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2320F3">
        <w:rPr>
          <w:iCs/>
          <w:sz w:val="16"/>
          <w:szCs w:val="16"/>
        </w:rPr>
        <w:t xml:space="preserve"> сносу или реконструкции;</w:t>
      </w:r>
    </w:p>
    <w:p w:rsidR="002320F3" w:rsidRPr="002320F3" w:rsidRDefault="002320F3" w:rsidP="002320F3">
      <w:pPr>
        <w:ind w:firstLine="709"/>
        <w:jc w:val="both"/>
        <w:rPr>
          <w:iCs/>
          <w:sz w:val="16"/>
          <w:szCs w:val="16"/>
        </w:rPr>
      </w:pPr>
      <w:r w:rsidRPr="002320F3">
        <w:rPr>
          <w:iCs/>
          <w:sz w:val="16"/>
          <w:szCs w:val="16"/>
        </w:rPr>
        <w:t>19) границы земельного участка, указанного в заявлен</w:t>
      </w:r>
      <w:proofErr w:type="gramStart"/>
      <w:r w:rsidRPr="002320F3">
        <w:rPr>
          <w:iCs/>
          <w:sz w:val="16"/>
          <w:szCs w:val="16"/>
        </w:rPr>
        <w:t>ии о е</w:t>
      </w:r>
      <w:proofErr w:type="gramEnd"/>
      <w:r w:rsidRPr="002320F3">
        <w:rPr>
          <w:iCs/>
          <w:sz w:val="16"/>
          <w:szCs w:val="16"/>
        </w:rPr>
        <w:t xml:space="preserve">го предоставлении, подлежат уточнению в соответствии с </w:t>
      </w:r>
      <w:hyperlink r:id="rId81" w:anchor="block_2503" w:history="1">
        <w:r w:rsidRPr="002320F3">
          <w:rPr>
            <w:iCs/>
            <w:sz w:val="16"/>
            <w:szCs w:val="16"/>
          </w:rPr>
          <w:t>Федеральным законом</w:t>
        </w:r>
      </w:hyperlink>
      <w:r w:rsidRPr="002320F3">
        <w:rPr>
          <w:iCs/>
          <w:sz w:val="16"/>
          <w:szCs w:val="16"/>
        </w:rPr>
        <w:t xml:space="preserve"> от 13 июля 2015 года № 218-ФЗ «О государственной регистрации недвижимости»;</w:t>
      </w:r>
    </w:p>
    <w:p w:rsidR="002320F3" w:rsidRPr="002320F3" w:rsidRDefault="002320F3" w:rsidP="002320F3">
      <w:pPr>
        <w:ind w:firstLine="709"/>
        <w:jc w:val="both"/>
        <w:rPr>
          <w:iCs/>
          <w:sz w:val="16"/>
          <w:szCs w:val="16"/>
        </w:rPr>
      </w:pPr>
      <w:r w:rsidRPr="002320F3">
        <w:rPr>
          <w:iCs/>
          <w:sz w:val="16"/>
          <w:szCs w:val="16"/>
        </w:rPr>
        <w:t>20) площадь земельного участка, указанного в заявлен</w:t>
      </w:r>
      <w:proofErr w:type="gramStart"/>
      <w:r w:rsidRPr="002320F3">
        <w:rPr>
          <w:iCs/>
          <w:sz w:val="16"/>
          <w:szCs w:val="16"/>
        </w:rPr>
        <w:t>ии о е</w:t>
      </w:r>
      <w:proofErr w:type="gramEnd"/>
      <w:r w:rsidRPr="002320F3">
        <w:rPr>
          <w:iCs/>
          <w:sz w:val="16"/>
          <w:szCs w:val="16"/>
        </w:rPr>
        <w:t>го предоставлении, превышает его площадь, указанную в схеме расположения земельного участка, проекте межевания территории.</w:t>
      </w:r>
    </w:p>
    <w:p w:rsidR="002320F3" w:rsidRPr="002320F3" w:rsidRDefault="002320F3" w:rsidP="002320F3">
      <w:pPr>
        <w:pStyle w:val="1d"/>
        <w:ind w:firstLine="709"/>
        <w:rPr>
          <w:sz w:val="16"/>
          <w:szCs w:val="16"/>
        </w:rPr>
      </w:pPr>
      <w:r w:rsidRPr="002320F3">
        <w:rPr>
          <w:color w:val="000000"/>
          <w:sz w:val="16"/>
          <w:szCs w:val="16"/>
        </w:rPr>
        <w:t>17. Муниципальная</w:t>
      </w:r>
      <w:r w:rsidRPr="002320F3">
        <w:rPr>
          <w:sz w:val="16"/>
          <w:szCs w:val="16"/>
        </w:rPr>
        <w:t xml:space="preserve"> услуга предоставляется бесплатно. </w:t>
      </w:r>
    </w:p>
    <w:p w:rsidR="002320F3" w:rsidRPr="002320F3" w:rsidRDefault="002320F3" w:rsidP="002320F3">
      <w:pPr>
        <w:ind w:firstLine="709"/>
        <w:jc w:val="both"/>
        <w:outlineLvl w:val="2"/>
        <w:rPr>
          <w:sz w:val="16"/>
          <w:szCs w:val="16"/>
        </w:rPr>
      </w:pPr>
      <w:r w:rsidRPr="002320F3">
        <w:rPr>
          <w:sz w:val="16"/>
          <w:szCs w:val="16"/>
        </w:rPr>
        <w:t>18. Максимальный срок ожидания в очереди при подаче заявления о предоставлении муниципальной услуги составляет 15 минут.</w:t>
      </w:r>
    </w:p>
    <w:p w:rsidR="002320F3" w:rsidRPr="002320F3" w:rsidRDefault="002320F3" w:rsidP="002320F3">
      <w:pPr>
        <w:ind w:firstLine="709"/>
        <w:jc w:val="both"/>
        <w:outlineLvl w:val="2"/>
        <w:rPr>
          <w:sz w:val="16"/>
          <w:szCs w:val="16"/>
        </w:rPr>
      </w:pPr>
      <w:r w:rsidRPr="002320F3">
        <w:rPr>
          <w:sz w:val="16"/>
          <w:szCs w:val="16"/>
        </w:rPr>
        <w:t>19. Максимальный срок ожидания в очереди при получении результата предоставления муниципальной услуги составляет 15 минут.</w:t>
      </w:r>
    </w:p>
    <w:p w:rsidR="002320F3" w:rsidRPr="002320F3" w:rsidRDefault="002320F3" w:rsidP="002320F3">
      <w:pPr>
        <w:ind w:firstLine="709"/>
        <w:jc w:val="both"/>
        <w:rPr>
          <w:sz w:val="16"/>
          <w:szCs w:val="16"/>
        </w:rPr>
      </w:pPr>
      <w:r w:rsidRPr="002320F3">
        <w:rPr>
          <w:sz w:val="16"/>
          <w:szCs w:val="16"/>
          <w:lang w:eastAsia="en-US"/>
        </w:rPr>
        <w:t>20. С</w:t>
      </w:r>
      <w:r w:rsidRPr="002320F3">
        <w:rPr>
          <w:sz w:val="16"/>
          <w:szCs w:val="16"/>
        </w:rPr>
        <w:t xml:space="preserve">рок регистрации </w:t>
      </w:r>
      <w:r w:rsidRPr="002320F3">
        <w:rPr>
          <w:iCs/>
          <w:sz w:val="16"/>
          <w:szCs w:val="16"/>
        </w:rPr>
        <w:t>заявления</w:t>
      </w:r>
      <w:r w:rsidRPr="002320F3">
        <w:rPr>
          <w:sz w:val="16"/>
          <w:szCs w:val="16"/>
        </w:rPr>
        <w:t xml:space="preserve"> заявителя о предоставлении муниципальной услуги составляет 10 минут.</w:t>
      </w:r>
    </w:p>
    <w:p w:rsidR="002320F3" w:rsidRPr="002320F3" w:rsidRDefault="002320F3" w:rsidP="002320F3">
      <w:pPr>
        <w:ind w:firstLine="709"/>
        <w:jc w:val="both"/>
        <w:rPr>
          <w:color w:val="000000"/>
          <w:sz w:val="16"/>
          <w:szCs w:val="16"/>
        </w:rPr>
      </w:pPr>
      <w:r w:rsidRPr="002320F3">
        <w:rPr>
          <w:sz w:val="16"/>
          <w:szCs w:val="16"/>
          <w:lang w:eastAsia="en-US"/>
        </w:rPr>
        <w:t xml:space="preserve">21. </w:t>
      </w:r>
      <w:r w:rsidRPr="002320F3">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w:t>
      </w:r>
      <w:r w:rsidRPr="002320F3">
        <w:rPr>
          <w:bCs/>
          <w:sz w:val="16"/>
          <w:szCs w:val="16"/>
        </w:rPr>
        <w:t>Администрацию Островского муниципального района Костромской области</w:t>
      </w:r>
      <w:r w:rsidRPr="002320F3">
        <w:rPr>
          <w:sz w:val="16"/>
          <w:szCs w:val="16"/>
        </w:rPr>
        <w:t xml:space="preserve"> по телефону: +74943827252, или в МФЦ по телефону: +74942 620-500, а также посредством записи </w:t>
      </w:r>
      <w:r w:rsidRPr="002320F3">
        <w:rPr>
          <w:color w:val="000000"/>
          <w:sz w:val="16"/>
          <w:szCs w:val="16"/>
        </w:rPr>
        <w:t xml:space="preserve">с использованием </w:t>
      </w:r>
      <w:r w:rsidRPr="002320F3">
        <w:rPr>
          <w:sz w:val="16"/>
          <w:szCs w:val="16"/>
        </w:rPr>
        <w:t xml:space="preserve">региональной информационной системы «Единый </w:t>
      </w:r>
      <w:r w:rsidRPr="002320F3">
        <w:rPr>
          <w:color w:val="000000"/>
          <w:sz w:val="16"/>
          <w:szCs w:val="16"/>
        </w:rPr>
        <w:t>портал Костромской области» (при наличии технической возможности).</w:t>
      </w:r>
    </w:p>
    <w:p w:rsidR="002320F3" w:rsidRPr="002320F3" w:rsidRDefault="002320F3" w:rsidP="002320F3">
      <w:pPr>
        <w:ind w:firstLine="709"/>
        <w:jc w:val="both"/>
        <w:rPr>
          <w:color w:val="000000"/>
          <w:sz w:val="16"/>
          <w:szCs w:val="16"/>
        </w:rPr>
      </w:pPr>
      <w:r w:rsidRPr="002320F3">
        <w:rPr>
          <w:sz w:val="16"/>
          <w:szCs w:val="16"/>
        </w:rPr>
        <w:t xml:space="preserve">При предварительной записи при обращении в </w:t>
      </w:r>
      <w:r w:rsidRPr="002320F3">
        <w:rPr>
          <w:bCs/>
          <w:sz w:val="16"/>
          <w:szCs w:val="16"/>
        </w:rPr>
        <w:t>Администрацию Островского муниципального района Костромской области</w:t>
      </w:r>
      <w:r w:rsidRPr="002320F3">
        <w:rPr>
          <w:sz w:val="16"/>
          <w:szCs w:val="16"/>
        </w:rPr>
        <w:t xml:space="preserve">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2320F3">
        <w:rPr>
          <w:color w:val="000000"/>
          <w:sz w:val="16"/>
          <w:szCs w:val="16"/>
        </w:rPr>
        <w:t xml:space="preserve">с использованием </w:t>
      </w:r>
      <w:r w:rsidRPr="002320F3">
        <w:rPr>
          <w:sz w:val="16"/>
          <w:szCs w:val="16"/>
        </w:rPr>
        <w:t xml:space="preserve">региональной информационной системы «Единый </w:t>
      </w:r>
      <w:r w:rsidRPr="002320F3">
        <w:rPr>
          <w:color w:val="000000"/>
          <w:sz w:val="16"/>
          <w:szCs w:val="16"/>
        </w:rPr>
        <w:t>портал Костромской области» ему наплавляется уведомление о приближении даты подачи документов и (или) получения результата муниципальной услуги. 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2320F3" w:rsidRPr="002320F3" w:rsidRDefault="002320F3" w:rsidP="002320F3">
      <w:pPr>
        <w:ind w:firstLine="709"/>
        <w:jc w:val="both"/>
        <w:rPr>
          <w:sz w:val="16"/>
          <w:szCs w:val="16"/>
        </w:rPr>
      </w:pPr>
      <w:r w:rsidRPr="002320F3">
        <w:rPr>
          <w:color w:val="000000"/>
          <w:sz w:val="16"/>
          <w:szCs w:val="16"/>
        </w:rPr>
        <w:t xml:space="preserve">22. </w:t>
      </w:r>
      <w:r w:rsidRPr="002320F3">
        <w:rPr>
          <w:sz w:val="16"/>
          <w:szCs w:val="16"/>
        </w:rPr>
        <w:t>Помещения, в которых предоставляется муниципальная услуга, соответствуют следующим требованиям:</w:t>
      </w:r>
    </w:p>
    <w:p w:rsidR="002320F3" w:rsidRPr="002320F3" w:rsidRDefault="002320F3" w:rsidP="002320F3">
      <w:pPr>
        <w:tabs>
          <w:tab w:val="left" w:pos="-2127"/>
        </w:tabs>
        <w:ind w:firstLine="709"/>
        <w:jc w:val="both"/>
        <w:rPr>
          <w:sz w:val="16"/>
          <w:szCs w:val="16"/>
        </w:rPr>
      </w:pPr>
      <w:r w:rsidRPr="002320F3">
        <w:rPr>
          <w:color w:val="000000"/>
          <w:sz w:val="16"/>
          <w:szCs w:val="16"/>
        </w:rPr>
        <w:t>1) з</w:t>
      </w:r>
      <w:r w:rsidRPr="002320F3">
        <w:rPr>
          <w:sz w:val="16"/>
          <w:szCs w:val="16"/>
        </w:rPr>
        <w:t>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2320F3" w:rsidRPr="002320F3" w:rsidRDefault="002320F3" w:rsidP="002320F3">
      <w:pPr>
        <w:ind w:firstLine="709"/>
        <w:jc w:val="both"/>
        <w:rPr>
          <w:sz w:val="16"/>
          <w:szCs w:val="16"/>
        </w:rPr>
      </w:pPr>
      <w:r w:rsidRPr="002320F3">
        <w:rPr>
          <w:color w:val="000000"/>
          <w:sz w:val="16"/>
          <w:szCs w:val="16"/>
        </w:rPr>
        <w:t>2) н</w:t>
      </w:r>
      <w:r w:rsidRPr="002320F3">
        <w:rPr>
          <w:sz w:val="16"/>
          <w:szCs w:val="16"/>
        </w:rPr>
        <w:t xml:space="preserve">а территории, прилегающей к месторасположению </w:t>
      </w:r>
      <w:r w:rsidRPr="002320F3">
        <w:rPr>
          <w:bCs/>
          <w:sz w:val="16"/>
          <w:szCs w:val="16"/>
        </w:rPr>
        <w:t>Администрации Островского муниципального района Костромской области</w:t>
      </w:r>
      <w:r w:rsidRPr="002320F3">
        <w:rPr>
          <w:iCs/>
          <w:sz w:val="16"/>
          <w:szCs w:val="16"/>
        </w:rPr>
        <w:t xml:space="preserve"> (МФЦ),</w:t>
      </w:r>
      <w:r w:rsidRPr="002320F3">
        <w:rPr>
          <w:sz w:val="16"/>
          <w:szCs w:val="16"/>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2320F3" w:rsidRPr="002320F3" w:rsidRDefault="002320F3" w:rsidP="002320F3">
      <w:pPr>
        <w:ind w:firstLine="709"/>
        <w:jc w:val="both"/>
        <w:rPr>
          <w:sz w:val="16"/>
          <w:szCs w:val="16"/>
        </w:rPr>
      </w:pPr>
      <w:r w:rsidRPr="002320F3">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2320F3" w:rsidRPr="002320F3" w:rsidRDefault="002320F3" w:rsidP="002320F3">
      <w:pPr>
        <w:ind w:firstLine="709"/>
        <w:jc w:val="both"/>
        <w:rPr>
          <w:sz w:val="16"/>
          <w:szCs w:val="16"/>
        </w:rPr>
      </w:pPr>
      <w:r w:rsidRPr="002320F3">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2320F3">
        <w:rPr>
          <w:color w:val="1F497D"/>
          <w:sz w:val="16"/>
          <w:szCs w:val="16"/>
        </w:rPr>
        <w:t xml:space="preserve">, </w:t>
      </w:r>
      <w:r w:rsidRPr="002320F3">
        <w:rPr>
          <w:bCs/>
          <w:sz w:val="16"/>
          <w:szCs w:val="16"/>
        </w:rPr>
        <w:t>Администрации Островского муниципального района Костромской области</w:t>
      </w:r>
      <w:r w:rsidRPr="002320F3">
        <w:rPr>
          <w:sz w:val="16"/>
          <w:szCs w:val="16"/>
        </w:rPr>
        <w:t xml:space="preserve"> (МФЦ) обеспечивает:</w:t>
      </w:r>
    </w:p>
    <w:p w:rsidR="002320F3" w:rsidRPr="002320F3" w:rsidRDefault="002320F3" w:rsidP="002320F3">
      <w:pPr>
        <w:ind w:firstLine="709"/>
        <w:jc w:val="both"/>
        <w:rPr>
          <w:sz w:val="16"/>
          <w:szCs w:val="16"/>
        </w:rPr>
      </w:pPr>
      <w:r w:rsidRPr="002320F3">
        <w:rPr>
          <w:sz w:val="16"/>
          <w:szCs w:val="16"/>
        </w:rPr>
        <w:t>условия для беспрепятственного доступа к зданиям</w:t>
      </w:r>
      <w:r w:rsidRPr="002320F3">
        <w:rPr>
          <w:rStyle w:val="aff5"/>
          <w:sz w:val="16"/>
          <w:szCs w:val="16"/>
        </w:rPr>
        <w:footnoteReference w:id="3"/>
      </w:r>
      <w:r w:rsidRPr="002320F3">
        <w:rPr>
          <w:sz w:val="16"/>
          <w:szCs w:val="16"/>
        </w:rPr>
        <w:t>, а также для беспрепятственного пользования средствами связи и информации;</w:t>
      </w:r>
    </w:p>
    <w:p w:rsidR="002320F3" w:rsidRPr="002320F3" w:rsidRDefault="002320F3" w:rsidP="002320F3">
      <w:pPr>
        <w:ind w:firstLine="709"/>
        <w:jc w:val="both"/>
        <w:rPr>
          <w:sz w:val="16"/>
          <w:szCs w:val="16"/>
        </w:rPr>
      </w:pPr>
      <w:r w:rsidRPr="002320F3">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2320F3" w:rsidRPr="002320F3" w:rsidRDefault="002320F3" w:rsidP="002320F3">
      <w:pPr>
        <w:ind w:firstLine="709"/>
        <w:jc w:val="both"/>
        <w:rPr>
          <w:sz w:val="16"/>
          <w:szCs w:val="16"/>
        </w:rPr>
      </w:pPr>
      <w:r w:rsidRPr="002320F3">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2320F3" w:rsidRPr="002320F3" w:rsidRDefault="002320F3" w:rsidP="002320F3">
      <w:pPr>
        <w:ind w:firstLine="709"/>
        <w:jc w:val="both"/>
        <w:rPr>
          <w:sz w:val="16"/>
          <w:szCs w:val="16"/>
        </w:rPr>
      </w:pPr>
      <w:r w:rsidRPr="002320F3">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2320F3" w:rsidRPr="002320F3" w:rsidRDefault="002320F3" w:rsidP="002320F3">
      <w:pPr>
        <w:ind w:firstLine="709"/>
        <w:jc w:val="both"/>
        <w:rPr>
          <w:color w:val="000000"/>
          <w:sz w:val="16"/>
          <w:szCs w:val="16"/>
        </w:rPr>
      </w:pPr>
      <w:r w:rsidRPr="002320F3">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320F3">
        <w:rPr>
          <w:sz w:val="16"/>
          <w:szCs w:val="16"/>
        </w:rPr>
        <w:t>сурдопереводчика</w:t>
      </w:r>
      <w:proofErr w:type="spellEnd"/>
      <w:r w:rsidRPr="002320F3">
        <w:rPr>
          <w:sz w:val="16"/>
          <w:szCs w:val="16"/>
        </w:rPr>
        <w:t xml:space="preserve"> и </w:t>
      </w:r>
      <w:proofErr w:type="spellStart"/>
      <w:r w:rsidRPr="002320F3">
        <w:rPr>
          <w:color w:val="000000"/>
          <w:sz w:val="16"/>
          <w:szCs w:val="16"/>
        </w:rPr>
        <w:t>тифлосурдопереводчика</w:t>
      </w:r>
      <w:proofErr w:type="spellEnd"/>
      <w:r w:rsidRPr="002320F3">
        <w:rPr>
          <w:color w:val="000000"/>
          <w:sz w:val="16"/>
          <w:szCs w:val="16"/>
        </w:rPr>
        <w:t>;</w:t>
      </w:r>
    </w:p>
    <w:p w:rsidR="002320F3" w:rsidRPr="002320F3" w:rsidRDefault="002320F3" w:rsidP="002320F3">
      <w:pPr>
        <w:ind w:firstLine="709"/>
        <w:jc w:val="both"/>
        <w:rPr>
          <w:sz w:val="16"/>
          <w:szCs w:val="16"/>
        </w:rPr>
      </w:pPr>
      <w:proofErr w:type="gramStart"/>
      <w:r w:rsidRPr="002320F3">
        <w:rPr>
          <w:color w:val="000000"/>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82" w:history="1">
        <w:r w:rsidRPr="002320F3">
          <w:rPr>
            <w:rStyle w:val="af3"/>
            <w:color w:val="000000"/>
            <w:sz w:val="16"/>
            <w:szCs w:val="16"/>
          </w:rPr>
          <w:t>форме</w:t>
        </w:r>
      </w:hyperlink>
      <w:r w:rsidRPr="002320F3">
        <w:rPr>
          <w:color w:val="000000"/>
          <w:sz w:val="16"/>
          <w:szCs w:val="16"/>
        </w:rPr>
        <w:t xml:space="preserve"> и в </w:t>
      </w:r>
      <w:hyperlink r:id="rId83" w:history="1">
        <w:r w:rsidRPr="002320F3">
          <w:rPr>
            <w:rStyle w:val="af3"/>
            <w:color w:val="000000"/>
            <w:sz w:val="16"/>
            <w:szCs w:val="16"/>
          </w:rPr>
          <w:t>порядке</w:t>
        </w:r>
      </w:hyperlink>
      <w:r w:rsidRPr="002320F3">
        <w:rPr>
          <w:color w:val="000000"/>
          <w:sz w:val="16"/>
          <w:szCs w:val="16"/>
        </w:rPr>
        <w:t>, которые определяются федеральным</w:t>
      </w:r>
      <w:r w:rsidRPr="002320F3">
        <w:rPr>
          <w:sz w:val="16"/>
          <w:szCs w:val="16"/>
        </w:rPr>
        <w:t xml:space="preserve">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320F3" w:rsidRPr="002320F3" w:rsidRDefault="002320F3" w:rsidP="002320F3">
      <w:pPr>
        <w:ind w:firstLine="709"/>
        <w:jc w:val="both"/>
        <w:rPr>
          <w:sz w:val="16"/>
          <w:szCs w:val="16"/>
        </w:rPr>
      </w:pPr>
      <w:r w:rsidRPr="002320F3">
        <w:rPr>
          <w:sz w:val="16"/>
          <w:szCs w:val="16"/>
        </w:rPr>
        <w:t>оказание помощи инвалидам в преодолении барьеров, мешающих получению ими услуг наравне с другими лицами.</w:t>
      </w:r>
    </w:p>
    <w:p w:rsidR="002320F3" w:rsidRPr="002320F3" w:rsidRDefault="002320F3" w:rsidP="002320F3">
      <w:pPr>
        <w:ind w:firstLine="709"/>
        <w:jc w:val="both"/>
        <w:rPr>
          <w:sz w:val="16"/>
          <w:szCs w:val="16"/>
        </w:rPr>
      </w:pPr>
      <w:r w:rsidRPr="002320F3">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2320F3">
        <w:rPr>
          <w:sz w:val="16"/>
          <w:szCs w:val="16"/>
        </w:rPr>
        <w:t>это</w:t>
      </w:r>
      <w:proofErr w:type="gramEnd"/>
      <w:r w:rsidRPr="002320F3">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2320F3" w:rsidRPr="002320F3" w:rsidRDefault="002320F3" w:rsidP="002320F3">
      <w:pPr>
        <w:ind w:firstLine="709"/>
        <w:jc w:val="both"/>
        <w:rPr>
          <w:color w:val="000000"/>
          <w:sz w:val="16"/>
          <w:szCs w:val="16"/>
        </w:rPr>
      </w:pPr>
      <w:r w:rsidRPr="002320F3">
        <w:rPr>
          <w:sz w:val="16"/>
          <w:szCs w:val="16"/>
        </w:rPr>
        <w:lastRenderedPageBreak/>
        <w:t>5) м</w:t>
      </w:r>
      <w:r w:rsidRPr="002320F3">
        <w:rPr>
          <w:color w:val="000000"/>
          <w:sz w:val="16"/>
          <w:szCs w:val="16"/>
        </w:rPr>
        <w:t>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2320F3" w:rsidRPr="002320F3" w:rsidRDefault="002320F3" w:rsidP="002320F3">
      <w:pPr>
        <w:ind w:firstLine="709"/>
        <w:jc w:val="both"/>
        <w:rPr>
          <w:sz w:val="16"/>
          <w:szCs w:val="16"/>
        </w:rPr>
      </w:pPr>
      <w:r w:rsidRPr="002320F3">
        <w:rPr>
          <w:color w:val="000000"/>
          <w:sz w:val="16"/>
          <w:szCs w:val="16"/>
        </w:rPr>
        <w:t xml:space="preserve">6) </w:t>
      </w:r>
      <w:r w:rsidRPr="002320F3">
        <w:rPr>
          <w:sz w:val="16"/>
          <w:szCs w:val="16"/>
        </w:rPr>
        <w:t>помещения приема граждан оборудованы информационными табличками с указанием:</w:t>
      </w:r>
    </w:p>
    <w:p w:rsidR="002320F3" w:rsidRPr="002320F3" w:rsidRDefault="002320F3" w:rsidP="002320F3">
      <w:pPr>
        <w:ind w:firstLine="709"/>
        <w:jc w:val="both"/>
        <w:rPr>
          <w:iCs/>
          <w:sz w:val="16"/>
          <w:szCs w:val="16"/>
        </w:rPr>
      </w:pPr>
      <w:r w:rsidRPr="002320F3">
        <w:rPr>
          <w:iCs/>
          <w:sz w:val="16"/>
          <w:szCs w:val="16"/>
        </w:rPr>
        <w:t xml:space="preserve">наименования отдела по экономике, </w:t>
      </w:r>
      <w:proofErr w:type="spellStart"/>
      <w:r w:rsidRPr="002320F3">
        <w:rPr>
          <w:iCs/>
          <w:sz w:val="16"/>
          <w:szCs w:val="16"/>
        </w:rPr>
        <w:t>имущественно-земельным</w:t>
      </w:r>
      <w:proofErr w:type="spellEnd"/>
      <w:r w:rsidRPr="002320F3">
        <w:rPr>
          <w:iCs/>
          <w:sz w:val="16"/>
          <w:szCs w:val="16"/>
        </w:rPr>
        <w:t xml:space="preserve"> отношения и сельскому хозяйству </w:t>
      </w:r>
      <w:r w:rsidRPr="002320F3">
        <w:rPr>
          <w:bCs/>
          <w:sz w:val="16"/>
          <w:szCs w:val="16"/>
        </w:rPr>
        <w:t>Администрации Островского муниципального района Костромской области</w:t>
      </w:r>
      <w:r w:rsidRPr="002320F3">
        <w:rPr>
          <w:iCs/>
          <w:sz w:val="16"/>
          <w:szCs w:val="16"/>
        </w:rPr>
        <w:t>;</w:t>
      </w:r>
    </w:p>
    <w:p w:rsidR="002320F3" w:rsidRPr="002320F3" w:rsidRDefault="002320F3" w:rsidP="002320F3">
      <w:pPr>
        <w:ind w:firstLine="709"/>
        <w:jc w:val="both"/>
        <w:rPr>
          <w:sz w:val="16"/>
          <w:szCs w:val="16"/>
        </w:rPr>
      </w:pPr>
      <w:r w:rsidRPr="002320F3">
        <w:rPr>
          <w:sz w:val="16"/>
          <w:szCs w:val="16"/>
        </w:rPr>
        <w:t>номера помещения;</w:t>
      </w:r>
    </w:p>
    <w:p w:rsidR="002320F3" w:rsidRPr="002320F3" w:rsidRDefault="002320F3" w:rsidP="002320F3">
      <w:pPr>
        <w:ind w:firstLine="709"/>
        <w:jc w:val="both"/>
        <w:rPr>
          <w:sz w:val="16"/>
          <w:szCs w:val="16"/>
        </w:rPr>
      </w:pPr>
      <w:r w:rsidRPr="002320F3">
        <w:rPr>
          <w:sz w:val="16"/>
          <w:szCs w:val="16"/>
        </w:rPr>
        <w:t>фамилии, имени, отчества и должности специалиста;</w:t>
      </w:r>
    </w:p>
    <w:p w:rsidR="002320F3" w:rsidRPr="002320F3" w:rsidRDefault="002320F3" w:rsidP="002320F3">
      <w:pPr>
        <w:ind w:firstLine="709"/>
        <w:jc w:val="both"/>
        <w:rPr>
          <w:sz w:val="16"/>
          <w:szCs w:val="16"/>
        </w:rPr>
      </w:pPr>
      <w:r w:rsidRPr="002320F3">
        <w:rPr>
          <w:sz w:val="16"/>
          <w:szCs w:val="16"/>
        </w:rPr>
        <w:t>технического перерыва (при наличии);</w:t>
      </w:r>
    </w:p>
    <w:p w:rsidR="002320F3" w:rsidRPr="002320F3" w:rsidRDefault="002320F3" w:rsidP="002320F3">
      <w:pPr>
        <w:ind w:firstLine="709"/>
        <w:jc w:val="both"/>
        <w:rPr>
          <w:sz w:val="16"/>
          <w:szCs w:val="16"/>
        </w:rPr>
      </w:pPr>
      <w:r w:rsidRPr="002320F3">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2320F3" w:rsidRPr="002320F3" w:rsidRDefault="002320F3" w:rsidP="002320F3">
      <w:pPr>
        <w:ind w:firstLine="709"/>
        <w:jc w:val="both"/>
        <w:rPr>
          <w:sz w:val="16"/>
          <w:szCs w:val="16"/>
        </w:rPr>
      </w:pPr>
      <w:r w:rsidRPr="002320F3">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2320F3" w:rsidRPr="002320F3" w:rsidRDefault="002320F3" w:rsidP="002320F3">
      <w:pPr>
        <w:ind w:firstLine="709"/>
        <w:jc w:val="both"/>
        <w:rPr>
          <w:color w:val="000000"/>
          <w:sz w:val="16"/>
          <w:szCs w:val="16"/>
        </w:rPr>
      </w:pPr>
      <w:r w:rsidRPr="002320F3">
        <w:rPr>
          <w:color w:val="000000"/>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2320F3" w:rsidRPr="002320F3" w:rsidRDefault="002320F3" w:rsidP="002320F3">
      <w:pPr>
        <w:tabs>
          <w:tab w:val="left" w:pos="12"/>
          <w:tab w:val="left" w:pos="1019"/>
        </w:tabs>
        <w:ind w:firstLine="709"/>
        <w:jc w:val="both"/>
        <w:rPr>
          <w:color w:val="000000"/>
          <w:sz w:val="16"/>
          <w:szCs w:val="16"/>
        </w:rPr>
      </w:pPr>
      <w:r w:rsidRPr="002320F3">
        <w:rPr>
          <w:color w:val="000000"/>
          <w:sz w:val="16"/>
          <w:szCs w:val="16"/>
        </w:rPr>
        <w:t>10) на информационных стендах размещается следующая информация:</w:t>
      </w:r>
    </w:p>
    <w:p w:rsidR="002320F3" w:rsidRPr="002320F3" w:rsidRDefault="002320F3" w:rsidP="002320F3">
      <w:pPr>
        <w:shd w:val="clear" w:color="auto" w:fill="FFFFFF"/>
        <w:ind w:firstLine="709"/>
        <w:jc w:val="both"/>
        <w:rPr>
          <w:sz w:val="16"/>
          <w:szCs w:val="16"/>
        </w:rPr>
      </w:pPr>
      <w:r w:rsidRPr="002320F3">
        <w:rPr>
          <w:sz w:val="16"/>
          <w:szCs w:val="16"/>
        </w:rPr>
        <w:t xml:space="preserve">информация о месте нахождения и графике работы </w:t>
      </w:r>
      <w:r w:rsidRPr="002320F3">
        <w:rPr>
          <w:bCs/>
          <w:sz w:val="16"/>
          <w:szCs w:val="16"/>
        </w:rPr>
        <w:t>Администрации Островского муниципального района Костромской области</w:t>
      </w:r>
      <w:r w:rsidRPr="002320F3">
        <w:rPr>
          <w:sz w:val="16"/>
          <w:szCs w:val="16"/>
        </w:rPr>
        <w:t>, а также МФЦ;</w:t>
      </w:r>
    </w:p>
    <w:p w:rsidR="002320F3" w:rsidRPr="002320F3" w:rsidRDefault="002320F3" w:rsidP="002320F3">
      <w:pPr>
        <w:shd w:val="clear" w:color="auto" w:fill="FFFFFF"/>
        <w:ind w:firstLine="709"/>
        <w:jc w:val="both"/>
        <w:rPr>
          <w:sz w:val="16"/>
          <w:szCs w:val="16"/>
        </w:rPr>
      </w:pPr>
      <w:r w:rsidRPr="002320F3">
        <w:rPr>
          <w:sz w:val="16"/>
          <w:szCs w:val="16"/>
        </w:rPr>
        <w:t xml:space="preserve">справочные телефоны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(МФЦ)</w:t>
      </w:r>
      <w:r w:rsidRPr="002320F3">
        <w:rPr>
          <w:sz w:val="16"/>
          <w:szCs w:val="16"/>
        </w:rPr>
        <w:t xml:space="preserve">, в том числе номер </w:t>
      </w:r>
      <w:proofErr w:type="spellStart"/>
      <w:r w:rsidRPr="002320F3">
        <w:rPr>
          <w:sz w:val="16"/>
          <w:szCs w:val="16"/>
        </w:rPr>
        <w:t>телефона-автоинформатора</w:t>
      </w:r>
      <w:proofErr w:type="spellEnd"/>
      <w:r w:rsidRPr="002320F3">
        <w:rPr>
          <w:sz w:val="16"/>
          <w:szCs w:val="16"/>
        </w:rPr>
        <w:t xml:space="preserve"> (при наличии технической возможности);</w:t>
      </w:r>
    </w:p>
    <w:p w:rsidR="002320F3" w:rsidRPr="002320F3" w:rsidRDefault="002320F3" w:rsidP="002320F3">
      <w:pPr>
        <w:shd w:val="clear" w:color="auto" w:fill="FFFFFF"/>
        <w:ind w:firstLine="709"/>
        <w:jc w:val="both"/>
        <w:rPr>
          <w:sz w:val="16"/>
          <w:szCs w:val="16"/>
        </w:rPr>
      </w:pPr>
      <w:r w:rsidRPr="002320F3">
        <w:rPr>
          <w:sz w:val="16"/>
          <w:szCs w:val="16"/>
        </w:rPr>
        <w:t xml:space="preserve">адрес официального сайта </w:t>
      </w:r>
      <w:r w:rsidRPr="002320F3">
        <w:rPr>
          <w:bCs/>
          <w:sz w:val="16"/>
          <w:szCs w:val="16"/>
        </w:rPr>
        <w:t>Администрации Островского муниципального района Костромской области</w:t>
      </w:r>
      <w:r w:rsidRPr="002320F3">
        <w:rPr>
          <w:sz w:val="16"/>
          <w:szCs w:val="16"/>
        </w:rPr>
        <w:t>,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2320F3" w:rsidRPr="002320F3" w:rsidRDefault="002320F3" w:rsidP="002320F3">
      <w:pPr>
        <w:shd w:val="clear" w:color="auto" w:fill="FFFFFF"/>
        <w:ind w:firstLine="709"/>
        <w:jc w:val="both"/>
        <w:rPr>
          <w:sz w:val="16"/>
          <w:szCs w:val="16"/>
        </w:rPr>
      </w:pPr>
      <w:r w:rsidRPr="002320F3">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w:t>
      </w:r>
      <w:r w:rsidRPr="002320F3">
        <w:rPr>
          <w:color w:val="000000"/>
          <w:sz w:val="16"/>
          <w:szCs w:val="16"/>
        </w:rPr>
        <w:t>портал Костромской области» (при наличии технической возможности)</w:t>
      </w:r>
      <w:r w:rsidRPr="002320F3">
        <w:rPr>
          <w:sz w:val="16"/>
          <w:szCs w:val="16"/>
        </w:rPr>
        <w:t>.</w:t>
      </w:r>
    </w:p>
    <w:p w:rsidR="002320F3" w:rsidRPr="002320F3" w:rsidRDefault="002320F3" w:rsidP="002320F3">
      <w:pPr>
        <w:ind w:firstLine="709"/>
        <w:jc w:val="both"/>
        <w:rPr>
          <w:sz w:val="16"/>
          <w:szCs w:val="16"/>
        </w:rPr>
      </w:pPr>
      <w:r w:rsidRPr="002320F3">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2320F3" w:rsidRPr="002320F3" w:rsidRDefault="002320F3" w:rsidP="002320F3">
      <w:pPr>
        <w:ind w:firstLine="709"/>
        <w:jc w:val="both"/>
        <w:rPr>
          <w:sz w:val="16"/>
          <w:szCs w:val="16"/>
        </w:rPr>
      </w:pPr>
      <w:r w:rsidRPr="002320F3">
        <w:rPr>
          <w:color w:val="000000"/>
          <w:sz w:val="16"/>
          <w:szCs w:val="16"/>
        </w:rPr>
        <w:t xml:space="preserve">23. </w:t>
      </w:r>
      <w:r w:rsidRPr="002320F3">
        <w:rPr>
          <w:sz w:val="16"/>
          <w:szCs w:val="16"/>
        </w:rPr>
        <w:t>Показатели доступности и качества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1) для получения муниципальной услуги заявитель обращается в наименование ОМС или МФЦ не более двух раз.</w:t>
      </w:r>
    </w:p>
    <w:p w:rsidR="002320F3" w:rsidRPr="002320F3" w:rsidRDefault="002320F3" w:rsidP="002320F3">
      <w:pPr>
        <w:tabs>
          <w:tab w:val="num" w:pos="142"/>
        </w:tabs>
        <w:ind w:firstLine="709"/>
        <w:jc w:val="both"/>
        <w:rPr>
          <w:sz w:val="16"/>
          <w:szCs w:val="16"/>
        </w:rPr>
      </w:pPr>
      <w:r w:rsidRPr="002320F3">
        <w:rPr>
          <w:color w:val="000000"/>
          <w:sz w:val="16"/>
          <w:szCs w:val="16"/>
        </w:rPr>
        <w:t>Время</w:t>
      </w:r>
      <w:r w:rsidRPr="002320F3">
        <w:rPr>
          <w:sz w:val="16"/>
          <w:szCs w:val="16"/>
        </w:rPr>
        <w:t xml:space="preserve"> общения с должностными лицами при предоставлении муниципальной услуги не должно превышать 30 минут;</w:t>
      </w:r>
    </w:p>
    <w:p w:rsidR="002320F3" w:rsidRPr="002320F3" w:rsidRDefault="002320F3" w:rsidP="002320F3">
      <w:pPr>
        <w:ind w:firstLine="709"/>
        <w:jc w:val="both"/>
        <w:rPr>
          <w:color w:val="000000"/>
          <w:sz w:val="16"/>
          <w:szCs w:val="16"/>
        </w:rPr>
      </w:pPr>
      <w:r w:rsidRPr="002320F3">
        <w:rPr>
          <w:sz w:val="16"/>
          <w:szCs w:val="16"/>
        </w:rPr>
        <w:t>2)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w:t>
      </w:r>
    </w:p>
    <w:p w:rsidR="002320F3" w:rsidRPr="002320F3" w:rsidRDefault="002320F3" w:rsidP="002320F3">
      <w:pPr>
        <w:ind w:firstLine="709"/>
        <w:jc w:val="both"/>
        <w:rPr>
          <w:sz w:val="16"/>
          <w:szCs w:val="16"/>
        </w:rPr>
      </w:pPr>
      <w:r w:rsidRPr="002320F3">
        <w:rPr>
          <w:sz w:val="16"/>
          <w:szCs w:val="16"/>
        </w:rPr>
        <w:t xml:space="preserve">3) предоставление муниципальной услуги может осуществляться в электронном виде с использованием региональной информационной системы «Единый </w:t>
      </w:r>
      <w:r w:rsidRPr="002320F3">
        <w:rPr>
          <w:color w:val="000000"/>
          <w:sz w:val="16"/>
          <w:szCs w:val="16"/>
        </w:rPr>
        <w:t>портал Костромской области» (при наличии технической возможности)</w:t>
      </w:r>
      <w:r w:rsidRPr="002320F3">
        <w:rPr>
          <w:sz w:val="16"/>
          <w:szCs w:val="16"/>
        </w:rPr>
        <w:t>;</w:t>
      </w:r>
    </w:p>
    <w:p w:rsidR="002320F3" w:rsidRPr="002320F3" w:rsidRDefault="002320F3" w:rsidP="002320F3">
      <w:pPr>
        <w:ind w:firstLine="709"/>
        <w:jc w:val="both"/>
        <w:rPr>
          <w:sz w:val="16"/>
          <w:szCs w:val="16"/>
        </w:rPr>
      </w:pPr>
      <w:r w:rsidRPr="002320F3">
        <w:rPr>
          <w:sz w:val="16"/>
          <w:szCs w:val="16"/>
        </w:rPr>
        <w:t>4) заявителю предоставляется информация о ходе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Для получения сведений информация о ходе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 xml:space="preserve">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w:t>
      </w:r>
      <w:r w:rsidRPr="002320F3">
        <w:rPr>
          <w:bCs/>
          <w:sz w:val="16"/>
          <w:szCs w:val="16"/>
        </w:rPr>
        <w:t>Администрации Островского муниципального района Костромской области</w:t>
      </w:r>
      <w:r w:rsidRPr="002320F3">
        <w:rPr>
          <w:sz w:val="16"/>
          <w:szCs w:val="16"/>
        </w:rPr>
        <w:t xml:space="preserve"> (МФЦ) при подаче документов;</w:t>
      </w:r>
    </w:p>
    <w:p w:rsidR="002320F3" w:rsidRPr="002320F3" w:rsidRDefault="002320F3" w:rsidP="002320F3">
      <w:pPr>
        <w:ind w:firstLine="709"/>
        <w:jc w:val="both"/>
        <w:rPr>
          <w:sz w:val="16"/>
          <w:szCs w:val="16"/>
        </w:rPr>
      </w:pPr>
      <w:r w:rsidRPr="002320F3">
        <w:rPr>
          <w:sz w:val="16"/>
          <w:szCs w:val="16"/>
        </w:rPr>
        <w:t xml:space="preserve">при обращении через региональную информационную систему «Единый </w:t>
      </w:r>
      <w:r w:rsidRPr="002320F3">
        <w:rPr>
          <w:color w:val="000000"/>
          <w:sz w:val="16"/>
          <w:szCs w:val="16"/>
        </w:rPr>
        <w:t>портал Костромской области» (при наличии технической возможности)</w:t>
      </w:r>
      <w:r w:rsidRPr="002320F3">
        <w:rPr>
          <w:sz w:val="16"/>
          <w:szCs w:val="16"/>
        </w:rPr>
        <w:t xml:space="preserve">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2320F3" w:rsidRPr="002320F3" w:rsidRDefault="002320F3" w:rsidP="002320F3">
      <w:pPr>
        <w:ind w:firstLine="709"/>
        <w:jc w:val="both"/>
        <w:rPr>
          <w:sz w:val="16"/>
          <w:szCs w:val="16"/>
        </w:rPr>
      </w:pPr>
      <w:r w:rsidRPr="002320F3">
        <w:rPr>
          <w:sz w:val="16"/>
          <w:szCs w:val="16"/>
        </w:rPr>
        <w:t>24. При предоставлении муниципальной услуги в МФЦ (филиале МФЦ) специалистами МФЦ (филиала МФЦ) могут в  соответствии с административным регламентом осуществляются следующие функции:</w:t>
      </w:r>
    </w:p>
    <w:p w:rsidR="002320F3" w:rsidRPr="002320F3" w:rsidRDefault="002320F3" w:rsidP="002320F3">
      <w:pPr>
        <w:ind w:firstLine="709"/>
        <w:jc w:val="both"/>
        <w:rPr>
          <w:sz w:val="16"/>
          <w:szCs w:val="16"/>
        </w:rPr>
      </w:pPr>
      <w:r w:rsidRPr="002320F3">
        <w:rPr>
          <w:sz w:val="16"/>
          <w:szCs w:val="16"/>
        </w:rPr>
        <w:t>информирование и консультирование заявителей по вопросу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 xml:space="preserve">прием </w:t>
      </w:r>
      <w:r w:rsidRPr="002320F3">
        <w:rPr>
          <w:iCs/>
          <w:sz w:val="16"/>
          <w:szCs w:val="16"/>
        </w:rPr>
        <w:t>заявления</w:t>
      </w:r>
      <w:r w:rsidRPr="002320F3">
        <w:rPr>
          <w:sz w:val="16"/>
          <w:szCs w:val="16"/>
        </w:rPr>
        <w:t xml:space="preserve"> и документов в соответствии с административным регламентом;</w:t>
      </w:r>
    </w:p>
    <w:p w:rsidR="002320F3" w:rsidRPr="002320F3" w:rsidRDefault="002320F3" w:rsidP="002320F3">
      <w:pPr>
        <w:ind w:firstLine="709"/>
        <w:jc w:val="both"/>
        <w:rPr>
          <w:sz w:val="16"/>
          <w:szCs w:val="16"/>
        </w:rPr>
      </w:pPr>
      <w:r w:rsidRPr="002320F3">
        <w:rPr>
          <w:sz w:val="16"/>
          <w:szCs w:val="16"/>
        </w:rPr>
        <w:t>выдача результатов предоставления муниципальной услуги в соответствии с административным регламентом.</w:t>
      </w:r>
    </w:p>
    <w:p w:rsidR="002320F3" w:rsidRPr="002320F3" w:rsidRDefault="002320F3" w:rsidP="002320F3">
      <w:pPr>
        <w:ind w:firstLine="709"/>
        <w:jc w:val="both"/>
        <w:rPr>
          <w:sz w:val="16"/>
          <w:szCs w:val="16"/>
        </w:rPr>
      </w:pPr>
      <w:r w:rsidRPr="002320F3">
        <w:rPr>
          <w:sz w:val="16"/>
          <w:szCs w:val="16"/>
        </w:rPr>
        <w:t>25.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2320F3" w:rsidRPr="002320F3" w:rsidRDefault="002320F3" w:rsidP="002320F3">
      <w:pPr>
        <w:ind w:firstLine="709"/>
        <w:jc w:val="both"/>
        <w:rPr>
          <w:sz w:val="16"/>
          <w:szCs w:val="16"/>
        </w:rPr>
      </w:pPr>
    </w:p>
    <w:p w:rsidR="002320F3" w:rsidRPr="002320F3" w:rsidRDefault="002320F3" w:rsidP="002320F3">
      <w:pPr>
        <w:ind w:firstLine="709"/>
        <w:jc w:val="center"/>
        <w:rPr>
          <w:color w:val="000000"/>
          <w:sz w:val="16"/>
          <w:szCs w:val="16"/>
        </w:rPr>
      </w:pPr>
      <w:r w:rsidRPr="002320F3">
        <w:rPr>
          <w:color w:val="000000"/>
          <w:sz w:val="16"/>
          <w:szCs w:val="16"/>
        </w:rPr>
        <w:t>Раздел 3. Административные процедуры</w:t>
      </w:r>
    </w:p>
    <w:p w:rsidR="002320F3" w:rsidRPr="002320F3" w:rsidRDefault="002320F3" w:rsidP="002320F3">
      <w:pPr>
        <w:ind w:firstLine="709"/>
        <w:jc w:val="center"/>
        <w:rPr>
          <w:color w:val="000000"/>
          <w:sz w:val="16"/>
          <w:szCs w:val="16"/>
        </w:rPr>
      </w:pPr>
      <w:r w:rsidRPr="002320F3">
        <w:rPr>
          <w:color w:val="000000"/>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2320F3" w:rsidRPr="002320F3" w:rsidRDefault="002320F3" w:rsidP="002320F3">
      <w:pPr>
        <w:ind w:firstLine="709"/>
        <w:jc w:val="both"/>
        <w:rPr>
          <w:sz w:val="16"/>
          <w:szCs w:val="16"/>
        </w:rPr>
      </w:pPr>
    </w:p>
    <w:p w:rsidR="002320F3" w:rsidRPr="002320F3" w:rsidRDefault="002320F3" w:rsidP="002320F3">
      <w:pPr>
        <w:ind w:firstLine="709"/>
        <w:jc w:val="both"/>
        <w:rPr>
          <w:sz w:val="16"/>
          <w:szCs w:val="16"/>
        </w:rPr>
      </w:pPr>
      <w:r w:rsidRPr="002320F3">
        <w:rPr>
          <w:color w:val="000000"/>
          <w:sz w:val="16"/>
          <w:szCs w:val="16"/>
        </w:rPr>
        <w:t xml:space="preserve">26. </w:t>
      </w:r>
      <w:r w:rsidRPr="002320F3">
        <w:rPr>
          <w:sz w:val="16"/>
          <w:szCs w:val="16"/>
        </w:rPr>
        <w:t>Предоставление муниципальной услуги включает в себя следующие административные процедуры:</w:t>
      </w:r>
    </w:p>
    <w:p w:rsidR="002320F3" w:rsidRPr="002320F3" w:rsidRDefault="002320F3" w:rsidP="002320F3">
      <w:pPr>
        <w:ind w:firstLine="709"/>
        <w:jc w:val="both"/>
        <w:rPr>
          <w:sz w:val="16"/>
          <w:szCs w:val="16"/>
        </w:rPr>
      </w:pPr>
      <w:r w:rsidRPr="002320F3">
        <w:rPr>
          <w:sz w:val="16"/>
          <w:szCs w:val="16"/>
        </w:rPr>
        <w:t>1) прием и регистрация документов;</w:t>
      </w:r>
    </w:p>
    <w:p w:rsidR="002320F3" w:rsidRPr="002320F3" w:rsidRDefault="002320F3" w:rsidP="002320F3">
      <w:pPr>
        <w:ind w:firstLine="709"/>
        <w:jc w:val="both"/>
        <w:rPr>
          <w:sz w:val="16"/>
          <w:szCs w:val="16"/>
        </w:rPr>
      </w:pPr>
      <w:r w:rsidRPr="002320F3">
        <w:rPr>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w:t>
      </w:r>
    </w:p>
    <w:p w:rsidR="002320F3" w:rsidRPr="002320F3" w:rsidRDefault="002320F3" w:rsidP="002320F3">
      <w:pPr>
        <w:ind w:firstLine="709"/>
        <w:jc w:val="both"/>
        <w:rPr>
          <w:sz w:val="16"/>
          <w:szCs w:val="16"/>
        </w:rPr>
      </w:pPr>
      <w:r w:rsidRPr="002320F3">
        <w:rPr>
          <w:sz w:val="16"/>
          <w:szCs w:val="16"/>
        </w:rPr>
        <w:t>3) рассмотрение документов;</w:t>
      </w:r>
    </w:p>
    <w:p w:rsidR="002320F3" w:rsidRPr="002320F3" w:rsidRDefault="002320F3" w:rsidP="002320F3">
      <w:pPr>
        <w:ind w:firstLine="709"/>
        <w:jc w:val="both"/>
        <w:rPr>
          <w:sz w:val="16"/>
          <w:szCs w:val="16"/>
        </w:rPr>
      </w:pPr>
      <w:r w:rsidRPr="002320F3">
        <w:rPr>
          <w:sz w:val="16"/>
          <w:szCs w:val="16"/>
        </w:rPr>
        <w:t>4) принятие решения о предоставлении (об отказе в предоставлении) муниципальной услуги;</w:t>
      </w:r>
    </w:p>
    <w:p w:rsidR="002320F3" w:rsidRPr="002320F3" w:rsidRDefault="002320F3" w:rsidP="002320F3">
      <w:pPr>
        <w:ind w:firstLine="709"/>
        <w:jc w:val="both"/>
        <w:rPr>
          <w:sz w:val="16"/>
          <w:szCs w:val="16"/>
        </w:rPr>
      </w:pPr>
      <w:r w:rsidRPr="002320F3">
        <w:rPr>
          <w:sz w:val="16"/>
          <w:szCs w:val="16"/>
        </w:rPr>
        <w:t>5) выдача (направление) документов по результатам предоставления муниципальной услуги.</w:t>
      </w:r>
    </w:p>
    <w:p w:rsidR="002320F3" w:rsidRPr="002320F3" w:rsidRDefault="006D0BB1" w:rsidP="002320F3">
      <w:pPr>
        <w:ind w:firstLine="709"/>
        <w:jc w:val="both"/>
        <w:rPr>
          <w:sz w:val="16"/>
          <w:szCs w:val="16"/>
        </w:rPr>
      </w:pPr>
      <w:hyperlink w:anchor="Par658" w:history="1">
        <w:r w:rsidR="002320F3" w:rsidRPr="002320F3">
          <w:rPr>
            <w:sz w:val="16"/>
            <w:szCs w:val="16"/>
          </w:rPr>
          <w:t>Блок-схема</w:t>
        </w:r>
      </w:hyperlink>
      <w:r w:rsidR="002320F3" w:rsidRPr="002320F3">
        <w:rPr>
          <w:sz w:val="16"/>
          <w:szCs w:val="16"/>
        </w:rPr>
        <w:t xml:space="preserve"> предоставления муниципальной услуги приведена в приложении № 3 к административному регламенту.</w:t>
      </w:r>
    </w:p>
    <w:p w:rsidR="002320F3" w:rsidRPr="002320F3" w:rsidRDefault="002320F3" w:rsidP="002320F3">
      <w:pPr>
        <w:ind w:firstLine="709"/>
        <w:jc w:val="both"/>
        <w:rPr>
          <w:color w:val="000000"/>
          <w:sz w:val="16"/>
          <w:szCs w:val="16"/>
        </w:rPr>
      </w:pPr>
      <w:r w:rsidRPr="002320F3">
        <w:rPr>
          <w:sz w:val="16"/>
          <w:szCs w:val="16"/>
        </w:rPr>
        <w:t xml:space="preserve">27. </w:t>
      </w:r>
      <w:r w:rsidRPr="002320F3">
        <w:rPr>
          <w:color w:val="000000"/>
          <w:sz w:val="16"/>
          <w:szCs w:val="16"/>
        </w:rPr>
        <w:t xml:space="preserve">Основанием для начала административной процедуры приема и регистрации документов является обращение заявителя (представителя заявителя) посредством: </w:t>
      </w:r>
    </w:p>
    <w:p w:rsidR="002320F3" w:rsidRPr="002320F3" w:rsidRDefault="002320F3" w:rsidP="002320F3">
      <w:pPr>
        <w:tabs>
          <w:tab w:val="num" w:pos="0"/>
        </w:tabs>
        <w:ind w:firstLine="709"/>
        <w:jc w:val="both"/>
        <w:rPr>
          <w:color w:val="000000"/>
          <w:sz w:val="16"/>
          <w:szCs w:val="16"/>
        </w:rPr>
      </w:pPr>
      <w:r w:rsidRPr="002320F3">
        <w:rPr>
          <w:color w:val="000000"/>
          <w:sz w:val="16"/>
          <w:szCs w:val="16"/>
        </w:rPr>
        <w:t xml:space="preserve">1) личного обращения заявителя (представителя заявителя) с </w:t>
      </w:r>
      <w:r w:rsidRPr="002320F3">
        <w:rPr>
          <w:iCs/>
          <w:color w:val="000000"/>
          <w:sz w:val="16"/>
          <w:szCs w:val="16"/>
        </w:rPr>
        <w:t>заявлением</w:t>
      </w:r>
      <w:r w:rsidRPr="002320F3">
        <w:rPr>
          <w:color w:val="000000"/>
          <w:sz w:val="16"/>
          <w:szCs w:val="16"/>
        </w:rPr>
        <w:t xml:space="preserve"> и документами, необходимыми для предоставления муниципальной услуги, в </w:t>
      </w:r>
      <w:r w:rsidRPr="002320F3">
        <w:rPr>
          <w:bCs/>
          <w:sz w:val="16"/>
          <w:szCs w:val="16"/>
        </w:rPr>
        <w:t>Администрацию Островского муниципального района Костромской области</w:t>
      </w:r>
      <w:r w:rsidRPr="002320F3">
        <w:rPr>
          <w:color w:val="000000"/>
          <w:sz w:val="16"/>
          <w:szCs w:val="16"/>
        </w:rPr>
        <w:t>, МФЦ;</w:t>
      </w:r>
    </w:p>
    <w:p w:rsidR="002320F3" w:rsidRPr="002320F3" w:rsidRDefault="002320F3" w:rsidP="002320F3">
      <w:pPr>
        <w:tabs>
          <w:tab w:val="num" w:pos="0"/>
        </w:tabs>
        <w:ind w:firstLine="709"/>
        <w:jc w:val="both"/>
        <w:rPr>
          <w:bCs/>
          <w:color w:val="000000"/>
          <w:sz w:val="16"/>
          <w:szCs w:val="16"/>
        </w:rPr>
      </w:pPr>
      <w:r w:rsidRPr="002320F3">
        <w:rPr>
          <w:color w:val="000000"/>
          <w:sz w:val="16"/>
          <w:szCs w:val="16"/>
        </w:rPr>
        <w:t xml:space="preserve">2) почтового отправления </w:t>
      </w:r>
      <w:r w:rsidRPr="002320F3">
        <w:rPr>
          <w:iCs/>
          <w:color w:val="000000"/>
          <w:sz w:val="16"/>
          <w:szCs w:val="16"/>
        </w:rPr>
        <w:t>заявления</w:t>
      </w:r>
      <w:r w:rsidRPr="002320F3">
        <w:rPr>
          <w:color w:val="000000"/>
          <w:sz w:val="16"/>
          <w:szCs w:val="16"/>
        </w:rPr>
        <w:t xml:space="preserve"> и документов, необходимых для предоставления муниципальной услуги</w:t>
      </w:r>
      <w:r w:rsidRPr="002320F3">
        <w:rPr>
          <w:bCs/>
          <w:color w:val="000000"/>
          <w:sz w:val="16"/>
          <w:szCs w:val="16"/>
        </w:rPr>
        <w:t>;</w:t>
      </w:r>
    </w:p>
    <w:p w:rsidR="002320F3" w:rsidRPr="002320F3" w:rsidRDefault="002320F3" w:rsidP="002320F3">
      <w:pPr>
        <w:ind w:firstLine="709"/>
        <w:jc w:val="both"/>
        <w:rPr>
          <w:color w:val="000000"/>
          <w:sz w:val="16"/>
          <w:szCs w:val="16"/>
        </w:rPr>
      </w:pPr>
      <w:r w:rsidRPr="002320F3">
        <w:rPr>
          <w:color w:val="000000"/>
          <w:sz w:val="16"/>
          <w:szCs w:val="16"/>
        </w:rPr>
        <w:t xml:space="preserve">3) направления </w:t>
      </w:r>
      <w:r w:rsidRPr="002320F3">
        <w:rPr>
          <w:iCs/>
          <w:color w:val="000000"/>
          <w:sz w:val="16"/>
          <w:szCs w:val="16"/>
        </w:rPr>
        <w:t>заявления</w:t>
      </w:r>
      <w:r w:rsidRPr="002320F3">
        <w:rPr>
          <w:color w:val="000000"/>
          <w:sz w:val="16"/>
          <w:szCs w:val="16"/>
        </w:rPr>
        <w:t xml:space="preserve"> и документов, необходимых для предоставления муниципальной услуги, по информационно-телекоммуникационным сетям общего доступа, включая </w:t>
      </w:r>
      <w:r w:rsidRPr="002320F3">
        <w:rPr>
          <w:sz w:val="16"/>
          <w:szCs w:val="16"/>
        </w:rPr>
        <w:t xml:space="preserve">региональную информационную систему «Единый </w:t>
      </w:r>
      <w:r w:rsidRPr="002320F3">
        <w:rPr>
          <w:color w:val="000000"/>
          <w:sz w:val="16"/>
          <w:szCs w:val="16"/>
        </w:rPr>
        <w:t>портал Костромской области» (при наличии технической возможности), официальной электронной почте</w:t>
      </w:r>
      <w:r w:rsidRPr="002320F3">
        <w:rPr>
          <w:sz w:val="16"/>
          <w:szCs w:val="16"/>
        </w:rPr>
        <w:t xml:space="preserve"> </w:t>
      </w:r>
      <w:r w:rsidRPr="002320F3">
        <w:rPr>
          <w:color w:val="000000"/>
          <w:sz w:val="16"/>
          <w:szCs w:val="16"/>
        </w:rPr>
        <w:t>в виде электронных документов, подписанных электронной подписью.</w:t>
      </w:r>
    </w:p>
    <w:p w:rsidR="002320F3" w:rsidRPr="002320F3" w:rsidRDefault="002320F3" w:rsidP="002320F3">
      <w:pPr>
        <w:ind w:firstLine="709"/>
        <w:jc w:val="both"/>
        <w:rPr>
          <w:iCs/>
          <w:sz w:val="16"/>
          <w:szCs w:val="16"/>
        </w:rPr>
      </w:pPr>
      <w:r w:rsidRPr="002320F3">
        <w:rPr>
          <w:color w:val="000000"/>
          <w:sz w:val="16"/>
          <w:szCs w:val="16"/>
        </w:rPr>
        <w:t xml:space="preserve">28. </w:t>
      </w:r>
      <w:r w:rsidRPr="002320F3">
        <w:rPr>
          <w:sz w:val="16"/>
          <w:szCs w:val="16"/>
        </w:rPr>
        <w:t>При поступлении заявления с</w:t>
      </w:r>
      <w:r w:rsidRPr="002320F3">
        <w:rPr>
          <w:iCs/>
          <w:sz w:val="16"/>
          <w:szCs w:val="16"/>
        </w:rPr>
        <w:t>пециалист, ответственный за прием документов:</w:t>
      </w:r>
    </w:p>
    <w:p w:rsidR="002320F3" w:rsidRPr="002320F3" w:rsidRDefault="002320F3" w:rsidP="002320F3">
      <w:pPr>
        <w:ind w:firstLine="709"/>
        <w:jc w:val="both"/>
        <w:outlineLvl w:val="1"/>
        <w:rPr>
          <w:sz w:val="16"/>
          <w:szCs w:val="16"/>
        </w:rPr>
      </w:pPr>
      <w:r w:rsidRPr="002320F3">
        <w:rPr>
          <w:sz w:val="16"/>
          <w:szCs w:val="16"/>
        </w:rPr>
        <w:t>1) устанавливает предмет обращения заявителя;</w:t>
      </w:r>
    </w:p>
    <w:p w:rsidR="002320F3" w:rsidRPr="002320F3" w:rsidRDefault="002320F3" w:rsidP="002320F3">
      <w:pPr>
        <w:tabs>
          <w:tab w:val="left" w:pos="0"/>
        </w:tabs>
        <w:ind w:firstLine="709"/>
        <w:jc w:val="both"/>
        <w:rPr>
          <w:sz w:val="16"/>
          <w:szCs w:val="16"/>
        </w:rPr>
      </w:pPr>
      <w:r w:rsidRPr="002320F3">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2320F3" w:rsidRPr="002320F3" w:rsidRDefault="002320F3" w:rsidP="002320F3">
      <w:pPr>
        <w:ind w:firstLine="709"/>
        <w:jc w:val="both"/>
        <w:outlineLvl w:val="1"/>
        <w:rPr>
          <w:sz w:val="16"/>
          <w:szCs w:val="16"/>
        </w:rPr>
      </w:pPr>
      <w:r w:rsidRPr="002320F3">
        <w:rPr>
          <w:sz w:val="16"/>
          <w:szCs w:val="16"/>
        </w:rPr>
        <w:t xml:space="preserve">3) при отсутствии у заявителя заполненного </w:t>
      </w:r>
      <w:r w:rsidRPr="002320F3">
        <w:rPr>
          <w:iCs/>
          <w:sz w:val="16"/>
          <w:szCs w:val="16"/>
        </w:rPr>
        <w:t>заявления</w:t>
      </w:r>
      <w:r w:rsidRPr="002320F3">
        <w:rPr>
          <w:sz w:val="16"/>
          <w:szCs w:val="16"/>
        </w:rPr>
        <w:t xml:space="preserve"> или неправильном его заполнении, помогает заявителю заполнить </w:t>
      </w:r>
      <w:r w:rsidRPr="002320F3">
        <w:rPr>
          <w:iCs/>
          <w:sz w:val="16"/>
          <w:szCs w:val="16"/>
        </w:rPr>
        <w:t>заявление</w:t>
      </w:r>
      <w:r w:rsidRPr="002320F3">
        <w:rPr>
          <w:sz w:val="16"/>
          <w:szCs w:val="16"/>
        </w:rPr>
        <w:t xml:space="preserve"> или заполняет их самостоятельно и представляет на подпись заявителю;</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2320F3" w:rsidRPr="002320F3" w:rsidRDefault="002320F3" w:rsidP="002320F3">
      <w:pPr>
        <w:ind w:firstLine="709"/>
        <w:jc w:val="both"/>
        <w:rPr>
          <w:sz w:val="16"/>
          <w:szCs w:val="16"/>
        </w:rPr>
      </w:pPr>
      <w:r w:rsidRPr="002320F3">
        <w:rPr>
          <w:color w:val="000000"/>
          <w:sz w:val="16"/>
          <w:szCs w:val="16"/>
        </w:rPr>
        <w:t xml:space="preserve">5) </w:t>
      </w:r>
      <w:r w:rsidRPr="002320F3">
        <w:rPr>
          <w:sz w:val="16"/>
          <w:szCs w:val="16"/>
        </w:rPr>
        <w:t>информирует заявителя о сроках и способах получения муниципальной услуги, в случае личного обращения заявителя;</w:t>
      </w:r>
    </w:p>
    <w:p w:rsidR="002320F3" w:rsidRPr="002320F3" w:rsidRDefault="002320F3" w:rsidP="002320F3">
      <w:pPr>
        <w:tabs>
          <w:tab w:val="left" w:pos="0"/>
        </w:tabs>
        <w:ind w:firstLine="709"/>
        <w:jc w:val="both"/>
        <w:rPr>
          <w:color w:val="000000"/>
          <w:sz w:val="16"/>
          <w:szCs w:val="16"/>
        </w:rPr>
      </w:pPr>
    </w:p>
    <w:p w:rsidR="002320F3" w:rsidRPr="002320F3" w:rsidRDefault="002320F3" w:rsidP="002320F3">
      <w:pPr>
        <w:tabs>
          <w:tab w:val="left" w:pos="0"/>
        </w:tabs>
        <w:ind w:firstLine="709"/>
        <w:jc w:val="both"/>
        <w:rPr>
          <w:color w:val="000000"/>
          <w:sz w:val="16"/>
          <w:szCs w:val="16"/>
        </w:rPr>
      </w:pPr>
      <w:r w:rsidRPr="002320F3">
        <w:rPr>
          <w:color w:val="000000"/>
          <w:sz w:val="16"/>
          <w:szCs w:val="16"/>
        </w:rPr>
        <w:t>6) комплектует заявление и представленные заявителем документы (сведения) в установленном порядке делопроизводства;</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 xml:space="preserve">В случае обращения заявителя в МФЦ, специалист МФЦ, ответственный за прием документов, передает дело заявителя в установленном порядке в </w:t>
      </w:r>
      <w:r w:rsidRPr="002320F3">
        <w:rPr>
          <w:bCs/>
          <w:sz w:val="16"/>
          <w:szCs w:val="16"/>
        </w:rPr>
        <w:t>Администрацию Островского муниципального района Костромской области</w:t>
      </w:r>
      <w:r w:rsidRPr="002320F3">
        <w:rPr>
          <w:color w:val="000000"/>
          <w:sz w:val="16"/>
          <w:szCs w:val="16"/>
        </w:rPr>
        <w:t>.</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 xml:space="preserve">Специалист </w:t>
      </w:r>
      <w:r w:rsidRPr="002320F3">
        <w:rPr>
          <w:bCs/>
          <w:sz w:val="16"/>
          <w:szCs w:val="16"/>
        </w:rPr>
        <w:t>Администрации Островского муниципального района Костромской области</w:t>
      </w:r>
      <w:r w:rsidRPr="002320F3">
        <w:rPr>
          <w:color w:val="000000"/>
          <w:sz w:val="16"/>
          <w:szCs w:val="16"/>
        </w:rPr>
        <w:t xml:space="preserve">, </w:t>
      </w:r>
      <w:r w:rsidRPr="002320F3">
        <w:rPr>
          <w:iCs/>
          <w:sz w:val="16"/>
          <w:szCs w:val="16"/>
        </w:rPr>
        <w:t>ответственный за прием документов:</w:t>
      </w:r>
    </w:p>
    <w:p w:rsidR="002320F3" w:rsidRPr="002320F3" w:rsidRDefault="002320F3" w:rsidP="002320F3">
      <w:pPr>
        <w:ind w:firstLine="709"/>
        <w:jc w:val="both"/>
        <w:outlineLvl w:val="1"/>
        <w:rPr>
          <w:sz w:val="16"/>
          <w:szCs w:val="16"/>
        </w:rPr>
      </w:pPr>
      <w:r w:rsidRPr="002320F3">
        <w:rPr>
          <w:color w:val="000000"/>
          <w:sz w:val="16"/>
          <w:szCs w:val="16"/>
        </w:rPr>
        <w:t xml:space="preserve">1) </w:t>
      </w:r>
      <w:r w:rsidRPr="002320F3">
        <w:rPr>
          <w:sz w:val="16"/>
          <w:szCs w:val="16"/>
        </w:rPr>
        <w:t xml:space="preserve">регистрирует </w:t>
      </w:r>
      <w:r w:rsidRPr="002320F3">
        <w:rPr>
          <w:iCs/>
          <w:sz w:val="16"/>
          <w:szCs w:val="16"/>
        </w:rPr>
        <w:t>поступление</w:t>
      </w:r>
      <w:r w:rsidRPr="002320F3">
        <w:rPr>
          <w:sz w:val="16"/>
          <w:szCs w:val="16"/>
        </w:rPr>
        <w:t xml:space="preserve"> </w:t>
      </w:r>
      <w:r w:rsidRPr="002320F3">
        <w:rPr>
          <w:iCs/>
          <w:sz w:val="16"/>
          <w:szCs w:val="16"/>
        </w:rPr>
        <w:t>заявления</w:t>
      </w:r>
      <w:r w:rsidRPr="002320F3">
        <w:rPr>
          <w:sz w:val="16"/>
          <w:szCs w:val="16"/>
        </w:rPr>
        <w:t xml:space="preserve"> в Журнале регистрации входящей корреспонденции (далее – Журнал регистрации документов);</w:t>
      </w:r>
    </w:p>
    <w:p w:rsidR="002320F3" w:rsidRPr="002320F3" w:rsidRDefault="002320F3" w:rsidP="002320F3">
      <w:pPr>
        <w:tabs>
          <w:tab w:val="left" w:pos="0"/>
        </w:tabs>
        <w:ind w:firstLine="709"/>
        <w:jc w:val="both"/>
        <w:rPr>
          <w:iCs/>
          <w:sz w:val="16"/>
          <w:szCs w:val="16"/>
        </w:rPr>
      </w:pPr>
      <w:r w:rsidRPr="002320F3">
        <w:rPr>
          <w:color w:val="000000"/>
          <w:sz w:val="16"/>
          <w:szCs w:val="16"/>
        </w:rPr>
        <w:t xml:space="preserve">2) передает комплект документов специалисту, </w:t>
      </w:r>
      <w:r w:rsidRPr="002320F3">
        <w:rPr>
          <w:iCs/>
          <w:sz w:val="16"/>
          <w:szCs w:val="16"/>
        </w:rPr>
        <w:t>ответственному за истребование документов.</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29. Особенности приема заявления и документов, полученных от заявителя в форме электронного документа.</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 xml:space="preserve">Заявление в форме электронного документа представляется в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по выбору заявителя:</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 xml:space="preserve">путем заполнения формы заявления через региональную информационную систему </w:t>
      </w:r>
      <w:r w:rsidRPr="002320F3">
        <w:rPr>
          <w:sz w:val="16"/>
          <w:szCs w:val="16"/>
        </w:rPr>
        <w:t xml:space="preserve">«Единый </w:t>
      </w:r>
      <w:r w:rsidRPr="002320F3">
        <w:rPr>
          <w:color w:val="000000"/>
          <w:sz w:val="16"/>
          <w:szCs w:val="16"/>
        </w:rPr>
        <w:t>портал Костромской области» (при наличии технической возможности);</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 xml:space="preserve">путем направления электронного документа на официальную электронную почту </w:t>
      </w:r>
      <w:r w:rsidRPr="002320F3">
        <w:rPr>
          <w:bCs/>
          <w:sz w:val="16"/>
          <w:szCs w:val="16"/>
        </w:rPr>
        <w:t>Администрации Островского муниципального района Костромской области</w:t>
      </w:r>
      <w:r w:rsidRPr="002320F3">
        <w:rPr>
          <w:i/>
          <w:color w:val="000000"/>
          <w:sz w:val="16"/>
          <w:szCs w:val="16"/>
          <w:u w:val="single"/>
        </w:rPr>
        <w:t>.</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При поступлении заявления и документов в форме электронного документа специалист, ответственный за прием документов, осуществляет прием заявления и документов с учетом следующих особенностей:</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2320F3" w:rsidRPr="002320F3" w:rsidRDefault="002320F3" w:rsidP="002320F3">
      <w:pPr>
        <w:tabs>
          <w:tab w:val="left" w:pos="0"/>
        </w:tabs>
        <w:ind w:firstLine="709"/>
        <w:jc w:val="both"/>
        <w:rPr>
          <w:color w:val="000000"/>
          <w:sz w:val="16"/>
          <w:szCs w:val="16"/>
        </w:rPr>
      </w:pPr>
      <w:r w:rsidRPr="002320F3">
        <w:rPr>
          <w:color w:val="000000"/>
          <w:sz w:val="16"/>
          <w:szCs w:val="16"/>
        </w:rPr>
        <w:t>2) отказывает в приеме к рассмотрению документов (с последующим направлением уведомления в электронной форме) в случае выявления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Решение об отказе в приеме к рассмотрению заявления и прилагаемых к нему документов принимается главой </w:t>
      </w:r>
      <w:r w:rsidRPr="002320F3">
        <w:rPr>
          <w:rFonts w:ascii="Times New Roman" w:hAnsi="Times New Roman"/>
          <w:bCs/>
          <w:sz w:val="16"/>
          <w:szCs w:val="16"/>
        </w:rPr>
        <w:t>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sz w:val="16"/>
          <w:szCs w:val="16"/>
        </w:rPr>
        <w:t xml:space="preserve">в течение 3 календарных дней со дня завершения проведения такой проверки. 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и прилагаемых к нему документов с указанием пунктов </w:t>
      </w:r>
      <w:hyperlink r:id="rId84" w:history="1">
        <w:r w:rsidRPr="002320F3">
          <w:rPr>
            <w:rFonts w:ascii="Times New Roman" w:hAnsi="Times New Roman" w:cs="Times New Roman"/>
            <w:sz w:val="16"/>
            <w:szCs w:val="16"/>
          </w:rPr>
          <w:t>статьи 11</w:t>
        </w:r>
      </w:hyperlink>
      <w:r w:rsidRPr="002320F3">
        <w:rPr>
          <w:rFonts w:ascii="Times New Roman" w:hAnsi="Times New Roman" w:cs="Times New Roman"/>
          <w:sz w:val="16"/>
          <w:szCs w:val="16"/>
        </w:rPr>
        <w:t xml:space="preserve"> Федерального закона от 6 апреля 2011 года № 63-ФЗ «Об электронной подписи», которые послужили основанием для принятия решения.</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Указанное уведомление подписывается усиленной квалифицированной электронной подписью главы </w:t>
      </w:r>
      <w:r w:rsidRPr="002320F3">
        <w:rPr>
          <w:rFonts w:ascii="Times New Roman" w:hAnsi="Times New Roman"/>
          <w:bCs/>
          <w:sz w:val="16"/>
          <w:szCs w:val="16"/>
        </w:rPr>
        <w:t>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sz w:val="16"/>
          <w:szCs w:val="16"/>
        </w:rPr>
        <w:t>и направляется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sz w:val="16"/>
          <w:szCs w:val="16"/>
        </w:rPr>
        <w:t xml:space="preserve">3) </w:t>
      </w:r>
      <w:r w:rsidRPr="002320F3">
        <w:rPr>
          <w:rFonts w:ascii="Times New Roman" w:hAnsi="Times New Roman" w:cs="Times New Roman"/>
          <w:color w:val="000000"/>
          <w:sz w:val="16"/>
          <w:szCs w:val="16"/>
        </w:rPr>
        <w:t xml:space="preserve">оформляет </w:t>
      </w:r>
      <w:r w:rsidRPr="002320F3">
        <w:rPr>
          <w:rFonts w:ascii="Times New Roman" w:hAnsi="Times New Roman" w:cs="Times New Roman"/>
          <w:iCs/>
          <w:color w:val="000000"/>
          <w:sz w:val="16"/>
          <w:szCs w:val="16"/>
        </w:rPr>
        <w:t>заявление</w:t>
      </w:r>
      <w:r w:rsidRPr="002320F3">
        <w:rPr>
          <w:rFonts w:ascii="Times New Roman" w:hAnsi="Times New Roman" w:cs="Times New Roman"/>
          <w:color w:val="000000"/>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color w:val="000000"/>
          <w:sz w:val="16"/>
          <w:szCs w:val="16"/>
        </w:rPr>
        <w:t>.</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color w:val="000000"/>
          <w:sz w:val="16"/>
          <w:szCs w:val="16"/>
        </w:rPr>
        <w:t xml:space="preserve">4) регистрирует </w:t>
      </w:r>
      <w:r w:rsidRPr="002320F3">
        <w:rPr>
          <w:rFonts w:ascii="Times New Roman" w:hAnsi="Times New Roman" w:cs="Times New Roman"/>
          <w:iCs/>
          <w:color w:val="000000"/>
          <w:sz w:val="16"/>
          <w:szCs w:val="16"/>
        </w:rPr>
        <w:t>заявление</w:t>
      </w:r>
      <w:r w:rsidRPr="002320F3">
        <w:rPr>
          <w:rFonts w:ascii="Times New Roman" w:hAnsi="Times New Roman" w:cs="Times New Roman"/>
          <w:color w:val="000000"/>
          <w:sz w:val="16"/>
          <w:szCs w:val="16"/>
        </w:rPr>
        <w:t xml:space="preserve"> в Журнале регистрации документов. </w:t>
      </w:r>
      <w:proofErr w:type="gramStart"/>
      <w:r w:rsidRPr="002320F3">
        <w:rPr>
          <w:rFonts w:ascii="Times New Roman" w:hAnsi="Times New Roman" w:cs="Times New Roman"/>
          <w:color w:val="000000"/>
          <w:sz w:val="16"/>
          <w:szCs w:val="16"/>
        </w:rPr>
        <w:t xml:space="preserve">Регистрация </w:t>
      </w:r>
      <w:r w:rsidRPr="002320F3">
        <w:rPr>
          <w:rFonts w:ascii="Times New Roman" w:hAnsi="Times New Roman" w:cs="Times New Roman"/>
          <w:iCs/>
          <w:color w:val="000000"/>
          <w:sz w:val="16"/>
          <w:szCs w:val="16"/>
        </w:rPr>
        <w:t>заявления</w:t>
      </w:r>
      <w:r w:rsidRPr="002320F3">
        <w:rPr>
          <w:rFonts w:ascii="Times New Roman" w:hAnsi="Times New Roman" w:cs="Times New Roman"/>
          <w:color w:val="000000"/>
          <w:sz w:val="16"/>
          <w:szCs w:val="16"/>
        </w:rPr>
        <w:t xml:space="preserve">, сформированного и отправленного через </w:t>
      </w:r>
      <w:r w:rsidRPr="002320F3">
        <w:rPr>
          <w:rFonts w:ascii="Times New Roman" w:hAnsi="Times New Roman" w:cs="Times New Roman"/>
          <w:sz w:val="16"/>
          <w:szCs w:val="16"/>
        </w:rPr>
        <w:t xml:space="preserve">региональную информационную систему «Единый </w:t>
      </w:r>
      <w:r w:rsidRPr="002320F3">
        <w:rPr>
          <w:rFonts w:ascii="Times New Roman" w:hAnsi="Times New Roman" w:cs="Times New Roman"/>
          <w:color w:val="000000"/>
          <w:sz w:val="16"/>
          <w:szCs w:val="16"/>
        </w:rPr>
        <w:t xml:space="preserve">портал Костромской области» (при наличии технической возможности) либо направленного на официальную электронную почту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color w:val="000000"/>
          <w:sz w:val="16"/>
          <w:szCs w:val="16"/>
        </w:rPr>
        <w:t xml:space="preserve">в выходные дни, праздничные дни, после окончания рабочего дня согласно графику работы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i/>
          <w:iCs/>
          <w:sz w:val="16"/>
          <w:szCs w:val="16"/>
        </w:rPr>
        <w:t>,</w:t>
      </w:r>
      <w:r w:rsidRPr="002320F3">
        <w:rPr>
          <w:rFonts w:ascii="Times New Roman" w:hAnsi="Times New Roman" w:cs="Times New Roman"/>
          <w:color w:val="000000"/>
          <w:sz w:val="16"/>
          <w:szCs w:val="16"/>
        </w:rPr>
        <w:t xml:space="preserve"> производится в следующий рабочий день.</w:t>
      </w:r>
      <w:proofErr w:type="gramEnd"/>
    </w:p>
    <w:p w:rsidR="002320F3" w:rsidRPr="002320F3" w:rsidRDefault="002320F3" w:rsidP="002320F3">
      <w:pPr>
        <w:pStyle w:val="ConsPlusNormal"/>
        <w:ind w:firstLine="709"/>
        <w:jc w:val="both"/>
        <w:rPr>
          <w:rFonts w:ascii="Times New Roman" w:hAnsi="Times New Roman" w:cs="Times New Roman"/>
          <w:color w:val="000000"/>
          <w:sz w:val="16"/>
          <w:szCs w:val="16"/>
        </w:rPr>
      </w:pPr>
      <w:proofErr w:type="gramStart"/>
      <w:r w:rsidRPr="002320F3">
        <w:rPr>
          <w:rFonts w:ascii="Times New Roman" w:hAnsi="Times New Roman" w:cs="Times New Roman"/>
          <w:color w:val="000000"/>
          <w:sz w:val="16"/>
          <w:szCs w:val="16"/>
        </w:rPr>
        <w:t xml:space="preserve">5) уведомляет заявителя о получении заявления и прилагаемых к нему документов путем направления уведомления, содержащего входящий регистрационный номер </w:t>
      </w:r>
      <w:r w:rsidRPr="002320F3">
        <w:rPr>
          <w:rFonts w:ascii="Times New Roman" w:hAnsi="Times New Roman" w:cs="Times New Roman"/>
          <w:iCs/>
          <w:color w:val="000000"/>
          <w:sz w:val="16"/>
          <w:szCs w:val="16"/>
        </w:rPr>
        <w:t>заявления</w:t>
      </w:r>
      <w:r w:rsidRPr="002320F3">
        <w:rPr>
          <w:rFonts w:ascii="Times New Roman" w:hAnsi="Times New Roman" w:cs="Times New Roman"/>
          <w:color w:val="000000"/>
          <w:sz w:val="16"/>
          <w:szCs w:val="16"/>
        </w:rPr>
        <w:t xml:space="preserve">, дату получения </w:t>
      </w:r>
      <w:r w:rsidRPr="002320F3">
        <w:rPr>
          <w:rFonts w:ascii="Times New Roman" w:hAnsi="Times New Roman"/>
          <w:bCs/>
          <w:sz w:val="16"/>
          <w:szCs w:val="16"/>
        </w:rPr>
        <w:t>Администрацией 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iCs/>
          <w:color w:val="000000"/>
          <w:sz w:val="16"/>
          <w:szCs w:val="16"/>
        </w:rPr>
        <w:t xml:space="preserve">заявления и </w:t>
      </w:r>
      <w:r w:rsidRPr="002320F3">
        <w:rPr>
          <w:rFonts w:ascii="Times New Roman" w:hAnsi="Times New Roman" w:cs="Times New Roman"/>
          <w:color w:val="000000"/>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Pr="002320F3">
        <w:rPr>
          <w:rFonts w:ascii="Times New Roman" w:hAnsi="Times New Roman"/>
          <w:bCs/>
          <w:sz w:val="16"/>
          <w:szCs w:val="16"/>
        </w:rPr>
        <w:t>Администрацию Островского муниципального района Костромской области</w:t>
      </w:r>
      <w:r w:rsidRPr="002320F3">
        <w:rPr>
          <w:rFonts w:ascii="Times New Roman" w:hAnsi="Times New Roman" w:cs="Times New Roman"/>
          <w:i/>
          <w:color w:val="000000"/>
          <w:sz w:val="16"/>
          <w:szCs w:val="16"/>
          <w:u w:val="single"/>
        </w:rPr>
        <w:t>.</w:t>
      </w:r>
    </w:p>
    <w:p w:rsidR="002320F3" w:rsidRPr="002320F3" w:rsidRDefault="002320F3" w:rsidP="002320F3">
      <w:pPr>
        <w:ind w:firstLine="709"/>
        <w:jc w:val="both"/>
        <w:rPr>
          <w:sz w:val="16"/>
          <w:szCs w:val="16"/>
        </w:rPr>
      </w:pPr>
      <w:r w:rsidRPr="002320F3">
        <w:rPr>
          <w:sz w:val="16"/>
          <w:szCs w:val="16"/>
        </w:rPr>
        <w:t>6) передает  специалисту, ответственному за истребование документов, комплект документов заявителя.</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85" w:history="1">
        <w:r w:rsidRPr="002320F3">
          <w:rPr>
            <w:rFonts w:ascii="Times New Roman" w:hAnsi="Times New Roman" w:cs="Times New Roman"/>
            <w:sz w:val="16"/>
            <w:szCs w:val="16"/>
          </w:rPr>
          <w:t>законом</w:t>
        </w:r>
      </w:hyperlink>
      <w:r w:rsidRPr="002320F3">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320F3" w:rsidRPr="002320F3" w:rsidRDefault="002320F3" w:rsidP="002320F3">
      <w:pPr>
        <w:ind w:firstLine="709"/>
        <w:jc w:val="both"/>
        <w:outlineLvl w:val="1"/>
        <w:rPr>
          <w:i/>
          <w:iCs/>
          <w:sz w:val="16"/>
          <w:szCs w:val="16"/>
        </w:rPr>
      </w:pPr>
      <w:r w:rsidRPr="002320F3">
        <w:rPr>
          <w:sz w:val="16"/>
          <w:szCs w:val="16"/>
        </w:rPr>
        <w:t xml:space="preserve">30. </w:t>
      </w:r>
      <w:proofErr w:type="gramStart"/>
      <w:r w:rsidRPr="002320F3">
        <w:rPr>
          <w:sz w:val="16"/>
          <w:szCs w:val="16"/>
        </w:rPr>
        <w:t>Результатом исполнения административной процедуры является прием и регистрация в Журнале регистрации документов</w:t>
      </w:r>
      <w:r w:rsidRPr="002320F3">
        <w:rPr>
          <w:iCs/>
          <w:color w:val="000000"/>
          <w:sz w:val="16"/>
          <w:szCs w:val="16"/>
        </w:rPr>
        <w:t xml:space="preserve"> заявления</w:t>
      </w:r>
      <w:r w:rsidRPr="002320F3">
        <w:rPr>
          <w:sz w:val="16"/>
          <w:szCs w:val="16"/>
        </w:rPr>
        <w:t xml:space="preserve"> о предоставлении земельного участка с прилагаемыми к нему документами и передача их специалисту, ответственному за истребование документов, или направление заявителю </w:t>
      </w:r>
      <w:r w:rsidRPr="002320F3">
        <w:rPr>
          <w:color w:val="000000"/>
          <w:sz w:val="16"/>
          <w:szCs w:val="16"/>
        </w:rPr>
        <w:t>уведомления в электронной форме об отказе в приеме к регистрацию заявления и прилагаемых к нему документов</w:t>
      </w:r>
      <w:r w:rsidRPr="002320F3">
        <w:rPr>
          <w:i/>
          <w:iCs/>
          <w:sz w:val="16"/>
          <w:szCs w:val="16"/>
        </w:rPr>
        <w:t>.</w:t>
      </w:r>
      <w:proofErr w:type="gramEnd"/>
    </w:p>
    <w:p w:rsidR="002320F3" w:rsidRPr="002320F3" w:rsidRDefault="002320F3" w:rsidP="002320F3">
      <w:pPr>
        <w:ind w:firstLine="709"/>
        <w:jc w:val="both"/>
        <w:rPr>
          <w:iCs/>
          <w:sz w:val="16"/>
          <w:szCs w:val="16"/>
        </w:rPr>
      </w:pPr>
      <w:r w:rsidRPr="002320F3">
        <w:rPr>
          <w:sz w:val="16"/>
          <w:szCs w:val="16"/>
        </w:rPr>
        <w:t xml:space="preserve">31. Максимальный срок исполнения административных действий составляет 30 </w:t>
      </w:r>
      <w:r w:rsidRPr="002320F3">
        <w:rPr>
          <w:iCs/>
          <w:sz w:val="16"/>
          <w:szCs w:val="16"/>
        </w:rPr>
        <w:t>минут.</w:t>
      </w:r>
    </w:p>
    <w:p w:rsidR="002320F3" w:rsidRPr="002320F3" w:rsidRDefault="002320F3" w:rsidP="002320F3">
      <w:pPr>
        <w:ind w:firstLine="709"/>
        <w:jc w:val="both"/>
        <w:rPr>
          <w:iCs/>
          <w:sz w:val="16"/>
          <w:szCs w:val="16"/>
        </w:rPr>
      </w:pPr>
      <w:r w:rsidRPr="002320F3">
        <w:rPr>
          <w:sz w:val="16"/>
          <w:szCs w:val="16"/>
        </w:rPr>
        <w:t>Максимальный срок исполнения административной процедуры составляет</w:t>
      </w:r>
      <w:r w:rsidRPr="002320F3">
        <w:rPr>
          <w:iCs/>
          <w:sz w:val="16"/>
          <w:szCs w:val="16"/>
        </w:rPr>
        <w:t xml:space="preserve"> 3 </w:t>
      </w:r>
      <w:proofErr w:type="gramStart"/>
      <w:r w:rsidRPr="002320F3">
        <w:rPr>
          <w:iCs/>
          <w:sz w:val="16"/>
          <w:szCs w:val="16"/>
        </w:rPr>
        <w:t>календарных</w:t>
      </w:r>
      <w:proofErr w:type="gramEnd"/>
      <w:r w:rsidRPr="002320F3">
        <w:rPr>
          <w:iCs/>
          <w:sz w:val="16"/>
          <w:szCs w:val="16"/>
        </w:rPr>
        <w:t xml:space="preserve"> дня.</w:t>
      </w:r>
    </w:p>
    <w:p w:rsidR="002320F3" w:rsidRPr="002320F3" w:rsidRDefault="002320F3" w:rsidP="002320F3">
      <w:pPr>
        <w:pStyle w:val="afb"/>
        <w:tabs>
          <w:tab w:val="left" w:pos="-3119"/>
        </w:tabs>
        <w:spacing w:after="0"/>
        <w:ind w:left="0" w:firstLine="709"/>
        <w:jc w:val="both"/>
        <w:rPr>
          <w:color w:val="000000"/>
          <w:sz w:val="16"/>
          <w:szCs w:val="16"/>
        </w:rPr>
      </w:pPr>
      <w:r w:rsidRPr="002320F3">
        <w:rPr>
          <w:color w:val="000000"/>
          <w:sz w:val="16"/>
          <w:szCs w:val="16"/>
        </w:rPr>
        <w:t xml:space="preserve">32. </w:t>
      </w:r>
      <w:r w:rsidRPr="002320F3">
        <w:rPr>
          <w:sz w:val="16"/>
          <w:szCs w:val="16"/>
        </w:rPr>
        <w:t xml:space="preserve">Основанием для начала административной процедуры </w:t>
      </w:r>
      <w:r w:rsidRPr="002320F3">
        <w:rPr>
          <w:color w:val="000000"/>
          <w:sz w:val="16"/>
          <w:szCs w:val="16"/>
        </w:rPr>
        <w:t>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33. </w:t>
      </w:r>
      <w:proofErr w:type="gramStart"/>
      <w:r w:rsidRPr="002320F3">
        <w:rPr>
          <w:rFonts w:ascii="Times New Roman" w:hAnsi="Times New Roman" w:cs="Times New Roman"/>
          <w:sz w:val="16"/>
          <w:szCs w:val="16"/>
        </w:rPr>
        <w:t xml:space="preserve">При выявлении оснований для возврата заявления о предоставлении земельного участка, полученного от заявителя на бумажном носителе, предусмотренных </w:t>
      </w:r>
      <w:hyperlink w:anchor="P192" w:history="1">
        <w:r w:rsidRPr="002320F3">
          <w:rPr>
            <w:rFonts w:ascii="Times New Roman" w:hAnsi="Times New Roman" w:cs="Times New Roman"/>
            <w:sz w:val="16"/>
            <w:szCs w:val="16"/>
          </w:rPr>
          <w:t>пунктом 15</w:t>
        </w:r>
      </w:hyperlink>
      <w:r w:rsidRPr="002320F3">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w:t>
      </w:r>
      <w:hyperlink w:anchor="P987" w:history="1">
        <w:r w:rsidRPr="002320F3">
          <w:rPr>
            <w:rFonts w:ascii="Times New Roman" w:hAnsi="Times New Roman" w:cs="Times New Roman"/>
            <w:sz w:val="16"/>
            <w:szCs w:val="16"/>
          </w:rPr>
          <w:t>уведомления</w:t>
        </w:r>
      </w:hyperlink>
      <w:r w:rsidRPr="002320F3">
        <w:rPr>
          <w:rFonts w:ascii="Times New Roman" w:hAnsi="Times New Roman" w:cs="Times New Roman"/>
          <w:i/>
          <w:sz w:val="16"/>
          <w:szCs w:val="16"/>
          <w:u w:val="single"/>
        </w:rPr>
        <w:t xml:space="preserve">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sz w:val="16"/>
          <w:szCs w:val="16"/>
        </w:rPr>
        <w:t xml:space="preserve"> </w:t>
      </w:r>
      <w:r w:rsidRPr="002320F3">
        <w:rPr>
          <w:rFonts w:ascii="Times New Roman" w:hAnsi="Times New Roman" w:cs="Times New Roman"/>
          <w:sz w:val="16"/>
          <w:szCs w:val="16"/>
        </w:rPr>
        <w:t>о возврате заявления по форме согласно приложению № 4 к административному регламенту с указанием причины возврата и обеспечивает его согласование, подписание в порядке делопроизводства, установленного</w:t>
      </w:r>
      <w:proofErr w:type="gramEnd"/>
      <w:r w:rsidRPr="002320F3">
        <w:rPr>
          <w:rFonts w:ascii="Times New Roman" w:hAnsi="Times New Roman" w:cs="Times New Roman"/>
          <w:sz w:val="16"/>
          <w:szCs w:val="16"/>
        </w:rPr>
        <w:t xml:space="preserve"> в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sz w:val="16"/>
          <w:szCs w:val="16"/>
        </w:rPr>
        <w:t xml:space="preserve">, и направление подписанного уведомления о возврате заявления вместе с комплектом документов заявителю в течение 10 календарных дней со дня его поступления в </w:t>
      </w:r>
      <w:r w:rsidRPr="002320F3">
        <w:rPr>
          <w:rFonts w:ascii="Times New Roman" w:hAnsi="Times New Roman"/>
          <w:bCs/>
          <w:sz w:val="16"/>
          <w:szCs w:val="16"/>
        </w:rPr>
        <w:t>Администрацию Островского муниципального района Костромской области</w:t>
      </w:r>
      <w:r w:rsidRPr="002320F3">
        <w:rPr>
          <w:rFonts w:ascii="Times New Roman" w:hAnsi="Times New Roman" w:cs="Times New Roman"/>
          <w:sz w:val="16"/>
          <w:szCs w:val="16"/>
        </w:rPr>
        <w:t>.</w:t>
      </w:r>
    </w:p>
    <w:p w:rsidR="002320F3" w:rsidRPr="002320F3" w:rsidRDefault="002320F3" w:rsidP="002320F3">
      <w:pPr>
        <w:pStyle w:val="ConsPlusNormal"/>
        <w:ind w:firstLine="709"/>
        <w:jc w:val="both"/>
        <w:rPr>
          <w:rFonts w:ascii="Times New Roman" w:hAnsi="Times New Roman" w:cs="Times New Roman"/>
          <w:sz w:val="16"/>
          <w:szCs w:val="16"/>
        </w:rPr>
      </w:pPr>
      <w:proofErr w:type="gramStart"/>
      <w:r w:rsidRPr="002320F3">
        <w:rPr>
          <w:rFonts w:ascii="Times New Roman" w:hAnsi="Times New Roman" w:cs="Times New Roman"/>
          <w:sz w:val="16"/>
          <w:szCs w:val="16"/>
        </w:rPr>
        <w:t xml:space="preserve">В случае выявления нарушений Порядка подачи заявлений в электронном виде, утвержденного </w:t>
      </w:r>
      <w:hyperlink r:id="rId86" w:history="1">
        <w:r w:rsidRPr="002320F3">
          <w:rPr>
            <w:rFonts w:ascii="Times New Roman" w:hAnsi="Times New Roman" w:cs="Times New Roman"/>
            <w:sz w:val="16"/>
            <w:szCs w:val="16"/>
          </w:rPr>
          <w:t>Приказом</w:t>
        </w:r>
      </w:hyperlink>
      <w:r w:rsidRPr="002320F3">
        <w:rPr>
          <w:rFonts w:ascii="Times New Roman" w:hAnsi="Times New Roman" w:cs="Times New Roman"/>
          <w:sz w:val="16"/>
          <w:szCs w:val="16"/>
        </w:rPr>
        <w:t xml:space="preserve"> Минэкономразвития России от </w:t>
      </w:r>
      <w:r w:rsidRPr="002320F3">
        <w:rPr>
          <w:rFonts w:ascii="Times New Roman" w:hAnsi="Times New Roman" w:cs="Times New Roman"/>
          <w:sz w:val="16"/>
          <w:szCs w:val="16"/>
        </w:rPr>
        <w:lastRenderedPageBreak/>
        <w:t xml:space="preserve">14.01.2015 № 7, в соответствии </w:t>
      </w:r>
      <w:hyperlink w:anchor="P192" w:history="1">
        <w:r w:rsidRPr="002320F3">
          <w:rPr>
            <w:rFonts w:ascii="Times New Roman" w:hAnsi="Times New Roman" w:cs="Times New Roman"/>
            <w:sz w:val="16"/>
            <w:szCs w:val="16"/>
          </w:rPr>
          <w:t>пунктом 15</w:t>
        </w:r>
      </w:hyperlink>
      <w:r w:rsidRPr="002320F3">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уведомления об отказе в рассмотрении заявления с указанием допущенных нарушений, обеспечивает его согласование, подписание в порядке делопроизводства, установленного в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sz w:val="16"/>
          <w:szCs w:val="16"/>
        </w:rPr>
        <w:t>, и направление подписанного уведомления</w:t>
      </w:r>
      <w:proofErr w:type="gramEnd"/>
      <w:r w:rsidRPr="002320F3">
        <w:rPr>
          <w:rFonts w:ascii="Times New Roman" w:hAnsi="Times New Roman" w:cs="Times New Roman"/>
          <w:sz w:val="16"/>
          <w:szCs w:val="16"/>
        </w:rPr>
        <w:t xml:space="preserve"> об отказе в рассмотрении на указанный в заявлении адрес электронной почты (при наличии) заявителя или иным указанным в заявлении способом в течение  5 рабочих дней со дня представления такого заявления в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sz w:val="16"/>
          <w:szCs w:val="16"/>
        </w:rPr>
        <w:t>.</w:t>
      </w:r>
    </w:p>
    <w:p w:rsidR="002320F3" w:rsidRPr="002320F3" w:rsidRDefault="002320F3" w:rsidP="002320F3">
      <w:pPr>
        <w:ind w:firstLine="709"/>
        <w:jc w:val="both"/>
        <w:rPr>
          <w:sz w:val="16"/>
          <w:szCs w:val="16"/>
        </w:rPr>
      </w:pPr>
      <w:r w:rsidRPr="002320F3">
        <w:rPr>
          <w:sz w:val="16"/>
          <w:szCs w:val="16"/>
        </w:rPr>
        <w:t xml:space="preserve">34. </w:t>
      </w:r>
      <w:r w:rsidRPr="002320F3">
        <w:rPr>
          <w:color w:val="000000"/>
          <w:sz w:val="16"/>
          <w:szCs w:val="16"/>
        </w:rPr>
        <w:t xml:space="preserve">При отсутствии оснований для возвратов заявителю и отказа в рассмотрении заявления, </w:t>
      </w:r>
      <w:r w:rsidRPr="002320F3">
        <w:rPr>
          <w:sz w:val="16"/>
          <w:szCs w:val="16"/>
        </w:rPr>
        <w:t xml:space="preserve">предусмотренных </w:t>
      </w:r>
      <w:hyperlink w:anchor="P192" w:history="1">
        <w:r w:rsidRPr="002320F3">
          <w:rPr>
            <w:sz w:val="16"/>
            <w:szCs w:val="16"/>
          </w:rPr>
          <w:t>пунктом 15</w:t>
        </w:r>
      </w:hyperlink>
      <w:r w:rsidRPr="002320F3">
        <w:rPr>
          <w:sz w:val="16"/>
          <w:szCs w:val="16"/>
        </w:rPr>
        <w:t xml:space="preserve"> административного регламента, специалист, ответственный за истребование документов:</w:t>
      </w:r>
    </w:p>
    <w:p w:rsidR="002320F3" w:rsidRPr="002320F3" w:rsidRDefault="002320F3" w:rsidP="002320F3">
      <w:pPr>
        <w:ind w:firstLine="709"/>
        <w:jc w:val="both"/>
        <w:rPr>
          <w:color w:val="000000"/>
          <w:sz w:val="16"/>
          <w:szCs w:val="16"/>
        </w:rPr>
      </w:pPr>
      <w:r w:rsidRPr="002320F3">
        <w:rPr>
          <w:sz w:val="16"/>
          <w:szCs w:val="16"/>
        </w:rPr>
        <w:t>1) устанавливает факт отсутствия документов и сведений,</w:t>
      </w:r>
      <w:r w:rsidRPr="002320F3">
        <w:rPr>
          <w:color w:val="000000"/>
          <w:sz w:val="16"/>
          <w:szCs w:val="16"/>
        </w:rPr>
        <w:t xml:space="preserve"> необходимых для предоставления муниципальной услуги, которые подлежат истребованию посредством системы межведомственного взаимодействия;</w:t>
      </w:r>
    </w:p>
    <w:p w:rsidR="002320F3" w:rsidRPr="002320F3" w:rsidRDefault="002320F3" w:rsidP="002320F3">
      <w:pPr>
        <w:ind w:firstLine="709"/>
        <w:jc w:val="both"/>
        <w:rPr>
          <w:color w:val="000000"/>
          <w:sz w:val="16"/>
          <w:szCs w:val="16"/>
        </w:rPr>
      </w:pPr>
      <w:r w:rsidRPr="002320F3">
        <w:rPr>
          <w:color w:val="000000"/>
          <w:sz w:val="16"/>
          <w:szCs w:val="16"/>
        </w:rPr>
        <w:t>2) оформляет и направляет запросы:</w:t>
      </w:r>
    </w:p>
    <w:p w:rsidR="002320F3" w:rsidRPr="002320F3" w:rsidRDefault="002320F3" w:rsidP="002320F3">
      <w:pPr>
        <w:ind w:firstLine="709"/>
        <w:jc w:val="both"/>
        <w:rPr>
          <w:iCs/>
          <w:sz w:val="16"/>
          <w:szCs w:val="16"/>
        </w:rPr>
      </w:pPr>
      <w:r w:rsidRPr="002320F3">
        <w:rPr>
          <w:iCs/>
          <w:sz w:val="16"/>
          <w:szCs w:val="16"/>
        </w:rPr>
        <w:t>в Федеральную налоговую службу - для получения выписки из ЕГРИП или ЕГРЮЛ;</w:t>
      </w:r>
    </w:p>
    <w:p w:rsidR="002320F3" w:rsidRPr="002320F3" w:rsidRDefault="002320F3" w:rsidP="002320F3">
      <w:pPr>
        <w:ind w:firstLine="709"/>
        <w:jc w:val="both"/>
        <w:rPr>
          <w:rStyle w:val="af8"/>
          <w:b w:val="0"/>
          <w:bCs w:val="0"/>
          <w:color w:val="000000"/>
          <w:sz w:val="16"/>
          <w:szCs w:val="16"/>
        </w:rPr>
      </w:pPr>
      <w:r w:rsidRPr="002320F3">
        <w:rPr>
          <w:iCs/>
          <w:sz w:val="16"/>
          <w:szCs w:val="16"/>
        </w:rPr>
        <w:t xml:space="preserve">в </w:t>
      </w:r>
      <w:r w:rsidRPr="002320F3">
        <w:rPr>
          <w:rStyle w:val="af8"/>
          <w:b w:val="0"/>
          <w:bCs w:val="0"/>
          <w:color w:val="000000"/>
          <w:sz w:val="16"/>
          <w:szCs w:val="16"/>
        </w:rPr>
        <w:t>Федеральную службу государственной регистрации, кадастра и картографии - для получения выписок из ЕГРН об объекте недвижимости (об испрашиваемом земельном участке, о здании и (или) сооружении, расположенно</w:t>
      </w:r>
      <w:proofErr w:type="gramStart"/>
      <w:r w:rsidRPr="002320F3">
        <w:rPr>
          <w:rStyle w:val="af8"/>
          <w:b w:val="0"/>
          <w:bCs w:val="0"/>
          <w:color w:val="000000"/>
          <w:sz w:val="16"/>
          <w:szCs w:val="16"/>
        </w:rPr>
        <w:t>м(</w:t>
      </w:r>
      <w:proofErr w:type="gramEnd"/>
      <w:r w:rsidRPr="002320F3">
        <w:rPr>
          <w:rStyle w:val="af8"/>
          <w:b w:val="0"/>
          <w:bCs w:val="0"/>
          <w:color w:val="000000"/>
          <w:sz w:val="16"/>
          <w:szCs w:val="16"/>
        </w:rPr>
        <w:t>-</w:t>
      </w:r>
      <w:proofErr w:type="spellStart"/>
      <w:r w:rsidRPr="002320F3">
        <w:rPr>
          <w:rStyle w:val="af8"/>
          <w:b w:val="0"/>
          <w:bCs w:val="0"/>
          <w:color w:val="000000"/>
          <w:sz w:val="16"/>
          <w:szCs w:val="16"/>
        </w:rPr>
        <w:t>ых</w:t>
      </w:r>
      <w:proofErr w:type="spellEnd"/>
      <w:r w:rsidRPr="002320F3">
        <w:rPr>
          <w:rStyle w:val="af8"/>
          <w:b w:val="0"/>
          <w:bCs w:val="0"/>
          <w:color w:val="000000"/>
          <w:sz w:val="16"/>
          <w:szCs w:val="16"/>
        </w:rPr>
        <w:t xml:space="preserve">) на испрашиваемом земельном участке, о помещении </w:t>
      </w:r>
      <w:r w:rsidRPr="002320F3">
        <w:rPr>
          <w:color w:val="000000"/>
          <w:sz w:val="16"/>
          <w:szCs w:val="16"/>
        </w:rPr>
        <w:t>в здании, сооружении, расположенном на испрашиваемом земельном участке</w:t>
      </w:r>
      <w:r w:rsidRPr="002320F3">
        <w:rPr>
          <w:rStyle w:val="af8"/>
          <w:b w:val="0"/>
          <w:bCs w:val="0"/>
          <w:color w:val="000000"/>
          <w:sz w:val="16"/>
          <w:szCs w:val="16"/>
        </w:rPr>
        <w:t>).</w:t>
      </w:r>
    </w:p>
    <w:p w:rsidR="002320F3" w:rsidRPr="002320F3" w:rsidRDefault="002320F3" w:rsidP="002320F3">
      <w:pPr>
        <w:ind w:firstLine="709"/>
        <w:jc w:val="both"/>
        <w:rPr>
          <w:sz w:val="16"/>
          <w:szCs w:val="16"/>
        </w:rPr>
      </w:pPr>
      <w:r w:rsidRPr="002320F3">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2320F3" w:rsidRPr="002320F3" w:rsidRDefault="002320F3" w:rsidP="002320F3">
      <w:pPr>
        <w:ind w:firstLine="709"/>
        <w:jc w:val="both"/>
        <w:rPr>
          <w:bCs/>
          <w:sz w:val="16"/>
          <w:szCs w:val="16"/>
        </w:rPr>
      </w:pPr>
      <w:r w:rsidRPr="002320F3">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2320F3" w:rsidRPr="002320F3" w:rsidRDefault="002320F3" w:rsidP="002320F3">
      <w:pPr>
        <w:ind w:firstLine="709"/>
        <w:jc w:val="both"/>
        <w:rPr>
          <w:bCs/>
          <w:sz w:val="16"/>
          <w:szCs w:val="16"/>
        </w:rPr>
      </w:pPr>
      <w:r w:rsidRPr="002320F3">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2320F3" w:rsidRPr="002320F3" w:rsidRDefault="002320F3" w:rsidP="002320F3">
      <w:pPr>
        <w:shd w:val="clear" w:color="auto" w:fill="FFFFFF"/>
        <w:ind w:firstLine="709"/>
        <w:jc w:val="both"/>
        <w:rPr>
          <w:noProof/>
          <w:sz w:val="16"/>
          <w:szCs w:val="16"/>
        </w:rPr>
      </w:pPr>
      <w:r w:rsidRPr="002320F3">
        <w:rPr>
          <w:color w:val="000000"/>
          <w:sz w:val="16"/>
          <w:szCs w:val="16"/>
        </w:rPr>
        <w:t xml:space="preserve">В случае обращения заявителя за получением муниципальной услуги посредством </w:t>
      </w:r>
      <w:r w:rsidRPr="002320F3">
        <w:rPr>
          <w:sz w:val="16"/>
          <w:szCs w:val="16"/>
        </w:rPr>
        <w:t xml:space="preserve">региональной информационной системы «Единый </w:t>
      </w:r>
      <w:r w:rsidRPr="002320F3">
        <w:rPr>
          <w:color w:val="000000"/>
          <w:sz w:val="16"/>
          <w:szCs w:val="16"/>
        </w:rPr>
        <w:t>портал Костромской области» ему направляется уведомление о факте отправки межведомственных запросов (при наличии технической возможности).</w:t>
      </w:r>
    </w:p>
    <w:p w:rsidR="002320F3" w:rsidRPr="002320F3" w:rsidRDefault="002320F3" w:rsidP="002320F3">
      <w:pPr>
        <w:ind w:firstLine="709"/>
        <w:jc w:val="both"/>
        <w:rPr>
          <w:strike/>
          <w:sz w:val="16"/>
          <w:szCs w:val="16"/>
        </w:rPr>
      </w:pPr>
      <w:r w:rsidRPr="002320F3">
        <w:rPr>
          <w:noProof/>
          <w:sz w:val="16"/>
          <w:szCs w:val="16"/>
        </w:rPr>
        <w:t>Письменый межведомственный запрос должен содержать:</w:t>
      </w:r>
    </w:p>
    <w:p w:rsidR="002320F3" w:rsidRPr="002320F3" w:rsidRDefault="002320F3" w:rsidP="002320F3">
      <w:pPr>
        <w:ind w:firstLine="709"/>
        <w:jc w:val="both"/>
        <w:rPr>
          <w:sz w:val="16"/>
          <w:szCs w:val="16"/>
        </w:rPr>
      </w:pPr>
      <w:r w:rsidRPr="002320F3">
        <w:rPr>
          <w:sz w:val="16"/>
          <w:szCs w:val="16"/>
        </w:rPr>
        <w:t>наименование органа или организации, направляющих межведомственный запрос;</w:t>
      </w:r>
    </w:p>
    <w:p w:rsidR="002320F3" w:rsidRPr="002320F3" w:rsidRDefault="002320F3" w:rsidP="002320F3">
      <w:pPr>
        <w:ind w:firstLine="709"/>
        <w:jc w:val="both"/>
        <w:rPr>
          <w:sz w:val="16"/>
          <w:szCs w:val="16"/>
        </w:rPr>
      </w:pPr>
      <w:r w:rsidRPr="002320F3">
        <w:rPr>
          <w:sz w:val="16"/>
          <w:szCs w:val="16"/>
        </w:rPr>
        <w:t>наименование органа или организации, в адрес которых направляется межведомственный запрос;</w:t>
      </w:r>
    </w:p>
    <w:p w:rsidR="002320F3" w:rsidRPr="002320F3" w:rsidRDefault="002320F3" w:rsidP="002320F3">
      <w:pPr>
        <w:ind w:firstLine="709"/>
        <w:jc w:val="both"/>
        <w:rPr>
          <w:sz w:val="16"/>
          <w:szCs w:val="16"/>
        </w:rPr>
      </w:pPr>
      <w:r w:rsidRPr="002320F3">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2320F3" w:rsidRPr="002320F3" w:rsidRDefault="002320F3" w:rsidP="002320F3">
      <w:pPr>
        <w:ind w:firstLine="709"/>
        <w:jc w:val="both"/>
        <w:rPr>
          <w:sz w:val="16"/>
          <w:szCs w:val="16"/>
        </w:rPr>
      </w:pPr>
      <w:r w:rsidRPr="002320F3">
        <w:rPr>
          <w:sz w:val="16"/>
          <w:szCs w:val="16"/>
        </w:rPr>
        <w:t>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2320F3" w:rsidRPr="002320F3" w:rsidRDefault="002320F3" w:rsidP="002320F3">
      <w:pPr>
        <w:ind w:firstLine="709"/>
        <w:jc w:val="both"/>
        <w:rPr>
          <w:sz w:val="16"/>
          <w:szCs w:val="16"/>
        </w:rPr>
      </w:pPr>
      <w:r w:rsidRPr="002320F3">
        <w:rPr>
          <w:sz w:val="16"/>
          <w:szCs w:val="16"/>
        </w:rPr>
        <w:t xml:space="preserve">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2320F3">
        <w:rPr>
          <w:sz w:val="16"/>
          <w:szCs w:val="16"/>
        </w:rPr>
        <w:t>таких</w:t>
      </w:r>
      <w:proofErr w:type="gramEnd"/>
      <w:r w:rsidRPr="002320F3">
        <w:rPr>
          <w:sz w:val="16"/>
          <w:szCs w:val="16"/>
        </w:rPr>
        <w:t xml:space="preserve"> документа и (или) информации;</w:t>
      </w:r>
    </w:p>
    <w:p w:rsidR="002320F3" w:rsidRPr="002320F3" w:rsidRDefault="002320F3" w:rsidP="002320F3">
      <w:pPr>
        <w:ind w:firstLine="709"/>
        <w:jc w:val="both"/>
        <w:rPr>
          <w:sz w:val="16"/>
          <w:szCs w:val="16"/>
        </w:rPr>
      </w:pPr>
      <w:r w:rsidRPr="002320F3">
        <w:rPr>
          <w:sz w:val="16"/>
          <w:szCs w:val="16"/>
        </w:rPr>
        <w:t>контактная информация для направления ответа на межведомственный запрос;</w:t>
      </w:r>
    </w:p>
    <w:p w:rsidR="002320F3" w:rsidRPr="002320F3" w:rsidRDefault="002320F3" w:rsidP="002320F3">
      <w:pPr>
        <w:ind w:firstLine="709"/>
        <w:jc w:val="both"/>
        <w:rPr>
          <w:sz w:val="16"/>
          <w:szCs w:val="16"/>
        </w:rPr>
      </w:pPr>
      <w:r w:rsidRPr="002320F3">
        <w:rPr>
          <w:sz w:val="16"/>
          <w:szCs w:val="16"/>
        </w:rPr>
        <w:t>дата направления межведомственного запроса;</w:t>
      </w:r>
    </w:p>
    <w:p w:rsidR="002320F3" w:rsidRPr="002320F3" w:rsidRDefault="002320F3" w:rsidP="002320F3">
      <w:pPr>
        <w:ind w:firstLine="709"/>
        <w:jc w:val="both"/>
        <w:rPr>
          <w:sz w:val="16"/>
          <w:szCs w:val="16"/>
        </w:rPr>
      </w:pPr>
      <w:r w:rsidRPr="002320F3">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2320F3" w:rsidRPr="002320F3" w:rsidRDefault="002320F3" w:rsidP="002320F3">
      <w:pPr>
        <w:ind w:firstLine="709"/>
        <w:jc w:val="both"/>
        <w:rPr>
          <w:sz w:val="16"/>
          <w:szCs w:val="16"/>
        </w:rPr>
      </w:pPr>
      <w:r w:rsidRPr="002320F3">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87" w:history="1">
        <w:r w:rsidRPr="002320F3">
          <w:rPr>
            <w:sz w:val="16"/>
            <w:szCs w:val="16"/>
          </w:rPr>
          <w:t>законами</w:t>
        </w:r>
      </w:hyperlink>
      <w:r w:rsidRPr="002320F3">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88" w:history="1">
        <w:r w:rsidRPr="002320F3">
          <w:rPr>
            <w:sz w:val="16"/>
            <w:szCs w:val="16"/>
          </w:rPr>
          <w:t>законами</w:t>
        </w:r>
      </w:hyperlink>
      <w:r w:rsidRPr="002320F3">
        <w:rPr>
          <w:sz w:val="16"/>
          <w:szCs w:val="16"/>
        </w:rPr>
        <w:t>).</w:t>
      </w:r>
    </w:p>
    <w:p w:rsidR="002320F3" w:rsidRPr="002320F3" w:rsidRDefault="002320F3" w:rsidP="002320F3">
      <w:pPr>
        <w:ind w:firstLine="709"/>
        <w:jc w:val="both"/>
        <w:rPr>
          <w:sz w:val="16"/>
          <w:szCs w:val="16"/>
        </w:rPr>
      </w:pPr>
      <w:r w:rsidRPr="002320F3">
        <w:rPr>
          <w:sz w:val="16"/>
          <w:szCs w:val="16"/>
        </w:rPr>
        <w:t xml:space="preserve">3) при поступлении ответов на запросы от органов и организаций </w:t>
      </w:r>
      <w:r w:rsidRPr="002320F3">
        <w:rPr>
          <w:iCs/>
          <w:sz w:val="16"/>
          <w:szCs w:val="16"/>
        </w:rPr>
        <w:t>специалист, ответственный за истребование документов</w:t>
      </w:r>
      <w:r w:rsidRPr="002320F3">
        <w:rPr>
          <w:sz w:val="16"/>
          <w:szCs w:val="16"/>
        </w:rPr>
        <w:t>:</w:t>
      </w:r>
    </w:p>
    <w:p w:rsidR="002320F3" w:rsidRPr="002320F3" w:rsidRDefault="002320F3" w:rsidP="002320F3">
      <w:pPr>
        <w:ind w:firstLine="709"/>
        <w:jc w:val="both"/>
        <w:rPr>
          <w:sz w:val="16"/>
          <w:szCs w:val="16"/>
        </w:rPr>
      </w:pPr>
      <w:r w:rsidRPr="002320F3">
        <w:rPr>
          <w:sz w:val="16"/>
          <w:szCs w:val="16"/>
        </w:rPr>
        <w:t>дополняет комплект документов заявителя полученными ответами на запросы, оформленными на бумажном носителе;</w:t>
      </w:r>
    </w:p>
    <w:p w:rsidR="002320F3" w:rsidRPr="002320F3" w:rsidRDefault="002320F3" w:rsidP="002320F3">
      <w:pPr>
        <w:pStyle w:val="afb"/>
        <w:spacing w:after="0"/>
        <w:ind w:left="0" w:firstLine="709"/>
        <w:jc w:val="both"/>
        <w:rPr>
          <w:sz w:val="16"/>
          <w:szCs w:val="16"/>
        </w:rPr>
      </w:pPr>
      <w:r w:rsidRPr="002320F3">
        <w:rPr>
          <w:sz w:val="16"/>
          <w:szCs w:val="16"/>
        </w:rPr>
        <w:t>передает комплект документов заявителя специалисту, ответственному за рассмотрение документов;</w:t>
      </w:r>
    </w:p>
    <w:p w:rsidR="002320F3" w:rsidRPr="002320F3" w:rsidRDefault="002320F3" w:rsidP="002320F3">
      <w:pPr>
        <w:ind w:firstLine="709"/>
        <w:jc w:val="both"/>
        <w:rPr>
          <w:sz w:val="16"/>
          <w:szCs w:val="16"/>
        </w:rPr>
      </w:pPr>
      <w:r w:rsidRPr="002320F3">
        <w:rPr>
          <w:sz w:val="16"/>
          <w:szCs w:val="16"/>
        </w:rPr>
        <w:t>в случае поступления ответа по межведомственному запросу об отсутствии запрашиваемых документов (сведений)</w:t>
      </w:r>
      <w:r w:rsidRPr="002320F3">
        <w:rPr>
          <w:rStyle w:val="FontStyle11"/>
          <w:sz w:val="16"/>
          <w:szCs w:val="16"/>
        </w:rPr>
        <w:t xml:space="preserve"> </w:t>
      </w:r>
      <w:r w:rsidRPr="002320F3">
        <w:rPr>
          <w:iCs/>
          <w:sz w:val="16"/>
          <w:szCs w:val="16"/>
        </w:rPr>
        <w:t>специалист, ответственный за истребование документов</w:t>
      </w:r>
      <w:r w:rsidRPr="002320F3">
        <w:rPr>
          <w:rStyle w:val="FontStyle11"/>
          <w:sz w:val="16"/>
          <w:szCs w:val="16"/>
        </w:rPr>
        <w:t>,</w:t>
      </w:r>
      <w:r w:rsidRPr="002320F3">
        <w:rPr>
          <w:sz w:val="16"/>
          <w:szCs w:val="16"/>
        </w:rPr>
        <w:t xml:space="preserve"> готовит уведомление по форме, согласно приложению № 5 к административному регламенту, с предложением представить необходимые документы самостоятельно и направляет его заявителю.</w:t>
      </w:r>
    </w:p>
    <w:p w:rsidR="002320F3" w:rsidRPr="002320F3" w:rsidRDefault="002320F3" w:rsidP="002320F3">
      <w:pPr>
        <w:ind w:firstLine="709"/>
        <w:jc w:val="both"/>
        <w:rPr>
          <w:sz w:val="16"/>
          <w:szCs w:val="16"/>
        </w:rPr>
      </w:pPr>
      <w:r w:rsidRPr="002320F3">
        <w:rPr>
          <w:sz w:val="16"/>
          <w:szCs w:val="16"/>
        </w:rPr>
        <w:t>35.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рассмотрение документов, или направление заявителю уведомления о возврате заявления с комплектом представленных документов.</w:t>
      </w:r>
    </w:p>
    <w:p w:rsidR="002320F3" w:rsidRPr="002320F3" w:rsidRDefault="002320F3" w:rsidP="002320F3">
      <w:pPr>
        <w:ind w:firstLine="709"/>
        <w:jc w:val="both"/>
        <w:rPr>
          <w:sz w:val="16"/>
          <w:szCs w:val="16"/>
        </w:rPr>
      </w:pPr>
      <w:r w:rsidRPr="002320F3">
        <w:rPr>
          <w:sz w:val="16"/>
          <w:szCs w:val="16"/>
        </w:rPr>
        <w:t>36. Максимальный срок исполнения административных действий составляет 30 минут.</w:t>
      </w:r>
    </w:p>
    <w:p w:rsidR="002320F3" w:rsidRPr="002320F3" w:rsidRDefault="002320F3" w:rsidP="002320F3">
      <w:pPr>
        <w:ind w:firstLine="709"/>
        <w:jc w:val="both"/>
        <w:rPr>
          <w:iCs/>
          <w:sz w:val="16"/>
          <w:szCs w:val="16"/>
        </w:rPr>
      </w:pPr>
      <w:r w:rsidRPr="002320F3">
        <w:rPr>
          <w:sz w:val="16"/>
          <w:szCs w:val="16"/>
        </w:rPr>
        <w:t>Максимальный срок исполнения административной процедуры составляет 7</w:t>
      </w:r>
      <w:r w:rsidRPr="002320F3">
        <w:rPr>
          <w:iCs/>
          <w:sz w:val="16"/>
          <w:szCs w:val="16"/>
        </w:rPr>
        <w:t xml:space="preserve"> календарных дней.</w:t>
      </w:r>
    </w:p>
    <w:p w:rsidR="002320F3" w:rsidRPr="002320F3" w:rsidRDefault="002320F3" w:rsidP="002320F3">
      <w:pPr>
        <w:ind w:firstLine="709"/>
        <w:jc w:val="both"/>
        <w:rPr>
          <w:color w:val="000000"/>
          <w:sz w:val="16"/>
          <w:szCs w:val="16"/>
        </w:rPr>
      </w:pPr>
      <w:r w:rsidRPr="002320F3">
        <w:rPr>
          <w:color w:val="000000"/>
          <w:sz w:val="16"/>
          <w:szCs w:val="16"/>
        </w:rPr>
        <w:t>37. Основанием для начала административной процедуры рассмотрения документов является получение специалистом, ответственным за рассмотрение документов, комплекта  документов заявителя.</w:t>
      </w:r>
    </w:p>
    <w:p w:rsidR="002320F3" w:rsidRPr="002320F3" w:rsidRDefault="002320F3" w:rsidP="002320F3">
      <w:pPr>
        <w:ind w:firstLine="709"/>
        <w:jc w:val="both"/>
        <w:rPr>
          <w:color w:val="000000"/>
          <w:sz w:val="16"/>
          <w:szCs w:val="16"/>
        </w:rPr>
      </w:pPr>
      <w:r w:rsidRPr="002320F3">
        <w:rPr>
          <w:color w:val="000000"/>
          <w:sz w:val="16"/>
          <w:szCs w:val="16"/>
        </w:rPr>
        <w:t>38. Осуществляя рассмотрение документов заявителя, специалист, ответственный за рассмотрение документов выявляет наличие (отсутствие) оснований для отказа в предоставлении муниципальной услуги, предусмотренных пунктом 16 административного регламента.</w:t>
      </w:r>
    </w:p>
    <w:p w:rsidR="002320F3" w:rsidRPr="002320F3" w:rsidRDefault="002320F3" w:rsidP="002320F3">
      <w:pPr>
        <w:ind w:firstLine="709"/>
        <w:jc w:val="both"/>
        <w:rPr>
          <w:sz w:val="16"/>
          <w:szCs w:val="16"/>
        </w:rPr>
      </w:pPr>
      <w:r w:rsidRPr="002320F3">
        <w:rPr>
          <w:color w:val="000000"/>
          <w:sz w:val="16"/>
          <w:szCs w:val="16"/>
        </w:rPr>
        <w:t xml:space="preserve">При наличии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 осуществляет подготовку проекта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предоставлении земельного участка.</w:t>
      </w:r>
    </w:p>
    <w:p w:rsidR="002320F3" w:rsidRPr="002320F3" w:rsidRDefault="002320F3" w:rsidP="002320F3">
      <w:pPr>
        <w:ind w:firstLine="709"/>
        <w:jc w:val="both"/>
        <w:rPr>
          <w:color w:val="000000"/>
          <w:sz w:val="16"/>
          <w:szCs w:val="16"/>
        </w:rPr>
      </w:pPr>
      <w:r w:rsidRPr="002320F3">
        <w:rPr>
          <w:sz w:val="16"/>
          <w:szCs w:val="16"/>
        </w:rPr>
        <w:t xml:space="preserve">39. </w:t>
      </w:r>
      <w:r w:rsidRPr="002320F3">
        <w:rPr>
          <w:color w:val="000000"/>
          <w:sz w:val="16"/>
          <w:szCs w:val="16"/>
        </w:rPr>
        <w:t>При отсутствии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w:t>
      </w:r>
    </w:p>
    <w:p w:rsidR="002320F3" w:rsidRPr="002320F3" w:rsidRDefault="002320F3" w:rsidP="002320F3">
      <w:pPr>
        <w:pStyle w:val="ConsPlusNormal"/>
        <w:ind w:firstLine="709"/>
        <w:jc w:val="both"/>
        <w:rPr>
          <w:rFonts w:ascii="Times New Roman" w:hAnsi="Times New Roman" w:cs="Times New Roman"/>
          <w:color w:val="000000"/>
          <w:sz w:val="16"/>
          <w:szCs w:val="16"/>
        </w:rPr>
      </w:pPr>
      <w:r w:rsidRPr="002320F3">
        <w:rPr>
          <w:rFonts w:ascii="Times New Roman" w:hAnsi="Times New Roman" w:cs="Times New Roman"/>
          <w:color w:val="000000"/>
          <w:sz w:val="16"/>
          <w:szCs w:val="16"/>
        </w:rPr>
        <w:t>формирует дело заявителя;</w:t>
      </w:r>
    </w:p>
    <w:p w:rsidR="002320F3" w:rsidRPr="002320F3" w:rsidRDefault="002320F3" w:rsidP="002320F3">
      <w:pPr>
        <w:ind w:firstLine="709"/>
        <w:jc w:val="both"/>
        <w:rPr>
          <w:color w:val="000000"/>
          <w:sz w:val="16"/>
          <w:szCs w:val="16"/>
        </w:rPr>
      </w:pPr>
      <w:r w:rsidRPr="002320F3">
        <w:rPr>
          <w:color w:val="000000"/>
          <w:sz w:val="16"/>
          <w:szCs w:val="16"/>
        </w:rPr>
        <w:t>осуществляет подготовку:</w:t>
      </w:r>
    </w:p>
    <w:p w:rsidR="002320F3" w:rsidRPr="002320F3" w:rsidRDefault="002320F3" w:rsidP="002320F3">
      <w:pPr>
        <w:ind w:firstLine="709"/>
        <w:jc w:val="both"/>
        <w:rPr>
          <w:sz w:val="16"/>
          <w:szCs w:val="16"/>
        </w:rPr>
      </w:pPr>
      <w:r w:rsidRPr="002320F3">
        <w:rPr>
          <w:color w:val="000000"/>
          <w:sz w:val="16"/>
          <w:szCs w:val="16"/>
        </w:rPr>
        <w:t xml:space="preserve">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color w:val="000000"/>
          <w:sz w:val="16"/>
          <w:szCs w:val="16"/>
        </w:rPr>
      </w:pPr>
      <w:r w:rsidRPr="002320F3">
        <w:rPr>
          <w:color w:val="000000"/>
          <w:sz w:val="16"/>
          <w:szCs w:val="16"/>
        </w:rPr>
        <w:t>40. Специалист, ответственный за рассмотрение документов, проводит согласование:</w:t>
      </w:r>
    </w:p>
    <w:p w:rsidR="002320F3" w:rsidRPr="002320F3" w:rsidRDefault="002320F3" w:rsidP="002320F3">
      <w:pPr>
        <w:ind w:firstLine="709"/>
        <w:jc w:val="both"/>
        <w:rPr>
          <w:sz w:val="16"/>
          <w:szCs w:val="16"/>
        </w:rPr>
      </w:pPr>
      <w:r w:rsidRPr="002320F3">
        <w:rPr>
          <w:color w:val="000000"/>
          <w:sz w:val="16"/>
          <w:szCs w:val="16"/>
        </w:rPr>
        <w:t xml:space="preserve">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color w:val="000000"/>
          <w:sz w:val="16"/>
          <w:szCs w:val="16"/>
        </w:rPr>
      </w:pPr>
      <w:r w:rsidRPr="002320F3">
        <w:rPr>
          <w:color w:val="000000"/>
          <w:sz w:val="16"/>
          <w:szCs w:val="16"/>
        </w:rPr>
        <w:t xml:space="preserve">или 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 xml:space="preserve">предоставлении земельного участка и передает соответствующий проект документа и дело заявителя главе </w:t>
      </w:r>
      <w:r w:rsidRPr="002320F3">
        <w:rPr>
          <w:bCs/>
          <w:sz w:val="16"/>
          <w:szCs w:val="16"/>
        </w:rPr>
        <w:t>Островского муниципального района Костромской области</w:t>
      </w:r>
      <w:r w:rsidRPr="002320F3">
        <w:rPr>
          <w:sz w:val="16"/>
          <w:szCs w:val="16"/>
        </w:rPr>
        <w:t xml:space="preserve"> для принятия решения.</w:t>
      </w:r>
    </w:p>
    <w:p w:rsidR="002320F3" w:rsidRPr="002320F3" w:rsidRDefault="002320F3" w:rsidP="002320F3">
      <w:pPr>
        <w:ind w:firstLine="709"/>
        <w:jc w:val="both"/>
        <w:rPr>
          <w:color w:val="000000"/>
          <w:sz w:val="16"/>
          <w:szCs w:val="16"/>
        </w:rPr>
      </w:pPr>
      <w:r w:rsidRPr="002320F3">
        <w:rPr>
          <w:color w:val="000000"/>
          <w:sz w:val="16"/>
          <w:szCs w:val="16"/>
        </w:rPr>
        <w:lastRenderedPageBreak/>
        <w:t>41. Результатом административной процедуры является подготовка:</w:t>
      </w:r>
    </w:p>
    <w:p w:rsidR="002320F3" w:rsidRPr="002320F3" w:rsidRDefault="002320F3" w:rsidP="002320F3">
      <w:pPr>
        <w:ind w:firstLine="709"/>
        <w:jc w:val="both"/>
        <w:rPr>
          <w:sz w:val="16"/>
          <w:szCs w:val="16"/>
        </w:rPr>
      </w:pPr>
      <w:r w:rsidRPr="002320F3">
        <w:rPr>
          <w:color w:val="000000"/>
          <w:sz w:val="16"/>
          <w:szCs w:val="16"/>
        </w:rPr>
        <w:t xml:space="preserve">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color w:val="000000"/>
          <w:sz w:val="16"/>
          <w:szCs w:val="16"/>
        </w:rPr>
        <w:t xml:space="preserve">или 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 xml:space="preserve">предоставлении земельного участка и передача их с делом заявителя главе </w:t>
      </w:r>
      <w:r w:rsidRPr="002320F3">
        <w:rPr>
          <w:bCs/>
          <w:sz w:val="16"/>
          <w:szCs w:val="16"/>
        </w:rPr>
        <w:t>Островского муниципального района Костромской области</w:t>
      </w:r>
      <w:r w:rsidRPr="002320F3">
        <w:rPr>
          <w:sz w:val="16"/>
          <w:szCs w:val="16"/>
        </w:rPr>
        <w:t xml:space="preserve"> для принятия решения.</w:t>
      </w:r>
    </w:p>
    <w:p w:rsidR="002320F3" w:rsidRPr="002320F3" w:rsidRDefault="002320F3" w:rsidP="002320F3">
      <w:pPr>
        <w:ind w:firstLine="709"/>
        <w:jc w:val="both"/>
        <w:rPr>
          <w:sz w:val="16"/>
          <w:szCs w:val="16"/>
        </w:rPr>
      </w:pPr>
      <w:r w:rsidRPr="002320F3">
        <w:rPr>
          <w:color w:val="000000"/>
          <w:sz w:val="16"/>
          <w:szCs w:val="16"/>
        </w:rPr>
        <w:t>42. Максимальный срок исполнения административных действий составляет 60 минут</w:t>
      </w:r>
      <w:r w:rsidRPr="002320F3">
        <w:rPr>
          <w:sz w:val="16"/>
          <w:szCs w:val="16"/>
        </w:rPr>
        <w:t>.</w:t>
      </w:r>
    </w:p>
    <w:p w:rsidR="002320F3" w:rsidRPr="002320F3" w:rsidRDefault="002320F3" w:rsidP="002320F3">
      <w:pPr>
        <w:ind w:firstLine="709"/>
        <w:jc w:val="both"/>
        <w:rPr>
          <w:color w:val="000000"/>
          <w:sz w:val="16"/>
          <w:szCs w:val="16"/>
        </w:rPr>
      </w:pPr>
      <w:r w:rsidRPr="002320F3">
        <w:rPr>
          <w:color w:val="000000"/>
          <w:sz w:val="16"/>
          <w:szCs w:val="16"/>
        </w:rPr>
        <w:t xml:space="preserve">Максимальный срок исполнения административной процедуры составляет 13 </w:t>
      </w:r>
      <w:r w:rsidRPr="002320F3">
        <w:rPr>
          <w:iCs/>
          <w:color w:val="000000"/>
          <w:sz w:val="16"/>
          <w:szCs w:val="16"/>
        </w:rPr>
        <w:t>календарных дней</w:t>
      </w:r>
      <w:r w:rsidRPr="002320F3">
        <w:rPr>
          <w:color w:val="000000"/>
          <w:sz w:val="16"/>
          <w:szCs w:val="16"/>
        </w:rPr>
        <w:t xml:space="preserve">. </w:t>
      </w:r>
    </w:p>
    <w:p w:rsidR="002320F3" w:rsidRPr="002320F3" w:rsidRDefault="002320F3" w:rsidP="002320F3">
      <w:pPr>
        <w:ind w:firstLine="709"/>
        <w:jc w:val="both"/>
        <w:rPr>
          <w:i/>
          <w:sz w:val="16"/>
          <w:szCs w:val="16"/>
          <w:u w:val="single"/>
        </w:rPr>
      </w:pPr>
      <w:r w:rsidRPr="002320F3">
        <w:rPr>
          <w:color w:val="000000"/>
          <w:sz w:val="16"/>
          <w:szCs w:val="16"/>
        </w:rPr>
        <w:t xml:space="preserve">43. </w:t>
      </w:r>
      <w:r w:rsidRPr="002320F3">
        <w:rPr>
          <w:sz w:val="16"/>
          <w:szCs w:val="16"/>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w:t>
      </w:r>
      <w:r w:rsidRPr="002320F3">
        <w:rPr>
          <w:bCs/>
          <w:sz w:val="16"/>
          <w:szCs w:val="16"/>
        </w:rPr>
        <w:t>главой Островского муниципального района Костромской области</w:t>
      </w:r>
      <w:r w:rsidRPr="002320F3">
        <w:rPr>
          <w:i/>
          <w:sz w:val="16"/>
          <w:szCs w:val="16"/>
          <w:u w:val="single"/>
        </w:rPr>
        <w:t>:</w:t>
      </w:r>
    </w:p>
    <w:p w:rsidR="002320F3" w:rsidRPr="002320F3" w:rsidRDefault="002320F3" w:rsidP="002320F3">
      <w:pPr>
        <w:ind w:firstLine="709"/>
        <w:jc w:val="both"/>
        <w:rPr>
          <w:sz w:val="16"/>
          <w:szCs w:val="16"/>
        </w:rPr>
      </w:pPr>
      <w:r w:rsidRPr="002320F3">
        <w:rPr>
          <w:color w:val="000000"/>
          <w:sz w:val="16"/>
          <w:szCs w:val="16"/>
        </w:rPr>
        <w:t xml:space="preserve">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color w:val="000000"/>
          <w:sz w:val="16"/>
          <w:szCs w:val="16"/>
        </w:rPr>
        <w:t xml:space="preserve">или 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предоставлении земельного участка и дела заявителя.</w:t>
      </w:r>
    </w:p>
    <w:p w:rsidR="002320F3" w:rsidRPr="002320F3" w:rsidRDefault="002320F3" w:rsidP="002320F3">
      <w:pPr>
        <w:ind w:firstLine="709"/>
        <w:jc w:val="both"/>
        <w:rPr>
          <w:sz w:val="16"/>
          <w:szCs w:val="16"/>
        </w:rPr>
      </w:pPr>
      <w:r w:rsidRPr="002320F3">
        <w:rPr>
          <w:sz w:val="16"/>
          <w:szCs w:val="16"/>
        </w:rPr>
        <w:t xml:space="preserve">44. Глава </w:t>
      </w:r>
      <w:r w:rsidRPr="002320F3">
        <w:rPr>
          <w:bCs/>
          <w:sz w:val="16"/>
          <w:szCs w:val="16"/>
        </w:rPr>
        <w:t>Островского муниципального района Костромской области</w:t>
      </w:r>
      <w:r w:rsidRPr="002320F3">
        <w:rPr>
          <w:sz w:val="16"/>
          <w:szCs w:val="16"/>
        </w:rPr>
        <w:t xml:space="preserve"> </w:t>
      </w:r>
      <w:r w:rsidRPr="002320F3">
        <w:rPr>
          <w:color w:val="000000"/>
          <w:sz w:val="16"/>
          <w:szCs w:val="16"/>
        </w:rPr>
        <w:t>определяет правомерность предоставления заявителю муниципальной услуги</w:t>
      </w:r>
      <w:r w:rsidRPr="002320F3">
        <w:rPr>
          <w:sz w:val="16"/>
          <w:szCs w:val="16"/>
        </w:rPr>
        <w:t xml:space="preserve"> (отказа в предоставлении муниципальной услуги).</w:t>
      </w:r>
    </w:p>
    <w:p w:rsidR="002320F3" w:rsidRPr="002320F3" w:rsidRDefault="002320F3" w:rsidP="002320F3">
      <w:pPr>
        <w:ind w:firstLine="709"/>
        <w:jc w:val="both"/>
        <w:rPr>
          <w:sz w:val="16"/>
          <w:szCs w:val="16"/>
        </w:rPr>
      </w:pPr>
    </w:p>
    <w:p w:rsidR="002320F3" w:rsidRPr="002320F3" w:rsidRDefault="002320F3" w:rsidP="002320F3">
      <w:pPr>
        <w:ind w:firstLine="709"/>
        <w:jc w:val="both"/>
        <w:rPr>
          <w:sz w:val="16"/>
          <w:szCs w:val="16"/>
        </w:rPr>
      </w:pPr>
      <w:r w:rsidRPr="002320F3">
        <w:rPr>
          <w:sz w:val="16"/>
          <w:szCs w:val="16"/>
        </w:rPr>
        <w:t xml:space="preserve">45. Если проект документа, указанного в пункте 43 административного регламента, не соответствуют действующему законодательству, Глава </w:t>
      </w:r>
      <w:r w:rsidRPr="002320F3">
        <w:rPr>
          <w:bCs/>
          <w:sz w:val="16"/>
          <w:szCs w:val="16"/>
        </w:rPr>
        <w:t>Островского муниципального района Костромской области</w:t>
      </w:r>
      <w:r w:rsidRPr="002320F3">
        <w:rPr>
          <w:sz w:val="16"/>
          <w:szCs w:val="16"/>
        </w:rPr>
        <w:t xml:space="preserve"> возвращает его специалисту, подготовившему проект, для приведения его в соответствие с требованиями действующего законодательства с указанием причины возврата.</w:t>
      </w:r>
    </w:p>
    <w:p w:rsidR="002320F3" w:rsidRPr="002320F3" w:rsidRDefault="002320F3" w:rsidP="002320F3">
      <w:pPr>
        <w:ind w:firstLine="709"/>
        <w:jc w:val="both"/>
        <w:rPr>
          <w:color w:val="000000"/>
          <w:sz w:val="16"/>
          <w:szCs w:val="16"/>
        </w:rPr>
      </w:pPr>
      <w:r w:rsidRPr="002320F3">
        <w:rPr>
          <w:sz w:val="16"/>
          <w:szCs w:val="16"/>
        </w:rPr>
        <w:t xml:space="preserve">46. В случае соответствия проекта документа, указанного в пункте 43 административного регламента, действующему законодательству Глава </w:t>
      </w:r>
      <w:r w:rsidRPr="002320F3">
        <w:rPr>
          <w:bCs/>
          <w:sz w:val="16"/>
          <w:szCs w:val="16"/>
        </w:rPr>
        <w:t>Островского муниципального района Костромской области</w:t>
      </w:r>
      <w:r w:rsidRPr="002320F3">
        <w:rPr>
          <w:color w:val="000000"/>
          <w:sz w:val="16"/>
          <w:szCs w:val="16"/>
        </w:rPr>
        <w:t>:</w:t>
      </w:r>
    </w:p>
    <w:p w:rsidR="002320F3" w:rsidRPr="002320F3" w:rsidRDefault="002320F3" w:rsidP="002320F3">
      <w:pPr>
        <w:ind w:firstLine="709"/>
        <w:jc w:val="both"/>
        <w:rPr>
          <w:sz w:val="16"/>
          <w:szCs w:val="16"/>
        </w:rPr>
      </w:pPr>
      <w:r w:rsidRPr="002320F3">
        <w:rPr>
          <w:sz w:val="16"/>
          <w:szCs w:val="16"/>
        </w:rPr>
        <w:t xml:space="preserve">1) подписывает проект одного из документов, указанного в пункте 43 административного регламента, </w:t>
      </w:r>
      <w:r w:rsidRPr="002320F3">
        <w:rPr>
          <w:color w:val="000000"/>
          <w:sz w:val="16"/>
          <w:szCs w:val="16"/>
        </w:rPr>
        <w:t xml:space="preserve">заверяет печатью </w:t>
      </w:r>
      <w:r w:rsidRPr="002320F3">
        <w:rPr>
          <w:sz w:val="16"/>
          <w:szCs w:val="16"/>
        </w:rPr>
        <w:t xml:space="preserve">администрации </w:t>
      </w:r>
      <w:r w:rsidRPr="002320F3">
        <w:rPr>
          <w:bCs/>
          <w:sz w:val="16"/>
          <w:szCs w:val="16"/>
        </w:rPr>
        <w:t>Островского муниципального района Костромской области</w:t>
      </w:r>
      <w:r w:rsidRPr="002320F3">
        <w:rPr>
          <w:color w:val="000000"/>
          <w:sz w:val="16"/>
          <w:szCs w:val="16"/>
        </w:rPr>
        <w:t>;</w:t>
      </w:r>
    </w:p>
    <w:p w:rsidR="002320F3" w:rsidRPr="002320F3" w:rsidRDefault="002320F3" w:rsidP="002320F3">
      <w:pPr>
        <w:tabs>
          <w:tab w:val="left" w:pos="-2268"/>
        </w:tabs>
        <w:ind w:firstLine="709"/>
        <w:jc w:val="both"/>
        <w:rPr>
          <w:i/>
          <w:sz w:val="16"/>
          <w:szCs w:val="16"/>
          <w:u w:val="single"/>
        </w:rPr>
      </w:pPr>
      <w:r w:rsidRPr="002320F3">
        <w:rPr>
          <w:sz w:val="16"/>
          <w:szCs w:val="16"/>
        </w:rPr>
        <w:t>2) передает документ и дело заявителя специалисту, ответственному за выдачу документов.</w:t>
      </w:r>
    </w:p>
    <w:p w:rsidR="002320F3" w:rsidRPr="002320F3" w:rsidRDefault="002320F3" w:rsidP="002320F3">
      <w:pPr>
        <w:ind w:firstLine="709"/>
        <w:jc w:val="both"/>
        <w:rPr>
          <w:color w:val="000000"/>
          <w:sz w:val="16"/>
          <w:szCs w:val="16"/>
        </w:rPr>
      </w:pPr>
      <w:r w:rsidRPr="002320F3">
        <w:rPr>
          <w:color w:val="000000"/>
          <w:sz w:val="16"/>
          <w:szCs w:val="16"/>
        </w:rPr>
        <w:t xml:space="preserve">47. Результатом административной процедуры является принятие решения </w:t>
      </w:r>
      <w:r w:rsidRPr="002320F3">
        <w:rPr>
          <w:sz w:val="16"/>
          <w:szCs w:val="16"/>
        </w:rPr>
        <w:t>о предоставлении (об отказе в предоставлении) муниципальной услуги</w:t>
      </w:r>
      <w:r w:rsidRPr="002320F3">
        <w:rPr>
          <w:color w:val="000000"/>
          <w:sz w:val="16"/>
          <w:szCs w:val="16"/>
        </w:rPr>
        <w:t xml:space="preserve"> и передача</w:t>
      </w:r>
    </w:p>
    <w:p w:rsidR="002320F3" w:rsidRPr="002320F3" w:rsidRDefault="002320F3" w:rsidP="002320F3">
      <w:pPr>
        <w:ind w:firstLine="709"/>
        <w:jc w:val="both"/>
        <w:rPr>
          <w:sz w:val="16"/>
          <w:szCs w:val="16"/>
        </w:rPr>
      </w:pPr>
      <w:r w:rsidRPr="002320F3">
        <w:rPr>
          <w:bCs/>
          <w:sz w:val="16"/>
          <w:szCs w:val="16"/>
        </w:rPr>
        <w:t>Постановления 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sz w:val="16"/>
          <w:szCs w:val="16"/>
        </w:rPr>
      </w:pPr>
      <w:r w:rsidRPr="002320F3">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sz w:val="16"/>
          <w:szCs w:val="16"/>
        </w:rPr>
      </w:pPr>
      <w:r w:rsidRPr="002320F3">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w:t>
      </w:r>
    </w:p>
    <w:p w:rsidR="002320F3" w:rsidRPr="002320F3" w:rsidRDefault="002320F3" w:rsidP="002320F3">
      <w:pPr>
        <w:ind w:firstLine="709"/>
        <w:jc w:val="both"/>
        <w:rPr>
          <w:color w:val="000000"/>
          <w:sz w:val="16"/>
          <w:szCs w:val="16"/>
        </w:rPr>
      </w:pPr>
      <w:r w:rsidRPr="002320F3">
        <w:rPr>
          <w:color w:val="000000"/>
          <w:sz w:val="16"/>
          <w:szCs w:val="16"/>
        </w:rPr>
        <w:t xml:space="preserve">или проекта постановления </w:t>
      </w:r>
      <w:r w:rsidRPr="002320F3">
        <w:rPr>
          <w:bCs/>
          <w:sz w:val="16"/>
          <w:szCs w:val="16"/>
        </w:rPr>
        <w:t>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 xml:space="preserve">предоставлении земельного участка, а также дела заявителя </w:t>
      </w:r>
      <w:r w:rsidRPr="002320F3">
        <w:rPr>
          <w:color w:val="000000"/>
          <w:sz w:val="16"/>
          <w:szCs w:val="16"/>
        </w:rPr>
        <w:t>специалисту, ответственному за выдачу документов.</w:t>
      </w:r>
    </w:p>
    <w:p w:rsidR="002320F3" w:rsidRPr="002320F3" w:rsidRDefault="002320F3" w:rsidP="002320F3">
      <w:pPr>
        <w:ind w:firstLine="709"/>
        <w:jc w:val="both"/>
        <w:rPr>
          <w:color w:val="000000"/>
          <w:sz w:val="16"/>
          <w:szCs w:val="16"/>
        </w:rPr>
      </w:pPr>
      <w:r w:rsidRPr="002320F3">
        <w:rPr>
          <w:color w:val="000000"/>
          <w:sz w:val="16"/>
          <w:szCs w:val="16"/>
        </w:rPr>
        <w:t xml:space="preserve">48. Максимальный срок </w:t>
      </w:r>
      <w:r w:rsidRPr="002320F3">
        <w:rPr>
          <w:sz w:val="16"/>
          <w:szCs w:val="16"/>
        </w:rPr>
        <w:t>исполнения</w:t>
      </w:r>
      <w:r w:rsidRPr="002320F3">
        <w:rPr>
          <w:color w:val="000000"/>
          <w:sz w:val="16"/>
          <w:szCs w:val="16"/>
        </w:rPr>
        <w:t xml:space="preserve"> административных действий составляет 60 минут.</w:t>
      </w:r>
    </w:p>
    <w:p w:rsidR="002320F3" w:rsidRPr="002320F3" w:rsidRDefault="002320F3" w:rsidP="002320F3">
      <w:pPr>
        <w:ind w:firstLine="709"/>
        <w:jc w:val="both"/>
        <w:rPr>
          <w:color w:val="000000"/>
          <w:sz w:val="16"/>
          <w:szCs w:val="16"/>
        </w:rPr>
      </w:pPr>
      <w:r w:rsidRPr="002320F3">
        <w:rPr>
          <w:color w:val="000000"/>
          <w:sz w:val="16"/>
          <w:szCs w:val="16"/>
        </w:rPr>
        <w:t xml:space="preserve">Максимальный срок </w:t>
      </w:r>
      <w:r w:rsidRPr="002320F3">
        <w:rPr>
          <w:sz w:val="16"/>
          <w:szCs w:val="16"/>
        </w:rPr>
        <w:t>исполнения</w:t>
      </w:r>
      <w:r w:rsidRPr="002320F3">
        <w:rPr>
          <w:color w:val="000000"/>
          <w:sz w:val="16"/>
          <w:szCs w:val="16"/>
        </w:rPr>
        <w:t xml:space="preserve"> административной процедуры </w:t>
      </w:r>
      <w:r w:rsidRPr="002320F3">
        <w:rPr>
          <w:sz w:val="16"/>
          <w:szCs w:val="16"/>
        </w:rPr>
        <w:t>составляет 5 календарных</w:t>
      </w:r>
      <w:r w:rsidRPr="002320F3">
        <w:rPr>
          <w:iCs/>
          <w:color w:val="000000"/>
          <w:sz w:val="16"/>
          <w:szCs w:val="16"/>
        </w:rPr>
        <w:t xml:space="preserve"> дней</w:t>
      </w:r>
      <w:r w:rsidRPr="002320F3">
        <w:rPr>
          <w:color w:val="000000"/>
          <w:sz w:val="16"/>
          <w:szCs w:val="16"/>
        </w:rPr>
        <w:t>.</w:t>
      </w:r>
    </w:p>
    <w:p w:rsidR="002320F3" w:rsidRPr="002320F3" w:rsidRDefault="002320F3" w:rsidP="002320F3">
      <w:pPr>
        <w:ind w:firstLine="709"/>
        <w:jc w:val="both"/>
        <w:rPr>
          <w:sz w:val="16"/>
          <w:szCs w:val="16"/>
        </w:rPr>
      </w:pPr>
      <w:r w:rsidRPr="002320F3">
        <w:rPr>
          <w:sz w:val="16"/>
          <w:szCs w:val="16"/>
        </w:rPr>
        <w:t>49. Основанием для начала процедуры выдачи документов является получение специалистом, ответственным за выдачу документов, документа, указанного в пункте 47 административного регламента, и дела заявителя.</w:t>
      </w:r>
    </w:p>
    <w:p w:rsidR="002320F3" w:rsidRPr="002320F3" w:rsidRDefault="002320F3" w:rsidP="002320F3">
      <w:pPr>
        <w:ind w:firstLine="709"/>
        <w:jc w:val="both"/>
        <w:rPr>
          <w:i/>
          <w:sz w:val="16"/>
          <w:szCs w:val="16"/>
          <w:u w:val="single"/>
        </w:rPr>
      </w:pPr>
      <w:r w:rsidRPr="002320F3">
        <w:rPr>
          <w:sz w:val="16"/>
          <w:szCs w:val="16"/>
        </w:rPr>
        <w:t>50.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2320F3" w:rsidRPr="002320F3" w:rsidRDefault="002320F3" w:rsidP="002320F3">
      <w:pPr>
        <w:ind w:firstLine="709"/>
        <w:jc w:val="both"/>
        <w:rPr>
          <w:sz w:val="16"/>
          <w:szCs w:val="16"/>
        </w:rPr>
      </w:pPr>
      <w:r w:rsidRPr="002320F3">
        <w:rPr>
          <w:sz w:val="16"/>
          <w:szCs w:val="16"/>
        </w:rPr>
        <w:t xml:space="preserve">1) регистрирует </w:t>
      </w:r>
      <w:r w:rsidRPr="002320F3">
        <w:rPr>
          <w:color w:val="000000"/>
          <w:sz w:val="16"/>
          <w:szCs w:val="16"/>
        </w:rPr>
        <w:t xml:space="preserve">документ о предоставлении (об отказе в </w:t>
      </w:r>
      <w:r w:rsidRPr="002320F3">
        <w:rPr>
          <w:sz w:val="16"/>
          <w:szCs w:val="16"/>
        </w:rPr>
        <w:t>предоставлении) государственной услуги в Журнале регистрации исходящей корреспонденции;</w:t>
      </w:r>
    </w:p>
    <w:p w:rsidR="002320F3" w:rsidRPr="002320F3" w:rsidRDefault="002320F3" w:rsidP="002320F3">
      <w:pPr>
        <w:ind w:firstLine="709"/>
        <w:jc w:val="both"/>
        <w:rPr>
          <w:sz w:val="16"/>
          <w:szCs w:val="16"/>
        </w:rPr>
      </w:pPr>
      <w:r w:rsidRPr="002320F3">
        <w:rPr>
          <w:sz w:val="16"/>
          <w:szCs w:val="16"/>
        </w:rPr>
        <w:t xml:space="preserve">2) уведомляет заявителя об окончании хода предоставления муниципальной услуги посредством направления заявителю любым из способов (телефон, факс или </w:t>
      </w:r>
      <w:r w:rsidRPr="002320F3">
        <w:rPr>
          <w:color w:val="000000"/>
          <w:sz w:val="16"/>
          <w:szCs w:val="16"/>
        </w:rPr>
        <w:t xml:space="preserve">посредством отправки соответствующего статуса в </w:t>
      </w:r>
      <w:r w:rsidRPr="002320F3">
        <w:rPr>
          <w:sz w:val="16"/>
          <w:szCs w:val="16"/>
        </w:rPr>
        <w:t xml:space="preserve">региональную информационную систему «Единый </w:t>
      </w:r>
      <w:r w:rsidRPr="002320F3">
        <w:rPr>
          <w:color w:val="000000"/>
          <w:sz w:val="16"/>
          <w:szCs w:val="16"/>
        </w:rPr>
        <w:t>портал Костромской области»</w:t>
      </w:r>
      <w:r w:rsidRPr="002320F3">
        <w:rPr>
          <w:sz w:val="16"/>
          <w:szCs w:val="16"/>
        </w:rPr>
        <w:t>), указанных в заявлении;</w:t>
      </w:r>
    </w:p>
    <w:p w:rsidR="002320F3" w:rsidRPr="002320F3" w:rsidRDefault="002320F3" w:rsidP="002320F3">
      <w:pPr>
        <w:ind w:firstLine="709"/>
        <w:jc w:val="both"/>
        <w:rPr>
          <w:color w:val="000000"/>
          <w:sz w:val="16"/>
          <w:szCs w:val="16"/>
        </w:rPr>
      </w:pPr>
      <w:r w:rsidRPr="002320F3">
        <w:rPr>
          <w:sz w:val="16"/>
          <w:szCs w:val="16"/>
        </w:rPr>
        <w:t>3) вручает, за исключением случая, указанного в подпункте 5 настоящего пункта, либо</w:t>
      </w:r>
      <w:r w:rsidRPr="002320F3">
        <w:rPr>
          <w:color w:val="000000"/>
          <w:sz w:val="16"/>
          <w:szCs w:val="16"/>
        </w:rPr>
        <w:t xml:space="preserve"> направляет заявителю (по почтовому адресу заявителя) один из следующих документов:</w:t>
      </w:r>
    </w:p>
    <w:p w:rsidR="002320F3" w:rsidRPr="002320F3" w:rsidRDefault="002320F3" w:rsidP="002320F3">
      <w:pPr>
        <w:ind w:firstLine="709"/>
        <w:jc w:val="both"/>
        <w:rPr>
          <w:sz w:val="16"/>
          <w:szCs w:val="16"/>
        </w:rPr>
      </w:pPr>
      <w:r w:rsidRPr="002320F3">
        <w:rPr>
          <w:bCs/>
          <w:sz w:val="16"/>
          <w:szCs w:val="16"/>
        </w:rPr>
        <w:t>Постановление Администрации Островского муниципального района  Костромской области</w:t>
      </w:r>
      <w:r w:rsidRPr="002320F3">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2320F3" w:rsidRPr="002320F3" w:rsidRDefault="002320F3" w:rsidP="002320F3">
      <w:pPr>
        <w:ind w:firstLine="709"/>
        <w:jc w:val="both"/>
        <w:rPr>
          <w:color w:val="000000"/>
          <w:sz w:val="16"/>
          <w:szCs w:val="16"/>
        </w:rPr>
      </w:pPr>
      <w:r w:rsidRPr="002320F3">
        <w:rPr>
          <w:color w:val="000000"/>
          <w:sz w:val="16"/>
          <w:szCs w:val="16"/>
        </w:rPr>
        <w:t xml:space="preserve">3 экземпляра </w:t>
      </w:r>
      <w:r w:rsidRPr="002320F3">
        <w:rPr>
          <w:sz w:val="16"/>
          <w:szCs w:val="16"/>
        </w:rPr>
        <w:t xml:space="preserve">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w:t>
      </w:r>
      <w:r w:rsidRPr="002320F3">
        <w:rPr>
          <w:color w:val="000000"/>
          <w:sz w:val="16"/>
          <w:szCs w:val="16"/>
        </w:rPr>
        <w:t xml:space="preserve">подписанного со стороны </w:t>
      </w:r>
      <w:r w:rsidRPr="002320F3">
        <w:rPr>
          <w:bCs/>
          <w:sz w:val="16"/>
          <w:szCs w:val="16"/>
        </w:rPr>
        <w:t>Администрации Островского муниципального района  Костромской области</w:t>
      </w:r>
      <w:r w:rsidRPr="002320F3">
        <w:rPr>
          <w:color w:val="000000"/>
          <w:sz w:val="16"/>
          <w:szCs w:val="16"/>
        </w:rPr>
        <w:t>;</w:t>
      </w:r>
    </w:p>
    <w:p w:rsidR="002320F3" w:rsidRPr="002320F3" w:rsidRDefault="002320F3" w:rsidP="002320F3">
      <w:pPr>
        <w:ind w:firstLine="709"/>
        <w:jc w:val="both"/>
        <w:rPr>
          <w:color w:val="000000"/>
          <w:sz w:val="16"/>
          <w:szCs w:val="16"/>
        </w:rPr>
      </w:pPr>
      <w:r w:rsidRPr="002320F3">
        <w:rPr>
          <w:color w:val="000000"/>
          <w:sz w:val="16"/>
          <w:szCs w:val="16"/>
        </w:rPr>
        <w:t xml:space="preserve">3 экземпляра </w:t>
      </w:r>
      <w:r w:rsidRPr="002320F3">
        <w:rPr>
          <w:sz w:val="16"/>
          <w:szCs w:val="16"/>
        </w:rPr>
        <w:t xml:space="preserve">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w:t>
      </w:r>
      <w:r w:rsidRPr="002320F3">
        <w:rPr>
          <w:color w:val="000000"/>
          <w:sz w:val="16"/>
          <w:szCs w:val="16"/>
        </w:rPr>
        <w:t xml:space="preserve">подписанного со стороны </w:t>
      </w:r>
      <w:r w:rsidRPr="002320F3">
        <w:rPr>
          <w:bCs/>
          <w:sz w:val="16"/>
          <w:szCs w:val="16"/>
        </w:rPr>
        <w:t>Администрации Островского муниципального района  Костромской области</w:t>
      </w:r>
      <w:r w:rsidRPr="002320F3">
        <w:rPr>
          <w:color w:val="000000"/>
          <w:sz w:val="16"/>
          <w:szCs w:val="16"/>
        </w:rPr>
        <w:t>;</w:t>
      </w:r>
    </w:p>
    <w:p w:rsidR="002320F3" w:rsidRPr="002320F3" w:rsidRDefault="002320F3" w:rsidP="002320F3">
      <w:pPr>
        <w:ind w:firstLine="709"/>
        <w:jc w:val="both"/>
        <w:rPr>
          <w:sz w:val="16"/>
          <w:szCs w:val="16"/>
        </w:rPr>
      </w:pPr>
      <w:r w:rsidRPr="002320F3">
        <w:rPr>
          <w:bCs/>
          <w:sz w:val="16"/>
          <w:szCs w:val="16"/>
        </w:rPr>
        <w:t>Уведомление Администрации Островского муниципального района  Костромской области</w:t>
      </w:r>
      <w:r w:rsidRPr="002320F3">
        <w:rPr>
          <w:sz w:val="16"/>
          <w:szCs w:val="16"/>
        </w:rPr>
        <w:t xml:space="preserve"> </w:t>
      </w:r>
      <w:r w:rsidRPr="002320F3">
        <w:rPr>
          <w:color w:val="000000"/>
          <w:sz w:val="16"/>
          <w:szCs w:val="16"/>
        </w:rPr>
        <w:t xml:space="preserve">об отказе в </w:t>
      </w:r>
      <w:r w:rsidRPr="002320F3">
        <w:rPr>
          <w:sz w:val="16"/>
          <w:szCs w:val="16"/>
        </w:rPr>
        <w:t>предоставлении земельного участка;</w:t>
      </w:r>
    </w:p>
    <w:p w:rsidR="002320F3" w:rsidRPr="002320F3" w:rsidRDefault="002320F3" w:rsidP="002320F3">
      <w:pPr>
        <w:pStyle w:val="afb"/>
        <w:spacing w:after="0"/>
        <w:ind w:left="0" w:firstLine="709"/>
        <w:jc w:val="both"/>
        <w:rPr>
          <w:sz w:val="16"/>
          <w:szCs w:val="16"/>
        </w:rPr>
      </w:pPr>
      <w:r w:rsidRPr="002320F3">
        <w:rPr>
          <w:sz w:val="16"/>
          <w:szCs w:val="16"/>
        </w:rPr>
        <w:t>4) передает дело специалисту, ответственному за делопроизводство, для последующей его регистрации и передачи в архив;</w:t>
      </w:r>
    </w:p>
    <w:p w:rsidR="002320F3" w:rsidRPr="002320F3" w:rsidRDefault="002320F3" w:rsidP="002320F3">
      <w:pPr>
        <w:pStyle w:val="afb"/>
        <w:spacing w:after="0"/>
        <w:ind w:left="0" w:firstLine="709"/>
        <w:jc w:val="both"/>
        <w:rPr>
          <w:sz w:val="16"/>
          <w:szCs w:val="16"/>
        </w:rPr>
      </w:pPr>
      <w:r w:rsidRPr="002320F3">
        <w:rPr>
          <w:sz w:val="16"/>
          <w:szCs w:val="16"/>
        </w:rPr>
        <w:t>5) передает один из документов, указанных в подпункте 3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2320F3" w:rsidRPr="002320F3" w:rsidRDefault="002320F3" w:rsidP="002320F3">
      <w:pPr>
        <w:ind w:firstLine="709"/>
        <w:jc w:val="both"/>
        <w:rPr>
          <w:sz w:val="16"/>
          <w:szCs w:val="16"/>
        </w:rPr>
      </w:pPr>
      <w:r w:rsidRPr="002320F3">
        <w:rPr>
          <w:sz w:val="16"/>
          <w:szCs w:val="16"/>
        </w:rPr>
        <w:t>51.</w:t>
      </w:r>
      <w:r w:rsidRPr="002320F3">
        <w:rPr>
          <w:color w:val="000000"/>
          <w:sz w:val="16"/>
          <w:szCs w:val="16"/>
        </w:rPr>
        <w:t xml:space="preserve"> Результатом административной процедуры является вручение заявителю одного из документов, указанных в подпункте 3 пункта 50 административного регламента, </w:t>
      </w:r>
      <w:r w:rsidRPr="002320F3">
        <w:rPr>
          <w:sz w:val="16"/>
          <w:szCs w:val="16"/>
        </w:rPr>
        <w:t>лично либо направление его почтовым отправлением с уведомлением о доставке.</w:t>
      </w:r>
    </w:p>
    <w:p w:rsidR="002320F3" w:rsidRPr="002320F3" w:rsidRDefault="002320F3" w:rsidP="002320F3">
      <w:pPr>
        <w:ind w:firstLine="709"/>
        <w:jc w:val="both"/>
        <w:rPr>
          <w:sz w:val="16"/>
          <w:szCs w:val="16"/>
        </w:rPr>
      </w:pPr>
      <w:r w:rsidRPr="002320F3">
        <w:rPr>
          <w:sz w:val="16"/>
          <w:szCs w:val="16"/>
        </w:rPr>
        <w:t>52. Максимальный срок исполнения административных действий составляет 30 минут.</w:t>
      </w:r>
    </w:p>
    <w:p w:rsidR="002320F3" w:rsidRPr="002320F3" w:rsidRDefault="002320F3" w:rsidP="002320F3">
      <w:pPr>
        <w:ind w:firstLine="709"/>
        <w:jc w:val="both"/>
        <w:rPr>
          <w:sz w:val="16"/>
          <w:szCs w:val="16"/>
        </w:rPr>
      </w:pPr>
      <w:r w:rsidRPr="002320F3">
        <w:rPr>
          <w:sz w:val="16"/>
          <w:szCs w:val="16"/>
        </w:rPr>
        <w:t>Максимальный срок исполнения административной процедуры составляет 2 календарных дней.</w:t>
      </w:r>
    </w:p>
    <w:p w:rsidR="002320F3" w:rsidRPr="002320F3" w:rsidRDefault="002320F3" w:rsidP="002320F3">
      <w:pPr>
        <w:ind w:firstLine="709"/>
        <w:jc w:val="center"/>
        <w:rPr>
          <w:sz w:val="16"/>
          <w:szCs w:val="16"/>
        </w:rPr>
      </w:pPr>
    </w:p>
    <w:p w:rsidR="002320F3" w:rsidRPr="002320F3" w:rsidRDefault="002320F3" w:rsidP="002320F3">
      <w:pPr>
        <w:ind w:firstLine="709"/>
        <w:jc w:val="center"/>
        <w:rPr>
          <w:sz w:val="16"/>
          <w:szCs w:val="16"/>
        </w:rPr>
      </w:pPr>
      <w:r w:rsidRPr="002320F3">
        <w:rPr>
          <w:sz w:val="16"/>
          <w:szCs w:val="16"/>
        </w:rPr>
        <w:t xml:space="preserve">Раздел 4. Порядок и формы </w:t>
      </w:r>
      <w:proofErr w:type="gramStart"/>
      <w:r w:rsidRPr="002320F3">
        <w:rPr>
          <w:sz w:val="16"/>
          <w:szCs w:val="16"/>
        </w:rPr>
        <w:t>контроля за</w:t>
      </w:r>
      <w:proofErr w:type="gramEnd"/>
      <w:r w:rsidRPr="002320F3">
        <w:rPr>
          <w:sz w:val="16"/>
          <w:szCs w:val="16"/>
        </w:rPr>
        <w:t xml:space="preserve"> предоставлением муниципальной услуги</w:t>
      </w:r>
    </w:p>
    <w:p w:rsidR="002320F3" w:rsidRPr="002320F3" w:rsidRDefault="002320F3" w:rsidP="002320F3">
      <w:pPr>
        <w:ind w:firstLine="709"/>
        <w:jc w:val="center"/>
        <w:rPr>
          <w:sz w:val="16"/>
          <w:szCs w:val="16"/>
        </w:rPr>
      </w:pPr>
    </w:p>
    <w:p w:rsidR="002320F3" w:rsidRPr="002320F3" w:rsidRDefault="002320F3" w:rsidP="002320F3">
      <w:pPr>
        <w:ind w:firstLine="709"/>
        <w:jc w:val="both"/>
        <w:rPr>
          <w:sz w:val="16"/>
          <w:szCs w:val="16"/>
        </w:rPr>
      </w:pPr>
      <w:r w:rsidRPr="002320F3">
        <w:rPr>
          <w:sz w:val="16"/>
          <w:szCs w:val="16"/>
        </w:rPr>
        <w:t xml:space="preserve">53. </w:t>
      </w:r>
      <w:proofErr w:type="gramStart"/>
      <w:r w:rsidRPr="002320F3">
        <w:rPr>
          <w:sz w:val="16"/>
          <w:szCs w:val="16"/>
        </w:rPr>
        <w:t xml:space="preserve">Текущий контроль соблюдения и исполнения ответственными должностными лицами </w:t>
      </w:r>
      <w:r w:rsidRPr="002320F3">
        <w:rPr>
          <w:bCs/>
          <w:sz w:val="16"/>
          <w:szCs w:val="16"/>
        </w:rPr>
        <w:t xml:space="preserve">Администрации Островского муниципального района  </w:t>
      </w:r>
      <w:r w:rsidRPr="002320F3">
        <w:rPr>
          <w:bCs/>
          <w:sz w:val="16"/>
          <w:szCs w:val="16"/>
        </w:rPr>
        <w:lastRenderedPageBreak/>
        <w:t>Костромской области</w:t>
      </w:r>
      <w:r w:rsidRPr="002320F3">
        <w:rPr>
          <w:sz w:val="16"/>
          <w:szCs w:val="16"/>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О</w:t>
      </w:r>
      <w:r w:rsidRPr="002320F3">
        <w:rPr>
          <w:bCs/>
          <w:sz w:val="16"/>
          <w:szCs w:val="16"/>
        </w:rPr>
        <w:t>стровского муниципального района  Костромской области</w:t>
      </w:r>
      <w:r w:rsidRPr="002320F3">
        <w:rPr>
          <w:sz w:val="16"/>
          <w:szCs w:val="16"/>
        </w:rPr>
        <w:t>, а в период его отсутствия исполняющим обязанности главы</w:t>
      </w:r>
      <w:r w:rsidRPr="002320F3">
        <w:rPr>
          <w:bCs/>
          <w:sz w:val="16"/>
          <w:szCs w:val="16"/>
        </w:rPr>
        <w:t xml:space="preserve"> Островского муниципального района  Костромской области</w:t>
      </w:r>
      <w:r w:rsidRPr="002320F3">
        <w:rPr>
          <w:i/>
          <w:sz w:val="16"/>
          <w:szCs w:val="16"/>
        </w:rPr>
        <w:t>.</w:t>
      </w:r>
      <w:proofErr w:type="gramEnd"/>
    </w:p>
    <w:p w:rsidR="002320F3" w:rsidRPr="002320F3" w:rsidRDefault="002320F3" w:rsidP="002320F3">
      <w:pPr>
        <w:ind w:firstLine="709"/>
        <w:jc w:val="both"/>
        <w:rPr>
          <w:color w:val="000000"/>
          <w:sz w:val="16"/>
          <w:szCs w:val="16"/>
        </w:rPr>
      </w:pPr>
      <w:r w:rsidRPr="002320F3">
        <w:rPr>
          <w:sz w:val="16"/>
          <w:szCs w:val="16"/>
        </w:rPr>
        <w:t>54. Текущий контроль осуществляется путем проведения проверок с целью выявления и</w:t>
      </w:r>
      <w:r w:rsidRPr="002320F3">
        <w:rPr>
          <w:color w:val="000000"/>
          <w:sz w:val="16"/>
          <w:szCs w:val="16"/>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2320F3" w:rsidRPr="002320F3" w:rsidRDefault="002320F3" w:rsidP="002320F3">
      <w:pPr>
        <w:ind w:firstLine="709"/>
        <w:jc w:val="both"/>
        <w:rPr>
          <w:sz w:val="16"/>
          <w:szCs w:val="16"/>
        </w:rPr>
      </w:pPr>
      <w:r w:rsidRPr="002320F3">
        <w:rPr>
          <w:sz w:val="16"/>
          <w:szCs w:val="16"/>
        </w:rPr>
        <w:t>55.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2320F3" w:rsidRPr="002320F3" w:rsidRDefault="002320F3" w:rsidP="002320F3">
      <w:pPr>
        <w:ind w:firstLine="709"/>
        <w:jc w:val="both"/>
        <w:rPr>
          <w:sz w:val="16"/>
          <w:szCs w:val="16"/>
        </w:rPr>
      </w:pPr>
      <w:r w:rsidRPr="002320F3">
        <w:rPr>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2320F3" w:rsidRPr="002320F3" w:rsidRDefault="002320F3" w:rsidP="002320F3">
      <w:pPr>
        <w:ind w:firstLine="709"/>
        <w:jc w:val="both"/>
        <w:rPr>
          <w:sz w:val="16"/>
          <w:szCs w:val="16"/>
        </w:rPr>
      </w:pPr>
      <w:r w:rsidRPr="002320F3">
        <w:rPr>
          <w:sz w:val="16"/>
          <w:szCs w:val="16"/>
        </w:rPr>
        <w:t xml:space="preserve">56. </w:t>
      </w:r>
      <w:proofErr w:type="gramStart"/>
      <w:r w:rsidRPr="002320F3">
        <w:rPr>
          <w:sz w:val="16"/>
          <w:szCs w:val="16"/>
        </w:rPr>
        <w:t>Контроль за</w:t>
      </w:r>
      <w:proofErr w:type="gramEnd"/>
      <w:r w:rsidRPr="002320F3">
        <w:rPr>
          <w:sz w:val="16"/>
          <w:szCs w:val="16"/>
        </w:rPr>
        <w:t xml:space="preserve"> полнотой и качеством предоставления муниципальной услуги включает в себя:</w:t>
      </w:r>
    </w:p>
    <w:p w:rsidR="002320F3" w:rsidRPr="002320F3" w:rsidRDefault="002320F3" w:rsidP="002320F3">
      <w:pPr>
        <w:ind w:firstLine="709"/>
        <w:jc w:val="both"/>
        <w:rPr>
          <w:sz w:val="16"/>
          <w:szCs w:val="16"/>
        </w:rPr>
      </w:pPr>
      <w:r w:rsidRPr="002320F3">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2320F3" w:rsidRPr="002320F3" w:rsidRDefault="002320F3" w:rsidP="002320F3">
      <w:pPr>
        <w:ind w:firstLine="709"/>
        <w:jc w:val="both"/>
        <w:rPr>
          <w:sz w:val="16"/>
          <w:szCs w:val="16"/>
        </w:rPr>
      </w:pPr>
      <w:r w:rsidRPr="002320F3">
        <w:rPr>
          <w:sz w:val="16"/>
          <w:szCs w:val="16"/>
        </w:rPr>
        <w:t>выявление и устранение нарушений прав граждан, юридических лиц, индивидуальных предпринимателей.</w:t>
      </w:r>
    </w:p>
    <w:p w:rsidR="002320F3" w:rsidRPr="002320F3" w:rsidRDefault="002320F3" w:rsidP="002320F3">
      <w:pPr>
        <w:ind w:firstLine="709"/>
        <w:jc w:val="both"/>
        <w:rPr>
          <w:sz w:val="16"/>
          <w:szCs w:val="16"/>
        </w:rPr>
      </w:pPr>
      <w:r w:rsidRPr="002320F3">
        <w:rPr>
          <w:sz w:val="16"/>
          <w:szCs w:val="16"/>
        </w:rPr>
        <w:t xml:space="preserve">57.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распоряжением </w:t>
      </w:r>
      <w:r w:rsidRPr="002320F3">
        <w:rPr>
          <w:bCs/>
          <w:sz w:val="16"/>
          <w:szCs w:val="16"/>
        </w:rPr>
        <w:t>Администрации Островского муниципального района  Костромской области</w:t>
      </w:r>
      <w:r w:rsidRPr="002320F3">
        <w:rPr>
          <w:sz w:val="16"/>
          <w:szCs w:val="16"/>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2320F3" w:rsidRPr="002320F3" w:rsidRDefault="002320F3" w:rsidP="002320F3">
      <w:pPr>
        <w:ind w:firstLine="709"/>
        <w:jc w:val="both"/>
        <w:rPr>
          <w:sz w:val="16"/>
          <w:szCs w:val="16"/>
        </w:rPr>
      </w:pPr>
      <w:r w:rsidRPr="002320F3">
        <w:rPr>
          <w:sz w:val="16"/>
          <w:szCs w:val="16"/>
        </w:rPr>
        <w:t xml:space="preserve">58. Персональная ответственность должностных лиц </w:t>
      </w:r>
      <w:r w:rsidRPr="002320F3">
        <w:rPr>
          <w:bCs/>
          <w:sz w:val="16"/>
          <w:szCs w:val="16"/>
        </w:rPr>
        <w:t>Администрации Островского муниципального района  Костромской области</w:t>
      </w:r>
      <w:r w:rsidRPr="002320F3">
        <w:rPr>
          <w:sz w:val="16"/>
          <w:szCs w:val="16"/>
        </w:rPr>
        <w:t xml:space="preserve"> закрепляется в их должностных регламентах в соответствии с требованиями законодательства.</w:t>
      </w:r>
    </w:p>
    <w:p w:rsidR="002320F3" w:rsidRPr="002320F3" w:rsidRDefault="002320F3" w:rsidP="002320F3">
      <w:pPr>
        <w:ind w:firstLine="709"/>
        <w:jc w:val="both"/>
        <w:rPr>
          <w:color w:val="000000"/>
          <w:sz w:val="16"/>
          <w:szCs w:val="16"/>
        </w:rPr>
      </w:pPr>
      <w:r w:rsidRPr="002320F3">
        <w:rPr>
          <w:color w:val="000000"/>
          <w:sz w:val="16"/>
          <w:szCs w:val="16"/>
        </w:rPr>
        <w:t xml:space="preserve">59. Должностные лица </w:t>
      </w:r>
      <w:r w:rsidRPr="002320F3">
        <w:rPr>
          <w:bCs/>
          <w:sz w:val="16"/>
          <w:szCs w:val="16"/>
        </w:rPr>
        <w:t>Администрации Островского муниципального района  Костромской области</w:t>
      </w:r>
      <w:r w:rsidRPr="002320F3">
        <w:rPr>
          <w:color w:val="000000"/>
          <w:sz w:val="16"/>
          <w:szCs w:val="16"/>
        </w:rPr>
        <w:t xml:space="preserve"> в случае ненадлежащих </w:t>
      </w:r>
      <w:r w:rsidRPr="002320F3">
        <w:rPr>
          <w:sz w:val="16"/>
          <w:szCs w:val="16"/>
        </w:rPr>
        <w:t>предоставления муниципальной услуги</w:t>
      </w:r>
      <w:r w:rsidRPr="002320F3">
        <w:rPr>
          <w:color w:val="000000"/>
          <w:sz w:val="16"/>
          <w:szCs w:val="16"/>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320F3" w:rsidRPr="002320F3" w:rsidRDefault="002320F3" w:rsidP="002320F3">
      <w:pPr>
        <w:ind w:firstLine="709"/>
        <w:jc w:val="both"/>
        <w:rPr>
          <w:sz w:val="16"/>
          <w:szCs w:val="16"/>
        </w:rPr>
      </w:pPr>
      <w:r w:rsidRPr="002320F3">
        <w:rPr>
          <w:bCs/>
          <w:color w:val="000000"/>
          <w:sz w:val="16"/>
          <w:szCs w:val="16"/>
        </w:rPr>
        <w:t>60.</w:t>
      </w:r>
      <w:r w:rsidRPr="002320F3">
        <w:rPr>
          <w:sz w:val="16"/>
          <w:szCs w:val="16"/>
        </w:rPr>
        <w:t xml:space="preserve"> </w:t>
      </w:r>
      <w:r w:rsidRPr="002320F3">
        <w:rPr>
          <w:bCs/>
          <w:sz w:val="16"/>
          <w:szCs w:val="16"/>
        </w:rPr>
        <w:t>Администрация Островского муниципального района  Костромской области</w:t>
      </w:r>
      <w:r w:rsidRPr="002320F3">
        <w:rPr>
          <w:sz w:val="16"/>
          <w:szCs w:val="16"/>
        </w:rPr>
        <w:t xml:space="preserve">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2320F3" w:rsidRPr="002320F3" w:rsidRDefault="002320F3" w:rsidP="002320F3">
      <w:pPr>
        <w:ind w:firstLine="709"/>
        <w:jc w:val="both"/>
        <w:rPr>
          <w:sz w:val="16"/>
          <w:szCs w:val="16"/>
        </w:rPr>
      </w:pPr>
      <w:r w:rsidRPr="002320F3">
        <w:rPr>
          <w:sz w:val="16"/>
          <w:szCs w:val="16"/>
        </w:rPr>
        <w:t xml:space="preserve">61. </w:t>
      </w:r>
      <w:proofErr w:type="gramStart"/>
      <w:r w:rsidRPr="002320F3">
        <w:rPr>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w:t>
      </w:r>
      <w:r w:rsidRPr="002320F3">
        <w:rPr>
          <w:bCs/>
          <w:sz w:val="16"/>
          <w:szCs w:val="16"/>
        </w:rPr>
        <w:t>главы Островского муниципального района  Костромской области</w:t>
      </w:r>
      <w:r w:rsidRPr="002320F3">
        <w:rPr>
          <w:sz w:val="16"/>
          <w:szCs w:val="16"/>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w:t>
      </w:r>
      <w:proofErr w:type="gramEnd"/>
      <w:r w:rsidRPr="002320F3">
        <w:rPr>
          <w:sz w:val="16"/>
          <w:szCs w:val="16"/>
        </w:rPr>
        <w:t xml:space="preserve"> законных интересов при предоставлении муниципальной услуги.</w:t>
      </w:r>
    </w:p>
    <w:p w:rsidR="002320F3" w:rsidRPr="002320F3" w:rsidRDefault="002320F3" w:rsidP="002320F3">
      <w:pPr>
        <w:ind w:firstLine="709"/>
        <w:jc w:val="both"/>
        <w:rPr>
          <w:sz w:val="16"/>
          <w:szCs w:val="16"/>
        </w:rPr>
      </w:pPr>
      <w:r w:rsidRPr="002320F3">
        <w:rPr>
          <w:sz w:val="16"/>
          <w:szCs w:val="16"/>
        </w:rPr>
        <w:t xml:space="preserve">Обращение заинтересованных лиц, поступившее в </w:t>
      </w:r>
      <w:r w:rsidRPr="002320F3">
        <w:rPr>
          <w:bCs/>
          <w:sz w:val="16"/>
          <w:szCs w:val="16"/>
        </w:rPr>
        <w:t>Администрацию Островского муниципального района  Костромской области</w:t>
      </w:r>
      <w:r w:rsidRPr="002320F3">
        <w:rPr>
          <w:sz w:val="16"/>
          <w:szCs w:val="16"/>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2320F3" w:rsidRPr="002320F3" w:rsidRDefault="002320F3" w:rsidP="002320F3">
      <w:pPr>
        <w:ind w:firstLine="709"/>
        <w:jc w:val="both"/>
        <w:rPr>
          <w:sz w:val="16"/>
          <w:szCs w:val="16"/>
        </w:rPr>
      </w:pPr>
      <w:r w:rsidRPr="002320F3">
        <w:rPr>
          <w:sz w:val="16"/>
          <w:szCs w:val="16"/>
        </w:rPr>
        <w:t>Жалоба заявителя рассматривается в порядке, установленном разделом 5 административного регламента.</w:t>
      </w:r>
    </w:p>
    <w:p w:rsidR="002320F3" w:rsidRPr="002320F3" w:rsidRDefault="002320F3" w:rsidP="002320F3">
      <w:pPr>
        <w:ind w:firstLine="709"/>
        <w:jc w:val="both"/>
        <w:rPr>
          <w:sz w:val="16"/>
          <w:szCs w:val="16"/>
          <w:highlight w:val="yellow"/>
        </w:rPr>
      </w:pPr>
    </w:p>
    <w:p w:rsidR="002320F3" w:rsidRPr="002320F3" w:rsidRDefault="002320F3" w:rsidP="002320F3">
      <w:pPr>
        <w:jc w:val="center"/>
        <w:rPr>
          <w:sz w:val="16"/>
          <w:szCs w:val="16"/>
        </w:rPr>
      </w:pPr>
      <w:r w:rsidRPr="002320F3">
        <w:rPr>
          <w:color w:val="000000"/>
          <w:sz w:val="16"/>
          <w:szCs w:val="16"/>
        </w:rPr>
        <w:t xml:space="preserve">Раздел 5. </w:t>
      </w:r>
      <w:r w:rsidRPr="002320F3">
        <w:rPr>
          <w:sz w:val="16"/>
          <w:szCs w:val="16"/>
        </w:rPr>
        <w:t>Порядок досудебного (внесудебного) обжалования заявителем решений и действий (бездействия) органа, предоставляющего муниципальную услугу, а также должностных лиц, муниципальных служащих</w:t>
      </w:r>
    </w:p>
    <w:p w:rsidR="002320F3" w:rsidRPr="002320F3" w:rsidRDefault="002320F3" w:rsidP="002320F3">
      <w:pPr>
        <w:jc w:val="center"/>
        <w:rPr>
          <w:sz w:val="16"/>
          <w:szCs w:val="16"/>
          <w:highlight w:val="yellow"/>
        </w:rPr>
      </w:pPr>
    </w:p>
    <w:p w:rsidR="002320F3" w:rsidRPr="002320F3" w:rsidRDefault="002320F3" w:rsidP="002320F3">
      <w:pPr>
        <w:ind w:firstLine="709"/>
        <w:jc w:val="both"/>
        <w:rPr>
          <w:sz w:val="16"/>
          <w:szCs w:val="16"/>
        </w:rPr>
      </w:pPr>
      <w:r w:rsidRPr="002320F3">
        <w:rPr>
          <w:sz w:val="16"/>
          <w:szCs w:val="16"/>
        </w:rPr>
        <w:t xml:space="preserve">62. Заявители имеют право на обжалование, оспаривание решений, действий (бездействия) должностных лиц </w:t>
      </w:r>
      <w:r w:rsidRPr="002320F3">
        <w:rPr>
          <w:bCs/>
          <w:sz w:val="16"/>
          <w:szCs w:val="16"/>
        </w:rPr>
        <w:t>Администрации Островского муниципального района  Костромской области</w:t>
      </w:r>
      <w:r w:rsidRPr="002320F3">
        <w:rPr>
          <w:sz w:val="16"/>
          <w:szCs w:val="16"/>
        </w:rPr>
        <w:t xml:space="preserve"> при предоставлении муниципальной услуги в судебном или в досудебном (внесудебном) порядке.</w:t>
      </w:r>
    </w:p>
    <w:p w:rsidR="002320F3" w:rsidRPr="002320F3" w:rsidRDefault="002320F3" w:rsidP="002320F3">
      <w:pPr>
        <w:ind w:firstLine="709"/>
        <w:jc w:val="both"/>
        <w:rPr>
          <w:sz w:val="16"/>
          <w:szCs w:val="16"/>
        </w:rPr>
      </w:pPr>
      <w:r w:rsidRPr="002320F3">
        <w:rPr>
          <w:sz w:val="16"/>
          <w:szCs w:val="16"/>
        </w:rPr>
        <w:t xml:space="preserve">63. Обжалование решений, действий (бездействия) должностных лиц </w:t>
      </w:r>
      <w:r w:rsidRPr="002320F3">
        <w:rPr>
          <w:bCs/>
          <w:sz w:val="16"/>
          <w:szCs w:val="16"/>
        </w:rPr>
        <w:t>Администрации Островского муниципального района  Костромской области</w:t>
      </w:r>
      <w:r w:rsidRPr="002320F3">
        <w:rPr>
          <w:sz w:val="16"/>
          <w:szCs w:val="16"/>
        </w:rPr>
        <w:t xml:space="preserve">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2320F3" w:rsidRPr="002320F3" w:rsidRDefault="002320F3" w:rsidP="002320F3">
      <w:pPr>
        <w:ind w:firstLine="709"/>
        <w:jc w:val="both"/>
        <w:rPr>
          <w:sz w:val="16"/>
          <w:szCs w:val="16"/>
        </w:rPr>
      </w:pPr>
      <w:r w:rsidRPr="002320F3">
        <w:rPr>
          <w:sz w:val="16"/>
          <w:szCs w:val="16"/>
        </w:rPr>
        <w:t>64. Заявитель может обратиться с жалобой, в том числе в следующих случаях:</w:t>
      </w:r>
    </w:p>
    <w:p w:rsidR="002320F3" w:rsidRPr="002320F3" w:rsidRDefault="002320F3" w:rsidP="002320F3">
      <w:pPr>
        <w:ind w:firstLine="709"/>
        <w:jc w:val="both"/>
        <w:rPr>
          <w:sz w:val="16"/>
          <w:szCs w:val="16"/>
        </w:rPr>
      </w:pPr>
      <w:r w:rsidRPr="002320F3">
        <w:rPr>
          <w:sz w:val="16"/>
          <w:szCs w:val="16"/>
        </w:rPr>
        <w:t>1) нарушение срока регистрации заявления заявителя о предоставлении муниципальной услуги;</w:t>
      </w:r>
    </w:p>
    <w:p w:rsidR="002320F3" w:rsidRPr="002320F3" w:rsidRDefault="002320F3" w:rsidP="002320F3">
      <w:pPr>
        <w:ind w:firstLine="709"/>
        <w:jc w:val="both"/>
        <w:rPr>
          <w:sz w:val="16"/>
          <w:szCs w:val="16"/>
        </w:rPr>
      </w:pPr>
      <w:r w:rsidRPr="002320F3">
        <w:rPr>
          <w:sz w:val="16"/>
          <w:szCs w:val="16"/>
        </w:rPr>
        <w:t>2) нарушение срока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2320F3" w:rsidRPr="002320F3" w:rsidRDefault="002320F3" w:rsidP="002320F3">
      <w:pPr>
        <w:ind w:firstLine="709"/>
        <w:jc w:val="both"/>
        <w:rPr>
          <w:sz w:val="16"/>
          <w:szCs w:val="16"/>
        </w:rPr>
      </w:pPr>
      <w:r w:rsidRPr="002320F3">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2320F3" w:rsidRPr="002320F3" w:rsidRDefault="002320F3" w:rsidP="002320F3">
      <w:pPr>
        <w:ind w:firstLine="709"/>
        <w:jc w:val="both"/>
        <w:rPr>
          <w:sz w:val="16"/>
          <w:szCs w:val="16"/>
        </w:rPr>
      </w:pPr>
      <w:proofErr w:type="gramStart"/>
      <w:r w:rsidRPr="002320F3">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2320F3" w:rsidRPr="002320F3" w:rsidRDefault="002320F3" w:rsidP="002320F3">
      <w:pPr>
        <w:ind w:firstLine="709"/>
        <w:jc w:val="both"/>
        <w:rPr>
          <w:sz w:val="16"/>
          <w:szCs w:val="16"/>
        </w:rPr>
      </w:pPr>
      <w:r w:rsidRPr="002320F3">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2320F3" w:rsidRPr="002320F3" w:rsidRDefault="002320F3" w:rsidP="002320F3">
      <w:pPr>
        <w:ind w:firstLine="709"/>
        <w:jc w:val="both"/>
        <w:rPr>
          <w:sz w:val="16"/>
          <w:szCs w:val="16"/>
        </w:rPr>
      </w:pPr>
      <w:proofErr w:type="gramStart"/>
      <w:r w:rsidRPr="002320F3">
        <w:rPr>
          <w:sz w:val="16"/>
          <w:szCs w:val="16"/>
        </w:rPr>
        <w:t xml:space="preserve">7) отказ </w:t>
      </w:r>
      <w:r w:rsidRPr="002320F3">
        <w:rPr>
          <w:bCs/>
          <w:sz w:val="16"/>
          <w:szCs w:val="16"/>
        </w:rPr>
        <w:t>Администрации Островского муниципального района  Костромской области</w:t>
      </w:r>
      <w:r w:rsidRPr="002320F3">
        <w:rPr>
          <w:sz w:val="16"/>
          <w:szCs w:val="16"/>
        </w:rPr>
        <w:t xml:space="preserve">, должностного лица </w:t>
      </w:r>
      <w:r w:rsidRPr="002320F3">
        <w:rPr>
          <w:bCs/>
          <w:sz w:val="16"/>
          <w:szCs w:val="16"/>
        </w:rPr>
        <w:t>Администрации Островского муниципального района  Костромской области</w:t>
      </w:r>
      <w:r w:rsidRPr="002320F3">
        <w:rPr>
          <w:sz w:val="16"/>
          <w:szCs w:val="16"/>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320F3" w:rsidRPr="002320F3" w:rsidRDefault="002320F3" w:rsidP="002320F3">
      <w:pPr>
        <w:ind w:firstLine="709"/>
        <w:jc w:val="both"/>
        <w:rPr>
          <w:bCs/>
          <w:sz w:val="16"/>
          <w:szCs w:val="16"/>
        </w:rPr>
      </w:pPr>
      <w:r w:rsidRPr="002320F3">
        <w:rPr>
          <w:sz w:val="16"/>
          <w:szCs w:val="16"/>
        </w:rPr>
        <w:t xml:space="preserve">65. Жалоба подается в письменной форме на бумажном носителе, в электронной форме в </w:t>
      </w:r>
      <w:r w:rsidRPr="002320F3">
        <w:rPr>
          <w:bCs/>
          <w:sz w:val="16"/>
          <w:szCs w:val="16"/>
        </w:rPr>
        <w:t>Администрацию Островского муниципального района  Костромской области</w:t>
      </w:r>
      <w:r w:rsidRPr="002320F3">
        <w:rPr>
          <w:i/>
          <w:sz w:val="16"/>
          <w:szCs w:val="16"/>
        </w:rPr>
        <w:t>.</w:t>
      </w:r>
      <w:r w:rsidRPr="002320F3">
        <w:rPr>
          <w:sz w:val="16"/>
          <w:szCs w:val="16"/>
        </w:rPr>
        <w:t xml:space="preserve"> Жалобы на решения, принятые </w:t>
      </w:r>
      <w:r w:rsidRPr="002320F3">
        <w:rPr>
          <w:bCs/>
          <w:sz w:val="16"/>
          <w:szCs w:val="16"/>
        </w:rPr>
        <w:t>администрацией Островского муниципального района Костромской области</w:t>
      </w:r>
      <w:r w:rsidRPr="002320F3">
        <w:rPr>
          <w:sz w:val="16"/>
          <w:szCs w:val="16"/>
        </w:rPr>
        <w:t xml:space="preserve"> рассматриваются главой </w:t>
      </w:r>
      <w:r w:rsidRPr="002320F3">
        <w:rPr>
          <w:bCs/>
          <w:sz w:val="16"/>
          <w:szCs w:val="16"/>
        </w:rPr>
        <w:t>Островского муниципального района Костромской области.</w:t>
      </w:r>
    </w:p>
    <w:p w:rsidR="002320F3" w:rsidRPr="002320F3" w:rsidRDefault="002320F3" w:rsidP="002320F3">
      <w:pPr>
        <w:ind w:firstLine="709"/>
        <w:jc w:val="both"/>
        <w:rPr>
          <w:sz w:val="16"/>
          <w:szCs w:val="16"/>
        </w:rPr>
      </w:pPr>
      <w:r w:rsidRPr="002320F3">
        <w:rPr>
          <w:sz w:val="16"/>
          <w:szCs w:val="16"/>
        </w:rPr>
        <w:t xml:space="preserve"> 66. Жалоба может быть направлена по почте, через МФЦ, с использованием сети Интернет, официального сайта </w:t>
      </w:r>
      <w:r w:rsidRPr="002320F3">
        <w:rPr>
          <w:bCs/>
          <w:sz w:val="16"/>
          <w:szCs w:val="16"/>
        </w:rPr>
        <w:t>Администрации Островского муниципального района  Костромской области</w:t>
      </w:r>
      <w:r w:rsidRPr="002320F3">
        <w:rPr>
          <w:iCs/>
          <w:sz w:val="16"/>
          <w:szCs w:val="16"/>
        </w:rPr>
        <w:t>,</w:t>
      </w:r>
      <w:r w:rsidRPr="002320F3">
        <w:rPr>
          <w:sz w:val="16"/>
          <w:szCs w:val="16"/>
        </w:rPr>
        <w:t xml:space="preserve"> федеральную государственную информационную систему «Единый портал государственных и муниципальных услуг (функций)», а также может быть принята при личном приеме заявителя.</w:t>
      </w:r>
    </w:p>
    <w:p w:rsidR="002320F3" w:rsidRPr="002320F3" w:rsidRDefault="002320F3" w:rsidP="002320F3">
      <w:pPr>
        <w:ind w:firstLine="709"/>
        <w:jc w:val="both"/>
        <w:rPr>
          <w:sz w:val="16"/>
          <w:szCs w:val="16"/>
        </w:rPr>
      </w:pPr>
      <w:r w:rsidRPr="002320F3">
        <w:rPr>
          <w:sz w:val="16"/>
          <w:szCs w:val="16"/>
        </w:rPr>
        <w:t>67. Жалоба должна содержать:</w:t>
      </w:r>
    </w:p>
    <w:p w:rsidR="002320F3" w:rsidRPr="002320F3" w:rsidRDefault="002320F3" w:rsidP="002320F3">
      <w:pPr>
        <w:ind w:firstLine="709"/>
        <w:jc w:val="both"/>
        <w:rPr>
          <w:sz w:val="16"/>
          <w:szCs w:val="16"/>
        </w:rPr>
      </w:pPr>
      <w:r w:rsidRPr="002320F3">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2320F3" w:rsidRPr="002320F3" w:rsidRDefault="002320F3" w:rsidP="002320F3">
      <w:pPr>
        <w:ind w:firstLine="709"/>
        <w:jc w:val="both"/>
        <w:rPr>
          <w:sz w:val="16"/>
          <w:szCs w:val="16"/>
        </w:rPr>
      </w:pPr>
      <w:proofErr w:type="gramStart"/>
      <w:r w:rsidRPr="002320F3">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320F3" w:rsidRPr="002320F3" w:rsidRDefault="002320F3" w:rsidP="002320F3">
      <w:pPr>
        <w:ind w:firstLine="709"/>
        <w:jc w:val="both"/>
        <w:rPr>
          <w:i/>
          <w:sz w:val="16"/>
          <w:szCs w:val="16"/>
          <w:u w:val="single"/>
        </w:rPr>
      </w:pPr>
      <w:r w:rsidRPr="002320F3">
        <w:rPr>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r w:rsidRPr="002320F3">
        <w:rPr>
          <w:i/>
          <w:iCs/>
          <w:sz w:val="16"/>
          <w:szCs w:val="16"/>
        </w:rPr>
        <w:t>;</w:t>
      </w:r>
    </w:p>
    <w:p w:rsidR="002320F3" w:rsidRPr="002320F3" w:rsidRDefault="002320F3" w:rsidP="002320F3">
      <w:pPr>
        <w:ind w:firstLine="709"/>
        <w:jc w:val="both"/>
        <w:rPr>
          <w:sz w:val="16"/>
          <w:szCs w:val="16"/>
        </w:rPr>
      </w:pPr>
      <w:r w:rsidRPr="002320F3">
        <w:rPr>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r w:rsidRPr="002320F3">
        <w:rPr>
          <w:i/>
          <w:iCs/>
          <w:sz w:val="16"/>
          <w:szCs w:val="16"/>
        </w:rPr>
        <w:t>,</w:t>
      </w:r>
      <w:r w:rsidRPr="002320F3">
        <w:rPr>
          <w:sz w:val="16"/>
          <w:szCs w:val="16"/>
        </w:rPr>
        <w:t xml:space="preserve"> либо муниципального служащего.</w:t>
      </w:r>
    </w:p>
    <w:p w:rsidR="002320F3" w:rsidRPr="002320F3" w:rsidRDefault="002320F3" w:rsidP="002320F3">
      <w:pPr>
        <w:ind w:firstLine="709"/>
        <w:jc w:val="both"/>
        <w:rPr>
          <w:sz w:val="16"/>
          <w:szCs w:val="16"/>
        </w:rPr>
      </w:pPr>
      <w:r w:rsidRPr="002320F3">
        <w:rPr>
          <w:sz w:val="16"/>
          <w:szCs w:val="16"/>
          <w:lang w:eastAsia="en-US"/>
        </w:rPr>
        <w:t xml:space="preserve">68. </w:t>
      </w:r>
      <w:r w:rsidRPr="002320F3">
        <w:rPr>
          <w:sz w:val="16"/>
          <w:szCs w:val="16"/>
        </w:rPr>
        <w:t>При рассмотрении жалобы заявитель имеет право:</w:t>
      </w:r>
    </w:p>
    <w:p w:rsidR="002320F3" w:rsidRPr="002320F3" w:rsidRDefault="002320F3" w:rsidP="002320F3">
      <w:pPr>
        <w:ind w:firstLine="709"/>
        <w:jc w:val="both"/>
        <w:rPr>
          <w:sz w:val="16"/>
          <w:szCs w:val="16"/>
        </w:rPr>
      </w:pPr>
      <w:r w:rsidRPr="002320F3">
        <w:rPr>
          <w:sz w:val="16"/>
          <w:szCs w:val="16"/>
        </w:rPr>
        <w:lastRenderedPageBreak/>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2320F3" w:rsidRPr="002320F3" w:rsidRDefault="002320F3" w:rsidP="002320F3">
      <w:pPr>
        <w:ind w:firstLine="709"/>
        <w:jc w:val="both"/>
        <w:rPr>
          <w:sz w:val="16"/>
          <w:szCs w:val="16"/>
        </w:rPr>
      </w:pPr>
      <w:r w:rsidRPr="002320F3">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320F3" w:rsidRPr="002320F3" w:rsidRDefault="002320F3" w:rsidP="002320F3">
      <w:pPr>
        <w:ind w:firstLine="709"/>
        <w:jc w:val="both"/>
        <w:rPr>
          <w:sz w:val="16"/>
          <w:szCs w:val="16"/>
        </w:rPr>
      </w:pPr>
      <w:r w:rsidRPr="002320F3">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2320F3" w:rsidRPr="002320F3" w:rsidRDefault="002320F3" w:rsidP="002320F3">
      <w:pPr>
        <w:ind w:firstLine="709"/>
        <w:jc w:val="both"/>
        <w:rPr>
          <w:sz w:val="16"/>
          <w:szCs w:val="16"/>
        </w:rPr>
      </w:pPr>
      <w:r w:rsidRPr="002320F3">
        <w:rPr>
          <w:sz w:val="16"/>
          <w:szCs w:val="16"/>
        </w:rPr>
        <w:t>4) обращаться с заявлением о прекращении рассмотрения жалобы.</w:t>
      </w:r>
    </w:p>
    <w:p w:rsidR="002320F3" w:rsidRPr="002320F3" w:rsidRDefault="002320F3" w:rsidP="002320F3">
      <w:pPr>
        <w:ind w:firstLine="709"/>
        <w:jc w:val="both"/>
        <w:rPr>
          <w:sz w:val="16"/>
          <w:szCs w:val="16"/>
        </w:rPr>
      </w:pPr>
      <w:r w:rsidRPr="002320F3">
        <w:rPr>
          <w:sz w:val="16"/>
          <w:szCs w:val="16"/>
        </w:rPr>
        <w:t xml:space="preserve">69. </w:t>
      </w:r>
      <w:proofErr w:type="gramStart"/>
      <w:r w:rsidRPr="002320F3">
        <w:rPr>
          <w:sz w:val="16"/>
          <w:szCs w:val="16"/>
        </w:rPr>
        <w:t xml:space="preserve">Жалоба, поступившая в </w:t>
      </w:r>
      <w:r w:rsidRPr="002320F3">
        <w:rPr>
          <w:bCs/>
          <w:sz w:val="16"/>
          <w:szCs w:val="16"/>
        </w:rPr>
        <w:t>Администрацию Островского муниципального района  Костромской области</w:t>
      </w:r>
      <w:r w:rsidRPr="002320F3">
        <w:rPr>
          <w:i/>
          <w:iCs/>
          <w:sz w:val="16"/>
          <w:szCs w:val="16"/>
        </w:rPr>
        <w:t>,</w:t>
      </w:r>
      <w:r w:rsidRPr="002320F3">
        <w:rPr>
          <w:sz w:val="16"/>
          <w:szCs w:val="16"/>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2320F3">
        <w:rPr>
          <w:bCs/>
          <w:sz w:val="16"/>
          <w:szCs w:val="16"/>
        </w:rPr>
        <w:t>Администрации Островского муниципального района  Костромской области</w:t>
      </w:r>
      <w:r w:rsidRPr="002320F3">
        <w:rPr>
          <w:i/>
          <w:iCs/>
          <w:sz w:val="16"/>
          <w:szCs w:val="16"/>
        </w:rPr>
        <w:t>,</w:t>
      </w:r>
      <w:r w:rsidRPr="002320F3">
        <w:rPr>
          <w:sz w:val="16"/>
          <w:szCs w:val="16"/>
        </w:rPr>
        <w:t xml:space="preserve"> должностного лица </w:t>
      </w:r>
      <w:r w:rsidRPr="002320F3">
        <w:rPr>
          <w:bCs/>
          <w:sz w:val="16"/>
          <w:szCs w:val="16"/>
        </w:rPr>
        <w:t>Администрации Островского муниципального района  Костромской области</w:t>
      </w:r>
      <w:r w:rsidRPr="002320F3">
        <w:rPr>
          <w:sz w:val="16"/>
          <w:szCs w:val="16"/>
        </w:rPr>
        <w:t xml:space="preserve"> в приеме документов у заявителя либо в исправлении допущенных опечаток и ошибок или в</w:t>
      </w:r>
      <w:proofErr w:type="gramEnd"/>
      <w:r w:rsidRPr="002320F3">
        <w:rPr>
          <w:sz w:val="16"/>
          <w:szCs w:val="16"/>
        </w:rPr>
        <w:t xml:space="preserve"> </w:t>
      </w:r>
      <w:proofErr w:type="gramStart"/>
      <w:r w:rsidRPr="002320F3">
        <w:rPr>
          <w:sz w:val="16"/>
          <w:szCs w:val="16"/>
        </w:rPr>
        <w:t>случае</w:t>
      </w:r>
      <w:proofErr w:type="gramEnd"/>
      <w:r w:rsidRPr="002320F3">
        <w:rPr>
          <w:sz w:val="16"/>
          <w:szCs w:val="16"/>
        </w:rPr>
        <w:t xml:space="preserve"> обжалования нарушения установленного срока таких исправлений - в течение пяти рабочих дней со дня ее регистрации.</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70. Основания для приостановления рассмотрения жалобы отсутствуют.</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71. Ответ на жалобу не дается в случаях, если в ней:</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1) не указаны фамилия, сведения о месте жительства заявителя - физического лица либо наименование, сведения о месте нахождения заявителя - юридического лица, направившего жалобу;</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2)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3)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4) текст не поддается прочтению (ответ на жалобу не дается, о чем в течение трех дней со дня регистрации жалобы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cs="Times New Roman"/>
          <w:sz w:val="16"/>
          <w:szCs w:val="16"/>
        </w:rPr>
        <w:t xml:space="preserve"> сообщает заявителю, направившему жалобу, если его фамилия, сведения о месте жительства заявителя - физического </w:t>
      </w:r>
      <w:proofErr w:type="gramStart"/>
      <w:r w:rsidRPr="002320F3">
        <w:rPr>
          <w:rFonts w:ascii="Times New Roman" w:hAnsi="Times New Roman" w:cs="Times New Roman"/>
          <w:sz w:val="16"/>
          <w:szCs w:val="16"/>
        </w:rPr>
        <w:t>лица</w:t>
      </w:r>
      <w:proofErr w:type="gramEnd"/>
      <w:r w:rsidRPr="002320F3">
        <w:rPr>
          <w:rFonts w:ascii="Times New Roman" w:hAnsi="Times New Roman" w:cs="Times New Roman"/>
          <w:sz w:val="16"/>
          <w:szCs w:val="16"/>
        </w:rPr>
        <w:t xml:space="preserve"> либо наименование, сведения о месте нахождения заявителя - юридического лица, поддаются прочтению);</w:t>
      </w:r>
    </w:p>
    <w:p w:rsidR="002320F3" w:rsidRPr="002320F3" w:rsidRDefault="002320F3" w:rsidP="002320F3">
      <w:pPr>
        <w:pStyle w:val="ConsPlusNormal"/>
        <w:ind w:firstLine="709"/>
        <w:jc w:val="both"/>
        <w:rPr>
          <w:rFonts w:ascii="Times New Roman" w:hAnsi="Times New Roman" w:cs="Times New Roman"/>
          <w:sz w:val="16"/>
          <w:szCs w:val="16"/>
        </w:rPr>
      </w:pPr>
      <w:proofErr w:type="gramStart"/>
      <w:r w:rsidRPr="002320F3">
        <w:rPr>
          <w:rFonts w:ascii="Times New Roman" w:hAnsi="Times New Roman" w:cs="Times New Roman"/>
          <w:sz w:val="16"/>
          <w:szCs w:val="16"/>
        </w:rPr>
        <w:t>5)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2320F3">
        <w:rPr>
          <w:rFonts w:ascii="Times New Roman" w:hAnsi="Times New Roman" w:cs="Times New Roman"/>
          <w:sz w:val="16"/>
          <w:szCs w:val="16"/>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6)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72. По результатам рассмотрения жалобы </w:t>
      </w:r>
      <w:r w:rsidRPr="002320F3">
        <w:rPr>
          <w:rFonts w:ascii="Times New Roman" w:hAnsi="Times New Roman"/>
          <w:bCs/>
          <w:sz w:val="16"/>
          <w:szCs w:val="16"/>
        </w:rPr>
        <w:t>Администрация Островского муниципального района  Костромской области</w:t>
      </w:r>
      <w:r w:rsidRPr="002320F3">
        <w:rPr>
          <w:rFonts w:ascii="Times New Roman" w:hAnsi="Times New Roman" w:cs="Times New Roman"/>
          <w:sz w:val="16"/>
          <w:szCs w:val="16"/>
        </w:rPr>
        <w:t xml:space="preserve"> принимает одно из следующих решений:</w:t>
      </w:r>
    </w:p>
    <w:p w:rsidR="002320F3" w:rsidRPr="002320F3" w:rsidRDefault="002320F3" w:rsidP="002320F3">
      <w:pPr>
        <w:pStyle w:val="ConsPlusNormal"/>
        <w:ind w:firstLine="709"/>
        <w:jc w:val="both"/>
        <w:rPr>
          <w:rFonts w:ascii="Times New Roman" w:hAnsi="Times New Roman" w:cs="Times New Roman"/>
          <w:sz w:val="16"/>
          <w:szCs w:val="16"/>
        </w:rPr>
      </w:pPr>
      <w:proofErr w:type="gramStart"/>
      <w:r w:rsidRPr="002320F3">
        <w:rPr>
          <w:rFonts w:ascii="Times New Roman" w:hAnsi="Times New Roman" w:cs="Times New Roman"/>
          <w:sz w:val="16"/>
          <w:szCs w:val="16"/>
        </w:rPr>
        <w:t xml:space="preserve">1) удовлетворяет жалобу, в том числе в форме отмены принятого решения, исправления допущенных </w:t>
      </w:r>
      <w:r w:rsidRPr="002320F3">
        <w:rPr>
          <w:rFonts w:ascii="Times New Roman" w:hAnsi="Times New Roman"/>
          <w:bCs/>
          <w:sz w:val="16"/>
          <w:szCs w:val="16"/>
        </w:rPr>
        <w:t>Администрацией Островского муниципального района  Костромской области</w:t>
      </w:r>
      <w:r w:rsidRPr="002320F3">
        <w:rPr>
          <w:rFonts w:ascii="Times New Roman" w:hAnsi="Times New Roman" w:cs="Times New Roman"/>
          <w:sz w:val="16"/>
          <w:szCs w:val="16"/>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а также в иных формах;</w:t>
      </w:r>
      <w:proofErr w:type="gramEnd"/>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2) отказывает в удовлетворении жалобы.</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73. Не позднее дня, следующего за днем принятия решения, указанного в </w:t>
      </w:r>
      <w:hyperlink w:anchor="P443" w:history="1">
        <w:r w:rsidRPr="002320F3">
          <w:rPr>
            <w:rFonts w:ascii="Times New Roman" w:hAnsi="Times New Roman" w:cs="Times New Roman"/>
            <w:sz w:val="16"/>
            <w:szCs w:val="16"/>
          </w:rPr>
          <w:t>пункте 72</w:t>
        </w:r>
      </w:hyperlink>
      <w:r w:rsidRPr="002320F3">
        <w:rPr>
          <w:rFonts w:ascii="Times New Roman" w:hAnsi="Times New Roman" w:cs="Times New Roman"/>
          <w:sz w:val="16"/>
          <w:szCs w:val="16"/>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320F3" w:rsidRPr="002320F3" w:rsidRDefault="002320F3" w:rsidP="002320F3">
      <w:pPr>
        <w:pStyle w:val="ConsPlusNormal"/>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74. В случае установления в ходе или по результатам </w:t>
      </w:r>
      <w:proofErr w:type="gramStart"/>
      <w:r w:rsidRPr="002320F3">
        <w:rPr>
          <w:rFonts w:ascii="Times New Roman" w:hAnsi="Times New Roman" w:cs="Times New Roman"/>
          <w:sz w:val="16"/>
          <w:szCs w:val="16"/>
        </w:rPr>
        <w:t>рассмотрения жалобы признаков состава административного правонарушения</w:t>
      </w:r>
      <w:proofErr w:type="gramEnd"/>
      <w:r w:rsidRPr="002320F3">
        <w:rPr>
          <w:rFonts w:ascii="Times New Roman" w:hAnsi="Times New Roman" w:cs="Times New Roman"/>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w:t>
      </w:r>
      <w:hyperlink r:id="rId89" w:history="1">
        <w:r w:rsidRPr="002320F3">
          <w:rPr>
            <w:rFonts w:ascii="Times New Roman" w:hAnsi="Times New Roman" w:cs="Times New Roman"/>
            <w:sz w:val="16"/>
            <w:szCs w:val="16"/>
          </w:rPr>
          <w:t>Кодексом</w:t>
        </w:r>
      </w:hyperlink>
      <w:r w:rsidRPr="002320F3">
        <w:rPr>
          <w:rFonts w:ascii="Times New Roman" w:hAnsi="Times New Roman" w:cs="Times New Roman"/>
          <w:sz w:val="16"/>
          <w:szCs w:val="16"/>
        </w:rPr>
        <w:t xml:space="preserve"> Костромской области об административных правонарушениях.</w:t>
      </w:r>
    </w:p>
    <w:p w:rsidR="002320F3" w:rsidRPr="002320F3" w:rsidRDefault="002320F3" w:rsidP="002320F3">
      <w:pPr>
        <w:ind w:firstLine="709"/>
        <w:jc w:val="right"/>
        <w:rPr>
          <w:sz w:val="16"/>
          <w:szCs w:val="16"/>
        </w:rPr>
      </w:pPr>
    </w:p>
    <w:p w:rsidR="002320F3" w:rsidRPr="002320F3" w:rsidRDefault="002320F3" w:rsidP="002320F3">
      <w:pPr>
        <w:outlineLvl w:val="1"/>
        <w:rPr>
          <w:sz w:val="16"/>
          <w:szCs w:val="16"/>
        </w:rPr>
      </w:pPr>
    </w:p>
    <w:p w:rsidR="002320F3" w:rsidRPr="002320F3" w:rsidRDefault="002320F3" w:rsidP="002320F3">
      <w:pPr>
        <w:jc w:val="right"/>
        <w:outlineLvl w:val="1"/>
        <w:rPr>
          <w:sz w:val="16"/>
          <w:szCs w:val="16"/>
        </w:rPr>
      </w:pPr>
    </w:p>
    <w:p w:rsidR="002320F3" w:rsidRPr="002320F3" w:rsidRDefault="002320F3" w:rsidP="002320F3">
      <w:pPr>
        <w:jc w:val="right"/>
        <w:outlineLvl w:val="1"/>
        <w:rPr>
          <w:sz w:val="16"/>
          <w:szCs w:val="16"/>
        </w:rPr>
      </w:pPr>
    </w:p>
    <w:p w:rsidR="002320F3" w:rsidRPr="002320F3" w:rsidRDefault="002320F3" w:rsidP="002320F3">
      <w:pPr>
        <w:jc w:val="right"/>
        <w:outlineLvl w:val="1"/>
        <w:rPr>
          <w:sz w:val="16"/>
          <w:szCs w:val="16"/>
        </w:rPr>
      </w:pPr>
    </w:p>
    <w:p w:rsidR="002320F3" w:rsidRPr="002320F3" w:rsidRDefault="002320F3" w:rsidP="002320F3">
      <w:pPr>
        <w:jc w:val="right"/>
        <w:outlineLvl w:val="1"/>
        <w:rPr>
          <w:sz w:val="16"/>
          <w:szCs w:val="16"/>
        </w:rPr>
      </w:pPr>
      <w:r w:rsidRPr="002320F3">
        <w:rPr>
          <w:sz w:val="16"/>
          <w:szCs w:val="16"/>
        </w:rPr>
        <w:t>Приложение № 1</w:t>
      </w:r>
    </w:p>
    <w:p w:rsidR="002320F3" w:rsidRPr="002320F3" w:rsidRDefault="002320F3" w:rsidP="002320F3">
      <w:pPr>
        <w:jc w:val="right"/>
        <w:rPr>
          <w:sz w:val="16"/>
          <w:szCs w:val="16"/>
        </w:rPr>
      </w:pPr>
      <w:r w:rsidRPr="002320F3">
        <w:rPr>
          <w:sz w:val="16"/>
          <w:szCs w:val="16"/>
        </w:rPr>
        <w:t>к административному регламенту</w:t>
      </w:r>
    </w:p>
    <w:p w:rsidR="002320F3" w:rsidRPr="002320F3" w:rsidRDefault="002320F3" w:rsidP="002320F3">
      <w:pPr>
        <w:jc w:val="right"/>
        <w:rPr>
          <w:bCs/>
          <w:sz w:val="16"/>
          <w:szCs w:val="16"/>
        </w:rPr>
      </w:pPr>
      <w:r w:rsidRPr="002320F3">
        <w:rPr>
          <w:sz w:val="16"/>
          <w:szCs w:val="16"/>
        </w:rPr>
        <w:t xml:space="preserve">предоставления </w:t>
      </w:r>
      <w:r w:rsidRPr="002320F3">
        <w:rPr>
          <w:bCs/>
          <w:sz w:val="16"/>
          <w:szCs w:val="16"/>
        </w:rPr>
        <w:t>Администрацией</w:t>
      </w:r>
    </w:p>
    <w:p w:rsidR="002320F3" w:rsidRPr="002320F3" w:rsidRDefault="002320F3" w:rsidP="002320F3">
      <w:pPr>
        <w:jc w:val="right"/>
        <w:rPr>
          <w:bCs/>
          <w:sz w:val="16"/>
          <w:szCs w:val="16"/>
        </w:rPr>
      </w:pPr>
      <w:r w:rsidRPr="002320F3">
        <w:rPr>
          <w:bCs/>
          <w:sz w:val="16"/>
          <w:szCs w:val="16"/>
        </w:rPr>
        <w:t xml:space="preserve"> Островского муниципального района </w:t>
      </w:r>
    </w:p>
    <w:p w:rsidR="002320F3" w:rsidRPr="002320F3" w:rsidRDefault="002320F3" w:rsidP="002320F3">
      <w:pPr>
        <w:jc w:val="right"/>
        <w:rPr>
          <w:sz w:val="16"/>
          <w:szCs w:val="16"/>
        </w:rPr>
      </w:pPr>
      <w:r w:rsidRPr="002320F3">
        <w:rPr>
          <w:bCs/>
          <w:sz w:val="16"/>
          <w:szCs w:val="16"/>
        </w:rPr>
        <w:t xml:space="preserve"> Костромской области</w:t>
      </w:r>
      <w:r w:rsidRPr="002320F3">
        <w:rPr>
          <w:sz w:val="16"/>
          <w:szCs w:val="16"/>
        </w:rPr>
        <w:t xml:space="preserve"> муниципальной</w:t>
      </w:r>
    </w:p>
    <w:p w:rsidR="002320F3" w:rsidRPr="002320F3" w:rsidRDefault="002320F3" w:rsidP="002320F3">
      <w:pPr>
        <w:ind w:firstLine="540"/>
        <w:jc w:val="right"/>
        <w:rPr>
          <w:iCs/>
          <w:sz w:val="16"/>
          <w:szCs w:val="16"/>
        </w:rPr>
      </w:pPr>
      <w:r w:rsidRPr="002320F3">
        <w:rPr>
          <w:sz w:val="16"/>
          <w:szCs w:val="16"/>
        </w:rPr>
        <w:t>услуги по п</w:t>
      </w:r>
      <w:r w:rsidRPr="002320F3">
        <w:rPr>
          <w:iCs/>
          <w:sz w:val="16"/>
          <w:szCs w:val="16"/>
        </w:rPr>
        <w:t>редоставлению в собственность</w:t>
      </w:r>
    </w:p>
    <w:p w:rsidR="002320F3" w:rsidRPr="002320F3" w:rsidRDefault="002320F3" w:rsidP="002320F3">
      <w:pPr>
        <w:ind w:firstLine="540"/>
        <w:jc w:val="right"/>
        <w:rPr>
          <w:iCs/>
          <w:sz w:val="16"/>
          <w:szCs w:val="16"/>
        </w:rPr>
      </w:pPr>
      <w:r w:rsidRPr="002320F3">
        <w:rPr>
          <w:iCs/>
          <w:sz w:val="16"/>
          <w:szCs w:val="16"/>
        </w:rPr>
        <w:t xml:space="preserve"> или аренду земельных участков,</w:t>
      </w:r>
    </w:p>
    <w:p w:rsidR="002320F3" w:rsidRPr="002320F3" w:rsidRDefault="002320F3" w:rsidP="002320F3">
      <w:pPr>
        <w:ind w:firstLine="540"/>
        <w:jc w:val="right"/>
        <w:rPr>
          <w:iCs/>
          <w:sz w:val="16"/>
          <w:szCs w:val="16"/>
        </w:rPr>
      </w:pPr>
      <w:proofErr w:type="gramStart"/>
      <w:r w:rsidRPr="002320F3">
        <w:rPr>
          <w:iCs/>
          <w:sz w:val="16"/>
          <w:szCs w:val="16"/>
        </w:rPr>
        <w:t>находящихся</w:t>
      </w:r>
      <w:proofErr w:type="gramEnd"/>
      <w:r w:rsidRPr="002320F3">
        <w:rPr>
          <w:iCs/>
          <w:sz w:val="16"/>
          <w:szCs w:val="16"/>
        </w:rPr>
        <w:t xml:space="preserve"> в муниципальной собственности,</w:t>
      </w:r>
    </w:p>
    <w:p w:rsidR="002320F3" w:rsidRPr="002320F3" w:rsidRDefault="002320F3" w:rsidP="002320F3">
      <w:pPr>
        <w:ind w:firstLine="540"/>
        <w:jc w:val="right"/>
        <w:rPr>
          <w:iCs/>
          <w:sz w:val="16"/>
          <w:szCs w:val="16"/>
        </w:rPr>
      </w:pPr>
      <w:r w:rsidRPr="002320F3">
        <w:rPr>
          <w:iCs/>
          <w:sz w:val="16"/>
          <w:szCs w:val="16"/>
        </w:rPr>
        <w:t xml:space="preserve">и земельных участков, </w:t>
      </w:r>
      <w:proofErr w:type="gramStart"/>
      <w:r w:rsidRPr="002320F3">
        <w:rPr>
          <w:iCs/>
          <w:sz w:val="16"/>
          <w:szCs w:val="16"/>
        </w:rPr>
        <w:t>государственная</w:t>
      </w:r>
      <w:proofErr w:type="gramEnd"/>
    </w:p>
    <w:p w:rsidR="002320F3" w:rsidRPr="002320F3" w:rsidRDefault="002320F3" w:rsidP="002320F3">
      <w:pPr>
        <w:ind w:firstLine="540"/>
        <w:jc w:val="right"/>
        <w:rPr>
          <w:iCs/>
          <w:sz w:val="16"/>
          <w:szCs w:val="16"/>
        </w:rPr>
      </w:pPr>
      <w:proofErr w:type="gramStart"/>
      <w:r w:rsidRPr="002320F3">
        <w:rPr>
          <w:iCs/>
          <w:sz w:val="16"/>
          <w:szCs w:val="16"/>
        </w:rPr>
        <w:t>собственность</w:t>
      </w:r>
      <w:proofErr w:type="gramEnd"/>
      <w:r w:rsidRPr="002320F3">
        <w:rPr>
          <w:iCs/>
          <w:sz w:val="16"/>
          <w:szCs w:val="16"/>
        </w:rPr>
        <w:t xml:space="preserve"> на которые не разграничена,</w:t>
      </w:r>
    </w:p>
    <w:p w:rsidR="002320F3" w:rsidRPr="002320F3" w:rsidRDefault="002320F3" w:rsidP="002320F3">
      <w:pPr>
        <w:ind w:firstLine="540"/>
        <w:jc w:val="right"/>
        <w:rPr>
          <w:iCs/>
          <w:sz w:val="16"/>
          <w:szCs w:val="16"/>
        </w:rPr>
      </w:pPr>
      <w:r w:rsidRPr="002320F3">
        <w:rPr>
          <w:iCs/>
          <w:sz w:val="16"/>
          <w:szCs w:val="16"/>
        </w:rPr>
        <w:t xml:space="preserve">на </w:t>
      </w:r>
      <w:proofErr w:type="gramStart"/>
      <w:r w:rsidRPr="002320F3">
        <w:rPr>
          <w:iCs/>
          <w:sz w:val="16"/>
          <w:szCs w:val="16"/>
        </w:rPr>
        <w:t>которых</w:t>
      </w:r>
      <w:proofErr w:type="gramEnd"/>
      <w:r w:rsidRPr="002320F3">
        <w:rPr>
          <w:iCs/>
          <w:sz w:val="16"/>
          <w:szCs w:val="16"/>
        </w:rPr>
        <w:t xml:space="preserve"> расположены здания, сооружения</w:t>
      </w:r>
    </w:p>
    <w:p w:rsidR="002320F3" w:rsidRPr="002320F3" w:rsidRDefault="002320F3" w:rsidP="002320F3">
      <w:pPr>
        <w:pStyle w:val="ConsPlusNormal"/>
        <w:jc w:val="center"/>
        <w:rPr>
          <w:rFonts w:ascii="Times New Roman" w:hAnsi="Times New Roman"/>
          <w:sz w:val="16"/>
          <w:szCs w:val="16"/>
        </w:rPr>
      </w:pPr>
    </w:p>
    <w:p w:rsidR="002320F3" w:rsidRPr="002320F3" w:rsidRDefault="002320F3" w:rsidP="002320F3">
      <w:pPr>
        <w:pStyle w:val="ConsPlusNormal"/>
        <w:jc w:val="center"/>
        <w:rPr>
          <w:rFonts w:ascii="Times New Roman" w:hAnsi="Times New Roman"/>
          <w:sz w:val="16"/>
          <w:szCs w:val="16"/>
        </w:rPr>
      </w:pPr>
    </w:p>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Информация</w:t>
      </w:r>
    </w:p>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2320F3">
        <w:rPr>
          <w:rFonts w:ascii="Times New Roman" w:hAnsi="Times New Roman"/>
          <w:bCs/>
          <w:sz w:val="16"/>
          <w:szCs w:val="16"/>
        </w:rPr>
        <w:t>Администрации Островского муниципального района  Костромской области</w:t>
      </w:r>
      <w:r w:rsidRPr="002320F3">
        <w:rPr>
          <w:rFonts w:ascii="Times New Roman" w:hAnsi="Times New Roman"/>
          <w:sz w:val="16"/>
          <w:szCs w:val="16"/>
        </w:rPr>
        <w:t xml:space="preserve"> и МФЦ</w:t>
      </w:r>
    </w:p>
    <w:p w:rsidR="002320F3" w:rsidRPr="002320F3" w:rsidRDefault="002320F3" w:rsidP="002320F3">
      <w:pPr>
        <w:ind w:firstLine="709"/>
        <w:jc w:val="center"/>
        <w:rPr>
          <w:color w:val="000000"/>
          <w:sz w:val="16"/>
          <w:szCs w:val="16"/>
        </w:rPr>
      </w:pPr>
    </w:p>
    <w:tbl>
      <w:tblPr>
        <w:tblW w:w="9498" w:type="dxa"/>
        <w:tblCellSpacing w:w="5" w:type="nil"/>
        <w:tblInd w:w="75" w:type="dxa"/>
        <w:tblLayout w:type="fixed"/>
        <w:tblCellMar>
          <w:left w:w="75" w:type="dxa"/>
          <w:right w:w="75" w:type="dxa"/>
        </w:tblCellMar>
        <w:tblLook w:val="0000"/>
      </w:tblPr>
      <w:tblGrid>
        <w:gridCol w:w="665"/>
        <w:gridCol w:w="2879"/>
        <w:gridCol w:w="2128"/>
        <w:gridCol w:w="1961"/>
        <w:gridCol w:w="1865"/>
      </w:tblGrid>
      <w:tr w:rsidR="002320F3" w:rsidRPr="002320F3" w:rsidTr="002320F3">
        <w:trPr>
          <w:trHeight w:val="598"/>
          <w:tblCellSpacing w:w="5" w:type="nil"/>
        </w:trPr>
        <w:tc>
          <w:tcPr>
            <w:tcW w:w="665"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 xml:space="preserve">№ </w:t>
            </w:r>
            <w:proofErr w:type="spellStart"/>
            <w:proofErr w:type="gramStart"/>
            <w:r w:rsidRPr="002320F3">
              <w:rPr>
                <w:rFonts w:ascii="Times New Roman" w:hAnsi="Times New Roman"/>
                <w:sz w:val="16"/>
                <w:szCs w:val="16"/>
              </w:rPr>
              <w:t>п</w:t>
            </w:r>
            <w:proofErr w:type="spellEnd"/>
            <w:proofErr w:type="gramEnd"/>
            <w:r w:rsidRPr="002320F3">
              <w:rPr>
                <w:rFonts w:ascii="Times New Roman" w:hAnsi="Times New Roman"/>
                <w:sz w:val="16"/>
                <w:szCs w:val="16"/>
              </w:rPr>
              <w:t>/</w:t>
            </w:r>
            <w:proofErr w:type="spellStart"/>
            <w:r w:rsidRPr="002320F3">
              <w:rPr>
                <w:rFonts w:ascii="Times New Roman" w:hAnsi="Times New Roman"/>
                <w:sz w:val="16"/>
                <w:szCs w:val="16"/>
              </w:rPr>
              <w:t>п</w:t>
            </w:r>
            <w:proofErr w:type="spellEnd"/>
          </w:p>
        </w:tc>
        <w:tc>
          <w:tcPr>
            <w:tcW w:w="2879"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Наименование органа местного самоуправления, учреждения, организации</w:t>
            </w:r>
          </w:p>
        </w:tc>
        <w:tc>
          <w:tcPr>
            <w:tcW w:w="2128"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Адрес местонахождения</w:t>
            </w:r>
          </w:p>
        </w:tc>
        <w:tc>
          <w:tcPr>
            <w:tcW w:w="1961"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sz w:val="16"/>
                <w:szCs w:val="16"/>
              </w:rPr>
              <w:t>Справочные телефоны</w:t>
            </w:r>
          </w:p>
        </w:tc>
        <w:tc>
          <w:tcPr>
            <w:tcW w:w="1865"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ind w:firstLine="12"/>
              <w:jc w:val="center"/>
              <w:rPr>
                <w:rFonts w:ascii="Times New Roman" w:hAnsi="Times New Roman"/>
                <w:sz w:val="16"/>
                <w:szCs w:val="16"/>
              </w:rPr>
            </w:pPr>
            <w:r w:rsidRPr="002320F3">
              <w:rPr>
                <w:rFonts w:ascii="Times New Roman" w:hAnsi="Times New Roman"/>
                <w:sz w:val="16"/>
                <w:szCs w:val="16"/>
              </w:rPr>
              <w:t>Адрес Интернет-сайта / электронной почты</w:t>
            </w:r>
          </w:p>
        </w:tc>
      </w:tr>
      <w:tr w:rsidR="002320F3" w:rsidRPr="002320F3" w:rsidTr="002320F3">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rPr>
                <w:rFonts w:ascii="Times New Roman" w:hAnsi="Times New Roman"/>
                <w:sz w:val="16"/>
                <w:szCs w:val="16"/>
              </w:rPr>
            </w:pPr>
            <w:r w:rsidRPr="002320F3">
              <w:rPr>
                <w:rFonts w:ascii="Times New Roman" w:hAnsi="Times New Roman"/>
                <w:bCs/>
                <w:sz w:val="16"/>
                <w:szCs w:val="16"/>
              </w:rPr>
              <w:t>Администрация Островского муниципального района  Костромской области</w:t>
            </w:r>
          </w:p>
        </w:tc>
        <w:tc>
          <w:tcPr>
            <w:tcW w:w="2128"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proofErr w:type="gramStart"/>
            <w:r w:rsidRPr="002320F3">
              <w:rPr>
                <w:rFonts w:ascii="Times New Roman" w:hAnsi="Times New Roman"/>
                <w:sz w:val="16"/>
                <w:szCs w:val="16"/>
                <w:lang w:eastAsia="en-IN"/>
              </w:rPr>
              <w:t>157900 Костромская область,  Островский район, п. Островское, ул. Советская, д. 56</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2320F3" w:rsidRPr="002320F3" w:rsidRDefault="002320F3" w:rsidP="002320F3">
            <w:pPr>
              <w:pStyle w:val="ConsPlusNormal"/>
              <w:jc w:val="center"/>
              <w:rPr>
                <w:rFonts w:ascii="Times New Roman" w:hAnsi="Times New Roman" w:cs="Times New Roman"/>
                <w:sz w:val="16"/>
                <w:szCs w:val="16"/>
                <w:lang w:eastAsia="en-IN"/>
              </w:rPr>
            </w:pPr>
            <w:r w:rsidRPr="002320F3">
              <w:rPr>
                <w:rFonts w:ascii="Times New Roman" w:hAnsi="Times New Roman" w:cs="Times New Roman"/>
                <w:sz w:val="16"/>
                <w:szCs w:val="16"/>
                <w:lang w:eastAsia="en-IN"/>
              </w:rPr>
              <w:t>8(</w:t>
            </w:r>
            <w:r w:rsidRPr="002320F3">
              <w:rPr>
                <w:rFonts w:ascii="Times New Roman" w:hAnsi="Times New Roman" w:cs="Times New Roman"/>
                <w:sz w:val="16"/>
                <w:szCs w:val="16"/>
                <w:lang w:val="en-US" w:eastAsia="en-IN"/>
              </w:rPr>
              <w:t>49438</w:t>
            </w:r>
            <w:r w:rsidRPr="002320F3">
              <w:rPr>
                <w:rFonts w:ascii="Times New Roman" w:hAnsi="Times New Roman" w:cs="Times New Roman"/>
                <w:sz w:val="16"/>
                <w:szCs w:val="16"/>
                <w:lang w:eastAsia="en-IN"/>
              </w:rPr>
              <w:t>)2</w:t>
            </w:r>
            <w:r w:rsidRPr="002320F3">
              <w:rPr>
                <w:rFonts w:ascii="Times New Roman" w:hAnsi="Times New Roman" w:cs="Times New Roman"/>
                <w:sz w:val="16"/>
                <w:szCs w:val="16"/>
                <w:lang w:val="en-US" w:eastAsia="en-IN"/>
              </w:rPr>
              <w:t>7236</w:t>
            </w:r>
          </w:p>
          <w:p w:rsidR="002320F3" w:rsidRPr="002320F3" w:rsidRDefault="002320F3" w:rsidP="002320F3">
            <w:pPr>
              <w:pStyle w:val="ConsPlusNormal"/>
              <w:jc w:val="center"/>
              <w:rPr>
                <w:rFonts w:ascii="Times New Roman" w:hAnsi="Times New Roman"/>
                <w:sz w:val="16"/>
                <w:szCs w:val="16"/>
              </w:rPr>
            </w:pPr>
            <w:r w:rsidRPr="002320F3">
              <w:rPr>
                <w:rFonts w:ascii="Times New Roman" w:hAnsi="Times New Roman" w:cs="Times New Roman"/>
                <w:sz w:val="16"/>
                <w:szCs w:val="16"/>
                <w:lang w:eastAsia="en-IN"/>
              </w:rPr>
              <w:t>8(49438)27252</w:t>
            </w:r>
          </w:p>
        </w:tc>
        <w:tc>
          <w:tcPr>
            <w:tcW w:w="1865" w:type="dxa"/>
            <w:tcBorders>
              <w:top w:val="single" w:sz="4" w:space="0" w:color="auto"/>
              <w:left w:val="single" w:sz="4" w:space="0" w:color="auto"/>
              <w:bottom w:val="single" w:sz="4" w:space="0" w:color="auto"/>
              <w:right w:val="single" w:sz="4" w:space="0" w:color="auto"/>
            </w:tcBorders>
            <w:vAlign w:val="center"/>
          </w:tcPr>
          <w:p w:rsidR="002320F3" w:rsidRPr="002320F3" w:rsidRDefault="002320F3" w:rsidP="002320F3">
            <w:pPr>
              <w:pStyle w:val="ConsPlusNormal"/>
              <w:ind w:firstLine="12"/>
              <w:jc w:val="center"/>
              <w:rPr>
                <w:rFonts w:ascii="Times New Roman" w:hAnsi="Times New Roman"/>
                <w:sz w:val="16"/>
                <w:szCs w:val="16"/>
              </w:rPr>
            </w:pPr>
            <w:r w:rsidRPr="002320F3">
              <w:rPr>
                <w:rFonts w:ascii="Times New Roman" w:hAnsi="Times New Roman" w:cs="Times New Roman"/>
                <w:sz w:val="16"/>
                <w:szCs w:val="16"/>
                <w:lang w:val="en-US" w:eastAsia="en-IN"/>
              </w:rPr>
              <w:t>ostrovskiy@adm44.ru</w:t>
            </w:r>
          </w:p>
        </w:tc>
      </w:tr>
      <w:tr w:rsidR="002320F3" w:rsidRPr="002320F3" w:rsidTr="002320F3">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rPr>
                <w:rFonts w:ascii="Times New Roman" w:hAnsi="Times New Roman"/>
                <w:bCs/>
                <w:sz w:val="16"/>
                <w:szCs w:val="16"/>
              </w:rPr>
            </w:pPr>
            <w:r w:rsidRPr="002320F3">
              <w:rPr>
                <w:rFonts w:ascii="Times New Roman" w:hAnsi="Times New Roman"/>
                <w:bCs/>
                <w:sz w:val="16"/>
                <w:szCs w:val="16"/>
              </w:rPr>
              <w:t>«Многофункциональный центр предоставления государственный и муниципальных услуг населению»</w:t>
            </w:r>
          </w:p>
        </w:tc>
        <w:tc>
          <w:tcPr>
            <w:tcW w:w="2128" w:type="dxa"/>
            <w:tcBorders>
              <w:top w:val="single" w:sz="4" w:space="0" w:color="auto"/>
              <w:left w:val="single" w:sz="4" w:space="0" w:color="auto"/>
              <w:bottom w:val="single" w:sz="4" w:space="0" w:color="auto"/>
              <w:right w:val="single" w:sz="4" w:space="0" w:color="auto"/>
            </w:tcBorders>
          </w:tcPr>
          <w:p w:rsidR="002320F3" w:rsidRPr="002320F3" w:rsidRDefault="002320F3" w:rsidP="002320F3">
            <w:pPr>
              <w:pStyle w:val="ConsPlusNormal"/>
              <w:jc w:val="center"/>
              <w:rPr>
                <w:rFonts w:ascii="Times New Roman" w:hAnsi="Times New Roman"/>
                <w:sz w:val="16"/>
                <w:szCs w:val="16"/>
                <w:lang w:eastAsia="en-IN"/>
              </w:rPr>
            </w:pPr>
            <w:proofErr w:type="gramStart"/>
            <w:r w:rsidRPr="002320F3">
              <w:rPr>
                <w:rFonts w:ascii="Times New Roman" w:hAnsi="Times New Roman"/>
                <w:sz w:val="16"/>
                <w:szCs w:val="16"/>
                <w:lang w:eastAsia="en-IN"/>
              </w:rPr>
              <w:t>157900 Костромская область,  Островский район, п. Островское, ул. Свердлова, д. 5б</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2320F3" w:rsidRPr="002320F3" w:rsidRDefault="002320F3" w:rsidP="002320F3">
            <w:pPr>
              <w:pStyle w:val="ConsPlusNormal"/>
              <w:jc w:val="center"/>
              <w:rPr>
                <w:rFonts w:ascii="Times New Roman" w:hAnsi="Times New Roman" w:cs="Times New Roman"/>
                <w:sz w:val="16"/>
                <w:szCs w:val="16"/>
                <w:lang w:eastAsia="en-IN"/>
              </w:rPr>
            </w:pPr>
            <w:r w:rsidRPr="002320F3">
              <w:rPr>
                <w:rFonts w:ascii="Times New Roman" w:hAnsi="Times New Roman" w:cs="Times New Roman"/>
                <w:sz w:val="16"/>
                <w:szCs w:val="16"/>
                <w:lang w:eastAsia="en-IN"/>
              </w:rPr>
              <w:t>8(4942)620500</w:t>
            </w:r>
          </w:p>
        </w:tc>
        <w:tc>
          <w:tcPr>
            <w:tcW w:w="1865" w:type="dxa"/>
            <w:tcBorders>
              <w:top w:val="single" w:sz="4" w:space="0" w:color="auto"/>
              <w:left w:val="single" w:sz="4" w:space="0" w:color="auto"/>
              <w:bottom w:val="single" w:sz="4" w:space="0" w:color="auto"/>
              <w:right w:val="single" w:sz="4" w:space="0" w:color="auto"/>
            </w:tcBorders>
            <w:vAlign w:val="center"/>
          </w:tcPr>
          <w:p w:rsidR="002320F3" w:rsidRPr="002320F3" w:rsidRDefault="002320F3" w:rsidP="002320F3">
            <w:pPr>
              <w:pStyle w:val="ConsPlusNormal"/>
              <w:ind w:firstLine="12"/>
              <w:jc w:val="center"/>
              <w:rPr>
                <w:rFonts w:ascii="Times New Roman" w:hAnsi="Times New Roman" w:cs="Times New Roman"/>
                <w:sz w:val="16"/>
                <w:szCs w:val="16"/>
                <w:lang w:eastAsia="en-IN"/>
              </w:rPr>
            </w:pPr>
            <w:r w:rsidRPr="002320F3">
              <w:rPr>
                <w:rFonts w:ascii="Times New Roman" w:hAnsi="Times New Roman" w:cs="Times New Roman"/>
                <w:color w:val="333333"/>
                <w:sz w:val="16"/>
                <w:szCs w:val="16"/>
                <w:shd w:val="clear" w:color="auto" w:fill="FFFFFF"/>
              </w:rPr>
              <w:t>ostrovskoe@mfc44.ru</w:t>
            </w:r>
          </w:p>
        </w:tc>
      </w:tr>
    </w:tbl>
    <w:p w:rsidR="002320F3" w:rsidRPr="002320F3" w:rsidRDefault="002320F3" w:rsidP="002320F3">
      <w:pPr>
        <w:ind w:firstLine="709"/>
        <w:jc w:val="center"/>
        <w:rPr>
          <w:color w:val="000000"/>
          <w:sz w:val="16"/>
          <w:szCs w:val="16"/>
        </w:rPr>
      </w:pPr>
    </w:p>
    <w:p w:rsidR="002320F3" w:rsidRPr="002320F3" w:rsidRDefault="002320F3" w:rsidP="002320F3">
      <w:pPr>
        <w:ind w:firstLine="709"/>
        <w:jc w:val="center"/>
        <w:rPr>
          <w:color w:val="000000"/>
          <w:sz w:val="16"/>
          <w:szCs w:val="16"/>
        </w:rPr>
      </w:pPr>
    </w:p>
    <w:p w:rsidR="002320F3" w:rsidRPr="002320F3" w:rsidRDefault="002320F3" w:rsidP="002320F3">
      <w:pPr>
        <w:ind w:firstLine="709"/>
        <w:jc w:val="center"/>
        <w:outlineLvl w:val="0"/>
        <w:rPr>
          <w:bCs/>
          <w:sz w:val="16"/>
          <w:szCs w:val="16"/>
        </w:rPr>
      </w:pPr>
      <w:r w:rsidRPr="002320F3">
        <w:rPr>
          <w:bCs/>
          <w:sz w:val="16"/>
          <w:szCs w:val="16"/>
        </w:rPr>
        <w:t>График работы</w:t>
      </w:r>
    </w:p>
    <w:p w:rsidR="002320F3" w:rsidRPr="002320F3" w:rsidRDefault="002320F3" w:rsidP="002320F3">
      <w:pPr>
        <w:ind w:firstLine="709"/>
        <w:jc w:val="center"/>
        <w:rPr>
          <w:bCs/>
          <w:i/>
          <w:sz w:val="16"/>
          <w:szCs w:val="16"/>
          <w:u w:val="single"/>
        </w:rPr>
      </w:pPr>
      <w:r w:rsidRPr="002320F3">
        <w:rPr>
          <w:bCs/>
          <w:sz w:val="16"/>
          <w:szCs w:val="16"/>
        </w:rPr>
        <w:t>Администрации Островского муниципального района  Костромской области</w:t>
      </w:r>
    </w:p>
    <w:p w:rsidR="002320F3" w:rsidRPr="002320F3" w:rsidRDefault="002320F3" w:rsidP="002320F3">
      <w:pPr>
        <w:jc w:val="center"/>
        <w:rPr>
          <w:bCs/>
          <w:i/>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2320F3" w:rsidRPr="002320F3" w:rsidTr="002320F3">
        <w:tc>
          <w:tcPr>
            <w:tcW w:w="4643" w:type="dxa"/>
          </w:tcPr>
          <w:p w:rsidR="002320F3" w:rsidRPr="002320F3" w:rsidRDefault="002320F3" w:rsidP="002320F3">
            <w:pPr>
              <w:jc w:val="center"/>
              <w:rPr>
                <w:b/>
                <w:bCs/>
                <w:sz w:val="16"/>
                <w:szCs w:val="16"/>
              </w:rPr>
            </w:pPr>
            <w:r w:rsidRPr="002320F3">
              <w:rPr>
                <w:b/>
                <w:bCs/>
                <w:sz w:val="16"/>
                <w:szCs w:val="16"/>
              </w:rPr>
              <w:t>День недели</w:t>
            </w:r>
          </w:p>
        </w:tc>
        <w:tc>
          <w:tcPr>
            <w:tcW w:w="4644" w:type="dxa"/>
          </w:tcPr>
          <w:p w:rsidR="002320F3" w:rsidRPr="002320F3" w:rsidRDefault="002320F3" w:rsidP="002320F3">
            <w:pPr>
              <w:jc w:val="center"/>
              <w:rPr>
                <w:b/>
                <w:bCs/>
                <w:sz w:val="16"/>
                <w:szCs w:val="16"/>
              </w:rPr>
            </w:pPr>
            <w:r w:rsidRPr="002320F3">
              <w:rPr>
                <w:b/>
                <w:bCs/>
                <w:sz w:val="16"/>
                <w:szCs w:val="16"/>
              </w:rPr>
              <w:t>Время работы</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Понедельник</w:t>
            </w:r>
          </w:p>
        </w:tc>
        <w:tc>
          <w:tcPr>
            <w:tcW w:w="4644" w:type="dxa"/>
          </w:tcPr>
          <w:p w:rsidR="002320F3" w:rsidRPr="002320F3" w:rsidRDefault="002320F3" w:rsidP="002320F3">
            <w:pPr>
              <w:jc w:val="center"/>
              <w:rPr>
                <w:bCs/>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Вторник</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Среда</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Четверг</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Пятница</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bl>
    <w:p w:rsidR="002320F3" w:rsidRPr="002320F3" w:rsidRDefault="002320F3" w:rsidP="002320F3">
      <w:pPr>
        <w:jc w:val="center"/>
        <w:rPr>
          <w:bCs/>
          <w:sz w:val="16"/>
          <w:szCs w:val="16"/>
        </w:rPr>
      </w:pPr>
    </w:p>
    <w:p w:rsidR="002320F3" w:rsidRPr="002320F3" w:rsidRDefault="002320F3" w:rsidP="002320F3">
      <w:pPr>
        <w:jc w:val="center"/>
        <w:rPr>
          <w:bCs/>
          <w:sz w:val="16"/>
          <w:szCs w:val="16"/>
        </w:rPr>
      </w:pPr>
    </w:p>
    <w:p w:rsidR="002320F3" w:rsidRPr="002320F3" w:rsidRDefault="002320F3" w:rsidP="002320F3">
      <w:pPr>
        <w:jc w:val="center"/>
        <w:rPr>
          <w:bCs/>
          <w:sz w:val="16"/>
          <w:szCs w:val="16"/>
        </w:rPr>
      </w:pPr>
    </w:p>
    <w:p w:rsidR="002320F3" w:rsidRPr="002320F3" w:rsidRDefault="002320F3" w:rsidP="002320F3">
      <w:pPr>
        <w:ind w:firstLine="709"/>
        <w:jc w:val="center"/>
        <w:outlineLvl w:val="0"/>
        <w:rPr>
          <w:bCs/>
          <w:sz w:val="16"/>
          <w:szCs w:val="16"/>
        </w:rPr>
      </w:pPr>
      <w:r w:rsidRPr="002320F3">
        <w:rPr>
          <w:bCs/>
          <w:sz w:val="16"/>
          <w:szCs w:val="16"/>
        </w:rPr>
        <w:t>График работы</w:t>
      </w:r>
    </w:p>
    <w:p w:rsidR="002320F3" w:rsidRPr="002320F3" w:rsidRDefault="002320F3" w:rsidP="002320F3">
      <w:pPr>
        <w:ind w:firstLine="709"/>
        <w:jc w:val="center"/>
        <w:outlineLvl w:val="0"/>
        <w:rPr>
          <w:bCs/>
          <w:sz w:val="16"/>
          <w:szCs w:val="16"/>
        </w:rPr>
      </w:pPr>
      <w:r w:rsidRPr="002320F3">
        <w:rPr>
          <w:bCs/>
          <w:sz w:val="16"/>
          <w:szCs w:val="16"/>
        </w:rPr>
        <w:t>областного государственного казенного учреждения</w:t>
      </w:r>
    </w:p>
    <w:p w:rsidR="002320F3" w:rsidRPr="002320F3" w:rsidRDefault="002320F3" w:rsidP="002320F3">
      <w:pPr>
        <w:ind w:firstLine="709"/>
        <w:jc w:val="center"/>
        <w:outlineLvl w:val="0"/>
        <w:rPr>
          <w:bCs/>
          <w:sz w:val="16"/>
          <w:szCs w:val="16"/>
        </w:rPr>
      </w:pPr>
      <w:r w:rsidRPr="002320F3">
        <w:rPr>
          <w:bCs/>
          <w:sz w:val="16"/>
          <w:szCs w:val="16"/>
        </w:rPr>
        <w:t>«Многофункциональный центр предоставления государственный и муниципальных услуг населению» (МФЦ)</w:t>
      </w:r>
    </w:p>
    <w:p w:rsidR="002320F3" w:rsidRPr="002320F3" w:rsidRDefault="002320F3" w:rsidP="002320F3">
      <w:pPr>
        <w:jc w:val="center"/>
        <w:outlineLvl w:val="0"/>
        <w:rPr>
          <w:bCs/>
          <w:sz w:val="16"/>
          <w:szCs w:val="16"/>
        </w:rPr>
      </w:pPr>
    </w:p>
    <w:p w:rsidR="002320F3" w:rsidRPr="002320F3" w:rsidRDefault="002320F3" w:rsidP="002320F3">
      <w:pPr>
        <w:ind w:firstLine="709"/>
        <w:jc w:val="both"/>
        <w:outlineLvl w:val="0"/>
        <w:rPr>
          <w:bCs/>
          <w:sz w:val="16"/>
          <w:szCs w:val="16"/>
        </w:rPr>
      </w:pPr>
      <w:r w:rsidRPr="002320F3">
        <w:rPr>
          <w:bCs/>
          <w:sz w:val="16"/>
          <w:szCs w:val="16"/>
        </w:rPr>
        <w:t>Адрес местонахождения главного, дополнительных офисов, филиалов МФЦ</w:t>
      </w:r>
    </w:p>
    <w:p w:rsidR="002320F3" w:rsidRPr="002320F3" w:rsidRDefault="002320F3" w:rsidP="002320F3">
      <w:pPr>
        <w:jc w:val="center"/>
        <w:outlineLvl w:val="0"/>
        <w:rPr>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2320F3" w:rsidRPr="002320F3" w:rsidTr="002320F3">
        <w:tc>
          <w:tcPr>
            <w:tcW w:w="4643" w:type="dxa"/>
          </w:tcPr>
          <w:p w:rsidR="002320F3" w:rsidRPr="002320F3" w:rsidRDefault="002320F3" w:rsidP="002320F3">
            <w:pPr>
              <w:jc w:val="center"/>
              <w:rPr>
                <w:bCs/>
                <w:sz w:val="16"/>
                <w:szCs w:val="16"/>
              </w:rPr>
            </w:pPr>
            <w:r w:rsidRPr="002320F3">
              <w:rPr>
                <w:bCs/>
                <w:sz w:val="16"/>
                <w:szCs w:val="16"/>
              </w:rPr>
              <w:t>День недели</w:t>
            </w:r>
          </w:p>
        </w:tc>
        <w:tc>
          <w:tcPr>
            <w:tcW w:w="4644" w:type="dxa"/>
          </w:tcPr>
          <w:p w:rsidR="002320F3" w:rsidRPr="002320F3" w:rsidRDefault="002320F3" w:rsidP="002320F3">
            <w:pPr>
              <w:jc w:val="center"/>
              <w:rPr>
                <w:bCs/>
                <w:sz w:val="16"/>
                <w:szCs w:val="16"/>
              </w:rPr>
            </w:pPr>
            <w:r w:rsidRPr="002320F3">
              <w:rPr>
                <w:bCs/>
                <w:sz w:val="16"/>
                <w:szCs w:val="16"/>
              </w:rPr>
              <w:t>Время работы</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Понедельник</w:t>
            </w:r>
          </w:p>
        </w:tc>
        <w:tc>
          <w:tcPr>
            <w:tcW w:w="4644" w:type="dxa"/>
          </w:tcPr>
          <w:p w:rsidR="002320F3" w:rsidRPr="002320F3" w:rsidRDefault="002320F3" w:rsidP="002320F3">
            <w:pPr>
              <w:jc w:val="center"/>
              <w:rPr>
                <w:bCs/>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Вторник</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Среда</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Четверг</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r w:rsidR="002320F3" w:rsidRPr="002320F3" w:rsidTr="002320F3">
        <w:tc>
          <w:tcPr>
            <w:tcW w:w="4643" w:type="dxa"/>
          </w:tcPr>
          <w:p w:rsidR="002320F3" w:rsidRPr="002320F3" w:rsidRDefault="002320F3" w:rsidP="002320F3">
            <w:pPr>
              <w:rPr>
                <w:bCs/>
                <w:sz w:val="16"/>
                <w:szCs w:val="16"/>
              </w:rPr>
            </w:pPr>
            <w:r w:rsidRPr="002320F3">
              <w:rPr>
                <w:bCs/>
                <w:sz w:val="16"/>
                <w:szCs w:val="16"/>
              </w:rPr>
              <w:t>Пятница</w:t>
            </w:r>
          </w:p>
        </w:tc>
        <w:tc>
          <w:tcPr>
            <w:tcW w:w="4644" w:type="dxa"/>
          </w:tcPr>
          <w:p w:rsidR="002320F3" w:rsidRPr="002320F3" w:rsidRDefault="002320F3" w:rsidP="002320F3">
            <w:pPr>
              <w:jc w:val="center"/>
              <w:rPr>
                <w:sz w:val="16"/>
                <w:szCs w:val="16"/>
              </w:rPr>
            </w:pPr>
            <w:r w:rsidRPr="002320F3">
              <w:rPr>
                <w:rFonts w:cs="Arial"/>
                <w:sz w:val="16"/>
                <w:szCs w:val="16"/>
                <w:lang w:eastAsia="en-IN"/>
              </w:rPr>
              <w:t>8.00 – 16.00</w:t>
            </w:r>
          </w:p>
        </w:tc>
      </w:tr>
    </w:tbl>
    <w:p w:rsidR="009A4072" w:rsidRPr="002320F3" w:rsidRDefault="009A4072" w:rsidP="009A4072">
      <w:pPr>
        <w:tabs>
          <w:tab w:val="left" w:pos="9070"/>
        </w:tabs>
        <w:rPr>
          <w:sz w:val="16"/>
          <w:szCs w:val="16"/>
          <w:lang w:eastAsia="zh-CN"/>
        </w:rPr>
      </w:pPr>
    </w:p>
    <w:p w:rsidR="009A4072" w:rsidRPr="002320F3" w:rsidRDefault="009A4072" w:rsidP="009A4072">
      <w:pPr>
        <w:tabs>
          <w:tab w:val="left" w:pos="9070"/>
        </w:tabs>
        <w:rPr>
          <w:sz w:val="16"/>
          <w:szCs w:val="16"/>
          <w:lang w:eastAsia="zh-CN"/>
        </w:rPr>
      </w:pPr>
    </w:p>
    <w:p w:rsidR="009A4072" w:rsidRPr="002320F3" w:rsidRDefault="009A4072" w:rsidP="009A4072">
      <w:pPr>
        <w:tabs>
          <w:tab w:val="left" w:pos="9070"/>
        </w:tabs>
        <w:rPr>
          <w:sz w:val="16"/>
          <w:szCs w:val="16"/>
          <w:lang w:eastAsia="zh-CN"/>
        </w:rPr>
      </w:pPr>
    </w:p>
    <w:p w:rsidR="009A4072" w:rsidRPr="002320F3" w:rsidRDefault="009A4072" w:rsidP="009A4072">
      <w:pPr>
        <w:tabs>
          <w:tab w:val="left" w:pos="9070"/>
        </w:tabs>
        <w:rPr>
          <w:sz w:val="16"/>
          <w:szCs w:val="16"/>
          <w:lang w:eastAsia="zh-CN"/>
        </w:rPr>
      </w:pPr>
    </w:p>
    <w:p w:rsidR="009A4072" w:rsidRPr="002320F3" w:rsidRDefault="009A4072" w:rsidP="009A4072">
      <w:pPr>
        <w:tabs>
          <w:tab w:val="left" w:pos="9070"/>
        </w:tabs>
        <w:rPr>
          <w:sz w:val="16"/>
          <w:szCs w:val="16"/>
          <w:lang w:eastAsia="zh-CN"/>
        </w:rPr>
      </w:pPr>
    </w:p>
    <w:p w:rsidR="002320F3" w:rsidRPr="002320F3" w:rsidRDefault="002320F3" w:rsidP="002320F3">
      <w:pPr>
        <w:ind w:firstLine="709"/>
        <w:jc w:val="right"/>
        <w:rPr>
          <w:sz w:val="16"/>
          <w:szCs w:val="16"/>
        </w:rPr>
      </w:pPr>
      <w:r w:rsidRPr="002320F3">
        <w:rPr>
          <w:sz w:val="16"/>
          <w:szCs w:val="16"/>
        </w:rPr>
        <w:t>Приложение № 2</w:t>
      </w:r>
    </w:p>
    <w:p w:rsidR="002320F3" w:rsidRPr="002320F3" w:rsidRDefault="002320F3" w:rsidP="002320F3">
      <w:pPr>
        <w:jc w:val="right"/>
        <w:rPr>
          <w:sz w:val="16"/>
          <w:szCs w:val="16"/>
        </w:rPr>
      </w:pPr>
      <w:r w:rsidRPr="002320F3">
        <w:rPr>
          <w:sz w:val="16"/>
          <w:szCs w:val="16"/>
        </w:rPr>
        <w:t xml:space="preserve">к административному регламенту предоставления </w:t>
      </w:r>
    </w:p>
    <w:p w:rsidR="002320F3" w:rsidRPr="002320F3" w:rsidRDefault="002320F3" w:rsidP="002320F3">
      <w:pPr>
        <w:jc w:val="right"/>
        <w:rPr>
          <w:bCs/>
          <w:sz w:val="16"/>
          <w:szCs w:val="16"/>
        </w:rPr>
      </w:pPr>
      <w:r w:rsidRPr="002320F3">
        <w:rPr>
          <w:bCs/>
          <w:sz w:val="16"/>
          <w:szCs w:val="16"/>
        </w:rPr>
        <w:t xml:space="preserve">Администрацией Островского муниципального района  </w:t>
      </w:r>
    </w:p>
    <w:p w:rsidR="002320F3" w:rsidRPr="002320F3" w:rsidRDefault="002320F3" w:rsidP="002320F3">
      <w:pPr>
        <w:jc w:val="right"/>
        <w:rPr>
          <w:sz w:val="16"/>
          <w:szCs w:val="16"/>
        </w:rPr>
      </w:pPr>
      <w:r w:rsidRPr="002320F3">
        <w:rPr>
          <w:bCs/>
          <w:sz w:val="16"/>
          <w:szCs w:val="16"/>
        </w:rPr>
        <w:t>Костромской области</w:t>
      </w:r>
      <w:r w:rsidRPr="002320F3">
        <w:rPr>
          <w:sz w:val="16"/>
          <w:szCs w:val="16"/>
        </w:rPr>
        <w:t xml:space="preserve"> муниципальной</w:t>
      </w:r>
    </w:p>
    <w:p w:rsidR="002320F3" w:rsidRPr="002320F3" w:rsidRDefault="002320F3" w:rsidP="002320F3">
      <w:pPr>
        <w:ind w:firstLine="540"/>
        <w:jc w:val="right"/>
        <w:rPr>
          <w:iCs/>
          <w:sz w:val="16"/>
          <w:szCs w:val="16"/>
        </w:rPr>
      </w:pPr>
      <w:r w:rsidRPr="002320F3">
        <w:rPr>
          <w:sz w:val="16"/>
          <w:szCs w:val="16"/>
        </w:rPr>
        <w:t>услуги по п</w:t>
      </w:r>
      <w:r w:rsidRPr="002320F3">
        <w:rPr>
          <w:iCs/>
          <w:sz w:val="16"/>
          <w:szCs w:val="16"/>
        </w:rPr>
        <w:t>редоставлению в собственность</w:t>
      </w:r>
    </w:p>
    <w:p w:rsidR="002320F3" w:rsidRPr="002320F3" w:rsidRDefault="002320F3" w:rsidP="002320F3">
      <w:pPr>
        <w:ind w:firstLine="540"/>
        <w:jc w:val="right"/>
        <w:rPr>
          <w:iCs/>
          <w:sz w:val="16"/>
          <w:szCs w:val="16"/>
        </w:rPr>
      </w:pPr>
      <w:r w:rsidRPr="002320F3">
        <w:rPr>
          <w:iCs/>
          <w:sz w:val="16"/>
          <w:szCs w:val="16"/>
        </w:rPr>
        <w:t xml:space="preserve"> или аренду земельных участков,</w:t>
      </w:r>
    </w:p>
    <w:p w:rsidR="002320F3" w:rsidRPr="002320F3" w:rsidRDefault="002320F3" w:rsidP="002320F3">
      <w:pPr>
        <w:ind w:firstLine="540"/>
        <w:jc w:val="right"/>
        <w:rPr>
          <w:iCs/>
          <w:sz w:val="16"/>
          <w:szCs w:val="16"/>
        </w:rPr>
      </w:pPr>
      <w:proofErr w:type="gramStart"/>
      <w:r w:rsidRPr="002320F3">
        <w:rPr>
          <w:iCs/>
          <w:sz w:val="16"/>
          <w:szCs w:val="16"/>
        </w:rPr>
        <w:t>находящихся</w:t>
      </w:r>
      <w:proofErr w:type="gramEnd"/>
      <w:r w:rsidRPr="002320F3">
        <w:rPr>
          <w:iCs/>
          <w:sz w:val="16"/>
          <w:szCs w:val="16"/>
        </w:rPr>
        <w:t xml:space="preserve"> в муниципальной собственности,</w:t>
      </w:r>
    </w:p>
    <w:p w:rsidR="002320F3" w:rsidRPr="002320F3" w:rsidRDefault="002320F3" w:rsidP="002320F3">
      <w:pPr>
        <w:ind w:firstLine="540"/>
        <w:jc w:val="right"/>
        <w:rPr>
          <w:iCs/>
          <w:sz w:val="16"/>
          <w:szCs w:val="16"/>
        </w:rPr>
      </w:pPr>
      <w:r w:rsidRPr="002320F3">
        <w:rPr>
          <w:iCs/>
          <w:sz w:val="16"/>
          <w:szCs w:val="16"/>
        </w:rPr>
        <w:t xml:space="preserve">и земельных участков, </w:t>
      </w:r>
      <w:proofErr w:type="gramStart"/>
      <w:r w:rsidRPr="002320F3">
        <w:rPr>
          <w:iCs/>
          <w:sz w:val="16"/>
          <w:szCs w:val="16"/>
        </w:rPr>
        <w:t>государственная</w:t>
      </w:r>
      <w:proofErr w:type="gramEnd"/>
    </w:p>
    <w:p w:rsidR="002320F3" w:rsidRPr="002320F3" w:rsidRDefault="002320F3" w:rsidP="002320F3">
      <w:pPr>
        <w:ind w:firstLine="540"/>
        <w:jc w:val="right"/>
        <w:rPr>
          <w:iCs/>
          <w:sz w:val="16"/>
          <w:szCs w:val="16"/>
        </w:rPr>
      </w:pPr>
      <w:proofErr w:type="gramStart"/>
      <w:r w:rsidRPr="002320F3">
        <w:rPr>
          <w:iCs/>
          <w:sz w:val="16"/>
          <w:szCs w:val="16"/>
        </w:rPr>
        <w:t>собственность</w:t>
      </w:r>
      <w:proofErr w:type="gramEnd"/>
      <w:r w:rsidRPr="002320F3">
        <w:rPr>
          <w:iCs/>
          <w:sz w:val="16"/>
          <w:szCs w:val="16"/>
        </w:rPr>
        <w:t xml:space="preserve"> на которые не разграничена,</w:t>
      </w:r>
    </w:p>
    <w:p w:rsidR="002320F3" w:rsidRPr="002320F3" w:rsidRDefault="002320F3" w:rsidP="002320F3">
      <w:pPr>
        <w:ind w:firstLine="540"/>
        <w:jc w:val="right"/>
        <w:rPr>
          <w:iCs/>
          <w:sz w:val="16"/>
          <w:szCs w:val="16"/>
        </w:rPr>
      </w:pPr>
      <w:r w:rsidRPr="002320F3">
        <w:rPr>
          <w:iCs/>
          <w:sz w:val="16"/>
          <w:szCs w:val="16"/>
        </w:rPr>
        <w:t xml:space="preserve">на </w:t>
      </w:r>
      <w:proofErr w:type="gramStart"/>
      <w:r w:rsidRPr="002320F3">
        <w:rPr>
          <w:iCs/>
          <w:sz w:val="16"/>
          <w:szCs w:val="16"/>
        </w:rPr>
        <w:t>которых</w:t>
      </w:r>
      <w:proofErr w:type="gramEnd"/>
      <w:r w:rsidRPr="002320F3">
        <w:rPr>
          <w:iCs/>
          <w:sz w:val="16"/>
          <w:szCs w:val="16"/>
        </w:rPr>
        <w:t xml:space="preserve"> расположены здания, сооружения</w:t>
      </w:r>
    </w:p>
    <w:p w:rsidR="002320F3" w:rsidRPr="002320F3" w:rsidRDefault="002320F3" w:rsidP="002320F3">
      <w:pPr>
        <w:rPr>
          <w:sz w:val="16"/>
          <w:szCs w:val="16"/>
        </w:rPr>
      </w:pPr>
      <w:r w:rsidRPr="002320F3">
        <w:rPr>
          <w:sz w:val="16"/>
          <w:szCs w:val="16"/>
        </w:rPr>
        <w:t>(заявитель - гражданин)</w:t>
      </w:r>
    </w:p>
    <w:p w:rsidR="002320F3" w:rsidRPr="002320F3" w:rsidRDefault="002320F3" w:rsidP="002320F3">
      <w:pPr>
        <w:ind w:firstLine="709"/>
        <w:rPr>
          <w:sz w:val="16"/>
          <w:szCs w:val="16"/>
        </w:rPr>
      </w:pPr>
    </w:p>
    <w:tbl>
      <w:tblPr>
        <w:tblW w:w="9648" w:type="dxa"/>
        <w:tblLook w:val="00A0"/>
      </w:tblPr>
      <w:tblGrid>
        <w:gridCol w:w="4788"/>
        <w:gridCol w:w="4860"/>
      </w:tblGrid>
      <w:tr w:rsidR="002320F3" w:rsidRPr="002320F3" w:rsidTr="002320F3">
        <w:tc>
          <w:tcPr>
            <w:tcW w:w="4788" w:type="dxa"/>
          </w:tcPr>
          <w:p w:rsidR="002320F3" w:rsidRPr="002320F3" w:rsidRDefault="002320F3" w:rsidP="002320F3">
            <w:pPr>
              <w:rPr>
                <w:sz w:val="16"/>
                <w:szCs w:val="16"/>
              </w:rPr>
            </w:pPr>
          </w:p>
        </w:tc>
        <w:tc>
          <w:tcPr>
            <w:tcW w:w="4860" w:type="dxa"/>
          </w:tcPr>
          <w:p w:rsidR="002320F3" w:rsidRPr="002320F3" w:rsidRDefault="002320F3" w:rsidP="002320F3">
            <w:pPr>
              <w:ind w:right="218"/>
              <w:jc w:val="right"/>
              <w:rPr>
                <w:sz w:val="16"/>
                <w:szCs w:val="16"/>
              </w:rPr>
            </w:pPr>
            <w:r w:rsidRPr="002320F3">
              <w:rPr>
                <w:sz w:val="16"/>
                <w:szCs w:val="16"/>
              </w:rPr>
              <w:t xml:space="preserve">Главе </w:t>
            </w:r>
            <w:r w:rsidRPr="002320F3">
              <w:rPr>
                <w:bCs/>
                <w:sz w:val="16"/>
                <w:szCs w:val="16"/>
              </w:rPr>
              <w:t>Островского муниципального района  Костромской области</w:t>
            </w:r>
          </w:p>
          <w:p w:rsidR="002320F3" w:rsidRPr="002320F3" w:rsidRDefault="002320F3" w:rsidP="002320F3">
            <w:pPr>
              <w:ind w:right="218"/>
              <w:jc w:val="right"/>
              <w:rPr>
                <w:sz w:val="16"/>
                <w:szCs w:val="16"/>
              </w:rPr>
            </w:pPr>
            <w:r w:rsidRPr="002320F3">
              <w:rPr>
                <w:sz w:val="16"/>
                <w:szCs w:val="16"/>
              </w:rPr>
              <w:t>_______________________________________</w:t>
            </w:r>
          </w:p>
          <w:p w:rsidR="002320F3" w:rsidRPr="002320F3" w:rsidRDefault="002320F3" w:rsidP="002320F3">
            <w:pPr>
              <w:ind w:right="218"/>
              <w:jc w:val="right"/>
              <w:rPr>
                <w:sz w:val="16"/>
                <w:szCs w:val="16"/>
              </w:rPr>
            </w:pPr>
            <w:r w:rsidRPr="002320F3">
              <w:rPr>
                <w:sz w:val="16"/>
                <w:szCs w:val="16"/>
              </w:rPr>
              <w:t>от (ФИО)______________________________,</w:t>
            </w:r>
          </w:p>
          <w:p w:rsidR="002320F3" w:rsidRPr="002320F3" w:rsidRDefault="002320F3" w:rsidP="002320F3">
            <w:pPr>
              <w:ind w:right="218"/>
              <w:jc w:val="right"/>
              <w:rPr>
                <w:sz w:val="16"/>
                <w:szCs w:val="16"/>
              </w:rPr>
            </w:pPr>
            <w:proofErr w:type="gramStart"/>
            <w:r w:rsidRPr="002320F3">
              <w:rPr>
                <w:sz w:val="16"/>
                <w:szCs w:val="16"/>
              </w:rPr>
              <w:t>проживающего</w:t>
            </w:r>
            <w:proofErr w:type="gramEnd"/>
            <w:r w:rsidRPr="002320F3">
              <w:rPr>
                <w:sz w:val="16"/>
                <w:szCs w:val="16"/>
              </w:rPr>
              <w:t xml:space="preserve"> по адресу_________________</w:t>
            </w:r>
          </w:p>
          <w:p w:rsidR="002320F3" w:rsidRPr="002320F3" w:rsidRDefault="002320F3" w:rsidP="002320F3">
            <w:pPr>
              <w:ind w:right="218"/>
              <w:jc w:val="right"/>
              <w:rPr>
                <w:sz w:val="16"/>
                <w:szCs w:val="16"/>
              </w:rPr>
            </w:pPr>
            <w:r w:rsidRPr="002320F3">
              <w:rPr>
                <w:sz w:val="16"/>
                <w:szCs w:val="16"/>
              </w:rPr>
              <w:t>_______________________________________</w:t>
            </w:r>
          </w:p>
          <w:p w:rsidR="002320F3" w:rsidRPr="002320F3" w:rsidRDefault="002320F3" w:rsidP="002320F3">
            <w:pPr>
              <w:ind w:right="218"/>
              <w:jc w:val="right"/>
              <w:rPr>
                <w:sz w:val="16"/>
                <w:szCs w:val="16"/>
              </w:rPr>
            </w:pPr>
            <w:r w:rsidRPr="002320F3">
              <w:rPr>
                <w:sz w:val="16"/>
                <w:szCs w:val="16"/>
              </w:rPr>
              <w:t>документ, удостоверяющий личность,</w:t>
            </w:r>
          </w:p>
          <w:p w:rsidR="002320F3" w:rsidRPr="002320F3" w:rsidRDefault="002320F3" w:rsidP="002320F3">
            <w:pPr>
              <w:ind w:right="218"/>
              <w:jc w:val="right"/>
              <w:rPr>
                <w:sz w:val="16"/>
                <w:szCs w:val="16"/>
              </w:rPr>
            </w:pPr>
            <w:r w:rsidRPr="002320F3">
              <w:rPr>
                <w:sz w:val="16"/>
                <w:szCs w:val="16"/>
              </w:rPr>
              <w:t>_______________________________________</w:t>
            </w:r>
          </w:p>
          <w:p w:rsidR="002320F3" w:rsidRPr="002320F3" w:rsidRDefault="002320F3" w:rsidP="002320F3">
            <w:pPr>
              <w:ind w:right="218"/>
              <w:jc w:val="right"/>
              <w:rPr>
                <w:sz w:val="16"/>
                <w:szCs w:val="16"/>
              </w:rPr>
            </w:pPr>
            <w:r w:rsidRPr="002320F3">
              <w:rPr>
                <w:sz w:val="16"/>
                <w:szCs w:val="16"/>
              </w:rPr>
              <w:t>(номер, кем и когда выдан)</w:t>
            </w:r>
          </w:p>
          <w:p w:rsidR="002320F3" w:rsidRPr="002320F3" w:rsidRDefault="002320F3" w:rsidP="002320F3">
            <w:pPr>
              <w:ind w:right="218"/>
              <w:jc w:val="right"/>
              <w:rPr>
                <w:sz w:val="16"/>
                <w:szCs w:val="16"/>
              </w:rPr>
            </w:pPr>
            <w:r w:rsidRPr="002320F3">
              <w:rPr>
                <w:sz w:val="16"/>
                <w:szCs w:val="16"/>
              </w:rPr>
              <w:t>_______________________________________</w:t>
            </w:r>
          </w:p>
          <w:p w:rsidR="002320F3" w:rsidRPr="002320F3" w:rsidRDefault="002320F3" w:rsidP="002320F3">
            <w:pPr>
              <w:ind w:right="218"/>
              <w:jc w:val="right"/>
              <w:rPr>
                <w:sz w:val="16"/>
                <w:szCs w:val="16"/>
              </w:rPr>
            </w:pPr>
            <w:r w:rsidRPr="002320F3">
              <w:rPr>
                <w:sz w:val="16"/>
                <w:szCs w:val="16"/>
              </w:rPr>
              <w:t>адрес электронной почты _______________________________________</w:t>
            </w:r>
          </w:p>
          <w:p w:rsidR="002320F3" w:rsidRPr="002320F3" w:rsidRDefault="002320F3" w:rsidP="002320F3">
            <w:pPr>
              <w:ind w:right="218"/>
              <w:jc w:val="right"/>
              <w:rPr>
                <w:sz w:val="16"/>
                <w:szCs w:val="16"/>
              </w:rPr>
            </w:pPr>
            <w:r w:rsidRPr="002320F3">
              <w:rPr>
                <w:sz w:val="16"/>
                <w:szCs w:val="16"/>
              </w:rPr>
              <w:t>тел. ___________________________________</w:t>
            </w:r>
          </w:p>
        </w:tc>
      </w:tr>
    </w:tbl>
    <w:p w:rsidR="002320F3" w:rsidRPr="002320F3" w:rsidRDefault="002320F3" w:rsidP="002320F3">
      <w:pPr>
        <w:ind w:firstLine="709"/>
        <w:jc w:val="both"/>
        <w:rPr>
          <w:sz w:val="16"/>
          <w:szCs w:val="16"/>
        </w:rPr>
      </w:pPr>
    </w:p>
    <w:p w:rsidR="002320F3" w:rsidRPr="002320F3" w:rsidRDefault="002320F3" w:rsidP="002320F3">
      <w:pPr>
        <w:jc w:val="both"/>
        <w:rPr>
          <w:sz w:val="16"/>
          <w:szCs w:val="16"/>
        </w:rPr>
      </w:pPr>
      <w:r w:rsidRPr="002320F3">
        <w:rPr>
          <w:sz w:val="16"/>
          <w:szCs w:val="16"/>
        </w:rPr>
        <w:t>(заявитель - юридическое лицо/индивидуальный предприниматель)</w:t>
      </w:r>
    </w:p>
    <w:p w:rsidR="002320F3" w:rsidRPr="002320F3" w:rsidRDefault="002320F3" w:rsidP="002320F3">
      <w:pPr>
        <w:ind w:firstLine="709"/>
        <w:jc w:val="both"/>
        <w:rPr>
          <w:sz w:val="16"/>
          <w:szCs w:val="16"/>
        </w:rPr>
      </w:pPr>
    </w:p>
    <w:tbl>
      <w:tblPr>
        <w:tblW w:w="9648" w:type="dxa"/>
        <w:tblLook w:val="00A0"/>
      </w:tblPr>
      <w:tblGrid>
        <w:gridCol w:w="4788"/>
        <w:gridCol w:w="4860"/>
      </w:tblGrid>
      <w:tr w:rsidR="002320F3" w:rsidRPr="002320F3" w:rsidTr="002320F3">
        <w:tc>
          <w:tcPr>
            <w:tcW w:w="4788" w:type="dxa"/>
          </w:tcPr>
          <w:p w:rsidR="002320F3" w:rsidRPr="002320F3" w:rsidRDefault="002320F3" w:rsidP="002320F3">
            <w:pPr>
              <w:jc w:val="both"/>
              <w:rPr>
                <w:sz w:val="16"/>
                <w:szCs w:val="16"/>
              </w:rPr>
            </w:pPr>
          </w:p>
        </w:tc>
        <w:tc>
          <w:tcPr>
            <w:tcW w:w="4860" w:type="dxa"/>
          </w:tcPr>
          <w:p w:rsidR="002320F3" w:rsidRPr="002320F3" w:rsidRDefault="002320F3" w:rsidP="002320F3">
            <w:pPr>
              <w:ind w:right="218"/>
              <w:jc w:val="right"/>
              <w:rPr>
                <w:sz w:val="16"/>
                <w:szCs w:val="16"/>
              </w:rPr>
            </w:pPr>
            <w:r w:rsidRPr="002320F3">
              <w:rPr>
                <w:sz w:val="16"/>
                <w:szCs w:val="16"/>
              </w:rPr>
              <w:t xml:space="preserve">Главе </w:t>
            </w:r>
            <w:r w:rsidRPr="002320F3">
              <w:rPr>
                <w:bCs/>
                <w:sz w:val="16"/>
                <w:szCs w:val="16"/>
              </w:rPr>
              <w:t>Островского муниципального района  Костромской области</w:t>
            </w:r>
          </w:p>
          <w:p w:rsidR="002320F3" w:rsidRPr="002320F3" w:rsidRDefault="002320F3" w:rsidP="002320F3">
            <w:pPr>
              <w:ind w:right="218"/>
              <w:jc w:val="right"/>
              <w:rPr>
                <w:sz w:val="16"/>
                <w:szCs w:val="16"/>
              </w:rPr>
            </w:pPr>
            <w:r w:rsidRPr="002320F3">
              <w:rPr>
                <w:sz w:val="16"/>
                <w:szCs w:val="16"/>
              </w:rPr>
              <w:t>от____________________________________</w:t>
            </w:r>
          </w:p>
          <w:p w:rsidR="002320F3" w:rsidRPr="002320F3" w:rsidRDefault="002320F3" w:rsidP="002320F3">
            <w:pPr>
              <w:ind w:right="218"/>
              <w:jc w:val="right"/>
              <w:rPr>
                <w:sz w:val="16"/>
                <w:szCs w:val="16"/>
              </w:rPr>
            </w:pPr>
            <w:r w:rsidRPr="002320F3">
              <w:rPr>
                <w:sz w:val="16"/>
                <w:szCs w:val="16"/>
              </w:rPr>
              <w:t>______________________________________</w:t>
            </w:r>
          </w:p>
          <w:p w:rsidR="002320F3" w:rsidRPr="002320F3" w:rsidRDefault="002320F3" w:rsidP="002320F3">
            <w:pPr>
              <w:ind w:right="218"/>
              <w:jc w:val="right"/>
              <w:rPr>
                <w:sz w:val="16"/>
                <w:szCs w:val="16"/>
              </w:rPr>
            </w:pPr>
            <w:r w:rsidRPr="002320F3">
              <w:rPr>
                <w:sz w:val="16"/>
                <w:szCs w:val="16"/>
              </w:rPr>
              <w:t>(наименование юридического лица/ФИО индивидуального предпринимателя)</w:t>
            </w:r>
          </w:p>
          <w:p w:rsidR="002320F3" w:rsidRPr="002320F3" w:rsidRDefault="002320F3" w:rsidP="002320F3">
            <w:pPr>
              <w:ind w:right="218"/>
              <w:jc w:val="right"/>
              <w:rPr>
                <w:sz w:val="16"/>
                <w:szCs w:val="16"/>
              </w:rPr>
            </w:pPr>
            <w:r w:rsidRPr="002320F3">
              <w:rPr>
                <w:sz w:val="16"/>
                <w:szCs w:val="16"/>
              </w:rPr>
              <w:t>ИНН__________________________________</w:t>
            </w:r>
          </w:p>
          <w:p w:rsidR="002320F3" w:rsidRPr="002320F3" w:rsidRDefault="002320F3" w:rsidP="002320F3">
            <w:pPr>
              <w:ind w:right="218"/>
              <w:jc w:val="right"/>
              <w:rPr>
                <w:sz w:val="16"/>
                <w:szCs w:val="16"/>
              </w:rPr>
            </w:pPr>
            <w:r w:rsidRPr="002320F3">
              <w:rPr>
                <w:sz w:val="16"/>
                <w:szCs w:val="16"/>
              </w:rPr>
              <w:t>ОГРН_________________________________</w:t>
            </w:r>
          </w:p>
          <w:p w:rsidR="002320F3" w:rsidRPr="002320F3" w:rsidRDefault="002320F3" w:rsidP="002320F3">
            <w:pPr>
              <w:ind w:right="218"/>
              <w:jc w:val="right"/>
              <w:rPr>
                <w:sz w:val="16"/>
                <w:szCs w:val="16"/>
              </w:rPr>
            </w:pPr>
            <w:proofErr w:type="gramStart"/>
            <w:r w:rsidRPr="002320F3">
              <w:rPr>
                <w:sz w:val="16"/>
                <w:szCs w:val="16"/>
              </w:rPr>
              <w:t>находящегося</w:t>
            </w:r>
            <w:proofErr w:type="gramEnd"/>
            <w:r w:rsidRPr="002320F3">
              <w:rPr>
                <w:sz w:val="16"/>
                <w:szCs w:val="16"/>
              </w:rPr>
              <w:t xml:space="preserve"> по адресу:_________________</w:t>
            </w:r>
          </w:p>
          <w:p w:rsidR="002320F3" w:rsidRPr="002320F3" w:rsidRDefault="002320F3" w:rsidP="002320F3">
            <w:pPr>
              <w:ind w:right="218"/>
              <w:jc w:val="right"/>
              <w:rPr>
                <w:sz w:val="16"/>
                <w:szCs w:val="16"/>
              </w:rPr>
            </w:pPr>
            <w:r w:rsidRPr="002320F3">
              <w:rPr>
                <w:sz w:val="16"/>
                <w:szCs w:val="16"/>
              </w:rPr>
              <w:t>______________________________________</w:t>
            </w:r>
          </w:p>
          <w:p w:rsidR="002320F3" w:rsidRPr="002320F3" w:rsidRDefault="002320F3" w:rsidP="002320F3">
            <w:pPr>
              <w:ind w:right="218"/>
              <w:jc w:val="right"/>
              <w:rPr>
                <w:sz w:val="16"/>
                <w:szCs w:val="16"/>
              </w:rPr>
            </w:pPr>
            <w:r w:rsidRPr="002320F3">
              <w:rPr>
                <w:sz w:val="16"/>
                <w:szCs w:val="16"/>
              </w:rPr>
              <w:t>в лице ________________________________</w:t>
            </w:r>
          </w:p>
          <w:p w:rsidR="002320F3" w:rsidRPr="002320F3" w:rsidRDefault="002320F3" w:rsidP="002320F3">
            <w:pPr>
              <w:ind w:right="218"/>
              <w:jc w:val="right"/>
              <w:rPr>
                <w:sz w:val="16"/>
                <w:szCs w:val="16"/>
              </w:rPr>
            </w:pPr>
            <w:r w:rsidRPr="002320F3">
              <w:rPr>
                <w:sz w:val="16"/>
                <w:szCs w:val="16"/>
              </w:rPr>
              <w:t>______________________________________</w:t>
            </w:r>
          </w:p>
          <w:p w:rsidR="002320F3" w:rsidRPr="002320F3" w:rsidRDefault="002320F3" w:rsidP="002320F3">
            <w:pPr>
              <w:ind w:right="218"/>
              <w:jc w:val="right"/>
              <w:rPr>
                <w:sz w:val="16"/>
                <w:szCs w:val="16"/>
              </w:rPr>
            </w:pPr>
            <w:r w:rsidRPr="002320F3">
              <w:rPr>
                <w:sz w:val="16"/>
                <w:szCs w:val="16"/>
              </w:rPr>
              <w:t>(ФИО и должность представителя юридического лица)</w:t>
            </w:r>
          </w:p>
          <w:p w:rsidR="002320F3" w:rsidRPr="002320F3" w:rsidRDefault="002320F3" w:rsidP="002320F3">
            <w:pPr>
              <w:ind w:right="218"/>
              <w:jc w:val="right"/>
              <w:rPr>
                <w:sz w:val="16"/>
                <w:szCs w:val="16"/>
              </w:rPr>
            </w:pPr>
            <w:proofErr w:type="gramStart"/>
            <w:r w:rsidRPr="002320F3">
              <w:rPr>
                <w:sz w:val="16"/>
                <w:szCs w:val="16"/>
              </w:rPr>
              <w:t>действующего</w:t>
            </w:r>
            <w:proofErr w:type="gramEnd"/>
            <w:r w:rsidRPr="002320F3">
              <w:rPr>
                <w:sz w:val="16"/>
                <w:szCs w:val="16"/>
              </w:rPr>
              <w:t xml:space="preserve"> на основании______________</w:t>
            </w:r>
          </w:p>
          <w:p w:rsidR="002320F3" w:rsidRPr="002320F3" w:rsidRDefault="002320F3" w:rsidP="002320F3">
            <w:pPr>
              <w:ind w:right="218"/>
              <w:jc w:val="right"/>
              <w:rPr>
                <w:sz w:val="16"/>
                <w:szCs w:val="16"/>
              </w:rPr>
            </w:pPr>
            <w:r w:rsidRPr="002320F3">
              <w:rPr>
                <w:sz w:val="16"/>
                <w:szCs w:val="16"/>
              </w:rPr>
              <w:t>адрес электронной почты _______________________________________</w:t>
            </w:r>
          </w:p>
          <w:p w:rsidR="002320F3" w:rsidRPr="002320F3" w:rsidRDefault="002320F3" w:rsidP="002320F3">
            <w:pPr>
              <w:ind w:right="218"/>
              <w:jc w:val="right"/>
              <w:rPr>
                <w:sz w:val="16"/>
                <w:szCs w:val="16"/>
              </w:rPr>
            </w:pPr>
            <w:r w:rsidRPr="002320F3">
              <w:rPr>
                <w:sz w:val="16"/>
                <w:szCs w:val="16"/>
              </w:rPr>
              <w:t>тел.____________________________________</w:t>
            </w:r>
          </w:p>
          <w:p w:rsidR="002320F3" w:rsidRPr="002320F3" w:rsidRDefault="002320F3" w:rsidP="002320F3">
            <w:pPr>
              <w:ind w:right="218"/>
              <w:jc w:val="right"/>
              <w:rPr>
                <w:sz w:val="16"/>
                <w:szCs w:val="16"/>
              </w:rPr>
            </w:pPr>
          </w:p>
        </w:tc>
      </w:tr>
    </w:tbl>
    <w:p w:rsidR="009A4072" w:rsidRPr="002320F3" w:rsidRDefault="009A4072" w:rsidP="002320F3">
      <w:pPr>
        <w:tabs>
          <w:tab w:val="left" w:pos="9070"/>
        </w:tabs>
        <w:jc w:val="right"/>
        <w:rPr>
          <w:sz w:val="16"/>
          <w:szCs w:val="16"/>
          <w:lang w:eastAsia="zh-CN"/>
        </w:rPr>
      </w:pPr>
    </w:p>
    <w:p w:rsidR="002320F3" w:rsidRPr="002320F3" w:rsidRDefault="002320F3" w:rsidP="002320F3">
      <w:pPr>
        <w:jc w:val="center"/>
        <w:rPr>
          <w:sz w:val="16"/>
          <w:szCs w:val="16"/>
        </w:rPr>
      </w:pPr>
      <w:r w:rsidRPr="002320F3">
        <w:rPr>
          <w:sz w:val="16"/>
          <w:szCs w:val="16"/>
        </w:rPr>
        <w:lastRenderedPageBreak/>
        <w:t>Заявление</w:t>
      </w:r>
    </w:p>
    <w:p w:rsidR="002320F3" w:rsidRPr="002320F3" w:rsidRDefault="002320F3" w:rsidP="002320F3">
      <w:pPr>
        <w:jc w:val="center"/>
        <w:rPr>
          <w:sz w:val="16"/>
          <w:szCs w:val="16"/>
        </w:rPr>
      </w:pPr>
    </w:p>
    <w:p w:rsidR="002320F3" w:rsidRPr="002320F3" w:rsidRDefault="002320F3" w:rsidP="002320F3">
      <w:pPr>
        <w:pStyle w:val="ConsPlusNonformat"/>
        <w:ind w:firstLine="709"/>
        <w:jc w:val="both"/>
        <w:rPr>
          <w:rFonts w:ascii="Times New Roman" w:hAnsi="Times New Roman" w:cs="Times New Roman"/>
          <w:sz w:val="16"/>
          <w:szCs w:val="16"/>
        </w:rPr>
      </w:pPr>
      <w:r w:rsidRPr="002320F3">
        <w:rPr>
          <w:rFonts w:ascii="Times New Roman" w:hAnsi="Times New Roman" w:cs="Times New Roman"/>
          <w:sz w:val="16"/>
          <w:szCs w:val="16"/>
        </w:rPr>
        <w:t xml:space="preserve">Прошу предоставить земельный участок, расположенный по адресу ___________________________________________________________________________, </w:t>
      </w:r>
    </w:p>
    <w:p w:rsidR="002320F3" w:rsidRPr="002320F3" w:rsidRDefault="002320F3" w:rsidP="002320F3">
      <w:pPr>
        <w:pStyle w:val="ConsPlusNonformat"/>
        <w:jc w:val="center"/>
        <w:rPr>
          <w:rFonts w:ascii="Times New Roman" w:hAnsi="Times New Roman" w:cs="Times New Roman"/>
          <w:sz w:val="16"/>
          <w:szCs w:val="16"/>
        </w:rPr>
      </w:pPr>
      <w:r w:rsidRPr="002320F3">
        <w:rPr>
          <w:rFonts w:ascii="Times New Roman" w:hAnsi="Times New Roman" w:cs="Times New Roman"/>
          <w:sz w:val="16"/>
          <w:szCs w:val="16"/>
        </w:rPr>
        <w:t>(указывается район, сельское поселение, населенный пункт, улица, дом, литер)</w:t>
      </w:r>
    </w:p>
    <w:p w:rsidR="002320F3" w:rsidRPr="002320F3" w:rsidRDefault="002320F3" w:rsidP="002320F3">
      <w:pPr>
        <w:pStyle w:val="ConsPlusNonformat"/>
        <w:jc w:val="both"/>
        <w:rPr>
          <w:rFonts w:ascii="Times New Roman" w:hAnsi="Times New Roman" w:cs="Times New Roman"/>
          <w:sz w:val="16"/>
          <w:szCs w:val="16"/>
        </w:rPr>
      </w:pPr>
      <w:r w:rsidRPr="002320F3">
        <w:rPr>
          <w:rFonts w:ascii="Times New Roman" w:hAnsi="Times New Roman" w:cs="Times New Roman"/>
          <w:sz w:val="16"/>
          <w:szCs w:val="16"/>
        </w:rPr>
        <w:t>с кадастровым номером 44:____:__________:_________, площадью____________ кв. м,</w:t>
      </w:r>
    </w:p>
    <w:p w:rsidR="002320F3" w:rsidRPr="002320F3" w:rsidRDefault="002320F3" w:rsidP="002320F3">
      <w:pPr>
        <w:pStyle w:val="ConsPlusNonformat"/>
        <w:jc w:val="both"/>
        <w:rPr>
          <w:rFonts w:ascii="Times New Roman" w:hAnsi="Times New Roman" w:cs="Times New Roman"/>
          <w:sz w:val="16"/>
          <w:szCs w:val="16"/>
        </w:rPr>
      </w:pPr>
      <w:r w:rsidRPr="002320F3">
        <w:rPr>
          <w:rFonts w:ascii="Times New Roman" w:hAnsi="Times New Roman" w:cs="Times New Roman"/>
          <w:sz w:val="16"/>
          <w:szCs w:val="16"/>
        </w:rPr>
        <w:t>в (вид права) _______________________________________________________________,</w:t>
      </w:r>
    </w:p>
    <w:p w:rsidR="002320F3" w:rsidRPr="002320F3" w:rsidRDefault="002320F3" w:rsidP="002320F3">
      <w:pPr>
        <w:pStyle w:val="ConsPlusNonformat"/>
        <w:jc w:val="both"/>
        <w:rPr>
          <w:rFonts w:ascii="Times New Roman" w:hAnsi="Times New Roman" w:cs="Times New Roman"/>
          <w:sz w:val="16"/>
          <w:szCs w:val="16"/>
        </w:rPr>
      </w:pPr>
      <w:r w:rsidRPr="002320F3">
        <w:rPr>
          <w:rFonts w:ascii="Times New Roman" w:hAnsi="Times New Roman" w:cs="Times New Roman"/>
          <w:sz w:val="16"/>
          <w:szCs w:val="16"/>
        </w:rPr>
        <w:t>сроком (в случае предоставления земельного участка в аренду)_____________________,</w:t>
      </w:r>
    </w:p>
    <w:p w:rsidR="002320F3" w:rsidRPr="002320F3" w:rsidRDefault="002320F3" w:rsidP="002320F3">
      <w:pPr>
        <w:pStyle w:val="ConsPlusNonformat"/>
        <w:rPr>
          <w:rFonts w:ascii="Times New Roman" w:hAnsi="Times New Roman" w:cs="Times New Roman"/>
          <w:sz w:val="16"/>
          <w:szCs w:val="16"/>
        </w:rPr>
      </w:pPr>
      <w:r w:rsidRPr="002320F3">
        <w:rPr>
          <w:rFonts w:ascii="Times New Roman" w:hAnsi="Times New Roman" w:cs="Times New Roman"/>
          <w:sz w:val="16"/>
          <w:szCs w:val="16"/>
        </w:rPr>
        <w:t>для использования в целях ___________________________________________________,</w:t>
      </w:r>
    </w:p>
    <w:p w:rsidR="002320F3" w:rsidRPr="002320F3" w:rsidRDefault="002320F3" w:rsidP="002320F3">
      <w:pPr>
        <w:jc w:val="both"/>
        <w:rPr>
          <w:sz w:val="16"/>
          <w:szCs w:val="16"/>
          <w:lang w:eastAsia="en-US"/>
        </w:rPr>
      </w:pPr>
      <w:r w:rsidRPr="002320F3">
        <w:rPr>
          <w:sz w:val="16"/>
          <w:szCs w:val="16"/>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w:t>
      </w:r>
    </w:p>
    <w:p w:rsidR="002320F3" w:rsidRPr="002320F3" w:rsidRDefault="002320F3" w:rsidP="002320F3">
      <w:pPr>
        <w:jc w:val="both"/>
        <w:rPr>
          <w:sz w:val="16"/>
          <w:szCs w:val="16"/>
          <w:lang w:eastAsia="en-US"/>
        </w:rPr>
      </w:pPr>
      <w:r w:rsidRPr="002320F3">
        <w:rPr>
          <w:sz w:val="16"/>
          <w:szCs w:val="16"/>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w:t>
      </w:r>
    </w:p>
    <w:p w:rsidR="002320F3" w:rsidRPr="002320F3" w:rsidRDefault="002320F3" w:rsidP="002320F3">
      <w:pPr>
        <w:jc w:val="both"/>
        <w:rPr>
          <w:sz w:val="16"/>
          <w:szCs w:val="16"/>
          <w:lang w:eastAsia="en-US"/>
        </w:rPr>
      </w:pPr>
      <w:r w:rsidRPr="002320F3">
        <w:rPr>
          <w:sz w:val="16"/>
          <w:szCs w:val="16"/>
          <w:lang w:eastAsia="en-US"/>
        </w:rPr>
        <w:t>реквизиты решения об изъятии земельного участка для государственных или муниципальных ну</w:t>
      </w:r>
      <w:proofErr w:type="gramStart"/>
      <w:r w:rsidRPr="002320F3">
        <w:rPr>
          <w:sz w:val="16"/>
          <w:szCs w:val="16"/>
          <w:lang w:eastAsia="en-US"/>
        </w:rPr>
        <w:t>жд в сл</w:t>
      </w:r>
      <w:proofErr w:type="gramEnd"/>
      <w:r w:rsidRPr="002320F3">
        <w:rPr>
          <w:sz w:val="16"/>
          <w:szCs w:val="16"/>
          <w:lang w:eastAsia="en-US"/>
        </w:rPr>
        <w:t>учае, если земельный участок предоставляется взамен земельного участка, изымаемого для государственных или муниципальных нужд___________________________________________________________________</w:t>
      </w:r>
    </w:p>
    <w:p w:rsidR="002320F3" w:rsidRPr="002320F3" w:rsidRDefault="002320F3" w:rsidP="002320F3">
      <w:pPr>
        <w:pStyle w:val="ConsPlusNonformat"/>
        <w:rPr>
          <w:rFonts w:ascii="Times New Roman" w:hAnsi="Times New Roman" w:cs="Times New Roman"/>
          <w:sz w:val="16"/>
          <w:szCs w:val="16"/>
        </w:rPr>
      </w:pPr>
    </w:p>
    <w:p w:rsidR="002320F3" w:rsidRPr="002320F3" w:rsidRDefault="002320F3" w:rsidP="002320F3">
      <w:pPr>
        <w:spacing w:after="1" w:line="200" w:lineRule="atLeast"/>
        <w:ind w:firstLine="709"/>
        <w:jc w:val="both"/>
        <w:rPr>
          <w:sz w:val="16"/>
          <w:szCs w:val="16"/>
        </w:rPr>
      </w:pPr>
      <w:r w:rsidRPr="002320F3">
        <w:rPr>
          <w:sz w:val="16"/>
          <w:szCs w:val="16"/>
        </w:rPr>
        <w:t xml:space="preserve">Заявителю известно, что в соответствии с </w:t>
      </w:r>
      <w:hyperlink r:id="rId90" w:history="1">
        <w:proofErr w:type="spellStart"/>
        <w:r w:rsidRPr="002320F3">
          <w:rPr>
            <w:sz w:val="16"/>
            <w:szCs w:val="16"/>
          </w:rPr>
          <w:t>пп</w:t>
        </w:r>
        <w:proofErr w:type="spellEnd"/>
        <w:r w:rsidRPr="002320F3">
          <w:rPr>
            <w:sz w:val="16"/>
            <w:szCs w:val="16"/>
          </w:rPr>
          <w:t>. 4 п. 1 ст. 6</w:t>
        </w:r>
      </w:hyperlink>
      <w:r w:rsidRPr="002320F3">
        <w:rPr>
          <w:sz w:val="16"/>
          <w:szCs w:val="16"/>
        </w:rPr>
        <w:t xml:space="preserve"> Федерального закона от 27.07.2006 № 152-ФЗ «О персональных данных» наименование ОМС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2320F3" w:rsidRPr="002320F3" w:rsidRDefault="002320F3" w:rsidP="002320F3">
      <w:pPr>
        <w:pStyle w:val="ConsPlusNonformat"/>
        <w:rPr>
          <w:rFonts w:ascii="Times New Roman" w:hAnsi="Times New Roman" w:cs="Times New Roman"/>
          <w:sz w:val="16"/>
          <w:szCs w:val="16"/>
        </w:rPr>
      </w:pPr>
    </w:p>
    <w:p w:rsidR="002320F3" w:rsidRPr="002320F3" w:rsidRDefault="002320F3" w:rsidP="002320F3">
      <w:pPr>
        <w:pStyle w:val="ConsPlusNonformat"/>
        <w:ind w:firstLine="709"/>
        <w:rPr>
          <w:rFonts w:ascii="Times New Roman" w:hAnsi="Times New Roman" w:cs="Times New Roman"/>
          <w:sz w:val="16"/>
          <w:szCs w:val="16"/>
        </w:rPr>
      </w:pPr>
      <w:r w:rsidRPr="002320F3">
        <w:rPr>
          <w:rFonts w:ascii="Times New Roman" w:hAnsi="Times New Roman" w:cs="Times New Roman"/>
          <w:sz w:val="16"/>
          <w:szCs w:val="16"/>
        </w:rPr>
        <w:t>К заявлению прилагаются следующие документы:</w:t>
      </w:r>
    </w:p>
    <w:p w:rsidR="002320F3" w:rsidRPr="002320F3" w:rsidRDefault="002320F3" w:rsidP="002320F3">
      <w:pPr>
        <w:pStyle w:val="ConsPlusNonformat"/>
        <w:ind w:firstLine="709"/>
        <w:rPr>
          <w:rFonts w:ascii="Times New Roman" w:hAnsi="Times New Roman" w:cs="Times New Roman"/>
          <w:sz w:val="16"/>
          <w:szCs w:val="16"/>
        </w:rPr>
      </w:pPr>
      <w:r w:rsidRPr="002320F3">
        <w:rPr>
          <w:rFonts w:ascii="Times New Roman" w:hAnsi="Times New Roman" w:cs="Times New Roman"/>
          <w:sz w:val="16"/>
          <w:szCs w:val="16"/>
        </w:rPr>
        <w:t>1. ___________________________________________________________________</w:t>
      </w:r>
    </w:p>
    <w:p w:rsidR="002320F3" w:rsidRPr="002320F3" w:rsidRDefault="002320F3" w:rsidP="002320F3">
      <w:pPr>
        <w:pStyle w:val="ConsPlusNonformat"/>
        <w:ind w:firstLine="709"/>
        <w:rPr>
          <w:rFonts w:ascii="Times New Roman" w:hAnsi="Times New Roman" w:cs="Times New Roman"/>
          <w:sz w:val="16"/>
          <w:szCs w:val="16"/>
        </w:rPr>
      </w:pPr>
      <w:r w:rsidRPr="002320F3">
        <w:rPr>
          <w:rFonts w:ascii="Times New Roman" w:hAnsi="Times New Roman" w:cs="Times New Roman"/>
          <w:sz w:val="16"/>
          <w:szCs w:val="16"/>
          <w:lang w:val="en-US"/>
        </w:rPr>
        <w:t>n</w:t>
      </w:r>
      <w:r w:rsidRPr="002320F3">
        <w:rPr>
          <w:rFonts w:ascii="Times New Roman" w:hAnsi="Times New Roman" w:cs="Times New Roman"/>
          <w:sz w:val="16"/>
          <w:szCs w:val="16"/>
        </w:rPr>
        <w:t>. ___________________________________________________________________</w:t>
      </w:r>
    </w:p>
    <w:p w:rsidR="002320F3" w:rsidRPr="002320F3" w:rsidRDefault="002320F3" w:rsidP="002320F3">
      <w:pPr>
        <w:pStyle w:val="ConsPlusNonformat"/>
        <w:jc w:val="both"/>
        <w:rPr>
          <w:rFonts w:ascii="Times New Roman" w:hAnsi="Times New Roman" w:cs="Times New Roman"/>
          <w:sz w:val="16"/>
          <w:szCs w:val="16"/>
        </w:rPr>
      </w:pPr>
    </w:p>
    <w:p w:rsidR="002320F3" w:rsidRPr="002320F3" w:rsidRDefault="002320F3" w:rsidP="002320F3">
      <w:pPr>
        <w:pStyle w:val="ConsPlusNonformat"/>
        <w:jc w:val="both"/>
        <w:rPr>
          <w:rFonts w:ascii="Times New Roman" w:hAnsi="Times New Roman"/>
          <w:color w:val="000000"/>
          <w:sz w:val="16"/>
          <w:szCs w:val="16"/>
        </w:rPr>
      </w:pPr>
      <w:r w:rsidRPr="002320F3">
        <w:rPr>
          <w:rFonts w:ascii="Times New Roman" w:hAnsi="Times New Roman" w:cs="Times New Roman"/>
          <w:sz w:val="16"/>
          <w:szCs w:val="16"/>
        </w:rPr>
        <w:t>Способ получения документов, сопровождающих предоставление муниципальной услуги</w:t>
      </w:r>
      <w:r w:rsidRPr="002320F3">
        <w:rPr>
          <w:rFonts w:ascii="Times New Roman" w:hAnsi="Times New Roman"/>
          <w:color w:val="000000"/>
          <w:sz w:val="16"/>
          <w:szCs w:val="16"/>
        </w:rPr>
        <w:t>: ____________________________________________________________________</w:t>
      </w:r>
    </w:p>
    <w:p w:rsidR="002320F3" w:rsidRPr="002320F3" w:rsidRDefault="002320F3" w:rsidP="002320F3">
      <w:pPr>
        <w:pStyle w:val="ConsPlusNonformat"/>
        <w:rPr>
          <w:rFonts w:ascii="Times New Roman" w:hAnsi="Times New Roman" w:cs="Times New Roman"/>
          <w:sz w:val="16"/>
          <w:szCs w:val="16"/>
        </w:rPr>
      </w:pPr>
    </w:p>
    <w:p w:rsidR="002320F3" w:rsidRPr="002320F3" w:rsidRDefault="002320F3" w:rsidP="002320F3">
      <w:pPr>
        <w:pStyle w:val="ConsPlusNonformat"/>
        <w:jc w:val="both"/>
        <w:rPr>
          <w:rFonts w:ascii="Times New Roman" w:hAnsi="Times New Roman" w:cs="Times New Roman"/>
          <w:sz w:val="16"/>
          <w:szCs w:val="16"/>
        </w:rPr>
      </w:pPr>
      <w:r w:rsidRPr="002320F3">
        <w:rPr>
          <w:rFonts w:ascii="Times New Roman" w:hAnsi="Times New Roman" w:cs="Times New Roman"/>
          <w:sz w:val="16"/>
          <w:szCs w:val="16"/>
        </w:rPr>
        <w:t>Способ предоставления результата рассмотрения заявления:</w:t>
      </w:r>
    </w:p>
    <w:p w:rsidR="002320F3" w:rsidRPr="002320F3" w:rsidRDefault="002320F3" w:rsidP="00587F56">
      <w:pPr>
        <w:pStyle w:val="ConsPlusNonformat"/>
        <w:numPr>
          <w:ilvl w:val="0"/>
          <w:numId w:val="15"/>
        </w:numPr>
        <w:adjustRightInd w:val="0"/>
        <w:ind w:left="644"/>
        <w:rPr>
          <w:rFonts w:ascii="Times New Roman" w:hAnsi="Times New Roman" w:cs="Times New Roman"/>
          <w:sz w:val="16"/>
          <w:szCs w:val="16"/>
        </w:rPr>
      </w:pPr>
      <w:r w:rsidRPr="002320F3">
        <w:rPr>
          <w:rFonts w:ascii="Times New Roman" w:hAnsi="Times New Roman" w:cs="Times New Roman"/>
          <w:sz w:val="16"/>
          <w:szCs w:val="16"/>
        </w:rPr>
        <w:t xml:space="preserve">лично </w:t>
      </w:r>
    </w:p>
    <w:p w:rsidR="002320F3" w:rsidRPr="002320F3" w:rsidRDefault="002320F3" w:rsidP="00587F56">
      <w:pPr>
        <w:pStyle w:val="ConsPlusNonformat"/>
        <w:numPr>
          <w:ilvl w:val="0"/>
          <w:numId w:val="15"/>
        </w:numPr>
        <w:adjustRightInd w:val="0"/>
        <w:ind w:left="644"/>
        <w:rPr>
          <w:rFonts w:ascii="Times New Roman" w:hAnsi="Times New Roman" w:cs="Times New Roman"/>
          <w:sz w:val="16"/>
          <w:szCs w:val="16"/>
        </w:rPr>
      </w:pPr>
      <w:r w:rsidRPr="002320F3">
        <w:rPr>
          <w:rFonts w:ascii="Times New Roman" w:hAnsi="Times New Roman" w:cs="Times New Roman"/>
          <w:sz w:val="16"/>
          <w:szCs w:val="16"/>
        </w:rPr>
        <w:t>почтой</w:t>
      </w:r>
    </w:p>
    <w:p w:rsidR="002320F3" w:rsidRPr="002320F3" w:rsidRDefault="002320F3" w:rsidP="00587F56">
      <w:pPr>
        <w:pStyle w:val="ConsPlusNonformat"/>
        <w:numPr>
          <w:ilvl w:val="0"/>
          <w:numId w:val="15"/>
        </w:numPr>
        <w:adjustRightInd w:val="0"/>
        <w:ind w:left="644"/>
        <w:rPr>
          <w:rFonts w:ascii="Times New Roman" w:hAnsi="Times New Roman" w:cs="Times New Roman"/>
          <w:sz w:val="16"/>
          <w:szCs w:val="16"/>
        </w:rPr>
      </w:pPr>
      <w:r w:rsidRPr="002320F3">
        <w:rPr>
          <w:rFonts w:ascii="Times New Roman" w:hAnsi="Times New Roman" w:cs="Times New Roman"/>
          <w:sz w:val="16"/>
          <w:szCs w:val="16"/>
        </w:rPr>
        <w:t>через Единый портал Костромской области</w:t>
      </w:r>
    </w:p>
    <w:p w:rsidR="002320F3" w:rsidRPr="002320F3" w:rsidRDefault="002320F3" w:rsidP="002320F3">
      <w:pPr>
        <w:pStyle w:val="ConsPlusNonformat"/>
        <w:rPr>
          <w:rFonts w:ascii="Times New Roman" w:hAnsi="Times New Roman" w:cs="Times New Roman"/>
          <w:sz w:val="16"/>
          <w:szCs w:val="16"/>
        </w:rPr>
      </w:pPr>
    </w:p>
    <w:p w:rsidR="002320F3" w:rsidRPr="002320F3" w:rsidRDefault="002320F3" w:rsidP="002320F3">
      <w:pPr>
        <w:pStyle w:val="ConsPlusNonformat"/>
        <w:rPr>
          <w:rFonts w:ascii="Times New Roman" w:hAnsi="Times New Roman" w:cs="Times New Roman"/>
          <w:sz w:val="16"/>
          <w:szCs w:val="16"/>
        </w:rPr>
      </w:pPr>
      <w:r w:rsidRPr="002320F3">
        <w:rPr>
          <w:rFonts w:ascii="Times New Roman" w:hAnsi="Times New Roman" w:cs="Times New Roman"/>
          <w:sz w:val="16"/>
          <w:szCs w:val="16"/>
        </w:rPr>
        <w:t>________________</w:t>
      </w:r>
      <w:r w:rsidRPr="002320F3">
        <w:rPr>
          <w:rFonts w:ascii="Times New Roman" w:hAnsi="Times New Roman" w:cs="Times New Roman"/>
          <w:sz w:val="16"/>
          <w:szCs w:val="16"/>
        </w:rPr>
        <w:tab/>
      </w:r>
      <w:r w:rsidRPr="002320F3">
        <w:rPr>
          <w:rFonts w:ascii="Times New Roman" w:hAnsi="Times New Roman" w:cs="Times New Roman"/>
          <w:sz w:val="16"/>
          <w:szCs w:val="16"/>
        </w:rPr>
        <w:tab/>
        <w:t xml:space="preserve">      ______________________</w:t>
      </w:r>
      <w:r w:rsidRPr="002320F3">
        <w:rPr>
          <w:rFonts w:ascii="Times New Roman" w:hAnsi="Times New Roman" w:cs="Times New Roman"/>
          <w:sz w:val="16"/>
          <w:szCs w:val="16"/>
        </w:rPr>
        <w:tab/>
        <w:t xml:space="preserve">     «___» ________ 20__ г.</w:t>
      </w:r>
    </w:p>
    <w:p w:rsidR="002320F3" w:rsidRPr="002320F3" w:rsidRDefault="002320F3" w:rsidP="002320F3">
      <w:pPr>
        <w:pStyle w:val="ConsPlusNonformat"/>
        <w:rPr>
          <w:rFonts w:ascii="Times New Roman" w:hAnsi="Times New Roman" w:cs="Times New Roman"/>
          <w:sz w:val="16"/>
          <w:szCs w:val="16"/>
        </w:rPr>
      </w:pPr>
      <w:r w:rsidRPr="002320F3">
        <w:rPr>
          <w:rFonts w:ascii="Times New Roman" w:hAnsi="Times New Roman" w:cs="Times New Roman"/>
          <w:sz w:val="16"/>
          <w:szCs w:val="16"/>
        </w:rPr>
        <w:t xml:space="preserve">        </w:t>
      </w:r>
      <w:proofErr w:type="gramStart"/>
      <w:r w:rsidRPr="002320F3">
        <w:rPr>
          <w:rFonts w:ascii="Times New Roman" w:hAnsi="Times New Roman" w:cs="Times New Roman"/>
          <w:sz w:val="16"/>
          <w:szCs w:val="16"/>
        </w:rPr>
        <w:t>(подпись                                    (расшифровка</w:t>
      </w:r>
      <w:proofErr w:type="gramEnd"/>
    </w:p>
    <w:p w:rsidR="002320F3" w:rsidRPr="002320F3" w:rsidRDefault="002320F3" w:rsidP="002320F3">
      <w:pPr>
        <w:pStyle w:val="ConsPlusNonformat"/>
        <w:rPr>
          <w:rFonts w:ascii="Times New Roman" w:hAnsi="Times New Roman" w:cs="Times New Roman"/>
          <w:sz w:val="16"/>
          <w:szCs w:val="16"/>
        </w:rPr>
      </w:pPr>
      <w:r w:rsidRPr="002320F3">
        <w:rPr>
          <w:rFonts w:ascii="Times New Roman" w:hAnsi="Times New Roman" w:cs="Times New Roman"/>
          <w:sz w:val="16"/>
          <w:szCs w:val="16"/>
        </w:rPr>
        <w:t xml:space="preserve">        </w:t>
      </w:r>
      <w:proofErr w:type="gramStart"/>
      <w:r w:rsidRPr="002320F3">
        <w:rPr>
          <w:rFonts w:ascii="Times New Roman" w:hAnsi="Times New Roman" w:cs="Times New Roman"/>
          <w:sz w:val="16"/>
          <w:szCs w:val="16"/>
        </w:rPr>
        <w:t>заявителя)                                      подписи)</w:t>
      </w:r>
      <w:proofErr w:type="gramEnd"/>
    </w:p>
    <w:p w:rsidR="009A4072" w:rsidRPr="009A4072" w:rsidRDefault="009A4072" w:rsidP="009A4072">
      <w:pPr>
        <w:tabs>
          <w:tab w:val="left" w:pos="9070"/>
        </w:tabs>
        <w:rPr>
          <w:sz w:val="16"/>
          <w:szCs w:val="16"/>
          <w:lang w:eastAsia="zh-CN"/>
        </w:rPr>
      </w:pPr>
    </w:p>
    <w:p w:rsidR="009A4072" w:rsidRPr="009A4072" w:rsidRDefault="009A4072" w:rsidP="009A4072">
      <w:pPr>
        <w:tabs>
          <w:tab w:val="left" w:pos="9070"/>
        </w:tabs>
        <w:rPr>
          <w:sz w:val="16"/>
          <w:szCs w:val="16"/>
          <w:lang w:eastAsia="zh-CN"/>
        </w:rPr>
      </w:pPr>
    </w:p>
    <w:p w:rsidR="002320F3" w:rsidRPr="002320F3" w:rsidRDefault="002320F3" w:rsidP="002320F3">
      <w:pPr>
        <w:ind w:firstLine="709"/>
        <w:jc w:val="right"/>
        <w:rPr>
          <w:sz w:val="16"/>
          <w:szCs w:val="16"/>
        </w:rPr>
      </w:pPr>
      <w:r w:rsidRPr="002320F3">
        <w:rPr>
          <w:sz w:val="16"/>
          <w:szCs w:val="16"/>
        </w:rPr>
        <w:t>Приложение № 3</w:t>
      </w:r>
    </w:p>
    <w:p w:rsidR="002320F3" w:rsidRPr="002320F3" w:rsidRDefault="002320F3" w:rsidP="002320F3">
      <w:pPr>
        <w:jc w:val="right"/>
        <w:rPr>
          <w:sz w:val="16"/>
          <w:szCs w:val="16"/>
        </w:rPr>
      </w:pPr>
      <w:r w:rsidRPr="002320F3">
        <w:rPr>
          <w:sz w:val="16"/>
          <w:szCs w:val="16"/>
        </w:rPr>
        <w:t xml:space="preserve">к административному регламенту предоставления </w:t>
      </w:r>
    </w:p>
    <w:p w:rsidR="002320F3" w:rsidRPr="002320F3" w:rsidRDefault="002320F3" w:rsidP="002320F3">
      <w:pPr>
        <w:jc w:val="right"/>
        <w:rPr>
          <w:bCs/>
          <w:sz w:val="16"/>
          <w:szCs w:val="16"/>
        </w:rPr>
      </w:pPr>
      <w:r w:rsidRPr="002320F3">
        <w:rPr>
          <w:bCs/>
          <w:sz w:val="16"/>
          <w:szCs w:val="16"/>
        </w:rPr>
        <w:t xml:space="preserve">Администрацией Островского муниципального района  </w:t>
      </w:r>
    </w:p>
    <w:p w:rsidR="002320F3" w:rsidRPr="002320F3" w:rsidRDefault="002320F3" w:rsidP="002320F3">
      <w:pPr>
        <w:jc w:val="right"/>
        <w:rPr>
          <w:sz w:val="16"/>
          <w:szCs w:val="16"/>
        </w:rPr>
      </w:pPr>
      <w:r w:rsidRPr="002320F3">
        <w:rPr>
          <w:bCs/>
          <w:sz w:val="16"/>
          <w:szCs w:val="16"/>
        </w:rPr>
        <w:t>Костромской области</w:t>
      </w:r>
      <w:r w:rsidRPr="002320F3">
        <w:rPr>
          <w:sz w:val="16"/>
          <w:szCs w:val="16"/>
        </w:rPr>
        <w:t xml:space="preserve"> муниципальной</w:t>
      </w:r>
    </w:p>
    <w:p w:rsidR="002320F3" w:rsidRPr="002320F3" w:rsidRDefault="002320F3" w:rsidP="002320F3">
      <w:pPr>
        <w:ind w:firstLine="540"/>
        <w:jc w:val="right"/>
        <w:rPr>
          <w:iCs/>
          <w:sz w:val="16"/>
          <w:szCs w:val="16"/>
        </w:rPr>
      </w:pPr>
      <w:r w:rsidRPr="002320F3">
        <w:rPr>
          <w:sz w:val="16"/>
          <w:szCs w:val="16"/>
        </w:rPr>
        <w:t>услуги по п</w:t>
      </w:r>
      <w:r w:rsidRPr="002320F3">
        <w:rPr>
          <w:iCs/>
          <w:sz w:val="16"/>
          <w:szCs w:val="16"/>
        </w:rPr>
        <w:t>редоставлению в собственность</w:t>
      </w:r>
    </w:p>
    <w:p w:rsidR="002320F3" w:rsidRPr="002320F3" w:rsidRDefault="002320F3" w:rsidP="002320F3">
      <w:pPr>
        <w:ind w:firstLine="540"/>
        <w:jc w:val="right"/>
        <w:rPr>
          <w:iCs/>
          <w:sz w:val="16"/>
          <w:szCs w:val="16"/>
        </w:rPr>
      </w:pPr>
      <w:r w:rsidRPr="002320F3">
        <w:rPr>
          <w:iCs/>
          <w:sz w:val="16"/>
          <w:szCs w:val="16"/>
        </w:rPr>
        <w:t xml:space="preserve"> или аренду земельных участков,</w:t>
      </w:r>
    </w:p>
    <w:p w:rsidR="002320F3" w:rsidRPr="002320F3" w:rsidRDefault="002320F3" w:rsidP="002320F3">
      <w:pPr>
        <w:ind w:firstLine="540"/>
        <w:jc w:val="right"/>
        <w:rPr>
          <w:iCs/>
          <w:sz w:val="16"/>
          <w:szCs w:val="16"/>
        </w:rPr>
      </w:pPr>
      <w:proofErr w:type="gramStart"/>
      <w:r w:rsidRPr="002320F3">
        <w:rPr>
          <w:iCs/>
          <w:sz w:val="16"/>
          <w:szCs w:val="16"/>
        </w:rPr>
        <w:t>находящихся</w:t>
      </w:r>
      <w:proofErr w:type="gramEnd"/>
      <w:r w:rsidRPr="002320F3">
        <w:rPr>
          <w:iCs/>
          <w:sz w:val="16"/>
          <w:szCs w:val="16"/>
        </w:rPr>
        <w:t xml:space="preserve"> в муниципальной собственности,</w:t>
      </w:r>
    </w:p>
    <w:p w:rsidR="002320F3" w:rsidRPr="002320F3" w:rsidRDefault="002320F3" w:rsidP="002320F3">
      <w:pPr>
        <w:ind w:firstLine="540"/>
        <w:jc w:val="right"/>
        <w:rPr>
          <w:iCs/>
          <w:sz w:val="16"/>
          <w:szCs w:val="16"/>
        </w:rPr>
      </w:pPr>
      <w:r w:rsidRPr="002320F3">
        <w:rPr>
          <w:iCs/>
          <w:sz w:val="16"/>
          <w:szCs w:val="16"/>
        </w:rPr>
        <w:t xml:space="preserve">и земельных участков, </w:t>
      </w:r>
      <w:proofErr w:type="gramStart"/>
      <w:r w:rsidRPr="002320F3">
        <w:rPr>
          <w:iCs/>
          <w:sz w:val="16"/>
          <w:szCs w:val="16"/>
        </w:rPr>
        <w:t>государственная</w:t>
      </w:r>
      <w:proofErr w:type="gramEnd"/>
    </w:p>
    <w:p w:rsidR="002320F3" w:rsidRPr="002320F3" w:rsidRDefault="002320F3" w:rsidP="002320F3">
      <w:pPr>
        <w:ind w:firstLine="540"/>
        <w:jc w:val="right"/>
        <w:rPr>
          <w:iCs/>
          <w:sz w:val="16"/>
          <w:szCs w:val="16"/>
        </w:rPr>
      </w:pPr>
      <w:proofErr w:type="gramStart"/>
      <w:r w:rsidRPr="002320F3">
        <w:rPr>
          <w:iCs/>
          <w:sz w:val="16"/>
          <w:szCs w:val="16"/>
        </w:rPr>
        <w:t>собственность</w:t>
      </w:r>
      <w:proofErr w:type="gramEnd"/>
      <w:r w:rsidRPr="002320F3">
        <w:rPr>
          <w:iCs/>
          <w:sz w:val="16"/>
          <w:szCs w:val="16"/>
        </w:rPr>
        <w:t xml:space="preserve"> на которые не разграничена,</w:t>
      </w:r>
    </w:p>
    <w:p w:rsidR="002320F3" w:rsidRPr="002320F3" w:rsidRDefault="002320F3" w:rsidP="002320F3">
      <w:pPr>
        <w:ind w:firstLine="540"/>
        <w:jc w:val="right"/>
        <w:rPr>
          <w:iCs/>
          <w:sz w:val="16"/>
          <w:szCs w:val="16"/>
        </w:rPr>
      </w:pPr>
      <w:r w:rsidRPr="002320F3">
        <w:rPr>
          <w:iCs/>
          <w:sz w:val="16"/>
          <w:szCs w:val="16"/>
        </w:rPr>
        <w:t xml:space="preserve">на </w:t>
      </w:r>
      <w:proofErr w:type="gramStart"/>
      <w:r w:rsidRPr="002320F3">
        <w:rPr>
          <w:iCs/>
          <w:sz w:val="16"/>
          <w:szCs w:val="16"/>
        </w:rPr>
        <w:t>которых</w:t>
      </w:r>
      <w:proofErr w:type="gramEnd"/>
      <w:r w:rsidRPr="002320F3">
        <w:rPr>
          <w:iCs/>
          <w:sz w:val="16"/>
          <w:szCs w:val="16"/>
        </w:rPr>
        <w:t xml:space="preserve"> расположены здания, сооружения</w:t>
      </w:r>
    </w:p>
    <w:p w:rsidR="002320F3" w:rsidRPr="002320F3" w:rsidRDefault="002320F3" w:rsidP="002320F3">
      <w:pPr>
        <w:ind w:firstLine="709"/>
        <w:jc w:val="right"/>
        <w:rPr>
          <w:sz w:val="16"/>
          <w:szCs w:val="16"/>
        </w:rPr>
      </w:pPr>
    </w:p>
    <w:p w:rsidR="002320F3" w:rsidRPr="002320F3" w:rsidRDefault="002320F3" w:rsidP="002320F3">
      <w:pPr>
        <w:ind w:firstLine="709"/>
        <w:jc w:val="right"/>
        <w:outlineLvl w:val="1"/>
        <w:rPr>
          <w:sz w:val="16"/>
          <w:szCs w:val="16"/>
        </w:rPr>
      </w:pPr>
    </w:p>
    <w:p w:rsidR="002320F3" w:rsidRPr="002320F3" w:rsidRDefault="002320F3" w:rsidP="002320F3">
      <w:pPr>
        <w:jc w:val="center"/>
        <w:rPr>
          <w:sz w:val="16"/>
          <w:szCs w:val="16"/>
        </w:rPr>
      </w:pPr>
      <w:bookmarkStart w:id="25" w:name="Par658"/>
      <w:bookmarkEnd w:id="25"/>
      <w:r w:rsidRPr="002320F3">
        <w:rPr>
          <w:sz w:val="16"/>
          <w:szCs w:val="16"/>
        </w:rPr>
        <w:t>Блок-схема</w:t>
      </w:r>
    </w:p>
    <w:p w:rsidR="002320F3" w:rsidRDefault="002320F3" w:rsidP="009A4072">
      <w:pPr>
        <w:tabs>
          <w:tab w:val="left" w:pos="9070"/>
        </w:tabs>
        <w:rPr>
          <w:sz w:val="16"/>
          <w:szCs w:val="16"/>
          <w:lang w:eastAsia="zh-CN"/>
        </w:rPr>
      </w:pPr>
    </w:p>
    <w:p w:rsidR="00E253FB" w:rsidRDefault="006D0BB1" w:rsidP="009A4072">
      <w:pPr>
        <w:tabs>
          <w:tab w:val="left" w:pos="9070"/>
        </w:tabs>
        <w:rPr>
          <w:sz w:val="16"/>
          <w:szCs w:val="16"/>
          <w:lang w:eastAsia="zh-CN"/>
        </w:rPr>
      </w:pPr>
      <w:r>
        <w:rPr>
          <w:noProof/>
          <w:sz w:val="16"/>
          <w:szCs w:val="16"/>
        </w:rPr>
        <w:pict>
          <v:shape id="_x0000_s1139" type="#_x0000_t202" style="position:absolute;margin-left:91.9pt;margin-top:-.65pt;width:352.5pt;height:27.5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_x0000_s1139">
              <w:txbxContent>
                <w:p w:rsidR="00D70B0E" w:rsidRPr="00E253FB" w:rsidRDefault="00D70B0E" w:rsidP="00E253FB">
                  <w:pPr>
                    <w:pStyle w:val="ConsPlusNonformat"/>
                    <w:jc w:val="center"/>
                    <w:rPr>
                      <w:sz w:val="16"/>
                      <w:szCs w:val="16"/>
                    </w:rPr>
                  </w:pPr>
                  <w:bookmarkStart w:id="26" w:name="Par1"/>
                  <w:bookmarkStart w:id="27" w:name="Par42"/>
                  <w:bookmarkEnd w:id="26"/>
                  <w:bookmarkEnd w:id="27"/>
                  <w:r w:rsidRPr="00E253FB">
                    <w:rPr>
                      <w:rFonts w:ascii="Times New Roman" w:hAnsi="Times New Roman" w:cs="Times New Roman"/>
                      <w:sz w:val="16"/>
                      <w:szCs w:val="16"/>
                    </w:rPr>
                    <w:t>Обращение заявителя с заявлением и документами, необходимыми для предоставления муниципальной услуги</w:t>
                  </w:r>
                </w:p>
              </w:txbxContent>
            </v:textbox>
          </v:shape>
        </w:pict>
      </w:r>
    </w:p>
    <w:p w:rsidR="00E253FB" w:rsidRPr="002320F3" w:rsidRDefault="00E253FB" w:rsidP="009A4072">
      <w:pPr>
        <w:tabs>
          <w:tab w:val="left" w:pos="9070"/>
        </w:tabs>
        <w:rPr>
          <w:sz w:val="16"/>
          <w:szCs w:val="16"/>
          <w:lang w:eastAsia="zh-CN"/>
        </w:rPr>
      </w:pPr>
    </w:p>
    <w:p w:rsidR="009A4072" w:rsidRDefault="006D0BB1" w:rsidP="009A4072">
      <w:pPr>
        <w:tabs>
          <w:tab w:val="left" w:pos="9070"/>
        </w:tabs>
        <w:rPr>
          <w:sz w:val="16"/>
          <w:szCs w:val="16"/>
          <w:lang w:eastAsia="zh-CN"/>
        </w:rPr>
      </w:pPr>
      <w:r w:rsidRPr="006D0BB1">
        <w:rPr>
          <w:noProof/>
        </w:rPr>
        <w:pict>
          <v:shape id="_x0000_s1097" type="#_x0000_t32" style="position:absolute;margin-left:265.2pt;margin-top:8.5pt;width:0;height:17.5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v:stroke endarrow="block"/>
          </v:shape>
        </w:pict>
      </w:r>
    </w:p>
    <w:p w:rsidR="002320F3" w:rsidRPr="00980E05" w:rsidRDefault="002320F3" w:rsidP="002320F3">
      <w:pPr>
        <w:jc w:val="center"/>
      </w:pPr>
    </w:p>
    <w:p w:rsidR="002320F3" w:rsidRPr="00980E05" w:rsidRDefault="006D0BB1" w:rsidP="002320F3">
      <w:pPr>
        <w:jc w:val="center"/>
      </w:pPr>
      <w:r>
        <w:rPr>
          <w:noProof/>
        </w:rPr>
        <w:pict>
          <v:shape id="_x0000_s1098" type="#_x0000_t202" style="position:absolute;left:0;text-align:left;margin-left:91.9pt;margin-top:5.35pt;width:352.5pt;height:23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_x0000_s1098">
              <w:txbxContent>
                <w:p w:rsidR="00D70B0E" w:rsidRPr="00E253FB" w:rsidRDefault="00D70B0E" w:rsidP="002320F3">
                  <w:pPr>
                    <w:jc w:val="center"/>
                    <w:rPr>
                      <w:sz w:val="16"/>
                      <w:szCs w:val="16"/>
                    </w:rPr>
                  </w:pPr>
                  <w:r w:rsidRPr="00E253FB">
                    <w:rPr>
                      <w:sz w:val="16"/>
                      <w:szCs w:val="16"/>
                    </w:rPr>
                    <w:t>Прием и регистрация заявления и документов</w:t>
                  </w:r>
                </w:p>
              </w:txbxContent>
            </v:textbox>
          </v:shape>
        </w:pict>
      </w:r>
    </w:p>
    <w:p w:rsidR="002320F3" w:rsidRPr="00980E05" w:rsidRDefault="002320F3" w:rsidP="002320F3">
      <w:pPr>
        <w:jc w:val="center"/>
      </w:pPr>
    </w:p>
    <w:p w:rsidR="002320F3" w:rsidRPr="00980E05" w:rsidRDefault="006D0BB1" w:rsidP="002320F3">
      <w:pPr>
        <w:tabs>
          <w:tab w:val="center" w:pos="4535"/>
          <w:tab w:val="left" w:pos="7695"/>
        </w:tabs>
      </w:pPr>
      <w:r>
        <w:rPr>
          <w:noProof/>
        </w:rPr>
        <w:pict>
          <v:shape id="_x0000_s1099" type="#_x0000_t34" style="position:absolute;margin-left:145.85pt;margin-top:17.2pt;width:23.75pt;height:.05pt;rotation:9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10777,-79315200,-169299">
            <v:stroke endarrow="block"/>
          </v:shape>
        </w:pict>
      </w:r>
      <w:r>
        <w:rPr>
          <w:noProof/>
        </w:rPr>
        <w:pict>
          <v:shape id="_x0000_s1113" type="#_x0000_t32" style="position:absolute;margin-left:369.05pt;margin-top:17.25pt;width:23.75pt;height:0;rotation:9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adj="-372293,-1,-372293">
            <v:stroke endarrow="block"/>
          </v:shape>
        </w:pict>
      </w:r>
      <w:r w:rsidR="002320F3">
        <w:tab/>
      </w:r>
      <w:r w:rsidR="002320F3">
        <w:tab/>
      </w:r>
    </w:p>
    <w:p w:rsidR="002320F3" w:rsidRPr="00980E05" w:rsidRDefault="002320F3" w:rsidP="002320F3">
      <w:pPr>
        <w:jc w:val="center"/>
      </w:pPr>
    </w:p>
    <w:p w:rsidR="002320F3" w:rsidRPr="00980E05" w:rsidRDefault="006D0BB1" w:rsidP="002320F3">
      <w:pPr>
        <w:jc w:val="center"/>
      </w:pPr>
      <w:r>
        <w:rPr>
          <w:noProof/>
        </w:rPr>
        <w:pict>
          <v:shape id="_x0000_s1112" type="#_x0000_t202" style="position:absolute;left:0;text-align:left;margin-left:338.05pt;margin-top:6.1pt;width:165.95pt;height:63.3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12">
              <w:txbxContent>
                <w:p w:rsidR="00D70B0E" w:rsidRPr="00E253FB" w:rsidRDefault="00D70B0E" w:rsidP="002320F3">
                  <w:pPr>
                    <w:jc w:val="center"/>
                    <w:rPr>
                      <w:sz w:val="16"/>
                      <w:szCs w:val="16"/>
                    </w:rPr>
                  </w:pPr>
                  <w:r w:rsidRPr="00E253FB">
                    <w:rPr>
                      <w:sz w:val="16"/>
                      <w:szCs w:val="16"/>
                    </w:rPr>
                    <w:t>При наличии оснований для отказа в приеме заявления и документов, полученных в форме электронного документа, уведомление об отказе в приеме к рассмотрению заявления и прилагаемых документов</w:t>
                  </w:r>
                </w:p>
              </w:txbxContent>
            </v:textbox>
          </v:shape>
        </w:pict>
      </w:r>
      <w:r>
        <w:rPr>
          <w:noProof/>
        </w:rPr>
        <w:pict>
          <v:shape id="_x0000_s1100" type="#_x0000_t202" style="position:absolute;left:0;text-align:left;margin-left:-3.7pt;margin-top:6.1pt;width:315pt;height:35.1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00">
              <w:txbxContent>
                <w:p w:rsidR="00D70B0E" w:rsidRPr="00E253FB" w:rsidRDefault="00D70B0E" w:rsidP="002320F3">
                  <w:pPr>
                    <w:jc w:val="center"/>
                    <w:rPr>
                      <w:sz w:val="16"/>
                      <w:szCs w:val="16"/>
                    </w:rPr>
                  </w:pPr>
                  <w:r w:rsidRPr="00E253FB">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2320F3" w:rsidRPr="00980E05" w:rsidRDefault="002320F3" w:rsidP="002320F3">
      <w:pPr>
        <w:jc w:val="center"/>
      </w:pPr>
    </w:p>
    <w:p w:rsidR="002320F3" w:rsidRPr="00980E05" w:rsidRDefault="002320F3" w:rsidP="002320F3">
      <w:pPr>
        <w:jc w:val="center"/>
      </w:pPr>
    </w:p>
    <w:p w:rsidR="002320F3" w:rsidRPr="00980E05" w:rsidRDefault="006D0BB1" w:rsidP="002320F3">
      <w:pPr>
        <w:jc w:val="center"/>
      </w:pPr>
      <w:r>
        <w:rPr>
          <w:noProof/>
        </w:rPr>
        <w:pict>
          <v:shape id="_x0000_s1116" type="#_x0000_t34" style="position:absolute;left:0;text-align:left;margin-left:273.35pt;margin-top:37.85pt;width:62.4pt;height:.05pt;rotation:9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04738400,-115252">
            <v:stroke endarrow="block"/>
          </v:shape>
        </w:pict>
      </w:r>
      <w:r>
        <w:rPr>
          <w:noProof/>
        </w:rPr>
        <w:pict>
          <v:shape id="_x0000_s1115" type="#_x0000_t32" style="position:absolute;left:0;text-align:left;margin-left:155.15pt;margin-top:16.85pt;width:20.3pt;height:0;rotation:9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206104,-1,-206104">
            <v:stroke endarrow="block"/>
          </v:shape>
        </w:pict>
      </w:r>
    </w:p>
    <w:p w:rsidR="002320F3" w:rsidRPr="00980E05" w:rsidRDefault="002320F3" w:rsidP="002320F3">
      <w:pPr>
        <w:tabs>
          <w:tab w:val="left" w:pos="6240"/>
        </w:tabs>
      </w:pPr>
      <w:r>
        <w:tab/>
      </w:r>
    </w:p>
    <w:p w:rsidR="002320F3" w:rsidRPr="00980E05" w:rsidRDefault="006D0BB1" w:rsidP="002320F3">
      <w:pPr>
        <w:jc w:val="center"/>
      </w:pPr>
      <w:r>
        <w:rPr>
          <w:noProof/>
        </w:rPr>
        <w:pict>
          <v:shape id="_x0000_s1102" type="#_x0000_t202" style="position:absolute;left:0;text-align:left;margin-left:23.1pt;margin-top:4pt;width:273.1pt;height:20.7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02">
              <w:txbxContent>
                <w:p w:rsidR="00D70B0E" w:rsidRPr="00E253FB" w:rsidRDefault="00D70B0E" w:rsidP="002320F3">
                  <w:pPr>
                    <w:jc w:val="center"/>
                    <w:rPr>
                      <w:sz w:val="16"/>
                      <w:szCs w:val="16"/>
                    </w:rPr>
                  </w:pPr>
                  <w:r w:rsidRPr="00E253FB">
                    <w:rPr>
                      <w:sz w:val="16"/>
                      <w:szCs w:val="16"/>
                    </w:rPr>
                    <w:t>Рассмотрение документов</w:t>
                  </w:r>
                </w:p>
              </w:txbxContent>
            </v:textbox>
          </v:shape>
        </w:pict>
      </w:r>
    </w:p>
    <w:p w:rsidR="002320F3" w:rsidRPr="00980E05" w:rsidRDefault="002320F3" w:rsidP="002320F3">
      <w:pPr>
        <w:jc w:val="center"/>
      </w:pPr>
    </w:p>
    <w:p w:rsidR="002320F3" w:rsidRPr="00980E05" w:rsidRDefault="006D0BB1" w:rsidP="002320F3">
      <w:pPr>
        <w:jc w:val="center"/>
      </w:pPr>
      <w:r>
        <w:rPr>
          <w:noProof/>
        </w:rPr>
        <w:pict>
          <v:shape id="_x0000_s1114" type="#_x0000_t32" style="position:absolute;left:0;text-align:left;margin-left:210.55pt;margin-top:12.45pt;width:21.35pt;height:0;rotation:9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252573,-1,-252573">
            <v:stroke endarrow="block"/>
          </v:shape>
        </w:pict>
      </w:r>
      <w:r>
        <w:rPr>
          <w:noProof/>
        </w:rPr>
        <w:pict>
          <v:shape id="_x0000_s1107" type="#_x0000_t34" style="position:absolute;left:0;text-align:left;margin-left:46.85pt;margin-top:12.4pt;width:21.35pt;height:.05pt;rotation:90;flip:x;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adj="10775,122472000,-86906">
            <v:stroke endarrow="block"/>
          </v:shape>
        </w:pict>
      </w:r>
    </w:p>
    <w:p w:rsidR="002320F3" w:rsidRPr="00980E05" w:rsidRDefault="002320F3" w:rsidP="002320F3">
      <w:pPr>
        <w:jc w:val="center"/>
      </w:pPr>
    </w:p>
    <w:p w:rsidR="002320F3" w:rsidRPr="00980E05" w:rsidRDefault="006D0BB1" w:rsidP="002320F3">
      <w:r>
        <w:rPr>
          <w:noProof/>
        </w:rPr>
        <w:pict>
          <v:shape id="_x0000_s1117" type="#_x0000_t202" style="position:absolute;margin-left:287.95pt;margin-top:.1pt;width:202.25pt;height:57.6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17">
              <w:txbxContent>
                <w:p w:rsidR="00D70B0E" w:rsidRPr="00E253FB" w:rsidRDefault="00D70B0E" w:rsidP="002320F3">
                  <w:pPr>
                    <w:jc w:val="center"/>
                    <w:rPr>
                      <w:sz w:val="16"/>
                      <w:szCs w:val="16"/>
                    </w:rPr>
                  </w:pPr>
                  <w:r w:rsidRPr="00E253FB">
                    <w:rPr>
                      <w:sz w:val="16"/>
                      <w:szCs w:val="16"/>
                    </w:rPr>
                    <w:t>При наличии оснований для возврата заявления и для отказа в рассмотрении заявления, полученного в форме электронного документа, уведомление о возврате заявления или уведомление об отказе в рассмотрении заявления</w:t>
                  </w:r>
                </w:p>
              </w:txbxContent>
            </v:textbox>
          </v:shape>
        </w:pict>
      </w:r>
      <w:r>
        <w:rPr>
          <w:noProof/>
        </w:rPr>
        <w:pict>
          <v:shape id="_x0000_s1103" type="#_x0000_t202" style="position:absolute;margin-left:137.3pt;margin-top:.1pt;width:138.7pt;height:37.6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03">
              <w:txbxContent>
                <w:p w:rsidR="00D70B0E" w:rsidRPr="00E253FB" w:rsidRDefault="00D70B0E" w:rsidP="002320F3">
                  <w:pPr>
                    <w:jc w:val="center"/>
                    <w:rPr>
                      <w:sz w:val="16"/>
                      <w:szCs w:val="16"/>
                    </w:rPr>
                  </w:pPr>
                  <w:r w:rsidRPr="00E253FB">
                    <w:rPr>
                      <w:sz w:val="16"/>
                      <w:szCs w:val="16"/>
                    </w:rPr>
                    <w:t>Принятие решения об отказе в предоставлении муниципальной услуги</w:t>
                  </w:r>
                </w:p>
              </w:txbxContent>
            </v:textbox>
          </v:shape>
        </w:pict>
      </w:r>
      <w:r>
        <w:rPr>
          <w:noProof/>
        </w:rPr>
        <w:pict>
          <v:shape id="_x0000_s1104" type="#_x0000_t202" style="position:absolute;margin-left:-13.05pt;margin-top:.1pt;width:133.9pt;height:37.6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104">
              <w:txbxContent>
                <w:p w:rsidR="00D70B0E" w:rsidRPr="00E253FB" w:rsidRDefault="00D70B0E" w:rsidP="002320F3">
                  <w:pPr>
                    <w:jc w:val="center"/>
                    <w:rPr>
                      <w:sz w:val="16"/>
                      <w:szCs w:val="16"/>
                    </w:rPr>
                  </w:pPr>
                  <w:r w:rsidRPr="00E253FB">
                    <w:rPr>
                      <w:sz w:val="16"/>
                      <w:szCs w:val="16"/>
                    </w:rPr>
                    <w:t>Принятие решения о предоставлении муниципальной услуги</w:t>
                  </w:r>
                </w:p>
              </w:txbxContent>
            </v:textbox>
          </v:shape>
        </w:pict>
      </w:r>
    </w:p>
    <w:p w:rsidR="002320F3" w:rsidRPr="00980E05" w:rsidRDefault="002320F3" w:rsidP="002320F3">
      <w:pPr>
        <w:jc w:val="center"/>
      </w:pPr>
    </w:p>
    <w:p w:rsidR="002320F3" w:rsidRPr="00980E05" w:rsidRDefault="002320F3" w:rsidP="002320F3">
      <w:pPr>
        <w:jc w:val="center"/>
      </w:pPr>
    </w:p>
    <w:p w:rsidR="002320F3" w:rsidRPr="00980E05" w:rsidRDefault="006D0BB1" w:rsidP="002320F3">
      <w:pPr>
        <w:jc w:val="center"/>
      </w:pPr>
      <w:r>
        <w:rPr>
          <w:noProof/>
        </w:rPr>
        <w:pict>
          <v:shape id="_x0000_s1106" type="#_x0000_t32" style="position:absolute;left:0;text-align:left;margin-left:189.65pt;margin-top:17.15pt;width:27.65pt;height:0;rotation:9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181159,-1,-181159">
            <v:stroke endarrow="block"/>
          </v:shape>
        </w:pict>
      </w:r>
      <w:r>
        <w:rPr>
          <w:noProof/>
        </w:rPr>
        <w:pict>
          <v:shape id="_x0000_s1105" type="#_x0000_t34" style="position:absolute;left:0;text-align:left;margin-left:44.9pt;margin-top:18.3pt;width:25.25pt;height:.05pt;rotation:9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adj="10779,-148996800,-73526">
            <v:stroke endarrow="block"/>
          </v:shape>
        </w:pict>
      </w:r>
    </w:p>
    <w:p w:rsidR="002320F3" w:rsidRPr="00980E05" w:rsidRDefault="002320F3" w:rsidP="002320F3">
      <w:pPr>
        <w:jc w:val="center"/>
      </w:pPr>
    </w:p>
    <w:p w:rsidR="002320F3" w:rsidRPr="000F027B" w:rsidRDefault="006D0BB1" w:rsidP="002320F3">
      <w:pPr>
        <w:jc w:val="right"/>
        <w:outlineLvl w:val="1"/>
        <w:rPr>
          <w:sz w:val="24"/>
          <w:szCs w:val="24"/>
        </w:rPr>
      </w:pPr>
      <w:r w:rsidRPr="006D0BB1">
        <w:rPr>
          <w:noProof/>
        </w:rPr>
        <w:pict>
          <v:shape id="_x0000_s1108" type="#_x0000_t202" style="position:absolute;left:0;text-align:left;margin-left:23.1pt;margin-top:7.95pt;width:222.6pt;height:18.6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_x0000_s1108">
              <w:txbxContent>
                <w:p w:rsidR="00D70B0E" w:rsidRPr="00E253FB" w:rsidRDefault="00D70B0E" w:rsidP="002320F3">
                  <w:pPr>
                    <w:jc w:val="center"/>
                    <w:rPr>
                      <w:i/>
                      <w:sz w:val="16"/>
                      <w:szCs w:val="16"/>
                      <w:u w:val="single"/>
                    </w:rPr>
                  </w:pPr>
                  <w:r w:rsidRPr="00E253FB">
                    <w:rPr>
                      <w:sz w:val="16"/>
                      <w:szCs w:val="16"/>
                    </w:rPr>
                    <w:t>Выдача (направление) документов заявителю</w:t>
                  </w:r>
                </w:p>
                <w:p w:rsidR="00D70B0E" w:rsidRDefault="00D70B0E" w:rsidP="002320F3">
                  <w:pPr>
                    <w:jc w:val="center"/>
                  </w:pPr>
                </w:p>
              </w:txbxContent>
            </v:textbox>
          </v:shape>
        </w:pict>
      </w:r>
    </w:p>
    <w:p w:rsidR="002320F3" w:rsidRPr="009A4072" w:rsidRDefault="002320F3" w:rsidP="009A4072">
      <w:pPr>
        <w:tabs>
          <w:tab w:val="left" w:pos="9070"/>
        </w:tabs>
        <w:rPr>
          <w:sz w:val="16"/>
          <w:szCs w:val="16"/>
          <w:lang w:eastAsia="zh-CN"/>
        </w:rPr>
      </w:pPr>
    </w:p>
    <w:p w:rsidR="009A4072" w:rsidRPr="009A4072" w:rsidRDefault="006D0BB1" w:rsidP="009A4072">
      <w:pPr>
        <w:tabs>
          <w:tab w:val="left" w:pos="9070"/>
        </w:tabs>
        <w:rPr>
          <w:sz w:val="16"/>
          <w:szCs w:val="16"/>
          <w:lang w:eastAsia="zh-CN"/>
        </w:rPr>
      </w:pPr>
      <w:r w:rsidRPr="006D0BB1">
        <w:rPr>
          <w:noProof/>
        </w:rPr>
        <w:pict>
          <v:shape id="_x0000_s1101" type="#_x0000_t34" style="position:absolute;margin-left:78.65pt;margin-top:16.8pt;width:26.5pt;height:.05pt;rotation:9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167961600,-98056">
            <v:stroke endarrow="block"/>
          </v:shape>
        </w:pict>
      </w:r>
      <w:r w:rsidRPr="006D0BB1">
        <w:rPr>
          <w:noProof/>
        </w:rPr>
        <w:pict>
          <v:shape id="_x0000_s1109" type="#_x0000_t32" style="position:absolute;margin-left:245.7pt;margin-top:3.6pt;width:27pt;height:26.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v:stroke endarrow="block"/>
          </v:shape>
        </w:pict>
      </w:r>
    </w:p>
    <w:p w:rsidR="00E253FB" w:rsidRDefault="006D0BB1" w:rsidP="009A4072">
      <w:pPr>
        <w:tabs>
          <w:tab w:val="left" w:pos="9070"/>
        </w:tabs>
        <w:rPr>
          <w:sz w:val="16"/>
          <w:szCs w:val="16"/>
          <w:lang w:eastAsia="zh-CN"/>
        </w:rPr>
      </w:pPr>
      <w:r w:rsidRPr="006D0BB1">
        <w:rPr>
          <w:noProof/>
        </w:rPr>
        <w:pict>
          <v:shape id="_x0000_s1110" type="#_x0000_t202" style="position:absolute;margin-left:4.3pt;margin-top:20.9pt;width:225.85pt;height:99.2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_x0000_s1110">
              <w:txbxContent>
                <w:p w:rsidR="00D70B0E" w:rsidRPr="00E253FB" w:rsidRDefault="00D70B0E" w:rsidP="002320F3">
                  <w:pPr>
                    <w:rPr>
                      <w:bCs/>
                      <w:sz w:val="16"/>
                      <w:szCs w:val="16"/>
                    </w:rPr>
                  </w:pPr>
                  <w:r w:rsidRPr="00E253FB">
                    <w:rPr>
                      <w:sz w:val="16"/>
                      <w:szCs w:val="16"/>
                    </w:rPr>
                    <w:t xml:space="preserve">- постановление </w:t>
                  </w:r>
                  <w:r w:rsidRPr="00E253FB">
                    <w:rPr>
                      <w:bCs/>
                      <w:sz w:val="16"/>
                      <w:szCs w:val="16"/>
                    </w:rPr>
                    <w:t xml:space="preserve">Администрации Островского муниципального района  </w:t>
                  </w:r>
                </w:p>
                <w:p w:rsidR="00D70B0E" w:rsidRPr="00E253FB" w:rsidRDefault="00D70B0E" w:rsidP="002320F3">
                  <w:pPr>
                    <w:jc w:val="both"/>
                    <w:rPr>
                      <w:sz w:val="16"/>
                      <w:szCs w:val="16"/>
                    </w:rPr>
                  </w:pPr>
                  <w:r w:rsidRPr="00E253FB">
                    <w:rPr>
                      <w:bCs/>
                      <w:sz w:val="16"/>
                      <w:szCs w:val="16"/>
                    </w:rPr>
                    <w:t>Костромской области</w:t>
                  </w:r>
                  <w:r w:rsidRPr="00E253FB">
                    <w:rPr>
                      <w:sz w:val="16"/>
                      <w:szCs w:val="16"/>
                    </w:rPr>
                    <w:t xml:space="preserve"> о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на котором расположено здание, сооружение, в собственность бесплатно;</w:t>
                  </w:r>
                </w:p>
                <w:p w:rsidR="00D70B0E" w:rsidRPr="00E253FB" w:rsidRDefault="00D70B0E" w:rsidP="002320F3">
                  <w:pPr>
                    <w:jc w:val="both"/>
                    <w:rPr>
                      <w:sz w:val="16"/>
                      <w:szCs w:val="16"/>
                    </w:rPr>
                  </w:pPr>
                  <w:r w:rsidRPr="006040B1">
                    <w:rPr>
                      <w:sz w:val="24"/>
                      <w:szCs w:val="24"/>
                    </w:rPr>
                    <w:t xml:space="preserve">- </w:t>
                  </w:r>
                  <w:r w:rsidRPr="00E253FB">
                    <w:rPr>
                      <w:sz w:val="16"/>
                      <w:szCs w:val="16"/>
                    </w:rPr>
                    <w:t>проект договора купли-продажи земельного участка;</w:t>
                  </w:r>
                </w:p>
                <w:p w:rsidR="00D70B0E" w:rsidRPr="00E253FB" w:rsidRDefault="00D70B0E" w:rsidP="002320F3">
                  <w:pPr>
                    <w:jc w:val="both"/>
                    <w:rPr>
                      <w:sz w:val="16"/>
                      <w:szCs w:val="16"/>
                    </w:rPr>
                  </w:pPr>
                  <w:r w:rsidRPr="00E253FB">
                    <w:rPr>
                      <w:sz w:val="16"/>
                      <w:szCs w:val="16"/>
                    </w:rPr>
                    <w:t>- проект договора аренды земельного участка;</w:t>
                  </w:r>
                </w:p>
                <w:p w:rsidR="00D70B0E" w:rsidRPr="00E253FB" w:rsidRDefault="00D70B0E" w:rsidP="002320F3">
                  <w:pPr>
                    <w:jc w:val="both"/>
                    <w:rPr>
                      <w:sz w:val="16"/>
                      <w:szCs w:val="16"/>
                    </w:rPr>
                  </w:pPr>
                </w:p>
                <w:p w:rsidR="00D70B0E" w:rsidRPr="006040B1" w:rsidRDefault="00D70B0E" w:rsidP="002320F3">
                  <w:pPr>
                    <w:rPr>
                      <w:sz w:val="24"/>
                      <w:szCs w:val="24"/>
                    </w:rPr>
                  </w:pPr>
                </w:p>
                <w:p w:rsidR="00D70B0E" w:rsidRDefault="00D70B0E" w:rsidP="002320F3">
                  <w:pPr>
                    <w:rPr>
                      <w:sz w:val="24"/>
                      <w:szCs w:val="24"/>
                    </w:rPr>
                  </w:pPr>
                </w:p>
                <w:p w:rsidR="00D70B0E" w:rsidRPr="006E2213" w:rsidRDefault="00D70B0E" w:rsidP="002320F3">
                  <w:pPr>
                    <w:rPr>
                      <w:sz w:val="24"/>
                      <w:szCs w:val="24"/>
                    </w:rPr>
                  </w:pPr>
                </w:p>
              </w:txbxContent>
            </v:textbox>
          </v:shape>
        </w:pict>
      </w:r>
      <w:r w:rsidRPr="006D0BB1">
        <w:rPr>
          <w:noProof/>
        </w:rPr>
        <w:pict>
          <v:shape id="_x0000_s1111" type="#_x0000_t202" style="position:absolute;margin-left:253.5pt;margin-top:20.9pt;width:228pt;height:45.8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_x0000_s1111">
              <w:txbxContent>
                <w:p w:rsidR="00D70B0E" w:rsidRPr="00E253FB" w:rsidRDefault="00D70B0E" w:rsidP="002320F3">
                  <w:pPr>
                    <w:rPr>
                      <w:bCs/>
                      <w:sz w:val="16"/>
                      <w:szCs w:val="16"/>
                    </w:rPr>
                  </w:pPr>
                  <w:r w:rsidRPr="00E253FB">
                    <w:rPr>
                      <w:sz w:val="16"/>
                      <w:szCs w:val="16"/>
                    </w:rPr>
                    <w:t xml:space="preserve">- уведомление  </w:t>
                  </w:r>
                  <w:r w:rsidRPr="00E253FB">
                    <w:rPr>
                      <w:bCs/>
                      <w:sz w:val="16"/>
                      <w:szCs w:val="16"/>
                    </w:rPr>
                    <w:t xml:space="preserve">Администрации Островского муниципального района  </w:t>
                  </w:r>
                </w:p>
                <w:p w:rsidR="00D70B0E" w:rsidRPr="00E253FB" w:rsidRDefault="00D70B0E" w:rsidP="002320F3">
                  <w:pPr>
                    <w:rPr>
                      <w:sz w:val="16"/>
                      <w:szCs w:val="16"/>
                    </w:rPr>
                  </w:pPr>
                  <w:r w:rsidRPr="00E253FB">
                    <w:rPr>
                      <w:bCs/>
                      <w:sz w:val="16"/>
                      <w:szCs w:val="16"/>
                    </w:rPr>
                    <w:t>Костромской области</w:t>
                  </w:r>
                  <w:r w:rsidRPr="00E253FB">
                    <w:rPr>
                      <w:sz w:val="16"/>
                      <w:szCs w:val="16"/>
                    </w:rPr>
                    <w:t xml:space="preserve"> об отказе в предоставлении земельного участка</w:t>
                  </w:r>
                </w:p>
                <w:p w:rsidR="00D70B0E" w:rsidRPr="00E253FB" w:rsidRDefault="00D70B0E" w:rsidP="002320F3">
                  <w:pPr>
                    <w:jc w:val="center"/>
                    <w:rPr>
                      <w:sz w:val="16"/>
                      <w:szCs w:val="16"/>
                    </w:rPr>
                  </w:pPr>
                </w:p>
              </w:txbxContent>
            </v:textbox>
          </v:shape>
        </w:pict>
      </w: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Default="00E253FB" w:rsidP="00E253FB">
      <w:pPr>
        <w:rPr>
          <w:sz w:val="16"/>
          <w:szCs w:val="16"/>
          <w:lang w:eastAsia="zh-CN"/>
        </w:rPr>
      </w:pPr>
    </w:p>
    <w:p w:rsidR="00E253FB" w:rsidRPr="00E253FB" w:rsidRDefault="00E253FB" w:rsidP="00E253FB">
      <w:pPr>
        <w:rPr>
          <w:sz w:val="16"/>
          <w:szCs w:val="16"/>
          <w:lang w:eastAsia="zh-CN"/>
        </w:rPr>
      </w:pPr>
    </w:p>
    <w:p w:rsidR="00E253FB" w:rsidRPr="00E253FB" w:rsidRDefault="00E253FB" w:rsidP="00E253FB">
      <w:pPr>
        <w:rPr>
          <w:sz w:val="16"/>
          <w:szCs w:val="16"/>
          <w:lang w:eastAsia="zh-CN"/>
        </w:rPr>
      </w:pPr>
    </w:p>
    <w:p w:rsidR="00E253FB" w:rsidRDefault="00E253FB" w:rsidP="00E253FB">
      <w:pPr>
        <w:rPr>
          <w:sz w:val="16"/>
          <w:szCs w:val="16"/>
          <w:lang w:eastAsia="zh-CN"/>
        </w:rPr>
      </w:pPr>
    </w:p>
    <w:p w:rsidR="00E253FB" w:rsidRDefault="00E253FB" w:rsidP="00E253FB">
      <w:pPr>
        <w:rPr>
          <w:sz w:val="16"/>
          <w:szCs w:val="16"/>
          <w:lang w:eastAsia="zh-CN"/>
        </w:rPr>
      </w:pPr>
    </w:p>
    <w:p w:rsidR="00E253FB" w:rsidRPr="00E253FB" w:rsidRDefault="00E253FB" w:rsidP="00E253FB">
      <w:pPr>
        <w:jc w:val="right"/>
        <w:rPr>
          <w:sz w:val="16"/>
          <w:szCs w:val="16"/>
        </w:rPr>
      </w:pPr>
      <w:r>
        <w:rPr>
          <w:sz w:val="16"/>
          <w:szCs w:val="16"/>
          <w:lang w:eastAsia="zh-CN"/>
        </w:rPr>
        <w:tab/>
      </w:r>
      <w:r w:rsidRPr="00E253FB">
        <w:rPr>
          <w:sz w:val="16"/>
          <w:szCs w:val="16"/>
        </w:rPr>
        <w:t>Приложение № 4</w:t>
      </w:r>
    </w:p>
    <w:p w:rsidR="00E253FB" w:rsidRPr="00E253FB" w:rsidRDefault="00E253FB" w:rsidP="00E253FB">
      <w:pPr>
        <w:jc w:val="right"/>
        <w:rPr>
          <w:sz w:val="16"/>
          <w:szCs w:val="16"/>
        </w:rPr>
      </w:pPr>
      <w:r w:rsidRPr="00E253FB">
        <w:rPr>
          <w:sz w:val="16"/>
          <w:szCs w:val="16"/>
        </w:rPr>
        <w:t xml:space="preserve">к административному регламенту предоставления </w:t>
      </w:r>
    </w:p>
    <w:p w:rsidR="00E253FB" w:rsidRPr="00E253FB" w:rsidRDefault="00E253FB" w:rsidP="00E253FB">
      <w:pPr>
        <w:jc w:val="right"/>
        <w:rPr>
          <w:bCs/>
          <w:sz w:val="16"/>
          <w:szCs w:val="16"/>
        </w:rPr>
      </w:pPr>
      <w:r w:rsidRPr="00E253FB">
        <w:rPr>
          <w:bCs/>
          <w:sz w:val="16"/>
          <w:szCs w:val="16"/>
        </w:rPr>
        <w:t xml:space="preserve">Администрацией Островского муниципального района  </w:t>
      </w:r>
    </w:p>
    <w:p w:rsidR="00E253FB" w:rsidRPr="00E253FB" w:rsidRDefault="00E253FB" w:rsidP="00E253FB">
      <w:pPr>
        <w:jc w:val="right"/>
        <w:rPr>
          <w:sz w:val="16"/>
          <w:szCs w:val="16"/>
        </w:rPr>
      </w:pPr>
      <w:r w:rsidRPr="00E253FB">
        <w:rPr>
          <w:bCs/>
          <w:sz w:val="16"/>
          <w:szCs w:val="16"/>
        </w:rPr>
        <w:t>Костромской области</w:t>
      </w:r>
      <w:r w:rsidRPr="00E253FB">
        <w:rPr>
          <w:sz w:val="16"/>
          <w:szCs w:val="16"/>
        </w:rPr>
        <w:t xml:space="preserve"> муниципальной</w:t>
      </w:r>
    </w:p>
    <w:p w:rsidR="00E253FB" w:rsidRPr="00E253FB" w:rsidRDefault="00E253FB" w:rsidP="00E253FB">
      <w:pPr>
        <w:ind w:firstLine="540"/>
        <w:jc w:val="right"/>
        <w:rPr>
          <w:iCs/>
          <w:sz w:val="16"/>
          <w:szCs w:val="16"/>
        </w:rPr>
      </w:pPr>
      <w:r w:rsidRPr="00E253FB">
        <w:rPr>
          <w:sz w:val="16"/>
          <w:szCs w:val="16"/>
        </w:rPr>
        <w:t>услуги по п</w:t>
      </w:r>
      <w:r w:rsidRPr="00E253FB">
        <w:rPr>
          <w:iCs/>
          <w:sz w:val="16"/>
          <w:szCs w:val="16"/>
        </w:rPr>
        <w:t>редоставлению в собственность</w:t>
      </w:r>
    </w:p>
    <w:p w:rsidR="00E253FB" w:rsidRPr="00E253FB" w:rsidRDefault="00E253FB" w:rsidP="00E253FB">
      <w:pPr>
        <w:ind w:firstLine="540"/>
        <w:jc w:val="right"/>
        <w:rPr>
          <w:iCs/>
          <w:sz w:val="16"/>
          <w:szCs w:val="16"/>
        </w:rPr>
      </w:pPr>
      <w:r w:rsidRPr="00E253FB">
        <w:rPr>
          <w:iCs/>
          <w:sz w:val="16"/>
          <w:szCs w:val="16"/>
        </w:rPr>
        <w:t xml:space="preserve"> или аренду земельных участков,</w:t>
      </w:r>
    </w:p>
    <w:p w:rsidR="00E253FB" w:rsidRPr="00E253FB" w:rsidRDefault="00E253FB" w:rsidP="00E253FB">
      <w:pPr>
        <w:ind w:firstLine="540"/>
        <w:jc w:val="right"/>
        <w:rPr>
          <w:iCs/>
          <w:sz w:val="16"/>
          <w:szCs w:val="16"/>
        </w:rPr>
      </w:pPr>
      <w:proofErr w:type="gramStart"/>
      <w:r w:rsidRPr="00E253FB">
        <w:rPr>
          <w:iCs/>
          <w:sz w:val="16"/>
          <w:szCs w:val="16"/>
        </w:rPr>
        <w:t>находящихся</w:t>
      </w:r>
      <w:proofErr w:type="gramEnd"/>
      <w:r w:rsidRPr="00E253FB">
        <w:rPr>
          <w:iCs/>
          <w:sz w:val="16"/>
          <w:szCs w:val="16"/>
        </w:rPr>
        <w:t xml:space="preserve"> в муниципальной собственности,</w:t>
      </w:r>
    </w:p>
    <w:p w:rsidR="00E253FB" w:rsidRPr="00E253FB" w:rsidRDefault="00E253FB" w:rsidP="00E253FB">
      <w:pPr>
        <w:ind w:firstLine="540"/>
        <w:jc w:val="right"/>
        <w:rPr>
          <w:iCs/>
          <w:sz w:val="16"/>
          <w:szCs w:val="16"/>
        </w:rPr>
      </w:pPr>
      <w:r w:rsidRPr="00E253FB">
        <w:rPr>
          <w:iCs/>
          <w:sz w:val="16"/>
          <w:szCs w:val="16"/>
        </w:rPr>
        <w:t xml:space="preserve">и земельных участков, </w:t>
      </w:r>
      <w:proofErr w:type="gramStart"/>
      <w:r w:rsidRPr="00E253FB">
        <w:rPr>
          <w:iCs/>
          <w:sz w:val="16"/>
          <w:szCs w:val="16"/>
        </w:rPr>
        <w:t>государственная</w:t>
      </w:r>
      <w:proofErr w:type="gramEnd"/>
    </w:p>
    <w:p w:rsidR="00E253FB" w:rsidRPr="00E253FB" w:rsidRDefault="00E253FB" w:rsidP="00E253FB">
      <w:pPr>
        <w:ind w:firstLine="540"/>
        <w:jc w:val="right"/>
        <w:rPr>
          <w:iCs/>
          <w:sz w:val="16"/>
          <w:szCs w:val="16"/>
        </w:rPr>
      </w:pPr>
      <w:proofErr w:type="gramStart"/>
      <w:r w:rsidRPr="00E253FB">
        <w:rPr>
          <w:iCs/>
          <w:sz w:val="16"/>
          <w:szCs w:val="16"/>
        </w:rPr>
        <w:t>собственность</w:t>
      </w:r>
      <w:proofErr w:type="gramEnd"/>
      <w:r w:rsidRPr="00E253FB">
        <w:rPr>
          <w:iCs/>
          <w:sz w:val="16"/>
          <w:szCs w:val="16"/>
        </w:rPr>
        <w:t xml:space="preserve"> на которые не разграничена,</w:t>
      </w:r>
    </w:p>
    <w:p w:rsidR="009A4072" w:rsidRDefault="00E253FB" w:rsidP="00E253FB">
      <w:pPr>
        <w:tabs>
          <w:tab w:val="left" w:pos="8322"/>
        </w:tabs>
        <w:jc w:val="right"/>
        <w:rPr>
          <w:iCs/>
          <w:sz w:val="16"/>
          <w:szCs w:val="16"/>
        </w:rPr>
      </w:pPr>
      <w:r w:rsidRPr="00E253FB">
        <w:rPr>
          <w:iCs/>
          <w:sz w:val="16"/>
          <w:szCs w:val="16"/>
        </w:rPr>
        <w:t xml:space="preserve">на </w:t>
      </w:r>
      <w:proofErr w:type="gramStart"/>
      <w:r w:rsidRPr="00E253FB">
        <w:rPr>
          <w:iCs/>
          <w:sz w:val="16"/>
          <w:szCs w:val="16"/>
        </w:rPr>
        <w:t>которых</w:t>
      </w:r>
      <w:proofErr w:type="gramEnd"/>
      <w:r w:rsidRPr="00E253FB">
        <w:rPr>
          <w:iCs/>
          <w:sz w:val="16"/>
          <w:szCs w:val="16"/>
        </w:rPr>
        <w:t xml:space="preserve"> расположены здания, сооружения</w:t>
      </w:r>
    </w:p>
    <w:p w:rsidR="00E253FB" w:rsidRDefault="00E253FB" w:rsidP="00E253FB">
      <w:pPr>
        <w:tabs>
          <w:tab w:val="left" w:pos="8322"/>
        </w:tabs>
        <w:jc w:val="right"/>
        <w:rPr>
          <w:iCs/>
          <w:sz w:val="16"/>
          <w:szCs w:val="16"/>
        </w:rPr>
      </w:pPr>
    </w:p>
    <w:p w:rsidR="00E253FB" w:rsidRDefault="00E253FB" w:rsidP="00E253FB">
      <w:pPr>
        <w:tabs>
          <w:tab w:val="left" w:pos="8322"/>
        </w:tabs>
        <w:jc w:val="right"/>
        <w:rPr>
          <w:iCs/>
          <w:sz w:val="16"/>
          <w:szCs w:val="16"/>
        </w:rPr>
      </w:pPr>
    </w:p>
    <w:p w:rsidR="00E253FB" w:rsidRPr="00E253FB" w:rsidRDefault="00E253FB" w:rsidP="00E253FB">
      <w:pPr>
        <w:spacing w:after="1" w:line="240" w:lineRule="atLeast"/>
        <w:jc w:val="center"/>
        <w:rPr>
          <w:sz w:val="16"/>
          <w:szCs w:val="16"/>
        </w:rPr>
      </w:pPr>
      <w:r w:rsidRPr="00E253FB">
        <w:rPr>
          <w:sz w:val="16"/>
          <w:szCs w:val="16"/>
        </w:rPr>
        <w:t>Уведомление о возврате заявления</w:t>
      </w:r>
    </w:p>
    <w:p w:rsidR="00E253FB" w:rsidRPr="00E253FB" w:rsidRDefault="00E253FB" w:rsidP="00E253FB">
      <w:pPr>
        <w:spacing w:after="1" w:line="240" w:lineRule="atLeast"/>
        <w:jc w:val="both"/>
        <w:outlineLvl w:val="0"/>
        <w:rPr>
          <w:sz w:val="16"/>
          <w:szCs w:val="16"/>
        </w:rPr>
      </w:pPr>
    </w:p>
    <w:p w:rsidR="00E253FB" w:rsidRPr="00E253FB" w:rsidRDefault="00E253FB" w:rsidP="00E253FB">
      <w:pPr>
        <w:rPr>
          <w:sz w:val="16"/>
          <w:szCs w:val="16"/>
        </w:rPr>
      </w:pPr>
      <w:r w:rsidRPr="00E253FB">
        <w:rPr>
          <w:bCs/>
          <w:sz w:val="16"/>
          <w:szCs w:val="16"/>
        </w:rPr>
        <w:t>Администрацией Островского муниципального района  Костромской области</w:t>
      </w:r>
      <w:r w:rsidRPr="00E253FB">
        <w:rPr>
          <w:sz w:val="16"/>
          <w:szCs w:val="16"/>
        </w:rPr>
        <w:t xml:space="preserve"> в соответствии </w:t>
      </w:r>
      <w:proofErr w:type="gramStart"/>
      <w:r w:rsidRPr="00E253FB">
        <w:rPr>
          <w:sz w:val="16"/>
          <w:szCs w:val="16"/>
        </w:rPr>
        <w:t>с</w:t>
      </w:r>
      <w:proofErr w:type="gramEnd"/>
      <w:r w:rsidRPr="00E253FB">
        <w:rPr>
          <w:sz w:val="16"/>
          <w:szCs w:val="16"/>
        </w:rPr>
        <w:t>: 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возвращает заявление о предоставлении земельного участка:_______________________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center"/>
        <w:rPr>
          <w:sz w:val="16"/>
          <w:szCs w:val="16"/>
        </w:rPr>
      </w:pPr>
      <w:r w:rsidRPr="00E253FB">
        <w:rPr>
          <w:sz w:val="16"/>
          <w:szCs w:val="16"/>
        </w:rPr>
        <w:t>(Ф.И.О. заявителя/наименование юридического лица)</w:t>
      </w:r>
    </w:p>
    <w:p w:rsidR="00E253FB" w:rsidRPr="00E253FB" w:rsidRDefault="00E253FB" w:rsidP="00E253FB">
      <w:pPr>
        <w:spacing w:after="1" w:line="200" w:lineRule="atLeast"/>
        <w:jc w:val="both"/>
        <w:rPr>
          <w:sz w:val="16"/>
          <w:szCs w:val="16"/>
        </w:rPr>
      </w:pPr>
      <w:r w:rsidRPr="00E253FB">
        <w:rPr>
          <w:sz w:val="16"/>
          <w:szCs w:val="16"/>
        </w:rPr>
        <w:t>по причине (причинам):</w:t>
      </w:r>
    </w:p>
    <w:p w:rsidR="00E253FB" w:rsidRPr="00E253FB" w:rsidRDefault="00E253FB" w:rsidP="00E253FB">
      <w:pPr>
        <w:spacing w:after="1" w:line="200" w:lineRule="atLeast"/>
        <w:jc w:val="both"/>
        <w:rPr>
          <w:sz w:val="16"/>
          <w:szCs w:val="16"/>
        </w:rPr>
      </w:pPr>
      <w:r w:rsidRPr="00E253FB">
        <w:rPr>
          <w:sz w:val="16"/>
          <w:szCs w:val="16"/>
        </w:rPr>
        <w:t>1._________________________________________________________________________,</w:t>
      </w:r>
    </w:p>
    <w:p w:rsidR="00E253FB" w:rsidRPr="00E253FB" w:rsidRDefault="00E253FB" w:rsidP="00E253FB">
      <w:pPr>
        <w:spacing w:after="1" w:line="200" w:lineRule="atLeast"/>
        <w:jc w:val="both"/>
        <w:rPr>
          <w:sz w:val="16"/>
          <w:szCs w:val="16"/>
        </w:rPr>
      </w:pPr>
      <w:proofErr w:type="spellStart"/>
      <w:r w:rsidRPr="00E253FB">
        <w:rPr>
          <w:sz w:val="16"/>
          <w:szCs w:val="16"/>
        </w:rPr>
        <w:t>n</w:t>
      </w:r>
      <w:proofErr w:type="spellEnd"/>
      <w:r w:rsidRPr="00E253FB">
        <w:rPr>
          <w:sz w:val="16"/>
          <w:szCs w:val="16"/>
        </w:rPr>
        <w:t>. _________________________________________________________________________.</w:t>
      </w:r>
    </w:p>
    <w:p w:rsidR="00E253FB" w:rsidRPr="00E253FB" w:rsidRDefault="00E253FB" w:rsidP="00E253FB">
      <w:pPr>
        <w:spacing w:after="1" w:line="200" w:lineRule="atLeast"/>
        <w:jc w:val="both"/>
        <w:rPr>
          <w:sz w:val="16"/>
          <w:szCs w:val="16"/>
        </w:rPr>
      </w:pPr>
    </w:p>
    <w:p w:rsidR="00E253FB" w:rsidRPr="00E253FB" w:rsidRDefault="00E253FB" w:rsidP="00E253FB">
      <w:pPr>
        <w:spacing w:after="1" w:line="200" w:lineRule="atLeast"/>
        <w:jc w:val="both"/>
        <w:rPr>
          <w:sz w:val="16"/>
          <w:szCs w:val="16"/>
        </w:rPr>
      </w:pPr>
      <w:r w:rsidRPr="00E253FB">
        <w:rPr>
          <w:sz w:val="16"/>
          <w:szCs w:val="16"/>
        </w:rPr>
        <w:t>Регистрационный номер _______________________ дата __________________________</w:t>
      </w:r>
    </w:p>
    <w:p w:rsidR="00E253FB" w:rsidRPr="00E253FB" w:rsidRDefault="00E253FB" w:rsidP="00E253FB">
      <w:pPr>
        <w:spacing w:after="1" w:line="200" w:lineRule="atLeast"/>
        <w:jc w:val="both"/>
        <w:rPr>
          <w:sz w:val="16"/>
          <w:szCs w:val="16"/>
        </w:rPr>
      </w:pPr>
    </w:p>
    <w:p w:rsidR="00E253FB" w:rsidRPr="00E253FB" w:rsidRDefault="00E253FB" w:rsidP="00E253FB">
      <w:pPr>
        <w:rPr>
          <w:bCs/>
          <w:sz w:val="16"/>
          <w:szCs w:val="16"/>
        </w:rPr>
      </w:pPr>
      <w:r w:rsidRPr="00E253FB">
        <w:rPr>
          <w:bCs/>
          <w:sz w:val="16"/>
          <w:szCs w:val="16"/>
        </w:rPr>
        <w:t xml:space="preserve">Глава  Островского муниципального района  </w:t>
      </w:r>
    </w:p>
    <w:p w:rsidR="00E253FB" w:rsidRPr="00E253FB" w:rsidRDefault="00E253FB" w:rsidP="00E253FB">
      <w:pPr>
        <w:spacing w:after="1" w:line="200" w:lineRule="atLeast"/>
        <w:jc w:val="both"/>
        <w:rPr>
          <w:sz w:val="16"/>
          <w:szCs w:val="16"/>
        </w:rPr>
      </w:pPr>
      <w:r w:rsidRPr="00E253FB">
        <w:rPr>
          <w:bCs/>
          <w:sz w:val="16"/>
          <w:szCs w:val="16"/>
        </w:rPr>
        <w:t>Костромской области</w:t>
      </w:r>
      <w:r w:rsidRPr="00E253FB">
        <w:rPr>
          <w:sz w:val="16"/>
          <w:szCs w:val="16"/>
        </w:rPr>
        <w:t>___________________________ /___________________________/</w:t>
      </w:r>
    </w:p>
    <w:p w:rsidR="00E253FB" w:rsidRPr="00E253FB" w:rsidRDefault="00E253FB" w:rsidP="00E253FB">
      <w:pPr>
        <w:spacing w:after="1" w:line="200" w:lineRule="atLeast"/>
        <w:jc w:val="both"/>
        <w:rPr>
          <w:sz w:val="16"/>
          <w:szCs w:val="16"/>
        </w:rPr>
      </w:pPr>
      <w:r w:rsidRPr="00E253FB">
        <w:rPr>
          <w:sz w:val="16"/>
          <w:szCs w:val="16"/>
        </w:rPr>
        <w:t xml:space="preserve">                                                      (подпись)                            (расшифровка подписи)</w:t>
      </w:r>
    </w:p>
    <w:p w:rsidR="00E253FB" w:rsidRDefault="00E253FB" w:rsidP="00E253FB">
      <w:pPr>
        <w:jc w:val="right"/>
        <w:outlineLvl w:val="1"/>
        <w:rPr>
          <w:sz w:val="24"/>
          <w:szCs w:val="24"/>
        </w:rPr>
      </w:pPr>
    </w:p>
    <w:p w:rsidR="00E253FB" w:rsidRDefault="00E253FB" w:rsidP="00E253FB">
      <w:pPr>
        <w:tabs>
          <w:tab w:val="left" w:pos="8322"/>
        </w:tabs>
        <w:rPr>
          <w:sz w:val="16"/>
          <w:szCs w:val="16"/>
          <w:lang w:eastAsia="zh-CN"/>
        </w:rPr>
      </w:pPr>
    </w:p>
    <w:p w:rsidR="00E253FB" w:rsidRDefault="00E253FB" w:rsidP="00E253FB">
      <w:pPr>
        <w:tabs>
          <w:tab w:val="left" w:pos="8322"/>
        </w:tabs>
        <w:rPr>
          <w:sz w:val="16"/>
          <w:szCs w:val="16"/>
          <w:lang w:eastAsia="zh-CN"/>
        </w:rPr>
      </w:pPr>
    </w:p>
    <w:p w:rsidR="00E253FB" w:rsidRPr="00E253FB" w:rsidRDefault="00E253FB" w:rsidP="00E253FB">
      <w:pPr>
        <w:jc w:val="right"/>
        <w:outlineLvl w:val="1"/>
        <w:rPr>
          <w:sz w:val="16"/>
          <w:szCs w:val="16"/>
        </w:rPr>
      </w:pPr>
      <w:r w:rsidRPr="00E253FB">
        <w:rPr>
          <w:sz w:val="16"/>
          <w:szCs w:val="16"/>
        </w:rPr>
        <w:t>Приложение № 5</w:t>
      </w:r>
    </w:p>
    <w:p w:rsidR="00E253FB" w:rsidRPr="00E253FB" w:rsidRDefault="00E253FB" w:rsidP="00E253FB">
      <w:pPr>
        <w:jc w:val="right"/>
        <w:rPr>
          <w:sz w:val="16"/>
          <w:szCs w:val="16"/>
        </w:rPr>
      </w:pPr>
      <w:r w:rsidRPr="00E253FB">
        <w:rPr>
          <w:sz w:val="16"/>
          <w:szCs w:val="16"/>
        </w:rPr>
        <w:t xml:space="preserve">к административному регламенту предоставления </w:t>
      </w:r>
    </w:p>
    <w:p w:rsidR="00E253FB" w:rsidRPr="00E253FB" w:rsidRDefault="00E253FB" w:rsidP="00E253FB">
      <w:pPr>
        <w:jc w:val="right"/>
        <w:rPr>
          <w:bCs/>
          <w:sz w:val="16"/>
          <w:szCs w:val="16"/>
        </w:rPr>
      </w:pPr>
      <w:r w:rsidRPr="00E253FB">
        <w:rPr>
          <w:bCs/>
          <w:sz w:val="16"/>
          <w:szCs w:val="16"/>
        </w:rPr>
        <w:t xml:space="preserve">Администрацией Островского муниципального района  </w:t>
      </w:r>
    </w:p>
    <w:p w:rsidR="00E253FB" w:rsidRPr="00E253FB" w:rsidRDefault="00E253FB" w:rsidP="00E253FB">
      <w:pPr>
        <w:jc w:val="right"/>
        <w:rPr>
          <w:sz w:val="16"/>
          <w:szCs w:val="16"/>
        </w:rPr>
      </w:pPr>
      <w:r w:rsidRPr="00E253FB">
        <w:rPr>
          <w:bCs/>
          <w:sz w:val="16"/>
          <w:szCs w:val="16"/>
        </w:rPr>
        <w:t>Костромской области</w:t>
      </w:r>
      <w:r w:rsidRPr="00E253FB">
        <w:rPr>
          <w:sz w:val="16"/>
          <w:szCs w:val="16"/>
        </w:rPr>
        <w:t xml:space="preserve"> муниципальной</w:t>
      </w:r>
    </w:p>
    <w:p w:rsidR="00E253FB" w:rsidRPr="00E253FB" w:rsidRDefault="00E253FB" w:rsidP="00E253FB">
      <w:pPr>
        <w:ind w:firstLine="540"/>
        <w:jc w:val="right"/>
        <w:rPr>
          <w:iCs/>
          <w:sz w:val="16"/>
          <w:szCs w:val="16"/>
        </w:rPr>
      </w:pPr>
      <w:r w:rsidRPr="00E253FB">
        <w:rPr>
          <w:sz w:val="16"/>
          <w:szCs w:val="16"/>
        </w:rPr>
        <w:t>услуги по п</w:t>
      </w:r>
      <w:r w:rsidRPr="00E253FB">
        <w:rPr>
          <w:iCs/>
          <w:sz w:val="16"/>
          <w:szCs w:val="16"/>
        </w:rPr>
        <w:t>редоставлению в собственность</w:t>
      </w:r>
    </w:p>
    <w:p w:rsidR="00E253FB" w:rsidRPr="00E253FB" w:rsidRDefault="00E253FB" w:rsidP="00E253FB">
      <w:pPr>
        <w:ind w:firstLine="540"/>
        <w:jc w:val="right"/>
        <w:rPr>
          <w:iCs/>
          <w:sz w:val="16"/>
          <w:szCs w:val="16"/>
        </w:rPr>
      </w:pPr>
      <w:r w:rsidRPr="00E253FB">
        <w:rPr>
          <w:iCs/>
          <w:sz w:val="16"/>
          <w:szCs w:val="16"/>
        </w:rPr>
        <w:t xml:space="preserve"> или аренду земельных участков,</w:t>
      </w:r>
    </w:p>
    <w:p w:rsidR="00E253FB" w:rsidRPr="00E253FB" w:rsidRDefault="00E253FB" w:rsidP="00E253FB">
      <w:pPr>
        <w:ind w:firstLine="540"/>
        <w:jc w:val="right"/>
        <w:rPr>
          <w:iCs/>
          <w:sz w:val="16"/>
          <w:szCs w:val="16"/>
        </w:rPr>
      </w:pPr>
      <w:proofErr w:type="gramStart"/>
      <w:r w:rsidRPr="00E253FB">
        <w:rPr>
          <w:iCs/>
          <w:sz w:val="16"/>
          <w:szCs w:val="16"/>
        </w:rPr>
        <w:t>находящихся</w:t>
      </w:r>
      <w:proofErr w:type="gramEnd"/>
      <w:r w:rsidRPr="00E253FB">
        <w:rPr>
          <w:iCs/>
          <w:sz w:val="16"/>
          <w:szCs w:val="16"/>
        </w:rPr>
        <w:t xml:space="preserve"> в муниципальной собственности,</w:t>
      </w:r>
    </w:p>
    <w:p w:rsidR="00E253FB" w:rsidRPr="00E253FB" w:rsidRDefault="00E253FB" w:rsidP="00E253FB">
      <w:pPr>
        <w:ind w:firstLine="540"/>
        <w:jc w:val="right"/>
        <w:rPr>
          <w:iCs/>
          <w:sz w:val="16"/>
          <w:szCs w:val="16"/>
        </w:rPr>
      </w:pPr>
      <w:r w:rsidRPr="00E253FB">
        <w:rPr>
          <w:iCs/>
          <w:sz w:val="16"/>
          <w:szCs w:val="16"/>
        </w:rPr>
        <w:t xml:space="preserve">и земельных участков, </w:t>
      </w:r>
      <w:proofErr w:type="gramStart"/>
      <w:r w:rsidRPr="00E253FB">
        <w:rPr>
          <w:iCs/>
          <w:sz w:val="16"/>
          <w:szCs w:val="16"/>
        </w:rPr>
        <w:t>государственная</w:t>
      </w:r>
      <w:proofErr w:type="gramEnd"/>
    </w:p>
    <w:p w:rsidR="00E253FB" w:rsidRPr="00E253FB" w:rsidRDefault="00E253FB" w:rsidP="00E253FB">
      <w:pPr>
        <w:ind w:firstLine="540"/>
        <w:jc w:val="right"/>
        <w:rPr>
          <w:iCs/>
          <w:sz w:val="16"/>
          <w:szCs w:val="16"/>
        </w:rPr>
      </w:pPr>
      <w:proofErr w:type="gramStart"/>
      <w:r w:rsidRPr="00E253FB">
        <w:rPr>
          <w:iCs/>
          <w:sz w:val="16"/>
          <w:szCs w:val="16"/>
        </w:rPr>
        <w:t>собственность</w:t>
      </w:r>
      <w:proofErr w:type="gramEnd"/>
      <w:r w:rsidRPr="00E253FB">
        <w:rPr>
          <w:iCs/>
          <w:sz w:val="16"/>
          <w:szCs w:val="16"/>
        </w:rPr>
        <w:t xml:space="preserve"> на которые не разграничена,</w:t>
      </w:r>
    </w:p>
    <w:p w:rsidR="00E253FB" w:rsidRPr="00E253FB" w:rsidRDefault="00E253FB" w:rsidP="00E253FB">
      <w:pPr>
        <w:ind w:firstLine="540"/>
        <w:jc w:val="right"/>
        <w:rPr>
          <w:iCs/>
          <w:sz w:val="16"/>
          <w:szCs w:val="16"/>
        </w:rPr>
      </w:pPr>
      <w:r w:rsidRPr="00E253FB">
        <w:rPr>
          <w:iCs/>
          <w:sz w:val="16"/>
          <w:szCs w:val="16"/>
        </w:rPr>
        <w:t xml:space="preserve">на </w:t>
      </w:r>
      <w:proofErr w:type="gramStart"/>
      <w:r w:rsidRPr="00E253FB">
        <w:rPr>
          <w:iCs/>
          <w:sz w:val="16"/>
          <w:szCs w:val="16"/>
        </w:rPr>
        <w:t>которых</w:t>
      </w:r>
      <w:proofErr w:type="gramEnd"/>
      <w:r w:rsidRPr="00E253FB">
        <w:rPr>
          <w:iCs/>
          <w:sz w:val="16"/>
          <w:szCs w:val="16"/>
        </w:rPr>
        <w:t xml:space="preserve"> расположены здания, сооружения</w:t>
      </w:r>
    </w:p>
    <w:p w:rsidR="00E253FB" w:rsidRPr="00E253FB" w:rsidRDefault="00E253FB" w:rsidP="00E253FB">
      <w:pPr>
        <w:ind w:left="5245"/>
        <w:rPr>
          <w:sz w:val="16"/>
          <w:szCs w:val="16"/>
        </w:rPr>
      </w:pPr>
    </w:p>
    <w:p w:rsidR="00E253FB" w:rsidRPr="00E253FB" w:rsidRDefault="00E253FB" w:rsidP="00E253FB">
      <w:pPr>
        <w:ind w:left="5245"/>
        <w:rPr>
          <w:sz w:val="16"/>
          <w:szCs w:val="16"/>
        </w:rPr>
      </w:pPr>
    </w:p>
    <w:p w:rsidR="00E253FB" w:rsidRPr="00E253FB" w:rsidRDefault="00E253FB" w:rsidP="00E253FB">
      <w:pPr>
        <w:spacing w:after="1" w:line="280" w:lineRule="atLeast"/>
        <w:jc w:val="center"/>
        <w:rPr>
          <w:sz w:val="16"/>
          <w:szCs w:val="16"/>
        </w:rPr>
      </w:pPr>
      <w:r w:rsidRPr="00E253FB">
        <w:rPr>
          <w:sz w:val="16"/>
          <w:szCs w:val="16"/>
        </w:rPr>
        <w:t>УВЕДОМЛЕНИЕ</w:t>
      </w:r>
    </w:p>
    <w:p w:rsidR="00E253FB" w:rsidRPr="00E253FB" w:rsidRDefault="00E253FB" w:rsidP="00E253FB">
      <w:pPr>
        <w:spacing w:after="1" w:line="280" w:lineRule="atLeast"/>
        <w:jc w:val="both"/>
        <w:outlineLvl w:val="0"/>
        <w:rPr>
          <w:sz w:val="16"/>
          <w:szCs w:val="16"/>
        </w:rPr>
      </w:pPr>
    </w:p>
    <w:p w:rsidR="00E253FB" w:rsidRPr="00E253FB" w:rsidRDefault="00E253FB" w:rsidP="00E253FB">
      <w:pPr>
        <w:spacing w:after="1" w:line="200" w:lineRule="atLeast"/>
        <w:ind w:firstLine="709"/>
        <w:jc w:val="both"/>
        <w:rPr>
          <w:sz w:val="16"/>
          <w:szCs w:val="16"/>
        </w:rPr>
      </w:pPr>
      <w:r w:rsidRPr="00E253FB">
        <w:rPr>
          <w:sz w:val="16"/>
          <w:szCs w:val="16"/>
        </w:rPr>
        <w:t>Администрацией Островского муниципального района Костромской области рассмотрено Ваше заявление от «____» __________ 20___ г. № _______ о предоставлении _________________________________________________.</w:t>
      </w:r>
    </w:p>
    <w:p w:rsidR="00E253FB" w:rsidRPr="00E253FB" w:rsidRDefault="00E253FB" w:rsidP="00E253FB">
      <w:pPr>
        <w:spacing w:after="1" w:line="200" w:lineRule="atLeast"/>
        <w:ind w:firstLine="709"/>
        <w:jc w:val="both"/>
        <w:rPr>
          <w:sz w:val="16"/>
          <w:szCs w:val="16"/>
        </w:rPr>
      </w:pPr>
      <w:r w:rsidRPr="00E253FB">
        <w:rPr>
          <w:sz w:val="16"/>
          <w:szCs w:val="16"/>
        </w:rPr>
        <w:t xml:space="preserve">В рамках межведомственного информационного взаимодействия Администрацией Островского муниципального района Костромской области </w:t>
      </w:r>
      <w:r w:rsidRPr="00E253FB">
        <w:rPr>
          <w:sz w:val="16"/>
          <w:szCs w:val="16"/>
        </w:rPr>
        <w:lastRenderedPageBreak/>
        <w:t>были запрошены следующие документы (сведения): 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center"/>
        <w:rPr>
          <w:sz w:val="16"/>
          <w:szCs w:val="16"/>
        </w:rPr>
      </w:pPr>
      <w:r w:rsidRPr="00E253FB">
        <w:rPr>
          <w:sz w:val="16"/>
          <w:szCs w:val="16"/>
        </w:rPr>
        <w:t>(указываются документы (информация), запрошенные по межведомственным запросам)</w:t>
      </w:r>
    </w:p>
    <w:p w:rsidR="00E253FB" w:rsidRPr="00E253FB" w:rsidRDefault="00E253FB" w:rsidP="00E253FB">
      <w:pPr>
        <w:spacing w:after="1" w:line="200" w:lineRule="atLeast"/>
        <w:jc w:val="both"/>
        <w:rPr>
          <w:sz w:val="16"/>
          <w:szCs w:val="16"/>
        </w:rPr>
      </w:pPr>
      <w:r w:rsidRPr="00E253FB">
        <w:rPr>
          <w:sz w:val="16"/>
          <w:szCs w:val="16"/>
        </w:rPr>
        <w:t>от _________________________________________________________________________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both"/>
        <w:rPr>
          <w:sz w:val="16"/>
          <w:szCs w:val="16"/>
        </w:rPr>
      </w:pPr>
      <w:r w:rsidRPr="00E253FB">
        <w:rPr>
          <w:sz w:val="16"/>
          <w:szCs w:val="16"/>
        </w:rPr>
        <w:t>___________________________________________________________________________</w:t>
      </w:r>
    </w:p>
    <w:p w:rsidR="00E253FB" w:rsidRPr="00E253FB" w:rsidRDefault="00E253FB" w:rsidP="00E253FB">
      <w:pPr>
        <w:spacing w:after="1" w:line="200" w:lineRule="atLeast"/>
        <w:jc w:val="center"/>
        <w:rPr>
          <w:sz w:val="16"/>
          <w:szCs w:val="16"/>
        </w:rPr>
      </w:pPr>
      <w:r w:rsidRPr="00E253FB">
        <w:rPr>
          <w:sz w:val="16"/>
          <w:szCs w:val="16"/>
        </w:rPr>
        <w:t>(указывается орган, подготовивший ответ на межведомственный запрос)</w:t>
      </w:r>
    </w:p>
    <w:p w:rsidR="00E253FB" w:rsidRPr="00E253FB" w:rsidRDefault="00E253FB" w:rsidP="00E253FB">
      <w:pPr>
        <w:spacing w:after="1" w:line="200" w:lineRule="atLeast"/>
        <w:jc w:val="both"/>
        <w:rPr>
          <w:sz w:val="16"/>
          <w:szCs w:val="16"/>
        </w:rPr>
      </w:pPr>
      <w:r w:rsidRPr="00E253FB">
        <w:rPr>
          <w:sz w:val="16"/>
          <w:szCs w:val="16"/>
        </w:rPr>
        <w:t>поступил ответ на межведомственный запрос, свидетельствующий об отсутствии запрашиваемого документа (сведений).</w:t>
      </w:r>
    </w:p>
    <w:p w:rsidR="00E253FB" w:rsidRPr="00E253FB" w:rsidRDefault="00E253FB" w:rsidP="00E253FB">
      <w:pPr>
        <w:spacing w:after="1" w:line="200" w:lineRule="atLeast"/>
        <w:ind w:firstLine="709"/>
        <w:jc w:val="both"/>
        <w:rPr>
          <w:sz w:val="16"/>
          <w:szCs w:val="16"/>
        </w:rPr>
      </w:pPr>
      <w:r w:rsidRPr="00E253FB">
        <w:rPr>
          <w:sz w:val="16"/>
          <w:szCs w:val="16"/>
        </w:rPr>
        <w:t xml:space="preserve">В связи с тем, что указанные документы (сведения) необходимы для предоставления государственной услуги, предлагаем Вам представить их самостоятельно в трехдневный срок. В случае </w:t>
      </w:r>
      <w:proofErr w:type="spellStart"/>
      <w:r w:rsidRPr="00E253FB">
        <w:rPr>
          <w:sz w:val="16"/>
          <w:szCs w:val="16"/>
        </w:rPr>
        <w:t>непоступления</w:t>
      </w:r>
      <w:proofErr w:type="spellEnd"/>
      <w:r w:rsidRPr="00E253FB">
        <w:rPr>
          <w:sz w:val="16"/>
          <w:szCs w:val="16"/>
        </w:rPr>
        <w:t xml:space="preserve"> документов в указанный срок решение о предоставлении муниципальной услуги будет принято на основании имеющихся документов.</w:t>
      </w:r>
    </w:p>
    <w:p w:rsidR="00E253FB" w:rsidRPr="00E253FB" w:rsidRDefault="00E253FB" w:rsidP="00E253FB">
      <w:pPr>
        <w:spacing w:after="1" w:line="200" w:lineRule="atLeast"/>
        <w:jc w:val="both"/>
        <w:rPr>
          <w:sz w:val="16"/>
          <w:szCs w:val="16"/>
        </w:rPr>
      </w:pPr>
    </w:p>
    <w:p w:rsidR="00E253FB" w:rsidRPr="00E253FB" w:rsidRDefault="00E253FB" w:rsidP="00E253FB">
      <w:pPr>
        <w:spacing w:after="1" w:line="200" w:lineRule="atLeast"/>
        <w:jc w:val="both"/>
        <w:rPr>
          <w:sz w:val="16"/>
          <w:szCs w:val="16"/>
        </w:rPr>
      </w:pPr>
    </w:p>
    <w:p w:rsidR="00E253FB" w:rsidRPr="00E253FB" w:rsidRDefault="00E253FB" w:rsidP="00E253FB">
      <w:pPr>
        <w:rPr>
          <w:bCs/>
          <w:sz w:val="16"/>
          <w:szCs w:val="16"/>
        </w:rPr>
      </w:pPr>
      <w:r w:rsidRPr="00E253FB">
        <w:rPr>
          <w:bCs/>
          <w:sz w:val="16"/>
          <w:szCs w:val="16"/>
        </w:rPr>
        <w:t xml:space="preserve">Глава  Островского муниципального района  </w:t>
      </w:r>
    </w:p>
    <w:p w:rsidR="00E253FB" w:rsidRPr="00E253FB" w:rsidRDefault="00E253FB" w:rsidP="00E253FB">
      <w:pPr>
        <w:spacing w:after="1" w:line="200" w:lineRule="atLeast"/>
        <w:jc w:val="both"/>
        <w:rPr>
          <w:sz w:val="16"/>
          <w:szCs w:val="16"/>
        </w:rPr>
      </w:pPr>
      <w:r w:rsidRPr="00E253FB">
        <w:rPr>
          <w:bCs/>
          <w:sz w:val="16"/>
          <w:szCs w:val="16"/>
        </w:rPr>
        <w:t>Костромской области</w:t>
      </w:r>
      <w:r w:rsidRPr="00E253FB">
        <w:rPr>
          <w:sz w:val="16"/>
          <w:szCs w:val="16"/>
        </w:rPr>
        <w:t>___________________________ /___________________________/</w:t>
      </w:r>
    </w:p>
    <w:p w:rsidR="00E253FB" w:rsidRPr="00E253FB" w:rsidRDefault="00E253FB" w:rsidP="00E253FB">
      <w:pPr>
        <w:spacing w:after="1" w:line="200" w:lineRule="atLeast"/>
        <w:jc w:val="both"/>
        <w:rPr>
          <w:sz w:val="16"/>
          <w:szCs w:val="16"/>
        </w:rPr>
      </w:pPr>
      <w:r w:rsidRPr="00E253FB">
        <w:rPr>
          <w:sz w:val="16"/>
          <w:szCs w:val="16"/>
        </w:rPr>
        <w:t xml:space="preserve">                                                      (подпись)                            (расшифровка подписи)</w:t>
      </w:r>
    </w:p>
    <w:p w:rsidR="00E253FB" w:rsidRDefault="00E253FB" w:rsidP="00E253FB">
      <w:pPr>
        <w:tabs>
          <w:tab w:val="left" w:pos="8322"/>
        </w:tabs>
        <w:rPr>
          <w:sz w:val="16"/>
          <w:szCs w:val="16"/>
          <w:lang w:eastAsia="zh-CN"/>
        </w:rPr>
      </w:pPr>
    </w:p>
    <w:p w:rsidR="00E253FB" w:rsidRDefault="00E253FB" w:rsidP="00E253FB">
      <w:pPr>
        <w:tabs>
          <w:tab w:val="left" w:pos="8322"/>
        </w:tabs>
        <w:rPr>
          <w:sz w:val="16"/>
          <w:szCs w:val="16"/>
          <w:lang w:eastAsia="zh-CN"/>
        </w:rPr>
      </w:pPr>
    </w:p>
    <w:p w:rsidR="00AA2742" w:rsidRDefault="00AA2742" w:rsidP="00AA2742">
      <w:pPr>
        <w:jc w:val="center"/>
        <w:rPr>
          <w:sz w:val="16"/>
          <w:szCs w:val="16"/>
        </w:rPr>
      </w:pPr>
    </w:p>
    <w:p w:rsidR="00AA2742" w:rsidRPr="002651FA" w:rsidRDefault="00AA2742" w:rsidP="00AA2742">
      <w:pPr>
        <w:jc w:val="center"/>
        <w:rPr>
          <w:sz w:val="16"/>
          <w:szCs w:val="16"/>
        </w:rPr>
      </w:pPr>
      <w:r w:rsidRPr="002651FA">
        <w:rPr>
          <w:sz w:val="16"/>
          <w:szCs w:val="16"/>
        </w:rPr>
        <w:t>*      *      *      *      *      *      *</w:t>
      </w:r>
    </w:p>
    <w:p w:rsidR="00E253FB" w:rsidRDefault="00E253FB" w:rsidP="00E253FB">
      <w:pPr>
        <w:tabs>
          <w:tab w:val="left" w:pos="8322"/>
        </w:tabs>
        <w:rPr>
          <w:sz w:val="16"/>
          <w:szCs w:val="16"/>
          <w:lang w:eastAsia="zh-CN"/>
        </w:rPr>
      </w:pPr>
    </w:p>
    <w:p w:rsidR="00AA2742" w:rsidRDefault="00AA2742" w:rsidP="00E253FB">
      <w:pPr>
        <w:tabs>
          <w:tab w:val="left" w:pos="8322"/>
        </w:tabs>
        <w:rPr>
          <w:sz w:val="16"/>
          <w:szCs w:val="16"/>
          <w:lang w:eastAsia="zh-CN"/>
        </w:rPr>
      </w:pPr>
    </w:p>
    <w:p w:rsidR="00AA2742" w:rsidRDefault="00AA2742" w:rsidP="00E253FB">
      <w:pPr>
        <w:tabs>
          <w:tab w:val="left" w:pos="8322"/>
        </w:tabs>
        <w:rPr>
          <w:sz w:val="16"/>
          <w:szCs w:val="16"/>
          <w:lang w:eastAsia="zh-CN"/>
        </w:rPr>
      </w:pPr>
    </w:p>
    <w:p w:rsidR="00AA2742" w:rsidRPr="00AA2742" w:rsidRDefault="00AA2742" w:rsidP="00AA2742">
      <w:pPr>
        <w:pStyle w:val="Standard"/>
        <w:tabs>
          <w:tab w:val="left" w:pos="720"/>
          <w:tab w:val="left" w:pos="900"/>
          <w:tab w:val="left" w:pos="5040"/>
        </w:tabs>
        <w:jc w:val="center"/>
        <w:rPr>
          <w:sz w:val="16"/>
          <w:szCs w:val="16"/>
        </w:rPr>
      </w:pPr>
      <w:r w:rsidRPr="00AA2742">
        <w:rPr>
          <w:noProof/>
          <w:sz w:val="16"/>
          <w:szCs w:val="16"/>
          <w:lang w:eastAsia="ru-RU"/>
        </w:rPr>
        <w:drawing>
          <wp:inline distT="0" distB="0" distL="0" distR="0">
            <wp:extent cx="742950" cy="90487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904875"/>
                    </a:xfrm>
                    <a:prstGeom prst="rect">
                      <a:avLst/>
                    </a:prstGeom>
                    <a:solidFill>
                      <a:srgbClr val="FFFFFF"/>
                    </a:solidFill>
                    <a:ln>
                      <a:noFill/>
                    </a:ln>
                  </pic:spPr>
                </pic:pic>
              </a:graphicData>
            </a:graphic>
          </wp:inline>
        </w:drawing>
      </w:r>
    </w:p>
    <w:p w:rsidR="00AA2742" w:rsidRPr="00AA2742" w:rsidRDefault="00AA2742" w:rsidP="00AA2742">
      <w:pPr>
        <w:pStyle w:val="Standard"/>
        <w:tabs>
          <w:tab w:val="left" w:pos="5040"/>
        </w:tabs>
        <w:jc w:val="center"/>
        <w:rPr>
          <w:sz w:val="16"/>
          <w:szCs w:val="16"/>
        </w:rPr>
      </w:pPr>
    </w:p>
    <w:p w:rsidR="00AA2742" w:rsidRPr="00AA2742" w:rsidRDefault="00AA2742" w:rsidP="00AA2742">
      <w:pPr>
        <w:pStyle w:val="Standard"/>
        <w:tabs>
          <w:tab w:val="left" w:pos="5040"/>
        </w:tabs>
        <w:jc w:val="center"/>
        <w:rPr>
          <w:sz w:val="16"/>
          <w:szCs w:val="16"/>
        </w:rPr>
      </w:pPr>
      <w:r w:rsidRPr="00AA2742">
        <w:rPr>
          <w:sz w:val="16"/>
          <w:szCs w:val="16"/>
        </w:rPr>
        <w:t>ПОСТАНОВЛЕНИЕ</w:t>
      </w:r>
    </w:p>
    <w:p w:rsidR="00AA2742" w:rsidRPr="00AA2742" w:rsidRDefault="00AA2742" w:rsidP="00AA2742">
      <w:pPr>
        <w:pStyle w:val="Standard"/>
        <w:jc w:val="center"/>
        <w:rPr>
          <w:sz w:val="16"/>
          <w:szCs w:val="16"/>
        </w:rPr>
      </w:pPr>
    </w:p>
    <w:p w:rsidR="00AA2742" w:rsidRPr="00AA2742" w:rsidRDefault="00AA2742" w:rsidP="00AA2742">
      <w:pPr>
        <w:pStyle w:val="Standard"/>
        <w:jc w:val="center"/>
        <w:rPr>
          <w:sz w:val="16"/>
          <w:szCs w:val="16"/>
        </w:rPr>
      </w:pPr>
      <w:r w:rsidRPr="00AA2742">
        <w:rPr>
          <w:sz w:val="16"/>
          <w:szCs w:val="16"/>
        </w:rPr>
        <w:t>АДМИНИСТРАЦИЯ ОСТРОВСКОГО  МУНИЦИПАЛЬНОГО РАЙОНА</w:t>
      </w:r>
    </w:p>
    <w:p w:rsidR="00AA2742" w:rsidRPr="00AA2742" w:rsidRDefault="00AA2742" w:rsidP="00AA2742">
      <w:pPr>
        <w:pStyle w:val="Standard"/>
        <w:jc w:val="center"/>
        <w:rPr>
          <w:sz w:val="16"/>
          <w:szCs w:val="16"/>
        </w:rPr>
      </w:pPr>
      <w:r w:rsidRPr="00AA2742">
        <w:rPr>
          <w:sz w:val="16"/>
          <w:szCs w:val="16"/>
        </w:rPr>
        <w:t>КОСТРОМСКОЙ ОБЛАСТИ</w:t>
      </w:r>
    </w:p>
    <w:p w:rsidR="00AA2742" w:rsidRPr="00AA2742" w:rsidRDefault="00AA2742" w:rsidP="00AA2742">
      <w:pPr>
        <w:pStyle w:val="Standard"/>
        <w:jc w:val="right"/>
        <w:rPr>
          <w:bCs/>
          <w:color w:val="800000"/>
          <w:sz w:val="16"/>
          <w:szCs w:val="16"/>
        </w:rPr>
      </w:pPr>
    </w:p>
    <w:p w:rsidR="00AA2742" w:rsidRPr="00AA2742" w:rsidRDefault="00AA2742" w:rsidP="00AA2742">
      <w:pPr>
        <w:pStyle w:val="Standard"/>
        <w:tabs>
          <w:tab w:val="left" w:pos="340"/>
          <w:tab w:val="left" w:pos="1300"/>
        </w:tabs>
        <w:jc w:val="right"/>
        <w:rPr>
          <w:sz w:val="16"/>
          <w:szCs w:val="16"/>
        </w:rPr>
      </w:pPr>
    </w:p>
    <w:p w:rsidR="00AA2742" w:rsidRPr="00AA2742" w:rsidRDefault="00AA2742" w:rsidP="00AA2742">
      <w:pPr>
        <w:pStyle w:val="Standard"/>
        <w:tabs>
          <w:tab w:val="left" w:pos="340"/>
          <w:tab w:val="left" w:pos="1300"/>
        </w:tabs>
        <w:rPr>
          <w:sz w:val="16"/>
          <w:szCs w:val="16"/>
        </w:rPr>
      </w:pPr>
      <w:r w:rsidRPr="00AA2742">
        <w:rPr>
          <w:sz w:val="16"/>
          <w:szCs w:val="16"/>
        </w:rPr>
        <w:t xml:space="preserve">от 17   мая  2018 г.                     № 285                        п. </w:t>
      </w:r>
      <w:proofErr w:type="gramStart"/>
      <w:r w:rsidRPr="00AA2742">
        <w:rPr>
          <w:sz w:val="16"/>
          <w:szCs w:val="16"/>
        </w:rPr>
        <w:t>Островское</w:t>
      </w:r>
      <w:proofErr w:type="gramEnd"/>
    </w:p>
    <w:p w:rsidR="00AA2742" w:rsidRPr="00AA2742" w:rsidRDefault="00AA2742" w:rsidP="00AA2742">
      <w:pPr>
        <w:pStyle w:val="Standard"/>
        <w:tabs>
          <w:tab w:val="left" w:pos="340"/>
          <w:tab w:val="left" w:pos="1300"/>
        </w:tabs>
        <w:rPr>
          <w:sz w:val="16"/>
          <w:szCs w:val="16"/>
        </w:rPr>
      </w:pPr>
    </w:p>
    <w:p w:rsidR="00AA2742" w:rsidRPr="00AA2742" w:rsidRDefault="00AA2742" w:rsidP="00AA2742">
      <w:pPr>
        <w:ind w:firstLine="709"/>
        <w:jc w:val="center"/>
        <w:rPr>
          <w:bCs/>
          <w:sz w:val="16"/>
          <w:szCs w:val="16"/>
        </w:rPr>
      </w:pPr>
      <w:proofErr w:type="gramStart"/>
      <w:r w:rsidRPr="00AA2742">
        <w:rPr>
          <w:sz w:val="16"/>
          <w:szCs w:val="16"/>
        </w:rPr>
        <w:t xml:space="preserve">Об утверждении административного регламента </w:t>
      </w:r>
      <w:r w:rsidRPr="00AA2742">
        <w:rPr>
          <w:bCs/>
          <w:sz w:val="16"/>
          <w:szCs w:val="16"/>
        </w:rPr>
        <w:t xml:space="preserve">предоставления Администрацией Островского муниципального района Костромской области </w:t>
      </w:r>
      <w:r w:rsidRPr="00AA2742">
        <w:rPr>
          <w:iCs/>
          <w:sz w:val="16"/>
          <w:szCs w:val="16"/>
        </w:rPr>
        <w:t>муниципальной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AA2742">
        <w:rPr>
          <w:bCs/>
          <w:sz w:val="16"/>
          <w:szCs w:val="16"/>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w:t>
      </w:r>
      <w:proofErr w:type="gramEnd"/>
      <w:r w:rsidRPr="00AA2742">
        <w:rPr>
          <w:bCs/>
          <w:sz w:val="16"/>
          <w:szCs w:val="16"/>
        </w:rPr>
        <w:t xml:space="preserve"> торгов</w:t>
      </w:r>
    </w:p>
    <w:p w:rsidR="00AA2742" w:rsidRPr="00AA2742" w:rsidRDefault="00AA2742" w:rsidP="00AA2742">
      <w:pPr>
        <w:ind w:firstLine="709"/>
        <w:jc w:val="center"/>
        <w:rPr>
          <w:bCs/>
          <w:sz w:val="16"/>
          <w:szCs w:val="16"/>
        </w:rPr>
      </w:pPr>
    </w:p>
    <w:p w:rsidR="00AA2742" w:rsidRPr="00AA2742" w:rsidRDefault="00AA2742" w:rsidP="00AA2742">
      <w:pPr>
        <w:snapToGrid w:val="0"/>
        <w:ind w:firstLine="709"/>
        <w:jc w:val="both"/>
        <w:rPr>
          <w:sz w:val="16"/>
          <w:szCs w:val="16"/>
        </w:rPr>
      </w:pPr>
      <w:r w:rsidRPr="00AA2742">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AA2742" w:rsidRPr="00AA2742" w:rsidRDefault="00AA2742" w:rsidP="00AA2742">
      <w:pPr>
        <w:ind w:firstLine="720"/>
        <w:jc w:val="both"/>
        <w:rPr>
          <w:sz w:val="16"/>
          <w:szCs w:val="16"/>
        </w:rPr>
      </w:pPr>
    </w:p>
    <w:p w:rsidR="00AA2742" w:rsidRPr="00AA2742" w:rsidRDefault="00AA2742" w:rsidP="00AA2742">
      <w:pPr>
        <w:ind w:firstLine="720"/>
        <w:jc w:val="both"/>
        <w:rPr>
          <w:sz w:val="16"/>
          <w:szCs w:val="16"/>
        </w:rPr>
      </w:pPr>
      <w:r w:rsidRPr="00AA2742">
        <w:rPr>
          <w:sz w:val="16"/>
          <w:szCs w:val="16"/>
        </w:rPr>
        <w:t>ПОСТАНОВЛЯЕТ:</w:t>
      </w:r>
    </w:p>
    <w:p w:rsidR="00AA2742" w:rsidRPr="00AA2742" w:rsidRDefault="00AA2742" w:rsidP="00AA2742">
      <w:pPr>
        <w:ind w:firstLine="720"/>
        <w:jc w:val="both"/>
        <w:rPr>
          <w:sz w:val="16"/>
          <w:szCs w:val="16"/>
        </w:rPr>
      </w:pPr>
    </w:p>
    <w:p w:rsidR="00AA2742" w:rsidRPr="00AA2742" w:rsidRDefault="00AA2742" w:rsidP="00587F56">
      <w:pPr>
        <w:pStyle w:val="aa"/>
        <w:widowControl w:val="0"/>
        <w:numPr>
          <w:ilvl w:val="0"/>
          <w:numId w:val="14"/>
        </w:numPr>
        <w:autoSpaceDE w:val="0"/>
        <w:autoSpaceDN w:val="0"/>
        <w:adjustRightInd w:val="0"/>
        <w:ind w:left="357" w:firstLine="0"/>
        <w:rPr>
          <w:rFonts w:ascii="Times New Roman" w:hAnsi="Times New Roman" w:cs="Times New Roman"/>
          <w:sz w:val="16"/>
          <w:szCs w:val="16"/>
        </w:rPr>
      </w:pPr>
      <w:proofErr w:type="gramStart"/>
      <w:r w:rsidRPr="00AA2742">
        <w:rPr>
          <w:rFonts w:ascii="Times New Roman" w:hAnsi="Times New Roman" w:cs="Times New Roman"/>
          <w:sz w:val="16"/>
          <w:szCs w:val="16"/>
        </w:rPr>
        <w:t xml:space="preserve">Утвердить прилагаемый административный регламент </w:t>
      </w:r>
      <w:r w:rsidRPr="00AA2742">
        <w:rPr>
          <w:rFonts w:ascii="Times New Roman" w:hAnsi="Times New Roman" w:cs="Times New Roman"/>
          <w:bCs/>
          <w:sz w:val="16"/>
          <w:szCs w:val="16"/>
        </w:rPr>
        <w:t xml:space="preserve">предоставления администрацией Островского муниципального района Костромской области </w:t>
      </w:r>
      <w:r w:rsidRPr="00AA2742">
        <w:rPr>
          <w:rFonts w:ascii="Times New Roman" w:hAnsi="Times New Roman" w:cs="Times New Roman"/>
          <w:iCs/>
          <w:sz w:val="16"/>
          <w:szCs w:val="16"/>
        </w:rPr>
        <w:t>муниципальной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AA2742">
        <w:rPr>
          <w:rFonts w:ascii="Times New Roman" w:hAnsi="Times New Roman" w:cs="Times New Roman"/>
          <w:bCs/>
          <w:sz w:val="16"/>
          <w:szCs w:val="16"/>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w:t>
      </w:r>
      <w:proofErr w:type="gramEnd"/>
      <w:r w:rsidRPr="00AA2742">
        <w:rPr>
          <w:rFonts w:ascii="Times New Roman" w:hAnsi="Times New Roman" w:cs="Times New Roman"/>
          <w:bCs/>
          <w:sz w:val="16"/>
          <w:szCs w:val="16"/>
        </w:rPr>
        <w:t xml:space="preserve"> торгов</w:t>
      </w:r>
      <w:r w:rsidRPr="00AA2742">
        <w:rPr>
          <w:rFonts w:ascii="Times New Roman" w:hAnsi="Times New Roman" w:cs="Times New Roman"/>
          <w:iCs/>
          <w:sz w:val="16"/>
          <w:szCs w:val="16"/>
        </w:rPr>
        <w:t xml:space="preserve"> (далее – Административный регламент).</w:t>
      </w:r>
    </w:p>
    <w:p w:rsidR="00AA2742" w:rsidRPr="00AA2742" w:rsidRDefault="00AA2742" w:rsidP="00587F56">
      <w:pPr>
        <w:pStyle w:val="aa"/>
        <w:numPr>
          <w:ilvl w:val="0"/>
          <w:numId w:val="14"/>
        </w:numPr>
        <w:snapToGrid w:val="0"/>
        <w:ind w:left="357" w:firstLine="0"/>
        <w:rPr>
          <w:rFonts w:ascii="Times New Roman" w:hAnsi="Times New Roman" w:cs="Times New Roman"/>
          <w:sz w:val="16"/>
          <w:szCs w:val="16"/>
        </w:rPr>
      </w:pPr>
      <w:proofErr w:type="gramStart"/>
      <w:r w:rsidRPr="00AA2742">
        <w:rPr>
          <w:rFonts w:ascii="Times New Roman" w:hAnsi="Times New Roman" w:cs="Times New Roman"/>
          <w:sz w:val="16"/>
          <w:szCs w:val="16"/>
        </w:rPr>
        <w:t xml:space="preserve">Положения Административного регламента, утвержденного </w:t>
      </w:r>
      <w:hyperlink r:id="rId91" w:history="1">
        <w:r w:rsidRPr="00AA2742">
          <w:rPr>
            <w:rFonts w:ascii="Times New Roman" w:hAnsi="Times New Roman" w:cs="Times New Roman"/>
            <w:sz w:val="16"/>
            <w:szCs w:val="16"/>
          </w:rPr>
          <w:t>пунктом 1</w:t>
        </w:r>
      </w:hyperlink>
      <w:r w:rsidRPr="00AA2742">
        <w:rPr>
          <w:rFonts w:ascii="Times New Roman" w:hAnsi="Times New Roman" w:cs="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AA2742">
        <w:rPr>
          <w:rFonts w:ascii="Times New Roman" w:hAnsi="Times New Roman" w:cs="Times New Roman"/>
          <w:iCs/>
          <w:sz w:val="16"/>
          <w:szCs w:val="16"/>
        </w:rPr>
        <w:t>по предоставлению земельных участков, находящихся в муниципальной собственности, и земельных участков</w:t>
      </w:r>
      <w:proofErr w:type="gramEnd"/>
      <w:r w:rsidRPr="00AA2742">
        <w:rPr>
          <w:rFonts w:ascii="Times New Roman" w:hAnsi="Times New Roman" w:cs="Times New Roman"/>
          <w:iCs/>
          <w:sz w:val="16"/>
          <w:szCs w:val="16"/>
        </w:rPr>
        <w:t xml:space="preserve">, государственная </w:t>
      </w:r>
      <w:proofErr w:type="gramStart"/>
      <w:r w:rsidRPr="00AA2742">
        <w:rPr>
          <w:rFonts w:ascii="Times New Roman" w:hAnsi="Times New Roman" w:cs="Times New Roman"/>
          <w:iCs/>
          <w:sz w:val="16"/>
          <w:szCs w:val="16"/>
        </w:rPr>
        <w:t>собственность</w:t>
      </w:r>
      <w:proofErr w:type="gramEnd"/>
      <w:r w:rsidRPr="00AA2742">
        <w:rPr>
          <w:rFonts w:ascii="Times New Roman" w:hAnsi="Times New Roman" w:cs="Times New Roman"/>
          <w:iCs/>
          <w:sz w:val="16"/>
          <w:szCs w:val="16"/>
        </w:rPr>
        <w:t xml:space="preserve"> на которые не разграничена,</w:t>
      </w:r>
      <w:r w:rsidRPr="00AA2742">
        <w:rPr>
          <w:rFonts w:ascii="Times New Roman" w:hAnsi="Times New Roman" w:cs="Times New Roman"/>
          <w:bCs/>
          <w:sz w:val="16"/>
          <w:szCs w:val="16"/>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 торгов</w:t>
      </w:r>
      <w:r w:rsidRPr="00AA2742">
        <w:rPr>
          <w:rFonts w:ascii="Times New Roman" w:hAnsi="Times New Roman" w:cs="Times New Roman"/>
          <w:iCs/>
          <w:sz w:val="16"/>
          <w:szCs w:val="16"/>
        </w:rPr>
        <w:t>.</w:t>
      </w:r>
    </w:p>
    <w:p w:rsidR="00AA2742" w:rsidRPr="00AA2742" w:rsidRDefault="00AA2742" w:rsidP="00587F56">
      <w:pPr>
        <w:pStyle w:val="aa"/>
        <w:numPr>
          <w:ilvl w:val="0"/>
          <w:numId w:val="14"/>
        </w:numPr>
        <w:autoSpaceDE w:val="0"/>
        <w:autoSpaceDN w:val="0"/>
        <w:adjustRightInd w:val="0"/>
        <w:ind w:left="357" w:firstLine="0"/>
        <w:rPr>
          <w:rFonts w:ascii="Times New Roman" w:hAnsi="Times New Roman" w:cs="Times New Roman"/>
          <w:sz w:val="16"/>
          <w:szCs w:val="16"/>
        </w:rPr>
      </w:pPr>
      <w:proofErr w:type="gramStart"/>
      <w:r w:rsidRPr="00AA2742">
        <w:rPr>
          <w:rFonts w:ascii="Times New Roman" w:hAnsi="Times New Roman" w:cs="Times New Roman"/>
          <w:sz w:val="16"/>
          <w:szCs w:val="16"/>
        </w:rPr>
        <w:t xml:space="preserve">Положения Административного регламента, утвержденного </w:t>
      </w:r>
      <w:hyperlink r:id="rId92" w:history="1">
        <w:r w:rsidRPr="00AA2742">
          <w:rPr>
            <w:rFonts w:ascii="Times New Roman" w:hAnsi="Times New Roman" w:cs="Times New Roman"/>
            <w:sz w:val="16"/>
            <w:szCs w:val="16"/>
          </w:rPr>
          <w:t>пунктом 1</w:t>
        </w:r>
      </w:hyperlink>
      <w:r w:rsidRPr="00AA2742">
        <w:rPr>
          <w:rFonts w:ascii="Times New Roman" w:hAnsi="Times New Roman" w:cs="Times New Roman"/>
          <w:sz w:val="16"/>
          <w:szCs w:val="16"/>
        </w:rPr>
        <w:t xml:space="preserve"> настоящего постановления, в части предоставления муниципальной услуги </w:t>
      </w:r>
      <w:r w:rsidRPr="00AA2742">
        <w:rPr>
          <w:rFonts w:ascii="Times New Roman" w:hAnsi="Times New Roman" w:cs="Times New Roman"/>
          <w:iCs/>
          <w:sz w:val="16"/>
          <w:szCs w:val="16"/>
        </w:rPr>
        <w:t>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AA2742">
        <w:rPr>
          <w:rFonts w:ascii="Times New Roman" w:hAnsi="Times New Roman" w:cs="Times New Roman"/>
          <w:bCs/>
          <w:sz w:val="16"/>
          <w:szCs w:val="16"/>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w:t>
      </w:r>
      <w:proofErr w:type="gramEnd"/>
      <w:r w:rsidRPr="00AA2742">
        <w:rPr>
          <w:rFonts w:ascii="Times New Roman" w:hAnsi="Times New Roman" w:cs="Times New Roman"/>
          <w:bCs/>
          <w:sz w:val="16"/>
          <w:szCs w:val="16"/>
        </w:rPr>
        <w:t xml:space="preserve"> торгов, </w:t>
      </w:r>
      <w:r w:rsidRPr="00AA2742">
        <w:rPr>
          <w:rFonts w:ascii="Times New Roman" w:hAnsi="Times New Roman" w:cs="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 данному информационному ресурсу.</w:t>
      </w:r>
    </w:p>
    <w:p w:rsidR="00AA2742" w:rsidRPr="00AA2742" w:rsidRDefault="00AA2742" w:rsidP="00587F56">
      <w:pPr>
        <w:pStyle w:val="aa"/>
        <w:numPr>
          <w:ilvl w:val="0"/>
          <w:numId w:val="14"/>
        </w:numPr>
        <w:autoSpaceDE w:val="0"/>
        <w:ind w:left="357" w:firstLine="0"/>
        <w:rPr>
          <w:rFonts w:ascii="Times New Roman" w:eastAsia="Times New Roman CYR" w:hAnsi="Times New Roman" w:cs="Times New Roman"/>
          <w:sz w:val="16"/>
          <w:szCs w:val="16"/>
        </w:rPr>
      </w:pPr>
      <w:proofErr w:type="gramStart"/>
      <w:r w:rsidRPr="00AA2742">
        <w:rPr>
          <w:rFonts w:ascii="Times New Roman" w:eastAsia="Times New Roman CYR" w:hAnsi="Times New Roman" w:cs="Times New Roman"/>
          <w:sz w:val="16"/>
          <w:szCs w:val="16"/>
        </w:rPr>
        <w:t>Контроль за</w:t>
      </w:r>
      <w:proofErr w:type="gramEnd"/>
      <w:r w:rsidRPr="00AA2742">
        <w:rPr>
          <w:rFonts w:ascii="Times New Roman" w:eastAsia="Times New Roman CYR"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AA2742" w:rsidRPr="00AA2742" w:rsidRDefault="00AA2742" w:rsidP="00587F56">
      <w:pPr>
        <w:pStyle w:val="aa"/>
        <w:numPr>
          <w:ilvl w:val="0"/>
          <w:numId w:val="14"/>
        </w:numPr>
        <w:autoSpaceDE w:val="0"/>
        <w:ind w:left="357" w:firstLine="0"/>
        <w:rPr>
          <w:rFonts w:ascii="Times New Roman" w:eastAsia="Times New Roman CYR" w:hAnsi="Times New Roman" w:cs="Times New Roman"/>
          <w:sz w:val="16"/>
          <w:szCs w:val="16"/>
        </w:rPr>
      </w:pPr>
      <w:r w:rsidRPr="00AA2742">
        <w:rPr>
          <w:rFonts w:ascii="Times New Roman" w:eastAsia="Times New Roman CYR" w:hAnsi="Times New Roman" w:cs="Times New Roman"/>
          <w:sz w:val="16"/>
          <w:szCs w:val="16"/>
        </w:rPr>
        <w:lastRenderedPageBreak/>
        <w:t>Настоящее постановление вступает в силу с ____________.2018 г. и подлежит официальному опубликованию в информационном бюллетене «Районные новости».</w:t>
      </w:r>
    </w:p>
    <w:p w:rsidR="00AA2742" w:rsidRPr="00AA2742" w:rsidRDefault="00AA2742" w:rsidP="00AA2742">
      <w:pPr>
        <w:jc w:val="both"/>
        <w:rPr>
          <w:rFonts w:eastAsia="Times New Roman CYR"/>
          <w:sz w:val="16"/>
          <w:szCs w:val="16"/>
        </w:rPr>
      </w:pPr>
    </w:p>
    <w:p w:rsidR="00AA2742" w:rsidRPr="00AA2742" w:rsidRDefault="00AA2742" w:rsidP="00AA2742">
      <w:pPr>
        <w:jc w:val="both"/>
        <w:rPr>
          <w:sz w:val="16"/>
          <w:szCs w:val="16"/>
        </w:rPr>
      </w:pPr>
      <w:r w:rsidRPr="00AA2742">
        <w:rPr>
          <w:sz w:val="16"/>
          <w:szCs w:val="16"/>
        </w:rPr>
        <w:t>Глава Островского муниципального района</w:t>
      </w:r>
    </w:p>
    <w:p w:rsidR="00AA2742" w:rsidRPr="00AA2742" w:rsidRDefault="00AA2742" w:rsidP="00AA2742">
      <w:pPr>
        <w:jc w:val="both"/>
        <w:rPr>
          <w:sz w:val="16"/>
          <w:szCs w:val="16"/>
        </w:rPr>
      </w:pPr>
      <w:r w:rsidRPr="00AA2742">
        <w:rPr>
          <w:sz w:val="16"/>
          <w:szCs w:val="16"/>
        </w:rPr>
        <w:t>Костромской области                                                                  Г.А. Полякова</w:t>
      </w:r>
    </w:p>
    <w:p w:rsidR="00AA2742" w:rsidRPr="00AA2742" w:rsidRDefault="00AA2742" w:rsidP="00AA2742">
      <w:pPr>
        <w:jc w:val="both"/>
        <w:rPr>
          <w:sz w:val="16"/>
          <w:szCs w:val="16"/>
        </w:rPr>
      </w:pPr>
    </w:p>
    <w:p w:rsidR="00AA2742" w:rsidRPr="00AA2742" w:rsidRDefault="00AA2742" w:rsidP="00AA2742">
      <w:pPr>
        <w:jc w:val="both"/>
        <w:rPr>
          <w:sz w:val="16"/>
          <w:szCs w:val="16"/>
        </w:rPr>
      </w:pPr>
    </w:p>
    <w:p w:rsidR="00AA2742" w:rsidRPr="00AA2742" w:rsidRDefault="00AA2742" w:rsidP="00AA2742">
      <w:pPr>
        <w:ind w:firstLine="709"/>
        <w:jc w:val="right"/>
        <w:outlineLvl w:val="0"/>
        <w:rPr>
          <w:sz w:val="16"/>
          <w:szCs w:val="16"/>
        </w:rPr>
      </w:pPr>
      <w:r w:rsidRPr="00AA2742">
        <w:rPr>
          <w:sz w:val="16"/>
          <w:szCs w:val="16"/>
        </w:rPr>
        <w:t>Утвержден</w:t>
      </w:r>
    </w:p>
    <w:p w:rsidR="00AA2742" w:rsidRPr="00AA2742" w:rsidRDefault="00AA2742" w:rsidP="00AA2742">
      <w:pPr>
        <w:ind w:firstLine="709"/>
        <w:jc w:val="right"/>
        <w:rPr>
          <w:sz w:val="16"/>
          <w:szCs w:val="16"/>
        </w:rPr>
      </w:pPr>
      <w:r w:rsidRPr="00AA2742">
        <w:rPr>
          <w:sz w:val="16"/>
          <w:szCs w:val="16"/>
        </w:rPr>
        <w:t xml:space="preserve">Постановлением администрации </w:t>
      </w:r>
    </w:p>
    <w:p w:rsidR="00AA2742" w:rsidRPr="00AA2742" w:rsidRDefault="00AA2742" w:rsidP="00AA2742">
      <w:pPr>
        <w:ind w:firstLine="709"/>
        <w:jc w:val="right"/>
        <w:rPr>
          <w:sz w:val="16"/>
          <w:szCs w:val="16"/>
        </w:rPr>
      </w:pPr>
      <w:r w:rsidRPr="00AA2742">
        <w:rPr>
          <w:sz w:val="16"/>
          <w:szCs w:val="16"/>
        </w:rPr>
        <w:t xml:space="preserve">Островского муниципального района  </w:t>
      </w:r>
    </w:p>
    <w:p w:rsidR="00AA2742" w:rsidRPr="00AA2742" w:rsidRDefault="00AA2742" w:rsidP="00AA2742">
      <w:pPr>
        <w:ind w:firstLine="709"/>
        <w:jc w:val="right"/>
        <w:rPr>
          <w:sz w:val="16"/>
          <w:szCs w:val="16"/>
        </w:rPr>
      </w:pPr>
      <w:r w:rsidRPr="00AA2742">
        <w:rPr>
          <w:sz w:val="16"/>
          <w:szCs w:val="16"/>
        </w:rPr>
        <w:t>Костромской области</w:t>
      </w:r>
    </w:p>
    <w:p w:rsidR="00AA2742" w:rsidRPr="00AA2742" w:rsidRDefault="00AA2742" w:rsidP="00AA2742">
      <w:pPr>
        <w:ind w:firstLine="709"/>
        <w:jc w:val="right"/>
        <w:rPr>
          <w:sz w:val="16"/>
          <w:szCs w:val="16"/>
        </w:rPr>
      </w:pPr>
      <w:r w:rsidRPr="00AA2742">
        <w:rPr>
          <w:sz w:val="16"/>
          <w:szCs w:val="16"/>
        </w:rPr>
        <w:t>от «____»____ 201__ года № ____</w:t>
      </w:r>
    </w:p>
    <w:p w:rsidR="00AA2742" w:rsidRPr="00AA2742" w:rsidRDefault="00AA2742" w:rsidP="00AA2742">
      <w:pPr>
        <w:ind w:firstLine="709"/>
        <w:jc w:val="right"/>
        <w:rPr>
          <w:b/>
          <w:bCs/>
          <w:sz w:val="16"/>
          <w:szCs w:val="16"/>
        </w:rPr>
      </w:pPr>
    </w:p>
    <w:p w:rsidR="00AA2742" w:rsidRPr="00AA2742" w:rsidRDefault="00AA2742" w:rsidP="00AA2742">
      <w:pPr>
        <w:ind w:firstLine="709"/>
        <w:jc w:val="right"/>
        <w:rPr>
          <w:bCs/>
          <w:sz w:val="16"/>
          <w:szCs w:val="16"/>
        </w:rPr>
      </w:pPr>
    </w:p>
    <w:p w:rsidR="00AA2742" w:rsidRPr="00AA2742" w:rsidRDefault="00AA2742" w:rsidP="00AA2742">
      <w:pPr>
        <w:ind w:firstLine="709"/>
        <w:jc w:val="center"/>
        <w:rPr>
          <w:bCs/>
          <w:sz w:val="16"/>
          <w:szCs w:val="16"/>
        </w:rPr>
      </w:pPr>
    </w:p>
    <w:p w:rsidR="00AA2742" w:rsidRPr="00AA2742" w:rsidRDefault="00AA2742" w:rsidP="00AA2742">
      <w:pPr>
        <w:ind w:firstLine="709"/>
        <w:jc w:val="center"/>
        <w:rPr>
          <w:bCs/>
          <w:sz w:val="16"/>
          <w:szCs w:val="16"/>
        </w:rPr>
      </w:pPr>
      <w:r w:rsidRPr="00AA2742">
        <w:rPr>
          <w:bCs/>
          <w:sz w:val="16"/>
          <w:szCs w:val="16"/>
        </w:rPr>
        <w:t>Административный регламент</w:t>
      </w:r>
    </w:p>
    <w:p w:rsidR="00AA2742" w:rsidRPr="00AA2742" w:rsidRDefault="00AA2742" w:rsidP="00AA2742">
      <w:pPr>
        <w:ind w:firstLine="709"/>
        <w:jc w:val="center"/>
        <w:rPr>
          <w:iCs/>
          <w:sz w:val="16"/>
          <w:szCs w:val="16"/>
        </w:rPr>
      </w:pPr>
      <w:r w:rsidRPr="00AA2742">
        <w:rPr>
          <w:bCs/>
          <w:sz w:val="16"/>
          <w:szCs w:val="16"/>
        </w:rPr>
        <w:t xml:space="preserve">предоставления </w:t>
      </w:r>
      <w:r w:rsidRPr="00AA2742">
        <w:rPr>
          <w:sz w:val="16"/>
          <w:szCs w:val="16"/>
        </w:rPr>
        <w:t xml:space="preserve">Администрацией Островского муниципального района Костромской </w:t>
      </w:r>
      <w:proofErr w:type="spellStart"/>
      <w:r w:rsidRPr="00AA2742">
        <w:rPr>
          <w:sz w:val="16"/>
          <w:szCs w:val="16"/>
        </w:rPr>
        <w:t>области</w:t>
      </w:r>
      <w:r w:rsidRPr="00AA2742">
        <w:rPr>
          <w:iCs/>
          <w:sz w:val="16"/>
          <w:szCs w:val="16"/>
        </w:rPr>
        <w:t>муниципальной</w:t>
      </w:r>
      <w:proofErr w:type="spellEnd"/>
      <w:r w:rsidRPr="00AA2742">
        <w:rPr>
          <w:iCs/>
          <w:sz w:val="16"/>
          <w:szCs w:val="16"/>
        </w:rPr>
        <w:t xml:space="preserve">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w:t>
      </w:r>
      <w:proofErr w:type="spellStart"/>
      <w:r w:rsidRPr="00AA2742">
        <w:rPr>
          <w:iCs/>
          <w:sz w:val="16"/>
          <w:szCs w:val="16"/>
        </w:rPr>
        <w:t>разграничена</w:t>
      </w:r>
      <w:proofErr w:type="gramStart"/>
      <w:r w:rsidRPr="00AA2742">
        <w:rPr>
          <w:iCs/>
          <w:sz w:val="16"/>
          <w:szCs w:val="16"/>
        </w:rPr>
        <w:t>,</w:t>
      </w:r>
      <w:r w:rsidRPr="00AA2742">
        <w:rPr>
          <w:bCs/>
          <w:sz w:val="16"/>
          <w:szCs w:val="16"/>
        </w:rPr>
        <w:t>г</w:t>
      </w:r>
      <w:proofErr w:type="gramEnd"/>
      <w:r w:rsidRPr="00AA2742">
        <w:rPr>
          <w:bCs/>
          <w:sz w:val="16"/>
          <w:szCs w:val="16"/>
        </w:rPr>
        <w:t>ражданам</w:t>
      </w:r>
      <w:proofErr w:type="spellEnd"/>
      <w:r w:rsidRPr="00AA2742">
        <w:rPr>
          <w:bCs/>
          <w:sz w:val="16"/>
          <w:szCs w:val="16"/>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 торгов</w:t>
      </w:r>
    </w:p>
    <w:p w:rsidR="00AA2742" w:rsidRPr="00AA2742" w:rsidRDefault="00AA2742" w:rsidP="00AA2742">
      <w:pPr>
        <w:ind w:firstLine="709"/>
        <w:jc w:val="center"/>
        <w:rPr>
          <w:sz w:val="16"/>
          <w:szCs w:val="16"/>
        </w:rPr>
      </w:pPr>
    </w:p>
    <w:p w:rsidR="00AA2742" w:rsidRPr="00AA2742" w:rsidRDefault="00AA2742" w:rsidP="00AA2742">
      <w:pPr>
        <w:ind w:firstLine="709"/>
        <w:jc w:val="center"/>
        <w:rPr>
          <w:sz w:val="16"/>
          <w:szCs w:val="16"/>
        </w:rPr>
      </w:pPr>
      <w:r w:rsidRPr="00AA2742">
        <w:rPr>
          <w:sz w:val="16"/>
          <w:szCs w:val="16"/>
        </w:rPr>
        <w:t>Раздел 1.Общие положения</w:t>
      </w:r>
    </w:p>
    <w:p w:rsidR="00AA2742" w:rsidRPr="00AA2742" w:rsidRDefault="00AA2742" w:rsidP="00AA2742">
      <w:pPr>
        <w:ind w:firstLine="709"/>
        <w:jc w:val="center"/>
        <w:rPr>
          <w:sz w:val="16"/>
          <w:szCs w:val="16"/>
        </w:rPr>
      </w:pPr>
    </w:p>
    <w:p w:rsidR="00AA2742" w:rsidRPr="00AA2742" w:rsidRDefault="00AA2742" w:rsidP="00AA2742">
      <w:pPr>
        <w:ind w:firstLine="709"/>
        <w:jc w:val="both"/>
        <w:rPr>
          <w:bCs/>
          <w:sz w:val="16"/>
          <w:szCs w:val="16"/>
        </w:rPr>
      </w:pPr>
      <w:r w:rsidRPr="00AA2742">
        <w:rPr>
          <w:sz w:val="16"/>
          <w:szCs w:val="16"/>
        </w:rPr>
        <w:t xml:space="preserve">1. Административный регламент предоставления Администрацией Островского муниципального района Костромской области муниципальной услуги </w:t>
      </w:r>
      <w:proofErr w:type="spellStart"/>
      <w:r w:rsidRPr="00AA2742">
        <w:rPr>
          <w:sz w:val="16"/>
          <w:szCs w:val="16"/>
        </w:rPr>
        <w:t>по</w:t>
      </w:r>
      <w:r w:rsidRPr="00AA2742">
        <w:rPr>
          <w:bCs/>
          <w:sz w:val="16"/>
          <w:szCs w:val="16"/>
        </w:rPr>
        <w:t>предоставлению</w:t>
      </w:r>
      <w:proofErr w:type="spellEnd"/>
      <w:r w:rsidRPr="00AA2742">
        <w:rPr>
          <w:bCs/>
          <w:sz w:val="16"/>
          <w:szCs w:val="16"/>
        </w:rPr>
        <w:t xml:space="preserve"> земельных участков, находящихся в муниципальной собственности, и земельных участков, государственная собственность на которые не </w:t>
      </w:r>
      <w:proofErr w:type="spellStart"/>
      <w:r w:rsidRPr="00AA2742">
        <w:rPr>
          <w:bCs/>
          <w:sz w:val="16"/>
          <w:szCs w:val="16"/>
        </w:rPr>
        <w:t>разграничена</w:t>
      </w:r>
      <w:proofErr w:type="gramStart"/>
      <w:r w:rsidRPr="00AA2742">
        <w:rPr>
          <w:bCs/>
          <w:sz w:val="16"/>
          <w:szCs w:val="16"/>
        </w:rPr>
        <w:t>,г</w:t>
      </w:r>
      <w:proofErr w:type="gramEnd"/>
      <w:r w:rsidRPr="00AA2742">
        <w:rPr>
          <w:bCs/>
          <w:sz w:val="16"/>
          <w:szCs w:val="16"/>
        </w:rPr>
        <w:t>ражданам</w:t>
      </w:r>
      <w:proofErr w:type="spellEnd"/>
      <w:r w:rsidRPr="00AA2742">
        <w:rPr>
          <w:bCs/>
          <w:sz w:val="16"/>
          <w:szCs w:val="16"/>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roofErr w:type="spellStart"/>
      <w:r w:rsidRPr="00AA2742">
        <w:rPr>
          <w:bCs/>
          <w:sz w:val="16"/>
          <w:szCs w:val="16"/>
        </w:rPr>
        <w:t>хозяйствамдля</w:t>
      </w:r>
      <w:proofErr w:type="spellEnd"/>
      <w:r w:rsidRPr="00AA2742">
        <w:rPr>
          <w:bCs/>
          <w:sz w:val="16"/>
          <w:szCs w:val="16"/>
        </w:rPr>
        <w:t xml:space="preserve"> осуществления крестьянским (фермерским) хозяйством его деятельности без проведения торгов </w:t>
      </w:r>
      <w:r w:rsidRPr="00AA2742">
        <w:rPr>
          <w:sz w:val="16"/>
          <w:szCs w:val="16"/>
        </w:rPr>
        <w:t xml:space="preserve">(далее - административный регламент)регулирует отношения, связанные с оформлением прав на земельные участки, </w:t>
      </w:r>
      <w:r w:rsidRPr="00AA2742">
        <w:rPr>
          <w:bCs/>
          <w:sz w:val="16"/>
          <w:szCs w:val="16"/>
        </w:rPr>
        <w:t xml:space="preserve">находящиеся в муниципальной собственности и </w:t>
      </w:r>
      <w:r w:rsidRPr="00AA2742">
        <w:rPr>
          <w:sz w:val="16"/>
          <w:szCs w:val="16"/>
        </w:rPr>
        <w:t xml:space="preserve">земельные </w:t>
      </w:r>
      <w:proofErr w:type="spellStart"/>
      <w:r w:rsidRPr="00AA2742">
        <w:rPr>
          <w:sz w:val="16"/>
          <w:szCs w:val="16"/>
        </w:rPr>
        <w:t>участки</w:t>
      </w:r>
      <w:proofErr w:type="gramStart"/>
      <w:r w:rsidRPr="00AA2742">
        <w:rPr>
          <w:sz w:val="16"/>
          <w:szCs w:val="16"/>
        </w:rPr>
        <w:t>,</w:t>
      </w:r>
      <w:r w:rsidRPr="00AA2742">
        <w:rPr>
          <w:bCs/>
          <w:sz w:val="16"/>
          <w:szCs w:val="16"/>
        </w:rPr>
        <w:t>г</w:t>
      </w:r>
      <w:proofErr w:type="gramEnd"/>
      <w:r w:rsidRPr="00AA2742">
        <w:rPr>
          <w:bCs/>
          <w:sz w:val="16"/>
          <w:szCs w:val="16"/>
        </w:rPr>
        <w:t>осударственная</w:t>
      </w:r>
      <w:proofErr w:type="spellEnd"/>
      <w:r w:rsidRPr="00AA2742">
        <w:rPr>
          <w:bCs/>
          <w:sz w:val="16"/>
          <w:szCs w:val="16"/>
        </w:rPr>
        <w:t xml:space="preserve"> собственность на которые не разграничена, устанавливает сроки и последовательность административных процедур (действия) при осуществлении полномочий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 порядок взаимодействия между </w:t>
      </w:r>
      <w:r w:rsidRPr="00AA2742">
        <w:rPr>
          <w:sz w:val="16"/>
          <w:szCs w:val="16"/>
        </w:rPr>
        <w:t>Администрацией Островского муниципального района Костромской области</w:t>
      </w:r>
      <w:r w:rsidRPr="00AA2742">
        <w:rPr>
          <w:bCs/>
          <w:sz w:val="16"/>
          <w:szCs w:val="16"/>
        </w:rPr>
        <w:t xml:space="preserve"> с заявителями, органами государственной власти и местного самоуправления, учреждениями и организациями.</w:t>
      </w:r>
    </w:p>
    <w:p w:rsidR="00AA2742" w:rsidRPr="00AA2742" w:rsidRDefault="00AA2742" w:rsidP="00AA2742">
      <w:pPr>
        <w:pStyle w:val="Default"/>
        <w:ind w:firstLine="709"/>
        <w:jc w:val="both"/>
        <w:rPr>
          <w:sz w:val="16"/>
          <w:szCs w:val="16"/>
        </w:rPr>
      </w:pPr>
      <w:r w:rsidRPr="00AA2742">
        <w:rPr>
          <w:sz w:val="16"/>
          <w:szCs w:val="16"/>
        </w:rPr>
        <w:t xml:space="preserve">2. </w:t>
      </w:r>
      <w:proofErr w:type="spellStart"/>
      <w:r w:rsidRPr="00AA2742">
        <w:rPr>
          <w:sz w:val="16"/>
          <w:szCs w:val="16"/>
        </w:rPr>
        <w:t>Заявителями</w:t>
      </w:r>
      <w:proofErr w:type="gramStart"/>
      <w:r w:rsidRPr="00AA2742">
        <w:rPr>
          <w:sz w:val="16"/>
          <w:szCs w:val="16"/>
        </w:rPr>
        <w:t>,в</w:t>
      </w:r>
      <w:proofErr w:type="spellEnd"/>
      <w:proofErr w:type="gramEnd"/>
      <w:r w:rsidRPr="00AA2742">
        <w:rPr>
          <w:sz w:val="16"/>
          <w:szCs w:val="16"/>
        </w:rPr>
        <w:t xml:space="preserve"> отношении которых предоставляется муниципальная услуга, являются:</w:t>
      </w:r>
    </w:p>
    <w:p w:rsidR="00AA2742" w:rsidRPr="00AA2742" w:rsidRDefault="00AA2742" w:rsidP="00AA2742">
      <w:pPr>
        <w:pStyle w:val="Default"/>
        <w:ind w:firstLine="709"/>
        <w:jc w:val="both"/>
        <w:rPr>
          <w:sz w:val="16"/>
          <w:szCs w:val="16"/>
        </w:rPr>
      </w:pPr>
      <w:proofErr w:type="gramStart"/>
      <w:r w:rsidRPr="00AA2742">
        <w:rPr>
          <w:sz w:val="16"/>
          <w:szCs w:val="16"/>
        </w:rPr>
        <w:t xml:space="preserve">1) граждане для индивидуального жилищного строительства, ведения личного подсобного </w:t>
      </w:r>
      <w:proofErr w:type="spellStart"/>
      <w:r w:rsidRPr="00AA2742">
        <w:rPr>
          <w:sz w:val="16"/>
          <w:szCs w:val="16"/>
        </w:rPr>
        <w:t>хозяйствав</w:t>
      </w:r>
      <w:proofErr w:type="spellEnd"/>
      <w:r w:rsidRPr="00AA2742">
        <w:rPr>
          <w:sz w:val="16"/>
          <w:szCs w:val="16"/>
        </w:rPr>
        <w:t xml:space="preserve"> границах населенного пункта, садоводства, дачного хозяйства;</w:t>
      </w:r>
      <w:proofErr w:type="gramEnd"/>
    </w:p>
    <w:p w:rsidR="00AA2742" w:rsidRPr="00AA2742" w:rsidRDefault="00AA2742" w:rsidP="00AA2742">
      <w:pPr>
        <w:pStyle w:val="Default"/>
        <w:ind w:firstLine="709"/>
        <w:jc w:val="both"/>
        <w:rPr>
          <w:sz w:val="16"/>
          <w:szCs w:val="16"/>
        </w:rPr>
      </w:pPr>
      <w:r w:rsidRPr="00AA2742">
        <w:rPr>
          <w:sz w:val="16"/>
          <w:szCs w:val="16"/>
        </w:rPr>
        <w:t>2) граждане и крестьянские (фермерские) хозяйства для осуществления крестьянским (фермерским) хозяйством его деятельности (далее – заявитель, заявители).</w:t>
      </w:r>
    </w:p>
    <w:p w:rsidR="00AA2742" w:rsidRPr="00AA2742" w:rsidRDefault="00AA2742" w:rsidP="00AA2742">
      <w:pPr>
        <w:ind w:firstLine="709"/>
        <w:jc w:val="both"/>
        <w:rPr>
          <w:sz w:val="16"/>
          <w:szCs w:val="16"/>
        </w:rPr>
      </w:pPr>
      <w:r w:rsidRPr="00AA2742">
        <w:rPr>
          <w:sz w:val="16"/>
          <w:szCs w:val="16"/>
        </w:rPr>
        <w:t xml:space="preserve">3. От имени заявителя – физического лица, с </w:t>
      </w:r>
      <w:r w:rsidRPr="00AA2742">
        <w:rPr>
          <w:color w:val="000000"/>
          <w:sz w:val="16"/>
          <w:szCs w:val="16"/>
        </w:rPr>
        <w:t xml:space="preserve">заявлением </w:t>
      </w:r>
      <w:r w:rsidRPr="00AA2742">
        <w:rPr>
          <w:sz w:val="16"/>
          <w:szCs w:val="16"/>
        </w:rPr>
        <w:t>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AA2742" w:rsidRPr="00AA2742" w:rsidRDefault="00AA2742" w:rsidP="00AA2742">
      <w:pPr>
        <w:pStyle w:val="Default"/>
        <w:ind w:firstLine="709"/>
        <w:jc w:val="both"/>
        <w:rPr>
          <w:sz w:val="16"/>
          <w:szCs w:val="16"/>
        </w:rPr>
      </w:pPr>
      <w:proofErr w:type="gramStart"/>
      <w:r w:rsidRPr="00AA2742">
        <w:rPr>
          <w:sz w:val="16"/>
          <w:szCs w:val="16"/>
        </w:rPr>
        <w:t>В случае, когда заявителем является крестьянское (фермерское) хозяйство, от имени заявителя с заявлением о предоставлении муниципальной услуги вправе обращаться лицо, уполномоченное на обращение с заявлением о предоставлении земельного участка (далее – представитель заявителя), имеющее право действовать без доверенности от имени крестьянского (фермерского) хозяйства, либо полномочия которого подтверждаются доверенностью от имени крестьянского (фермерского) хозяйства за подписью его главы или иного лица, уполномоченного</w:t>
      </w:r>
      <w:proofErr w:type="gramEnd"/>
      <w:r w:rsidRPr="00AA2742">
        <w:rPr>
          <w:sz w:val="16"/>
          <w:szCs w:val="16"/>
        </w:rPr>
        <w:t xml:space="preserve"> на это в соответствии с законом и учредительными документами.</w:t>
      </w:r>
    </w:p>
    <w:p w:rsidR="00AA2742" w:rsidRPr="00AA2742" w:rsidRDefault="00AA2742" w:rsidP="00AA2742">
      <w:pPr>
        <w:ind w:firstLine="709"/>
        <w:jc w:val="both"/>
        <w:rPr>
          <w:sz w:val="16"/>
          <w:szCs w:val="16"/>
        </w:rPr>
      </w:pPr>
      <w:r w:rsidRPr="00AA2742">
        <w:rPr>
          <w:sz w:val="16"/>
          <w:szCs w:val="16"/>
        </w:rPr>
        <w:t>4.</w:t>
      </w:r>
      <w:r w:rsidRPr="00AA2742">
        <w:rPr>
          <w:color w:val="000000"/>
          <w:sz w:val="16"/>
          <w:szCs w:val="16"/>
        </w:rPr>
        <w:t xml:space="preserve"> И</w:t>
      </w:r>
      <w:r w:rsidRPr="00AA2742">
        <w:rPr>
          <w:sz w:val="16"/>
          <w:szCs w:val="16"/>
        </w:rPr>
        <w:t xml:space="preserve">нформация о месте нахождения, графике работы, справочных телефонах, в том числе номер </w:t>
      </w:r>
      <w:proofErr w:type="spellStart"/>
      <w:r w:rsidRPr="00AA2742">
        <w:rPr>
          <w:sz w:val="16"/>
          <w:szCs w:val="16"/>
        </w:rPr>
        <w:t>телефона-автоинформатора</w:t>
      </w:r>
      <w:proofErr w:type="spellEnd"/>
      <w:r w:rsidRPr="00AA2742">
        <w:rPr>
          <w:sz w:val="16"/>
          <w:szCs w:val="16"/>
        </w:rPr>
        <w:t xml:space="preserve"> (при наличии технической возможности)</w:t>
      </w:r>
      <w:proofErr w:type="gramStart"/>
      <w:r w:rsidRPr="00AA2742">
        <w:rPr>
          <w:sz w:val="16"/>
          <w:szCs w:val="16"/>
        </w:rPr>
        <w:t>,А</w:t>
      </w:r>
      <w:proofErr w:type="gramEnd"/>
      <w:r w:rsidRPr="00AA2742">
        <w:rPr>
          <w:sz w:val="16"/>
          <w:szCs w:val="16"/>
        </w:rPr>
        <w:t>дминистрации Островского муниципального района Костромской области,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 приведены в приложении № 1 к административному регламенту.</w:t>
      </w:r>
    </w:p>
    <w:p w:rsidR="00AA2742" w:rsidRPr="00AA2742" w:rsidRDefault="00AA2742" w:rsidP="00AA2742">
      <w:pPr>
        <w:ind w:firstLine="709"/>
        <w:jc w:val="both"/>
        <w:rPr>
          <w:sz w:val="16"/>
          <w:szCs w:val="16"/>
        </w:rPr>
      </w:pPr>
      <w:proofErr w:type="gramStart"/>
      <w:r w:rsidRPr="00AA2742">
        <w:rPr>
          <w:sz w:val="16"/>
          <w:szCs w:val="16"/>
        </w:rPr>
        <w:t xml:space="preserve">Информация о месте нахождения, графиках работы, справочных телефонах, в том числе номер </w:t>
      </w:r>
      <w:proofErr w:type="spellStart"/>
      <w:r w:rsidRPr="00AA2742">
        <w:rPr>
          <w:sz w:val="16"/>
          <w:szCs w:val="16"/>
        </w:rPr>
        <w:t>телефона-автоинформатора</w:t>
      </w:r>
      <w:proofErr w:type="spellEnd"/>
      <w:r w:rsidRPr="00AA2742">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и</w:t>
      </w:r>
      <w:proofErr w:type="gramEnd"/>
      <w:r w:rsidRPr="00AA2742">
        <w:rPr>
          <w:sz w:val="16"/>
          <w:szCs w:val="16"/>
        </w:rPr>
        <w:t xml:space="preserve"> </w:t>
      </w:r>
      <w:proofErr w:type="gramStart"/>
      <w:r w:rsidRPr="00AA2742">
        <w:rPr>
          <w:sz w:val="16"/>
          <w:szCs w:val="16"/>
        </w:rPr>
        <w:t>территориально 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Администрации Островского муниципального района Костромской области(</w:t>
      </w:r>
      <w:hyperlink r:id="rId93" w:history="1">
        <w:r w:rsidRPr="00AA2742">
          <w:rPr>
            <w:rStyle w:val="af3"/>
            <w:sz w:val="16"/>
            <w:szCs w:val="16"/>
          </w:rPr>
          <w:t>www.ostrovskoe.ru</w:t>
        </w:r>
      </w:hyperlink>
      <w:r w:rsidRPr="00AA2742">
        <w:rPr>
          <w:sz w:val="16"/>
          <w:szCs w:val="16"/>
        </w:rPr>
        <w:t>) в сети Интернет, непосредственно в Администрации Островского муниципального района Костромской области,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w:t>
      </w:r>
      <w:proofErr w:type="gramEnd"/>
      <w:r w:rsidRPr="00AA2742">
        <w:rPr>
          <w:sz w:val="16"/>
          <w:szCs w:val="16"/>
        </w:rPr>
        <w:t xml:space="preserve"> </w:t>
      </w:r>
      <w:r w:rsidRPr="00AA2742">
        <w:rPr>
          <w:color w:val="000000"/>
          <w:sz w:val="16"/>
          <w:szCs w:val="16"/>
        </w:rPr>
        <w:t>портал Костромской области»</w:t>
      </w:r>
      <w:r w:rsidRPr="00AA2742">
        <w:rPr>
          <w:sz w:val="16"/>
          <w:szCs w:val="16"/>
        </w:rPr>
        <w:t>.</w:t>
      </w:r>
    </w:p>
    <w:p w:rsidR="00AA2742" w:rsidRPr="00AA2742" w:rsidRDefault="00AA2742" w:rsidP="00AA2742">
      <w:pPr>
        <w:ind w:firstLine="709"/>
        <w:jc w:val="both"/>
        <w:rPr>
          <w:sz w:val="16"/>
          <w:szCs w:val="16"/>
        </w:rPr>
      </w:pPr>
      <w:proofErr w:type="gramStart"/>
      <w:r w:rsidRPr="00AA2742">
        <w:rPr>
          <w:sz w:val="16"/>
          <w:szCs w:val="16"/>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Администрации Островского муниципального района Костромской области,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w:t>
      </w:r>
      <w:proofErr w:type="gramEnd"/>
      <w:r w:rsidRPr="00AA2742">
        <w:rPr>
          <w:sz w:val="16"/>
          <w:szCs w:val="16"/>
        </w:rPr>
        <w:t xml:space="preserve"> </w:t>
      </w:r>
      <w:r w:rsidRPr="00AA2742">
        <w:rPr>
          <w:color w:val="000000"/>
          <w:sz w:val="16"/>
          <w:szCs w:val="16"/>
        </w:rPr>
        <w:t>портал Костромской области»</w:t>
      </w:r>
      <w:r w:rsidRPr="00AA2742">
        <w:rPr>
          <w:sz w:val="16"/>
          <w:szCs w:val="16"/>
        </w:rPr>
        <w:t>.</w:t>
      </w:r>
    </w:p>
    <w:p w:rsidR="00AA2742" w:rsidRPr="00AA2742" w:rsidRDefault="00AA2742" w:rsidP="00AA2742">
      <w:pPr>
        <w:ind w:firstLine="709"/>
        <w:jc w:val="both"/>
        <w:rPr>
          <w:sz w:val="16"/>
          <w:szCs w:val="16"/>
        </w:rPr>
      </w:pPr>
      <w:proofErr w:type="gramStart"/>
      <w:r w:rsidRPr="00AA2742">
        <w:rPr>
          <w:sz w:val="16"/>
          <w:szCs w:val="16"/>
        </w:rPr>
        <w:t xml:space="preserve">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w:t>
      </w:r>
      <w:r w:rsidRPr="00AA2742">
        <w:rPr>
          <w:color w:val="000000"/>
          <w:sz w:val="16"/>
          <w:szCs w:val="16"/>
        </w:rPr>
        <w:t>портал Костромской области» -</w:t>
      </w:r>
      <w:r w:rsidRPr="00AA2742">
        <w:rPr>
          <w:sz w:val="16"/>
          <w:szCs w:val="16"/>
        </w:rPr>
        <w:t xml:space="preserve"> после</w:t>
      </w:r>
      <w:proofErr w:type="gramEnd"/>
      <w:r w:rsidRPr="00AA2742">
        <w:rPr>
          <w:sz w:val="16"/>
          <w:szCs w:val="16"/>
        </w:rPr>
        <w:t xml:space="preserve"> прохождения процедур авторизации (при наличии технической возможности).</w:t>
      </w:r>
    </w:p>
    <w:p w:rsidR="00AA2742" w:rsidRPr="00AA2742" w:rsidRDefault="00AA2742" w:rsidP="00AA2742">
      <w:pPr>
        <w:ind w:firstLine="709"/>
        <w:jc w:val="both"/>
        <w:rPr>
          <w:sz w:val="16"/>
          <w:szCs w:val="16"/>
        </w:rPr>
      </w:pPr>
      <w:r w:rsidRPr="00AA2742">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AA2742">
        <w:rPr>
          <w:sz w:val="16"/>
          <w:szCs w:val="16"/>
        </w:rPr>
        <w:t>имущественно-земельным</w:t>
      </w:r>
      <w:proofErr w:type="spellEnd"/>
      <w:r w:rsidRPr="00AA2742">
        <w:rPr>
          <w:sz w:val="16"/>
          <w:szCs w:val="16"/>
        </w:rPr>
        <w:t xml:space="preserve"> отношениям и </w:t>
      </w:r>
      <w:proofErr w:type="gramStart"/>
      <w:r w:rsidRPr="00AA2742">
        <w:rPr>
          <w:sz w:val="16"/>
          <w:szCs w:val="16"/>
        </w:rPr>
        <w:t>сельскому</w:t>
      </w:r>
      <w:proofErr w:type="gramEnd"/>
      <w:r w:rsidRPr="00AA2742">
        <w:rPr>
          <w:sz w:val="16"/>
          <w:szCs w:val="16"/>
        </w:rPr>
        <w:t xml:space="preserve"> </w:t>
      </w:r>
      <w:proofErr w:type="spellStart"/>
      <w:r w:rsidRPr="00AA2742">
        <w:rPr>
          <w:sz w:val="16"/>
          <w:szCs w:val="16"/>
        </w:rPr>
        <w:t>хозяйствуАдминистрации</w:t>
      </w:r>
      <w:proofErr w:type="spellEnd"/>
      <w:r w:rsidRPr="00AA2742">
        <w:rPr>
          <w:sz w:val="16"/>
          <w:szCs w:val="16"/>
        </w:rPr>
        <w:t xml:space="preserve"> Островского муниципального района Костромской области, в том числе специально выделенными для предоставления консультаций.</w:t>
      </w:r>
    </w:p>
    <w:p w:rsidR="00AA2742" w:rsidRPr="00AA2742" w:rsidRDefault="00AA2742" w:rsidP="00AA2742">
      <w:pPr>
        <w:ind w:firstLine="709"/>
        <w:jc w:val="both"/>
        <w:rPr>
          <w:sz w:val="16"/>
          <w:szCs w:val="16"/>
        </w:rPr>
      </w:pPr>
      <w:r w:rsidRPr="00AA2742">
        <w:rPr>
          <w:sz w:val="16"/>
          <w:szCs w:val="16"/>
        </w:rPr>
        <w:t>Консультации предоставляются по следующим вопросам:</w:t>
      </w:r>
    </w:p>
    <w:p w:rsidR="00AA2742" w:rsidRPr="00AA2742" w:rsidRDefault="00AA2742" w:rsidP="00AA2742">
      <w:pPr>
        <w:ind w:firstLine="709"/>
        <w:jc w:val="both"/>
        <w:rPr>
          <w:sz w:val="16"/>
          <w:szCs w:val="16"/>
        </w:rPr>
      </w:pPr>
      <w:r w:rsidRPr="00AA2742">
        <w:rPr>
          <w:sz w:val="16"/>
          <w:szCs w:val="16"/>
        </w:rPr>
        <w:t>содержание и ход предоставления муниципальной услуги;</w:t>
      </w:r>
    </w:p>
    <w:p w:rsidR="00AA2742" w:rsidRPr="00AA2742" w:rsidRDefault="00AA2742" w:rsidP="00AA2742">
      <w:pPr>
        <w:suppressAutoHyphens/>
        <w:ind w:firstLine="709"/>
        <w:jc w:val="both"/>
        <w:rPr>
          <w:color w:val="000000"/>
          <w:sz w:val="16"/>
          <w:szCs w:val="16"/>
        </w:rPr>
      </w:pPr>
      <w:r w:rsidRPr="00AA2742">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AA2742" w:rsidRPr="00AA2742" w:rsidRDefault="00AA2742" w:rsidP="00AA2742">
      <w:pPr>
        <w:suppressAutoHyphens/>
        <w:ind w:firstLine="709"/>
        <w:jc w:val="both"/>
        <w:rPr>
          <w:color w:val="000000"/>
          <w:sz w:val="16"/>
          <w:szCs w:val="16"/>
        </w:rPr>
      </w:pPr>
      <w:r w:rsidRPr="00AA2742">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AA2742" w:rsidRPr="00AA2742" w:rsidRDefault="00AA2742" w:rsidP="00AA2742">
      <w:pPr>
        <w:suppressAutoHyphens/>
        <w:ind w:firstLine="709"/>
        <w:jc w:val="both"/>
        <w:rPr>
          <w:sz w:val="16"/>
          <w:szCs w:val="16"/>
        </w:rPr>
      </w:pPr>
      <w:r w:rsidRPr="00AA2742">
        <w:rPr>
          <w:sz w:val="16"/>
          <w:szCs w:val="16"/>
        </w:rPr>
        <w:t xml:space="preserve">время приема и выдачи документов специалистами отдела по экономике, </w:t>
      </w:r>
      <w:proofErr w:type="spellStart"/>
      <w:r w:rsidRPr="00AA2742">
        <w:rPr>
          <w:sz w:val="16"/>
          <w:szCs w:val="16"/>
        </w:rPr>
        <w:t>имущественно-земельным</w:t>
      </w:r>
      <w:proofErr w:type="spellEnd"/>
      <w:r w:rsidRPr="00AA2742">
        <w:rPr>
          <w:sz w:val="16"/>
          <w:szCs w:val="16"/>
        </w:rPr>
        <w:t xml:space="preserve"> отношениям и </w:t>
      </w:r>
      <w:proofErr w:type="gramStart"/>
      <w:r w:rsidRPr="00AA2742">
        <w:rPr>
          <w:sz w:val="16"/>
          <w:szCs w:val="16"/>
        </w:rPr>
        <w:t>сельскому</w:t>
      </w:r>
      <w:proofErr w:type="gramEnd"/>
      <w:r w:rsidRPr="00AA2742">
        <w:rPr>
          <w:sz w:val="16"/>
          <w:szCs w:val="16"/>
        </w:rPr>
        <w:t xml:space="preserve"> </w:t>
      </w:r>
      <w:proofErr w:type="spellStart"/>
      <w:r w:rsidRPr="00AA2742">
        <w:rPr>
          <w:sz w:val="16"/>
          <w:szCs w:val="16"/>
        </w:rPr>
        <w:lastRenderedPageBreak/>
        <w:t>хозяйствуАдминистрации</w:t>
      </w:r>
      <w:proofErr w:type="spellEnd"/>
      <w:r w:rsidRPr="00AA2742">
        <w:rPr>
          <w:sz w:val="16"/>
          <w:szCs w:val="16"/>
        </w:rPr>
        <w:t xml:space="preserve"> Островского муниципального района Костромской области, МФЦ;</w:t>
      </w:r>
    </w:p>
    <w:p w:rsidR="00AA2742" w:rsidRPr="00AA2742" w:rsidRDefault="00AA2742" w:rsidP="00AA2742">
      <w:pPr>
        <w:suppressAutoHyphens/>
        <w:ind w:firstLine="709"/>
        <w:jc w:val="both"/>
        <w:rPr>
          <w:color w:val="000000"/>
          <w:sz w:val="16"/>
          <w:szCs w:val="16"/>
        </w:rPr>
      </w:pPr>
      <w:r w:rsidRPr="00AA2742">
        <w:rPr>
          <w:color w:val="000000"/>
          <w:sz w:val="16"/>
          <w:szCs w:val="16"/>
        </w:rPr>
        <w:t xml:space="preserve">срок принятия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решения</w:t>
      </w:r>
      <w:proofErr w:type="spellEnd"/>
      <w:r w:rsidRPr="00AA2742">
        <w:rPr>
          <w:color w:val="000000"/>
          <w:sz w:val="16"/>
          <w:szCs w:val="16"/>
        </w:rPr>
        <w:t xml:space="preserve"> о предоставлении муниципальной услуги;</w:t>
      </w:r>
    </w:p>
    <w:p w:rsidR="00AA2742" w:rsidRPr="00AA2742" w:rsidRDefault="00AA2742" w:rsidP="00AA2742">
      <w:pPr>
        <w:ind w:firstLine="709"/>
        <w:jc w:val="both"/>
        <w:rPr>
          <w:color w:val="000000"/>
          <w:sz w:val="16"/>
          <w:szCs w:val="16"/>
        </w:rPr>
      </w:pPr>
      <w:r w:rsidRPr="00AA2742">
        <w:rPr>
          <w:color w:val="000000"/>
          <w:sz w:val="16"/>
          <w:szCs w:val="16"/>
        </w:rPr>
        <w:t xml:space="preserve">порядок обжалования действий (бездействия) и решений, осуществляемых и принимаемых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в</w:t>
      </w:r>
      <w:proofErr w:type="spellEnd"/>
      <w:r w:rsidRPr="00AA2742">
        <w:rPr>
          <w:color w:val="000000"/>
          <w:sz w:val="16"/>
          <w:szCs w:val="16"/>
        </w:rPr>
        <w:t xml:space="preserve"> ходе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AA2742">
        <w:rPr>
          <w:sz w:val="16"/>
          <w:szCs w:val="16"/>
        </w:rPr>
        <w:t>автоинформирования</w:t>
      </w:r>
      <w:proofErr w:type="spellEnd"/>
      <w:r w:rsidRPr="00AA2742">
        <w:rPr>
          <w:sz w:val="16"/>
          <w:szCs w:val="16"/>
        </w:rPr>
        <w:t xml:space="preserve"> (при наличии технической возможности). При </w:t>
      </w:r>
      <w:proofErr w:type="spellStart"/>
      <w:r w:rsidRPr="00AA2742">
        <w:rPr>
          <w:sz w:val="16"/>
          <w:szCs w:val="16"/>
        </w:rPr>
        <w:t>автоинформировании</w:t>
      </w:r>
      <w:proofErr w:type="spellEnd"/>
      <w:r w:rsidRPr="00AA2742">
        <w:rPr>
          <w:sz w:val="16"/>
          <w:szCs w:val="16"/>
        </w:rPr>
        <w:t xml:space="preserve"> обеспечивается круглосуточное предоставление справочной информации.</w:t>
      </w:r>
    </w:p>
    <w:p w:rsidR="00AA2742" w:rsidRPr="00AA2742" w:rsidRDefault="00AA2742" w:rsidP="00AA2742">
      <w:pPr>
        <w:tabs>
          <w:tab w:val="left" w:pos="0"/>
        </w:tabs>
        <w:ind w:firstLine="709"/>
        <w:jc w:val="both"/>
        <w:rPr>
          <w:sz w:val="16"/>
          <w:szCs w:val="16"/>
        </w:rPr>
      </w:pPr>
      <w:r w:rsidRPr="00AA2742">
        <w:rPr>
          <w:sz w:val="16"/>
          <w:szCs w:val="16"/>
        </w:rPr>
        <w:t>Информация по вопросам предоставления муниципальной услуги размещается:</w:t>
      </w:r>
    </w:p>
    <w:p w:rsidR="00AA2742" w:rsidRPr="00AA2742" w:rsidRDefault="00AA2742" w:rsidP="00AA2742">
      <w:pPr>
        <w:ind w:firstLine="709"/>
        <w:jc w:val="both"/>
        <w:rPr>
          <w:sz w:val="16"/>
          <w:szCs w:val="16"/>
        </w:rPr>
      </w:pPr>
      <w:r w:rsidRPr="00AA2742">
        <w:rPr>
          <w:sz w:val="16"/>
          <w:szCs w:val="16"/>
        </w:rPr>
        <w:t>на информационных стендах Администрации Островского муниципального района Костромской области</w:t>
      </w:r>
      <w:r w:rsidRPr="00AA2742">
        <w:rPr>
          <w:iCs/>
          <w:sz w:val="16"/>
          <w:szCs w:val="16"/>
        </w:rPr>
        <w:t>, МФЦ, общественных организаций, органов территориального общественного самоуправления (по согласованию)</w:t>
      </w:r>
      <w:r w:rsidRPr="00AA2742">
        <w:rPr>
          <w:sz w:val="16"/>
          <w:szCs w:val="16"/>
        </w:rPr>
        <w:t>;</w:t>
      </w:r>
    </w:p>
    <w:p w:rsidR="00AA2742" w:rsidRPr="00AA2742" w:rsidRDefault="00AA2742" w:rsidP="00AA2742">
      <w:pPr>
        <w:ind w:firstLine="709"/>
        <w:jc w:val="both"/>
        <w:rPr>
          <w:sz w:val="16"/>
          <w:szCs w:val="16"/>
        </w:rPr>
      </w:pPr>
      <w:r w:rsidRPr="00AA2742">
        <w:rPr>
          <w:sz w:val="16"/>
          <w:szCs w:val="16"/>
        </w:rPr>
        <w:t>на официальном сайте Администрации Островского муниципального района Костромской области(</w:t>
      </w:r>
      <w:hyperlink r:id="rId94" w:history="1">
        <w:r w:rsidRPr="00AA2742">
          <w:rPr>
            <w:rStyle w:val="af3"/>
            <w:sz w:val="16"/>
            <w:szCs w:val="16"/>
          </w:rPr>
          <w:t>www.ostrovskoe.ru</w:t>
        </w:r>
      </w:hyperlink>
      <w:r w:rsidRPr="00AA2742">
        <w:rPr>
          <w:sz w:val="16"/>
          <w:szCs w:val="16"/>
        </w:rPr>
        <w:t>) в сети Интернет;</w:t>
      </w:r>
    </w:p>
    <w:p w:rsidR="00AA2742" w:rsidRPr="00AA2742" w:rsidRDefault="00AA2742" w:rsidP="00AA2742">
      <w:pPr>
        <w:ind w:firstLine="709"/>
        <w:jc w:val="both"/>
        <w:rPr>
          <w:sz w:val="16"/>
          <w:szCs w:val="16"/>
        </w:rPr>
      </w:pPr>
      <w:r w:rsidRPr="00AA2742">
        <w:rPr>
          <w:sz w:val="16"/>
          <w:szCs w:val="16"/>
        </w:rPr>
        <w:t>в федеральной государственной информационной системе «Единый портал государственных и муниципальных услуг (функций)» (</w:t>
      </w:r>
      <w:hyperlink r:id="rId95" w:history="1">
        <w:r w:rsidRPr="00AA2742">
          <w:rPr>
            <w:rStyle w:val="af3"/>
            <w:sz w:val="16"/>
            <w:szCs w:val="16"/>
            <w:lang w:val="en-US"/>
          </w:rPr>
          <w:t>www</w:t>
        </w:r>
        <w:r w:rsidRPr="00AA2742">
          <w:rPr>
            <w:rStyle w:val="af3"/>
            <w:sz w:val="16"/>
            <w:szCs w:val="16"/>
          </w:rPr>
          <w:t>.</w:t>
        </w:r>
        <w:proofErr w:type="spellStart"/>
        <w:r w:rsidRPr="00AA2742">
          <w:rPr>
            <w:rStyle w:val="af3"/>
            <w:sz w:val="16"/>
            <w:szCs w:val="16"/>
          </w:rPr>
          <w:t>gosuslugi.ru</w:t>
        </w:r>
        <w:proofErr w:type="spellEnd"/>
      </w:hyperlink>
      <w:r w:rsidRPr="00AA2742">
        <w:rPr>
          <w:sz w:val="16"/>
          <w:szCs w:val="16"/>
        </w:rPr>
        <w:t>);</w:t>
      </w:r>
    </w:p>
    <w:p w:rsidR="00AA2742" w:rsidRPr="00AA2742" w:rsidRDefault="00AA2742" w:rsidP="00AA2742">
      <w:pPr>
        <w:ind w:firstLine="709"/>
        <w:jc w:val="both"/>
        <w:rPr>
          <w:sz w:val="16"/>
          <w:szCs w:val="16"/>
        </w:rPr>
      </w:pPr>
      <w:r w:rsidRPr="00AA2742">
        <w:rPr>
          <w:sz w:val="16"/>
          <w:szCs w:val="16"/>
        </w:rPr>
        <w:t xml:space="preserve">в региональной информационной системе «Единый </w:t>
      </w:r>
      <w:r w:rsidRPr="00AA2742">
        <w:rPr>
          <w:color w:val="000000"/>
          <w:sz w:val="16"/>
          <w:szCs w:val="16"/>
        </w:rPr>
        <w:t xml:space="preserve">портал </w:t>
      </w:r>
      <w:r w:rsidRPr="00AA2742">
        <w:rPr>
          <w:sz w:val="16"/>
          <w:szCs w:val="16"/>
        </w:rPr>
        <w:t>Костромской области» (</w:t>
      </w:r>
      <w:hyperlink r:id="rId96" w:history="1">
        <w:r w:rsidRPr="00AA2742">
          <w:rPr>
            <w:rStyle w:val="af3"/>
            <w:sz w:val="16"/>
            <w:szCs w:val="16"/>
          </w:rPr>
          <w:t>44gosuslugi.ru</w:t>
        </w:r>
      </w:hyperlink>
      <w:r w:rsidRPr="00AA2742">
        <w:rPr>
          <w:sz w:val="16"/>
          <w:szCs w:val="16"/>
        </w:rPr>
        <w:t>);</w:t>
      </w:r>
    </w:p>
    <w:p w:rsidR="00AA2742" w:rsidRPr="00AA2742" w:rsidRDefault="00AA2742" w:rsidP="00AA2742">
      <w:pPr>
        <w:ind w:firstLine="709"/>
        <w:jc w:val="both"/>
        <w:rPr>
          <w:sz w:val="16"/>
          <w:szCs w:val="16"/>
        </w:rPr>
      </w:pPr>
      <w:r w:rsidRPr="00AA2742">
        <w:rPr>
          <w:sz w:val="16"/>
          <w:szCs w:val="16"/>
        </w:rPr>
        <w:t>в средствах массовой информации, в информационных материалах (брошюрах, буклетах и т.д.).</w:t>
      </w:r>
    </w:p>
    <w:p w:rsidR="00AA2742" w:rsidRPr="00AA2742" w:rsidRDefault="00AA2742" w:rsidP="00AA2742">
      <w:pPr>
        <w:ind w:firstLine="709"/>
        <w:jc w:val="both"/>
        <w:rPr>
          <w:sz w:val="16"/>
          <w:szCs w:val="16"/>
        </w:rPr>
      </w:pPr>
      <w:r w:rsidRPr="00AA2742">
        <w:rPr>
          <w:sz w:val="16"/>
          <w:szCs w:val="16"/>
        </w:rPr>
        <w:t>Размещаемая информация содержит в том числе:</w:t>
      </w:r>
    </w:p>
    <w:p w:rsidR="00AA2742" w:rsidRPr="00AA2742" w:rsidRDefault="00AA2742" w:rsidP="00AA2742">
      <w:pPr>
        <w:shd w:val="clear" w:color="auto" w:fill="FFFFFF"/>
        <w:ind w:firstLine="709"/>
        <w:jc w:val="both"/>
        <w:rPr>
          <w:sz w:val="16"/>
          <w:szCs w:val="16"/>
        </w:rPr>
      </w:pPr>
      <w:r w:rsidRPr="00AA2742">
        <w:rPr>
          <w:sz w:val="16"/>
          <w:szCs w:val="16"/>
        </w:rPr>
        <w:t>информацию о месте нахождения и графике работы Администрации Островского муниципального района Костромской области, а также МФЦ;</w:t>
      </w:r>
    </w:p>
    <w:p w:rsidR="00AA2742" w:rsidRPr="00AA2742" w:rsidRDefault="00AA2742" w:rsidP="00AA2742">
      <w:pPr>
        <w:shd w:val="clear" w:color="auto" w:fill="FFFFFF"/>
        <w:ind w:firstLine="709"/>
        <w:jc w:val="both"/>
        <w:rPr>
          <w:sz w:val="16"/>
          <w:szCs w:val="16"/>
        </w:rPr>
      </w:pPr>
      <w:r w:rsidRPr="00AA2742">
        <w:rPr>
          <w:sz w:val="16"/>
          <w:szCs w:val="16"/>
        </w:rPr>
        <w:t>справочные телефоны Администрации Островского муниципального района Костромской области</w:t>
      </w:r>
      <w:r w:rsidRPr="00AA2742">
        <w:rPr>
          <w:i/>
          <w:color w:val="000000"/>
          <w:sz w:val="16"/>
          <w:szCs w:val="16"/>
          <w:u w:val="single"/>
        </w:rPr>
        <w:t>,</w:t>
      </w:r>
      <w:r w:rsidRPr="00AA2742">
        <w:rPr>
          <w:sz w:val="16"/>
          <w:szCs w:val="16"/>
        </w:rPr>
        <w:t xml:space="preserve"> в том числе номер </w:t>
      </w:r>
      <w:proofErr w:type="spellStart"/>
      <w:r w:rsidRPr="00AA2742">
        <w:rPr>
          <w:sz w:val="16"/>
          <w:szCs w:val="16"/>
        </w:rPr>
        <w:t>телефона-автоинформатора</w:t>
      </w:r>
      <w:proofErr w:type="spellEnd"/>
      <w:r w:rsidRPr="00AA2742">
        <w:rPr>
          <w:sz w:val="16"/>
          <w:szCs w:val="16"/>
        </w:rPr>
        <w:t xml:space="preserve"> (при наличии технической возможности);</w:t>
      </w:r>
    </w:p>
    <w:p w:rsidR="00AA2742" w:rsidRPr="00AA2742" w:rsidRDefault="00AA2742" w:rsidP="00AA2742">
      <w:pPr>
        <w:shd w:val="clear" w:color="auto" w:fill="FFFFFF"/>
        <w:ind w:firstLine="709"/>
        <w:jc w:val="both"/>
        <w:rPr>
          <w:sz w:val="16"/>
          <w:szCs w:val="16"/>
        </w:rPr>
      </w:pPr>
      <w:r w:rsidRPr="00AA2742">
        <w:rPr>
          <w:sz w:val="16"/>
          <w:szCs w:val="16"/>
        </w:rPr>
        <w:t xml:space="preserve">адрес официального сайта Администрации Островского муниципального района Костромской </w:t>
      </w:r>
      <w:proofErr w:type="spellStart"/>
      <w:r w:rsidRPr="00AA2742">
        <w:rPr>
          <w:sz w:val="16"/>
          <w:szCs w:val="16"/>
        </w:rPr>
        <w:t>областив</w:t>
      </w:r>
      <w:proofErr w:type="spellEnd"/>
      <w:r w:rsidRPr="00AA2742">
        <w:rPr>
          <w:sz w:val="16"/>
          <w:szCs w:val="16"/>
        </w:rPr>
        <w:t xml:space="preserve">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AA2742" w:rsidRPr="00AA2742" w:rsidRDefault="00AA2742" w:rsidP="00AA2742">
      <w:pPr>
        <w:shd w:val="clear" w:color="auto" w:fill="FFFFFF"/>
        <w:ind w:firstLine="709"/>
        <w:jc w:val="both"/>
        <w:rPr>
          <w:sz w:val="16"/>
          <w:szCs w:val="16"/>
        </w:rPr>
      </w:pPr>
      <w:r w:rsidRPr="00AA2742">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AA2742">
        <w:rPr>
          <w:color w:val="000000"/>
          <w:sz w:val="16"/>
          <w:szCs w:val="16"/>
        </w:rPr>
        <w:t>портал Костромской области»</w:t>
      </w:r>
      <w:r w:rsidRPr="00AA2742">
        <w:rPr>
          <w:sz w:val="16"/>
          <w:szCs w:val="16"/>
        </w:rPr>
        <w:t>.</w:t>
      </w:r>
    </w:p>
    <w:p w:rsidR="00AA2742" w:rsidRPr="00AA2742" w:rsidRDefault="00AA2742" w:rsidP="00AA2742">
      <w:pPr>
        <w:tabs>
          <w:tab w:val="left" w:pos="1008"/>
          <w:tab w:val="left" w:pos="1260"/>
        </w:tabs>
        <w:ind w:firstLine="709"/>
        <w:jc w:val="both"/>
        <w:rPr>
          <w:color w:val="000000"/>
          <w:sz w:val="16"/>
          <w:szCs w:val="16"/>
        </w:rPr>
      </w:pPr>
    </w:p>
    <w:p w:rsidR="00AA2742" w:rsidRPr="00AA2742" w:rsidRDefault="00AA2742" w:rsidP="00AA2742">
      <w:pPr>
        <w:ind w:firstLine="709"/>
        <w:jc w:val="center"/>
        <w:rPr>
          <w:bCs/>
          <w:color w:val="000000"/>
          <w:sz w:val="16"/>
          <w:szCs w:val="16"/>
        </w:rPr>
      </w:pPr>
      <w:r w:rsidRPr="00AA2742">
        <w:rPr>
          <w:bCs/>
          <w:color w:val="000000"/>
          <w:sz w:val="16"/>
          <w:szCs w:val="16"/>
        </w:rPr>
        <w:t>Раздел 2. Стандарт предоставления муниципальной услуги</w:t>
      </w:r>
    </w:p>
    <w:p w:rsidR="00AA2742" w:rsidRPr="00AA2742" w:rsidRDefault="00AA2742" w:rsidP="00AA2742">
      <w:pPr>
        <w:ind w:firstLine="709"/>
        <w:jc w:val="center"/>
        <w:rPr>
          <w:color w:val="000000"/>
          <w:sz w:val="16"/>
          <w:szCs w:val="16"/>
        </w:rPr>
      </w:pPr>
    </w:p>
    <w:p w:rsidR="00AA2742" w:rsidRPr="00AA2742" w:rsidRDefault="00AA2742" w:rsidP="00AA2742">
      <w:pPr>
        <w:ind w:firstLine="709"/>
        <w:jc w:val="both"/>
        <w:rPr>
          <w:sz w:val="16"/>
          <w:szCs w:val="16"/>
        </w:rPr>
      </w:pPr>
      <w:r w:rsidRPr="00AA2742">
        <w:rPr>
          <w:color w:val="000000"/>
          <w:sz w:val="16"/>
          <w:szCs w:val="16"/>
        </w:rPr>
        <w:t xml:space="preserve">5. </w:t>
      </w:r>
      <w:proofErr w:type="gramStart"/>
      <w:r w:rsidRPr="00AA2742">
        <w:rPr>
          <w:sz w:val="16"/>
          <w:szCs w:val="16"/>
        </w:rPr>
        <w:t xml:space="preserve">Наименование муниципальной услуги – </w:t>
      </w:r>
      <w:r w:rsidRPr="00AA2742">
        <w:rPr>
          <w:iCs/>
          <w:sz w:val="16"/>
          <w:szCs w:val="16"/>
        </w:rPr>
        <w:t xml:space="preserve">предоставление </w:t>
      </w:r>
      <w:r w:rsidRPr="00AA2742">
        <w:rPr>
          <w:bCs/>
          <w:sz w:val="16"/>
          <w:szCs w:val="16"/>
        </w:rPr>
        <w:t xml:space="preserve">земельных участков, находящихся в муниципальной собственности, или земельных участков, государственная собственность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проведения торгов, </w:t>
      </w:r>
      <w:r w:rsidRPr="00AA2742">
        <w:rPr>
          <w:iCs/>
          <w:sz w:val="16"/>
          <w:szCs w:val="16"/>
        </w:rPr>
        <w:t>(далее – муниципальная услуга).</w:t>
      </w:r>
      <w:proofErr w:type="gramEnd"/>
    </w:p>
    <w:p w:rsidR="00AA2742" w:rsidRPr="00AA2742" w:rsidRDefault="00AA2742" w:rsidP="00AA2742">
      <w:pPr>
        <w:pStyle w:val="1d"/>
        <w:tabs>
          <w:tab w:val="left" w:pos="1418"/>
        </w:tabs>
        <w:ind w:firstLine="709"/>
        <w:rPr>
          <w:rFonts w:ascii="Times New Roman" w:hAnsi="Times New Roman"/>
          <w:sz w:val="16"/>
          <w:szCs w:val="16"/>
        </w:rPr>
      </w:pPr>
      <w:r w:rsidRPr="00AA2742">
        <w:rPr>
          <w:rFonts w:ascii="Times New Roman" w:hAnsi="Times New Roman"/>
          <w:sz w:val="16"/>
          <w:szCs w:val="16"/>
        </w:rPr>
        <w:t xml:space="preserve">6. </w:t>
      </w:r>
      <w:r w:rsidRPr="00AA2742">
        <w:rPr>
          <w:rFonts w:ascii="Times New Roman" w:hAnsi="Times New Roman"/>
          <w:color w:val="000000"/>
          <w:sz w:val="16"/>
          <w:szCs w:val="16"/>
        </w:rPr>
        <w:t xml:space="preserve">Муниципальная услуга предоставляется </w:t>
      </w:r>
      <w:r w:rsidRPr="00AA2742">
        <w:rPr>
          <w:rFonts w:ascii="Times New Roman" w:hAnsi="Times New Roman"/>
          <w:sz w:val="16"/>
          <w:szCs w:val="16"/>
        </w:rPr>
        <w:t>Администрацией Островского муниципального района Костромской области.</w:t>
      </w:r>
    </w:p>
    <w:p w:rsidR="00AA2742" w:rsidRPr="00AA2742" w:rsidRDefault="00AA2742" w:rsidP="00AA2742">
      <w:pPr>
        <w:pStyle w:val="1d"/>
        <w:tabs>
          <w:tab w:val="left" w:pos="1418"/>
        </w:tabs>
        <w:ind w:firstLine="709"/>
        <w:rPr>
          <w:rFonts w:ascii="Times New Roman" w:hAnsi="Times New Roman"/>
          <w:sz w:val="16"/>
          <w:szCs w:val="16"/>
        </w:rPr>
      </w:pPr>
      <w:r w:rsidRPr="00AA2742">
        <w:rPr>
          <w:rFonts w:ascii="Times New Roman" w:hAnsi="Times New Roman"/>
          <w:sz w:val="16"/>
          <w:szCs w:val="16"/>
        </w:rPr>
        <w:t>7. Результатом предоставления муниципальной услуги является:</w:t>
      </w:r>
    </w:p>
    <w:p w:rsidR="00AA2742" w:rsidRPr="00AA2742" w:rsidRDefault="00AA2742" w:rsidP="00AA2742">
      <w:pPr>
        <w:ind w:firstLine="709"/>
        <w:jc w:val="both"/>
        <w:rPr>
          <w:sz w:val="16"/>
          <w:szCs w:val="16"/>
        </w:rPr>
      </w:pPr>
      <w:r w:rsidRPr="00AA2742">
        <w:rPr>
          <w:sz w:val="16"/>
          <w:szCs w:val="16"/>
        </w:rPr>
        <w:t xml:space="preserve">подписание со стороны Администрации Островского муниципального района Костромской </w:t>
      </w:r>
      <w:proofErr w:type="spellStart"/>
      <w:r w:rsidRPr="00AA2742">
        <w:rPr>
          <w:sz w:val="16"/>
          <w:szCs w:val="16"/>
        </w:rPr>
        <w:t>областипроекта</w:t>
      </w:r>
      <w:proofErr w:type="spellEnd"/>
      <w:r w:rsidRPr="00AA2742">
        <w:rPr>
          <w:sz w:val="16"/>
          <w:szCs w:val="16"/>
        </w:rPr>
        <w:t xml:space="preserve">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разграниченная;</w:t>
      </w:r>
    </w:p>
    <w:p w:rsidR="00AA2742" w:rsidRPr="00AA2742" w:rsidRDefault="00AA2742" w:rsidP="00AA2742">
      <w:pPr>
        <w:ind w:firstLine="709"/>
        <w:jc w:val="both"/>
        <w:rPr>
          <w:sz w:val="16"/>
          <w:szCs w:val="16"/>
        </w:rPr>
      </w:pPr>
      <w:r w:rsidRPr="00AA2742">
        <w:rPr>
          <w:sz w:val="16"/>
          <w:szCs w:val="16"/>
        </w:rPr>
        <w:t xml:space="preserve">подписание со стороны Администрации Островского муниципального района Костромской </w:t>
      </w:r>
      <w:proofErr w:type="spellStart"/>
      <w:r w:rsidRPr="00AA2742">
        <w:rPr>
          <w:sz w:val="16"/>
          <w:szCs w:val="16"/>
        </w:rPr>
        <w:t>областипроекта</w:t>
      </w:r>
      <w:proofErr w:type="spellEnd"/>
      <w:r w:rsidRPr="00AA2742">
        <w:rPr>
          <w:sz w:val="16"/>
          <w:szCs w:val="16"/>
        </w:rPr>
        <w:t xml:space="preserve">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разграниченная;</w:t>
      </w:r>
    </w:p>
    <w:p w:rsidR="00AA2742" w:rsidRPr="00AA2742" w:rsidRDefault="00AA2742" w:rsidP="00AA2742">
      <w:pPr>
        <w:pStyle w:val="af4"/>
        <w:tabs>
          <w:tab w:val="left" w:pos="-2268"/>
        </w:tabs>
        <w:ind w:firstLine="709"/>
        <w:rPr>
          <w:sz w:val="16"/>
          <w:szCs w:val="16"/>
        </w:rPr>
      </w:pPr>
      <w:r w:rsidRPr="00AA2742">
        <w:rPr>
          <w:sz w:val="16"/>
          <w:szCs w:val="16"/>
        </w:rPr>
        <w:t>принятие решения об отказе в предоставлении земельного участка;</w:t>
      </w:r>
    </w:p>
    <w:p w:rsidR="00AA2742" w:rsidRPr="00AA2742" w:rsidRDefault="00AA2742" w:rsidP="00AA2742">
      <w:pPr>
        <w:pStyle w:val="af4"/>
        <w:tabs>
          <w:tab w:val="left" w:pos="1418"/>
        </w:tabs>
        <w:ind w:firstLine="709"/>
        <w:rPr>
          <w:sz w:val="16"/>
          <w:szCs w:val="16"/>
        </w:rPr>
      </w:pPr>
      <w:r w:rsidRPr="00AA2742">
        <w:rPr>
          <w:sz w:val="16"/>
          <w:szCs w:val="16"/>
        </w:rPr>
        <w:t>принятие решения об отказе в предоставлении земельного участка без проведения аукциона и о проведен</w:t>
      </w:r>
      <w:proofErr w:type="gramStart"/>
      <w:r w:rsidRPr="00AA2742">
        <w:rPr>
          <w:sz w:val="16"/>
          <w:szCs w:val="16"/>
        </w:rPr>
        <w:t>ии ау</w:t>
      </w:r>
      <w:proofErr w:type="gramEnd"/>
      <w:r w:rsidRPr="00AA2742">
        <w:rPr>
          <w:sz w:val="16"/>
          <w:szCs w:val="16"/>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AA2742" w:rsidRPr="00AA2742" w:rsidRDefault="00AA2742" w:rsidP="00AA2742">
      <w:pPr>
        <w:pStyle w:val="af4"/>
        <w:tabs>
          <w:tab w:val="left" w:pos="-2268"/>
        </w:tabs>
        <w:ind w:firstLine="709"/>
        <w:rPr>
          <w:sz w:val="16"/>
          <w:szCs w:val="16"/>
        </w:rPr>
      </w:pPr>
      <w:r w:rsidRPr="00AA2742">
        <w:rPr>
          <w:sz w:val="16"/>
          <w:szCs w:val="16"/>
        </w:rPr>
        <w:t>Процедура предоставления муниципальной услуги завершается выдачей (направлением) заявителю одного из следующих документов:</w:t>
      </w:r>
    </w:p>
    <w:p w:rsidR="00AA2742" w:rsidRPr="00AA2742" w:rsidRDefault="00AA2742" w:rsidP="00AA2742">
      <w:pPr>
        <w:ind w:firstLine="709"/>
        <w:jc w:val="both"/>
        <w:rPr>
          <w:sz w:val="16"/>
          <w:szCs w:val="16"/>
        </w:rPr>
      </w:pPr>
      <w:r w:rsidRPr="00AA2742">
        <w:rPr>
          <w:sz w:val="16"/>
          <w:szCs w:val="16"/>
        </w:rPr>
        <w:t>проекта договора купли-продажи земельного участка, находящегося в муниципальной собственности, или земельного участка, государственная собственность на который не разграниченная, подписанного со стороны Администрации Островского муниципального района Костромской области</w:t>
      </w:r>
      <w:r w:rsidRPr="00AA2742">
        <w:rPr>
          <w:i/>
          <w:sz w:val="16"/>
          <w:szCs w:val="16"/>
          <w:u w:val="single"/>
        </w:rPr>
        <w:t>;</w:t>
      </w:r>
    </w:p>
    <w:p w:rsidR="00AA2742" w:rsidRPr="00AA2742" w:rsidRDefault="00AA2742" w:rsidP="00AA2742">
      <w:pPr>
        <w:ind w:firstLine="709"/>
        <w:jc w:val="both"/>
        <w:rPr>
          <w:sz w:val="16"/>
          <w:szCs w:val="16"/>
        </w:rPr>
      </w:pPr>
      <w:r w:rsidRPr="00AA2742">
        <w:rPr>
          <w:sz w:val="16"/>
          <w:szCs w:val="16"/>
        </w:rPr>
        <w:t>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разграниченная, подписанного со стороны Администрации Островского муниципального района Костромской области</w:t>
      </w:r>
      <w:r w:rsidRPr="00AA2742">
        <w:rPr>
          <w:i/>
          <w:sz w:val="16"/>
          <w:szCs w:val="16"/>
          <w:u w:val="single"/>
        </w:rPr>
        <w:t>;</w:t>
      </w:r>
    </w:p>
    <w:p w:rsidR="00AA2742" w:rsidRPr="00AA2742" w:rsidRDefault="00AA2742" w:rsidP="00AA2742">
      <w:pPr>
        <w:pStyle w:val="af4"/>
        <w:tabs>
          <w:tab w:val="left" w:pos="-2268"/>
        </w:tabs>
        <w:ind w:firstLine="709"/>
        <w:rPr>
          <w:sz w:val="16"/>
          <w:szCs w:val="16"/>
        </w:rPr>
      </w:pPr>
      <w:r w:rsidRPr="00AA2742">
        <w:rPr>
          <w:sz w:val="16"/>
          <w:szCs w:val="16"/>
        </w:rPr>
        <w:t xml:space="preserve">уведомления Администрации Островского муниципального района Костромской </w:t>
      </w:r>
      <w:proofErr w:type="spellStart"/>
      <w:r w:rsidRPr="00AA2742">
        <w:rPr>
          <w:sz w:val="16"/>
          <w:szCs w:val="16"/>
        </w:rPr>
        <w:t>областиоб</w:t>
      </w:r>
      <w:proofErr w:type="spellEnd"/>
      <w:r w:rsidRPr="00AA2742">
        <w:rPr>
          <w:sz w:val="16"/>
          <w:szCs w:val="16"/>
        </w:rPr>
        <w:t xml:space="preserve"> отказе в предоставлении земельного участка;</w:t>
      </w:r>
    </w:p>
    <w:p w:rsidR="00AA2742" w:rsidRPr="00AA2742" w:rsidRDefault="00AA2742" w:rsidP="00AA2742">
      <w:pPr>
        <w:pStyle w:val="af4"/>
        <w:tabs>
          <w:tab w:val="left" w:pos="-2268"/>
        </w:tabs>
        <w:ind w:firstLine="709"/>
        <w:rPr>
          <w:sz w:val="16"/>
          <w:szCs w:val="16"/>
        </w:rPr>
      </w:pPr>
      <w:r w:rsidRPr="00AA2742">
        <w:rPr>
          <w:sz w:val="16"/>
          <w:szCs w:val="16"/>
        </w:rPr>
        <w:t xml:space="preserve">уведомления Администрации Островского муниципального района Костромской </w:t>
      </w:r>
      <w:proofErr w:type="spellStart"/>
      <w:r w:rsidRPr="00AA2742">
        <w:rPr>
          <w:sz w:val="16"/>
          <w:szCs w:val="16"/>
        </w:rPr>
        <w:t>областиоб</w:t>
      </w:r>
      <w:proofErr w:type="spellEnd"/>
      <w:r w:rsidRPr="00AA2742">
        <w:rPr>
          <w:sz w:val="16"/>
          <w:szCs w:val="16"/>
        </w:rPr>
        <w:t xml:space="preserve"> отказе в предоставлении земельного участка без проведения аукциона и о проведен</w:t>
      </w:r>
      <w:proofErr w:type="gramStart"/>
      <w:r w:rsidRPr="00AA2742">
        <w:rPr>
          <w:sz w:val="16"/>
          <w:szCs w:val="16"/>
        </w:rPr>
        <w:t>ии ау</w:t>
      </w:r>
      <w:proofErr w:type="gramEnd"/>
      <w:r w:rsidRPr="00AA2742">
        <w:rPr>
          <w:sz w:val="16"/>
          <w:szCs w:val="16"/>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color w:val="000000"/>
          <w:sz w:val="16"/>
          <w:szCs w:val="16"/>
        </w:rPr>
        <w:t>8. С</w:t>
      </w:r>
      <w:r w:rsidRPr="00AA2742">
        <w:rPr>
          <w:rFonts w:ascii="Times New Roman" w:hAnsi="Times New Roman" w:cs="Times New Roman"/>
          <w:sz w:val="16"/>
          <w:szCs w:val="16"/>
        </w:rPr>
        <w:t>рок предоставления муниципальной услуги:</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sz w:val="16"/>
          <w:szCs w:val="16"/>
        </w:rPr>
        <w:t>67 календарных дней со дня поступления заявления и комплекта документов, необходимых для предоставления муниципальной услуги, в Администрации Островского муниципального района Костромской области, МФЦ</w:t>
      </w:r>
      <w:r w:rsidRPr="00AA2742">
        <w:rPr>
          <w:rFonts w:ascii="Times New Roman" w:hAnsi="Times New Roman" w:cs="Times New Roman"/>
          <w:color w:val="000000"/>
          <w:sz w:val="16"/>
          <w:szCs w:val="16"/>
        </w:rPr>
        <w:t>.</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Приостановление предоставления муниципальной услуги действующим законодательством не предусмотрено.</w:t>
      </w:r>
    </w:p>
    <w:p w:rsidR="00AA2742" w:rsidRPr="00AA2742" w:rsidRDefault="00AA2742" w:rsidP="00AA2742">
      <w:pPr>
        <w:ind w:firstLine="709"/>
        <w:jc w:val="both"/>
        <w:rPr>
          <w:sz w:val="16"/>
          <w:szCs w:val="16"/>
        </w:rPr>
      </w:pPr>
      <w:r w:rsidRPr="00AA2742">
        <w:rPr>
          <w:color w:val="000000"/>
          <w:sz w:val="16"/>
          <w:szCs w:val="16"/>
        </w:rPr>
        <w:t xml:space="preserve">9. </w:t>
      </w:r>
      <w:r w:rsidRPr="00AA2742">
        <w:rPr>
          <w:sz w:val="16"/>
          <w:szCs w:val="16"/>
        </w:rPr>
        <w:t>Предоставление муниципальной услуги осуществляется в соответствии со следующими нормативными правовыми актами:</w:t>
      </w:r>
    </w:p>
    <w:p w:rsidR="00AA2742" w:rsidRPr="00AA2742" w:rsidRDefault="00AA2742" w:rsidP="00AA2742">
      <w:pPr>
        <w:ind w:firstLine="709"/>
        <w:jc w:val="both"/>
        <w:rPr>
          <w:sz w:val="16"/>
          <w:szCs w:val="16"/>
        </w:rPr>
      </w:pPr>
      <w:r w:rsidRPr="00AA2742">
        <w:rPr>
          <w:sz w:val="16"/>
          <w:szCs w:val="16"/>
        </w:rPr>
        <w:t>1) Гражданским кодексом Российской Федерации (часть первая)           от 30 ноября 1994 года № 51-ФЗ («Собрание законодательства Российской Федерации», 05.12.1994, № 32, ст. 3301);</w:t>
      </w:r>
    </w:p>
    <w:p w:rsidR="00AA2742" w:rsidRPr="00AA2742" w:rsidRDefault="00AA2742" w:rsidP="00AA2742">
      <w:pPr>
        <w:ind w:firstLine="709"/>
        <w:jc w:val="both"/>
        <w:rPr>
          <w:sz w:val="16"/>
          <w:szCs w:val="16"/>
        </w:rPr>
      </w:pPr>
      <w:r w:rsidRPr="00AA2742">
        <w:rPr>
          <w:sz w:val="16"/>
          <w:szCs w:val="16"/>
        </w:rPr>
        <w:t xml:space="preserve">2) Земельным </w:t>
      </w:r>
      <w:hyperlink r:id="rId97" w:history="1">
        <w:r w:rsidRPr="00AA2742">
          <w:rPr>
            <w:sz w:val="16"/>
            <w:szCs w:val="16"/>
          </w:rPr>
          <w:t>кодексом</w:t>
        </w:r>
      </w:hyperlink>
      <w:r w:rsidRPr="00AA2742">
        <w:rPr>
          <w:sz w:val="16"/>
          <w:szCs w:val="16"/>
        </w:rPr>
        <w:t xml:space="preserve"> Российской Федерации от 25 октября      2001 года № 136-ФЗ («Собрание законодательства Российской Федерации», 29.10.2001, № 44, ст. 4147);</w:t>
      </w:r>
    </w:p>
    <w:p w:rsidR="00AA2742" w:rsidRPr="00AA2742" w:rsidRDefault="00AA2742" w:rsidP="00AA2742">
      <w:pPr>
        <w:ind w:firstLine="709"/>
        <w:jc w:val="both"/>
        <w:rPr>
          <w:sz w:val="16"/>
          <w:szCs w:val="16"/>
        </w:rPr>
      </w:pPr>
      <w:r w:rsidRPr="00AA2742">
        <w:rPr>
          <w:sz w:val="16"/>
          <w:szCs w:val="16"/>
        </w:rPr>
        <w:t xml:space="preserve">3) Федеральным </w:t>
      </w:r>
      <w:hyperlink r:id="rId98" w:history="1">
        <w:r w:rsidRPr="00AA2742">
          <w:rPr>
            <w:sz w:val="16"/>
            <w:szCs w:val="16"/>
          </w:rPr>
          <w:t>законом</w:t>
        </w:r>
      </w:hyperlink>
      <w:r w:rsidRPr="00AA2742">
        <w:rPr>
          <w:sz w:val="16"/>
          <w:szCs w:val="16"/>
        </w:rPr>
        <w:t xml:space="preserve"> от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AA2742" w:rsidRPr="00AA2742" w:rsidRDefault="00AA2742" w:rsidP="00AA2742">
      <w:pPr>
        <w:ind w:firstLine="709"/>
        <w:jc w:val="both"/>
        <w:rPr>
          <w:sz w:val="16"/>
          <w:szCs w:val="16"/>
        </w:rPr>
      </w:pPr>
      <w:r w:rsidRPr="00AA2742">
        <w:rPr>
          <w:sz w:val="16"/>
          <w:szCs w:val="16"/>
        </w:rPr>
        <w:t>4) Градостроительным кодексом Российской Федерации от 29 декабря 2004 года № 190-ФЗ («Российская газета», № 290, 30.12.2004);</w:t>
      </w:r>
    </w:p>
    <w:p w:rsidR="00AA2742" w:rsidRPr="00AA2742" w:rsidRDefault="00AA2742" w:rsidP="00AA2742">
      <w:pPr>
        <w:ind w:firstLine="709"/>
        <w:jc w:val="both"/>
        <w:rPr>
          <w:sz w:val="16"/>
          <w:szCs w:val="16"/>
        </w:rPr>
      </w:pPr>
      <w:r w:rsidRPr="00AA2742">
        <w:rPr>
          <w:sz w:val="16"/>
          <w:szCs w:val="16"/>
        </w:rPr>
        <w:t>5) Федеральным законом от 29 декабря 2004 года № 191-ФЗ                      «О введении в действие Градостроительного кодекса Российской Федерации» («Российская газета», № 290, 30.12.2004);</w:t>
      </w:r>
    </w:p>
    <w:p w:rsidR="00AA2742" w:rsidRPr="00AA2742" w:rsidRDefault="00AA2742" w:rsidP="00AA2742">
      <w:pPr>
        <w:ind w:firstLine="709"/>
        <w:jc w:val="both"/>
        <w:rPr>
          <w:sz w:val="16"/>
          <w:szCs w:val="16"/>
        </w:rPr>
      </w:pPr>
      <w:r w:rsidRPr="00AA2742">
        <w:rPr>
          <w:sz w:val="16"/>
          <w:szCs w:val="16"/>
        </w:rPr>
        <w:t xml:space="preserve">6) Федеральным </w:t>
      </w:r>
      <w:hyperlink r:id="rId99" w:history="1">
        <w:r w:rsidRPr="00AA2742">
          <w:rPr>
            <w:sz w:val="16"/>
            <w:szCs w:val="16"/>
          </w:rPr>
          <w:t>законом</w:t>
        </w:r>
      </w:hyperlink>
      <w:r w:rsidRPr="00AA2742">
        <w:rPr>
          <w:sz w:val="16"/>
          <w:szCs w:val="16"/>
        </w:rPr>
        <w:t xml:space="preserve"> от 24 июля 2007 года № 221-ФЗ                            «О кадастровой деятельности» («Собрание законодательства Российской Федерации», 30.07.2007, № 31, ст. 4017);</w:t>
      </w:r>
    </w:p>
    <w:p w:rsidR="00AA2742" w:rsidRPr="00AA2742" w:rsidRDefault="00AA2742" w:rsidP="00AA2742">
      <w:pPr>
        <w:ind w:firstLine="709"/>
        <w:jc w:val="both"/>
        <w:rPr>
          <w:sz w:val="16"/>
          <w:szCs w:val="16"/>
        </w:rPr>
      </w:pPr>
      <w:r w:rsidRPr="00AA2742">
        <w:rPr>
          <w:sz w:val="16"/>
          <w:szCs w:val="16"/>
        </w:rPr>
        <w:t xml:space="preserve">7) Федеральным </w:t>
      </w:r>
      <w:hyperlink r:id="rId100" w:history="1">
        <w:r w:rsidRPr="00AA2742">
          <w:rPr>
            <w:sz w:val="16"/>
            <w:szCs w:val="16"/>
          </w:rPr>
          <w:t>законом</w:t>
        </w:r>
      </w:hyperlink>
      <w:r w:rsidRPr="00AA2742">
        <w:rPr>
          <w:sz w:val="16"/>
          <w:szCs w:val="16"/>
        </w:rPr>
        <w:t xml:space="preserve"> от 27 июля 2010 года № 210-ФЗ                         «Об организации предоставления государственных и муниципальных услуг» («Российская газета», № 168, 30.07.2010);</w:t>
      </w:r>
    </w:p>
    <w:p w:rsidR="00AA2742" w:rsidRPr="00AA2742" w:rsidRDefault="00AA2742" w:rsidP="00AA2742">
      <w:pPr>
        <w:pStyle w:val="ConsPlusNormal"/>
        <w:ind w:firstLine="709"/>
        <w:jc w:val="both"/>
        <w:rPr>
          <w:rFonts w:ascii="Times New Roman" w:eastAsiaTheme="minorHAnsi" w:hAnsi="Times New Roman" w:cs="Times New Roman"/>
          <w:sz w:val="16"/>
          <w:szCs w:val="16"/>
          <w:lang w:eastAsia="en-US"/>
        </w:rPr>
      </w:pPr>
      <w:r w:rsidRPr="00AA2742">
        <w:rPr>
          <w:rFonts w:ascii="Times New Roman" w:hAnsi="Times New Roman" w:cs="Times New Roman"/>
          <w:sz w:val="16"/>
          <w:szCs w:val="16"/>
        </w:rPr>
        <w:t xml:space="preserve">8) Федеральным </w:t>
      </w:r>
      <w:hyperlink r:id="rId101" w:history="1">
        <w:r w:rsidRPr="00AA2742">
          <w:rPr>
            <w:rFonts w:ascii="Times New Roman" w:hAnsi="Times New Roman" w:cs="Times New Roman"/>
            <w:sz w:val="16"/>
            <w:szCs w:val="16"/>
          </w:rPr>
          <w:t>законом</w:t>
        </w:r>
      </w:hyperlink>
      <w:r w:rsidRPr="00AA2742">
        <w:rPr>
          <w:rFonts w:ascii="Times New Roman" w:hAnsi="Times New Roman" w:cs="Times New Roman"/>
          <w:sz w:val="16"/>
          <w:szCs w:val="16"/>
        </w:rPr>
        <w:t xml:space="preserve"> от 13 июля 2015 года № 218-ФЗ                         «О государственной регистрации недвижимости» («</w:t>
      </w:r>
      <w:r w:rsidRPr="00AA2742">
        <w:rPr>
          <w:rFonts w:ascii="Times New Roman" w:eastAsiaTheme="minorHAnsi" w:hAnsi="Times New Roman" w:cs="Times New Roman"/>
          <w:sz w:val="16"/>
          <w:szCs w:val="16"/>
          <w:lang w:eastAsia="en-US"/>
        </w:rPr>
        <w:t>Официальный интернет-портал правовой информации» (</w:t>
      </w:r>
      <w:proofErr w:type="spellStart"/>
      <w:r w:rsidRPr="00AA2742">
        <w:rPr>
          <w:rFonts w:ascii="Times New Roman" w:eastAsiaTheme="minorHAnsi" w:hAnsi="Times New Roman" w:cs="Times New Roman"/>
          <w:sz w:val="16"/>
          <w:szCs w:val="16"/>
          <w:lang w:eastAsia="en-US"/>
        </w:rPr>
        <w:t>www.pravo.gov.ru</w:t>
      </w:r>
      <w:proofErr w:type="spellEnd"/>
      <w:r w:rsidRPr="00AA2742">
        <w:rPr>
          <w:rFonts w:ascii="Times New Roman" w:eastAsiaTheme="minorHAnsi" w:hAnsi="Times New Roman" w:cs="Times New Roman"/>
          <w:sz w:val="16"/>
          <w:szCs w:val="16"/>
          <w:lang w:eastAsia="en-US"/>
        </w:rPr>
        <w:t>), 14.07.2015);</w:t>
      </w:r>
    </w:p>
    <w:p w:rsidR="00AA2742" w:rsidRPr="00AA2742" w:rsidRDefault="00AA2742" w:rsidP="00AA2742">
      <w:pPr>
        <w:ind w:firstLine="709"/>
        <w:jc w:val="both"/>
        <w:rPr>
          <w:sz w:val="16"/>
          <w:szCs w:val="16"/>
        </w:rPr>
      </w:pPr>
      <w:r w:rsidRPr="00AA2742">
        <w:rPr>
          <w:sz w:val="16"/>
          <w:szCs w:val="16"/>
        </w:rPr>
        <w:t xml:space="preserve">9) Федеральным </w:t>
      </w:r>
      <w:hyperlink r:id="rId102" w:history="1">
        <w:r w:rsidRPr="00AA2742">
          <w:rPr>
            <w:sz w:val="16"/>
            <w:szCs w:val="16"/>
          </w:rPr>
          <w:t>законом</w:t>
        </w:r>
      </w:hyperlink>
      <w:r w:rsidRPr="00AA2742">
        <w:rPr>
          <w:sz w:val="16"/>
          <w:szCs w:val="16"/>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10) Федеральным </w:t>
      </w:r>
      <w:hyperlink r:id="rId103" w:history="1">
        <w:r w:rsidRPr="00AA2742">
          <w:rPr>
            <w:rFonts w:ascii="Times New Roman" w:hAnsi="Times New Roman" w:cs="Times New Roman"/>
            <w:sz w:val="16"/>
            <w:szCs w:val="16"/>
          </w:rPr>
          <w:t>законом</w:t>
        </w:r>
      </w:hyperlink>
      <w:r w:rsidRPr="00AA2742">
        <w:rPr>
          <w:rFonts w:ascii="Times New Roman" w:hAnsi="Times New Roman" w:cs="Times New Roman"/>
          <w:sz w:val="16"/>
          <w:szCs w:val="16"/>
        </w:rPr>
        <w:t xml:space="preserve"> от 06 апреля 2011 года № 63-ФЗ                       «Об электронной подписи» («</w:t>
      </w:r>
      <w:r w:rsidRPr="00AA2742">
        <w:rPr>
          <w:rFonts w:ascii="Times New Roman" w:eastAsiaTheme="minorHAnsi" w:hAnsi="Times New Roman" w:cs="Times New Roman"/>
          <w:sz w:val="16"/>
          <w:szCs w:val="16"/>
          <w:lang w:eastAsia="en-US"/>
        </w:rPr>
        <w:t>Российская газета», № 75, 08.04.2011)</w:t>
      </w:r>
      <w:r w:rsidRPr="00AA2742">
        <w:rPr>
          <w:rFonts w:ascii="Times New Roman" w:hAnsi="Times New Roman" w:cs="Times New Roman"/>
          <w:sz w:val="16"/>
          <w:szCs w:val="16"/>
        </w:rPr>
        <w:t>;</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11) Федеральным законом от 11 июня 2003 года № 74-ФЗ                            «О крестьянском (фермерском) хозяйстве» («</w:t>
      </w:r>
      <w:r w:rsidRPr="00AA2742">
        <w:rPr>
          <w:rFonts w:ascii="Times New Roman" w:eastAsiaTheme="minorHAnsi" w:hAnsi="Times New Roman" w:cs="Times New Roman"/>
          <w:sz w:val="16"/>
          <w:szCs w:val="16"/>
          <w:lang w:eastAsia="en-US"/>
        </w:rPr>
        <w:t xml:space="preserve">Собрание законодательства </w:t>
      </w:r>
      <w:r w:rsidRPr="00AA2742">
        <w:rPr>
          <w:rFonts w:ascii="Times New Roman" w:hAnsi="Times New Roman" w:cs="Times New Roman"/>
          <w:sz w:val="16"/>
          <w:szCs w:val="16"/>
        </w:rPr>
        <w:t>Российской Федерации</w:t>
      </w:r>
      <w:r w:rsidRPr="00AA2742">
        <w:rPr>
          <w:rFonts w:ascii="Times New Roman" w:eastAsiaTheme="minorHAnsi" w:hAnsi="Times New Roman" w:cs="Times New Roman"/>
          <w:sz w:val="16"/>
          <w:szCs w:val="16"/>
          <w:lang w:eastAsia="en-US"/>
        </w:rPr>
        <w:t>», 16.06.2003, № 24, ст. 2249</w:t>
      </w:r>
      <w:r w:rsidRPr="00AA2742">
        <w:rPr>
          <w:rFonts w:ascii="Times New Roman" w:hAnsi="Times New Roman" w:cs="Times New Roman"/>
          <w:sz w:val="16"/>
          <w:szCs w:val="16"/>
        </w:rPr>
        <w:t>);</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12) Федеральным законом от 15 апреля 1998 года № 66-ФЗ                              «О садоводческих, огороднических и дачных некоммерческих объединениях граждан» («</w:t>
      </w:r>
      <w:r w:rsidRPr="00AA2742">
        <w:rPr>
          <w:rFonts w:ascii="Times New Roman" w:eastAsiaTheme="minorHAnsi" w:hAnsi="Times New Roman" w:cs="Times New Roman"/>
          <w:sz w:val="16"/>
          <w:szCs w:val="16"/>
          <w:lang w:eastAsia="en-US"/>
        </w:rPr>
        <w:t xml:space="preserve">Собрание законодательства </w:t>
      </w:r>
      <w:r w:rsidRPr="00AA2742">
        <w:rPr>
          <w:rFonts w:ascii="Times New Roman" w:hAnsi="Times New Roman" w:cs="Times New Roman"/>
          <w:sz w:val="16"/>
          <w:szCs w:val="16"/>
        </w:rPr>
        <w:t>Российской Федерации</w:t>
      </w:r>
      <w:r w:rsidRPr="00AA2742">
        <w:rPr>
          <w:rFonts w:ascii="Times New Roman" w:eastAsiaTheme="minorHAnsi" w:hAnsi="Times New Roman" w:cs="Times New Roman"/>
          <w:sz w:val="16"/>
          <w:szCs w:val="16"/>
          <w:lang w:eastAsia="en-US"/>
        </w:rPr>
        <w:t>», 20.04.1998, № 16, ст. 1801</w:t>
      </w:r>
      <w:r w:rsidRPr="00AA2742">
        <w:rPr>
          <w:rFonts w:ascii="Times New Roman" w:hAnsi="Times New Roman" w:cs="Times New Roman"/>
          <w:sz w:val="16"/>
          <w:szCs w:val="16"/>
        </w:rPr>
        <w:t>);</w:t>
      </w:r>
    </w:p>
    <w:p w:rsidR="00AA2742" w:rsidRPr="00AA2742" w:rsidRDefault="00AA2742" w:rsidP="00AA2742">
      <w:pPr>
        <w:ind w:firstLine="709"/>
        <w:jc w:val="both"/>
        <w:rPr>
          <w:sz w:val="16"/>
          <w:szCs w:val="16"/>
        </w:rPr>
      </w:pPr>
      <w:r w:rsidRPr="00AA2742">
        <w:rPr>
          <w:sz w:val="16"/>
          <w:szCs w:val="16"/>
        </w:rPr>
        <w:t xml:space="preserve">13) </w:t>
      </w:r>
      <w:r w:rsidRPr="00AA2742">
        <w:rPr>
          <w:rFonts w:eastAsiaTheme="minorHAnsi"/>
          <w:sz w:val="16"/>
          <w:szCs w:val="16"/>
          <w:lang w:eastAsia="en-US"/>
        </w:rPr>
        <w:t>П</w:t>
      </w:r>
      <w:r w:rsidRPr="00AA2742">
        <w:rPr>
          <w:sz w:val="16"/>
          <w:szCs w:val="16"/>
        </w:rPr>
        <w:t xml:space="preserve">остановлением Правительства Российской Федерации              от 25 июня 2012 года № 634 «О видах электронной подписи, использование </w:t>
      </w:r>
      <w:r w:rsidRPr="00AA2742">
        <w:rPr>
          <w:sz w:val="16"/>
          <w:szCs w:val="16"/>
        </w:rPr>
        <w:lastRenderedPageBreak/>
        <w:t>которых допускается при обращении за получением государственных и муниципальных услуг» («Российская газета», № 148, 02.07.2012);</w:t>
      </w:r>
    </w:p>
    <w:p w:rsidR="00AA2742" w:rsidRPr="00AA2742" w:rsidRDefault="00AA2742" w:rsidP="00AA2742">
      <w:pPr>
        <w:pStyle w:val="ConsPlusNormal"/>
        <w:ind w:firstLine="709"/>
        <w:jc w:val="both"/>
        <w:rPr>
          <w:rFonts w:ascii="Times New Roman" w:eastAsiaTheme="minorHAnsi" w:hAnsi="Times New Roman" w:cs="Times New Roman"/>
          <w:sz w:val="16"/>
          <w:szCs w:val="16"/>
          <w:lang w:eastAsia="en-US"/>
        </w:rPr>
      </w:pPr>
      <w:r w:rsidRPr="00AA2742">
        <w:rPr>
          <w:rFonts w:ascii="Times New Roman" w:eastAsiaTheme="minorHAnsi" w:hAnsi="Times New Roman" w:cs="Times New Roman"/>
          <w:sz w:val="16"/>
          <w:szCs w:val="16"/>
          <w:lang w:eastAsia="en-US"/>
        </w:rPr>
        <w:t xml:space="preserve">14) Приказом Министерства экономического развития </w:t>
      </w:r>
      <w:r w:rsidRPr="00AA2742">
        <w:rPr>
          <w:rFonts w:ascii="Times New Roman" w:hAnsi="Times New Roman" w:cs="Times New Roman"/>
          <w:sz w:val="16"/>
          <w:szCs w:val="16"/>
        </w:rPr>
        <w:t>Российской Федерации от 12 января 2015 года № 1 «Об утверждения перечня документов, подтверждающих право заявителя на приобретение земельного участка без проведения торгов» («</w:t>
      </w:r>
      <w:r w:rsidRPr="00AA2742">
        <w:rPr>
          <w:rFonts w:ascii="Times New Roman" w:eastAsiaTheme="minorHAnsi" w:hAnsi="Times New Roman" w:cs="Times New Roman"/>
          <w:sz w:val="16"/>
          <w:szCs w:val="16"/>
          <w:lang w:eastAsia="en-US"/>
        </w:rPr>
        <w:t>Официальный интернет-портал правовой информации» (</w:t>
      </w:r>
      <w:proofErr w:type="spellStart"/>
      <w:r w:rsidRPr="00AA2742">
        <w:rPr>
          <w:rFonts w:ascii="Times New Roman" w:eastAsiaTheme="minorHAnsi" w:hAnsi="Times New Roman" w:cs="Times New Roman"/>
          <w:sz w:val="16"/>
          <w:szCs w:val="16"/>
          <w:lang w:eastAsia="en-US"/>
        </w:rPr>
        <w:t>www.pravo.gov.ru</w:t>
      </w:r>
      <w:proofErr w:type="spellEnd"/>
      <w:r w:rsidRPr="00AA2742">
        <w:rPr>
          <w:rFonts w:ascii="Times New Roman" w:eastAsiaTheme="minorHAnsi" w:hAnsi="Times New Roman" w:cs="Times New Roman"/>
          <w:sz w:val="16"/>
          <w:szCs w:val="16"/>
          <w:lang w:eastAsia="en-US"/>
        </w:rPr>
        <w:t>), 28.02.2015);</w:t>
      </w:r>
    </w:p>
    <w:p w:rsidR="00AA2742" w:rsidRPr="00AA2742" w:rsidRDefault="00AA2742" w:rsidP="00AA2742">
      <w:pPr>
        <w:pStyle w:val="ConsPlusNormal"/>
        <w:ind w:firstLine="709"/>
        <w:jc w:val="both"/>
        <w:rPr>
          <w:rFonts w:ascii="Times New Roman" w:eastAsiaTheme="minorHAnsi" w:hAnsi="Times New Roman" w:cs="Times New Roman"/>
          <w:sz w:val="16"/>
          <w:szCs w:val="16"/>
          <w:lang w:eastAsia="en-US"/>
        </w:rPr>
      </w:pPr>
      <w:proofErr w:type="gramStart"/>
      <w:r w:rsidRPr="00AA2742">
        <w:rPr>
          <w:rFonts w:ascii="Times New Roman" w:eastAsiaTheme="minorHAnsi" w:hAnsi="Times New Roman" w:cs="Times New Roman"/>
          <w:sz w:val="16"/>
          <w:szCs w:val="16"/>
          <w:lang w:eastAsia="en-US"/>
        </w:rPr>
        <w:t xml:space="preserve">15) Приказом Министерства экономического развития </w:t>
      </w:r>
      <w:r w:rsidRPr="00AA2742">
        <w:rPr>
          <w:rFonts w:ascii="Times New Roman" w:hAnsi="Times New Roman" w:cs="Times New Roman"/>
          <w:sz w:val="16"/>
          <w:szCs w:val="16"/>
        </w:rPr>
        <w:t>Российской Федерации</w:t>
      </w:r>
      <w:r w:rsidRPr="00AA2742">
        <w:rPr>
          <w:rFonts w:ascii="Times New Roman" w:eastAsiaTheme="minorHAnsi" w:hAnsi="Times New Roman" w:cs="Times New Roman"/>
          <w:sz w:val="16"/>
          <w:szCs w:val="16"/>
          <w:lang w:eastAsia="en-US"/>
        </w:rPr>
        <w:t xml:space="preserve">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w:t>
      </w:r>
      <w:proofErr w:type="gramEnd"/>
      <w:r w:rsidRPr="00AA2742">
        <w:rPr>
          <w:rFonts w:ascii="Times New Roman" w:eastAsiaTheme="minorHAnsi" w:hAnsi="Times New Roman" w:cs="Times New Roman"/>
          <w:sz w:val="16"/>
          <w:szCs w:val="16"/>
          <w:lang w:eastAsia="en-US"/>
        </w:rPr>
        <w:t xml:space="preserve"> </w:t>
      </w:r>
      <w:proofErr w:type="gramStart"/>
      <w:r w:rsidRPr="00AA2742">
        <w:rPr>
          <w:rFonts w:ascii="Times New Roman" w:eastAsiaTheme="minorHAnsi" w:hAnsi="Times New Roman" w:cs="Times New Roman"/>
          <w:sz w:val="16"/>
          <w:szCs w:val="16"/>
          <w:lang w:eastAsia="en-US"/>
        </w:rPr>
        <w:t>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w:t>
      </w:r>
      <w:proofErr w:type="gramEnd"/>
      <w:r w:rsidRPr="00AA2742">
        <w:rPr>
          <w:rFonts w:ascii="Times New Roman" w:eastAsiaTheme="minorHAnsi" w:hAnsi="Times New Roman" w:cs="Times New Roman"/>
          <w:sz w:val="16"/>
          <w:szCs w:val="16"/>
          <w:lang w:eastAsia="en-US"/>
        </w:rPr>
        <w:t xml:space="preserve"> к их формату» (далее – приказ Минэкономразвития России от 14.01.2015 № 7) («Официальный интернет-портал правовой информации»(</w:t>
      </w:r>
      <w:proofErr w:type="spellStart"/>
      <w:r w:rsidRPr="00AA2742">
        <w:rPr>
          <w:rFonts w:ascii="Times New Roman" w:eastAsiaTheme="minorHAnsi" w:hAnsi="Times New Roman" w:cs="Times New Roman"/>
          <w:sz w:val="16"/>
          <w:szCs w:val="16"/>
          <w:lang w:eastAsia="en-US"/>
        </w:rPr>
        <w:t>www.pravo.gov.ru</w:t>
      </w:r>
      <w:proofErr w:type="spellEnd"/>
      <w:r w:rsidRPr="00AA2742">
        <w:rPr>
          <w:rFonts w:ascii="Times New Roman" w:eastAsiaTheme="minorHAnsi" w:hAnsi="Times New Roman" w:cs="Times New Roman"/>
          <w:sz w:val="16"/>
          <w:szCs w:val="16"/>
          <w:lang w:eastAsia="en-US"/>
        </w:rPr>
        <w:t>), 27.02.2015);</w:t>
      </w:r>
    </w:p>
    <w:p w:rsidR="00AA2742" w:rsidRPr="00AA2742" w:rsidRDefault="00AA2742" w:rsidP="00AA2742">
      <w:pPr>
        <w:ind w:firstLine="709"/>
        <w:jc w:val="both"/>
        <w:rPr>
          <w:iCs/>
          <w:sz w:val="16"/>
          <w:szCs w:val="16"/>
        </w:rPr>
      </w:pPr>
      <w:r w:rsidRPr="00AA2742">
        <w:rPr>
          <w:color w:val="000000"/>
          <w:sz w:val="16"/>
          <w:szCs w:val="16"/>
        </w:rPr>
        <w:t>10.</w:t>
      </w:r>
      <w:r w:rsidRPr="00AA2742">
        <w:rPr>
          <w:iCs/>
          <w:sz w:val="16"/>
          <w:szCs w:val="16"/>
        </w:rPr>
        <w:t>В перечень документов, необходимых для предоставления муниципальной услуги входят:</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1) заявление о предоставлении земельного участка </w:t>
      </w:r>
      <w:r w:rsidRPr="00AA2742">
        <w:rPr>
          <w:rFonts w:ascii="Times New Roman" w:hAnsi="Times New Roman" w:cs="Times New Roman"/>
          <w:color w:val="000000"/>
          <w:sz w:val="16"/>
          <w:szCs w:val="16"/>
        </w:rPr>
        <w:t>по форме согласно приложению № 2 к административному регламенту</w:t>
      </w:r>
      <w:r w:rsidRPr="00AA2742">
        <w:rPr>
          <w:rFonts w:ascii="Times New Roman" w:hAnsi="Times New Roman" w:cs="Times New Roman"/>
          <w:sz w:val="16"/>
          <w:szCs w:val="16"/>
        </w:rPr>
        <w:t>;</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представление указанного в настоящем пункте документа не требуется, в случае направления заявления посредством отправки через личный кабинет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«Единый портал Костромской области», а также, если заявление подписано усиленной квалифицированной электронной подписью):</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паспорт гражданина Российской Федерации;</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временное удостоверение личности гражданина Российской Федерации по форме 2П (для граждан, утративших паспорт, а также для граждан, в отношении которых до выдачи паспорта проводится дополнительная проверка);</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разрешение на временное проживание;</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вид на жительство;</w:t>
      </w:r>
    </w:p>
    <w:p w:rsidR="00AA2742" w:rsidRPr="00AA2742" w:rsidRDefault="00AA2742" w:rsidP="00AA2742">
      <w:pPr>
        <w:pStyle w:val="1d"/>
        <w:ind w:firstLine="709"/>
        <w:rPr>
          <w:rFonts w:ascii="Times New Roman" w:hAnsi="Times New Roman"/>
          <w:color w:val="000000" w:themeColor="text1"/>
          <w:sz w:val="16"/>
          <w:szCs w:val="16"/>
        </w:rPr>
      </w:pPr>
      <w:r w:rsidRPr="00AA2742">
        <w:rPr>
          <w:rFonts w:ascii="Times New Roman" w:hAnsi="Times New Roman"/>
          <w:iCs/>
          <w:sz w:val="16"/>
          <w:szCs w:val="16"/>
        </w:rPr>
        <w:t xml:space="preserve">3) </w:t>
      </w:r>
      <w:r w:rsidRPr="00AA2742">
        <w:rPr>
          <w:rFonts w:ascii="Times New Roman" w:hAnsi="Times New Roman"/>
          <w:color w:val="000000" w:themeColor="text1"/>
          <w:sz w:val="16"/>
          <w:szCs w:val="16"/>
        </w:rPr>
        <w:t>выписка из Единого государственного реестра недвижимости (далее – ЕГРН) об объекте недвижимости (об испрашиваемом земельном участке);</w:t>
      </w:r>
    </w:p>
    <w:p w:rsidR="00AA2742" w:rsidRPr="00AA2742" w:rsidRDefault="00AA2742" w:rsidP="00AA2742">
      <w:pPr>
        <w:ind w:firstLine="709"/>
        <w:jc w:val="both"/>
        <w:rPr>
          <w:iCs/>
          <w:sz w:val="16"/>
          <w:szCs w:val="16"/>
        </w:rPr>
      </w:pPr>
      <w:r w:rsidRPr="00AA2742">
        <w:rPr>
          <w:iCs/>
          <w:sz w:val="16"/>
          <w:szCs w:val="16"/>
        </w:rPr>
        <w:t xml:space="preserve">4) </w:t>
      </w:r>
      <w:r w:rsidRPr="00AA2742">
        <w:rPr>
          <w:bCs/>
          <w:sz w:val="16"/>
          <w:szCs w:val="16"/>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 или выпиской из Единого государственного реестра юридических лиц (далее – ЕГРЮЛ) о юридическом лице, являющемся заявителем, (в случае, если обратился заявитель, указанный в подпункте 2 пункта 2 административного регламента);</w:t>
      </w:r>
    </w:p>
    <w:p w:rsidR="00AA2742" w:rsidRPr="00AA2742" w:rsidRDefault="00AA2742" w:rsidP="00AA2742">
      <w:pPr>
        <w:ind w:firstLine="709"/>
        <w:jc w:val="both"/>
        <w:rPr>
          <w:iCs/>
          <w:sz w:val="16"/>
          <w:szCs w:val="16"/>
        </w:rPr>
      </w:pPr>
      <w:r w:rsidRPr="00AA2742">
        <w:rPr>
          <w:iCs/>
          <w:sz w:val="16"/>
          <w:szCs w:val="16"/>
        </w:rPr>
        <w:t xml:space="preserve">5) </w:t>
      </w:r>
      <w:r w:rsidRPr="00AA2742">
        <w:rPr>
          <w:sz w:val="16"/>
          <w:szCs w:val="16"/>
        </w:rPr>
        <w:t xml:space="preserve">соглашение о создании крестьянского (фермерского) хозяйства в случае, если фермерское хозяйство создано несколькими гражданами (в случае, если обратился заявитель, </w:t>
      </w:r>
      <w:r w:rsidRPr="00AA2742">
        <w:rPr>
          <w:bCs/>
          <w:sz w:val="16"/>
          <w:szCs w:val="16"/>
        </w:rPr>
        <w:t>указанный в подпункте 2 пункта 2 административного регламента);</w:t>
      </w:r>
    </w:p>
    <w:p w:rsidR="00AA2742" w:rsidRPr="00AA2742" w:rsidRDefault="00AA2742" w:rsidP="00AA2742">
      <w:pPr>
        <w:pStyle w:val="1d"/>
        <w:ind w:firstLine="709"/>
        <w:rPr>
          <w:rFonts w:ascii="Times New Roman" w:hAnsi="Times New Roman"/>
          <w:color w:val="000000" w:themeColor="text1"/>
          <w:sz w:val="16"/>
          <w:szCs w:val="16"/>
        </w:rPr>
      </w:pPr>
      <w:r w:rsidRPr="00AA2742">
        <w:rPr>
          <w:rFonts w:ascii="Times New Roman" w:hAnsi="Times New Roman"/>
          <w:color w:val="000000" w:themeColor="text1"/>
          <w:sz w:val="16"/>
          <w:szCs w:val="16"/>
        </w:rPr>
        <w:t xml:space="preserve">6) </w:t>
      </w:r>
      <w:r w:rsidRPr="00AA2742">
        <w:rPr>
          <w:rFonts w:ascii="Times New Roman" w:hAnsi="Times New Roman"/>
          <w:iCs/>
          <w:sz w:val="16"/>
          <w:szCs w:val="16"/>
        </w:rPr>
        <w:t>решение о предварительном согласовании предоставления земельного участка, если такое решение принято иным уполномоченным органом (в случае, если обратился заявитель, указанный в подпункте 1 пункта 2 административного регламента);</w:t>
      </w:r>
    </w:p>
    <w:p w:rsidR="00AA2742" w:rsidRPr="00AA2742" w:rsidRDefault="00AA2742" w:rsidP="00AA2742">
      <w:pPr>
        <w:ind w:firstLine="709"/>
        <w:jc w:val="both"/>
        <w:rPr>
          <w:color w:val="000000" w:themeColor="text1"/>
          <w:sz w:val="16"/>
          <w:szCs w:val="16"/>
        </w:rPr>
      </w:pPr>
      <w:r w:rsidRPr="00AA2742">
        <w:rPr>
          <w:iCs/>
          <w:sz w:val="16"/>
          <w:szCs w:val="16"/>
        </w:rPr>
        <w:t xml:space="preserve">7) </w:t>
      </w:r>
      <w:r w:rsidRPr="00AA2742">
        <w:rPr>
          <w:color w:val="000000" w:themeColor="text1"/>
          <w:sz w:val="16"/>
          <w:szCs w:val="16"/>
        </w:rPr>
        <w:t>документ, подтверждающий полномочия представителя юридического или физического лица в соответствии с действующим законодательством (при направлении документов посредством почтовой связи – его копия, заверенная в установленном порядке).</w:t>
      </w:r>
    </w:p>
    <w:p w:rsidR="00AA2742" w:rsidRPr="00AA2742" w:rsidRDefault="00AA2742" w:rsidP="00AA2742">
      <w:pPr>
        <w:ind w:firstLine="709"/>
        <w:jc w:val="both"/>
        <w:rPr>
          <w:iCs/>
          <w:sz w:val="16"/>
          <w:szCs w:val="16"/>
        </w:rPr>
      </w:pPr>
      <w:r w:rsidRPr="00AA2742">
        <w:rPr>
          <w:sz w:val="16"/>
          <w:szCs w:val="16"/>
        </w:rPr>
        <w:t xml:space="preserve">Перечень, указанных в настоящем пункте </w:t>
      </w:r>
      <w:r w:rsidRPr="00AA2742">
        <w:rPr>
          <w:color w:val="000000"/>
          <w:sz w:val="16"/>
          <w:szCs w:val="16"/>
        </w:rPr>
        <w:t xml:space="preserve">административного регламента, документов является исчерпывающим, из них </w:t>
      </w:r>
      <w:r w:rsidRPr="00AA2742">
        <w:rPr>
          <w:iCs/>
          <w:sz w:val="16"/>
          <w:szCs w:val="16"/>
        </w:rPr>
        <w:t>документы, указанные в подпунктах 1, 2, 5, 6, 7 настоящего пункта, представляются заявителем самостоятельно.</w:t>
      </w:r>
    </w:p>
    <w:p w:rsidR="00AA2742" w:rsidRPr="00AA2742" w:rsidRDefault="00AA2742" w:rsidP="00AA2742">
      <w:pPr>
        <w:ind w:firstLine="709"/>
        <w:jc w:val="both"/>
        <w:rPr>
          <w:sz w:val="16"/>
          <w:szCs w:val="16"/>
        </w:rPr>
      </w:pPr>
      <w:r w:rsidRPr="00AA2742">
        <w:rPr>
          <w:color w:val="000000"/>
          <w:sz w:val="16"/>
          <w:szCs w:val="16"/>
        </w:rPr>
        <w:t>Документы, указанные в по</w:t>
      </w:r>
      <w:r w:rsidRPr="00AA2742">
        <w:rPr>
          <w:sz w:val="16"/>
          <w:szCs w:val="16"/>
        </w:rPr>
        <w:t xml:space="preserve">дпунктах 3, 4 запрашиваются Администрацией Островского муниципального района Костромской </w:t>
      </w:r>
      <w:proofErr w:type="spellStart"/>
      <w:r w:rsidRPr="00AA2742">
        <w:rPr>
          <w:sz w:val="16"/>
          <w:szCs w:val="16"/>
        </w:rPr>
        <w:t>областисамостоятельно</w:t>
      </w:r>
      <w:proofErr w:type="spellEnd"/>
      <w:r w:rsidRPr="00AA2742">
        <w:rPr>
          <w:sz w:val="16"/>
          <w:szCs w:val="16"/>
        </w:rPr>
        <w:t>, посредством межведомственного информационного взаимодействия.</w:t>
      </w:r>
    </w:p>
    <w:p w:rsidR="00AA2742" w:rsidRPr="00AA2742" w:rsidRDefault="00AA2742" w:rsidP="00AA2742">
      <w:pPr>
        <w:ind w:firstLine="709"/>
        <w:jc w:val="both"/>
        <w:rPr>
          <w:i/>
          <w:iCs/>
          <w:sz w:val="16"/>
          <w:szCs w:val="16"/>
          <w:u w:val="single"/>
        </w:rPr>
      </w:pPr>
      <w:r w:rsidRPr="00AA2742">
        <w:rPr>
          <w:sz w:val="16"/>
          <w:szCs w:val="16"/>
        </w:rPr>
        <w:t xml:space="preserve">Заявитель вправе по собственной инициативе представить в Администрацию Островского муниципального района Костромской </w:t>
      </w:r>
      <w:proofErr w:type="spellStart"/>
      <w:r w:rsidRPr="00AA2742">
        <w:rPr>
          <w:sz w:val="16"/>
          <w:szCs w:val="16"/>
        </w:rPr>
        <w:t>областидокументы</w:t>
      </w:r>
      <w:proofErr w:type="spellEnd"/>
      <w:r w:rsidRPr="00AA2742">
        <w:rPr>
          <w:sz w:val="16"/>
          <w:szCs w:val="16"/>
        </w:rPr>
        <w:t xml:space="preserve">, указанные </w:t>
      </w:r>
      <w:r w:rsidRPr="00AA2742">
        <w:rPr>
          <w:iCs/>
          <w:sz w:val="16"/>
          <w:szCs w:val="16"/>
        </w:rPr>
        <w:t xml:space="preserve">в подпунктах </w:t>
      </w:r>
      <w:r w:rsidRPr="00AA2742">
        <w:rPr>
          <w:sz w:val="16"/>
          <w:szCs w:val="16"/>
        </w:rPr>
        <w:t xml:space="preserve">3, 4 имеющиеся в распоряжении </w:t>
      </w:r>
      <w:r w:rsidRPr="00AA2742">
        <w:rPr>
          <w:iCs/>
          <w:sz w:val="16"/>
          <w:szCs w:val="16"/>
        </w:rPr>
        <w:t>государственных органов, органов местного самоуправления и иных организаций.</w:t>
      </w:r>
    </w:p>
    <w:p w:rsidR="00AA2742" w:rsidRPr="00AA2742" w:rsidRDefault="00AA2742" w:rsidP="00AA2742">
      <w:pPr>
        <w:pStyle w:val="ConsPlusNormal"/>
        <w:ind w:firstLine="709"/>
        <w:jc w:val="both"/>
        <w:rPr>
          <w:rFonts w:ascii="Times New Roman" w:eastAsiaTheme="minorHAnsi" w:hAnsi="Times New Roman" w:cs="Times New Roman"/>
          <w:sz w:val="16"/>
          <w:szCs w:val="16"/>
          <w:lang w:eastAsia="en-US"/>
        </w:rPr>
      </w:pPr>
      <w:r w:rsidRPr="00AA2742">
        <w:rPr>
          <w:rFonts w:ascii="Times New Roman" w:hAnsi="Times New Roman" w:cs="Times New Roman"/>
          <w:sz w:val="16"/>
          <w:szCs w:val="16"/>
        </w:rPr>
        <w:t xml:space="preserve">Представление документов не требуется в случае, если указанные </w:t>
      </w:r>
      <w:r w:rsidRPr="00AA2742">
        <w:rPr>
          <w:rFonts w:ascii="Times New Roman" w:eastAsiaTheme="minorHAnsi" w:hAnsi="Times New Roman" w:cs="Times New Roman"/>
          <w:sz w:val="16"/>
          <w:szCs w:val="16"/>
          <w:lang w:eastAsia="en-US"/>
        </w:rPr>
        <w:t xml:space="preserve">документы направлялись в </w:t>
      </w:r>
      <w:r w:rsidRPr="00AA2742">
        <w:rPr>
          <w:rFonts w:ascii="Times New Roman" w:hAnsi="Times New Roman" w:cs="Times New Roman"/>
          <w:sz w:val="16"/>
          <w:szCs w:val="16"/>
        </w:rPr>
        <w:t xml:space="preserve">Администрацию Островского муниципального района Костромской </w:t>
      </w:r>
      <w:proofErr w:type="spellStart"/>
      <w:r w:rsidRPr="00AA2742">
        <w:rPr>
          <w:rFonts w:ascii="Times New Roman" w:hAnsi="Times New Roman" w:cs="Times New Roman"/>
          <w:sz w:val="16"/>
          <w:szCs w:val="16"/>
        </w:rPr>
        <w:t>области</w:t>
      </w:r>
      <w:r w:rsidRPr="00AA2742">
        <w:rPr>
          <w:rFonts w:ascii="Times New Roman" w:eastAsiaTheme="minorHAnsi" w:hAnsi="Times New Roman" w:cs="Times New Roman"/>
          <w:sz w:val="16"/>
          <w:szCs w:val="16"/>
          <w:lang w:eastAsia="en-US"/>
        </w:rPr>
        <w:t>с</w:t>
      </w:r>
      <w:proofErr w:type="spellEnd"/>
      <w:r w:rsidRPr="00AA2742">
        <w:rPr>
          <w:rFonts w:ascii="Times New Roman" w:eastAsiaTheme="minorHAnsi" w:hAnsi="Times New Roman" w:cs="Times New Roman"/>
          <w:sz w:val="16"/>
          <w:szCs w:val="16"/>
          <w:lang w:eastAsia="en-US"/>
        </w:rPr>
        <w:t xml:space="preserve">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AA2742" w:rsidRPr="00AA2742" w:rsidRDefault="00AA2742" w:rsidP="00AA2742">
      <w:pPr>
        <w:ind w:firstLine="709"/>
        <w:jc w:val="both"/>
        <w:rPr>
          <w:sz w:val="16"/>
          <w:szCs w:val="16"/>
        </w:rPr>
      </w:pPr>
      <w:r w:rsidRPr="00AA2742">
        <w:rPr>
          <w:sz w:val="16"/>
          <w:szCs w:val="16"/>
        </w:rPr>
        <w:t>Запрещается требовать от заявителя:</w:t>
      </w:r>
    </w:p>
    <w:p w:rsidR="00AA2742" w:rsidRPr="00AA2742" w:rsidRDefault="00AA2742" w:rsidP="00AA2742">
      <w:pPr>
        <w:ind w:firstLine="709"/>
        <w:jc w:val="both"/>
        <w:rPr>
          <w:color w:val="000000"/>
          <w:sz w:val="16"/>
          <w:szCs w:val="16"/>
        </w:rPr>
      </w:pPr>
      <w:r w:rsidRPr="00AA2742">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A2742" w:rsidRPr="00AA2742" w:rsidRDefault="00AA2742" w:rsidP="00AA2742">
      <w:pPr>
        <w:ind w:firstLine="709"/>
        <w:jc w:val="both"/>
        <w:rPr>
          <w:sz w:val="16"/>
          <w:szCs w:val="16"/>
        </w:rPr>
      </w:pPr>
      <w:proofErr w:type="gramStart"/>
      <w:r w:rsidRPr="00AA2742">
        <w:rPr>
          <w:sz w:val="16"/>
          <w:szCs w:val="16"/>
        </w:rPr>
        <w:t>представления документов и информации, которые находятся в распоряжении Администрации Островского муниципального района Костромской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w:t>
      </w:r>
      <w:proofErr w:type="gramEnd"/>
      <w:r w:rsidRPr="00AA2742">
        <w:rPr>
          <w:sz w:val="16"/>
          <w:szCs w:val="16"/>
        </w:rPr>
        <w:t xml:space="preserve">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Островского муниципального района Костромской области по собственной инициативе;</w:t>
      </w:r>
    </w:p>
    <w:p w:rsidR="00AA2742" w:rsidRPr="00AA2742" w:rsidRDefault="00AA2742" w:rsidP="00AA2742">
      <w:pPr>
        <w:pStyle w:val="afb"/>
        <w:spacing w:after="0"/>
        <w:ind w:left="0" w:firstLine="709"/>
        <w:jc w:val="both"/>
        <w:rPr>
          <w:rFonts w:cs="Times New Roman"/>
          <w:i/>
          <w:sz w:val="16"/>
          <w:szCs w:val="16"/>
        </w:rPr>
      </w:pPr>
      <w:proofErr w:type="gramStart"/>
      <w:r w:rsidRPr="00AA2742">
        <w:rPr>
          <w:rFonts w:cs="Times New Roman"/>
          <w:sz w:val="16"/>
          <w:szCs w:val="1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Островского муниципального района от 27.01.2012г</w:t>
      </w:r>
      <w:proofErr w:type="gramEnd"/>
      <w:r w:rsidRPr="00AA2742">
        <w:rPr>
          <w:rFonts w:cs="Times New Roman"/>
          <w:sz w:val="16"/>
          <w:szCs w:val="16"/>
        </w:rPr>
        <w:t>. №77 «Об утверждении перечня муниципальных услуг (функций), оказываемых администрацией Островского муниципального района Костромской области и размещаемых в Сводном реестре государственных и муниципальных услуг (функций).</w:t>
      </w:r>
    </w:p>
    <w:p w:rsidR="00AA2742" w:rsidRPr="00AA2742" w:rsidRDefault="00AA2742" w:rsidP="00AA2742">
      <w:pPr>
        <w:ind w:firstLine="709"/>
        <w:jc w:val="both"/>
        <w:rPr>
          <w:sz w:val="16"/>
          <w:szCs w:val="16"/>
        </w:rPr>
      </w:pPr>
      <w:r w:rsidRPr="00AA2742">
        <w:rPr>
          <w:sz w:val="16"/>
          <w:szCs w:val="16"/>
        </w:rPr>
        <w:t>11. Документы, предоставляемые заявителем, должны соответствовать следующим требованиям:</w:t>
      </w:r>
    </w:p>
    <w:p w:rsidR="00AA2742" w:rsidRPr="00AA2742" w:rsidRDefault="00AA2742" w:rsidP="00AA2742">
      <w:pPr>
        <w:tabs>
          <w:tab w:val="num" w:pos="0"/>
        </w:tabs>
        <w:ind w:firstLine="709"/>
        <w:jc w:val="both"/>
        <w:rPr>
          <w:sz w:val="16"/>
          <w:szCs w:val="16"/>
        </w:rPr>
      </w:pPr>
      <w:r w:rsidRPr="00AA2742">
        <w:rPr>
          <w:sz w:val="16"/>
          <w:szCs w:val="16"/>
        </w:rPr>
        <w:t>тексты документов должны быть написаны разборчиво;</w:t>
      </w:r>
    </w:p>
    <w:p w:rsidR="00AA2742" w:rsidRPr="00AA2742" w:rsidRDefault="00AA2742" w:rsidP="00AA2742">
      <w:pPr>
        <w:tabs>
          <w:tab w:val="num" w:pos="0"/>
        </w:tabs>
        <w:ind w:firstLine="709"/>
        <w:jc w:val="both"/>
        <w:rPr>
          <w:sz w:val="16"/>
          <w:szCs w:val="16"/>
        </w:rPr>
      </w:pPr>
      <w:r w:rsidRPr="00AA2742">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AA2742" w:rsidRPr="00AA2742" w:rsidRDefault="00AA2742" w:rsidP="00AA2742">
      <w:pPr>
        <w:tabs>
          <w:tab w:val="num" w:pos="0"/>
        </w:tabs>
        <w:ind w:firstLine="709"/>
        <w:jc w:val="both"/>
        <w:rPr>
          <w:sz w:val="16"/>
          <w:szCs w:val="16"/>
        </w:rPr>
      </w:pPr>
      <w:r w:rsidRPr="00AA2742">
        <w:rPr>
          <w:sz w:val="16"/>
          <w:szCs w:val="16"/>
        </w:rPr>
        <w:t>документы не должны содержать подчисток, приписок, зачеркнутых слов и иных неоговоренных исправлений;</w:t>
      </w:r>
    </w:p>
    <w:p w:rsidR="00AA2742" w:rsidRPr="00AA2742" w:rsidRDefault="00AA2742" w:rsidP="00AA2742">
      <w:pPr>
        <w:tabs>
          <w:tab w:val="num" w:pos="0"/>
        </w:tabs>
        <w:ind w:firstLine="709"/>
        <w:jc w:val="both"/>
        <w:rPr>
          <w:sz w:val="16"/>
          <w:szCs w:val="16"/>
        </w:rPr>
      </w:pPr>
      <w:r w:rsidRPr="00AA2742">
        <w:rPr>
          <w:sz w:val="16"/>
          <w:szCs w:val="16"/>
        </w:rPr>
        <w:t>документы не должны быть исполнены карандашом;</w:t>
      </w:r>
    </w:p>
    <w:p w:rsidR="00AA2742" w:rsidRPr="00AA2742" w:rsidRDefault="00AA2742" w:rsidP="00AA2742">
      <w:pPr>
        <w:ind w:firstLine="709"/>
        <w:jc w:val="both"/>
        <w:rPr>
          <w:sz w:val="16"/>
          <w:szCs w:val="16"/>
        </w:rPr>
      </w:pPr>
      <w:r w:rsidRPr="00AA2742">
        <w:rPr>
          <w:sz w:val="16"/>
          <w:szCs w:val="16"/>
        </w:rPr>
        <w:t>документы не должны иметь серьезных повреждений, наличие которых допускает неоднозначность их толкования.</w:t>
      </w:r>
    </w:p>
    <w:p w:rsidR="00AA2742" w:rsidRPr="00AA2742" w:rsidRDefault="00AA2742" w:rsidP="00AA2742">
      <w:pPr>
        <w:ind w:firstLine="709"/>
        <w:jc w:val="both"/>
        <w:rPr>
          <w:sz w:val="16"/>
          <w:szCs w:val="16"/>
        </w:rPr>
      </w:pPr>
      <w:r w:rsidRPr="00AA2742">
        <w:rPr>
          <w:sz w:val="16"/>
          <w:szCs w:val="16"/>
        </w:rPr>
        <w:t>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специалистом Администрации Островского муниципального района Костромской области или МФЦ в случае предоставления муниципальной услуги в МФЦ на основании представленного подлинника этого документа.</w:t>
      </w:r>
    </w:p>
    <w:p w:rsidR="00AA2742" w:rsidRPr="00AA2742" w:rsidRDefault="00AA2742" w:rsidP="00AA2742">
      <w:pPr>
        <w:ind w:firstLine="709"/>
        <w:jc w:val="both"/>
        <w:rPr>
          <w:color w:val="000000"/>
          <w:sz w:val="16"/>
          <w:szCs w:val="16"/>
        </w:rPr>
      </w:pPr>
      <w:r w:rsidRPr="00AA2742">
        <w:rPr>
          <w:color w:val="000000"/>
          <w:sz w:val="16"/>
          <w:szCs w:val="16"/>
        </w:rPr>
        <w:t xml:space="preserve">Заявитель может подать заявление о получении муниципальной услуги в электронной форме с использованием </w:t>
      </w:r>
      <w:r w:rsidRPr="00AA2742">
        <w:rPr>
          <w:sz w:val="16"/>
          <w:szCs w:val="16"/>
        </w:rPr>
        <w:t xml:space="preserve">региональной информационной системы «Единый </w:t>
      </w:r>
      <w:r w:rsidRPr="00AA2742">
        <w:rPr>
          <w:color w:val="000000"/>
          <w:sz w:val="16"/>
          <w:szCs w:val="16"/>
        </w:rPr>
        <w:t>портал Костромской области» (при наличии технической возможности).</w:t>
      </w:r>
    </w:p>
    <w:p w:rsidR="00AA2742" w:rsidRPr="00AA2742" w:rsidRDefault="00AA2742" w:rsidP="00AA2742">
      <w:pPr>
        <w:ind w:firstLine="709"/>
        <w:jc w:val="both"/>
        <w:rPr>
          <w:color w:val="000000"/>
          <w:sz w:val="16"/>
          <w:szCs w:val="16"/>
        </w:rPr>
      </w:pPr>
      <w:proofErr w:type="gramStart"/>
      <w:r w:rsidRPr="00AA2742">
        <w:rPr>
          <w:color w:val="000000"/>
          <w:sz w:val="16"/>
          <w:szCs w:val="16"/>
        </w:rPr>
        <w:lastRenderedPageBreak/>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электронной подписью заявителя (представителя заявителя);</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усиленной квалифицированной электронной подписью заявителя (представителя заявителя).</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лица, действующего от имени юридического лица без доверенности;</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A2742" w:rsidRPr="00AA2742" w:rsidRDefault="00AA2742" w:rsidP="00AA2742">
      <w:pPr>
        <w:pStyle w:val="ConsPlusNormal"/>
        <w:ind w:firstLine="709"/>
        <w:jc w:val="both"/>
        <w:rPr>
          <w:rFonts w:ascii="Times New Roman" w:hAnsi="Times New Roman" w:cs="Times New Roman"/>
          <w:iCs/>
          <w:sz w:val="16"/>
          <w:szCs w:val="16"/>
        </w:rPr>
      </w:pPr>
      <w:r w:rsidRPr="00AA2742">
        <w:rPr>
          <w:rFonts w:ascii="Times New Roman" w:hAnsi="Times New Roman" w:cs="Times New Roman"/>
          <w:sz w:val="16"/>
          <w:szCs w:val="16"/>
        </w:rPr>
        <w:t xml:space="preserve">Доверенность, подтверждающая правомочие на обращение за получением муниципальной услуги, направляется </w:t>
      </w:r>
      <w:r w:rsidRPr="00AA2742">
        <w:rPr>
          <w:rFonts w:ascii="Times New Roman" w:eastAsiaTheme="minorHAnsi" w:hAnsi="Times New Roman" w:cs="Times New Roman"/>
          <w:sz w:val="16"/>
          <w:szCs w:val="16"/>
          <w:lang w:eastAsia="en-US"/>
        </w:rPr>
        <w:t>в виде электронного образа такого документа</w:t>
      </w:r>
      <w:r w:rsidRPr="00AA2742">
        <w:rPr>
          <w:rFonts w:ascii="Times New Roman" w:hAnsi="Times New Roman" w:cs="Times New Roman"/>
          <w:iCs/>
          <w:sz w:val="16"/>
          <w:szCs w:val="16"/>
        </w:rPr>
        <w:t>.</w:t>
      </w:r>
    </w:p>
    <w:p w:rsidR="00AA2742" w:rsidRPr="00AA2742" w:rsidRDefault="00AA2742" w:rsidP="00AA2742">
      <w:pPr>
        <w:ind w:firstLine="709"/>
        <w:jc w:val="both"/>
        <w:rPr>
          <w:sz w:val="16"/>
          <w:szCs w:val="16"/>
        </w:rPr>
      </w:pPr>
      <w:r w:rsidRPr="00AA2742">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AA2742">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AA2742" w:rsidRPr="00AA2742" w:rsidRDefault="00AA2742" w:rsidP="00AA2742">
      <w:pPr>
        <w:ind w:firstLine="709"/>
        <w:jc w:val="both"/>
        <w:rPr>
          <w:sz w:val="16"/>
          <w:szCs w:val="16"/>
        </w:rPr>
      </w:pPr>
      <w:r w:rsidRPr="00AA2742">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AA2742" w:rsidRPr="00AA2742" w:rsidRDefault="00AA2742" w:rsidP="00AA2742">
      <w:pPr>
        <w:ind w:firstLine="709"/>
        <w:jc w:val="both"/>
        <w:rPr>
          <w:sz w:val="16"/>
          <w:szCs w:val="16"/>
        </w:rPr>
      </w:pPr>
      <w:r w:rsidRPr="00AA2742">
        <w:rPr>
          <w:sz w:val="16"/>
          <w:szCs w:val="16"/>
        </w:rPr>
        <w:t xml:space="preserve">Требования к формату документов, представляемых в электронном виде, установлены Порядком подачи заявлений в электронном виде, </w:t>
      </w:r>
      <w:proofErr w:type="gramStart"/>
      <w:r w:rsidRPr="00AA2742">
        <w:rPr>
          <w:sz w:val="16"/>
          <w:szCs w:val="16"/>
        </w:rPr>
        <w:t>утвержденный</w:t>
      </w:r>
      <w:proofErr w:type="gramEnd"/>
      <w:r w:rsidRPr="00AA2742">
        <w:rPr>
          <w:sz w:val="16"/>
          <w:szCs w:val="16"/>
        </w:rPr>
        <w:t xml:space="preserve"> приказом Минэкономразвития России от 14.01.2015 № 7.</w:t>
      </w:r>
    </w:p>
    <w:p w:rsidR="00AA2742" w:rsidRPr="00AA2742" w:rsidRDefault="00AA2742" w:rsidP="00AA2742">
      <w:pPr>
        <w:ind w:firstLine="709"/>
        <w:jc w:val="both"/>
        <w:rPr>
          <w:rFonts w:eastAsia="Arial Unicode MS"/>
          <w:kern w:val="1"/>
          <w:sz w:val="16"/>
          <w:szCs w:val="16"/>
        </w:rPr>
      </w:pPr>
      <w:r w:rsidRPr="00AA2742">
        <w:rPr>
          <w:sz w:val="16"/>
          <w:szCs w:val="16"/>
        </w:rPr>
        <w:t xml:space="preserve">12. В перечень необходимых и обязательных услуг для предоставления муниципальной услуги входит проведение кадастровых работ </w:t>
      </w:r>
      <w:r w:rsidRPr="00AA2742">
        <w:rPr>
          <w:rFonts w:eastAsia="Arial Unicode MS"/>
          <w:kern w:val="1"/>
          <w:sz w:val="16"/>
          <w:szCs w:val="16"/>
        </w:rPr>
        <w:t>в отношении земельного участка (в целях образования земельного участка либо уточнения границ земельного участка, в случае, если принято решение о предварительном согласовании предоставления земельного участка).</w:t>
      </w:r>
    </w:p>
    <w:p w:rsidR="00AA2742" w:rsidRPr="00AA2742" w:rsidRDefault="00AA2742" w:rsidP="00AA2742">
      <w:pPr>
        <w:ind w:firstLine="709"/>
        <w:jc w:val="both"/>
        <w:rPr>
          <w:rFonts w:eastAsia="Arial Unicode MS"/>
          <w:kern w:val="1"/>
          <w:sz w:val="16"/>
          <w:szCs w:val="16"/>
        </w:rPr>
      </w:pPr>
      <w:proofErr w:type="gramStart"/>
      <w:r w:rsidRPr="00AA2742">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roofErr w:type="gramEnd"/>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13. При предоставлении муниципальной услуги:</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1) заявитель взаимодействует:</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со специализированными подрядными организациями, осуществляющими выполнение кадастровых работ;</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с Федеральной службой государственной регистрации, кадастра и картографии для постановки на государственный кадастровый учет земельного участка.</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 xml:space="preserve">2) </w:t>
      </w:r>
      <w:r w:rsidRPr="00AA2742">
        <w:rPr>
          <w:sz w:val="16"/>
          <w:szCs w:val="16"/>
        </w:rPr>
        <w:t xml:space="preserve">Администрация Островского муниципального района Костромской области </w:t>
      </w:r>
      <w:r w:rsidRPr="00AA2742">
        <w:rPr>
          <w:rFonts w:eastAsiaTheme="minorHAnsi"/>
          <w:sz w:val="16"/>
          <w:szCs w:val="16"/>
          <w:lang w:eastAsia="en-US"/>
        </w:rPr>
        <w:t>взаимодействует:</w:t>
      </w:r>
    </w:p>
    <w:p w:rsidR="00AA2742" w:rsidRPr="00AA2742" w:rsidRDefault="00AA2742" w:rsidP="00AA2742">
      <w:pPr>
        <w:ind w:firstLine="709"/>
        <w:jc w:val="both"/>
        <w:rPr>
          <w:iCs/>
          <w:sz w:val="16"/>
          <w:szCs w:val="16"/>
        </w:rPr>
      </w:pPr>
      <w:r w:rsidRPr="00AA2742">
        <w:rPr>
          <w:iCs/>
          <w:sz w:val="16"/>
          <w:szCs w:val="16"/>
        </w:rPr>
        <w:t>с Федеральной налоговой службой для получения выписки из ЕГРИП;</w:t>
      </w:r>
    </w:p>
    <w:p w:rsidR="00AA2742" w:rsidRPr="00AA2742" w:rsidRDefault="00AA2742" w:rsidP="00AA2742">
      <w:pPr>
        <w:ind w:firstLine="709"/>
        <w:jc w:val="both"/>
        <w:rPr>
          <w:sz w:val="16"/>
          <w:szCs w:val="16"/>
        </w:rPr>
      </w:pPr>
      <w:r w:rsidRPr="00AA2742">
        <w:rPr>
          <w:rStyle w:val="af8"/>
          <w:bCs w:val="0"/>
          <w:color w:val="000000"/>
          <w:sz w:val="16"/>
          <w:szCs w:val="16"/>
        </w:rPr>
        <w:t xml:space="preserve">с Федеральной службой государственной регистрации, кадастра и картографии для получения </w:t>
      </w:r>
      <w:r w:rsidRPr="00AA2742">
        <w:rPr>
          <w:sz w:val="16"/>
          <w:szCs w:val="16"/>
        </w:rPr>
        <w:t>выписок из ЕГРН об объекте недвижимости (об испрашиваемом земельном участке).</w:t>
      </w:r>
    </w:p>
    <w:p w:rsidR="00AA2742" w:rsidRPr="00AA2742" w:rsidRDefault="00AA2742" w:rsidP="00AA2742">
      <w:pPr>
        <w:ind w:firstLine="709"/>
        <w:jc w:val="both"/>
        <w:rPr>
          <w:color w:val="000000"/>
          <w:sz w:val="16"/>
          <w:szCs w:val="16"/>
        </w:rPr>
      </w:pPr>
      <w:r w:rsidRPr="00AA2742">
        <w:rPr>
          <w:color w:val="000000"/>
          <w:sz w:val="16"/>
          <w:szCs w:val="16"/>
        </w:rPr>
        <w:t>14. Основания для отказа в приеме заявления и документов, необходимых для предоставления муниципальной услуги, полученных от заявителя на бумажном носителе, а также для приостановления предоставления муниципальной услуги отсутствуют.</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Основание для отказа в приеме к рассмотрению документов, полученных от заявителя в форме электронного документа:</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 xml:space="preserve">15. Заявление о предоставлении земельного участка, полученное от заявителя на бумажном носителе, подлежит возврату заявителю в течение 10 календарных дней со дня его поступления в </w:t>
      </w:r>
      <w:r w:rsidRPr="00AA2742">
        <w:rPr>
          <w:rFonts w:ascii="Times New Roman" w:hAnsi="Times New Roman" w:cs="Times New Roman"/>
          <w:sz w:val="16"/>
          <w:szCs w:val="16"/>
        </w:rPr>
        <w:t xml:space="preserve">Администрацию Островского муниципального района Костромской области </w:t>
      </w:r>
      <w:r w:rsidRPr="00AA2742">
        <w:rPr>
          <w:rFonts w:ascii="Times New Roman" w:hAnsi="Times New Roman" w:cs="Times New Roman"/>
          <w:color w:val="000000"/>
          <w:sz w:val="16"/>
          <w:szCs w:val="16"/>
        </w:rPr>
        <w:t>в случае если:</w:t>
      </w:r>
    </w:p>
    <w:p w:rsidR="00AA2742" w:rsidRPr="00AA2742" w:rsidRDefault="00AA2742" w:rsidP="00AA2742">
      <w:pPr>
        <w:pStyle w:val="ConsPlusNormal"/>
        <w:widowControl/>
        <w:ind w:firstLine="709"/>
        <w:jc w:val="both"/>
        <w:rPr>
          <w:rFonts w:ascii="Times New Roman" w:hAnsi="Times New Roman" w:cs="Times New Roman"/>
          <w:sz w:val="16"/>
          <w:szCs w:val="16"/>
        </w:rPr>
      </w:pPr>
      <w:proofErr w:type="spellStart"/>
      <w:r w:rsidRPr="00AA2742">
        <w:rPr>
          <w:rFonts w:ascii="Times New Roman" w:hAnsi="Times New Roman" w:cs="Times New Roman"/>
          <w:bCs/>
          <w:color w:val="000000"/>
          <w:sz w:val="16"/>
          <w:szCs w:val="16"/>
        </w:rPr>
        <w:t>заявление</w:t>
      </w:r>
      <w:r w:rsidRPr="00AA2742">
        <w:rPr>
          <w:rFonts w:ascii="Times New Roman" w:hAnsi="Times New Roman" w:cs="Times New Roman"/>
          <w:color w:val="000000"/>
          <w:sz w:val="16"/>
          <w:szCs w:val="16"/>
        </w:rPr>
        <w:t>о</w:t>
      </w:r>
      <w:proofErr w:type="spellEnd"/>
      <w:r w:rsidRPr="00AA2742">
        <w:rPr>
          <w:rFonts w:ascii="Times New Roman" w:hAnsi="Times New Roman" w:cs="Times New Roman"/>
          <w:color w:val="000000"/>
          <w:sz w:val="16"/>
          <w:szCs w:val="16"/>
        </w:rPr>
        <w:t xml:space="preserve"> </w:t>
      </w:r>
      <w:proofErr w:type="gramStart"/>
      <w:r w:rsidRPr="00AA2742">
        <w:rPr>
          <w:rFonts w:ascii="Times New Roman" w:hAnsi="Times New Roman" w:cs="Times New Roman"/>
          <w:color w:val="000000"/>
          <w:sz w:val="16"/>
          <w:szCs w:val="16"/>
        </w:rPr>
        <w:t>предоставлении</w:t>
      </w:r>
      <w:proofErr w:type="gramEnd"/>
      <w:r w:rsidRPr="00AA2742">
        <w:rPr>
          <w:rFonts w:ascii="Times New Roman" w:hAnsi="Times New Roman" w:cs="Times New Roman"/>
          <w:color w:val="000000"/>
          <w:sz w:val="16"/>
          <w:szCs w:val="16"/>
        </w:rPr>
        <w:t xml:space="preserve"> земельного участка </w:t>
      </w:r>
      <w:r w:rsidRPr="00AA2742">
        <w:rPr>
          <w:rFonts w:ascii="Times New Roman" w:hAnsi="Times New Roman" w:cs="Times New Roman"/>
          <w:sz w:val="16"/>
          <w:szCs w:val="16"/>
        </w:rPr>
        <w:t>не соответствует форме заявления (приложение № 2 к административному регламенту);</w:t>
      </w:r>
    </w:p>
    <w:p w:rsidR="00AA2742" w:rsidRPr="00AA2742" w:rsidRDefault="00AA2742" w:rsidP="00AA2742">
      <w:pPr>
        <w:pStyle w:val="ConsPlusNormal"/>
        <w:widowContro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к заявлению </w:t>
      </w:r>
      <w:r w:rsidRPr="00AA2742">
        <w:rPr>
          <w:rFonts w:ascii="Times New Roman" w:hAnsi="Times New Roman" w:cs="Times New Roman"/>
          <w:color w:val="000000"/>
          <w:sz w:val="16"/>
          <w:szCs w:val="16"/>
        </w:rPr>
        <w:t xml:space="preserve">о предоставлении земельного участка </w:t>
      </w:r>
      <w:r w:rsidRPr="00AA2742">
        <w:rPr>
          <w:rFonts w:ascii="Times New Roman" w:hAnsi="Times New Roman" w:cs="Times New Roman"/>
          <w:sz w:val="16"/>
          <w:szCs w:val="16"/>
        </w:rPr>
        <w:t>не приложены документы, предусмотренные пунктом 10 административного регламента, за исключением документов, которые наименование ОМС запрашивает в порядке межведомственного информационного взаимодействия;</w:t>
      </w:r>
    </w:p>
    <w:p w:rsidR="00AA2742" w:rsidRPr="00AA2742" w:rsidRDefault="00AA2742" w:rsidP="00AA2742">
      <w:pPr>
        <w:pStyle w:val="ConsPlusNormal"/>
        <w:widowControl/>
        <w:ind w:firstLine="709"/>
        <w:jc w:val="both"/>
        <w:rPr>
          <w:rFonts w:ascii="Times New Roman" w:hAnsi="Times New Roman" w:cs="Times New Roman"/>
          <w:sz w:val="16"/>
          <w:szCs w:val="16"/>
        </w:rPr>
      </w:pPr>
      <w:r w:rsidRPr="00AA2742">
        <w:rPr>
          <w:rFonts w:ascii="Times New Roman" w:hAnsi="Times New Roman" w:cs="Times New Roman"/>
          <w:sz w:val="16"/>
          <w:szCs w:val="16"/>
        </w:rPr>
        <w:t>заявление подано в иной уполномоченный орган.</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Заявление о предоставлении земельного участка,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AA2742" w:rsidRPr="00AA2742" w:rsidRDefault="00AA2742" w:rsidP="00AA2742">
      <w:pPr>
        <w:ind w:firstLine="709"/>
        <w:jc w:val="both"/>
        <w:rPr>
          <w:rFonts w:eastAsiaTheme="minorHAnsi"/>
          <w:sz w:val="16"/>
          <w:szCs w:val="16"/>
          <w:lang w:eastAsia="en-US"/>
        </w:rPr>
      </w:pPr>
      <w:r w:rsidRPr="00AA2742">
        <w:rPr>
          <w:rFonts w:eastAsiaTheme="minorHAnsi"/>
          <w:sz w:val="16"/>
          <w:szCs w:val="16"/>
          <w:lang w:eastAsia="en-US"/>
        </w:rPr>
        <w:t xml:space="preserve">Не позднее 5 рабочих дней со дня представления такого заявления </w:t>
      </w:r>
      <w:r w:rsidRPr="00AA2742">
        <w:rPr>
          <w:sz w:val="16"/>
          <w:szCs w:val="16"/>
        </w:rPr>
        <w:t xml:space="preserve">Администрация Островского муниципального района Костромской области </w:t>
      </w:r>
      <w:r w:rsidRPr="00AA2742">
        <w:rPr>
          <w:rFonts w:eastAsiaTheme="minorHAnsi"/>
          <w:sz w:val="16"/>
          <w:szCs w:val="16"/>
          <w:lang w:eastAsia="en-US"/>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A2742" w:rsidRPr="00AA2742" w:rsidRDefault="00AA2742" w:rsidP="00AA2742">
      <w:pPr>
        <w:ind w:firstLine="709"/>
        <w:jc w:val="both"/>
        <w:outlineLvl w:val="2"/>
        <w:rPr>
          <w:sz w:val="16"/>
          <w:szCs w:val="16"/>
        </w:rPr>
      </w:pPr>
      <w:r w:rsidRPr="00AA2742">
        <w:rPr>
          <w:rFonts w:eastAsiaTheme="minorHAnsi"/>
          <w:sz w:val="16"/>
          <w:szCs w:val="16"/>
          <w:lang w:eastAsia="en-US"/>
        </w:rPr>
        <w:t xml:space="preserve">16. </w:t>
      </w:r>
      <w:r w:rsidRPr="00AA2742">
        <w:rPr>
          <w:sz w:val="16"/>
          <w:szCs w:val="16"/>
        </w:rPr>
        <w:t>Основания для отказа в предоставлении муниципальной услуги:</w:t>
      </w:r>
    </w:p>
    <w:p w:rsidR="00AA2742" w:rsidRPr="00AA2742" w:rsidRDefault="00AA2742" w:rsidP="00AA2742">
      <w:pPr>
        <w:tabs>
          <w:tab w:val="left" w:pos="0"/>
        </w:tabs>
        <w:ind w:firstLine="709"/>
        <w:jc w:val="both"/>
        <w:rPr>
          <w:sz w:val="16"/>
          <w:szCs w:val="16"/>
        </w:rPr>
      </w:pPr>
      <w:r w:rsidRPr="00AA2742">
        <w:rPr>
          <w:sz w:val="16"/>
          <w:szCs w:val="1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A2742" w:rsidRPr="00AA2742" w:rsidRDefault="00AA2742" w:rsidP="00AA2742">
      <w:pPr>
        <w:ind w:firstLine="709"/>
        <w:jc w:val="both"/>
        <w:rPr>
          <w:iCs/>
          <w:sz w:val="16"/>
          <w:szCs w:val="16"/>
        </w:rPr>
      </w:pPr>
      <w:r w:rsidRPr="00AA2742">
        <w:rPr>
          <w:iCs/>
          <w:sz w:val="16"/>
          <w:szCs w:val="1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AA2742" w:rsidRPr="00AA2742" w:rsidRDefault="00AA2742" w:rsidP="00AA2742">
      <w:pPr>
        <w:ind w:firstLine="709"/>
        <w:jc w:val="both"/>
        <w:rPr>
          <w:iCs/>
          <w:sz w:val="16"/>
          <w:szCs w:val="16"/>
        </w:rPr>
      </w:pPr>
      <w:proofErr w:type="gramStart"/>
      <w:r w:rsidRPr="00AA2742">
        <w:rPr>
          <w:iCs/>
          <w:sz w:val="16"/>
          <w:szCs w:val="16"/>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AA2742" w:rsidRPr="00AA2742" w:rsidRDefault="00AA2742" w:rsidP="00AA2742">
      <w:pPr>
        <w:ind w:firstLine="709"/>
        <w:jc w:val="both"/>
        <w:rPr>
          <w:iCs/>
          <w:sz w:val="16"/>
          <w:szCs w:val="16"/>
        </w:rPr>
      </w:pPr>
      <w:proofErr w:type="gramStart"/>
      <w:r w:rsidRPr="00AA2742">
        <w:rPr>
          <w:iCs/>
          <w:sz w:val="16"/>
          <w:szCs w:val="16"/>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w:t>
      </w:r>
      <w:r w:rsidRPr="00AA2742">
        <w:rPr>
          <w:sz w:val="16"/>
          <w:szCs w:val="16"/>
        </w:rPr>
        <w:t xml:space="preserve"> не завершено) размещается на земельном участке на условиях сервитута или на земельном участке размещен объект, предусмотренный </w:t>
      </w:r>
      <w:hyperlink r:id="rId104" w:anchor="block_39363" w:history="1">
        <w:r w:rsidRPr="00AA2742">
          <w:rPr>
            <w:sz w:val="16"/>
            <w:szCs w:val="16"/>
          </w:rPr>
          <w:t>пунктом 3 статьи 39.36</w:t>
        </w:r>
      </w:hyperlink>
      <w:r w:rsidRPr="00AA2742">
        <w:rPr>
          <w:sz w:val="16"/>
          <w:szCs w:val="16"/>
        </w:rPr>
        <w:t xml:space="preserve"> Земельного кодекса Российской Федерации, и это не</w:t>
      </w:r>
      <w:proofErr w:type="gramEnd"/>
      <w:r w:rsidRPr="00AA2742">
        <w:rPr>
          <w:sz w:val="16"/>
          <w:szCs w:val="16"/>
        </w:rPr>
        <w:t xml:space="preserve"> </w:t>
      </w:r>
      <w:r w:rsidRPr="00AA2742">
        <w:rPr>
          <w:iCs/>
          <w:sz w:val="16"/>
          <w:szCs w:val="16"/>
        </w:rPr>
        <w:t>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AA2742" w:rsidRPr="00AA2742" w:rsidRDefault="00AA2742" w:rsidP="00AA2742">
      <w:pPr>
        <w:ind w:firstLine="709"/>
        <w:jc w:val="both"/>
        <w:rPr>
          <w:iCs/>
          <w:sz w:val="16"/>
          <w:szCs w:val="16"/>
        </w:rPr>
      </w:pPr>
      <w:proofErr w:type="gramStart"/>
      <w:r w:rsidRPr="00AA2742">
        <w:rPr>
          <w:sz w:val="16"/>
          <w:szCs w:val="16"/>
        </w:rPr>
        <w:t xml:space="preserve">5) </w:t>
      </w:r>
      <w:r w:rsidRPr="00AA2742">
        <w:rPr>
          <w:iCs/>
          <w:sz w:val="16"/>
          <w:szCs w:val="16"/>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AA2742">
        <w:rPr>
          <w:iCs/>
          <w:sz w:val="16"/>
          <w:szCs w:val="16"/>
        </w:rPr>
        <w:t xml:space="preserve"> незавершенного строительства;</w:t>
      </w:r>
    </w:p>
    <w:p w:rsidR="00AA2742" w:rsidRPr="00AA2742" w:rsidRDefault="00AA2742" w:rsidP="00AA2742">
      <w:pPr>
        <w:ind w:firstLine="709"/>
        <w:jc w:val="both"/>
        <w:rPr>
          <w:iCs/>
          <w:sz w:val="16"/>
          <w:szCs w:val="16"/>
        </w:rPr>
      </w:pPr>
      <w:r w:rsidRPr="00AA2742">
        <w:rPr>
          <w:iCs/>
          <w:sz w:val="16"/>
          <w:szCs w:val="16"/>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A2742" w:rsidRPr="00AA2742" w:rsidRDefault="00AA2742" w:rsidP="00AA2742">
      <w:pPr>
        <w:ind w:firstLine="709"/>
        <w:jc w:val="both"/>
        <w:rPr>
          <w:iCs/>
          <w:sz w:val="16"/>
          <w:szCs w:val="16"/>
        </w:rPr>
      </w:pPr>
      <w:proofErr w:type="gramStart"/>
      <w:r w:rsidRPr="00AA2742">
        <w:rPr>
          <w:sz w:val="16"/>
          <w:szCs w:val="16"/>
        </w:rPr>
        <w:t xml:space="preserve">7) </w:t>
      </w:r>
      <w:r w:rsidRPr="00AA2742">
        <w:rPr>
          <w:iCs/>
          <w:sz w:val="16"/>
          <w:szCs w:val="16"/>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AA2742" w:rsidRPr="00AA2742" w:rsidRDefault="00AA2742" w:rsidP="00AA2742">
      <w:pPr>
        <w:ind w:firstLine="709"/>
        <w:jc w:val="both"/>
        <w:rPr>
          <w:iCs/>
          <w:sz w:val="16"/>
          <w:szCs w:val="16"/>
        </w:rPr>
      </w:pPr>
      <w:proofErr w:type="gramStart"/>
      <w:r w:rsidRPr="00AA2742">
        <w:rPr>
          <w:sz w:val="16"/>
          <w:szCs w:val="16"/>
        </w:rPr>
        <w:t xml:space="preserve">8) </w:t>
      </w:r>
      <w:r w:rsidRPr="00AA2742">
        <w:rPr>
          <w:iCs/>
          <w:sz w:val="16"/>
          <w:szCs w:val="16"/>
        </w:rPr>
        <w:t xml:space="preserve">указанный в заявлении о предоставлении земельного участка земельный участок расположен в границах территории, в отношении которой с </w:t>
      </w:r>
      <w:r w:rsidRPr="00AA2742">
        <w:rPr>
          <w:iCs/>
          <w:sz w:val="16"/>
          <w:szCs w:val="16"/>
        </w:rPr>
        <w:lastRenderedPageBreak/>
        <w:t>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A2742" w:rsidRPr="00AA2742" w:rsidRDefault="00AA2742" w:rsidP="00AA2742">
      <w:pPr>
        <w:ind w:firstLine="709"/>
        <w:jc w:val="both"/>
        <w:rPr>
          <w:iCs/>
          <w:sz w:val="16"/>
          <w:szCs w:val="16"/>
        </w:rPr>
      </w:pPr>
      <w:proofErr w:type="gramStart"/>
      <w:r w:rsidRPr="00AA2742">
        <w:rPr>
          <w:sz w:val="16"/>
          <w:szCs w:val="16"/>
        </w:rPr>
        <w:t xml:space="preserve">9) </w:t>
      </w:r>
      <w:r w:rsidRPr="00AA2742">
        <w:rPr>
          <w:iCs/>
          <w:sz w:val="16"/>
          <w:szCs w:val="16"/>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AA2742">
        <w:rPr>
          <w:iCs/>
          <w:sz w:val="16"/>
          <w:szCs w:val="1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A2742" w:rsidRPr="00AA2742" w:rsidRDefault="00AA2742" w:rsidP="00AA2742">
      <w:pPr>
        <w:ind w:firstLine="709"/>
        <w:jc w:val="both"/>
        <w:rPr>
          <w:iCs/>
          <w:sz w:val="16"/>
          <w:szCs w:val="16"/>
        </w:rPr>
      </w:pPr>
      <w:proofErr w:type="gramStart"/>
      <w:r w:rsidRPr="00AA2742">
        <w:rPr>
          <w:sz w:val="16"/>
          <w:szCs w:val="16"/>
        </w:rPr>
        <w:t xml:space="preserve">10) </w:t>
      </w:r>
      <w:r w:rsidRPr="00AA2742">
        <w:rPr>
          <w:iCs/>
          <w:sz w:val="16"/>
          <w:szCs w:val="16"/>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AA2742">
        <w:rPr>
          <w:iCs/>
          <w:sz w:val="16"/>
          <w:szCs w:val="1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A2742" w:rsidRPr="00AA2742" w:rsidRDefault="00AA2742" w:rsidP="00AA2742">
      <w:pPr>
        <w:ind w:firstLine="709"/>
        <w:jc w:val="both"/>
        <w:rPr>
          <w:iCs/>
          <w:sz w:val="16"/>
          <w:szCs w:val="16"/>
        </w:rPr>
      </w:pPr>
      <w:r w:rsidRPr="00AA2742">
        <w:rPr>
          <w:sz w:val="16"/>
          <w:szCs w:val="16"/>
        </w:rPr>
        <w:t xml:space="preserve">11) </w:t>
      </w:r>
      <w:r w:rsidRPr="00AA2742">
        <w:rPr>
          <w:iCs/>
          <w:sz w:val="16"/>
          <w:szCs w:val="16"/>
        </w:rPr>
        <w:t xml:space="preserve">указанный в заявлении о предоставлении земельного участка земельный участок является предметом аукциона, </w:t>
      </w:r>
      <w:proofErr w:type="gramStart"/>
      <w:r w:rsidRPr="00AA2742">
        <w:rPr>
          <w:iCs/>
          <w:sz w:val="16"/>
          <w:szCs w:val="16"/>
        </w:rPr>
        <w:t>извещение</w:t>
      </w:r>
      <w:proofErr w:type="gramEnd"/>
      <w:r w:rsidRPr="00AA2742">
        <w:rPr>
          <w:iCs/>
          <w:sz w:val="16"/>
          <w:szCs w:val="16"/>
        </w:rPr>
        <w:t xml:space="preserve"> о проведении которого размещено в соответствии с </w:t>
      </w:r>
      <w:hyperlink r:id="rId105" w:anchor="block_391119" w:history="1">
        <w:r w:rsidRPr="00AA2742">
          <w:rPr>
            <w:iCs/>
            <w:sz w:val="16"/>
            <w:szCs w:val="16"/>
          </w:rPr>
          <w:t>пунктом 19 статьи 39.11</w:t>
        </w:r>
      </w:hyperlink>
      <w:r w:rsidRPr="00AA2742">
        <w:rPr>
          <w:iCs/>
          <w:sz w:val="16"/>
          <w:szCs w:val="16"/>
        </w:rPr>
        <w:t xml:space="preserve"> Земельного кодекса </w:t>
      </w:r>
      <w:r w:rsidRPr="00AA2742">
        <w:rPr>
          <w:sz w:val="16"/>
          <w:szCs w:val="16"/>
        </w:rPr>
        <w:t>Российской Федерации</w:t>
      </w:r>
      <w:r w:rsidRPr="00AA2742">
        <w:rPr>
          <w:iCs/>
          <w:sz w:val="16"/>
          <w:szCs w:val="16"/>
        </w:rPr>
        <w:t>;</w:t>
      </w:r>
    </w:p>
    <w:p w:rsidR="00AA2742" w:rsidRPr="00AA2742" w:rsidRDefault="00AA2742" w:rsidP="00AA2742">
      <w:pPr>
        <w:ind w:firstLine="709"/>
        <w:jc w:val="both"/>
        <w:rPr>
          <w:iCs/>
          <w:sz w:val="16"/>
          <w:szCs w:val="16"/>
        </w:rPr>
      </w:pPr>
      <w:proofErr w:type="gramStart"/>
      <w:r w:rsidRPr="00AA2742">
        <w:rPr>
          <w:sz w:val="16"/>
          <w:szCs w:val="16"/>
        </w:rPr>
        <w:t xml:space="preserve">12) </w:t>
      </w:r>
      <w:r w:rsidRPr="00AA2742">
        <w:rPr>
          <w:iCs/>
          <w:sz w:val="16"/>
          <w:szCs w:val="16"/>
        </w:rPr>
        <w:t xml:space="preserve">в отношении земельного участка, указанного в заявлении о его предоставлении, поступило предусмотренное </w:t>
      </w:r>
      <w:hyperlink r:id="rId106" w:anchor="block_391146" w:history="1">
        <w:r w:rsidRPr="00AA2742">
          <w:rPr>
            <w:iCs/>
            <w:sz w:val="16"/>
            <w:szCs w:val="16"/>
          </w:rPr>
          <w:t>подпунктом 6 пункта 4 статьи 39.11</w:t>
        </w:r>
      </w:hyperlink>
      <w:r w:rsidRPr="00AA2742">
        <w:rPr>
          <w:iCs/>
          <w:sz w:val="16"/>
          <w:szCs w:val="16"/>
        </w:rPr>
        <w:t xml:space="preserve"> Земельного кодекса </w:t>
      </w:r>
      <w:r w:rsidRPr="00AA2742">
        <w:rPr>
          <w:sz w:val="16"/>
          <w:szCs w:val="16"/>
        </w:rPr>
        <w:t>Российской Федерации</w:t>
      </w:r>
      <w:r w:rsidRPr="00AA2742">
        <w:rPr>
          <w:iCs/>
          <w:sz w:val="16"/>
          <w:szCs w:val="16"/>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07" w:anchor="block_391144" w:history="1">
        <w:r w:rsidRPr="00AA2742">
          <w:rPr>
            <w:iCs/>
            <w:sz w:val="16"/>
            <w:szCs w:val="16"/>
          </w:rPr>
          <w:t>подпунктом 4 пункта 4 статьи 39.11</w:t>
        </w:r>
      </w:hyperlink>
      <w:r w:rsidRPr="00AA2742">
        <w:rPr>
          <w:iCs/>
          <w:sz w:val="16"/>
          <w:szCs w:val="16"/>
        </w:rPr>
        <w:t xml:space="preserve"> Земельного кодекса </w:t>
      </w:r>
      <w:r w:rsidRPr="00AA2742">
        <w:rPr>
          <w:sz w:val="16"/>
          <w:szCs w:val="16"/>
        </w:rPr>
        <w:t>Российской Федерации</w:t>
      </w:r>
      <w:r w:rsidRPr="00AA2742">
        <w:rPr>
          <w:iCs/>
          <w:sz w:val="16"/>
          <w:szCs w:val="16"/>
        </w:rPr>
        <w:t xml:space="preserve"> и уполномоченным</w:t>
      </w:r>
      <w:proofErr w:type="gramEnd"/>
      <w:r w:rsidRPr="00AA2742">
        <w:rPr>
          <w:iCs/>
          <w:sz w:val="16"/>
          <w:szCs w:val="16"/>
        </w:rPr>
        <w:t xml:space="preserve"> органом не принято решение об отказе в проведении этого аукциона по основаниям, предусмотренным </w:t>
      </w:r>
      <w:hyperlink r:id="rId108" w:anchor="block_39118" w:history="1">
        <w:r w:rsidRPr="00AA2742">
          <w:rPr>
            <w:iCs/>
            <w:sz w:val="16"/>
            <w:szCs w:val="16"/>
          </w:rPr>
          <w:t>пунктом 8 статьи 39.11</w:t>
        </w:r>
      </w:hyperlink>
      <w:r w:rsidRPr="00AA2742">
        <w:rPr>
          <w:iCs/>
          <w:sz w:val="16"/>
          <w:szCs w:val="16"/>
        </w:rPr>
        <w:t xml:space="preserve"> Земельного кодекса </w:t>
      </w:r>
      <w:r w:rsidRPr="00AA2742">
        <w:rPr>
          <w:sz w:val="16"/>
          <w:szCs w:val="16"/>
        </w:rPr>
        <w:t>Российской Федерации</w:t>
      </w:r>
      <w:r w:rsidRPr="00AA2742">
        <w:rPr>
          <w:iCs/>
          <w:sz w:val="16"/>
          <w:szCs w:val="16"/>
        </w:rPr>
        <w:t>;</w:t>
      </w:r>
    </w:p>
    <w:p w:rsidR="00AA2742" w:rsidRPr="00AA2742" w:rsidRDefault="00AA2742" w:rsidP="00AA2742">
      <w:pPr>
        <w:ind w:firstLine="709"/>
        <w:jc w:val="both"/>
        <w:rPr>
          <w:iCs/>
          <w:sz w:val="16"/>
          <w:szCs w:val="16"/>
        </w:rPr>
      </w:pPr>
      <w:r w:rsidRPr="00AA2742">
        <w:rPr>
          <w:sz w:val="16"/>
          <w:szCs w:val="16"/>
        </w:rPr>
        <w:t xml:space="preserve">13) </w:t>
      </w:r>
      <w:r w:rsidRPr="00AA2742">
        <w:rPr>
          <w:iCs/>
          <w:sz w:val="16"/>
          <w:szCs w:val="16"/>
        </w:rPr>
        <w:t>в отношении земельного участка, указанного в заявлен</w:t>
      </w:r>
      <w:proofErr w:type="gramStart"/>
      <w:r w:rsidRPr="00AA2742">
        <w:rPr>
          <w:iCs/>
          <w:sz w:val="16"/>
          <w:szCs w:val="16"/>
        </w:rPr>
        <w:t>ии о е</w:t>
      </w:r>
      <w:proofErr w:type="gramEnd"/>
      <w:r w:rsidRPr="00AA2742">
        <w:rPr>
          <w:iCs/>
          <w:sz w:val="16"/>
          <w:szCs w:val="16"/>
        </w:rPr>
        <w:t xml:space="preserve">го предоставлении, опубликовано и размещено в соответствии с </w:t>
      </w:r>
      <w:hyperlink r:id="rId109" w:anchor="block_391811" w:history="1">
        <w:r w:rsidRPr="00AA2742">
          <w:rPr>
            <w:iCs/>
            <w:sz w:val="16"/>
            <w:szCs w:val="16"/>
          </w:rPr>
          <w:t>подпунктом 1 пункта 1 статьи 39.18</w:t>
        </w:r>
      </w:hyperlink>
      <w:r w:rsidRPr="00AA2742">
        <w:rPr>
          <w:iCs/>
          <w:sz w:val="16"/>
          <w:szCs w:val="16"/>
        </w:rPr>
        <w:t xml:space="preserve"> Земельного кодекса </w:t>
      </w:r>
      <w:proofErr w:type="spellStart"/>
      <w:r w:rsidRPr="00AA2742">
        <w:rPr>
          <w:sz w:val="16"/>
          <w:szCs w:val="16"/>
        </w:rPr>
        <w:t>РоссийскойФедерации</w:t>
      </w:r>
      <w:proofErr w:type="spellEnd"/>
      <w:r w:rsidRPr="00AA2742">
        <w:rPr>
          <w:iCs/>
          <w:sz w:val="16"/>
          <w:szCs w:val="16"/>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A2742" w:rsidRPr="00AA2742" w:rsidRDefault="00AA2742" w:rsidP="00AA2742">
      <w:pPr>
        <w:ind w:firstLine="709"/>
        <w:jc w:val="both"/>
        <w:rPr>
          <w:sz w:val="16"/>
          <w:szCs w:val="16"/>
        </w:rPr>
      </w:pPr>
      <w:r w:rsidRPr="00AA2742">
        <w:rPr>
          <w:sz w:val="16"/>
          <w:szCs w:val="16"/>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A2742" w:rsidRPr="00AA2742" w:rsidRDefault="00AA2742" w:rsidP="00AA2742">
      <w:pPr>
        <w:ind w:firstLine="709"/>
        <w:jc w:val="both"/>
        <w:rPr>
          <w:iCs/>
          <w:sz w:val="16"/>
          <w:szCs w:val="16"/>
        </w:rPr>
      </w:pPr>
      <w:proofErr w:type="gramStart"/>
      <w:r w:rsidRPr="00AA2742">
        <w:rPr>
          <w:sz w:val="16"/>
          <w:szCs w:val="16"/>
        </w:rPr>
        <w:t xml:space="preserve">15) </w:t>
      </w:r>
      <w:r w:rsidRPr="00AA2742">
        <w:rPr>
          <w:iCs/>
          <w:sz w:val="16"/>
          <w:szCs w:val="16"/>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AA2742" w:rsidRPr="00AA2742" w:rsidRDefault="00AA2742" w:rsidP="00AA2742">
      <w:pPr>
        <w:ind w:firstLine="709"/>
        <w:jc w:val="both"/>
        <w:rPr>
          <w:iCs/>
          <w:sz w:val="16"/>
          <w:szCs w:val="16"/>
        </w:rPr>
      </w:pPr>
      <w:r w:rsidRPr="00AA2742">
        <w:rPr>
          <w:sz w:val="16"/>
          <w:szCs w:val="16"/>
        </w:rPr>
        <w:t xml:space="preserve">16) </w:t>
      </w:r>
      <w:r w:rsidRPr="00AA2742">
        <w:rPr>
          <w:iCs/>
          <w:sz w:val="16"/>
          <w:szCs w:val="16"/>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Костромской области и с заявлением о предоставлении земельного участка обратилось лицо, не уполномоченное на строительство этих здания, сооружения;</w:t>
      </w:r>
    </w:p>
    <w:p w:rsidR="00AA2742" w:rsidRPr="00AA2742" w:rsidRDefault="00AA2742" w:rsidP="00AA2742">
      <w:pPr>
        <w:ind w:firstLine="709"/>
        <w:jc w:val="both"/>
        <w:rPr>
          <w:iCs/>
          <w:sz w:val="16"/>
          <w:szCs w:val="16"/>
        </w:rPr>
      </w:pPr>
      <w:r w:rsidRPr="00AA2742">
        <w:rPr>
          <w:sz w:val="16"/>
          <w:szCs w:val="16"/>
        </w:rPr>
        <w:t xml:space="preserve">17) </w:t>
      </w:r>
      <w:r w:rsidRPr="00AA2742">
        <w:rPr>
          <w:iCs/>
          <w:sz w:val="16"/>
          <w:szCs w:val="16"/>
        </w:rPr>
        <w:t>предоставление земельного участка на заявленном виде прав не допускается;</w:t>
      </w:r>
    </w:p>
    <w:p w:rsidR="00AA2742" w:rsidRPr="00AA2742" w:rsidRDefault="00AA2742" w:rsidP="00AA2742">
      <w:pPr>
        <w:ind w:firstLine="709"/>
        <w:jc w:val="both"/>
        <w:rPr>
          <w:iCs/>
          <w:sz w:val="16"/>
          <w:szCs w:val="16"/>
        </w:rPr>
      </w:pPr>
      <w:r w:rsidRPr="00AA2742">
        <w:rPr>
          <w:sz w:val="16"/>
          <w:szCs w:val="16"/>
        </w:rPr>
        <w:t xml:space="preserve">18) </w:t>
      </w:r>
      <w:r w:rsidRPr="00AA2742">
        <w:rPr>
          <w:iCs/>
          <w:sz w:val="16"/>
          <w:szCs w:val="16"/>
        </w:rPr>
        <w:t>в отношении земельного участка, указанного в заявлен</w:t>
      </w:r>
      <w:proofErr w:type="gramStart"/>
      <w:r w:rsidRPr="00AA2742">
        <w:rPr>
          <w:iCs/>
          <w:sz w:val="16"/>
          <w:szCs w:val="16"/>
        </w:rPr>
        <w:t>ии о е</w:t>
      </w:r>
      <w:proofErr w:type="gramEnd"/>
      <w:r w:rsidRPr="00AA2742">
        <w:rPr>
          <w:iCs/>
          <w:sz w:val="16"/>
          <w:szCs w:val="16"/>
        </w:rPr>
        <w:t>го предоставлении, не установлен вид разрешенного использования;</w:t>
      </w:r>
    </w:p>
    <w:p w:rsidR="00AA2742" w:rsidRPr="00AA2742" w:rsidRDefault="00AA2742" w:rsidP="00AA2742">
      <w:pPr>
        <w:ind w:firstLine="709"/>
        <w:jc w:val="both"/>
        <w:rPr>
          <w:iCs/>
          <w:sz w:val="16"/>
          <w:szCs w:val="16"/>
        </w:rPr>
      </w:pPr>
      <w:r w:rsidRPr="00AA2742">
        <w:rPr>
          <w:sz w:val="16"/>
          <w:szCs w:val="16"/>
        </w:rPr>
        <w:t xml:space="preserve">19) </w:t>
      </w:r>
      <w:r w:rsidRPr="00AA2742">
        <w:rPr>
          <w:iCs/>
          <w:sz w:val="16"/>
          <w:szCs w:val="16"/>
        </w:rPr>
        <w:t>указанный в заявлении о предоставлении земельного участка земельный участок не отнесен к определенной категории земель;</w:t>
      </w:r>
    </w:p>
    <w:p w:rsidR="00AA2742" w:rsidRPr="00AA2742" w:rsidRDefault="00AA2742" w:rsidP="00AA2742">
      <w:pPr>
        <w:tabs>
          <w:tab w:val="left" w:pos="0"/>
        </w:tabs>
        <w:ind w:firstLine="709"/>
        <w:jc w:val="both"/>
        <w:rPr>
          <w:iCs/>
          <w:sz w:val="16"/>
          <w:szCs w:val="16"/>
        </w:rPr>
      </w:pPr>
      <w:r w:rsidRPr="00AA2742">
        <w:rPr>
          <w:sz w:val="16"/>
          <w:szCs w:val="16"/>
        </w:rPr>
        <w:t xml:space="preserve">20) </w:t>
      </w:r>
      <w:r w:rsidRPr="00AA2742">
        <w:rPr>
          <w:iCs/>
          <w:sz w:val="16"/>
          <w:szCs w:val="16"/>
        </w:rPr>
        <w:t>в отношении земельного участка, указанного в заявлен</w:t>
      </w:r>
      <w:proofErr w:type="gramStart"/>
      <w:r w:rsidRPr="00AA2742">
        <w:rPr>
          <w:iCs/>
          <w:sz w:val="16"/>
          <w:szCs w:val="16"/>
        </w:rPr>
        <w:t>ии о е</w:t>
      </w:r>
      <w:proofErr w:type="gramEnd"/>
      <w:r w:rsidRPr="00AA2742">
        <w:rPr>
          <w:iCs/>
          <w:sz w:val="16"/>
          <w:szCs w:val="1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A2742" w:rsidRPr="00AA2742" w:rsidRDefault="00AA2742" w:rsidP="00AA2742">
      <w:pPr>
        <w:tabs>
          <w:tab w:val="left" w:pos="0"/>
        </w:tabs>
        <w:ind w:firstLine="709"/>
        <w:jc w:val="both"/>
        <w:rPr>
          <w:iCs/>
          <w:sz w:val="16"/>
          <w:szCs w:val="16"/>
        </w:rPr>
      </w:pPr>
      <w:proofErr w:type="gramStart"/>
      <w:r w:rsidRPr="00AA2742">
        <w:rPr>
          <w:iCs/>
          <w:sz w:val="16"/>
          <w:szCs w:val="16"/>
        </w:rPr>
        <w:t>21)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AA2742">
        <w:rPr>
          <w:iCs/>
          <w:sz w:val="16"/>
          <w:szCs w:val="16"/>
        </w:rPr>
        <w:t xml:space="preserve"> сносу или реконструкции;</w:t>
      </w:r>
    </w:p>
    <w:p w:rsidR="00AA2742" w:rsidRPr="00AA2742" w:rsidRDefault="00AA2742" w:rsidP="00AA2742">
      <w:pPr>
        <w:ind w:firstLine="709"/>
        <w:jc w:val="both"/>
        <w:rPr>
          <w:iCs/>
          <w:sz w:val="16"/>
          <w:szCs w:val="16"/>
        </w:rPr>
      </w:pPr>
      <w:r w:rsidRPr="00AA2742">
        <w:rPr>
          <w:iCs/>
          <w:sz w:val="16"/>
          <w:szCs w:val="16"/>
        </w:rPr>
        <w:t>22) границы земельного участка, указанного в заявлен</w:t>
      </w:r>
      <w:proofErr w:type="gramStart"/>
      <w:r w:rsidRPr="00AA2742">
        <w:rPr>
          <w:iCs/>
          <w:sz w:val="16"/>
          <w:szCs w:val="16"/>
        </w:rPr>
        <w:t>ии о е</w:t>
      </w:r>
      <w:proofErr w:type="gramEnd"/>
      <w:r w:rsidRPr="00AA2742">
        <w:rPr>
          <w:iCs/>
          <w:sz w:val="16"/>
          <w:szCs w:val="16"/>
        </w:rPr>
        <w:t xml:space="preserve">го предоставлении, подлежат уточнению в соответствии с </w:t>
      </w:r>
      <w:hyperlink r:id="rId110" w:anchor="block_2503" w:history="1">
        <w:r w:rsidRPr="00AA2742">
          <w:rPr>
            <w:iCs/>
            <w:sz w:val="16"/>
            <w:szCs w:val="16"/>
          </w:rPr>
          <w:t>Федеральным законом</w:t>
        </w:r>
      </w:hyperlink>
      <w:r w:rsidRPr="00AA2742">
        <w:rPr>
          <w:iCs/>
          <w:sz w:val="16"/>
          <w:szCs w:val="16"/>
        </w:rPr>
        <w:t xml:space="preserve"> от 13 июля 2015 года № 218-ФЗ «О государственной регистрации недвижимости»;</w:t>
      </w:r>
    </w:p>
    <w:p w:rsidR="00AA2742" w:rsidRPr="00AA2742" w:rsidRDefault="00AA2742" w:rsidP="00AA2742">
      <w:pPr>
        <w:ind w:firstLine="709"/>
        <w:jc w:val="both"/>
        <w:rPr>
          <w:iCs/>
          <w:sz w:val="16"/>
          <w:szCs w:val="16"/>
        </w:rPr>
      </w:pPr>
      <w:r w:rsidRPr="00AA2742">
        <w:rPr>
          <w:sz w:val="16"/>
          <w:szCs w:val="16"/>
        </w:rPr>
        <w:t xml:space="preserve">23) </w:t>
      </w:r>
      <w:r w:rsidRPr="00AA2742">
        <w:rPr>
          <w:iCs/>
          <w:sz w:val="16"/>
          <w:szCs w:val="16"/>
        </w:rPr>
        <w:t>площадь земельного участка, указанного в заявлен</w:t>
      </w:r>
      <w:proofErr w:type="gramStart"/>
      <w:r w:rsidRPr="00AA2742">
        <w:rPr>
          <w:iCs/>
          <w:sz w:val="16"/>
          <w:szCs w:val="16"/>
        </w:rPr>
        <w:t>ии о е</w:t>
      </w:r>
      <w:proofErr w:type="gramEnd"/>
      <w:r w:rsidRPr="00AA2742">
        <w:rPr>
          <w:iCs/>
          <w:sz w:val="16"/>
          <w:szCs w:val="16"/>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AA2742" w:rsidRPr="00AA2742" w:rsidRDefault="00AA2742" w:rsidP="00AA2742">
      <w:pPr>
        <w:pStyle w:val="1d"/>
        <w:ind w:firstLine="709"/>
        <w:rPr>
          <w:rFonts w:ascii="Times New Roman" w:hAnsi="Times New Roman"/>
          <w:sz w:val="16"/>
          <w:szCs w:val="16"/>
        </w:rPr>
      </w:pPr>
      <w:r w:rsidRPr="00AA2742">
        <w:rPr>
          <w:rFonts w:ascii="Times New Roman" w:hAnsi="Times New Roman"/>
          <w:color w:val="000000"/>
          <w:sz w:val="16"/>
          <w:szCs w:val="16"/>
        </w:rPr>
        <w:t>17. Муниципальная</w:t>
      </w:r>
      <w:r w:rsidRPr="00AA2742">
        <w:rPr>
          <w:rFonts w:ascii="Times New Roman" w:hAnsi="Times New Roman"/>
          <w:sz w:val="16"/>
          <w:szCs w:val="16"/>
        </w:rPr>
        <w:t xml:space="preserve"> услуга предоставляется бесплатно.</w:t>
      </w:r>
    </w:p>
    <w:p w:rsidR="00AA2742" w:rsidRPr="00AA2742" w:rsidRDefault="00AA2742" w:rsidP="00AA2742">
      <w:pPr>
        <w:ind w:firstLine="709"/>
        <w:jc w:val="both"/>
        <w:outlineLvl w:val="2"/>
        <w:rPr>
          <w:sz w:val="16"/>
          <w:szCs w:val="16"/>
        </w:rPr>
      </w:pPr>
      <w:r w:rsidRPr="00AA2742">
        <w:rPr>
          <w:sz w:val="16"/>
          <w:szCs w:val="16"/>
        </w:rPr>
        <w:t>18. Максимальный срок ожидания в очереди при подаче заявления о предоставлении муниципальной услуги составляет 15 минут.</w:t>
      </w:r>
    </w:p>
    <w:p w:rsidR="00AA2742" w:rsidRPr="00AA2742" w:rsidRDefault="00AA2742" w:rsidP="00AA2742">
      <w:pPr>
        <w:ind w:firstLine="709"/>
        <w:jc w:val="both"/>
        <w:outlineLvl w:val="2"/>
        <w:rPr>
          <w:sz w:val="16"/>
          <w:szCs w:val="16"/>
        </w:rPr>
      </w:pPr>
      <w:r w:rsidRPr="00AA2742">
        <w:rPr>
          <w:sz w:val="16"/>
          <w:szCs w:val="16"/>
        </w:rPr>
        <w:t>19. Максимальный срок ожидания в очереди при получении результата предоставления муниципальной услуги составляет 15 минут.</w:t>
      </w:r>
    </w:p>
    <w:p w:rsidR="00AA2742" w:rsidRPr="00AA2742" w:rsidRDefault="00AA2742" w:rsidP="00AA2742">
      <w:pPr>
        <w:ind w:firstLine="709"/>
        <w:jc w:val="both"/>
        <w:rPr>
          <w:sz w:val="16"/>
          <w:szCs w:val="16"/>
        </w:rPr>
      </w:pPr>
      <w:r w:rsidRPr="00AA2742">
        <w:rPr>
          <w:rFonts w:eastAsiaTheme="minorHAnsi"/>
          <w:sz w:val="16"/>
          <w:szCs w:val="16"/>
          <w:lang w:eastAsia="en-US"/>
        </w:rPr>
        <w:t>20. С</w:t>
      </w:r>
      <w:r w:rsidRPr="00AA2742">
        <w:rPr>
          <w:sz w:val="16"/>
          <w:szCs w:val="16"/>
        </w:rPr>
        <w:t xml:space="preserve">рок регистрации </w:t>
      </w:r>
      <w:r w:rsidRPr="00AA2742">
        <w:rPr>
          <w:iCs/>
          <w:sz w:val="16"/>
          <w:szCs w:val="16"/>
        </w:rPr>
        <w:t>заявления</w:t>
      </w:r>
      <w:r w:rsidRPr="00AA2742">
        <w:rPr>
          <w:sz w:val="16"/>
          <w:szCs w:val="16"/>
        </w:rPr>
        <w:t xml:space="preserve"> заявителя о предоставлении муниципальной услуги составляет 10 минут.</w:t>
      </w:r>
    </w:p>
    <w:p w:rsidR="00AA2742" w:rsidRPr="00AA2742" w:rsidRDefault="00AA2742" w:rsidP="00AA2742">
      <w:pPr>
        <w:ind w:firstLine="709"/>
        <w:jc w:val="both"/>
        <w:rPr>
          <w:color w:val="000000"/>
          <w:sz w:val="16"/>
          <w:szCs w:val="16"/>
        </w:rPr>
      </w:pPr>
      <w:r w:rsidRPr="00AA2742">
        <w:rPr>
          <w:rFonts w:eastAsiaTheme="minorHAnsi"/>
          <w:sz w:val="16"/>
          <w:szCs w:val="16"/>
          <w:lang w:eastAsia="en-US"/>
        </w:rPr>
        <w:t xml:space="preserve">21. </w:t>
      </w:r>
      <w:r w:rsidRPr="00AA2742">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Костромской области по телефону: +74943827252, или в МФЦ по телефону: +74942 620500, а также посредством записи </w:t>
      </w:r>
      <w:r w:rsidRPr="00AA2742">
        <w:rPr>
          <w:color w:val="000000"/>
          <w:sz w:val="16"/>
          <w:szCs w:val="16"/>
        </w:rPr>
        <w:t xml:space="preserve">с использованием </w:t>
      </w:r>
      <w:r w:rsidRPr="00AA2742">
        <w:rPr>
          <w:sz w:val="16"/>
          <w:szCs w:val="16"/>
        </w:rPr>
        <w:t xml:space="preserve">региональной информационной системы «Единый </w:t>
      </w:r>
      <w:r w:rsidRPr="00AA2742">
        <w:rPr>
          <w:color w:val="000000"/>
          <w:sz w:val="16"/>
          <w:szCs w:val="16"/>
        </w:rPr>
        <w:t>портал Костромской области» (при наличии технической возможности).</w:t>
      </w:r>
    </w:p>
    <w:p w:rsidR="00AA2742" w:rsidRPr="00AA2742" w:rsidRDefault="00AA2742" w:rsidP="00AA2742">
      <w:pPr>
        <w:ind w:firstLine="709"/>
        <w:jc w:val="both"/>
        <w:rPr>
          <w:color w:val="000000"/>
          <w:sz w:val="16"/>
          <w:szCs w:val="16"/>
        </w:rPr>
      </w:pPr>
      <w:r w:rsidRPr="00AA2742">
        <w:rPr>
          <w:sz w:val="16"/>
          <w:szCs w:val="16"/>
        </w:rPr>
        <w:t xml:space="preserve">При предварительной записи при обращении в Администрацию Островского муниципального района Костромской области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AA2742">
        <w:rPr>
          <w:color w:val="000000"/>
          <w:sz w:val="16"/>
          <w:szCs w:val="16"/>
        </w:rPr>
        <w:t xml:space="preserve">с использованием </w:t>
      </w:r>
      <w:r w:rsidRPr="00AA2742">
        <w:rPr>
          <w:sz w:val="16"/>
          <w:szCs w:val="16"/>
        </w:rPr>
        <w:t xml:space="preserve">региональной информационной системы «Единый </w:t>
      </w:r>
      <w:r w:rsidRPr="00AA2742">
        <w:rPr>
          <w:color w:val="000000"/>
          <w:sz w:val="16"/>
          <w:szCs w:val="16"/>
        </w:rPr>
        <w:t>портал Костромской области» ему наплавляется уведомление о приближении даты подачи документов и (или) получения результата муниципальной услуги. 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AA2742" w:rsidRPr="00AA2742" w:rsidRDefault="00AA2742" w:rsidP="00AA2742">
      <w:pPr>
        <w:ind w:firstLine="709"/>
        <w:jc w:val="both"/>
        <w:rPr>
          <w:sz w:val="16"/>
          <w:szCs w:val="16"/>
        </w:rPr>
      </w:pPr>
      <w:r w:rsidRPr="00AA2742">
        <w:rPr>
          <w:color w:val="000000"/>
          <w:sz w:val="16"/>
          <w:szCs w:val="16"/>
        </w:rPr>
        <w:t xml:space="preserve">22. </w:t>
      </w:r>
      <w:r w:rsidRPr="00AA2742">
        <w:rPr>
          <w:sz w:val="16"/>
          <w:szCs w:val="16"/>
        </w:rPr>
        <w:t>Помещения, в которых предоставляется муниципальная услуга, соответствуют следующим требованиям:</w:t>
      </w:r>
    </w:p>
    <w:p w:rsidR="00AA2742" w:rsidRPr="00AA2742" w:rsidRDefault="00AA2742" w:rsidP="00AA2742">
      <w:pPr>
        <w:tabs>
          <w:tab w:val="left" w:pos="-2127"/>
        </w:tabs>
        <w:ind w:firstLine="709"/>
        <w:jc w:val="both"/>
        <w:rPr>
          <w:sz w:val="16"/>
          <w:szCs w:val="16"/>
        </w:rPr>
      </w:pPr>
      <w:r w:rsidRPr="00AA2742">
        <w:rPr>
          <w:color w:val="000000"/>
          <w:sz w:val="16"/>
          <w:szCs w:val="16"/>
        </w:rPr>
        <w:t>1) з</w:t>
      </w:r>
      <w:r w:rsidRPr="00AA2742">
        <w:rPr>
          <w:sz w:val="16"/>
          <w:szCs w:val="16"/>
        </w:rPr>
        <w:t>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AA2742" w:rsidRPr="00AA2742" w:rsidRDefault="00AA2742" w:rsidP="00AA2742">
      <w:pPr>
        <w:ind w:firstLine="709"/>
        <w:jc w:val="both"/>
        <w:rPr>
          <w:sz w:val="16"/>
          <w:szCs w:val="16"/>
        </w:rPr>
      </w:pPr>
      <w:r w:rsidRPr="00AA2742">
        <w:rPr>
          <w:color w:val="000000"/>
          <w:sz w:val="16"/>
          <w:szCs w:val="16"/>
        </w:rPr>
        <w:t>2) н</w:t>
      </w:r>
      <w:r w:rsidRPr="00AA2742">
        <w:rPr>
          <w:sz w:val="16"/>
          <w:szCs w:val="16"/>
        </w:rPr>
        <w:t xml:space="preserve">а территории, прилегающей к месторасположению Администрации Островского муниципального района Костромской области </w:t>
      </w:r>
      <w:r w:rsidRPr="00AA2742">
        <w:rPr>
          <w:iCs/>
          <w:sz w:val="16"/>
          <w:szCs w:val="16"/>
        </w:rPr>
        <w:t>(МФЦ),</w:t>
      </w:r>
      <w:r w:rsidRPr="00AA2742">
        <w:rPr>
          <w:sz w:val="16"/>
          <w:szCs w:val="16"/>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AA2742" w:rsidRPr="00AA2742" w:rsidRDefault="00AA2742" w:rsidP="00AA2742">
      <w:pPr>
        <w:ind w:firstLine="709"/>
        <w:jc w:val="both"/>
        <w:rPr>
          <w:sz w:val="16"/>
          <w:szCs w:val="16"/>
        </w:rPr>
      </w:pPr>
      <w:r w:rsidRPr="00AA2742">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AA2742" w:rsidRPr="00AA2742" w:rsidRDefault="00AA2742" w:rsidP="00AA2742">
      <w:pPr>
        <w:ind w:firstLine="709"/>
        <w:jc w:val="both"/>
        <w:rPr>
          <w:sz w:val="16"/>
          <w:szCs w:val="16"/>
        </w:rPr>
      </w:pPr>
      <w:r w:rsidRPr="00AA2742">
        <w:rPr>
          <w:sz w:val="16"/>
          <w:szCs w:val="16"/>
        </w:rPr>
        <w:t xml:space="preserve">4) в целях создания условий доступности зданий, помещений, в которых предоставляется муниципальная услуга (далее – здания), и условий </w:t>
      </w:r>
      <w:r w:rsidRPr="00AA2742">
        <w:rPr>
          <w:sz w:val="16"/>
          <w:szCs w:val="16"/>
        </w:rPr>
        <w:lastRenderedPageBreak/>
        <w:t>доступности муниципальной услуги инвалидам</w:t>
      </w:r>
      <w:r w:rsidRPr="00AA2742">
        <w:rPr>
          <w:color w:val="1F497D"/>
          <w:sz w:val="16"/>
          <w:szCs w:val="16"/>
        </w:rPr>
        <w:t xml:space="preserve">, </w:t>
      </w:r>
      <w:r w:rsidRPr="00AA2742">
        <w:rPr>
          <w:sz w:val="16"/>
          <w:szCs w:val="16"/>
        </w:rPr>
        <w:t>Администрация Островского муниципального района Костромской области (МФЦ) обеспечивает:</w:t>
      </w:r>
    </w:p>
    <w:p w:rsidR="00AA2742" w:rsidRPr="00AA2742" w:rsidRDefault="00AA2742" w:rsidP="00AA2742">
      <w:pPr>
        <w:ind w:firstLine="709"/>
        <w:jc w:val="both"/>
        <w:rPr>
          <w:sz w:val="16"/>
          <w:szCs w:val="16"/>
        </w:rPr>
      </w:pPr>
      <w:r w:rsidRPr="00AA2742">
        <w:rPr>
          <w:sz w:val="16"/>
          <w:szCs w:val="16"/>
        </w:rPr>
        <w:t>условия для беспрепятственного доступа к зданиям</w:t>
      </w:r>
      <w:r w:rsidRPr="00AA2742">
        <w:rPr>
          <w:rStyle w:val="aff5"/>
          <w:sz w:val="16"/>
          <w:szCs w:val="16"/>
        </w:rPr>
        <w:footnoteReference w:id="4"/>
      </w:r>
      <w:r w:rsidRPr="00AA2742">
        <w:rPr>
          <w:sz w:val="16"/>
          <w:szCs w:val="16"/>
        </w:rPr>
        <w:t>, а также для беспрепятственного пользования средствами связи и информации;</w:t>
      </w:r>
    </w:p>
    <w:p w:rsidR="00AA2742" w:rsidRPr="00AA2742" w:rsidRDefault="00AA2742" w:rsidP="00AA2742">
      <w:pPr>
        <w:ind w:firstLine="709"/>
        <w:jc w:val="both"/>
        <w:rPr>
          <w:sz w:val="16"/>
          <w:szCs w:val="16"/>
        </w:rPr>
      </w:pPr>
      <w:r w:rsidRPr="00AA2742">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AA2742" w:rsidRPr="00AA2742" w:rsidRDefault="00AA2742" w:rsidP="00AA2742">
      <w:pPr>
        <w:ind w:firstLine="709"/>
        <w:jc w:val="both"/>
        <w:rPr>
          <w:sz w:val="16"/>
          <w:szCs w:val="16"/>
        </w:rPr>
      </w:pPr>
      <w:r w:rsidRPr="00AA2742">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AA2742" w:rsidRPr="00AA2742" w:rsidRDefault="00AA2742" w:rsidP="00AA2742">
      <w:pPr>
        <w:ind w:firstLine="709"/>
        <w:jc w:val="both"/>
        <w:rPr>
          <w:sz w:val="16"/>
          <w:szCs w:val="16"/>
        </w:rPr>
      </w:pPr>
      <w:r w:rsidRPr="00AA2742">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AA2742" w:rsidRPr="00AA2742" w:rsidRDefault="00AA2742" w:rsidP="00AA2742">
      <w:pPr>
        <w:ind w:firstLine="709"/>
        <w:jc w:val="both"/>
        <w:rPr>
          <w:color w:val="000000" w:themeColor="text1"/>
          <w:sz w:val="16"/>
          <w:szCs w:val="16"/>
        </w:rPr>
      </w:pPr>
      <w:r w:rsidRPr="00AA2742">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A2742">
        <w:rPr>
          <w:sz w:val="16"/>
          <w:szCs w:val="16"/>
        </w:rPr>
        <w:t>сурдопереводчика</w:t>
      </w:r>
      <w:proofErr w:type="spellEnd"/>
      <w:r w:rsidRPr="00AA2742">
        <w:rPr>
          <w:sz w:val="16"/>
          <w:szCs w:val="16"/>
        </w:rPr>
        <w:t xml:space="preserve"> и </w:t>
      </w:r>
      <w:proofErr w:type="spellStart"/>
      <w:r w:rsidRPr="00AA2742">
        <w:rPr>
          <w:color w:val="000000" w:themeColor="text1"/>
          <w:sz w:val="16"/>
          <w:szCs w:val="16"/>
        </w:rPr>
        <w:t>тифлосурдопереводчика</w:t>
      </w:r>
      <w:proofErr w:type="spellEnd"/>
      <w:r w:rsidRPr="00AA2742">
        <w:rPr>
          <w:color w:val="000000" w:themeColor="text1"/>
          <w:sz w:val="16"/>
          <w:szCs w:val="16"/>
        </w:rPr>
        <w:t>;</w:t>
      </w:r>
    </w:p>
    <w:p w:rsidR="00AA2742" w:rsidRPr="00AA2742" w:rsidRDefault="00AA2742" w:rsidP="00AA2742">
      <w:pPr>
        <w:ind w:firstLine="709"/>
        <w:jc w:val="both"/>
        <w:rPr>
          <w:sz w:val="16"/>
          <w:szCs w:val="16"/>
        </w:rPr>
      </w:pPr>
      <w:proofErr w:type="gramStart"/>
      <w:r w:rsidRPr="00AA2742">
        <w:rPr>
          <w:color w:val="000000" w:themeColor="text1"/>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111" w:history="1">
        <w:r w:rsidRPr="00AA2742">
          <w:rPr>
            <w:rStyle w:val="af3"/>
            <w:color w:val="000000" w:themeColor="text1"/>
            <w:sz w:val="16"/>
            <w:szCs w:val="16"/>
          </w:rPr>
          <w:t>форме</w:t>
        </w:r>
      </w:hyperlink>
      <w:r w:rsidRPr="00AA2742">
        <w:rPr>
          <w:color w:val="000000" w:themeColor="text1"/>
          <w:sz w:val="16"/>
          <w:szCs w:val="16"/>
        </w:rPr>
        <w:t xml:space="preserve"> и в </w:t>
      </w:r>
      <w:hyperlink r:id="rId112" w:history="1">
        <w:r w:rsidRPr="00AA2742">
          <w:rPr>
            <w:rStyle w:val="af3"/>
            <w:color w:val="000000" w:themeColor="text1"/>
            <w:sz w:val="16"/>
            <w:szCs w:val="16"/>
          </w:rPr>
          <w:t>порядке</w:t>
        </w:r>
      </w:hyperlink>
      <w:r w:rsidRPr="00AA2742">
        <w:rPr>
          <w:color w:val="000000" w:themeColor="text1"/>
          <w:sz w:val="16"/>
          <w:szCs w:val="16"/>
        </w:rPr>
        <w:t>, которые определяются федеральным</w:t>
      </w:r>
      <w:r w:rsidRPr="00AA2742">
        <w:rPr>
          <w:sz w:val="16"/>
          <w:szCs w:val="16"/>
        </w:rPr>
        <w:t xml:space="preserve">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A2742" w:rsidRPr="00AA2742" w:rsidRDefault="00AA2742" w:rsidP="00AA2742">
      <w:pPr>
        <w:ind w:firstLine="709"/>
        <w:jc w:val="both"/>
        <w:rPr>
          <w:sz w:val="16"/>
          <w:szCs w:val="16"/>
        </w:rPr>
      </w:pPr>
      <w:r w:rsidRPr="00AA2742">
        <w:rPr>
          <w:sz w:val="16"/>
          <w:szCs w:val="16"/>
        </w:rPr>
        <w:t>оказание помощи инвалидам в преодолении барьеров, мешающих получению ими услуг наравне с другими лицами.</w:t>
      </w:r>
    </w:p>
    <w:p w:rsidR="00AA2742" w:rsidRPr="00AA2742" w:rsidRDefault="00AA2742" w:rsidP="00AA2742">
      <w:pPr>
        <w:ind w:firstLine="709"/>
        <w:jc w:val="both"/>
        <w:rPr>
          <w:sz w:val="16"/>
          <w:szCs w:val="16"/>
        </w:rPr>
      </w:pPr>
      <w:r w:rsidRPr="00AA2742">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AA2742">
        <w:rPr>
          <w:sz w:val="16"/>
          <w:szCs w:val="16"/>
        </w:rPr>
        <w:t>это</w:t>
      </w:r>
      <w:proofErr w:type="gramEnd"/>
      <w:r w:rsidRPr="00AA2742">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AA2742" w:rsidRPr="00AA2742" w:rsidRDefault="00AA2742" w:rsidP="00AA2742">
      <w:pPr>
        <w:ind w:firstLine="709"/>
        <w:jc w:val="both"/>
        <w:rPr>
          <w:color w:val="000000"/>
          <w:sz w:val="16"/>
          <w:szCs w:val="16"/>
        </w:rPr>
      </w:pPr>
      <w:r w:rsidRPr="00AA2742">
        <w:rPr>
          <w:sz w:val="16"/>
          <w:szCs w:val="16"/>
        </w:rPr>
        <w:t>5) м</w:t>
      </w:r>
      <w:r w:rsidRPr="00AA2742">
        <w:rPr>
          <w:color w:val="000000"/>
          <w:sz w:val="16"/>
          <w:szCs w:val="16"/>
        </w:rPr>
        <w:t>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AA2742" w:rsidRPr="00AA2742" w:rsidRDefault="00AA2742" w:rsidP="00AA2742">
      <w:pPr>
        <w:ind w:firstLine="709"/>
        <w:jc w:val="both"/>
        <w:rPr>
          <w:sz w:val="16"/>
          <w:szCs w:val="16"/>
        </w:rPr>
      </w:pPr>
      <w:r w:rsidRPr="00AA2742">
        <w:rPr>
          <w:color w:val="000000"/>
          <w:sz w:val="16"/>
          <w:szCs w:val="16"/>
        </w:rPr>
        <w:t xml:space="preserve">6) </w:t>
      </w:r>
      <w:r w:rsidRPr="00AA2742">
        <w:rPr>
          <w:sz w:val="16"/>
          <w:szCs w:val="16"/>
        </w:rPr>
        <w:t>помещения приема граждан оборудованы информационными табличками с указанием:</w:t>
      </w:r>
    </w:p>
    <w:p w:rsidR="00AA2742" w:rsidRPr="00AA2742" w:rsidRDefault="00AA2742" w:rsidP="00AA2742">
      <w:pPr>
        <w:ind w:firstLine="709"/>
        <w:jc w:val="both"/>
        <w:rPr>
          <w:iCs/>
          <w:sz w:val="16"/>
          <w:szCs w:val="16"/>
        </w:rPr>
      </w:pPr>
      <w:r w:rsidRPr="00AA2742">
        <w:rPr>
          <w:iCs/>
          <w:sz w:val="16"/>
          <w:szCs w:val="16"/>
        </w:rPr>
        <w:t xml:space="preserve">наименования отдела по экономике, </w:t>
      </w:r>
      <w:proofErr w:type="spellStart"/>
      <w:r w:rsidRPr="00AA2742">
        <w:rPr>
          <w:iCs/>
          <w:sz w:val="16"/>
          <w:szCs w:val="16"/>
        </w:rPr>
        <w:t>имущественно-земельным</w:t>
      </w:r>
      <w:proofErr w:type="spellEnd"/>
      <w:r w:rsidRPr="00AA2742">
        <w:rPr>
          <w:iCs/>
          <w:sz w:val="16"/>
          <w:szCs w:val="16"/>
        </w:rPr>
        <w:t xml:space="preserve"> отношениям и сельскому хозяйству </w:t>
      </w:r>
      <w:r w:rsidRPr="00AA2742">
        <w:rPr>
          <w:sz w:val="16"/>
          <w:szCs w:val="16"/>
        </w:rPr>
        <w:t>Администрации Островского муниципального района Костромской области</w:t>
      </w:r>
      <w:r w:rsidRPr="00AA2742">
        <w:rPr>
          <w:iCs/>
          <w:sz w:val="16"/>
          <w:szCs w:val="16"/>
        </w:rPr>
        <w:t>;</w:t>
      </w:r>
    </w:p>
    <w:p w:rsidR="00AA2742" w:rsidRPr="00AA2742" w:rsidRDefault="00AA2742" w:rsidP="00AA2742">
      <w:pPr>
        <w:ind w:firstLine="709"/>
        <w:jc w:val="both"/>
        <w:rPr>
          <w:sz w:val="16"/>
          <w:szCs w:val="16"/>
        </w:rPr>
      </w:pPr>
      <w:r w:rsidRPr="00AA2742">
        <w:rPr>
          <w:sz w:val="16"/>
          <w:szCs w:val="16"/>
        </w:rPr>
        <w:t>номера помещения;</w:t>
      </w:r>
    </w:p>
    <w:p w:rsidR="00AA2742" w:rsidRPr="00AA2742" w:rsidRDefault="00AA2742" w:rsidP="00AA2742">
      <w:pPr>
        <w:ind w:firstLine="709"/>
        <w:jc w:val="both"/>
        <w:rPr>
          <w:sz w:val="16"/>
          <w:szCs w:val="16"/>
        </w:rPr>
      </w:pPr>
      <w:r w:rsidRPr="00AA2742">
        <w:rPr>
          <w:sz w:val="16"/>
          <w:szCs w:val="16"/>
        </w:rPr>
        <w:t>фамилии, имени, отчества и должности специалиста;</w:t>
      </w:r>
    </w:p>
    <w:p w:rsidR="00AA2742" w:rsidRPr="00AA2742" w:rsidRDefault="00AA2742" w:rsidP="00AA2742">
      <w:pPr>
        <w:ind w:firstLine="709"/>
        <w:jc w:val="both"/>
        <w:rPr>
          <w:sz w:val="16"/>
          <w:szCs w:val="16"/>
        </w:rPr>
      </w:pPr>
      <w:r w:rsidRPr="00AA2742">
        <w:rPr>
          <w:sz w:val="16"/>
          <w:szCs w:val="16"/>
        </w:rPr>
        <w:t>технического перерыва (при наличии);</w:t>
      </w:r>
    </w:p>
    <w:p w:rsidR="00AA2742" w:rsidRPr="00AA2742" w:rsidRDefault="00AA2742" w:rsidP="00AA2742">
      <w:pPr>
        <w:ind w:firstLine="709"/>
        <w:jc w:val="both"/>
        <w:rPr>
          <w:sz w:val="16"/>
          <w:szCs w:val="16"/>
        </w:rPr>
      </w:pPr>
      <w:r w:rsidRPr="00AA2742">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AA2742" w:rsidRPr="00AA2742" w:rsidRDefault="00AA2742" w:rsidP="00AA2742">
      <w:pPr>
        <w:ind w:firstLine="709"/>
        <w:jc w:val="both"/>
        <w:rPr>
          <w:sz w:val="16"/>
          <w:szCs w:val="16"/>
        </w:rPr>
      </w:pPr>
      <w:r w:rsidRPr="00AA2742">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AA2742" w:rsidRPr="00AA2742" w:rsidRDefault="00AA2742" w:rsidP="00AA2742">
      <w:pPr>
        <w:ind w:firstLine="709"/>
        <w:jc w:val="both"/>
        <w:rPr>
          <w:color w:val="000000"/>
          <w:sz w:val="16"/>
          <w:szCs w:val="16"/>
        </w:rPr>
      </w:pPr>
      <w:r w:rsidRPr="00AA2742">
        <w:rPr>
          <w:color w:val="000000"/>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AA2742" w:rsidRPr="00AA2742" w:rsidRDefault="00AA2742" w:rsidP="00AA2742">
      <w:pPr>
        <w:tabs>
          <w:tab w:val="left" w:pos="12"/>
          <w:tab w:val="left" w:pos="1019"/>
        </w:tabs>
        <w:ind w:firstLine="709"/>
        <w:jc w:val="both"/>
        <w:rPr>
          <w:color w:val="000000"/>
          <w:sz w:val="16"/>
          <w:szCs w:val="16"/>
        </w:rPr>
      </w:pPr>
      <w:r w:rsidRPr="00AA2742">
        <w:rPr>
          <w:color w:val="000000"/>
          <w:sz w:val="16"/>
          <w:szCs w:val="16"/>
        </w:rPr>
        <w:t>10) на информационных стендах размещается следующая информация:</w:t>
      </w:r>
    </w:p>
    <w:p w:rsidR="00AA2742" w:rsidRPr="00AA2742" w:rsidRDefault="00AA2742" w:rsidP="00AA2742">
      <w:pPr>
        <w:shd w:val="clear" w:color="auto" w:fill="FFFFFF"/>
        <w:ind w:firstLine="709"/>
        <w:jc w:val="both"/>
        <w:rPr>
          <w:sz w:val="16"/>
          <w:szCs w:val="16"/>
        </w:rPr>
      </w:pPr>
      <w:r w:rsidRPr="00AA2742">
        <w:rPr>
          <w:sz w:val="16"/>
          <w:szCs w:val="16"/>
        </w:rPr>
        <w:t>информация о месте нахождения и графике работы Администрацию Островского муниципального района Костромской области, а также МФЦ;</w:t>
      </w:r>
    </w:p>
    <w:p w:rsidR="00AA2742" w:rsidRPr="00AA2742" w:rsidRDefault="00AA2742" w:rsidP="00AA2742">
      <w:pPr>
        <w:shd w:val="clear" w:color="auto" w:fill="FFFFFF"/>
        <w:ind w:firstLine="709"/>
        <w:jc w:val="both"/>
        <w:rPr>
          <w:sz w:val="16"/>
          <w:szCs w:val="16"/>
        </w:rPr>
      </w:pPr>
      <w:r w:rsidRPr="00AA2742">
        <w:rPr>
          <w:sz w:val="16"/>
          <w:szCs w:val="16"/>
        </w:rPr>
        <w:t xml:space="preserve">справочные телефоны Администрации Островского муниципального района Костромской области </w:t>
      </w:r>
      <w:r w:rsidRPr="00AA2742">
        <w:rPr>
          <w:color w:val="000000"/>
          <w:sz w:val="16"/>
          <w:szCs w:val="16"/>
        </w:rPr>
        <w:t>(МФЦ)</w:t>
      </w:r>
      <w:r w:rsidRPr="00AA2742">
        <w:rPr>
          <w:sz w:val="16"/>
          <w:szCs w:val="16"/>
        </w:rPr>
        <w:t xml:space="preserve">, в том числе номер </w:t>
      </w:r>
      <w:proofErr w:type="spellStart"/>
      <w:r w:rsidRPr="00AA2742">
        <w:rPr>
          <w:sz w:val="16"/>
          <w:szCs w:val="16"/>
        </w:rPr>
        <w:t>телефона-автоинформатора</w:t>
      </w:r>
      <w:proofErr w:type="spellEnd"/>
      <w:r w:rsidRPr="00AA2742">
        <w:rPr>
          <w:sz w:val="16"/>
          <w:szCs w:val="16"/>
        </w:rPr>
        <w:t xml:space="preserve"> (при наличии технической возможности);</w:t>
      </w:r>
    </w:p>
    <w:p w:rsidR="00AA2742" w:rsidRPr="00AA2742" w:rsidRDefault="00AA2742" w:rsidP="00AA2742">
      <w:pPr>
        <w:shd w:val="clear" w:color="auto" w:fill="FFFFFF"/>
        <w:ind w:firstLine="709"/>
        <w:jc w:val="both"/>
        <w:rPr>
          <w:sz w:val="16"/>
          <w:szCs w:val="16"/>
        </w:rPr>
      </w:pPr>
      <w:r w:rsidRPr="00AA2742">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AA2742" w:rsidRPr="00AA2742" w:rsidRDefault="00AA2742" w:rsidP="00AA2742">
      <w:pPr>
        <w:shd w:val="clear" w:color="auto" w:fill="FFFFFF"/>
        <w:ind w:firstLine="709"/>
        <w:jc w:val="both"/>
        <w:rPr>
          <w:sz w:val="16"/>
          <w:szCs w:val="16"/>
        </w:rPr>
      </w:pPr>
      <w:r w:rsidRPr="00AA2742">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w:t>
      </w:r>
      <w:r w:rsidRPr="00AA2742">
        <w:rPr>
          <w:color w:val="000000"/>
          <w:sz w:val="16"/>
          <w:szCs w:val="16"/>
        </w:rPr>
        <w:t>портал Костромской области» (при наличии технической возможности)</w:t>
      </w:r>
      <w:r w:rsidRPr="00AA2742">
        <w:rPr>
          <w:sz w:val="16"/>
          <w:szCs w:val="16"/>
        </w:rPr>
        <w:t>.</w:t>
      </w:r>
    </w:p>
    <w:p w:rsidR="00AA2742" w:rsidRPr="00AA2742" w:rsidRDefault="00AA2742" w:rsidP="00AA2742">
      <w:pPr>
        <w:ind w:firstLine="709"/>
        <w:jc w:val="both"/>
        <w:rPr>
          <w:sz w:val="16"/>
          <w:szCs w:val="16"/>
        </w:rPr>
      </w:pPr>
      <w:r w:rsidRPr="00AA2742">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AA2742" w:rsidRPr="00AA2742" w:rsidRDefault="00AA2742" w:rsidP="00AA2742">
      <w:pPr>
        <w:ind w:firstLine="709"/>
        <w:jc w:val="both"/>
        <w:rPr>
          <w:sz w:val="16"/>
          <w:szCs w:val="16"/>
        </w:rPr>
      </w:pPr>
      <w:r w:rsidRPr="00AA2742">
        <w:rPr>
          <w:color w:val="000000"/>
          <w:sz w:val="16"/>
          <w:szCs w:val="16"/>
        </w:rPr>
        <w:t xml:space="preserve">23. </w:t>
      </w:r>
      <w:r w:rsidRPr="00AA2742">
        <w:rPr>
          <w:sz w:val="16"/>
          <w:szCs w:val="16"/>
        </w:rPr>
        <w:t>Показатели доступности и качества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1) для получения муниципальной услуги заявитель обращается в Администрацию Островского муниципального района Костромской области или МФЦ не более двух раз.</w:t>
      </w:r>
    </w:p>
    <w:p w:rsidR="00AA2742" w:rsidRPr="00AA2742" w:rsidRDefault="00AA2742" w:rsidP="00AA2742">
      <w:pPr>
        <w:tabs>
          <w:tab w:val="num" w:pos="142"/>
        </w:tabs>
        <w:ind w:firstLine="709"/>
        <w:jc w:val="both"/>
        <w:rPr>
          <w:sz w:val="16"/>
          <w:szCs w:val="16"/>
        </w:rPr>
      </w:pPr>
      <w:r w:rsidRPr="00AA2742">
        <w:rPr>
          <w:color w:val="000000"/>
          <w:sz w:val="16"/>
          <w:szCs w:val="16"/>
        </w:rPr>
        <w:t>Время</w:t>
      </w:r>
      <w:r w:rsidRPr="00AA2742">
        <w:rPr>
          <w:sz w:val="16"/>
          <w:szCs w:val="16"/>
        </w:rPr>
        <w:t xml:space="preserve"> общения с должностными лицами при предоставлении муниципальной услуги не должно превышать 30 минут;</w:t>
      </w:r>
    </w:p>
    <w:p w:rsidR="00AA2742" w:rsidRPr="00AA2742" w:rsidRDefault="00AA2742" w:rsidP="00AA2742">
      <w:pPr>
        <w:ind w:firstLine="709"/>
        <w:jc w:val="both"/>
        <w:rPr>
          <w:color w:val="000000"/>
          <w:sz w:val="16"/>
          <w:szCs w:val="16"/>
        </w:rPr>
      </w:pPr>
      <w:r w:rsidRPr="00AA2742">
        <w:rPr>
          <w:sz w:val="16"/>
          <w:szCs w:val="16"/>
        </w:rPr>
        <w:t>2)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w:t>
      </w:r>
    </w:p>
    <w:p w:rsidR="00AA2742" w:rsidRPr="00AA2742" w:rsidRDefault="00AA2742" w:rsidP="00AA2742">
      <w:pPr>
        <w:ind w:firstLine="709"/>
        <w:jc w:val="both"/>
        <w:rPr>
          <w:sz w:val="16"/>
          <w:szCs w:val="16"/>
        </w:rPr>
      </w:pPr>
      <w:r w:rsidRPr="00AA2742">
        <w:rPr>
          <w:sz w:val="16"/>
          <w:szCs w:val="16"/>
        </w:rPr>
        <w:t xml:space="preserve">3) предоставление муниципальной услуги может осуществляться в электронном виде с использованием региональной информационной системы «Единый </w:t>
      </w:r>
      <w:r w:rsidRPr="00AA2742">
        <w:rPr>
          <w:color w:val="000000"/>
          <w:sz w:val="16"/>
          <w:szCs w:val="16"/>
        </w:rPr>
        <w:t>портал Костромской области» (при наличии технической возможности)</w:t>
      </w:r>
      <w:r w:rsidRPr="00AA2742">
        <w:rPr>
          <w:sz w:val="16"/>
          <w:szCs w:val="16"/>
        </w:rPr>
        <w:t>;</w:t>
      </w:r>
    </w:p>
    <w:p w:rsidR="00AA2742" w:rsidRPr="00AA2742" w:rsidRDefault="00AA2742" w:rsidP="00AA2742">
      <w:pPr>
        <w:ind w:firstLine="709"/>
        <w:jc w:val="both"/>
        <w:rPr>
          <w:sz w:val="16"/>
          <w:szCs w:val="16"/>
        </w:rPr>
      </w:pPr>
      <w:r w:rsidRPr="00AA2742">
        <w:rPr>
          <w:sz w:val="16"/>
          <w:szCs w:val="16"/>
        </w:rPr>
        <w:t>4) заявителю предоставляется информация о ходе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Для получения сведений информация о ходе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Администрации Островского муниципального района Костромской области (МФЦ) при подаче документов;</w:t>
      </w:r>
    </w:p>
    <w:p w:rsidR="00AA2742" w:rsidRPr="00AA2742" w:rsidRDefault="00AA2742" w:rsidP="00AA2742">
      <w:pPr>
        <w:ind w:firstLine="709"/>
        <w:jc w:val="both"/>
        <w:rPr>
          <w:sz w:val="16"/>
          <w:szCs w:val="16"/>
        </w:rPr>
      </w:pPr>
      <w:r w:rsidRPr="00AA2742">
        <w:rPr>
          <w:sz w:val="16"/>
          <w:szCs w:val="16"/>
        </w:rPr>
        <w:t xml:space="preserve">при обращении через региональную информационную систему «Единый </w:t>
      </w:r>
      <w:r w:rsidRPr="00AA2742">
        <w:rPr>
          <w:color w:val="000000"/>
          <w:sz w:val="16"/>
          <w:szCs w:val="16"/>
        </w:rPr>
        <w:t>портал Костромской области» (при наличии технической возможности)</w:t>
      </w:r>
      <w:r w:rsidRPr="00AA2742">
        <w:rPr>
          <w:sz w:val="16"/>
          <w:szCs w:val="16"/>
        </w:rPr>
        <w:t xml:space="preserve">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AA2742" w:rsidRPr="00AA2742" w:rsidRDefault="00AA2742" w:rsidP="00AA2742">
      <w:pPr>
        <w:ind w:firstLine="709"/>
        <w:jc w:val="both"/>
        <w:rPr>
          <w:sz w:val="16"/>
          <w:szCs w:val="16"/>
        </w:rPr>
      </w:pPr>
      <w:r w:rsidRPr="00AA2742">
        <w:rPr>
          <w:sz w:val="16"/>
          <w:szCs w:val="16"/>
        </w:rPr>
        <w:t>24. При предоставлении муниципальной услуги в МФЦ (филиале МФЦ) специалистами МФЦ (филиала МФЦ) могут в  соответствии с административным регламентом осуществляются следующие функции:</w:t>
      </w:r>
    </w:p>
    <w:p w:rsidR="00AA2742" w:rsidRPr="00AA2742" w:rsidRDefault="00AA2742" w:rsidP="00AA2742">
      <w:pPr>
        <w:ind w:firstLine="709"/>
        <w:jc w:val="both"/>
        <w:rPr>
          <w:sz w:val="16"/>
          <w:szCs w:val="16"/>
        </w:rPr>
      </w:pPr>
      <w:r w:rsidRPr="00AA2742">
        <w:rPr>
          <w:sz w:val="16"/>
          <w:szCs w:val="16"/>
        </w:rPr>
        <w:t>информирование и консультирование заявителей по вопросу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 xml:space="preserve">прием </w:t>
      </w:r>
      <w:r w:rsidRPr="00AA2742">
        <w:rPr>
          <w:iCs/>
          <w:sz w:val="16"/>
          <w:szCs w:val="16"/>
        </w:rPr>
        <w:t>заявления</w:t>
      </w:r>
      <w:r w:rsidRPr="00AA2742">
        <w:rPr>
          <w:sz w:val="16"/>
          <w:szCs w:val="16"/>
        </w:rPr>
        <w:t xml:space="preserve"> и документов в соответствии с административным регламентом;</w:t>
      </w:r>
    </w:p>
    <w:p w:rsidR="00AA2742" w:rsidRPr="00AA2742" w:rsidRDefault="00AA2742" w:rsidP="00AA2742">
      <w:pPr>
        <w:ind w:firstLine="709"/>
        <w:jc w:val="both"/>
        <w:rPr>
          <w:sz w:val="16"/>
          <w:szCs w:val="16"/>
        </w:rPr>
      </w:pPr>
      <w:r w:rsidRPr="00AA2742">
        <w:rPr>
          <w:sz w:val="16"/>
          <w:szCs w:val="16"/>
        </w:rPr>
        <w:t>выдача результатов предоставления муниципальной услуги в соответствии с административным регламентом.</w:t>
      </w:r>
    </w:p>
    <w:p w:rsidR="00AA2742" w:rsidRPr="00AA2742" w:rsidRDefault="00AA2742" w:rsidP="00AA2742">
      <w:pPr>
        <w:ind w:firstLine="709"/>
        <w:jc w:val="both"/>
        <w:rPr>
          <w:sz w:val="16"/>
          <w:szCs w:val="16"/>
        </w:rPr>
      </w:pPr>
      <w:r w:rsidRPr="00AA2742">
        <w:rPr>
          <w:sz w:val="16"/>
          <w:szCs w:val="16"/>
        </w:rPr>
        <w:t>25.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AA2742" w:rsidRPr="00AA2742" w:rsidRDefault="00AA2742" w:rsidP="00AA2742">
      <w:pPr>
        <w:pStyle w:val="1d"/>
        <w:ind w:firstLine="709"/>
        <w:rPr>
          <w:rFonts w:ascii="Times New Roman" w:hAnsi="Times New Roman"/>
          <w:color w:val="000000"/>
          <w:sz w:val="16"/>
          <w:szCs w:val="16"/>
        </w:rPr>
      </w:pPr>
    </w:p>
    <w:p w:rsidR="00AA2742" w:rsidRPr="00AA2742" w:rsidRDefault="00AA2742" w:rsidP="00AA2742">
      <w:pPr>
        <w:ind w:firstLine="709"/>
        <w:jc w:val="center"/>
        <w:rPr>
          <w:color w:val="000000"/>
          <w:sz w:val="16"/>
          <w:szCs w:val="16"/>
        </w:rPr>
      </w:pPr>
      <w:r w:rsidRPr="00AA2742">
        <w:rPr>
          <w:color w:val="000000"/>
          <w:sz w:val="16"/>
          <w:szCs w:val="16"/>
        </w:rPr>
        <w:t>Раздел 3. Административные процедуры</w:t>
      </w:r>
    </w:p>
    <w:p w:rsidR="00AA2742" w:rsidRPr="00AA2742" w:rsidRDefault="00AA2742" w:rsidP="00AA2742">
      <w:pPr>
        <w:ind w:firstLine="709"/>
        <w:jc w:val="center"/>
        <w:rPr>
          <w:color w:val="000000"/>
          <w:sz w:val="16"/>
          <w:szCs w:val="16"/>
        </w:rPr>
      </w:pPr>
      <w:r w:rsidRPr="00AA2742">
        <w:rPr>
          <w:color w:val="000000"/>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AA2742" w:rsidRPr="00AA2742" w:rsidRDefault="00AA2742" w:rsidP="00AA2742">
      <w:pPr>
        <w:ind w:firstLine="709"/>
        <w:jc w:val="both"/>
        <w:rPr>
          <w:sz w:val="16"/>
          <w:szCs w:val="16"/>
          <w:highlight w:val="yellow"/>
        </w:rPr>
      </w:pPr>
    </w:p>
    <w:p w:rsidR="00AA2742" w:rsidRPr="00AA2742" w:rsidRDefault="00AA2742" w:rsidP="00AA2742">
      <w:pPr>
        <w:ind w:firstLine="709"/>
        <w:jc w:val="both"/>
        <w:rPr>
          <w:sz w:val="16"/>
          <w:szCs w:val="16"/>
        </w:rPr>
      </w:pPr>
      <w:r w:rsidRPr="00AA2742">
        <w:rPr>
          <w:color w:val="000000"/>
          <w:sz w:val="16"/>
          <w:szCs w:val="16"/>
        </w:rPr>
        <w:t xml:space="preserve">26. </w:t>
      </w:r>
      <w:r w:rsidRPr="00AA2742">
        <w:rPr>
          <w:sz w:val="16"/>
          <w:szCs w:val="16"/>
        </w:rPr>
        <w:t>Предоставление муниципальной услуги включает в себя следующие административные процедуры:</w:t>
      </w:r>
    </w:p>
    <w:p w:rsidR="00AA2742" w:rsidRPr="00AA2742" w:rsidRDefault="00AA2742" w:rsidP="00AA2742">
      <w:pPr>
        <w:ind w:firstLine="709"/>
        <w:jc w:val="both"/>
        <w:rPr>
          <w:sz w:val="16"/>
          <w:szCs w:val="16"/>
        </w:rPr>
      </w:pPr>
      <w:r w:rsidRPr="00AA2742">
        <w:rPr>
          <w:sz w:val="16"/>
          <w:szCs w:val="16"/>
        </w:rPr>
        <w:t>1) прием и регистрация документов;</w:t>
      </w:r>
    </w:p>
    <w:p w:rsidR="00AA2742" w:rsidRPr="00AA2742" w:rsidRDefault="00AA2742" w:rsidP="00AA2742">
      <w:pPr>
        <w:ind w:firstLine="709"/>
        <w:jc w:val="both"/>
        <w:rPr>
          <w:sz w:val="16"/>
          <w:szCs w:val="16"/>
        </w:rPr>
      </w:pPr>
      <w:r w:rsidRPr="00AA2742">
        <w:rPr>
          <w:sz w:val="16"/>
          <w:szCs w:val="16"/>
        </w:rPr>
        <w:t xml:space="preserve">2) истребование документов (сведений), необходимых для предоставления муниципальной услуги, и находящихся в распоряжении других </w:t>
      </w:r>
      <w:r w:rsidRPr="00AA2742">
        <w:rPr>
          <w:sz w:val="16"/>
          <w:szCs w:val="16"/>
        </w:rPr>
        <w:lastRenderedPageBreak/>
        <w:t>органов и организаций (в случае, если они не представлены заявителем);</w:t>
      </w:r>
    </w:p>
    <w:p w:rsidR="00AA2742" w:rsidRPr="00AA2742" w:rsidRDefault="00AA2742" w:rsidP="00AA2742">
      <w:pPr>
        <w:ind w:firstLine="709"/>
        <w:jc w:val="both"/>
        <w:rPr>
          <w:sz w:val="16"/>
          <w:szCs w:val="16"/>
        </w:rPr>
      </w:pPr>
      <w:r w:rsidRPr="00AA2742">
        <w:rPr>
          <w:sz w:val="16"/>
          <w:szCs w:val="16"/>
        </w:rPr>
        <w:t>3) рассмотрение документов;</w:t>
      </w:r>
    </w:p>
    <w:p w:rsidR="00AA2742" w:rsidRPr="00AA2742" w:rsidRDefault="00AA2742" w:rsidP="00AA2742">
      <w:pPr>
        <w:ind w:firstLine="709"/>
        <w:jc w:val="both"/>
        <w:rPr>
          <w:sz w:val="16"/>
          <w:szCs w:val="16"/>
        </w:rPr>
      </w:pPr>
      <w:r w:rsidRPr="00AA2742">
        <w:rPr>
          <w:sz w:val="16"/>
          <w:szCs w:val="16"/>
        </w:rPr>
        <w:t>4) принятие решения о предоставлении (об отказе в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5) выдача (направление) документов по результатам предоставления муниципальной услуги.</w:t>
      </w:r>
    </w:p>
    <w:p w:rsidR="00AA2742" w:rsidRPr="00AA2742" w:rsidRDefault="006D0BB1" w:rsidP="00AA2742">
      <w:pPr>
        <w:ind w:firstLine="709"/>
        <w:jc w:val="both"/>
        <w:rPr>
          <w:sz w:val="16"/>
          <w:szCs w:val="16"/>
        </w:rPr>
      </w:pPr>
      <w:hyperlink w:anchor="Par658" w:history="1">
        <w:r w:rsidR="00AA2742" w:rsidRPr="00AA2742">
          <w:rPr>
            <w:sz w:val="16"/>
            <w:szCs w:val="16"/>
          </w:rPr>
          <w:t>Блок-схема</w:t>
        </w:r>
      </w:hyperlink>
      <w:r w:rsidR="00AA2742" w:rsidRPr="00AA2742">
        <w:rPr>
          <w:sz w:val="16"/>
          <w:szCs w:val="16"/>
        </w:rPr>
        <w:t xml:space="preserve"> предоставления муниципальной услуги приведена в приложении № 3 к административному регламенту.</w:t>
      </w:r>
    </w:p>
    <w:p w:rsidR="00AA2742" w:rsidRPr="00AA2742" w:rsidRDefault="00AA2742" w:rsidP="00AA2742">
      <w:pPr>
        <w:ind w:firstLine="709"/>
        <w:jc w:val="both"/>
        <w:rPr>
          <w:color w:val="000000"/>
          <w:sz w:val="16"/>
          <w:szCs w:val="16"/>
        </w:rPr>
      </w:pPr>
      <w:r w:rsidRPr="00AA2742">
        <w:rPr>
          <w:sz w:val="16"/>
          <w:szCs w:val="16"/>
        </w:rPr>
        <w:t xml:space="preserve">27. </w:t>
      </w:r>
      <w:r w:rsidRPr="00AA2742">
        <w:rPr>
          <w:color w:val="000000"/>
          <w:sz w:val="16"/>
          <w:szCs w:val="16"/>
        </w:rPr>
        <w:t xml:space="preserve">Основанием для начала административной процедуры приема и регистрации документов является обращение заявителя (представителя заявителя) посредством: </w:t>
      </w:r>
    </w:p>
    <w:p w:rsidR="00AA2742" w:rsidRPr="00AA2742" w:rsidRDefault="00AA2742" w:rsidP="00AA2742">
      <w:pPr>
        <w:tabs>
          <w:tab w:val="num" w:pos="0"/>
        </w:tabs>
        <w:ind w:firstLine="709"/>
        <w:jc w:val="both"/>
        <w:rPr>
          <w:color w:val="000000"/>
          <w:sz w:val="16"/>
          <w:szCs w:val="16"/>
        </w:rPr>
      </w:pPr>
      <w:r w:rsidRPr="00AA2742">
        <w:rPr>
          <w:color w:val="000000"/>
          <w:sz w:val="16"/>
          <w:szCs w:val="16"/>
        </w:rPr>
        <w:t xml:space="preserve">1) личного обращения заявителя (представителя заявителя) с </w:t>
      </w:r>
      <w:r w:rsidRPr="00AA2742">
        <w:rPr>
          <w:iCs/>
          <w:color w:val="000000"/>
          <w:sz w:val="16"/>
          <w:szCs w:val="16"/>
        </w:rPr>
        <w:t>заявлением</w:t>
      </w:r>
      <w:r w:rsidRPr="00AA2742">
        <w:rPr>
          <w:color w:val="000000"/>
          <w:sz w:val="16"/>
          <w:szCs w:val="16"/>
        </w:rPr>
        <w:t xml:space="preserve"> и документами, необходимыми для предоставления муниципальной услуги, в </w:t>
      </w:r>
      <w:r w:rsidRPr="00AA2742">
        <w:rPr>
          <w:sz w:val="16"/>
          <w:szCs w:val="16"/>
        </w:rPr>
        <w:t>Администрацию Островского муниципального района Костромской области</w:t>
      </w:r>
      <w:r w:rsidRPr="00AA2742">
        <w:rPr>
          <w:color w:val="000000"/>
          <w:sz w:val="16"/>
          <w:szCs w:val="16"/>
        </w:rPr>
        <w:t>, МФЦ;</w:t>
      </w:r>
    </w:p>
    <w:p w:rsidR="00AA2742" w:rsidRPr="00AA2742" w:rsidRDefault="00AA2742" w:rsidP="00AA2742">
      <w:pPr>
        <w:tabs>
          <w:tab w:val="num" w:pos="0"/>
        </w:tabs>
        <w:ind w:firstLine="709"/>
        <w:jc w:val="both"/>
        <w:rPr>
          <w:bCs/>
          <w:color w:val="000000"/>
          <w:sz w:val="16"/>
          <w:szCs w:val="16"/>
        </w:rPr>
      </w:pPr>
      <w:r w:rsidRPr="00AA2742">
        <w:rPr>
          <w:color w:val="000000"/>
          <w:sz w:val="16"/>
          <w:szCs w:val="16"/>
        </w:rPr>
        <w:t xml:space="preserve">2) почтового отправления </w:t>
      </w:r>
      <w:r w:rsidRPr="00AA2742">
        <w:rPr>
          <w:iCs/>
          <w:color w:val="000000"/>
          <w:sz w:val="16"/>
          <w:szCs w:val="16"/>
        </w:rPr>
        <w:t>заявления</w:t>
      </w:r>
      <w:r w:rsidRPr="00AA2742">
        <w:rPr>
          <w:color w:val="000000"/>
          <w:sz w:val="16"/>
          <w:szCs w:val="16"/>
        </w:rPr>
        <w:t xml:space="preserve"> и документов, необходимых для предоставления муниципальной услуги</w:t>
      </w:r>
      <w:r w:rsidRPr="00AA2742">
        <w:rPr>
          <w:bCs/>
          <w:color w:val="000000"/>
          <w:sz w:val="16"/>
          <w:szCs w:val="16"/>
        </w:rPr>
        <w:t>;</w:t>
      </w:r>
    </w:p>
    <w:p w:rsidR="00AA2742" w:rsidRPr="00AA2742" w:rsidRDefault="00AA2742" w:rsidP="00AA2742">
      <w:pPr>
        <w:ind w:firstLine="709"/>
        <w:jc w:val="both"/>
        <w:rPr>
          <w:color w:val="000000"/>
          <w:sz w:val="16"/>
          <w:szCs w:val="16"/>
        </w:rPr>
      </w:pPr>
      <w:r w:rsidRPr="00AA2742">
        <w:rPr>
          <w:color w:val="000000"/>
          <w:sz w:val="16"/>
          <w:szCs w:val="16"/>
        </w:rPr>
        <w:t xml:space="preserve">3) направления </w:t>
      </w:r>
      <w:r w:rsidRPr="00AA2742">
        <w:rPr>
          <w:iCs/>
          <w:color w:val="000000"/>
          <w:sz w:val="16"/>
          <w:szCs w:val="16"/>
        </w:rPr>
        <w:t>заявления</w:t>
      </w:r>
      <w:r w:rsidRPr="00AA2742">
        <w:rPr>
          <w:color w:val="000000"/>
          <w:sz w:val="16"/>
          <w:szCs w:val="16"/>
        </w:rPr>
        <w:t xml:space="preserve"> и документов, необходимых для предоставления муниципальной услуги, по информационно-телекоммуникационным сетям общего доступа, включая </w:t>
      </w:r>
      <w:r w:rsidRPr="00AA2742">
        <w:rPr>
          <w:sz w:val="16"/>
          <w:szCs w:val="16"/>
        </w:rPr>
        <w:t xml:space="preserve">региональную информационную систему «Единый </w:t>
      </w:r>
      <w:r w:rsidRPr="00AA2742">
        <w:rPr>
          <w:color w:val="000000"/>
          <w:sz w:val="16"/>
          <w:szCs w:val="16"/>
        </w:rPr>
        <w:t xml:space="preserve">портал Костромской области» (при наличии технической возможности), официальной электронной </w:t>
      </w:r>
      <w:proofErr w:type="spellStart"/>
      <w:r w:rsidRPr="00AA2742">
        <w:rPr>
          <w:color w:val="000000"/>
          <w:sz w:val="16"/>
          <w:szCs w:val="16"/>
        </w:rPr>
        <w:t>почтев</w:t>
      </w:r>
      <w:proofErr w:type="spellEnd"/>
      <w:r w:rsidRPr="00AA2742">
        <w:rPr>
          <w:color w:val="000000"/>
          <w:sz w:val="16"/>
          <w:szCs w:val="16"/>
        </w:rPr>
        <w:t xml:space="preserve"> виде электронных документов, подписанных электронной подписью.</w:t>
      </w:r>
    </w:p>
    <w:p w:rsidR="00AA2742" w:rsidRPr="00AA2742" w:rsidRDefault="00AA2742" w:rsidP="00AA2742">
      <w:pPr>
        <w:ind w:firstLine="709"/>
        <w:jc w:val="both"/>
        <w:rPr>
          <w:iCs/>
          <w:sz w:val="16"/>
          <w:szCs w:val="16"/>
        </w:rPr>
      </w:pPr>
      <w:r w:rsidRPr="00AA2742">
        <w:rPr>
          <w:color w:val="000000"/>
          <w:sz w:val="16"/>
          <w:szCs w:val="16"/>
        </w:rPr>
        <w:t xml:space="preserve">28. </w:t>
      </w:r>
      <w:r w:rsidRPr="00AA2742">
        <w:rPr>
          <w:sz w:val="16"/>
          <w:szCs w:val="16"/>
        </w:rPr>
        <w:t>При поступлении заявления с</w:t>
      </w:r>
      <w:r w:rsidRPr="00AA2742">
        <w:rPr>
          <w:iCs/>
          <w:sz w:val="16"/>
          <w:szCs w:val="16"/>
        </w:rPr>
        <w:t>пециалист, ответственный за прием документов:</w:t>
      </w:r>
    </w:p>
    <w:p w:rsidR="00AA2742" w:rsidRPr="00AA2742" w:rsidRDefault="00AA2742" w:rsidP="00AA2742">
      <w:pPr>
        <w:ind w:firstLine="709"/>
        <w:jc w:val="both"/>
        <w:outlineLvl w:val="1"/>
        <w:rPr>
          <w:sz w:val="16"/>
          <w:szCs w:val="16"/>
        </w:rPr>
      </w:pPr>
      <w:r w:rsidRPr="00AA2742">
        <w:rPr>
          <w:sz w:val="16"/>
          <w:szCs w:val="16"/>
        </w:rPr>
        <w:t>1) устанавливает предмет обращения заявителя;</w:t>
      </w:r>
    </w:p>
    <w:p w:rsidR="00AA2742" w:rsidRPr="00AA2742" w:rsidRDefault="00AA2742" w:rsidP="00AA2742">
      <w:pPr>
        <w:tabs>
          <w:tab w:val="left" w:pos="0"/>
        </w:tabs>
        <w:ind w:firstLine="709"/>
        <w:jc w:val="both"/>
        <w:rPr>
          <w:sz w:val="16"/>
          <w:szCs w:val="16"/>
        </w:rPr>
      </w:pPr>
      <w:r w:rsidRPr="00AA2742">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AA2742" w:rsidRPr="00AA2742" w:rsidRDefault="00AA2742" w:rsidP="00AA2742">
      <w:pPr>
        <w:ind w:firstLine="709"/>
        <w:jc w:val="both"/>
        <w:outlineLvl w:val="1"/>
        <w:rPr>
          <w:sz w:val="16"/>
          <w:szCs w:val="16"/>
        </w:rPr>
      </w:pPr>
      <w:r w:rsidRPr="00AA2742">
        <w:rPr>
          <w:sz w:val="16"/>
          <w:szCs w:val="16"/>
        </w:rPr>
        <w:t xml:space="preserve">3) при отсутствии у заявителя заполненного </w:t>
      </w:r>
      <w:r w:rsidRPr="00AA2742">
        <w:rPr>
          <w:iCs/>
          <w:sz w:val="16"/>
          <w:szCs w:val="16"/>
        </w:rPr>
        <w:t>заявления</w:t>
      </w:r>
      <w:r w:rsidRPr="00AA2742">
        <w:rPr>
          <w:sz w:val="16"/>
          <w:szCs w:val="16"/>
        </w:rPr>
        <w:t xml:space="preserve"> или неправильном его заполнении, помогает заявителю заполнить </w:t>
      </w:r>
      <w:r w:rsidRPr="00AA2742">
        <w:rPr>
          <w:iCs/>
          <w:sz w:val="16"/>
          <w:szCs w:val="16"/>
        </w:rPr>
        <w:t>заявление</w:t>
      </w:r>
      <w:r w:rsidRPr="00AA2742">
        <w:rPr>
          <w:sz w:val="16"/>
          <w:szCs w:val="16"/>
        </w:rPr>
        <w:t xml:space="preserve"> или заполняет их самостоятельно и представляет на подпись заявителю;</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AA2742" w:rsidRPr="00AA2742" w:rsidRDefault="00AA2742" w:rsidP="00AA2742">
      <w:pPr>
        <w:ind w:firstLine="709"/>
        <w:jc w:val="both"/>
        <w:rPr>
          <w:sz w:val="16"/>
          <w:szCs w:val="16"/>
        </w:rPr>
      </w:pPr>
      <w:r w:rsidRPr="00AA2742">
        <w:rPr>
          <w:color w:val="000000"/>
          <w:sz w:val="16"/>
          <w:szCs w:val="16"/>
        </w:rPr>
        <w:t xml:space="preserve">5) </w:t>
      </w:r>
      <w:r w:rsidRPr="00AA2742">
        <w:rPr>
          <w:sz w:val="16"/>
          <w:szCs w:val="16"/>
        </w:rPr>
        <w:t>информирует заявителя о сроках и способах получения муниципальной услуги, в случае личного обращения заявителя;</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6) комплектует заявление и представленные заявителем документы (сведения) в установленном порядке делопроизводства;</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 xml:space="preserve">В случае обращения заявителя в МФЦ, специалист МФЦ, ответственный за прием документов, передает дело заявителя в установленном порядке в </w:t>
      </w:r>
      <w:r w:rsidRPr="00AA2742">
        <w:rPr>
          <w:sz w:val="16"/>
          <w:szCs w:val="16"/>
        </w:rPr>
        <w:t>Администрацию Островского муниципального района Костромской области</w:t>
      </w:r>
      <w:r w:rsidRPr="00AA2742">
        <w:rPr>
          <w:color w:val="000000"/>
          <w:sz w:val="16"/>
          <w:szCs w:val="16"/>
        </w:rPr>
        <w:t>.</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 xml:space="preserve">Специалист </w:t>
      </w:r>
      <w:r w:rsidRPr="00AA2742">
        <w:rPr>
          <w:sz w:val="16"/>
          <w:szCs w:val="16"/>
        </w:rPr>
        <w:t>Администрации Островского муниципального района Костромской области</w:t>
      </w:r>
      <w:r w:rsidRPr="00AA2742">
        <w:rPr>
          <w:color w:val="000000"/>
          <w:sz w:val="16"/>
          <w:szCs w:val="16"/>
        </w:rPr>
        <w:t xml:space="preserve">, </w:t>
      </w:r>
      <w:r w:rsidRPr="00AA2742">
        <w:rPr>
          <w:iCs/>
          <w:sz w:val="16"/>
          <w:szCs w:val="16"/>
        </w:rPr>
        <w:t>ответственный за прием документов:</w:t>
      </w:r>
    </w:p>
    <w:p w:rsidR="00AA2742" w:rsidRPr="00AA2742" w:rsidRDefault="00AA2742" w:rsidP="00AA2742">
      <w:pPr>
        <w:ind w:firstLine="709"/>
        <w:jc w:val="both"/>
        <w:outlineLvl w:val="1"/>
        <w:rPr>
          <w:sz w:val="16"/>
          <w:szCs w:val="16"/>
        </w:rPr>
      </w:pPr>
      <w:r w:rsidRPr="00AA2742">
        <w:rPr>
          <w:color w:val="000000"/>
          <w:sz w:val="16"/>
          <w:szCs w:val="16"/>
        </w:rPr>
        <w:t xml:space="preserve">1) </w:t>
      </w:r>
      <w:r w:rsidRPr="00AA2742">
        <w:rPr>
          <w:sz w:val="16"/>
          <w:szCs w:val="16"/>
        </w:rPr>
        <w:t xml:space="preserve">регистрирует </w:t>
      </w:r>
      <w:proofErr w:type="spellStart"/>
      <w:r w:rsidRPr="00AA2742">
        <w:rPr>
          <w:iCs/>
          <w:sz w:val="16"/>
          <w:szCs w:val="16"/>
        </w:rPr>
        <w:t>поступлениезаявления</w:t>
      </w:r>
      <w:proofErr w:type="spellEnd"/>
      <w:r w:rsidRPr="00AA2742">
        <w:rPr>
          <w:sz w:val="16"/>
          <w:szCs w:val="16"/>
        </w:rPr>
        <w:t xml:space="preserve"> в Журнале регистрации входящей корреспонденции (далее – Журнал регистрации документов);</w:t>
      </w:r>
    </w:p>
    <w:p w:rsidR="00AA2742" w:rsidRPr="00AA2742" w:rsidRDefault="00AA2742" w:rsidP="00AA2742">
      <w:pPr>
        <w:tabs>
          <w:tab w:val="left" w:pos="0"/>
        </w:tabs>
        <w:ind w:firstLine="709"/>
        <w:jc w:val="both"/>
        <w:rPr>
          <w:iCs/>
          <w:sz w:val="16"/>
          <w:szCs w:val="16"/>
        </w:rPr>
      </w:pPr>
      <w:r w:rsidRPr="00AA2742">
        <w:rPr>
          <w:color w:val="000000"/>
          <w:sz w:val="16"/>
          <w:szCs w:val="16"/>
        </w:rPr>
        <w:t xml:space="preserve">2) передает комплект документов специалисту, </w:t>
      </w:r>
      <w:r w:rsidRPr="00AA2742">
        <w:rPr>
          <w:iCs/>
          <w:sz w:val="16"/>
          <w:szCs w:val="16"/>
        </w:rPr>
        <w:t>ответственному за истребование документов.</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29. Особенности приема заявления и документов, полученных от заявителя в форме электронного документа.</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 xml:space="preserve">Заявление в форме электронного документа представляется в </w:t>
      </w:r>
      <w:r w:rsidRPr="00AA2742">
        <w:rPr>
          <w:sz w:val="16"/>
          <w:szCs w:val="16"/>
        </w:rPr>
        <w:t xml:space="preserve">Администрацию Островского муниципального района Костромской области </w:t>
      </w:r>
      <w:r w:rsidRPr="00AA2742">
        <w:rPr>
          <w:color w:val="000000"/>
          <w:sz w:val="16"/>
          <w:szCs w:val="16"/>
        </w:rPr>
        <w:t>по выбору заявителя:</w:t>
      </w:r>
    </w:p>
    <w:p w:rsidR="00AA2742" w:rsidRPr="00AA2742" w:rsidRDefault="00AA2742" w:rsidP="00AA2742">
      <w:pPr>
        <w:tabs>
          <w:tab w:val="left" w:pos="0"/>
        </w:tabs>
        <w:ind w:firstLine="709"/>
        <w:jc w:val="both"/>
        <w:rPr>
          <w:color w:val="000000"/>
          <w:sz w:val="16"/>
          <w:szCs w:val="16"/>
        </w:rPr>
      </w:pPr>
    </w:p>
    <w:p w:rsidR="00AA2742" w:rsidRPr="00AA2742" w:rsidRDefault="00AA2742" w:rsidP="00AA2742">
      <w:pPr>
        <w:tabs>
          <w:tab w:val="left" w:pos="0"/>
        </w:tabs>
        <w:ind w:firstLine="709"/>
        <w:jc w:val="both"/>
        <w:rPr>
          <w:color w:val="000000"/>
          <w:sz w:val="16"/>
          <w:szCs w:val="16"/>
        </w:rPr>
      </w:pPr>
      <w:r w:rsidRPr="00AA2742">
        <w:rPr>
          <w:color w:val="000000"/>
          <w:sz w:val="16"/>
          <w:szCs w:val="16"/>
        </w:rPr>
        <w:t xml:space="preserve">путем заполнения формы заявления через региональную информационную систему </w:t>
      </w:r>
      <w:r w:rsidRPr="00AA2742">
        <w:rPr>
          <w:sz w:val="16"/>
          <w:szCs w:val="16"/>
        </w:rPr>
        <w:t xml:space="preserve">«Единый </w:t>
      </w:r>
      <w:r w:rsidRPr="00AA2742">
        <w:rPr>
          <w:color w:val="000000"/>
          <w:sz w:val="16"/>
          <w:szCs w:val="16"/>
        </w:rPr>
        <w:t>портал Костромской области» (при наличии технической возможности);</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 xml:space="preserve">путем направления электронного документа на официальную электронную почту </w:t>
      </w:r>
      <w:r w:rsidRPr="00AA2742">
        <w:rPr>
          <w:sz w:val="16"/>
          <w:szCs w:val="16"/>
        </w:rPr>
        <w:t>Администрацию Островского муниципального района Костромской области</w:t>
      </w:r>
      <w:r w:rsidRPr="00AA2742">
        <w:rPr>
          <w:i/>
          <w:color w:val="000000"/>
          <w:sz w:val="16"/>
          <w:szCs w:val="16"/>
          <w:u w:val="single"/>
        </w:rPr>
        <w:t>.</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При поступлении заявления и документов в форме электронного документа специалист, ответственный за прием документов, осуществляет прием заявления и документов с учетом следующих особенностей:</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AA2742" w:rsidRPr="00AA2742" w:rsidRDefault="00AA2742" w:rsidP="00AA2742">
      <w:pPr>
        <w:tabs>
          <w:tab w:val="left" w:pos="0"/>
        </w:tabs>
        <w:ind w:firstLine="709"/>
        <w:jc w:val="both"/>
        <w:rPr>
          <w:color w:val="000000"/>
          <w:sz w:val="16"/>
          <w:szCs w:val="16"/>
        </w:rPr>
      </w:pPr>
      <w:r w:rsidRPr="00AA2742">
        <w:rPr>
          <w:color w:val="000000"/>
          <w:sz w:val="16"/>
          <w:szCs w:val="16"/>
        </w:rPr>
        <w:t>2) отказывает в приеме к рассмотрению документов (с последующим направлением уведомления в электронной форме) в случае выявления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Решение об отказе в приеме к рассмотрению заявления и прилагаемых к нему документов принимается главой Островского муниципального района Костромской области в течение 3 календарных дней со дня завершения проведения такой проверки. 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и прилагаемых к нему документов с указанием пунктов </w:t>
      </w:r>
      <w:hyperlink r:id="rId113" w:history="1">
        <w:r w:rsidRPr="00AA2742">
          <w:rPr>
            <w:rFonts w:ascii="Times New Roman" w:hAnsi="Times New Roman" w:cs="Times New Roman"/>
            <w:sz w:val="16"/>
            <w:szCs w:val="16"/>
          </w:rPr>
          <w:t>статьи 11</w:t>
        </w:r>
      </w:hyperlink>
      <w:r w:rsidRPr="00AA2742">
        <w:rPr>
          <w:rFonts w:ascii="Times New Roman" w:hAnsi="Times New Roman" w:cs="Times New Roman"/>
          <w:sz w:val="16"/>
          <w:szCs w:val="16"/>
        </w:rPr>
        <w:t xml:space="preserve"> Федерального закона от 6 апреля 2011 года № 63-ФЗ «Об электронной подписи», которые послужили основанием для принятия решения.</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Указанное уведомление </w:t>
      </w:r>
      <w:proofErr w:type="gramStart"/>
      <w:r w:rsidRPr="00AA2742">
        <w:rPr>
          <w:rFonts w:ascii="Times New Roman" w:hAnsi="Times New Roman" w:cs="Times New Roman"/>
          <w:sz w:val="16"/>
          <w:szCs w:val="16"/>
        </w:rPr>
        <w:t xml:space="preserve">подписывается усиленной квалифицированной электронной подписью главы Островского муниципального района Костромской </w:t>
      </w:r>
      <w:proofErr w:type="spellStart"/>
      <w:r w:rsidRPr="00AA2742">
        <w:rPr>
          <w:rFonts w:ascii="Times New Roman" w:hAnsi="Times New Roman" w:cs="Times New Roman"/>
          <w:sz w:val="16"/>
          <w:szCs w:val="16"/>
        </w:rPr>
        <w:t>областии</w:t>
      </w:r>
      <w:proofErr w:type="spellEnd"/>
      <w:r w:rsidRPr="00AA2742">
        <w:rPr>
          <w:rFonts w:ascii="Times New Roman" w:hAnsi="Times New Roman" w:cs="Times New Roman"/>
          <w:sz w:val="16"/>
          <w:szCs w:val="16"/>
        </w:rPr>
        <w:t xml:space="preserve"> направляется</w:t>
      </w:r>
      <w:proofErr w:type="gramEnd"/>
      <w:r w:rsidRPr="00AA2742">
        <w:rPr>
          <w:rFonts w:ascii="Times New Roman" w:hAnsi="Times New Roman" w:cs="Times New Roman"/>
          <w:sz w:val="16"/>
          <w:szCs w:val="16"/>
        </w:rPr>
        <w:t xml:space="preserve">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sz w:val="16"/>
          <w:szCs w:val="16"/>
        </w:rPr>
        <w:t xml:space="preserve">3) </w:t>
      </w:r>
      <w:r w:rsidRPr="00AA2742">
        <w:rPr>
          <w:rFonts w:ascii="Times New Roman" w:hAnsi="Times New Roman" w:cs="Times New Roman"/>
          <w:color w:val="000000"/>
          <w:sz w:val="16"/>
          <w:szCs w:val="16"/>
        </w:rPr>
        <w:t xml:space="preserve">оформляет </w:t>
      </w:r>
      <w:r w:rsidRPr="00AA2742">
        <w:rPr>
          <w:rFonts w:ascii="Times New Roman" w:hAnsi="Times New Roman" w:cs="Times New Roman"/>
          <w:iCs/>
          <w:color w:val="000000"/>
          <w:sz w:val="16"/>
          <w:szCs w:val="16"/>
        </w:rPr>
        <w:t>заявление</w:t>
      </w:r>
      <w:r w:rsidRPr="00AA2742">
        <w:rPr>
          <w:rFonts w:ascii="Times New Roman" w:hAnsi="Times New Roman" w:cs="Times New Roman"/>
          <w:color w:val="000000"/>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w:t>
      </w:r>
      <w:r w:rsidRPr="00AA2742">
        <w:rPr>
          <w:rFonts w:ascii="Times New Roman" w:hAnsi="Times New Roman" w:cs="Times New Roman"/>
          <w:sz w:val="16"/>
          <w:szCs w:val="16"/>
        </w:rPr>
        <w:t>Администрации Островского муниципального района Костромской области</w:t>
      </w:r>
      <w:r w:rsidRPr="00AA2742">
        <w:rPr>
          <w:rFonts w:ascii="Times New Roman" w:hAnsi="Times New Roman" w:cs="Times New Roman"/>
          <w:color w:val="000000"/>
          <w:sz w:val="16"/>
          <w:szCs w:val="16"/>
        </w:rPr>
        <w:t>.</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color w:val="000000"/>
          <w:sz w:val="16"/>
          <w:szCs w:val="16"/>
        </w:rPr>
        <w:t xml:space="preserve">4) регистрирует </w:t>
      </w:r>
      <w:r w:rsidRPr="00AA2742">
        <w:rPr>
          <w:rFonts w:ascii="Times New Roman" w:hAnsi="Times New Roman" w:cs="Times New Roman"/>
          <w:iCs/>
          <w:color w:val="000000"/>
          <w:sz w:val="16"/>
          <w:szCs w:val="16"/>
        </w:rPr>
        <w:t>заявление</w:t>
      </w:r>
      <w:r w:rsidRPr="00AA2742">
        <w:rPr>
          <w:rFonts w:ascii="Times New Roman" w:hAnsi="Times New Roman" w:cs="Times New Roman"/>
          <w:color w:val="000000"/>
          <w:sz w:val="16"/>
          <w:szCs w:val="16"/>
        </w:rPr>
        <w:t xml:space="preserve"> в Журнале регистрации документов. </w:t>
      </w:r>
      <w:proofErr w:type="gramStart"/>
      <w:r w:rsidRPr="00AA2742">
        <w:rPr>
          <w:rFonts w:ascii="Times New Roman" w:hAnsi="Times New Roman" w:cs="Times New Roman"/>
          <w:color w:val="000000"/>
          <w:sz w:val="16"/>
          <w:szCs w:val="16"/>
        </w:rPr>
        <w:t xml:space="preserve">Регистрация </w:t>
      </w:r>
      <w:r w:rsidRPr="00AA2742">
        <w:rPr>
          <w:rFonts w:ascii="Times New Roman" w:hAnsi="Times New Roman" w:cs="Times New Roman"/>
          <w:iCs/>
          <w:color w:val="000000"/>
          <w:sz w:val="16"/>
          <w:szCs w:val="16"/>
        </w:rPr>
        <w:t>заявления</w:t>
      </w:r>
      <w:r w:rsidRPr="00AA2742">
        <w:rPr>
          <w:rFonts w:ascii="Times New Roman" w:hAnsi="Times New Roman" w:cs="Times New Roman"/>
          <w:color w:val="000000"/>
          <w:sz w:val="16"/>
          <w:szCs w:val="16"/>
        </w:rPr>
        <w:t xml:space="preserve">, сформированного и отправленного через </w:t>
      </w:r>
      <w:r w:rsidRPr="00AA2742">
        <w:rPr>
          <w:rFonts w:ascii="Times New Roman" w:hAnsi="Times New Roman" w:cs="Times New Roman"/>
          <w:sz w:val="16"/>
          <w:szCs w:val="16"/>
        </w:rPr>
        <w:t xml:space="preserve">региональную информационную систему «Единый </w:t>
      </w:r>
      <w:r w:rsidRPr="00AA2742">
        <w:rPr>
          <w:rFonts w:ascii="Times New Roman" w:hAnsi="Times New Roman" w:cs="Times New Roman"/>
          <w:color w:val="000000"/>
          <w:sz w:val="16"/>
          <w:szCs w:val="16"/>
        </w:rPr>
        <w:t xml:space="preserve">портал Костромской области» (при наличии технической возможности) либо направленного на официальную электронную почту </w:t>
      </w:r>
      <w:r w:rsidRPr="00AA2742">
        <w:rPr>
          <w:rFonts w:ascii="Times New Roman" w:hAnsi="Times New Roman" w:cs="Times New Roman"/>
          <w:sz w:val="16"/>
          <w:szCs w:val="16"/>
        </w:rPr>
        <w:t xml:space="preserve">Администрации Островского муниципального района Костромской </w:t>
      </w:r>
      <w:proofErr w:type="spellStart"/>
      <w:r w:rsidRPr="00AA2742">
        <w:rPr>
          <w:rFonts w:ascii="Times New Roman" w:hAnsi="Times New Roman" w:cs="Times New Roman"/>
          <w:sz w:val="16"/>
          <w:szCs w:val="16"/>
        </w:rPr>
        <w:t>области</w:t>
      </w:r>
      <w:r w:rsidRPr="00AA2742">
        <w:rPr>
          <w:rFonts w:ascii="Times New Roman" w:hAnsi="Times New Roman" w:cs="Times New Roman"/>
          <w:color w:val="000000"/>
          <w:sz w:val="16"/>
          <w:szCs w:val="16"/>
        </w:rPr>
        <w:t>в</w:t>
      </w:r>
      <w:proofErr w:type="spellEnd"/>
      <w:r w:rsidRPr="00AA2742">
        <w:rPr>
          <w:rFonts w:ascii="Times New Roman" w:hAnsi="Times New Roman" w:cs="Times New Roman"/>
          <w:color w:val="000000"/>
          <w:sz w:val="16"/>
          <w:szCs w:val="16"/>
        </w:rPr>
        <w:t xml:space="preserve"> выходные дни, праздничные дни, после окончания рабочего дня согласно графику работы </w:t>
      </w:r>
      <w:r w:rsidRPr="00AA2742">
        <w:rPr>
          <w:rFonts w:ascii="Times New Roman" w:hAnsi="Times New Roman" w:cs="Times New Roman"/>
          <w:sz w:val="16"/>
          <w:szCs w:val="16"/>
        </w:rPr>
        <w:t>Администрации Островского муниципального района Костромской области</w:t>
      </w:r>
      <w:r w:rsidRPr="00AA2742">
        <w:rPr>
          <w:rFonts w:ascii="Times New Roman" w:hAnsi="Times New Roman" w:cs="Times New Roman"/>
          <w:i/>
          <w:iCs/>
          <w:sz w:val="16"/>
          <w:szCs w:val="16"/>
        </w:rPr>
        <w:t>,</w:t>
      </w:r>
      <w:r w:rsidRPr="00AA2742">
        <w:rPr>
          <w:rFonts w:ascii="Times New Roman" w:hAnsi="Times New Roman" w:cs="Times New Roman"/>
          <w:color w:val="000000"/>
          <w:sz w:val="16"/>
          <w:szCs w:val="16"/>
        </w:rPr>
        <w:t xml:space="preserve"> производится в следующий рабочий день.</w:t>
      </w:r>
      <w:proofErr w:type="gramEnd"/>
    </w:p>
    <w:p w:rsidR="00AA2742" w:rsidRPr="00AA2742" w:rsidRDefault="00AA2742" w:rsidP="00AA2742">
      <w:pPr>
        <w:pStyle w:val="ConsPlusNormal"/>
        <w:ind w:firstLine="709"/>
        <w:jc w:val="both"/>
        <w:rPr>
          <w:rFonts w:ascii="Times New Roman" w:hAnsi="Times New Roman" w:cs="Times New Roman"/>
          <w:color w:val="000000"/>
          <w:sz w:val="16"/>
          <w:szCs w:val="16"/>
        </w:rPr>
      </w:pP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 xml:space="preserve">5) уведомляет заявителя о получении заявления и прилагаемых к нему документов путем направления уведомления, содержащего </w:t>
      </w:r>
      <w:proofErr w:type="spellStart"/>
      <w:r w:rsidRPr="00AA2742">
        <w:rPr>
          <w:rFonts w:ascii="Times New Roman" w:hAnsi="Times New Roman" w:cs="Times New Roman"/>
          <w:color w:val="000000"/>
          <w:sz w:val="16"/>
          <w:szCs w:val="16"/>
        </w:rPr>
        <w:t>входящийрегистрационный</w:t>
      </w:r>
      <w:proofErr w:type="spellEnd"/>
      <w:r w:rsidRPr="00AA2742">
        <w:rPr>
          <w:rFonts w:ascii="Times New Roman" w:hAnsi="Times New Roman" w:cs="Times New Roman"/>
          <w:color w:val="000000"/>
          <w:sz w:val="16"/>
          <w:szCs w:val="16"/>
        </w:rPr>
        <w:t xml:space="preserve"> номер </w:t>
      </w:r>
      <w:r w:rsidRPr="00AA2742">
        <w:rPr>
          <w:rFonts w:ascii="Times New Roman" w:hAnsi="Times New Roman" w:cs="Times New Roman"/>
          <w:iCs/>
          <w:color w:val="000000"/>
          <w:sz w:val="16"/>
          <w:szCs w:val="16"/>
        </w:rPr>
        <w:t>заявления</w:t>
      </w:r>
      <w:r w:rsidRPr="00AA2742">
        <w:rPr>
          <w:rFonts w:ascii="Times New Roman" w:hAnsi="Times New Roman" w:cs="Times New Roman"/>
          <w:color w:val="000000"/>
          <w:sz w:val="16"/>
          <w:szCs w:val="16"/>
        </w:rPr>
        <w:t xml:space="preserve">, дату получения </w:t>
      </w:r>
      <w:r w:rsidRPr="00AA2742">
        <w:rPr>
          <w:rFonts w:ascii="Times New Roman" w:hAnsi="Times New Roman" w:cs="Times New Roman"/>
          <w:sz w:val="16"/>
          <w:szCs w:val="16"/>
        </w:rPr>
        <w:t xml:space="preserve">Администрацией Островского муниципального района Костромской </w:t>
      </w:r>
      <w:proofErr w:type="spellStart"/>
      <w:r w:rsidRPr="00AA2742">
        <w:rPr>
          <w:rFonts w:ascii="Times New Roman" w:hAnsi="Times New Roman" w:cs="Times New Roman"/>
          <w:sz w:val="16"/>
          <w:szCs w:val="16"/>
        </w:rPr>
        <w:t>области</w:t>
      </w:r>
      <w:r w:rsidRPr="00AA2742">
        <w:rPr>
          <w:rFonts w:ascii="Times New Roman" w:hAnsi="Times New Roman" w:cs="Times New Roman"/>
          <w:iCs/>
          <w:color w:val="000000"/>
          <w:sz w:val="16"/>
          <w:szCs w:val="16"/>
        </w:rPr>
        <w:t>заявления</w:t>
      </w:r>
      <w:proofErr w:type="spellEnd"/>
      <w:r w:rsidRPr="00AA2742">
        <w:rPr>
          <w:rFonts w:ascii="Times New Roman" w:hAnsi="Times New Roman" w:cs="Times New Roman"/>
          <w:iCs/>
          <w:color w:val="000000"/>
          <w:sz w:val="16"/>
          <w:szCs w:val="16"/>
        </w:rPr>
        <w:t xml:space="preserve"> и </w:t>
      </w:r>
      <w:r w:rsidRPr="00AA2742">
        <w:rPr>
          <w:rFonts w:ascii="Times New Roman" w:hAnsi="Times New Roman" w:cs="Times New Roman"/>
          <w:color w:val="000000"/>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Pr="00AA2742">
        <w:rPr>
          <w:rFonts w:ascii="Times New Roman" w:hAnsi="Times New Roman" w:cs="Times New Roman"/>
          <w:sz w:val="16"/>
          <w:szCs w:val="16"/>
        </w:rPr>
        <w:t>Администрацию Островского муниципального района Костромской области</w:t>
      </w:r>
      <w:r w:rsidRPr="00AA2742">
        <w:rPr>
          <w:rFonts w:ascii="Times New Roman" w:hAnsi="Times New Roman" w:cs="Times New Roman"/>
          <w:i/>
          <w:color w:val="000000"/>
          <w:sz w:val="16"/>
          <w:szCs w:val="16"/>
          <w:u w:val="single"/>
        </w:rPr>
        <w:t>.</w:t>
      </w:r>
    </w:p>
    <w:p w:rsidR="00AA2742" w:rsidRPr="00AA2742" w:rsidRDefault="00AA2742" w:rsidP="00AA2742">
      <w:pPr>
        <w:ind w:firstLine="709"/>
        <w:jc w:val="both"/>
        <w:rPr>
          <w:sz w:val="16"/>
          <w:szCs w:val="16"/>
        </w:rPr>
      </w:pPr>
      <w:r w:rsidRPr="00AA2742">
        <w:rPr>
          <w:sz w:val="16"/>
          <w:szCs w:val="16"/>
        </w:rPr>
        <w:t>6) передает  специалисту, ответственному за истребование документов, комплект документов заявителя.</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114" w:history="1">
        <w:r w:rsidRPr="00AA2742">
          <w:rPr>
            <w:rFonts w:ascii="Times New Roman" w:hAnsi="Times New Roman" w:cs="Times New Roman"/>
            <w:sz w:val="16"/>
            <w:szCs w:val="16"/>
          </w:rPr>
          <w:t>законом</w:t>
        </w:r>
      </w:hyperlink>
      <w:r w:rsidRPr="00AA2742">
        <w:rPr>
          <w:rFonts w:ascii="Times New Roman" w:hAnsi="Times New Roman" w:cs="Times New Roman"/>
          <w:sz w:val="16"/>
          <w:szCs w:val="16"/>
        </w:rPr>
        <w:t xml:space="preserve">       от 6 апреля 2011 года № 63-ФЗ «Об </w:t>
      </w:r>
      <w:r w:rsidRPr="00AA2742">
        <w:rPr>
          <w:rFonts w:ascii="Times New Roman" w:hAnsi="Times New Roman" w:cs="Times New Roman"/>
          <w:sz w:val="16"/>
          <w:szCs w:val="16"/>
        </w:rPr>
        <w:lastRenderedPageBreak/>
        <w:t>электронной подписи», и с использованием квалифицированного сертификата лица, подписавшего заявление и прилагаемые к нему документы;</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w:t>
      </w:r>
      <w:proofErr w:type="spellStart"/>
      <w:r w:rsidRPr="00AA2742">
        <w:rPr>
          <w:rFonts w:ascii="Times New Roman" w:hAnsi="Times New Roman" w:cs="Times New Roman"/>
          <w:sz w:val="16"/>
          <w:szCs w:val="16"/>
        </w:rPr>
        <w:t>квалифицированнойэлектронной</w:t>
      </w:r>
      <w:proofErr w:type="spellEnd"/>
      <w:r w:rsidRPr="00AA2742">
        <w:rPr>
          <w:rFonts w:ascii="Times New Roman" w:hAnsi="Times New Roman" w:cs="Times New Roman"/>
          <w:sz w:val="16"/>
          <w:szCs w:val="16"/>
        </w:rPr>
        <w:t xml:space="preserve"> подписи также может осуществляться с использованием средств информационной системы аккредитованного удостоверяющего центра.</w:t>
      </w:r>
    </w:p>
    <w:p w:rsidR="00AA2742" w:rsidRPr="00AA2742" w:rsidRDefault="00AA2742" w:rsidP="00AA2742">
      <w:pPr>
        <w:ind w:firstLine="709"/>
        <w:jc w:val="both"/>
        <w:outlineLvl w:val="1"/>
        <w:rPr>
          <w:i/>
          <w:iCs/>
          <w:sz w:val="16"/>
          <w:szCs w:val="16"/>
        </w:rPr>
      </w:pPr>
      <w:r w:rsidRPr="00AA2742">
        <w:rPr>
          <w:sz w:val="16"/>
          <w:szCs w:val="16"/>
        </w:rPr>
        <w:t>30. Результатом исполнения административной процедуры является прием и регистрация в Журнале регистрации документов</w:t>
      </w:r>
      <w:r w:rsidRPr="00AA2742">
        <w:rPr>
          <w:iCs/>
          <w:color w:val="000000"/>
          <w:sz w:val="16"/>
          <w:szCs w:val="16"/>
        </w:rPr>
        <w:t xml:space="preserve"> заявления</w:t>
      </w:r>
      <w:r w:rsidRPr="00AA2742">
        <w:rPr>
          <w:sz w:val="16"/>
          <w:szCs w:val="16"/>
        </w:rPr>
        <w:t xml:space="preserve"> о предоставлении земельного участка с прилагаемыми к нему документами и передача их специалисту, ответственному за истребование документов, или направление заявителю </w:t>
      </w:r>
      <w:r w:rsidRPr="00AA2742">
        <w:rPr>
          <w:color w:val="000000"/>
          <w:sz w:val="16"/>
          <w:szCs w:val="16"/>
        </w:rPr>
        <w:t>уведомления в электронной форме об отказе в приеме к рассмотрению заявления и прилагаемых к нему документов</w:t>
      </w:r>
      <w:r w:rsidRPr="00AA2742">
        <w:rPr>
          <w:i/>
          <w:iCs/>
          <w:sz w:val="16"/>
          <w:szCs w:val="16"/>
        </w:rPr>
        <w:t>.</w:t>
      </w:r>
    </w:p>
    <w:p w:rsidR="00AA2742" w:rsidRPr="00AA2742" w:rsidRDefault="00AA2742" w:rsidP="00AA2742">
      <w:pPr>
        <w:ind w:firstLine="709"/>
        <w:jc w:val="both"/>
        <w:rPr>
          <w:iCs/>
          <w:sz w:val="16"/>
          <w:szCs w:val="16"/>
        </w:rPr>
      </w:pPr>
      <w:r w:rsidRPr="00AA2742">
        <w:rPr>
          <w:sz w:val="16"/>
          <w:szCs w:val="16"/>
        </w:rPr>
        <w:t xml:space="preserve">31. Максимальный срок исполнения административных действий составляет 30 </w:t>
      </w:r>
      <w:r w:rsidRPr="00AA2742">
        <w:rPr>
          <w:iCs/>
          <w:sz w:val="16"/>
          <w:szCs w:val="16"/>
        </w:rPr>
        <w:t>минут.</w:t>
      </w:r>
    </w:p>
    <w:p w:rsidR="00AA2742" w:rsidRPr="00AA2742" w:rsidRDefault="00AA2742" w:rsidP="00AA2742">
      <w:pPr>
        <w:ind w:firstLine="709"/>
        <w:jc w:val="both"/>
        <w:rPr>
          <w:iCs/>
          <w:sz w:val="16"/>
          <w:szCs w:val="16"/>
        </w:rPr>
      </w:pPr>
      <w:r w:rsidRPr="00AA2742">
        <w:rPr>
          <w:sz w:val="16"/>
          <w:szCs w:val="16"/>
        </w:rPr>
        <w:t>Максимальный срок исполнения административной процедуры составляет</w:t>
      </w:r>
      <w:r w:rsidRPr="00AA2742">
        <w:rPr>
          <w:iCs/>
          <w:sz w:val="16"/>
          <w:szCs w:val="16"/>
        </w:rPr>
        <w:t xml:space="preserve"> 3 </w:t>
      </w:r>
      <w:proofErr w:type="gramStart"/>
      <w:r w:rsidRPr="00AA2742">
        <w:rPr>
          <w:iCs/>
          <w:sz w:val="16"/>
          <w:szCs w:val="16"/>
        </w:rPr>
        <w:t>календарных</w:t>
      </w:r>
      <w:proofErr w:type="gramEnd"/>
      <w:r w:rsidRPr="00AA2742">
        <w:rPr>
          <w:iCs/>
          <w:sz w:val="16"/>
          <w:szCs w:val="16"/>
        </w:rPr>
        <w:t xml:space="preserve"> дня.</w:t>
      </w:r>
    </w:p>
    <w:p w:rsidR="00AA2742" w:rsidRPr="00AA2742" w:rsidRDefault="00AA2742" w:rsidP="00AA2742">
      <w:pPr>
        <w:pStyle w:val="afb"/>
        <w:tabs>
          <w:tab w:val="left" w:pos="-3119"/>
        </w:tabs>
        <w:spacing w:after="0"/>
        <w:ind w:left="0" w:firstLine="709"/>
        <w:jc w:val="both"/>
        <w:rPr>
          <w:rFonts w:cs="Times New Roman"/>
          <w:color w:val="000000"/>
          <w:sz w:val="16"/>
          <w:szCs w:val="16"/>
        </w:rPr>
      </w:pPr>
      <w:r w:rsidRPr="00AA2742">
        <w:rPr>
          <w:rFonts w:cs="Times New Roman"/>
          <w:color w:val="000000"/>
          <w:sz w:val="16"/>
          <w:szCs w:val="16"/>
        </w:rPr>
        <w:t xml:space="preserve">32. </w:t>
      </w:r>
      <w:r w:rsidRPr="00AA2742">
        <w:rPr>
          <w:rFonts w:cs="Times New Roman"/>
          <w:sz w:val="16"/>
          <w:szCs w:val="16"/>
        </w:rPr>
        <w:t xml:space="preserve">Основанием для начала административной процедуры </w:t>
      </w:r>
      <w:r w:rsidRPr="00AA2742">
        <w:rPr>
          <w:rFonts w:cs="Times New Roman"/>
          <w:color w:val="000000"/>
          <w:sz w:val="16"/>
          <w:szCs w:val="16"/>
        </w:rPr>
        <w:t>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33. </w:t>
      </w:r>
      <w:proofErr w:type="gramStart"/>
      <w:r w:rsidRPr="00AA2742">
        <w:rPr>
          <w:rFonts w:ascii="Times New Roman" w:hAnsi="Times New Roman" w:cs="Times New Roman"/>
          <w:sz w:val="16"/>
          <w:szCs w:val="16"/>
        </w:rPr>
        <w:t xml:space="preserve">При выявлении оснований для возврата заявления о предоставлении земельного участка, полученного от заявителя на бумажном носителе, предусмотренных </w:t>
      </w:r>
      <w:hyperlink w:anchor="P192" w:history="1">
        <w:r w:rsidRPr="00AA2742">
          <w:rPr>
            <w:rFonts w:ascii="Times New Roman" w:hAnsi="Times New Roman" w:cs="Times New Roman"/>
            <w:sz w:val="16"/>
            <w:szCs w:val="16"/>
          </w:rPr>
          <w:t>пунктом 15</w:t>
        </w:r>
      </w:hyperlink>
      <w:r w:rsidRPr="00AA2742">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w:t>
      </w:r>
      <w:hyperlink w:anchor="P987" w:history="1">
        <w:proofErr w:type="spellStart"/>
        <w:r w:rsidRPr="00AA2742">
          <w:rPr>
            <w:rFonts w:ascii="Times New Roman" w:hAnsi="Times New Roman" w:cs="Times New Roman"/>
            <w:sz w:val="16"/>
            <w:szCs w:val="16"/>
          </w:rPr>
          <w:t>уведомления</w:t>
        </w:r>
      </w:hyperlink>
      <w:r w:rsidRPr="00AA2742">
        <w:rPr>
          <w:rFonts w:ascii="Times New Roman" w:hAnsi="Times New Roman" w:cs="Times New Roman"/>
          <w:sz w:val="16"/>
          <w:szCs w:val="16"/>
        </w:rPr>
        <w:t>Администрации</w:t>
      </w:r>
      <w:proofErr w:type="spellEnd"/>
      <w:r w:rsidRPr="00AA2742">
        <w:rPr>
          <w:rFonts w:ascii="Times New Roman" w:hAnsi="Times New Roman" w:cs="Times New Roman"/>
          <w:sz w:val="16"/>
          <w:szCs w:val="16"/>
        </w:rPr>
        <w:t xml:space="preserve"> Островского муниципального района Костромской </w:t>
      </w:r>
      <w:proofErr w:type="spellStart"/>
      <w:r w:rsidRPr="00AA2742">
        <w:rPr>
          <w:rFonts w:ascii="Times New Roman" w:hAnsi="Times New Roman" w:cs="Times New Roman"/>
          <w:sz w:val="16"/>
          <w:szCs w:val="16"/>
        </w:rPr>
        <w:t>областио</w:t>
      </w:r>
      <w:proofErr w:type="spellEnd"/>
      <w:r w:rsidRPr="00AA2742">
        <w:rPr>
          <w:rFonts w:ascii="Times New Roman" w:hAnsi="Times New Roman" w:cs="Times New Roman"/>
          <w:sz w:val="16"/>
          <w:szCs w:val="16"/>
        </w:rPr>
        <w:t xml:space="preserve"> возврате заявления по форме согласно приложению № 4 к административному регламенту с указанием причины возврата и обеспечивает его согласование, подписание в порядке делопроизводства, установленного в</w:t>
      </w:r>
      <w:proofErr w:type="gramEnd"/>
      <w:r w:rsidRPr="00AA2742">
        <w:rPr>
          <w:rFonts w:ascii="Times New Roman" w:hAnsi="Times New Roman" w:cs="Times New Roman"/>
          <w:sz w:val="16"/>
          <w:szCs w:val="16"/>
        </w:rPr>
        <w:t xml:space="preserve"> Администрации Островского муниципального района Костромской области, и направление подписанного уведомления о возврате заявления вместе с комплектом документов заявителю в течение 10 календарных дней со дня его поступления в Администрации Островского муниципального района Костромской области.</w:t>
      </w:r>
    </w:p>
    <w:p w:rsidR="00AA2742" w:rsidRPr="00AA2742" w:rsidRDefault="00AA2742" w:rsidP="00AA2742">
      <w:pPr>
        <w:pStyle w:val="ConsPlusNormal"/>
        <w:ind w:firstLine="709"/>
        <w:jc w:val="both"/>
        <w:rPr>
          <w:rFonts w:ascii="Times New Roman" w:hAnsi="Times New Roman" w:cs="Times New Roman"/>
          <w:sz w:val="16"/>
          <w:szCs w:val="16"/>
        </w:rPr>
      </w:pPr>
      <w:proofErr w:type="gramStart"/>
      <w:r w:rsidRPr="00AA2742">
        <w:rPr>
          <w:rFonts w:ascii="Times New Roman" w:hAnsi="Times New Roman" w:cs="Times New Roman"/>
          <w:sz w:val="16"/>
          <w:szCs w:val="16"/>
        </w:rPr>
        <w:t xml:space="preserve">В случае выявления нарушений Порядка подачи заявлений в электронном виде, утвержденного </w:t>
      </w:r>
      <w:hyperlink r:id="rId115" w:history="1">
        <w:r w:rsidRPr="00AA2742">
          <w:rPr>
            <w:rFonts w:ascii="Times New Roman" w:hAnsi="Times New Roman" w:cs="Times New Roman"/>
            <w:sz w:val="16"/>
            <w:szCs w:val="16"/>
          </w:rPr>
          <w:t>Приказом</w:t>
        </w:r>
      </w:hyperlink>
      <w:r w:rsidRPr="00AA2742">
        <w:rPr>
          <w:rFonts w:ascii="Times New Roman" w:hAnsi="Times New Roman" w:cs="Times New Roman"/>
          <w:sz w:val="16"/>
          <w:szCs w:val="16"/>
        </w:rPr>
        <w:t xml:space="preserve"> Минэкономразвития России от 14.01.2015 № 7, в соответствии </w:t>
      </w:r>
      <w:hyperlink w:anchor="P192" w:history="1">
        <w:r w:rsidRPr="00AA2742">
          <w:rPr>
            <w:rFonts w:ascii="Times New Roman" w:hAnsi="Times New Roman" w:cs="Times New Roman"/>
            <w:sz w:val="16"/>
            <w:szCs w:val="16"/>
          </w:rPr>
          <w:t>пунктом 15</w:t>
        </w:r>
      </w:hyperlink>
      <w:r w:rsidRPr="00AA2742">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уведомления об отказе в рассмотрении заявления с указанием допущенных нарушений, обеспечивает его согласование, подписание в порядке делопроизводства, установленного в Администрации Островского муниципального района Костромской области, и направление подписанного уведомления</w:t>
      </w:r>
      <w:proofErr w:type="gramEnd"/>
      <w:r w:rsidRPr="00AA2742">
        <w:rPr>
          <w:rFonts w:ascii="Times New Roman" w:hAnsi="Times New Roman" w:cs="Times New Roman"/>
          <w:sz w:val="16"/>
          <w:szCs w:val="16"/>
        </w:rPr>
        <w:t xml:space="preserve"> об отказе в рассмотрении на указанный в заявлении адрес электронной почты (при наличии) заявителя или иным указанным в заявлении способом в течение  5 рабочих дней со дня представления такого заявления в Администрацию Островского муниципального района Костромской области.</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34. </w:t>
      </w:r>
      <w:r w:rsidRPr="00AA2742">
        <w:rPr>
          <w:rFonts w:ascii="Times New Roman" w:hAnsi="Times New Roman" w:cs="Times New Roman"/>
          <w:color w:val="000000"/>
          <w:sz w:val="16"/>
          <w:szCs w:val="16"/>
        </w:rPr>
        <w:t xml:space="preserve">При отсутствии оснований для возврата документов заявителю и отказа в рассмотрении заявления, </w:t>
      </w:r>
      <w:r w:rsidRPr="00AA2742">
        <w:rPr>
          <w:rFonts w:ascii="Times New Roman" w:hAnsi="Times New Roman" w:cs="Times New Roman"/>
          <w:sz w:val="16"/>
          <w:szCs w:val="16"/>
        </w:rPr>
        <w:t xml:space="preserve">предусмотренных </w:t>
      </w:r>
      <w:hyperlink w:anchor="P192" w:history="1">
        <w:r w:rsidRPr="00AA2742">
          <w:rPr>
            <w:rFonts w:ascii="Times New Roman" w:hAnsi="Times New Roman" w:cs="Times New Roman"/>
            <w:sz w:val="16"/>
            <w:szCs w:val="16"/>
          </w:rPr>
          <w:t>пунктом 15</w:t>
        </w:r>
      </w:hyperlink>
      <w:r w:rsidRPr="00AA2742">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w:t>
      </w:r>
    </w:p>
    <w:p w:rsidR="00AA2742" w:rsidRPr="00AA2742" w:rsidRDefault="00AA2742" w:rsidP="00AA2742">
      <w:pPr>
        <w:ind w:firstLine="709"/>
        <w:jc w:val="both"/>
        <w:rPr>
          <w:color w:val="000000"/>
          <w:sz w:val="16"/>
          <w:szCs w:val="16"/>
        </w:rPr>
      </w:pPr>
      <w:r w:rsidRPr="00AA2742">
        <w:rPr>
          <w:sz w:val="16"/>
          <w:szCs w:val="16"/>
        </w:rPr>
        <w:t>1) устанавливает факт отсутствия документов и сведений,</w:t>
      </w:r>
      <w:r w:rsidRPr="00AA2742">
        <w:rPr>
          <w:color w:val="000000"/>
          <w:sz w:val="16"/>
          <w:szCs w:val="16"/>
        </w:rPr>
        <w:t xml:space="preserve"> необходимых для предоставления муниципальной услуги, которые подлежат истребованию посредством системы межведомственного взаимодействия;</w:t>
      </w:r>
    </w:p>
    <w:p w:rsidR="00AA2742" w:rsidRPr="00AA2742" w:rsidRDefault="00AA2742" w:rsidP="00AA2742">
      <w:pPr>
        <w:ind w:firstLine="709"/>
        <w:jc w:val="both"/>
        <w:rPr>
          <w:color w:val="000000"/>
          <w:sz w:val="16"/>
          <w:szCs w:val="16"/>
        </w:rPr>
      </w:pPr>
      <w:r w:rsidRPr="00AA2742">
        <w:rPr>
          <w:color w:val="000000"/>
          <w:sz w:val="16"/>
          <w:szCs w:val="16"/>
        </w:rPr>
        <w:t>2) оформляет и направляет запросы:</w:t>
      </w:r>
    </w:p>
    <w:p w:rsidR="00AA2742" w:rsidRPr="00AA2742" w:rsidRDefault="00AA2742" w:rsidP="00AA2742">
      <w:pPr>
        <w:ind w:firstLine="709"/>
        <w:jc w:val="both"/>
        <w:rPr>
          <w:iCs/>
          <w:sz w:val="16"/>
          <w:szCs w:val="16"/>
        </w:rPr>
      </w:pPr>
      <w:r w:rsidRPr="00AA2742">
        <w:rPr>
          <w:iCs/>
          <w:sz w:val="16"/>
          <w:szCs w:val="16"/>
        </w:rPr>
        <w:t>в Федеральную налоговую службу - для получения выписки из ЕГРИП;</w:t>
      </w:r>
    </w:p>
    <w:p w:rsidR="00AA2742" w:rsidRPr="00AA2742" w:rsidRDefault="00AA2742" w:rsidP="00AA2742">
      <w:pPr>
        <w:ind w:firstLine="709"/>
        <w:jc w:val="both"/>
        <w:rPr>
          <w:rStyle w:val="af8"/>
          <w:b w:val="0"/>
          <w:bCs w:val="0"/>
          <w:color w:val="000000"/>
          <w:sz w:val="16"/>
          <w:szCs w:val="16"/>
        </w:rPr>
      </w:pPr>
      <w:r w:rsidRPr="00AA2742">
        <w:rPr>
          <w:iCs/>
          <w:sz w:val="16"/>
          <w:szCs w:val="16"/>
        </w:rPr>
        <w:t xml:space="preserve">в </w:t>
      </w:r>
      <w:r w:rsidRPr="00AA2742">
        <w:rPr>
          <w:rStyle w:val="af8"/>
          <w:bCs w:val="0"/>
          <w:color w:val="000000"/>
          <w:sz w:val="16"/>
          <w:szCs w:val="16"/>
        </w:rPr>
        <w:t>Федеральную службу государственной регистрации, кадастра и картографии - для получения выписок из ЕГРН об объекте недвижимости (об испрашиваемом земельном участке).</w:t>
      </w:r>
    </w:p>
    <w:p w:rsidR="00AA2742" w:rsidRPr="00AA2742" w:rsidRDefault="00AA2742" w:rsidP="00AA2742">
      <w:pPr>
        <w:ind w:firstLine="709"/>
        <w:jc w:val="both"/>
        <w:rPr>
          <w:sz w:val="16"/>
          <w:szCs w:val="16"/>
        </w:rPr>
      </w:pPr>
      <w:r w:rsidRPr="00AA2742">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AA2742" w:rsidRPr="00AA2742" w:rsidRDefault="00AA2742" w:rsidP="00AA2742">
      <w:pPr>
        <w:ind w:firstLine="709"/>
        <w:jc w:val="both"/>
        <w:rPr>
          <w:bCs/>
          <w:sz w:val="16"/>
          <w:szCs w:val="16"/>
        </w:rPr>
      </w:pPr>
      <w:r w:rsidRPr="00AA2742">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AA2742" w:rsidRPr="00AA2742" w:rsidRDefault="00AA2742" w:rsidP="00AA2742">
      <w:pPr>
        <w:ind w:firstLine="709"/>
        <w:jc w:val="both"/>
        <w:rPr>
          <w:bCs/>
          <w:sz w:val="16"/>
          <w:szCs w:val="16"/>
        </w:rPr>
      </w:pPr>
      <w:r w:rsidRPr="00AA2742">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AA2742" w:rsidRPr="00AA2742" w:rsidRDefault="00AA2742" w:rsidP="00AA2742">
      <w:pPr>
        <w:shd w:val="clear" w:color="auto" w:fill="FFFFFF"/>
        <w:ind w:firstLine="709"/>
        <w:jc w:val="both"/>
        <w:rPr>
          <w:sz w:val="16"/>
          <w:szCs w:val="16"/>
        </w:rPr>
      </w:pPr>
      <w:r w:rsidRPr="00AA2742">
        <w:rPr>
          <w:color w:val="000000"/>
          <w:sz w:val="16"/>
          <w:szCs w:val="16"/>
        </w:rPr>
        <w:t xml:space="preserve">В случае обращения заявителя за получением муниципальной услуги посредством </w:t>
      </w:r>
      <w:r w:rsidRPr="00AA2742">
        <w:rPr>
          <w:sz w:val="16"/>
          <w:szCs w:val="16"/>
        </w:rPr>
        <w:t xml:space="preserve">региональной информационной системы «Единый </w:t>
      </w:r>
      <w:r w:rsidRPr="00AA2742">
        <w:rPr>
          <w:color w:val="000000"/>
          <w:sz w:val="16"/>
          <w:szCs w:val="16"/>
        </w:rPr>
        <w:t>портал Костромской области» ему направляется уведомление о факте отправки межведомственных запросов (при наличии технической возможности).</w:t>
      </w:r>
    </w:p>
    <w:p w:rsidR="00AA2742" w:rsidRPr="00AA2742" w:rsidRDefault="00AA2742" w:rsidP="00AA2742">
      <w:pPr>
        <w:ind w:firstLine="709"/>
        <w:jc w:val="both"/>
        <w:rPr>
          <w:strike/>
          <w:sz w:val="16"/>
          <w:szCs w:val="16"/>
        </w:rPr>
      </w:pPr>
      <w:r w:rsidRPr="00AA2742">
        <w:rPr>
          <w:noProof/>
          <w:sz w:val="16"/>
          <w:szCs w:val="16"/>
        </w:rPr>
        <w:t>Письменый межведомственный запрос должен содержать:</w:t>
      </w:r>
    </w:p>
    <w:p w:rsidR="00AA2742" w:rsidRPr="00AA2742" w:rsidRDefault="00AA2742" w:rsidP="00AA2742">
      <w:pPr>
        <w:ind w:firstLine="709"/>
        <w:jc w:val="both"/>
        <w:rPr>
          <w:sz w:val="16"/>
          <w:szCs w:val="16"/>
        </w:rPr>
      </w:pPr>
      <w:r w:rsidRPr="00AA2742">
        <w:rPr>
          <w:sz w:val="16"/>
          <w:szCs w:val="16"/>
        </w:rPr>
        <w:t>наименование органа или организации, направляющих межведомственный запрос;</w:t>
      </w:r>
    </w:p>
    <w:p w:rsidR="00AA2742" w:rsidRPr="00AA2742" w:rsidRDefault="00AA2742" w:rsidP="00AA2742">
      <w:pPr>
        <w:ind w:firstLine="709"/>
        <w:jc w:val="both"/>
        <w:rPr>
          <w:sz w:val="16"/>
          <w:szCs w:val="16"/>
        </w:rPr>
      </w:pPr>
      <w:r w:rsidRPr="00AA2742">
        <w:rPr>
          <w:sz w:val="16"/>
          <w:szCs w:val="16"/>
        </w:rPr>
        <w:t>наименование органа или организации, в адрес которых направляется межведомственный запрос;</w:t>
      </w:r>
    </w:p>
    <w:p w:rsidR="00AA2742" w:rsidRPr="00AA2742" w:rsidRDefault="00AA2742" w:rsidP="00AA2742">
      <w:pPr>
        <w:ind w:firstLine="709"/>
        <w:jc w:val="both"/>
        <w:rPr>
          <w:sz w:val="16"/>
          <w:szCs w:val="16"/>
        </w:rPr>
      </w:pPr>
      <w:r w:rsidRPr="00AA2742">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AA2742" w:rsidRPr="00AA2742" w:rsidRDefault="00AA2742" w:rsidP="00AA2742">
      <w:pPr>
        <w:ind w:firstLine="709"/>
        <w:jc w:val="both"/>
        <w:rPr>
          <w:sz w:val="16"/>
          <w:szCs w:val="16"/>
        </w:rPr>
      </w:pPr>
      <w:r w:rsidRPr="00AA2742">
        <w:rPr>
          <w:sz w:val="16"/>
          <w:szCs w:val="16"/>
        </w:rPr>
        <w:t xml:space="preserve">указание на положения нормативного правового акта, которым установлено представление документа и (или) информации, </w:t>
      </w:r>
      <w:proofErr w:type="spellStart"/>
      <w:r w:rsidRPr="00AA2742">
        <w:rPr>
          <w:sz w:val="16"/>
          <w:szCs w:val="16"/>
        </w:rPr>
        <w:t>необходимыедля</w:t>
      </w:r>
      <w:proofErr w:type="spellEnd"/>
      <w:r w:rsidRPr="00AA2742">
        <w:rPr>
          <w:sz w:val="16"/>
          <w:szCs w:val="16"/>
        </w:rPr>
        <w:t xml:space="preserve"> предоставления муниципальной услуги, и указание на реквизиты данного нормативного правового акта;</w:t>
      </w:r>
    </w:p>
    <w:p w:rsidR="00AA2742" w:rsidRPr="00AA2742" w:rsidRDefault="00AA2742" w:rsidP="00AA2742">
      <w:pPr>
        <w:ind w:firstLine="709"/>
        <w:jc w:val="both"/>
        <w:rPr>
          <w:sz w:val="16"/>
          <w:szCs w:val="16"/>
        </w:rPr>
      </w:pPr>
      <w:r w:rsidRPr="00AA2742">
        <w:rPr>
          <w:sz w:val="16"/>
          <w:szCs w:val="16"/>
        </w:rPr>
        <w:t xml:space="preserve">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AA2742">
        <w:rPr>
          <w:sz w:val="16"/>
          <w:szCs w:val="16"/>
        </w:rPr>
        <w:t>таких</w:t>
      </w:r>
      <w:proofErr w:type="gramEnd"/>
      <w:r w:rsidRPr="00AA2742">
        <w:rPr>
          <w:sz w:val="16"/>
          <w:szCs w:val="16"/>
        </w:rPr>
        <w:t xml:space="preserve"> документа и (или) информации;</w:t>
      </w:r>
    </w:p>
    <w:p w:rsidR="00AA2742" w:rsidRPr="00AA2742" w:rsidRDefault="00AA2742" w:rsidP="00AA2742">
      <w:pPr>
        <w:ind w:firstLine="709"/>
        <w:jc w:val="both"/>
        <w:rPr>
          <w:sz w:val="16"/>
          <w:szCs w:val="16"/>
        </w:rPr>
      </w:pPr>
      <w:r w:rsidRPr="00AA2742">
        <w:rPr>
          <w:sz w:val="16"/>
          <w:szCs w:val="16"/>
        </w:rPr>
        <w:t>контактная информация для направления ответа на межведомственный запрос;</w:t>
      </w:r>
    </w:p>
    <w:p w:rsidR="00AA2742" w:rsidRPr="00AA2742" w:rsidRDefault="00AA2742" w:rsidP="00AA2742">
      <w:pPr>
        <w:ind w:firstLine="709"/>
        <w:jc w:val="both"/>
        <w:rPr>
          <w:sz w:val="16"/>
          <w:szCs w:val="16"/>
        </w:rPr>
      </w:pPr>
      <w:r w:rsidRPr="00AA2742">
        <w:rPr>
          <w:sz w:val="16"/>
          <w:szCs w:val="16"/>
        </w:rPr>
        <w:t>дата направления межведомственного запроса;</w:t>
      </w:r>
    </w:p>
    <w:p w:rsidR="00AA2742" w:rsidRPr="00AA2742" w:rsidRDefault="00AA2742" w:rsidP="00AA2742">
      <w:pPr>
        <w:ind w:firstLine="709"/>
        <w:jc w:val="both"/>
        <w:rPr>
          <w:sz w:val="16"/>
          <w:szCs w:val="16"/>
        </w:rPr>
      </w:pPr>
      <w:r w:rsidRPr="00AA2742">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AA2742" w:rsidRPr="00AA2742" w:rsidRDefault="00AA2742" w:rsidP="00AA2742">
      <w:pPr>
        <w:ind w:firstLine="709"/>
        <w:jc w:val="both"/>
        <w:rPr>
          <w:sz w:val="16"/>
          <w:szCs w:val="16"/>
        </w:rPr>
      </w:pPr>
      <w:r w:rsidRPr="00AA2742">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116" w:history="1">
        <w:r w:rsidRPr="00AA2742">
          <w:rPr>
            <w:sz w:val="16"/>
            <w:szCs w:val="16"/>
          </w:rPr>
          <w:t>законами</w:t>
        </w:r>
      </w:hyperlink>
      <w:r w:rsidRPr="00AA2742">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117" w:history="1">
        <w:r w:rsidRPr="00AA2742">
          <w:rPr>
            <w:sz w:val="16"/>
            <w:szCs w:val="16"/>
          </w:rPr>
          <w:t>законами</w:t>
        </w:r>
      </w:hyperlink>
      <w:r w:rsidRPr="00AA2742">
        <w:rPr>
          <w:sz w:val="16"/>
          <w:szCs w:val="16"/>
        </w:rPr>
        <w:t>).</w:t>
      </w:r>
    </w:p>
    <w:p w:rsidR="00AA2742" w:rsidRPr="00AA2742" w:rsidRDefault="00AA2742" w:rsidP="00AA2742">
      <w:pPr>
        <w:ind w:firstLine="709"/>
        <w:jc w:val="both"/>
        <w:rPr>
          <w:sz w:val="16"/>
          <w:szCs w:val="16"/>
        </w:rPr>
      </w:pPr>
      <w:r w:rsidRPr="00AA2742">
        <w:rPr>
          <w:sz w:val="16"/>
          <w:szCs w:val="16"/>
        </w:rPr>
        <w:t xml:space="preserve">3) при поступлении ответов на запросы от органов и организаций </w:t>
      </w:r>
      <w:r w:rsidRPr="00AA2742">
        <w:rPr>
          <w:iCs/>
          <w:sz w:val="16"/>
          <w:szCs w:val="16"/>
        </w:rPr>
        <w:t>специалист, ответственный за истребование документов</w:t>
      </w:r>
      <w:r w:rsidRPr="00AA2742">
        <w:rPr>
          <w:sz w:val="16"/>
          <w:szCs w:val="16"/>
        </w:rPr>
        <w:t>:</w:t>
      </w:r>
    </w:p>
    <w:p w:rsidR="00AA2742" w:rsidRPr="00AA2742" w:rsidRDefault="00AA2742" w:rsidP="00AA2742">
      <w:pPr>
        <w:ind w:firstLine="709"/>
        <w:jc w:val="both"/>
        <w:rPr>
          <w:sz w:val="16"/>
          <w:szCs w:val="16"/>
        </w:rPr>
      </w:pPr>
      <w:r w:rsidRPr="00AA2742">
        <w:rPr>
          <w:sz w:val="16"/>
          <w:szCs w:val="16"/>
        </w:rPr>
        <w:t>дополняет комплект документов заявителя полученными ответами на запросы, оформленными на бумажном носителе;</w:t>
      </w:r>
    </w:p>
    <w:p w:rsidR="00AA2742" w:rsidRPr="00AA2742" w:rsidRDefault="00AA2742" w:rsidP="00AA2742">
      <w:pPr>
        <w:pStyle w:val="afb"/>
        <w:spacing w:after="0"/>
        <w:ind w:left="0" w:firstLine="709"/>
        <w:jc w:val="both"/>
        <w:rPr>
          <w:rFonts w:cs="Times New Roman"/>
          <w:sz w:val="16"/>
          <w:szCs w:val="16"/>
        </w:rPr>
      </w:pPr>
      <w:r w:rsidRPr="00AA2742">
        <w:rPr>
          <w:rFonts w:cs="Times New Roman"/>
          <w:sz w:val="16"/>
          <w:szCs w:val="16"/>
        </w:rPr>
        <w:t>передает комплект документов заявителя специалисту, ответственному за рассмотрение документов;</w:t>
      </w:r>
    </w:p>
    <w:p w:rsidR="00AA2742" w:rsidRPr="00AA2742" w:rsidRDefault="00AA2742" w:rsidP="00AA2742">
      <w:pPr>
        <w:ind w:firstLine="709"/>
        <w:jc w:val="both"/>
        <w:rPr>
          <w:sz w:val="16"/>
          <w:szCs w:val="16"/>
        </w:rPr>
      </w:pPr>
      <w:r w:rsidRPr="00AA2742">
        <w:rPr>
          <w:sz w:val="16"/>
          <w:szCs w:val="16"/>
        </w:rPr>
        <w:t>в случае поступления ответа по межведомственному запросу об отсутствии запрашиваемых документов (сведений</w:t>
      </w:r>
      <w:proofErr w:type="gramStart"/>
      <w:r w:rsidRPr="00AA2742">
        <w:rPr>
          <w:sz w:val="16"/>
          <w:szCs w:val="16"/>
        </w:rPr>
        <w:t>)</w:t>
      </w:r>
      <w:r w:rsidRPr="00AA2742">
        <w:rPr>
          <w:iCs/>
          <w:sz w:val="16"/>
          <w:szCs w:val="16"/>
        </w:rPr>
        <w:t>с</w:t>
      </w:r>
      <w:proofErr w:type="gramEnd"/>
      <w:r w:rsidRPr="00AA2742">
        <w:rPr>
          <w:iCs/>
          <w:sz w:val="16"/>
          <w:szCs w:val="16"/>
        </w:rPr>
        <w:t>пециалист, ответственный за истребование документов</w:t>
      </w:r>
      <w:r w:rsidRPr="00AA2742">
        <w:rPr>
          <w:rStyle w:val="FontStyle11"/>
          <w:sz w:val="16"/>
          <w:szCs w:val="16"/>
        </w:rPr>
        <w:t>,</w:t>
      </w:r>
      <w:r w:rsidRPr="00AA2742">
        <w:rPr>
          <w:sz w:val="16"/>
          <w:szCs w:val="16"/>
        </w:rPr>
        <w:t xml:space="preserve"> готовит уведомление по форме, согласно приложению № 5 к административному регламенту, с предложением представить необходимые документы самостоятельно и направляет его заявителю.</w:t>
      </w:r>
    </w:p>
    <w:p w:rsidR="00AA2742" w:rsidRPr="00AA2742" w:rsidRDefault="00AA2742" w:rsidP="00AA2742">
      <w:pPr>
        <w:ind w:firstLine="709"/>
        <w:jc w:val="both"/>
        <w:rPr>
          <w:sz w:val="16"/>
          <w:szCs w:val="16"/>
        </w:rPr>
      </w:pPr>
      <w:r w:rsidRPr="00AA2742">
        <w:rPr>
          <w:sz w:val="16"/>
          <w:szCs w:val="16"/>
        </w:rPr>
        <w:t>35.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рассмотрение документов, или направление заявителю уведомления о возврате заявления с комплектом представленных документов.</w:t>
      </w:r>
    </w:p>
    <w:p w:rsidR="00AA2742" w:rsidRPr="00AA2742" w:rsidRDefault="00AA2742" w:rsidP="00AA2742">
      <w:pPr>
        <w:ind w:firstLine="709"/>
        <w:jc w:val="both"/>
        <w:rPr>
          <w:sz w:val="16"/>
          <w:szCs w:val="16"/>
        </w:rPr>
      </w:pPr>
      <w:r w:rsidRPr="00AA2742">
        <w:rPr>
          <w:sz w:val="16"/>
          <w:szCs w:val="16"/>
        </w:rPr>
        <w:t>36. Максимальный срок исполнения административных действий составляет 30 минут.</w:t>
      </w:r>
    </w:p>
    <w:p w:rsidR="00AA2742" w:rsidRPr="00AA2742" w:rsidRDefault="00AA2742" w:rsidP="00AA2742">
      <w:pPr>
        <w:ind w:firstLine="709"/>
        <w:jc w:val="both"/>
        <w:rPr>
          <w:iCs/>
          <w:sz w:val="16"/>
          <w:szCs w:val="16"/>
        </w:rPr>
      </w:pPr>
      <w:r w:rsidRPr="00AA2742">
        <w:rPr>
          <w:sz w:val="16"/>
          <w:szCs w:val="16"/>
        </w:rPr>
        <w:t>Максимальный срок исполнения административной процедуры составляет 7</w:t>
      </w:r>
      <w:r w:rsidRPr="00AA2742">
        <w:rPr>
          <w:iCs/>
          <w:sz w:val="16"/>
          <w:szCs w:val="16"/>
        </w:rPr>
        <w:t xml:space="preserve"> календарных дней.</w:t>
      </w:r>
    </w:p>
    <w:p w:rsidR="00AA2742" w:rsidRPr="00AA2742" w:rsidRDefault="00AA2742" w:rsidP="00AA2742">
      <w:pPr>
        <w:ind w:firstLine="709"/>
        <w:jc w:val="both"/>
        <w:rPr>
          <w:color w:val="000000"/>
          <w:sz w:val="16"/>
          <w:szCs w:val="16"/>
        </w:rPr>
      </w:pPr>
      <w:r w:rsidRPr="00AA2742">
        <w:rPr>
          <w:color w:val="000000"/>
          <w:sz w:val="16"/>
          <w:szCs w:val="16"/>
        </w:rPr>
        <w:t>37. Основанием для начала административной процедуры рассмотрения документов является получение специалистом, ответственным за рассмотрение документов, комплекта  документов заявителя.</w:t>
      </w:r>
    </w:p>
    <w:p w:rsidR="00AA2742" w:rsidRPr="00AA2742" w:rsidRDefault="00AA2742" w:rsidP="00AA2742">
      <w:pPr>
        <w:ind w:firstLine="709"/>
        <w:jc w:val="both"/>
        <w:rPr>
          <w:color w:val="000000"/>
          <w:sz w:val="16"/>
          <w:szCs w:val="16"/>
        </w:rPr>
      </w:pPr>
      <w:r w:rsidRPr="00AA2742">
        <w:rPr>
          <w:color w:val="000000"/>
          <w:sz w:val="16"/>
          <w:szCs w:val="16"/>
        </w:rPr>
        <w:t>38. Осуществляя рассмотрение документов заявителя, специалист, ответственный за рассмотрение документов выявляет наличие (отсутствие) оснований для отказа в предоставлении муниципальной услуги, предусмотренных пунктом 16 административного регламента.</w:t>
      </w:r>
    </w:p>
    <w:p w:rsidR="00AA2742" w:rsidRPr="00AA2742" w:rsidRDefault="00AA2742" w:rsidP="00AA2742">
      <w:pPr>
        <w:ind w:firstLine="709"/>
        <w:jc w:val="both"/>
        <w:rPr>
          <w:sz w:val="16"/>
          <w:szCs w:val="16"/>
        </w:rPr>
      </w:pPr>
      <w:r w:rsidRPr="00AA2742">
        <w:rPr>
          <w:color w:val="000000"/>
          <w:sz w:val="16"/>
          <w:szCs w:val="16"/>
        </w:rPr>
        <w:t xml:space="preserve">При наличии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 осуществляет подготовку проекта уведомления </w:t>
      </w:r>
      <w:r w:rsidRPr="00AA2742">
        <w:rPr>
          <w:sz w:val="16"/>
          <w:szCs w:val="16"/>
        </w:rPr>
        <w:t xml:space="preserve">Администрации Островского муниципального </w:t>
      </w:r>
      <w:r w:rsidRPr="00AA2742">
        <w:rPr>
          <w:sz w:val="16"/>
          <w:szCs w:val="16"/>
        </w:rPr>
        <w:lastRenderedPageBreak/>
        <w:t xml:space="preserve">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w:t>
      </w:r>
      <w:r w:rsidRPr="00AA2742">
        <w:rPr>
          <w:sz w:val="16"/>
          <w:szCs w:val="16"/>
        </w:rPr>
        <w:t>предоставлении земельного участка.</w:t>
      </w:r>
    </w:p>
    <w:p w:rsidR="00AA2742" w:rsidRPr="00AA2742" w:rsidRDefault="00AA2742" w:rsidP="00AA2742">
      <w:pPr>
        <w:ind w:firstLine="709"/>
        <w:jc w:val="both"/>
        <w:rPr>
          <w:color w:val="000000"/>
          <w:sz w:val="16"/>
          <w:szCs w:val="16"/>
        </w:rPr>
      </w:pPr>
      <w:r w:rsidRPr="00AA2742">
        <w:rPr>
          <w:sz w:val="16"/>
          <w:szCs w:val="16"/>
        </w:rPr>
        <w:t xml:space="preserve">39. </w:t>
      </w:r>
      <w:r w:rsidRPr="00AA2742">
        <w:rPr>
          <w:color w:val="000000"/>
          <w:sz w:val="16"/>
          <w:szCs w:val="16"/>
        </w:rPr>
        <w:t>При отсутствии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w:t>
      </w:r>
    </w:p>
    <w:p w:rsidR="00AA2742" w:rsidRPr="00AA2742" w:rsidRDefault="00AA2742" w:rsidP="00AA2742">
      <w:pPr>
        <w:pStyle w:val="ConsPlusNormal"/>
        <w:ind w:firstLine="709"/>
        <w:jc w:val="both"/>
        <w:rPr>
          <w:rFonts w:ascii="Times New Roman" w:hAnsi="Times New Roman" w:cs="Times New Roman"/>
          <w:color w:val="000000"/>
          <w:sz w:val="16"/>
          <w:szCs w:val="16"/>
        </w:rPr>
      </w:pPr>
      <w:r w:rsidRPr="00AA2742">
        <w:rPr>
          <w:rFonts w:ascii="Times New Roman" w:hAnsi="Times New Roman" w:cs="Times New Roman"/>
          <w:color w:val="000000"/>
          <w:sz w:val="16"/>
          <w:szCs w:val="16"/>
        </w:rPr>
        <w:t>формирует дело заявителя;</w:t>
      </w:r>
    </w:p>
    <w:p w:rsidR="00AA2742" w:rsidRPr="00AA2742" w:rsidRDefault="00AA2742" w:rsidP="00AA2742">
      <w:pPr>
        <w:ind w:firstLine="709"/>
        <w:jc w:val="both"/>
        <w:rPr>
          <w:color w:val="000000"/>
          <w:sz w:val="16"/>
          <w:szCs w:val="16"/>
        </w:rPr>
      </w:pPr>
      <w:proofErr w:type="gramStart"/>
      <w:r w:rsidRPr="00AA2742">
        <w:rPr>
          <w:color w:val="000000"/>
          <w:sz w:val="16"/>
          <w:szCs w:val="16"/>
        </w:rPr>
        <w:t>осуществляет подготовку и опубликование в срок, не превышающий 30 дней с даты поступления заявления, извещения о предоставлении земельного участка для указанных в заявлении целей в порядке, установленном для официального опубликования (обнародования) муниципальных правовых актов, по месту нахождения земельного участка и размещает извещение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w:t>
      </w:r>
      <w:proofErr w:type="gramEnd"/>
      <w:r w:rsidRPr="00AA2742">
        <w:rPr>
          <w:color w:val="000000"/>
          <w:sz w:val="16"/>
          <w:szCs w:val="16"/>
        </w:rPr>
        <w:t xml:space="preserve"> Федерации (</w:t>
      </w:r>
      <w:r w:rsidRPr="00AA2742">
        <w:rPr>
          <w:color w:val="000000"/>
          <w:sz w:val="16"/>
          <w:szCs w:val="16"/>
          <w:lang w:val="en-US"/>
        </w:rPr>
        <w:t>www</w:t>
      </w:r>
      <w:r w:rsidRPr="00AA2742">
        <w:rPr>
          <w:color w:val="000000"/>
          <w:sz w:val="16"/>
          <w:szCs w:val="16"/>
        </w:rPr>
        <w:t>.</w:t>
      </w:r>
      <w:proofErr w:type="spellStart"/>
      <w:r w:rsidRPr="00AA2742">
        <w:rPr>
          <w:color w:val="000000"/>
          <w:sz w:val="16"/>
          <w:szCs w:val="16"/>
          <w:lang w:val="en-US"/>
        </w:rPr>
        <w:t>torgi</w:t>
      </w:r>
      <w:proofErr w:type="spellEnd"/>
      <w:r w:rsidRPr="00AA2742">
        <w:rPr>
          <w:color w:val="000000"/>
          <w:sz w:val="16"/>
          <w:szCs w:val="16"/>
        </w:rPr>
        <w:t>.</w:t>
      </w:r>
      <w:proofErr w:type="spellStart"/>
      <w:r w:rsidRPr="00AA2742">
        <w:rPr>
          <w:color w:val="000000"/>
          <w:sz w:val="16"/>
          <w:szCs w:val="16"/>
          <w:lang w:val="en-US"/>
        </w:rPr>
        <w:t>gov</w:t>
      </w:r>
      <w:proofErr w:type="spellEnd"/>
      <w:r w:rsidRPr="00AA2742">
        <w:rPr>
          <w:color w:val="000000"/>
          <w:sz w:val="16"/>
          <w:szCs w:val="16"/>
        </w:rPr>
        <w:t>.</w:t>
      </w:r>
      <w:proofErr w:type="spellStart"/>
      <w:r w:rsidRPr="00AA2742">
        <w:rPr>
          <w:color w:val="000000"/>
          <w:sz w:val="16"/>
          <w:szCs w:val="16"/>
          <w:lang w:val="en-US"/>
        </w:rPr>
        <w:t>ru</w:t>
      </w:r>
      <w:proofErr w:type="spellEnd"/>
      <w:r w:rsidRPr="00AA2742">
        <w:rPr>
          <w:color w:val="000000"/>
          <w:sz w:val="16"/>
          <w:szCs w:val="16"/>
        </w:rPr>
        <w:t xml:space="preserve">), а также на официальном сайте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в</w:t>
      </w:r>
      <w:proofErr w:type="spellEnd"/>
      <w:r w:rsidRPr="00AA2742">
        <w:rPr>
          <w:color w:val="000000"/>
          <w:sz w:val="16"/>
          <w:szCs w:val="16"/>
        </w:rPr>
        <w:t xml:space="preserve"> информационно-телекоммуникационной сети «Интернет».</w:t>
      </w:r>
    </w:p>
    <w:p w:rsidR="00AA2742" w:rsidRPr="00AA2742" w:rsidRDefault="00AA2742" w:rsidP="00AA2742">
      <w:pPr>
        <w:ind w:firstLine="709"/>
        <w:jc w:val="both"/>
        <w:rPr>
          <w:color w:val="000000"/>
          <w:sz w:val="16"/>
          <w:szCs w:val="16"/>
        </w:rPr>
      </w:pPr>
      <w:r w:rsidRPr="00AA2742">
        <w:rPr>
          <w:color w:val="000000"/>
          <w:sz w:val="16"/>
          <w:szCs w:val="16"/>
        </w:rPr>
        <w:t xml:space="preserve">40. </w:t>
      </w:r>
      <w:proofErr w:type="gramStart"/>
      <w:r w:rsidRPr="00AA2742">
        <w:rPr>
          <w:color w:val="000000"/>
          <w:sz w:val="16"/>
          <w:szCs w:val="16"/>
        </w:rPr>
        <w:t>Если по истечении 30 дней со дня опубликования извещения заявления иных граждан, крестьянских (фермерских) хозяйств о намерении участвовать в аукционе не поступили, специалист, ответственный за рассмотрение документов, обеспечивает подготовку проекта договора купли-продажи или проекта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w:t>
      </w:r>
      <w:proofErr w:type="gramEnd"/>
    </w:p>
    <w:p w:rsidR="00AA2742" w:rsidRPr="00AA2742" w:rsidRDefault="00AA2742" w:rsidP="00AA2742">
      <w:pPr>
        <w:ind w:firstLine="709"/>
        <w:jc w:val="both"/>
        <w:rPr>
          <w:color w:val="000000"/>
          <w:sz w:val="16"/>
          <w:szCs w:val="16"/>
        </w:rPr>
      </w:pPr>
      <w:r w:rsidRPr="00AA2742">
        <w:rPr>
          <w:color w:val="000000"/>
          <w:sz w:val="16"/>
          <w:szCs w:val="16"/>
        </w:rPr>
        <w:t>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специалист, ответственный за рассмотрение документов, осуществляет подготовку проекта:</w:t>
      </w:r>
    </w:p>
    <w:p w:rsidR="00AA2742" w:rsidRPr="00AA2742" w:rsidRDefault="00AA2742" w:rsidP="00AA2742">
      <w:pPr>
        <w:ind w:firstLine="709"/>
        <w:jc w:val="both"/>
        <w:rPr>
          <w:color w:val="000000"/>
          <w:sz w:val="16"/>
          <w:szCs w:val="16"/>
        </w:rPr>
      </w:pPr>
      <w:proofErr w:type="gramStart"/>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(далее – уведомления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w:t>
      </w:r>
      <w:proofErr w:type="gramEnd"/>
      <w:r w:rsidRPr="00AA2742">
        <w:rPr>
          <w:color w:val="000000"/>
          <w:sz w:val="16"/>
          <w:szCs w:val="16"/>
        </w:rPr>
        <w:t xml:space="preserve"> участка без проведения аукциона и о проведен</w:t>
      </w:r>
      <w:proofErr w:type="gramStart"/>
      <w:r w:rsidRPr="00AA2742">
        <w:rPr>
          <w:color w:val="000000"/>
          <w:sz w:val="16"/>
          <w:szCs w:val="16"/>
        </w:rPr>
        <w:t>ии ау</w:t>
      </w:r>
      <w:proofErr w:type="gramEnd"/>
      <w:r w:rsidRPr="00AA2742">
        <w:rPr>
          <w:color w:val="000000"/>
          <w:sz w:val="16"/>
          <w:szCs w:val="16"/>
        </w:rPr>
        <w:t>кциона).</w:t>
      </w:r>
    </w:p>
    <w:p w:rsidR="00AA2742" w:rsidRPr="00AA2742" w:rsidRDefault="00AA2742" w:rsidP="00AA2742">
      <w:pPr>
        <w:ind w:firstLine="709"/>
        <w:jc w:val="both"/>
        <w:rPr>
          <w:color w:val="000000"/>
          <w:sz w:val="16"/>
          <w:szCs w:val="16"/>
        </w:rPr>
      </w:pPr>
    </w:p>
    <w:p w:rsidR="00AA2742" w:rsidRPr="00AA2742" w:rsidRDefault="00AA2742" w:rsidP="00AA2742">
      <w:pPr>
        <w:ind w:firstLine="709"/>
        <w:jc w:val="both"/>
        <w:rPr>
          <w:color w:val="000000"/>
          <w:sz w:val="16"/>
          <w:szCs w:val="16"/>
        </w:rPr>
      </w:pPr>
      <w:r w:rsidRPr="00AA2742">
        <w:rPr>
          <w:color w:val="000000"/>
          <w:sz w:val="16"/>
          <w:szCs w:val="16"/>
        </w:rPr>
        <w:t>41.Специалист, ответственный за рассмотрение документов, проводит согласование:</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купли-продажи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аренды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 xml:space="preserve">проекта уведомления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w:t>
      </w:r>
    </w:p>
    <w:p w:rsidR="00AA2742" w:rsidRPr="00AA2742" w:rsidRDefault="00AA2742" w:rsidP="00AA2742">
      <w:pPr>
        <w:ind w:firstLine="709"/>
        <w:jc w:val="both"/>
        <w:rPr>
          <w:color w:val="000000"/>
          <w:sz w:val="16"/>
          <w:szCs w:val="16"/>
        </w:rPr>
      </w:pPr>
      <w:proofErr w:type="spellStart"/>
      <w:r w:rsidRPr="00AA2742">
        <w:rPr>
          <w:color w:val="000000"/>
          <w:sz w:val="16"/>
          <w:szCs w:val="16"/>
        </w:rPr>
        <w:t>проектауведомления</w:t>
      </w:r>
      <w:proofErr w:type="spellEnd"/>
      <w:r w:rsidRPr="00AA2742">
        <w:rPr>
          <w:color w:val="000000"/>
          <w:sz w:val="16"/>
          <w:szCs w:val="16"/>
        </w:rPr>
        <w:t xml:space="preserve">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и о проведен</w:t>
      </w:r>
      <w:proofErr w:type="gramStart"/>
      <w:r w:rsidRPr="00AA2742">
        <w:rPr>
          <w:color w:val="000000"/>
          <w:sz w:val="16"/>
          <w:szCs w:val="16"/>
        </w:rPr>
        <w:t>ии ау</w:t>
      </w:r>
      <w:proofErr w:type="gramEnd"/>
      <w:r w:rsidRPr="00AA2742">
        <w:rPr>
          <w:color w:val="000000"/>
          <w:sz w:val="16"/>
          <w:szCs w:val="16"/>
        </w:rPr>
        <w:t>кциона.</w:t>
      </w:r>
    </w:p>
    <w:p w:rsidR="00AA2742" w:rsidRPr="00AA2742" w:rsidRDefault="00AA2742" w:rsidP="00AA2742">
      <w:pPr>
        <w:ind w:firstLine="709"/>
        <w:jc w:val="both"/>
        <w:rPr>
          <w:sz w:val="16"/>
          <w:szCs w:val="16"/>
        </w:rPr>
      </w:pPr>
      <w:r w:rsidRPr="00AA2742">
        <w:rPr>
          <w:color w:val="000000"/>
          <w:sz w:val="16"/>
          <w:szCs w:val="16"/>
        </w:rPr>
        <w:t xml:space="preserve">42. </w:t>
      </w:r>
      <w:r w:rsidRPr="00AA2742">
        <w:rPr>
          <w:sz w:val="16"/>
          <w:szCs w:val="16"/>
        </w:rPr>
        <w:t>Результатом административной процедуры является подготовка: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купли-продажи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аренды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 xml:space="preserve">проекта уведомления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w:t>
      </w:r>
    </w:p>
    <w:p w:rsidR="00AA2742" w:rsidRPr="00AA2742" w:rsidRDefault="00AA2742" w:rsidP="00AA2742">
      <w:pPr>
        <w:ind w:firstLine="709"/>
        <w:jc w:val="both"/>
        <w:rPr>
          <w:iCs/>
          <w:color w:val="000000"/>
          <w:sz w:val="16"/>
          <w:szCs w:val="16"/>
        </w:rPr>
      </w:pPr>
      <w:proofErr w:type="spellStart"/>
      <w:r w:rsidRPr="00AA2742">
        <w:rPr>
          <w:color w:val="000000"/>
          <w:sz w:val="16"/>
          <w:szCs w:val="16"/>
        </w:rPr>
        <w:t>проектауведомления</w:t>
      </w:r>
      <w:proofErr w:type="spellEnd"/>
      <w:r w:rsidRPr="00AA2742">
        <w:rPr>
          <w:color w:val="000000"/>
          <w:sz w:val="16"/>
          <w:szCs w:val="16"/>
        </w:rPr>
        <w:t xml:space="preserve">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и о проведении </w:t>
      </w:r>
      <w:proofErr w:type="spellStart"/>
      <w:r w:rsidRPr="00AA2742">
        <w:rPr>
          <w:color w:val="000000"/>
          <w:sz w:val="16"/>
          <w:szCs w:val="16"/>
        </w:rPr>
        <w:t>аукционаи</w:t>
      </w:r>
      <w:proofErr w:type="spellEnd"/>
      <w:r w:rsidRPr="00AA2742">
        <w:rPr>
          <w:color w:val="000000"/>
          <w:sz w:val="16"/>
          <w:szCs w:val="16"/>
        </w:rPr>
        <w:t xml:space="preserve"> передача их с делом заявителя главе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для</w:t>
      </w:r>
      <w:proofErr w:type="spellEnd"/>
      <w:r w:rsidRPr="00AA2742">
        <w:rPr>
          <w:color w:val="000000"/>
          <w:sz w:val="16"/>
          <w:szCs w:val="16"/>
        </w:rPr>
        <w:t xml:space="preserve"> принятия решения.</w:t>
      </w:r>
    </w:p>
    <w:p w:rsidR="00AA2742" w:rsidRPr="00AA2742" w:rsidRDefault="00AA2742" w:rsidP="00AA2742">
      <w:pPr>
        <w:ind w:firstLine="709"/>
        <w:jc w:val="both"/>
        <w:rPr>
          <w:color w:val="000000"/>
          <w:sz w:val="16"/>
          <w:szCs w:val="16"/>
        </w:rPr>
      </w:pPr>
      <w:r w:rsidRPr="00AA2742">
        <w:rPr>
          <w:color w:val="000000"/>
          <w:sz w:val="16"/>
          <w:szCs w:val="16"/>
        </w:rPr>
        <w:t>43. Максимальный срок исполнения административных действий составляет 60 минут.</w:t>
      </w:r>
    </w:p>
    <w:p w:rsidR="00AA2742" w:rsidRPr="00AA2742" w:rsidRDefault="00AA2742" w:rsidP="00AA2742">
      <w:pPr>
        <w:ind w:firstLine="709"/>
        <w:jc w:val="both"/>
        <w:rPr>
          <w:color w:val="000000"/>
          <w:sz w:val="16"/>
          <w:szCs w:val="16"/>
        </w:rPr>
      </w:pPr>
      <w:r w:rsidRPr="00AA2742">
        <w:rPr>
          <w:color w:val="000000"/>
          <w:sz w:val="16"/>
          <w:szCs w:val="16"/>
        </w:rPr>
        <w:t xml:space="preserve">Максимальный срок исполнения административной процедуры </w:t>
      </w:r>
      <w:r w:rsidRPr="00AA2742">
        <w:rPr>
          <w:sz w:val="16"/>
          <w:szCs w:val="16"/>
        </w:rPr>
        <w:t xml:space="preserve">составляет 50 </w:t>
      </w:r>
      <w:proofErr w:type="gramStart"/>
      <w:r w:rsidRPr="00AA2742">
        <w:rPr>
          <w:sz w:val="16"/>
          <w:szCs w:val="16"/>
        </w:rPr>
        <w:t>календарных</w:t>
      </w:r>
      <w:proofErr w:type="gramEnd"/>
      <w:r w:rsidRPr="00AA2742">
        <w:rPr>
          <w:sz w:val="16"/>
          <w:szCs w:val="16"/>
        </w:rPr>
        <w:t xml:space="preserve"> дня.</w:t>
      </w:r>
    </w:p>
    <w:p w:rsidR="00AA2742" w:rsidRPr="00AA2742" w:rsidRDefault="00AA2742" w:rsidP="00AA2742">
      <w:pPr>
        <w:ind w:firstLine="709"/>
        <w:jc w:val="both"/>
        <w:rPr>
          <w:i/>
          <w:sz w:val="16"/>
          <w:szCs w:val="16"/>
          <w:u w:val="single"/>
        </w:rPr>
      </w:pPr>
      <w:r w:rsidRPr="00AA2742">
        <w:rPr>
          <w:color w:val="000000"/>
          <w:sz w:val="16"/>
          <w:szCs w:val="16"/>
        </w:rPr>
        <w:t xml:space="preserve">44. </w:t>
      </w:r>
      <w:r w:rsidRPr="00AA2742">
        <w:rPr>
          <w:sz w:val="16"/>
          <w:szCs w:val="16"/>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w:t>
      </w:r>
      <w:r w:rsidRPr="00AA2742">
        <w:rPr>
          <w:color w:val="000000"/>
          <w:sz w:val="16"/>
          <w:szCs w:val="16"/>
        </w:rPr>
        <w:t xml:space="preserve">главой </w:t>
      </w:r>
      <w:r w:rsidRPr="00AA2742">
        <w:rPr>
          <w:sz w:val="16"/>
          <w:szCs w:val="16"/>
        </w:rPr>
        <w:t>Администрации Островского муниципального района Костромской области</w:t>
      </w:r>
      <w:r w:rsidRPr="00AA2742">
        <w:rPr>
          <w:i/>
          <w:sz w:val="16"/>
          <w:szCs w:val="16"/>
          <w:u w:val="single"/>
        </w:rPr>
        <w:t>:</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купли-продажи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аренды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 xml:space="preserve">проекта </w:t>
      </w:r>
      <w:proofErr w:type="gramStart"/>
      <w:r w:rsidRPr="00AA2742">
        <w:rPr>
          <w:color w:val="000000"/>
          <w:sz w:val="16"/>
          <w:szCs w:val="16"/>
        </w:rPr>
        <w:t xml:space="preserve">уведомления </w:t>
      </w:r>
      <w:r w:rsidRPr="00AA2742">
        <w:rPr>
          <w:sz w:val="16"/>
          <w:szCs w:val="16"/>
        </w:rPr>
        <w:t>Администрации Островского муниципального района Костромской области</w:t>
      </w:r>
      <w:r w:rsidRPr="00AA2742">
        <w:rPr>
          <w:color w:val="000000"/>
          <w:sz w:val="16"/>
          <w:szCs w:val="16"/>
        </w:rPr>
        <w:t xml:space="preserve"> уведомления </w:t>
      </w:r>
      <w:r w:rsidRPr="00AA2742">
        <w:rPr>
          <w:sz w:val="16"/>
          <w:szCs w:val="16"/>
        </w:rPr>
        <w:t>Администрации Островского муниципального района Костромской</w:t>
      </w:r>
      <w:proofErr w:type="gramEnd"/>
      <w:r w:rsidRPr="00AA2742">
        <w:rPr>
          <w:sz w:val="16"/>
          <w:szCs w:val="16"/>
        </w:rPr>
        <w:t xml:space="preserve">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w:t>
      </w:r>
    </w:p>
    <w:p w:rsidR="00AA2742" w:rsidRPr="00AA2742" w:rsidRDefault="00AA2742" w:rsidP="00AA2742">
      <w:pPr>
        <w:ind w:firstLine="709"/>
        <w:jc w:val="both"/>
        <w:rPr>
          <w:iCs/>
          <w:color w:val="000000"/>
          <w:sz w:val="16"/>
          <w:szCs w:val="16"/>
        </w:rPr>
      </w:pPr>
      <w:proofErr w:type="spellStart"/>
      <w:r w:rsidRPr="00AA2742">
        <w:rPr>
          <w:color w:val="000000"/>
          <w:sz w:val="16"/>
          <w:szCs w:val="16"/>
        </w:rPr>
        <w:t>проектауведомления</w:t>
      </w:r>
      <w:proofErr w:type="spellEnd"/>
      <w:r w:rsidRPr="00AA2742">
        <w:rPr>
          <w:color w:val="000000"/>
          <w:sz w:val="16"/>
          <w:szCs w:val="16"/>
        </w:rPr>
        <w:t xml:space="preserve">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и о проведении </w:t>
      </w:r>
      <w:proofErr w:type="spellStart"/>
      <w:r w:rsidRPr="00AA2742">
        <w:rPr>
          <w:color w:val="000000"/>
          <w:sz w:val="16"/>
          <w:szCs w:val="16"/>
        </w:rPr>
        <w:t>аукционаи</w:t>
      </w:r>
      <w:proofErr w:type="spellEnd"/>
      <w:r w:rsidRPr="00AA2742">
        <w:rPr>
          <w:color w:val="000000"/>
          <w:sz w:val="16"/>
          <w:szCs w:val="16"/>
        </w:rPr>
        <w:t xml:space="preserve"> дела заявителя.</w:t>
      </w:r>
    </w:p>
    <w:p w:rsidR="00AA2742" w:rsidRPr="00AA2742" w:rsidRDefault="00AA2742" w:rsidP="00AA2742">
      <w:pPr>
        <w:ind w:firstLine="709"/>
        <w:jc w:val="both"/>
        <w:rPr>
          <w:sz w:val="16"/>
          <w:szCs w:val="16"/>
        </w:rPr>
      </w:pPr>
      <w:r w:rsidRPr="00AA2742">
        <w:rPr>
          <w:sz w:val="16"/>
          <w:szCs w:val="16"/>
        </w:rPr>
        <w:t xml:space="preserve">45. </w:t>
      </w:r>
      <w:r w:rsidRPr="00AA2742">
        <w:rPr>
          <w:color w:val="000000"/>
          <w:sz w:val="16"/>
          <w:szCs w:val="16"/>
        </w:rPr>
        <w:t xml:space="preserve">Глава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определяет</w:t>
      </w:r>
      <w:proofErr w:type="spellEnd"/>
      <w:r w:rsidRPr="00AA2742">
        <w:rPr>
          <w:color w:val="000000"/>
          <w:sz w:val="16"/>
          <w:szCs w:val="16"/>
        </w:rPr>
        <w:t xml:space="preserve"> правомерность предоставления заявителю муниципальной услуги</w:t>
      </w:r>
      <w:r w:rsidRPr="00AA2742">
        <w:rPr>
          <w:sz w:val="16"/>
          <w:szCs w:val="16"/>
        </w:rPr>
        <w:t xml:space="preserve"> (отказа в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 xml:space="preserve">46. Если проект документа, указанного в пункте 44 административного регламента, не соответствуют действующему законодательству, </w:t>
      </w:r>
      <w:r w:rsidRPr="00AA2742">
        <w:rPr>
          <w:color w:val="000000"/>
          <w:sz w:val="16"/>
          <w:szCs w:val="16"/>
        </w:rPr>
        <w:t xml:space="preserve">Глава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областивозвращает</w:t>
      </w:r>
      <w:proofErr w:type="spellEnd"/>
      <w:r w:rsidRPr="00AA2742">
        <w:rPr>
          <w:sz w:val="16"/>
          <w:szCs w:val="16"/>
        </w:rPr>
        <w:t xml:space="preserve"> его специалисту, подготовившему проект, для приведения его в соответствие с требованиями действующего законодательства с указанием причины возврата.</w:t>
      </w:r>
    </w:p>
    <w:p w:rsidR="00AA2742" w:rsidRPr="00AA2742" w:rsidRDefault="00AA2742" w:rsidP="00AA2742">
      <w:pPr>
        <w:ind w:firstLine="709"/>
        <w:jc w:val="both"/>
        <w:rPr>
          <w:color w:val="000000"/>
          <w:sz w:val="16"/>
          <w:szCs w:val="16"/>
        </w:rPr>
      </w:pPr>
      <w:r w:rsidRPr="00AA2742">
        <w:rPr>
          <w:sz w:val="16"/>
          <w:szCs w:val="16"/>
        </w:rPr>
        <w:t xml:space="preserve">47. В случае соответствия проекта документа, указанного в пункте 44 административного регламента, действующему законодательству </w:t>
      </w:r>
      <w:r w:rsidRPr="00AA2742">
        <w:rPr>
          <w:color w:val="000000"/>
          <w:sz w:val="16"/>
          <w:szCs w:val="16"/>
        </w:rPr>
        <w:t xml:space="preserve">Глава </w:t>
      </w:r>
      <w:r w:rsidRPr="00AA2742">
        <w:rPr>
          <w:sz w:val="16"/>
          <w:szCs w:val="16"/>
        </w:rPr>
        <w:t>Администрации Островского муниципального района Костромской области</w:t>
      </w:r>
      <w:r w:rsidRPr="00AA2742">
        <w:rPr>
          <w:color w:val="000000"/>
          <w:sz w:val="16"/>
          <w:szCs w:val="16"/>
        </w:rPr>
        <w:t>:</w:t>
      </w:r>
    </w:p>
    <w:p w:rsidR="00AA2742" w:rsidRPr="00AA2742" w:rsidRDefault="00AA2742" w:rsidP="00AA2742">
      <w:pPr>
        <w:ind w:firstLine="709"/>
        <w:jc w:val="both"/>
        <w:rPr>
          <w:sz w:val="16"/>
          <w:szCs w:val="16"/>
        </w:rPr>
      </w:pPr>
      <w:r w:rsidRPr="00AA2742">
        <w:rPr>
          <w:sz w:val="16"/>
          <w:szCs w:val="16"/>
        </w:rPr>
        <w:t xml:space="preserve">1) подписывает проект документа, указанного в пункте 44 административного регламента, </w:t>
      </w:r>
      <w:r w:rsidRPr="00AA2742">
        <w:rPr>
          <w:color w:val="000000"/>
          <w:sz w:val="16"/>
          <w:szCs w:val="16"/>
        </w:rPr>
        <w:t xml:space="preserve">заверяет печатью </w:t>
      </w:r>
      <w:r w:rsidRPr="00AA2742">
        <w:rPr>
          <w:sz w:val="16"/>
          <w:szCs w:val="16"/>
        </w:rPr>
        <w:t>Администрации Островского муниципального района Костромской области</w:t>
      </w:r>
      <w:r w:rsidRPr="00AA2742">
        <w:rPr>
          <w:color w:val="000000"/>
          <w:sz w:val="16"/>
          <w:szCs w:val="16"/>
        </w:rPr>
        <w:t>;</w:t>
      </w:r>
    </w:p>
    <w:p w:rsidR="00AA2742" w:rsidRPr="00AA2742" w:rsidRDefault="00AA2742" w:rsidP="00AA2742">
      <w:pPr>
        <w:tabs>
          <w:tab w:val="left" w:pos="-2268"/>
        </w:tabs>
        <w:ind w:firstLine="709"/>
        <w:jc w:val="both"/>
        <w:rPr>
          <w:i/>
          <w:sz w:val="16"/>
          <w:szCs w:val="16"/>
          <w:u w:val="single"/>
        </w:rPr>
      </w:pPr>
      <w:r w:rsidRPr="00AA2742">
        <w:rPr>
          <w:sz w:val="16"/>
          <w:szCs w:val="16"/>
        </w:rPr>
        <w:t>2) передает документ и дело заявителя специалисту, ответственному за выдачу документов.</w:t>
      </w:r>
    </w:p>
    <w:p w:rsidR="00AA2742" w:rsidRPr="00AA2742" w:rsidRDefault="00AA2742" w:rsidP="00AA2742">
      <w:pPr>
        <w:ind w:firstLine="709"/>
        <w:jc w:val="both"/>
        <w:rPr>
          <w:color w:val="000000"/>
          <w:sz w:val="16"/>
          <w:szCs w:val="16"/>
        </w:rPr>
      </w:pPr>
      <w:r w:rsidRPr="00AA2742">
        <w:rPr>
          <w:color w:val="000000"/>
          <w:sz w:val="16"/>
          <w:szCs w:val="16"/>
        </w:rPr>
        <w:t xml:space="preserve">48. Результатом административной процедуры является принятие решения </w:t>
      </w:r>
      <w:r w:rsidRPr="00AA2742">
        <w:rPr>
          <w:sz w:val="16"/>
          <w:szCs w:val="16"/>
        </w:rPr>
        <w:t>о предоставлении (об отказе в предоставлении) муниципальной услуги</w:t>
      </w:r>
      <w:r w:rsidRPr="00AA2742">
        <w:rPr>
          <w:color w:val="000000"/>
          <w:sz w:val="16"/>
          <w:szCs w:val="16"/>
        </w:rPr>
        <w:t xml:space="preserve"> и передача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купли-продажи земельного участка;</w:t>
      </w:r>
    </w:p>
    <w:p w:rsidR="00AA2742" w:rsidRPr="00AA2742" w:rsidRDefault="00AA2742" w:rsidP="00AA2742">
      <w:pPr>
        <w:ind w:firstLine="709"/>
        <w:jc w:val="both"/>
        <w:rPr>
          <w:color w:val="000000"/>
          <w:sz w:val="16"/>
          <w:szCs w:val="16"/>
        </w:rPr>
      </w:pPr>
      <w:r w:rsidRPr="00AA2742">
        <w:rPr>
          <w:color w:val="000000"/>
          <w:sz w:val="16"/>
          <w:szCs w:val="16"/>
        </w:rPr>
        <w:t>проекта договора аренды земельного участка;</w:t>
      </w:r>
    </w:p>
    <w:p w:rsidR="00AA2742" w:rsidRPr="00AA2742" w:rsidRDefault="00AA2742" w:rsidP="00AA2742">
      <w:pPr>
        <w:ind w:firstLine="709"/>
        <w:jc w:val="both"/>
        <w:rPr>
          <w:color w:val="000000"/>
          <w:sz w:val="16"/>
          <w:szCs w:val="16"/>
        </w:rPr>
      </w:pPr>
      <w:r w:rsidRPr="00AA2742">
        <w:rPr>
          <w:sz w:val="16"/>
          <w:szCs w:val="16"/>
        </w:rPr>
        <w:t xml:space="preserve">уведомления 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w:t>
      </w:r>
    </w:p>
    <w:p w:rsidR="00AA2742" w:rsidRPr="00AA2742" w:rsidRDefault="00AA2742" w:rsidP="00AA2742">
      <w:pPr>
        <w:ind w:firstLine="709"/>
        <w:jc w:val="both"/>
        <w:rPr>
          <w:iCs/>
          <w:color w:val="000000"/>
          <w:sz w:val="16"/>
          <w:szCs w:val="16"/>
        </w:rPr>
      </w:pPr>
      <w:r w:rsidRPr="00AA2742">
        <w:rPr>
          <w:sz w:val="16"/>
          <w:szCs w:val="16"/>
        </w:rPr>
        <w:t xml:space="preserve">уведомления 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и о проведен</w:t>
      </w:r>
      <w:proofErr w:type="gramStart"/>
      <w:r w:rsidRPr="00AA2742">
        <w:rPr>
          <w:color w:val="000000"/>
          <w:sz w:val="16"/>
          <w:szCs w:val="16"/>
        </w:rPr>
        <w:t>ии ау</w:t>
      </w:r>
      <w:proofErr w:type="gramEnd"/>
      <w:r w:rsidRPr="00AA2742">
        <w:rPr>
          <w:color w:val="000000"/>
          <w:sz w:val="16"/>
          <w:szCs w:val="16"/>
        </w:rPr>
        <w:t>кциона, а также дела заявителя, специалисту, ответственному за выдачу документов.</w:t>
      </w:r>
    </w:p>
    <w:p w:rsidR="00AA2742" w:rsidRPr="00AA2742" w:rsidRDefault="00AA2742" w:rsidP="00AA2742">
      <w:pPr>
        <w:ind w:firstLine="709"/>
        <w:jc w:val="both"/>
        <w:rPr>
          <w:color w:val="000000"/>
          <w:sz w:val="16"/>
          <w:szCs w:val="16"/>
        </w:rPr>
      </w:pPr>
      <w:r w:rsidRPr="00AA2742">
        <w:rPr>
          <w:color w:val="000000"/>
          <w:sz w:val="16"/>
          <w:szCs w:val="16"/>
        </w:rPr>
        <w:t xml:space="preserve">49. Максимальный срок </w:t>
      </w:r>
      <w:r w:rsidRPr="00AA2742">
        <w:rPr>
          <w:sz w:val="16"/>
          <w:szCs w:val="16"/>
        </w:rPr>
        <w:t>исполнения</w:t>
      </w:r>
      <w:r w:rsidRPr="00AA2742">
        <w:rPr>
          <w:color w:val="000000"/>
          <w:sz w:val="16"/>
          <w:szCs w:val="16"/>
        </w:rPr>
        <w:t xml:space="preserve"> административных действий составляет 60минут.</w:t>
      </w:r>
    </w:p>
    <w:p w:rsidR="00AA2742" w:rsidRPr="00AA2742" w:rsidRDefault="00AA2742" w:rsidP="00AA2742">
      <w:pPr>
        <w:ind w:firstLine="709"/>
        <w:jc w:val="both"/>
        <w:rPr>
          <w:color w:val="000000"/>
          <w:sz w:val="16"/>
          <w:szCs w:val="16"/>
        </w:rPr>
      </w:pPr>
      <w:r w:rsidRPr="00AA2742">
        <w:rPr>
          <w:color w:val="000000"/>
          <w:sz w:val="16"/>
          <w:szCs w:val="16"/>
        </w:rPr>
        <w:t xml:space="preserve">Максимальный срок </w:t>
      </w:r>
      <w:r w:rsidRPr="00AA2742">
        <w:rPr>
          <w:sz w:val="16"/>
          <w:szCs w:val="16"/>
        </w:rPr>
        <w:t>исполнения</w:t>
      </w:r>
      <w:r w:rsidRPr="00AA2742">
        <w:rPr>
          <w:color w:val="000000"/>
          <w:sz w:val="16"/>
          <w:szCs w:val="16"/>
        </w:rPr>
        <w:t xml:space="preserve"> административной процедуры </w:t>
      </w:r>
      <w:r w:rsidRPr="00AA2742">
        <w:rPr>
          <w:sz w:val="16"/>
          <w:szCs w:val="16"/>
        </w:rPr>
        <w:t>составляет 5 календарных</w:t>
      </w:r>
      <w:r w:rsidRPr="00AA2742">
        <w:rPr>
          <w:iCs/>
          <w:color w:val="000000"/>
          <w:sz w:val="16"/>
          <w:szCs w:val="16"/>
        </w:rPr>
        <w:t xml:space="preserve"> дней</w:t>
      </w:r>
      <w:r w:rsidRPr="00AA2742">
        <w:rPr>
          <w:color w:val="000000"/>
          <w:sz w:val="16"/>
          <w:szCs w:val="16"/>
        </w:rPr>
        <w:t>.</w:t>
      </w:r>
    </w:p>
    <w:p w:rsidR="00AA2742" w:rsidRPr="00AA2742" w:rsidRDefault="00AA2742" w:rsidP="00AA2742">
      <w:pPr>
        <w:ind w:firstLine="709"/>
        <w:jc w:val="both"/>
        <w:rPr>
          <w:sz w:val="16"/>
          <w:szCs w:val="16"/>
        </w:rPr>
      </w:pPr>
      <w:r w:rsidRPr="00AA2742">
        <w:rPr>
          <w:sz w:val="16"/>
          <w:szCs w:val="16"/>
        </w:rPr>
        <w:t>50. Основанием для начала процедуры выдачи документов является получение специалистом, ответственным за выдачу документов, документа, указанного в пункте 48 административного регламента, и дела заявителя.</w:t>
      </w:r>
    </w:p>
    <w:p w:rsidR="00AA2742" w:rsidRPr="00AA2742" w:rsidRDefault="00AA2742" w:rsidP="00AA2742">
      <w:pPr>
        <w:ind w:firstLine="709"/>
        <w:jc w:val="both"/>
        <w:rPr>
          <w:i/>
          <w:sz w:val="16"/>
          <w:szCs w:val="16"/>
          <w:u w:val="single"/>
        </w:rPr>
      </w:pPr>
      <w:r w:rsidRPr="00AA2742">
        <w:rPr>
          <w:sz w:val="16"/>
          <w:szCs w:val="16"/>
        </w:rPr>
        <w:t>51.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AA2742" w:rsidRPr="00AA2742" w:rsidRDefault="00AA2742" w:rsidP="00AA2742">
      <w:pPr>
        <w:ind w:firstLine="709"/>
        <w:jc w:val="both"/>
        <w:rPr>
          <w:sz w:val="16"/>
          <w:szCs w:val="16"/>
        </w:rPr>
      </w:pPr>
      <w:r w:rsidRPr="00AA2742">
        <w:rPr>
          <w:sz w:val="16"/>
          <w:szCs w:val="16"/>
        </w:rPr>
        <w:t xml:space="preserve">1) регистрирует </w:t>
      </w:r>
      <w:r w:rsidRPr="00AA2742">
        <w:rPr>
          <w:color w:val="000000"/>
          <w:sz w:val="16"/>
          <w:szCs w:val="16"/>
        </w:rPr>
        <w:t xml:space="preserve">документ о предоставлении (об отказе в </w:t>
      </w:r>
      <w:r w:rsidRPr="00AA2742">
        <w:rPr>
          <w:sz w:val="16"/>
          <w:szCs w:val="16"/>
        </w:rPr>
        <w:t>предоставлении) муниципальной услуги в Журнале регистрации исходящей корреспонденции;</w:t>
      </w:r>
    </w:p>
    <w:p w:rsidR="00AA2742" w:rsidRPr="00AA2742" w:rsidRDefault="00AA2742" w:rsidP="00AA2742">
      <w:pPr>
        <w:ind w:firstLine="709"/>
        <w:jc w:val="both"/>
        <w:rPr>
          <w:sz w:val="16"/>
          <w:szCs w:val="16"/>
        </w:rPr>
      </w:pPr>
      <w:r w:rsidRPr="00AA2742">
        <w:rPr>
          <w:sz w:val="16"/>
          <w:szCs w:val="16"/>
        </w:rPr>
        <w:t xml:space="preserve">2) уведомляет заявителя об окончании хода предоставления муниципальной услуги посредством направления заявителю любым из способов (телефон, факс или </w:t>
      </w:r>
      <w:r w:rsidRPr="00AA2742">
        <w:rPr>
          <w:color w:val="000000"/>
          <w:sz w:val="16"/>
          <w:szCs w:val="16"/>
        </w:rPr>
        <w:t xml:space="preserve">посредством отправки соответствующего статуса в </w:t>
      </w:r>
      <w:r w:rsidRPr="00AA2742">
        <w:rPr>
          <w:sz w:val="16"/>
          <w:szCs w:val="16"/>
        </w:rPr>
        <w:t xml:space="preserve">региональную информационную систему «Единый </w:t>
      </w:r>
      <w:r w:rsidRPr="00AA2742">
        <w:rPr>
          <w:color w:val="000000"/>
          <w:sz w:val="16"/>
          <w:szCs w:val="16"/>
        </w:rPr>
        <w:t>портал Костромской области»</w:t>
      </w:r>
      <w:r w:rsidRPr="00AA2742">
        <w:rPr>
          <w:sz w:val="16"/>
          <w:szCs w:val="16"/>
        </w:rPr>
        <w:t>), указанных в заявлении;</w:t>
      </w:r>
    </w:p>
    <w:p w:rsidR="00AA2742" w:rsidRPr="00AA2742" w:rsidRDefault="00AA2742" w:rsidP="00AA2742">
      <w:pPr>
        <w:ind w:firstLine="709"/>
        <w:jc w:val="both"/>
        <w:rPr>
          <w:color w:val="000000"/>
          <w:sz w:val="16"/>
          <w:szCs w:val="16"/>
        </w:rPr>
      </w:pPr>
      <w:r w:rsidRPr="00AA2742">
        <w:rPr>
          <w:sz w:val="16"/>
          <w:szCs w:val="16"/>
        </w:rPr>
        <w:t>3) вручает, за исключением случая, указанного в подпункте 5 настоящего пункта, либо</w:t>
      </w:r>
      <w:r w:rsidRPr="00AA2742">
        <w:rPr>
          <w:color w:val="000000"/>
          <w:sz w:val="16"/>
          <w:szCs w:val="16"/>
        </w:rPr>
        <w:t xml:space="preserve"> направляет заявителю (по почтовому адресу заявителя) один из следующих документов:</w:t>
      </w:r>
    </w:p>
    <w:p w:rsidR="00AA2742" w:rsidRPr="00AA2742" w:rsidRDefault="00AA2742" w:rsidP="00AA2742">
      <w:pPr>
        <w:ind w:firstLine="709"/>
        <w:jc w:val="both"/>
        <w:rPr>
          <w:color w:val="000000"/>
          <w:sz w:val="16"/>
          <w:szCs w:val="16"/>
        </w:rPr>
      </w:pPr>
      <w:r w:rsidRPr="00AA2742">
        <w:rPr>
          <w:color w:val="000000"/>
          <w:sz w:val="16"/>
          <w:szCs w:val="16"/>
        </w:rPr>
        <w:t xml:space="preserve">3 экземпляра проекта договора купли-продажи земельного участка, подписанного со стороны </w:t>
      </w:r>
      <w:r w:rsidRPr="00AA2742">
        <w:rPr>
          <w:sz w:val="16"/>
          <w:szCs w:val="16"/>
        </w:rPr>
        <w:t>Администрации Островского муниципального района Костромской области</w:t>
      </w:r>
      <w:r w:rsidRPr="00AA2742">
        <w:rPr>
          <w:color w:val="000000"/>
          <w:sz w:val="16"/>
          <w:szCs w:val="16"/>
        </w:rPr>
        <w:t>;</w:t>
      </w:r>
    </w:p>
    <w:p w:rsidR="00AA2742" w:rsidRPr="00AA2742" w:rsidRDefault="00AA2742" w:rsidP="00AA2742">
      <w:pPr>
        <w:ind w:firstLine="709"/>
        <w:jc w:val="both"/>
        <w:rPr>
          <w:color w:val="000000"/>
          <w:sz w:val="16"/>
          <w:szCs w:val="16"/>
        </w:rPr>
      </w:pPr>
      <w:r w:rsidRPr="00AA2742">
        <w:rPr>
          <w:color w:val="000000"/>
          <w:sz w:val="16"/>
          <w:szCs w:val="16"/>
        </w:rPr>
        <w:t xml:space="preserve">3 экземпляра проекта договора аренды земельного участка, подписанного со стороны </w:t>
      </w:r>
      <w:r w:rsidRPr="00AA2742">
        <w:rPr>
          <w:sz w:val="16"/>
          <w:szCs w:val="16"/>
        </w:rPr>
        <w:t>Администрации Островского муниципального района Костромской области</w:t>
      </w:r>
      <w:r w:rsidRPr="00AA2742">
        <w:rPr>
          <w:color w:val="000000"/>
          <w:sz w:val="16"/>
          <w:szCs w:val="16"/>
        </w:rPr>
        <w:t>;</w:t>
      </w:r>
    </w:p>
    <w:p w:rsidR="00AA2742" w:rsidRPr="00AA2742" w:rsidRDefault="00AA2742" w:rsidP="00AA2742">
      <w:pPr>
        <w:ind w:firstLine="709"/>
        <w:jc w:val="both"/>
        <w:rPr>
          <w:color w:val="000000"/>
          <w:sz w:val="16"/>
          <w:szCs w:val="16"/>
        </w:rPr>
      </w:pPr>
      <w:r w:rsidRPr="00AA2742">
        <w:rPr>
          <w:sz w:val="16"/>
          <w:szCs w:val="16"/>
        </w:rPr>
        <w:lastRenderedPageBreak/>
        <w:t xml:space="preserve">Уведомления 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w:t>
      </w:r>
    </w:p>
    <w:p w:rsidR="00AA2742" w:rsidRPr="00AA2742" w:rsidRDefault="00AA2742" w:rsidP="00AA2742">
      <w:pPr>
        <w:ind w:firstLine="709"/>
        <w:jc w:val="both"/>
        <w:rPr>
          <w:iCs/>
          <w:color w:val="000000"/>
          <w:sz w:val="16"/>
          <w:szCs w:val="16"/>
        </w:rPr>
      </w:pPr>
      <w:r w:rsidRPr="00AA2742">
        <w:rPr>
          <w:sz w:val="16"/>
          <w:szCs w:val="16"/>
        </w:rPr>
        <w:t xml:space="preserve">Уведомления 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об</w:t>
      </w:r>
      <w:proofErr w:type="spellEnd"/>
      <w:r w:rsidRPr="00AA2742">
        <w:rPr>
          <w:color w:val="000000"/>
          <w:sz w:val="16"/>
          <w:szCs w:val="16"/>
        </w:rPr>
        <w:t xml:space="preserve"> отказе в предоставлении земельного участка без проведения аукциона и о проведен</w:t>
      </w:r>
      <w:proofErr w:type="gramStart"/>
      <w:r w:rsidRPr="00AA2742">
        <w:rPr>
          <w:color w:val="000000"/>
          <w:sz w:val="16"/>
          <w:szCs w:val="16"/>
        </w:rPr>
        <w:t>ии ау</w:t>
      </w:r>
      <w:proofErr w:type="gramEnd"/>
      <w:r w:rsidRPr="00AA2742">
        <w:rPr>
          <w:color w:val="000000"/>
          <w:sz w:val="16"/>
          <w:szCs w:val="16"/>
        </w:rPr>
        <w:t>кциона, а также дела заявителя, специалисту, ответственному за выдачу документов.</w:t>
      </w:r>
    </w:p>
    <w:p w:rsidR="00AA2742" w:rsidRPr="00AA2742" w:rsidRDefault="00AA2742" w:rsidP="00AA2742">
      <w:pPr>
        <w:pStyle w:val="afb"/>
        <w:spacing w:after="0"/>
        <w:ind w:left="0" w:firstLine="709"/>
        <w:jc w:val="both"/>
        <w:rPr>
          <w:rFonts w:cs="Times New Roman"/>
          <w:sz w:val="16"/>
          <w:szCs w:val="16"/>
        </w:rPr>
      </w:pPr>
      <w:r w:rsidRPr="00AA2742">
        <w:rPr>
          <w:rFonts w:cs="Times New Roman"/>
          <w:sz w:val="16"/>
          <w:szCs w:val="16"/>
        </w:rPr>
        <w:t>4) передает дело специалисту, ответственному за делопроизводство, для последующей его регистрации и передачи в архив;</w:t>
      </w:r>
    </w:p>
    <w:p w:rsidR="00AA2742" w:rsidRPr="00AA2742" w:rsidRDefault="00AA2742" w:rsidP="00AA2742">
      <w:pPr>
        <w:pStyle w:val="afb"/>
        <w:spacing w:after="0"/>
        <w:ind w:left="0" w:firstLine="709"/>
        <w:jc w:val="both"/>
        <w:rPr>
          <w:rFonts w:cs="Times New Roman"/>
          <w:sz w:val="16"/>
          <w:szCs w:val="16"/>
        </w:rPr>
      </w:pPr>
      <w:r w:rsidRPr="00AA2742">
        <w:rPr>
          <w:rFonts w:cs="Times New Roman"/>
          <w:sz w:val="16"/>
          <w:szCs w:val="16"/>
        </w:rPr>
        <w:t>5) передает один из документов, указанных в подпункте 3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AA2742" w:rsidRPr="00AA2742" w:rsidRDefault="00AA2742" w:rsidP="00AA2742">
      <w:pPr>
        <w:ind w:firstLine="709"/>
        <w:jc w:val="both"/>
        <w:rPr>
          <w:sz w:val="16"/>
          <w:szCs w:val="16"/>
        </w:rPr>
      </w:pPr>
      <w:r w:rsidRPr="00AA2742">
        <w:rPr>
          <w:sz w:val="16"/>
          <w:szCs w:val="16"/>
        </w:rPr>
        <w:t>52.</w:t>
      </w:r>
      <w:r w:rsidRPr="00AA2742">
        <w:rPr>
          <w:color w:val="000000"/>
          <w:sz w:val="16"/>
          <w:szCs w:val="16"/>
        </w:rPr>
        <w:t xml:space="preserve"> Результатом административной процедуры является вручение заявителю одного из документов, указанных в подпункте 3 пункта 51 административного регламента, </w:t>
      </w:r>
      <w:r w:rsidRPr="00AA2742">
        <w:rPr>
          <w:sz w:val="16"/>
          <w:szCs w:val="16"/>
        </w:rPr>
        <w:t>лично либо направление его почтовым отправлением с уведомлением о доставке.</w:t>
      </w:r>
    </w:p>
    <w:p w:rsidR="00AA2742" w:rsidRPr="00AA2742" w:rsidRDefault="00AA2742" w:rsidP="00AA2742">
      <w:pPr>
        <w:ind w:firstLine="709"/>
        <w:jc w:val="both"/>
        <w:rPr>
          <w:sz w:val="16"/>
          <w:szCs w:val="16"/>
        </w:rPr>
      </w:pPr>
      <w:r w:rsidRPr="00AA2742">
        <w:rPr>
          <w:sz w:val="16"/>
          <w:szCs w:val="16"/>
        </w:rPr>
        <w:t>53. Максимальный срок исполнения административных действий составляет 30минут.</w:t>
      </w:r>
    </w:p>
    <w:p w:rsidR="00AA2742" w:rsidRPr="00AA2742" w:rsidRDefault="00AA2742" w:rsidP="00AA2742">
      <w:pPr>
        <w:ind w:firstLine="709"/>
        <w:jc w:val="both"/>
        <w:rPr>
          <w:sz w:val="16"/>
          <w:szCs w:val="16"/>
        </w:rPr>
      </w:pPr>
      <w:r w:rsidRPr="00AA2742">
        <w:rPr>
          <w:sz w:val="16"/>
          <w:szCs w:val="16"/>
        </w:rPr>
        <w:t>Максимальный срок исполнения административной процедуры составляет 2 календарных дней.</w:t>
      </w:r>
    </w:p>
    <w:p w:rsidR="00AA2742" w:rsidRPr="00AA2742" w:rsidRDefault="00AA2742" w:rsidP="00AA2742">
      <w:pPr>
        <w:ind w:firstLine="709"/>
        <w:jc w:val="center"/>
        <w:rPr>
          <w:sz w:val="16"/>
          <w:szCs w:val="16"/>
        </w:rPr>
      </w:pPr>
    </w:p>
    <w:p w:rsidR="00AA2742" w:rsidRPr="00AA2742" w:rsidRDefault="00AA2742" w:rsidP="00AA2742">
      <w:pPr>
        <w:ind w:firstLine="709"/>
        <w:jc w:val="center"/>
        <w:rPr>
          <w:sz w:val="16"/>
          <w:szCs w:val="16"/>
        </w:rPr>
      </w:pPr>
      <w:r w:rsidRPr="00AA2742">
        <w:rPr>
          <w:sz w:val="16"/>
          <w:szCs w:val="16"/>
        </w:rPr>
        <w:t xml:space="preserve">Раздел 4. Порядок и формы </w:t>
      </w:r>
      <w:proofErr w:type="gramStart"/>
      <w:r w:rsidRPr="00AA2742">
        <w:rPr>
          <w:sz w:val="16"/>
          <w:szCs w:val="16"/>
        </w:rPr>
        <w:t>контроля за</w:t>
      </w:r>
      <w:proofErr w:type="gramEnd"/>
      <w:r w:rsidRPr="00AA2742">
        <w:rPr>
          <w:sz w:val="16"/>
          <w:szCs w:val="16"/>
        </w:rPr>
        <w:t xml:space="preserve"> предоставлением муниципальной услуги</w:t>
      </w:r>
    </w:p>
    <w:p w:rsidR="00AA2742" w:rsidRPr="00AA2742" w:rsidRDefault="00AA2742" w:rsidP="00AA2742">
      <w:pPr>
        <w:ind w:firstLine="709"/>
        <w:jc w:val="both"/>
        <w:rPr>
          <w:color w:val="000000"/>
          <w:sz w:val="16"/>
          <w:szCs w:val="16"/>
        </w:rPr>
      </w:pPr>
    </w:p>
    <w:p w:rsidR="00AA2742" w:rsidRPr="00AA2742" w:rsidRDefault="00AA2742" w:rsidP="00AA2742">
      <w:pPr>
        <w:ind w:firstLine="709"/>
        <w:jc w:val="both"/>
        <w:rPr>
          <w:sz w:val="16"/>
          <w:szCs w:val="16"/>
        </w:rPr>
      </w:pPr>
      <w:r w:rsidRPr="00AA2742">
        <w:rPr>
          <w:sz w:val="16"/>
          <w:szCs w:val="16"/>
        </w:rPr>
        <w:t xml:space="preserve">54. Текущий контроль соблюдения и исполнения ответственными должностными лицами Администрации Островского муниципального района Костромской </w:t>
      </w:r>
      <w:proofErr w:type="spellStart"/>
      <w:r w:rsidRPr="00AA2742">
        <w:rPr>
          <w:sz w:val="16"/>
          <w:szCs w:val="16"/>
        </w:rPr>
        <w:t>областиположений</w:t>
      </w:r>
      <w:proofErr w:type="spellEnd"/>
      <w:r w:rsidRPr="00AA2742">
        <w:rPr>
          <w:sz w:val="16"/>
          <w:szCs w:val="16"/>
        </w:rPr>
        <w:t xml:space="preserve">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Островского муниципального района Костромской области, а в период его отсутствия </w:t>
      </w:r>
      <w:proofErr w:type="gramStart"/>
      <w:r w:rsidRPr="00AA2742">
        <w:rPr>
          <w:sz w:val="16"/>
          <w:szCs w:val="16"/>
        </w:rPr>
        <w:t>исполняющим</w:t>
      </w:r>
      <w:proofErr w:type="gramEnd"/>
      <w:r w:rsidRPr="00AA2742">
        <w:rPr>
          <w:sz w:val="16"/>
          <w:szCs w:val="16"/>
        </w:rPr>
        <w:t xml:space="preserve"> </w:t>
      </w:r>
      <w:proofErr w:type="spellStart"/>
      <w:r w:rsidRPr="00AA2742">
        <w:rPr>
          <w:sz w:val="16"/>
          <w:szCs w:val="16"/>
        </w:rPr>
        <w:t>обязанностиГлавы</w:t>
      </w:r>
      <w:proofErr w:type="spellEnd"/>
      <w:r w:rsidRPr="00AA2742">
        <w:rPr>
          <w:sz w:val="16"/>
          <w:szCs w:val="16"/>
        </w:rPr>
        <w:t xml:space="preserve"> Островского муниципального района Костромской области</w:t>
      </w:r>
      <w:r w:rsidRPr="00AA2742">
        <w:rPr>
          <w:i/>
          <w:sz w:val="16"/>
          <w:szCs w:val="16"/>
        </w:rPr>
        <w:t>.</w:t>
      </w:r>
    </w:p>
    <w:p w:rsidR="00AA2742" w:rsidRPr="00AA2742" w:rsidRDefault="00AA2742" w:rsidP="00AA2742">
      <w:pPr>
        <w:ind w:firstLine="709"/>
        <w:jc w:val="both"/>
        <w:rPr>
          <w:color w:val="000000"/>
          <w:sz w:val="16"/>
          <w:szCs w:val="16"/>
        </w:rPr>
      </w:pPr>
      <w:r w:rsidRPr="00AA2742">
        <w:rPr>
          <w:sz w:val="16"/>
          <w:szCs w:val="16"/>
        </w:rPr>
        <w:t>55. Текущий контроль осуществляется путем проведения проверок с целью выявления и</w:t>
      </w:r>
      <w:r w:rsidRPr="00AA2742">
        <w:rPr>
          <w:color w:val="000000"/>
          <w:sz w:val="16"/>
          <w:szCs w:val="16"/>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AA2742" w:rsidRPr="00AA2742" w:rsidRDefault="00AA2742" w:rsidP="00AA2742">
      <w:pPr>
        <w:ind w:firstLine="709"/>
        <w:jc w:val="both"/>
        <w:rPr>
          <w:sz w:val="16"/>
          <w:szCs w:val="16"/>
        </w:rPr>
      </w:pPr>
      <w:r w:rsidRPr="00AA2742">
        <w:rPr>
          <w:sz w:val="16"/>
          <w:szCs w:val="16"/>
        </w:rPr>
        <w:t>56.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AA2742" w:rsidRPr="00AA2742" w:rsidRDefault="00AA2742" w:rsidP="00AA2742">
      <w:pPr>
        <w:ind w:firstLine="709"/>
        <w:jc w:val="both"/>
        <w:rPr>
          <w:sz w:val="16"/>
          <w:szCs w:val="16"/>
        </w:rPr>
      </w:pPr>
      <w:r w:rsidRPr="00AA2742">
        <w:rPr>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 xml:space="preserve">57. </w:t>
      </w:r>
      <w:proofErr w:type="gramStart"/>
      <w:r w:rsidRPr="00AA2742">
        <w:rPr>
          <w:sz w:val="16"/>
          <w:szCs w:val="16"/>
        </w:rPr>
        <w:t>Контроль за</w:t>
      </w:r>
      <w:proofErr w:type="gramEnd"/>
      <w:r w:rsidRPr="00AA2742">
        <w:rPr>
          <w:sz w:val="16"/>
          <w:szCs w:val="16"/>
        </w:rPr>
        <w:t xml:space="preserve"> полнотой и качеством предоставления муниципальной услуги включает в себя:</w:t>
      </w:r>
    </w:p>
    <w:p w:rsidR="00AA2742" w:rsidRPr="00AA2742" w:rsidRDefault="00AA2742" w:rsidP="00AA2742">
      <w:pPr>
        <w:ind w:firstLine="709"/>
        <w:jc w:val="both"/>
        <w:rPr>
          <w:sz w:val="16"/>
          <w:szCs w:val="16"/>
        </w:rPr>
      </w:pPr>
      <w:r w:rsidRPr="00AA2742">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выявление и устранение нарушений прав граждан, юридических лиц, индивидуальных предпринимателей.</w:t>
      </w:r>
    </w:p>
    <w:p w:rsidR="00AA2742" w:rsidRPr="00AA2742" w:rsidRDefault="00AA2742" w:rsidP="00AA2742">
      <w:pPr>
        <w:ind w:firstLine="709"/>
        <w:jc w:val="both"/>
        <w:rPr>
          <w:sz w:val="16"/>
          <w:szCs w:val="16"/>
        </w:rPr>
      </w:pPr>
      <w:r w:rsidRPr="00AA2742">
        <w:rPr>
          <w:sz w:val="16"/>
          <w:szCs w:val="16"/>
        </w:rPr>
        <w:t>58.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распоряжением Администрации Островского муниципального района Костромской области.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AA2742" w:rsidRPr="00AA2742" w:rsidRDefault="00AA2742" w:rsidP="00AA2742">
      <w:pPr>
        <w:ind w:firstLine="709"/>
        <w:jc w:val="both"/>
        <w:rPr>
          <w:sz w:val="16"/>
          <w:szCs w:val="16"/>
        </w:rPr>
      </w:pPr>
      <w:r w:rsidRPr="00AA2742">
        <w:rPr>
          <w:sz w:val="16"/>
          <w:szCs w:val="16"/>
        </w:rPr>
        <w:t>59. Персональная ответственность должностных лиц Администрации Островского муниципального района Костромской области закрепляется в их должностных регламентах в соответствии с требованиями законодательства.</w:t>
      </w:r>
    </w:p>
    <w:p w:rsidR="00AA2742" w:rsidRPr="00AA2742" w:rsidRDefault="00AA2742" w:rsidP="00AA2742">
      <w:pPr>
        <w:ind w:firstLine="709"/>
        <w:jc w:val="both"/>
        <w:rPr>
          <w:color w:val="000000"/>
          <w:sz w:val="16"/>
          <w:szCs w:val="16"/>
        </w:rPr>
      </w:pPr>
      <w:r w:rsidRPr="00AA2742">
        <w:rPr>
          <w:color w:val="000000"/>
          <w:sz w:val="16"/>
          <w:szCs w:val="16"/>
        </w:rPr>
        <w:t xml:space="preserve">60. Должностные лица </w:t>
      </w:r>
      <w:r w:rsidRPr="00AA2742">
        <w:rPr>
          <w:sz w:val="16"/>
          <w:szCs w:val="16"/>
        </w:rPr>
        <w:t xml:space="preserve">Администрации Островского муниципального района Костромской </w:t>
      </w:r>
      <w:proofErr w:type="spellStart"/>
      <w:r w:rsidRPr="00AA2742">
        <w:rPr>
          <w:sz w:val="16"/>
          <w:szCs w:val="16"/>
        </w:rPr>
        <w:t>области</w:t>
      </w:r>
      <w:r w:rsidRPr="00AA2742">
        <w:rPr>
          <w:color w:val="000000"/>
          <w:sz w:val="16"/>
          <w:szCs w:val="16"/>
        </w:rPr>
        <w:t>в</w:t>
      </w:r>
      <w:proofErr w:type="spellEnd"/>
      <w:r w:rsidRPr="00AA2742">
        <w:rPr>
          <w:color w:val="000000"/>
          <w:sz w:val="16"/>
          <w:szCs w:val="16"/>
        </w:rPr>
        <w:t xml:space="preserve"> случае ненадлежащих </w:t>
      </w:r>
      <w:r w:rsidRPr="00AA2742">
        <w:rPr>
          <w:sz w:val="16"/>
          <w:szCs w:val="16"/>
        </w:rPr>
        <w:t>предоставления муниципальной услуги</w:t>
      </w:r>
      <w:r w:rsidRPr="00AA2742">
        <w:rPr>
          <w:color w:val="000000"/>
          <w:sz w:val="16"/>
          <w:szCs w:val="16"/>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AA2742" w:rsidRPr="00AA2742" w:rsidRDefault="00AA2742" w:rsidP="00AA2742">
      <w:pPr>
        <w:ind w:firstLine="709"/>
        <w:jc w:val="both"/>
        <w:rPr>
          <w:sz w:val="16"/>
          <w:szCs w:val="16"/>
        </w:rPr>
      </w:pPr>
      <w:r w:rsidRPr="00AA2742">
        <w:rPr>
          <w:bCs/>
          <w:color w:val="000000"/>
          <w:sz w:val="16"/>
          <w:szCs w:val="16"/>
        </w:rPr>
        <w:t>61.</w:t>
      </w:r>
      <w:r w:rsidRPr="00AA2742">
        <w:rPr>
          <w:sz w:val="16"/>
          <w:szCs w:val="16"/>
        </w:rPr>
        <w:t xml:space="preserve">Администрация Островского муниципального района Костромской </w:t>
      </w:r>
      <w:proofErr w:type="spellStart"/>
      <w:r w:rsidRPr="00AA2742">
        <w:rPr>
          <w:sz w:val="16"/>
          <w:szCs w:val="16"/>
        </w:rPr>
        <w:t>областиведет</w:t>
      </w:r>
      <w:proofErr w:type="spellEnd"/>
      <w:r w:rsidRPr="00AA2742">
        <w:rPr>
          <w:sz w:val="16"/>
          <w:szCs w:val="16"/>
        </w:rPr>
        <w:t xml:space="preserve">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AA2742" w:rsidRPr="00AA2742" w:rsidRDefault="00AA2742" w:rsidP="00AA2742">
      <w:pPr>
        <w:ind w:firstLine="709"/>
        <w:jc w:val="both"/>
        <w:rPr>
          <w:sz w:val="16"/>
          <w:szCs w:val="16"/>
        </w:rPr>
      </w:pPr>
      <w:r w:rsidRPr="00AA2742">
        <w:rPr>
          <w:sz w:val="16"/>
          <w:szCs w:val="16"/>
        </w:rPr>
        <w:t xml:space="preserve">62. </w:t>
      </w:r>
      <w:proofErr w:type="gramStart"/>
      <w:r w:rsidRPr="00AA2742">
        <w:rPr>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Главы Островского муниципального района Костромской </w:t>
      </w:r>
      <w:proofErr w:type="spellStart"/>
      <w:r w:rsidRPr="00AA2742">
        <w:rPr>
          <w:sz w:val="16"/>
          <w:szCs w:val="16"/>
        </w:rPr>
        <w:t>областис</w:t>
      </w:r>
      <w:proofErr w:type="spellEnd"/>
      <w:r w:rsidRPr="00AA2742">
        <w:rPr>
          <w:sz w:val="16"/>
          <w:szCs w:val="16"/>
        </w:rPr>
        <w:t xml:space="preserve">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w:t>
      </w:r>
      <w:proofErr w:type="gramEnd"/>
      <w:r w:rsidRPr="00AA2742">
        <w:rPr>
          <w:sz w:val="16"/>
          <w:szCs w:val="16"/>
        </w:rPr>
        <w:t xml:space="preserve"> интересов при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Обращение заинтересованных лиц, поступившее в Администрацию Островского муниципального района Костромской области,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AA2742" w:rsidRPr="00AA2742" w:rsidRDefault="00AA2742" w:rsidP="00AA2742">
      <w:pPr>
        <w:ind w:firstLine="709"/>
        <w:jc w:val="both"/>
        <w:rPr>
          <w:sz w:val="16"/>
          <w:szCs w:val="16"/>
        </w:rPr>
      </w:pPr>
      <w:r w:rsidRPr="00AA2742">
        <w:rPr>
          <w:sz w:val="16"/>
          <w:szCs w:val="16"/>
        </w:rPr>
        <w:t>Жалоба заявителя рассматривается в порядке, установленном разделом 5 административного регламента.</w:t>
      </w:r>
    </w:p>
    <w:p w:rsidR="00AA2742" w:rsidRPr="00AA2742" w:rsidRDefault="00AA2742" w:rsidP="00AA2742">
      <w:pPr>
        <w:ind w:firstLine="709"/>
        <w:jc w:val="both"/>
        <w:rPr>
          <w:sz w:val="16"/>
          <w:szCs w:val="16"/>
          <w:highlight w:val="yellow"/>
        </w:rPr>
      </w:pPr>
    </w:p>
    <w:p w:rsidR="00AA2742" w:rsidRPr="00AA2742" w:rsidRDefault="00AA2742" w:rsidP="00AA2742">
      <w:pPr>
        <w:ind w:firstLine="709"/>
        <w:jc w:val="center"/>
        <w:rPr>
          <w:sz w:val="16"/>
          <w:szCs w:val="16"/>
        </w:rPr>
      </w:pPr>
      <w:r w:rsidRPr="00AA2742">
        <w:rPr>
          <w:color w:val="000000"/>
          <w:sz w:val="16"/>
          <w:szCs w:val="16"/>
        </w:rPr>
        <w:t xml:space="preserve">Раздел 5. </w:t>
      </w:r>
      <w:r w:rsidRPr="00AA2742">
        <w:rPr>
          <w:sz w:val="16"/>
          <w:szCs w:val="16"/>
        </w:rPr>
        <w:t>Порядок досудебного (внесудебного) обжалования заявителем решений и действий (бездействия) органа, предоставляющего муниципальную услугу, а также должностных лиц, муниципальных служащих</w:t>
      </w:r>
    </w:p>
    <w:p w:rsidR="00AA2742" w:rsidRPr="00AA2742" w:rsidRDefault="00AA2742" w:rsidP="00AA2742">
      <w:pPr>
        <w:ind w:firstLine="709"/>
        <w:jc w:val="center"/>
        <w:rPr>
          <w:sz w:val="16"/>
          <w:szCs w:val="16"/>
          <w:highlight w:val="yellow"/>
        </w:rPr>
      </w:pPr>
    </w:p>
    <w:p w:rsidR="00AA2742" w:rsidRPr="00AA2742" w:rsidRDefault="00AA2742" w:rsidP="00AA2742">
      <w:pPr>
        <w:ind w:firstLine="709"/>
        <w:jc w:val="both"/>
        <w:rPr>
          <w:sz w:val="16"/>
          <w:szCs w:val="16"/>
        </w:rPr>
      </w:pPr>
      <w:r w:rsidRPr="00AA2742">
        <w:rPr>
          <w:sz w:val="16"/>
          <w:szCs w:val="16"/>
        </w:rPr>
        <w:t xml:space="preserve">63. Заявители имеют право на обжалование, оспаривание решений, действий (бездействия) должностных лиц Администрации Островского муниципального района Костромской </w:t>
      </w:r>
      <w:proofErr w:type="spellStart"/>
      <w:r w:rsidRPr="00AA2742">
        <w:rPr>
          <w:sz w:val="16"/>
          <w:szCs w:val="16"/>
        </w:rPr>
        <w:t>областипри</w:t>
      </w:r>
      <w:proofErr w:type="spellEnd"/>
      <w:r w:rsidRPr="00AA2742">
        <w:rPr>
          <w:sz w:val="16"/>
          <w:szCs w:val="16"/>
        </w:rPr>
        <w:t xml:space="preserve"> предоставлении муниципальной услуги в судебном или в досудебном (внесудебном) порядке.</w:t>
      </w:r>
    </w:p>
    <w:p w:rsidR="00AA2742" w:rsidRPr="00AA2742" w:rsidRDefault="00AA2742" w:rsidP="00AA2742">
      <w:pPr>
        <w:ind w:firstLine="709"/>
        <w:jc w:val="both"/>
        <w:rPr>
          <w:sz w:val="16"/>
          <w:szCs w:val="16"/>
        </w:rPr>
      </w:pPr>
      <w:r w:rsidRPr="00AA2742">
        <w:rPr>
          <w:sz w:val="16"/>
          <w:szCs w:val="16"/>
        </w:rPr>
        <w:t xml:space="preserve">64. Обжалование решений, действий (бездействия) должностных лиц Администрации Островского муниципального района Костромской </w:t>
      </w:r>
      <w:proofErr w:type="spellStart"/>
      <w:r w:rsidRPr="00AA2742">
        <w:rPr>
          <w:sz w:val="16"/>
          <w:szCs w:val="16"/>
        </w:rPr>
        <w:t>областипри</w:t>
      </w:r>
      <w:proofErr w:type="spellEnd"/>
      <w:r w:rsidRPr="00AA2742">
        <w:rPr>
          <w:sz w:val="16"/>
          <w:szCs w:val="16"/>
        </w:rPr>
        <w:t xml:space="preserve">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AA2742" w:rsidRPr="00AA2742" w:rsidRDefault="00AA2742" w:rsidP="00AA2742">
      <w:pPr>
        <w:ind w:firstLine="709"/>
        <w:jc w:val="both"/>
        <w:rPr>
          <w:sz w:val="16"/>
          <w:szCs w:val="16"/>
        </w:rPr>
      </w:pPr>
      <w:r w:rsidRPr="00AA2742">
        <w:rPr>
          <w:sz w:val="16"/>
          <w:szCs w:val="16"/>
        </w:rPr>
        <w:t>65. Заявитель может обратиться с жалобой, в том числе в следующих случаях:</w:t>
      </w:r>
    </w:p>
    <w:p w:rsidR="00AA2742" w:rsidRPr="00AA2742" w:rsidRDefault="00AA2742" w:rsidP="00AA2742">
      <w:pPr>
        <w:ind w:firstLine="709"/>
        <w:jc w:val="both"/>
        <w:rPr>
          <w:sz w:val="16"/>
          <w:szCs w:val="16"/>
        </w:rPr>
      </w:pPr>
      <w:r w:rsidRPr="00AA2742">
        <w:rPr>
          <w:sz w:val="16"/>
          <w:szCs w:val="16"/>
        </w:rPr>
        <w:t>1) нарушение срока регистрации заявления заявителя о предоставлении муниципальной услуги;</w:t>
      </w:r>
    </w:p>
    <w:p w:rsidR="00AA2742" w:rsidRPr="00AA2742" w:rsidRDefault="00AA2742" w:rsidP="00AA2742">
      <w:pPr>
        <w:ind w:firstLine="709"/>
        <w:jc w:val="both"/>
        <w:rPr>
          <w:sz w:val="16"/>
          <w:szCs w:val="16"/>
        </w:rPr>
      </w:pPr>
      <w:r w:rsidRPr="00AA2742">
        <w:rPr>
          <w:sz w:val="16"/>
          <w:szCs w:val="16"/>
        </w:rPr>
        <w:t>2) нарушение срока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AA2742" w:rsidRPr="00AA2742" w:rsidRDefault="00AA2742" w:rsidP="00AA2742">
      <w:pPr>
        <w:ind w:firstLine="709"/>
        <w:jc w:val="both"/>
        <w:rPr>
          <w:sz w:val="16"/>
          <w:szCs w:val="16"/>
        </w:rPr>
      </w:pPr>
      <w:r w:rsidRPr="00AA2742">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AA2742" w:rsidRPr="00AA2742" w:rsidRDefault="00AA2742" w:rsidP="00AA2742">
      <w:pPr>
        <w:ind w:firstLine="709"/>
        <w:jc w:val="both"/>
        <w:rPr>
          <w:sz w:val="16"/>
          <w:szCs w:val="16"/>
        </w:rPr>
      </w:pPr>
      <w:proofErr w:type="gramStart"/>
      <w:r w:rsidRPr="00AA2742">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AA2742" w:rsidRPr="00AA2742" w:rsidRDefault="00AA2742" w:rsidP="00AA2742">
      <w:pPr>
        <w:ind w:firstLine="709"/>
        <w:jc w:val="both"/>
        <w:rPr>
          <w:sz w:val="16"/>
          <w:szCs w:val="16"/>
        </w:rPr>
      </w:pPr>
      <w:r w:rsidRPr="00AA2742">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AA2742" w:rsidRPr="00AA2742" w:rsidRDefault="00AA2742" w:rsidP="00AA2742">
      <w:pPr>
        <w:ind w:firstLine="709"/>
        <w:jc w:val="both"/>
        <w:rPr>
          <w:sz w:val="16"/>
          <w:szCs w:val="16"/>
        </w:rPr>
      </w:pPr>
      <w:proofErr w:type="gramStart"/>
      <w:r w:rsidRPr="00AA2742">
        <w:rPr>
          <w:sz w:val="16"/>
          <w:szCs w:val="16"/>
        </w:rPr>
        <w:t xml:space="preserve">7) отказ Администрации Островского муниципального района Костромской области, должностного лица Администрации Островского муниципального района Костромской </w:t>
      </w:r>
      <w:proofErr w:type="spellStart"/>
      <w:r w:rsidRPr="00AA2742">
        <w:rPr>
          <w:sz w:val="16"/>
          <w:szCs w:val="16"/>
        </w:rPr>
        <w:t>областив</w:t>
      </w:r>
      <w:proofErr w:type="spellEnd"/>
      <w:r w:rsidRPr="00AA2742">
        <w:rPr>
          <w:sz w:val="16"/>
          <w:szCs w:val="16"/>
        </w:rPr>
        <w:t xml:space="preserve">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A2742" w:rsidRPr="00AA2742" w:rsidRDefault="00AA2742" w:rsidP="00AA2742">
      <w:pPr>
        <w:ind w:firstLine="709"/>
        <w:jc w:val="both"/>
        <w:rPr>
          <w:sz w:val="16"/>
          <w:szCs w:val="16"/>
          <w:u w:val="single"/>
        </w:rPr>
      </w:pPr>
      <w:r w:rsidRPr="00AA2742">
        <w:rPr>
          <w:sz w:val="16"/>
          <w:szCs w:val="16"/>
        </w:rPr>
        <w:t xml:space="preserve">66. Жалоба подается в письменной форме на бумажном носителе, в электронной форме в Администрации Островского муниципального района Костромской </w:t>
      </w:r>
      <w:proofErr w:type="spellStart"/>
      <w:r w:rsidRPr="00AA2742">
        <w:rPr>
          <w:sz w:val="16"/>
          <w:szCs w:val="16"/>
        </w:rPr>
        <w:t>области</w:t>
      </w:r>
      <w:proofErr w:type="gramStart"/>
      <w:r w:rsidRPr="00AA2742">
        <w:rPr>
          <w:i/>
          <w:sz w:val="16"/>
          <w:szCs w:val="16"/>
        </w:rPr>
        <w:t>.</w:t>
      </w:r>
      <w:r w:rsidRPr="00AA2742">
        <w:rPr>
          <w:sz w:val="16"/>
          <w:szCs w:val="16"/>
        </w:rPr>
        <w:t>Ж</w:t>
      </w:r>
      <w:proofErr w:type="gramEnd"/>
      <w:r w:rsidRPr="00AA2742">
        <w:rPr>
          <w:sz w:val="16"/>
          <w:szCs w:val="16"/>
        </w:rPr>
        <w:t>алобы</w:t>
      </w:r>
      <w:proofErr w:type="spellEnd"/>
      <w:r w:rsidRPr="00AA2742">
        <w:rPr>
          <w:sz w:val="16"/>
          <w:szCs w:val="16"/>
        </w:rPr>
        <w:t xml:space="preserve"> на решения, принятые администрацией Островского муниципального района Костромской </w:t>
      </w:r>
      <w:proofErr w:type="spellStart"/>
      <w:r w:rsidRPr="00AA2742">
        <w:rPr>
          <w:sz w:val="16"/>
          <w:szCs w:val="16"/>
        </w:rPr>
        <w:t>областирассматриваются</w:t>
      </w:r>
      <w:proofErr w:type="spellEnd"/>
      <w:r w:rsidRPr="00AA2742">
        <w:rPr>
          <w:sz w:val="16"/>
          <w:szCs w:val="16"/>
        </w:rPr>
        <w:t xml:space="preserve"> Главой Островского муниципального района Костромской области.</w:t>
      </w:r>
    </w:p>
    <w:p w:rsidR="00AA2742" w:rsidRPr="00AA2742" w:rsidRDefault="00AA2742" w:rsidP="00AA2742">
      <w:pPr>
        <w:ind w:firstLine="709"/>
        <w:jc w:val="both"/>
        <w:rPr>
          <w:sz w:val="16"/>
          <w:szCs w:val="16"/>
        </w:rPr>
      </w:pPr>
      <w:r w:rsidRPr="00AA2742">
        <w:rPr>
          <w:sz w:val="16"/>
          <w:szCs w:val="16"/>
        </w:rPr>
        <w:lastRenderedPageBreak/>
        <w:t xml:space="preserve">67. Жалоба может быть направлена по почте, через МФЦ, с использованием сети Интернет, официального </w:t>
      </w:r>
      <w:proofErr w:type="spellStart"/>
      <w:r w:rsidRPr="00AA2742">
        <w:rPr>
          <w:sz w:val="16"/>
          <w:szCs w:val="16"/>
        </w:rPr>
        <w:t>сайтаАдминистрации</w:t>
      </w:r>
      <w:proofErr w:type="spellEnd"/>
      <w:r w:rsidRPr="00AA2742">
        <w:rPr>
          <w:sz w:val="16"/>
          <w:szCs w:val="16"/>
        </w:rPr>
        <w:t xml:space="preserve"> Островского муниципального района Костромской области</w:t>
      </w:r>
      <w:r w:rsidRPr="00AA2742">
        <w:rPr>
          <w:iCs/>
          <w:sz w:val="16"/>
          <w:szCs w:val="16"/>
        </w:rPr>
        <w:t>,</w:t>
      </w:r>
      <w:r w:rsidRPr="00AA2742">
        <w:rPr>
          <w:sz w:val="16"/>
          <w:szCs w:val="16"/>
        </w:rPr>
        <w:t xml:space="preserve"> федеральную государственную информационную систему «Единый портал государственных и муниципальных услуг (функций)», а также может быть принята при личном приеме заявителя.</w:t>
      </w:r>
    </w:p>
    <w:p w:rsidR="00AA2742" w:rsidRPr="00AA2742" w:rsidRDefault="00AA2742" w:rsidP="00AA2742">
      <w:pPr>
        <w:ind w:firstLine="709"/>
        <w:jc w:val="both"/>
        <w:rPr>
          <w:sz w:val="16"/>
          <w:szCs w:val="16"/>
        </w:rPr>
      </w:pPr>
      <w:r w:rsidRPr="00AA2742">
        <w:rPr>
          <w:sz w:val="16"/>
          <w:szCs w:val="16"/>
        </w:rPr>
        <w:t>68. Жалоба должна содержать:</w:t>
      </w:r>
    </w:p>
    <w:p w:rsidR="00AA2742" w:rsidRPr="00AA2742" w:rsidRDefault="00AA2742" w:rsidP="00AA2742">
      <w:pPr>
        <w:ind w:firstLine="709"/>
        <w:jc w:val="both"/>
        <w:rPr>
          <w:sz w:val="16"/>
          <w:szCs w:val="16"/>
        </w:rPr>
      </w:pPr>
      <w:r w:rsidRPr="00AA2742">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AA2742" w:rsidRPr="00AA2742" w:rsidRDefault="00AA2742" w:rsidP="00AA2742">
      <w:pPr>
        <w:ind w:firstLine="709"/>
        <w:jc w:val="both"/>
        <w:rPr>
          <w:sz w:val="16"/>
          <w:szCs w:val="16"/>
        </w:rPr>
      </w:pPr>
      <w:proofErr w:type="gramStart"/>
      <w:r w:rsidRPr="00AA2742">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A2742" w:rsidRPr="00AA2742" w:rsidRDefault="00AA2742" w:rsidP="00AA2742">
      <w:pPr>
        <w:ind w:firstLine="709"/>
        <w:jc w:val="both"/>
        <w:rPr>
          <w:sz w:val="16"/>
          <w:szCs w:val="16"/>
          <w:u w:val="single"/>
        </w:rPr>
      </w:pPr>
      <w:r w:rsidRPr="00AA2742">
        <w:rPr>
          <w:sz w:val="16"/>
          <w:szCs w:val="16"/>
        </w:rPr>
        <w:t>3) сведения об обжалуемых решениях и действиях (бездействии</w:t>
      </w:r>
      <w:proofErr w:type="gramStart"/>
      <w:r w:rsidRPr="00AA2742">
        <w:rPr>
          <w:sz w:val="16"/>
          <w:szCs w:val="16"/>
        </w:rPr>
        <w:t>)о</w:t>
      </w:r>
      <w:proofErr w:type="gramEnd"/>
      <w:r w:rsidRPr="00AA2742">
        <w:rPr>
          <w:sz w:val="16"/>
          <w:szCs w:val="16"/>
        </w:rPr>
        <w:t>ргана, предоставляющего муниципальную услугу, должностного лица органа, предоставляющего муниципальную услугу</w:t>
      </w:r>
      <w:r w:rsidRPr="00AA2742">
        <w:rPr>
          <w:iCs/>
          <w:sz w:val="16"/>
          <w:szCs w:val="16"/>
        </w:rPr>
        <w:t>;</w:t>
      </w:r>
    </w:p>
    <w:p w:rsidR="00AA2742" w:rsidRPr="00AA2742" w:rsidRDefault="00AA2742" w:rsidP="00AA2742">
      <w:pPr>
        <w:ind w:firstLine="709"/>
        <w:jc w:val="both"/>
        <w:rPr>
          <w:sz w:val="16"/>
          <w:szCs w:val="16"/>
        </w:rPr>
      </w:pPr>
      <w:r w:rsidRPr="00AA2742">
        <w:rPr>
          <w:sz w:val="16"/>
          <w:szCs w:val="16"/>
        </w:rPr>
        <w:t>4) доводы, на основании которых заявитель не согласен с решением и действием (бездействием</w:t>
      </w:r>
      <w:proofErr w:type="gramStart"/>
      <w:r w:rsidRPr="00AA2742">
        <w:rPr>
          <w:sz w:val="16"/>
          <w:szCs w:val="16"/>
        </w:rPr>
        <w:t>)о</w:t>
      </w:r>
      <w:proofErr w:type="gramEnd"/>
      <w:r w:rsidRPr="00AA2742">
        <w:rPr>
          <w:sz w:val="16"/>
          <w:szCs w:val="16"/>
        </w:rPr>
        <w:t>ргана, предоставляющего муниципальную услугу, должностного лица органа, предоставляющего муниципальную услугу</w:t>
      </w:r>
      <w:r w:rsidRPr="00AA2742">
        <w:rPr>
          <w:i/>
          <w:iCs/>
          <w:sz w:val="16"/>
          <w:szCs w:val="16"/>
        </w:rPr>
        <w:t>,</w:t>
      </w:r>
      <w:r w:rsidRPr="00AA2742">
        <w:rPr>
          <w:sz w:val="16"/>
          <w:szCs w:val="16"/>
        </w:rPr>
        <w:t xml:space="preserve"> либо муниципального служащего.</w:t>
      </w:r>
    </w:p>
    <w:p w:rsidR="00AA2742" w:rsidRPr="00AA2742" w:rsidRDefault="00AA2742" w:rsidP="00AA2742">
      <w:pPr>
        <w:ind w:firstLine="709"/>
        <w:jc w:val="both"/>
        <w:rPr>
          <w:sz w:val="16"/>
          <w:szCs w:val="16"/>
        </w:rPr>
      </w:pPr>
      <w:r w:rsidRPr="00AA2742">
        <w:rPr>
          <w:sz w:val="16"/>
          <w:szCs w:val="16"/>
          <w:lang w:eastAsia="en-US"/>
        </w:rPr>
        <w:t xml:space="preserve">69. </w:t>
      </w:r>
      <w:r w:rsidRPr="00AA2742">
        <w:rPr>
          <w:sz w:val="16"/>
          <w:szCs w:val="16"/>
        </w:rPr>
        <w:t>При рассмотрении жалобы заявитель имеет право:</w:t>
      </w:r>
    </w:p>
    <w:p w:rsidR="00AA2742" w:rsidRPr="00AA2742" w:rsidRDefault="00AA2742" w:rsidP="00AA2742">
      <w:pPr>
        <w:ind w:firstLine="709"/>
        <w:jc w:val="both"/>
        <w:rPr>
          <w:sz w:val="16"/>
          <w:szCs w:val="16"/>
        </w:rPr>
      </w:pPr>
      <w:r w:rsidRPr="00AA2742">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AA2742" w:rsidRPr="00AA2742" w:rsidRDefault="00AA2742" w:rsidP="00AA2742">
      <w:pPr>
        <w:ind w:firstLine="709"/>
        <w:jc w:val="both"/>
        <w:rPr>
          <w:sz w:val="16"/>
          <w:szCs w:val="16"/>
        </w:rPr>
      </w:pPr>
      <w:r w:rsidRPr="00AA2742">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AA2742" w:rsidRPr="00AA2742" w:rsidRDefault="00AA2742" w:rsidP="00AA2742">
      <w:pPr>
        <w:ind w:firstLine="709"/>
        <w:jc w:val="both"/>
        <w:rPr>
          <w:sz w:val="16"/>
          <w:szCs w:val="16"/>
        </w:rPr>
      </w:pPr>
      <w:r w:rsidRPr="00AA2742">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AA2742" w:rsidRPr="00AA2742" w:rsidRDefault="00AA2742" w:rsidP="00AA2742">
      <w:pPr>
        <w:ind w:firstLine="709"/>
        <w:jc w:val="both"/>
        <w:rPr>
          <w:sz w:val="16"/>
          <w:szCs w:val="16"/>
        </w:rPr>
      </w:pPr>
      <w:r w:rsidRPr="00AA2742">
        <w:rPr>
          <w:sz w:val="16"/>
          <w:szCs w:val="16"/>
        </w:rPr>
        <w:t>4) обращаться с заявлением о прекращении рассмотрения жалобы.</w:t>
      </w:r>
    </w:p>
    <w:p w:rsidR="00AA2742" w:rsidRPr="00AA2742" w:rsidRDefault="00AA2742" w:rsidP="00AA2742">
      <w:pPr>
        <w:ind w:firstLine="709"/>
        <w:jc w:val="both"/>
        <w:rPr>
          <w:sz w:val="16"/>
          <w:szCs w:val="16"/>
        </w:rPr>
      </w:pPr>
      <w:r w:rsidRPr="00AA2742">
        <w:rPr>
          <w:sz w:val="16"/>
          <w:szCs w:val="16"/>
        </w:rPr>
        <w:t xml:space="preserve">70. </w:t>
      </w:r>
      <w:proofErr w:type="gramStart"/>
      <w:r w:rsidRPr="00AA2742">
        <w:rPr>
          <w:sz w:val="16"/>
          <w:szCs w:val="16"/>
        </w:rPr>
        <w:t>Жалоба, поступившая в Администрацию Островского муниципального района Костромской области</w:t>
      </w:r>
      <w:r w:rsidRPr="00AA2742">
        <w:rPr>
          <w:i/>
          <w:iCs/>
          <w:sz w:val="16"/>
          <w:szCs w:val="16"/>
        </w:rPr>
        <w:t>,</w:t>
      </w:r>
      <w:r w:rsidRPr="00AA2742">
        <w:rPr>
          <w:sz w:val="16"/>
          <w:szCs w:val="16"/>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Островского муниципального района Костромской области</w:t>
      </w:r>
      <w:r w:rsidRPr="00AA2742">
        <w:rPr>
          <w:i/>
          <w:iCs/>
          <w:sz w:val="16"/>
          <w:szCs w:val="16"/>
        </w:rPr>
        <w:t>,</w:t>
      </w:r>
      <w:r w:rsidRPr="00AA2742">
        <w:rPr>
          <w:sz w:val="16"/>
          <w:szCs w:val="16"/>
        </w:rPr>
        <w:t xml:space="preserve"> должностного лица Администрации Островского муниципального района Костромской </w:t>
      </w:r>
      <w:proofErr w:type="spellStart"/>
      <w:r w:rsidRPr="00AA2742">
        <w:rPr>
          <w:sz w:val="16"/>
          <w:szCs w:val="16"/>
        </w:rPr>
        <w:t>областив</w:t>
      </w:r>
      <w:proofErr w:type="spellEnd"/>
      <w:r w:rsidRPr="00AA2742">
        <w:rPr>
          <w:sz w:val="16"/>
          <w:szCs w:val="16"/>
        </w:rPr>
        <w:t xml:space="preserve"> приеме документов у заявителя либо в исправлении допущенных опечаток и ошибок или в случае</w:t>
      </w:r>
      <w:proofErr w:type="gramEnd"/>
      <w:r w:rsidRPr="00AA2742">
        <w:rPr>
          <w:sz w:val="16"/>
          <w:szCs w:val="16"/>
        </w:rPr>
        <w:t xml:space="preserve"> обжалования нарушения установленного срока таких исправлений - в течение пяти рабочих дней со дня ее регистрации.</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71. Основания для приостановления рассмотрения жалобы отсутствуют.</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72. Ответ на жалобу не дается в случаях, если в ней:</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1) не указаны фамилия, сведения о месте жительства заявителя - физического лица либо наименование, сведения о месте нахождения заявителя - юридического лица, направившего жалобу;</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2)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3)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4) текст не поддается прочтению (ответ на жалобу не дается, о чем в течение трех дней со дня регистрации жалобы Администрацией Островского муниципального района Костромской </w:t>
      </w:r>
      <w:proofErr w:type="spellStart"/>
      <w:r w:rsidRPr="00AA2742">
        <w:rPr>
          <w:rFonts w:ascii="Times New Roman" w:hAnsi="Times New Roman" w:cs="Times New Roman"/>
          <w:sz w:val="16"/>
          <w:szCs w:val="16"/>
        </w:rPr>
        <w:t>областисообщает</w:t>
      </w:r>
      <w:proofErr w:type="spellEnd"/>
      <w:r w:rsidRPr="00AA2742">
        <w:rPr>
          <w:rFonts w:ascii="Times New Roman" w:hAnsi="Times New Roman" w:cs="Times New Roman"/>
          <w:sz w:val="16"/>
          <w:szCs w:val="16"/>
        </w:rPr>
        <w:t xml:space="preserve"> заявителю, направившему жалобу, если его фамилия, сведения о месте жительства заявителя - физического </w:t>
      </w:r>
      <w:proofErr w:type="gramStart"/>
      <w:r w:rsidRPr="00AA2742">
        <w:rPr>
          <w:rFonts w:ascii="Times New Roman" w:hAnsi="Times New Roman" w:cs="Times New Roman"/>
          <w:sz w:val="16"/>
          <w:szCs w:val="16"/>
        </w:rPr>
        <w:t>лица</w:t>
      </w:r>
      <w:proofErr w:type="gramEnd"/>
      <w:r w:rsidRPr="00AA2742">
        <w:rPr>
          <w:rFonts w:ascii="Times New Roman" w:hAnsi="Times New Roman" w:cs="Times New Roman"/>
          <w:sz w:val="16"/>
          <w:szCs w:val="16"/>
        </w:rPr>
        <w:t xml:space="preserve"> либо наименование, сведения о месте нахождения заявителя - юридического лица, поддаются прочтению);</w:t>
      </w:r>
    </w:p>
    <w:p w:rsidR="00AA2742" w:rsidRPr="00AA2742" w:rsidRDefault="00AA2742" w:rsidP="00AA2742">
      <w:pPr>
        <w:pStyle w:val="ConsPlusNormal"/>
        <w:ind w:firstLine="709"/>
        <w:jc w:val="both"/>
        <w:rPr>
          <w:rFonts w:ascii="Times New Roman" w:hAnsi="Times New Roman" w:cs="Times New Roman"/>
          <w:sz w:val="16"/>
          <w:szCs w:val="16"/>
        </w:rPr>
      </w:pPr>
      <w:proofErr w:type="gramStart"/>
      <w:r w:rsidRPr="00AA2742">
        <w:rPr>
          <w:rFonts w:ascii="Times New Roman" w:hAnsi="Times New Roman" w:cs="Times New Roman"/>
          <w:sz w:val="16"/>
          <w:szCs w:val="16"/>
        </w:rPr>
        <w:t>5)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AA2742">
        <w:rPr>
          <w:rFonts w:ascii="Times New Roman" w:hAnsi="Times New Roman" w:cs="Times New Roman"/>
          <w:sz w:val="16"/>
          <w:szCs w:val="16"/>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6)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73. По результатам рассмотрения жалобы Администрацией Островского муниципального района Костромской </w:t>
      </w:r>
      <w:proofErr w:type="spellStart"/>
      <w:r w:rsidRPr="00AA2742">
        <w:rPr>
          <w:rFonts w:ascii="Times New Roman" w:hAnsi="Times New Roman" w:cs="Times New Roman"/>
          <w:sz w:val="16"/>
          <w:szCs w:val="16"/>
        </w:rPr>
        <w:t>областипринимает</w:t>
      </w:r>
      <w:proofErr w:type="spellEnd"/>
      <w:r w:rsidRPr="00AA2742">
        <w:rPr>
          <w:rFonts w:ascii="Times New Roman" w:hAnsi="Times New Roman" w:cs="Times New Roman"/>
          <w:sz w:val="16"/>
          <w:szCs w:val="16"/>
        </w:rPr>
        <w:t xml:space="preserve"> одно из следующих решений:</w:t>
      </w:r>
    </w:p>
    <w:p w:rsidR="00AA2742" w:rsidRPr="00AA2742" w:rsidRDefault="00AA2742" w:rsidP="00AA2742">
      <w:pPr>
        <w:pStyle w:val="ConsPlusNormal"/>
        <w:ind w:firstLine="709"/>
        <w:jc w:val="both"/>
        <w:rPr>
          <w:rFonts w:ascii="Times New Roman" w:hAnsi="Times New Roman" w:cs="Times New Roman"/>
          <w:sz w:val="16"/>
          <w:szCs w:val="16"/>
        </w:rPr>
      </w:pPr>
      <w:proofErr w:type="gramStart"/>
      <w:r w:rsidRPr="00AA2742">
        <w:rPr>
          <w:rFonts w:ascii="Times New Roman" w:hAnsi="Times New Roman" w:cs="Times New Roman"/>
          <w:sz w:val="16"/>
          <w:szCs w:val="16"/>
        </w:rPr>
        <w:t xml:space="preserve">1) удовлетворяет жалобу, в том числе в форме отмены принятого решения, исправления допущенных Администрацией Островского муниципального района Костромской </w:t>
      </w:r>
      <w:proofErr w:type="spellStart"/>
      <w:r w:rsidRPr="00AA2742">
        <w:rPr>
          <w:rFonts w:ascii="Times New Roman" w:hAnsi="Times New Roman" w:cs="Times New Roman"/>
          <w:sz w:val="16"/>
          <w:szCs w:val="16"/>
        </w:rPr>
        <w:t>областиопечаток</w:t>
      </w:r>
      <w:proofErr w:type="spellEnd"/>
      <w:r w:rsidRPr="00AA2742">
        <w:rPr>
          <w:rFonts w:ascii="Times New Roman" w:hAnsi="Times New Roman" w:cs="Times New Roman"/>
          <w:sz w:val="16"/>
          <w:szCs w:val="16"/>
        </w:rPr>
        <w:t xml:space="preserve">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а также в иных формах;</w:t>
      </w:r>
      <w:proofErr w:type="gramEnd"/>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2) отказывает в удовлетворении жалобы.</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74. Не позднее дня, следующего за днем принятия решения, указанного в </w:t>
      </w:r>
      <w:hyperlink w:anchor="P443" w:history="1">
        <w:r w:rsidRPr="00AA2742">
          <w:rPr>
            <w:rFonts w:ascii="Times New Roman" w:hAnsi="Times New Roman" w:cs="Times New Roman"/>
            <w:sz w:val="16"/>
            <w:szCs w:val="16"/>
          </w:rPr>
          <w:t>пункте 72</w:t>
        </w:r>
      </w:hyperlink>
      <w:r w:rsidRPr="00AA2742">
        <w:rPr>
          <w:rFonts w:ascii="Times New Roman" w:hAnsi="Times New Roman" w:cs="Times New Roman"/>
          <w:sz w:val="16"/>
          <w:szCs w:val="16"/>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A2742" w:rsidRPr="00AA2742" w:rsidRDefault="00AA2742" w:rsidP="00AA2742">
      <w:pPr>
        <w:pStyle w:val="ConsPlusNormal"/>
        <w:ind w:firstLine="709"/>
        <w:jc w:val="both"/>
        <w:rPr>
          <w:rFonts w:ascii="Times New Roman" w:hAnsi="Times New Roman" w:cs="Times New Roman"/>
          <w:sz w:val="16"/>
          <w:szCs w:val="16"/>
        </w:rPr>
      </w:pPr>
      <w:r w:rsidRPr="00AA2742">
        <w:rPr>
          <w:rFonts w:ascii="Times New Roman" w:hAnsi="Times New Roman" w:cs="Times New Roman"/>
          <w:sz w:val="16"/>
          <w:szCs w:val="16"/>
        </w:rPr>
        <w:t xml:space="preserve">75. В случае установления в ходе или по результатам </w:t>
      </w:r>
      <w:proofErr w:type="gramStart"/>
      <w:r w:rsidRPr="00AA2742">
        <w:rPr>
          <w:rFonts w:ascii="Times New Roman" w:hAnsi="Times New Roman" w:cs="Times New Roman"/>
          <w:sz w:val="16"/>
          <w:szCs w:val="16"/>
        </w:rPr>
        <w:t>рассмотрения жалобы признаков состава административного правонарушения</w:t>
      </w:r>
      <w:proofErr w:type="gramEnd"/>
      <w:r w:rsidRPr="00AA2742">
        <w:rPr>
          <w:rFonts w:ascii="Times New Roman" w:hAnsi="Times New Roman" w:cs="Times New Roman"/>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w:t>
      </w:r>
      <w:hyperlink r:id="rId118" w:history="1">
        <w:r w:rsidRPr="00AA2742">
          <w:rPr>
            <w:rFonts w:ascii="Times New Roman" w:hAnsi="Times New Roman" w:cs="Times New Roman"/>
            <w:sz w:val="16"/>
            <w:szCs w:val="16"/>
          </w:rPr>
          <w:t>Кодексом</w:t>
        </w:r>
      </w:hyperlink>
      <w:r w:rsidRPr="00AA2742">
        <w:rPr>
          <w:rFonts w:ascii="Times New Roman" w:hAnsi="Times New Roman" w:cs="Times New Roman"/>
          <w:sz w:val="16"/>
          <w:szCs w:val="16"/>
        </w:rPr>
        <w:t xml:space="preserve"> Костромской области об административных правонарушениях.</w:t>
      </w:r>
    </w:p>
    <w:p w:rsidR="00AA2742" w:rsidRDefault="00AA2742" w:rsidP="00E253FB">
      <w:pPr>
        <w:tabs>
          <w:tab w:val="left" w:pos="8322"/>
        </w:tabs>
        <w:rPr>
          <w:sz w:val="16"/>
          <w:szCs w:val="16"/>
          <w:lang w:eastAsia="zh-CN"/>
        </w:rPr>
      </w:pPr>
    </w:p>
    <w:p w:rsidR="00AA2742" w:rsidRDefault="00AA2742" w:rsidP="00E253FB">
      <w:pPr>
        <w:tabs>
          <w:tab w:val="left" w:pos="8322"/>
        </w:tabs>
        <w:rPr>
          <w:sz w:val="16"/>
          <w:szCs w:val="16"/>
          <w:lang w:eastAsia="zh-CN"/>
        </w:rPr>
      </w:pPr>
    </w:p>
    <w:p w:rsidR="00AA2742" w:rsidRDefault="00AA2742" w:rsidP="00E253FB">
      <w:pPr>
        <w:tabs>
          <w:tab w:val="left" w:pos="8322"/>
        </w:tabs>
        <w:rPr>
          <w:sz w:val="16"/>
          <w:szCs w:val="16"/>
          <w:lang w:eastAsia="zh-CN"/>
        </w:rPr>
      </w:pPr>
    </w:p>
    <w:p w:rsidR="00AA2742" w:rsidRPr="00AA2742" w:rsidRDefault="00AA2742" w:rsidP="00AA2742">
      <w:pPr>
        <w:jc w:val="right"/>
        <w:outlineLvl w:val="1"/>
        <w:rPr>
          <w:sz w:val="16"/>
          <w:szCs w:val="16"/>
        </w:rPr>
      </w:pPr>
      <w:r w:rsidRPr="00AA2742">
        <w:rPr>
          <w:sz w:val="16"/>
          <w:szCs w:val="16"/>
        </w:rPr>
        <w:t>Приложение № 1</w:t>
      </w:r>
    </w:p>
    <w:p w:rsidR="00AA2742" w:rsidRPr="00AA2742" w:rsidRDefault="00AA2742" w:rsidP="00AA2742">
      <w:pPr>
        <w:jc w:val="right"/>
        <w:rPr>
          <w:sz w:val="16"/>
          <w:szCs w:val="16"/>
        </w:rPr>
      </w:pPr>
      <w:r w:rsidRPr="00AA2742">
        <w:rPr>
          <w:sz w:val="16"/>
          <w:szCs w:val="16"/>
        </w:rPr>
        <w:t>к административному регламенту</w:t>
      </w:r>
    </w:p>
    <w:p w:rsidR="00AA2742" w:rsidRPr="00AA2742" w:rsidRDefault="00AA2742" w:rsidP="00AA2742">
      <w:pPr>
        <w:jc w:val="right"/>
        <w:rPr>
          <w:sz w:val="16"/>
          <w:szCs w:val="16"/>
        </w:rPr>
      </w:pPr>
      <w:r w:rsidRPr="00AA2742">
        <w:rPr>
          <w:sz w:val="16"/>
          <w:szCs w:val="16"/>
        </w:rPr>
        <w:t xml:space="preserve">предоставления Администрацией Островского </w:t>
      </w:r>
    </w:p>
    <w:p w:rsidR="00AA2742" w:rsidRPr="00AA2742" w:rsidRDefault="00AA2742" w:rsidP="00AA2742">
      <w:pPr>
        <w:jc w:val="right"/>
        <w:rPr>
          <w:sz w:val="16"/>
          <w:szCs w:val="16"/>
        </w:rPr>
      </w:pPr>
      <w:r w:rsidRPr="00AA2742">
        <w:rPr>
          <w:sz w:val="16"/>
          <w:szCs w:val="16"/>
        </w:rPr>
        <w:t xml:space="preserve">муниципального района </w:t>
      </w:r>
      <w:proofErr w:type="gramStart"/>
      <w:r w:rsidRPr="00AA2742">
        <w:rPr>
          <w:sz w:val="16"/>
          <w:szCs w:val="16"/>
        </w:rPr>
        <w:t>Костромской</w:t>
      </w:r>
      <w:proofErr w:type="gramEnd"/>
      <w:r w:rsidRPr="00AA2742">
        <w:rPr>
          <w:sz w:val="16"/>
          <w:szCs w:val="16"/>
        </w:rPr>
        <w:t xml:space="preserve"> </w:t>
      </w:r>
      <w:proofErr w:type="spellStart"/>
      <w:r w:rsidRPr="00AA2742">
        <w:rPr>
          <w:sz w:val="16"/>
          <w:szCs w:val="16"/>
        </w:rPr>
        <w:t>областимуниципальной</w:t>
      </w:r>
      <w:proofErr w:type="spellEnd"/>
    </w:p>
    <w:p w:rsidR="00AA2742" w:rsidRPr="00AA2742" w:rsidRDefault="00AA2742" w:rsidP="00AA2742">
      <w:pPr>
        <w:ind w:firstLine="540"/>
        <w:jc w:val="right"/>
        <w:rPr>
          <w:iCs/>
          <w:sz w:val="16"/>
          <w:szCs w:val="16"/>
        </w:rPr>
      </w:pPr>
      <w:r w:rsidRPr="00AA2742">
        <w:rPr>
          <w:sz w:val="16"/>
          <w:szCs w:val="16"/>
        </w:rPr>
        <w:t>услуги по п</w:t>
      </w:r>
      <w:r w:rsidRPr="00AA2742">
        <w:rPr>
          <w:iCs/>
          <w:sz w:val="16"/>
          <w:szCs w:val="16"/>
        </w:rPr>
        <w:t>редоставлению земельных участков,</w:t>
      </w:r>
    </w:p>
    <w:p w:rsidR="00AA2742" w:rsidRPr="00AA2742" w:rsidRDefault="00AA2742" w:rsidP="00AA2742">
      <w:pPr>
        <w:ind w:firstLine="540"/>
        <w:jc w:val="right"/>
        <w:rPr>
          <w:iCs/>
          <w:sz w:val="16"/>
          <w:szCs w:val="16"/>
        </w:rPr>
      </w:pPr>
      <w:proofErr w:type="gramStart"/>
      <w:r w:rsidRPr="00AA2742">
        <w:rPr>
          <w:iCs/>
          <w:sz w:val="16"/>
          <w:szCs w:val="16"/>
        </w:rPr>
        <w:t>находящихся</w:t>
      </w:r>
      <w:proofErr w:type="gramEnd"/>
      <w:r w:rsidRPr="00AA2742">
        <w:rPr>
          <w:iCs/>
          <w:sz w:val="16"/>
          <w:szCs w:val="16"/>
        </w:rPr>
        <w:t xml:space="preserve"> в муниципальной собственности,</w:t>
      </w:r>
    </w:p>
    <w:p w:rsidR="00AA2742" w:rsidRPr="00AA2742" w:rsidRDefault="00AA2742" w:rsidP="00AA2742">
      <w:pPr>
        <w:ind w:firstLine="540"/>
        <w:jc w:val="right"/>
        <w:rPr>
          <w:iCs/>
          <w:sz w:val="16"/>
          <w:szCs w:val="16"/>
        </w:rPr>
      </w:pPr>
      <w:r w:rsidRPr="00AA2742">
        <w:rPr>
          <w:iCs/>
          <w:sz w:val="16"/>
          <w:szCs w:val="16"/>
        </w:rPr>
        <w:t xml:space="preserve">и земельных участков, </w:t>
      </w:r>
      <w:proofErr w:type="gramStart"/>
      <w:r w:rsidRPr="00AA2742">
        <w:rPr>
          <w:iCs/>
          <w:sz w:val="16"/>
          <w:szCs w:val="16"/>
        </w:rPr>
        <w:t>государственная</w:t>
      </w:r>
      <w:proofErr w:type="gramEnd"/>
    </w:p>
    <w:p w:rsidR="00AA2742" w:rsidRPr="00AA2742" w:rsidRDefault="00AA2742" w:rsidP="00AA2742">
      <w:pPr>
        <w:ind w:firstLine="540"/>
        <w:jc w:val="right"/>
        <w:rPr>
          <w:iCs/>
          <w:sz w:val="16"/>
          <w:szCs w:val="16"/>
        </w:rPr>
      </w:pPr>
      <w:proofErr w:type="gramStart"/>
      <w:r w:rsidRPr="00AA2742">
        <w:rPr>
          <w:iCs/>
          <w:sz w:val="16"/>
          <w:szCs w:val="16"/>
        </w:rPr>
        <w:t>собственность</w:t>
      </w:r>
      <w:proofErr w:type="gramEnd"/>
      <w:r w:rsidRPr="00AA2742">
        <w:rPr>
          <w:iCs/>
          <w:sz w:val="16"/>
          <w:szCs w:val="16"/>
        </w:rPr>
        <w:t xml:space="preserve"> на которые не разграничена,</w:t>
      </w:r>
    </w:p>
    <w:p w:rsidR="00AA2742" w:rsidRPr="00AA2742" w:rsidRDefault="00AA2742" w:rsidP="00AA2742">
      <w:pPr>
        <w:ind w:firstLine="540"/>
        <w:jc w:val="right"/>
        <w:rPr>
          <w:iCs/>
          <w:sz w:val="16"/>
          <w:szCs w:val="16"/>
        </w:rPr>
      </w:pPr>
      <w:r w:rsidRPr="00AA2742">
        <w:rPr>
          <w:iCs/>
          <w:sz w:val="16"/>
          <w:szCs w:val="16"/>
        </w:rPr>
        <w:t xml:space="preserve">гражданам для </w:t>
      </w:r>
      <w:proofErr w:type="gramStart"/>
      <w:r w:rsidRPr="00AA2742">
        <w:rPr>
          <w:iCs/>
          <w:sz w:val="16"/>
          <w:szCs w:val="16"/>
        </w:rPr>
        <w:t>индивидуального</w:t>
      </w:r>
      <w:proofErr w:type="gramEnd"/>
    </w:p>
    <w:p w:rsidR="00AA2742" w:rsidRPr="00AA2742" w:rsidRDefault="00AA2742" w:rsidP="00AA2742">
      <w:pPr>
        <w:ind w:firstLine="540"/>
        <w:jc w:val="right"/>
        <w:rPr>
          <w:iCs/>
          <w:sz w:val="16"/>
          <w:szCs w:val="16"/>
        </w:rPr>
      </w:pPr>
      <w:r w:rsidRPr="00AA2742">
        <w:rPr>
          <w:iCs/>
          <w:sz w:val="16"/>
          <w:szCs w:val="16"/>
        </w:rPr>
        <w:t>жилищного строительства,</w:t>
      </w:r>
    </w:p>
    <w:p w:rsidR="00AA2742" w:rsidRPr="00AA2742" w:rsidRDefault="00AA2742" w:rsidP="00AA2742">
      <w:pPr>
        <w:ind w:firstLine="540"/>
        <w:jc w:val="right"/>
        <w:rPr>
          <w:iCs/>
          <w:sz w:val="16"/>
          <w:szCs w:val="16"/>
        </w:rPr>
      </w:pPr>
      <w:r w:rsidRPr="00AA2742">
        <w:rPr>
          <w:iCs/>
          <w:sz w:val="16"/>
          <w:szCs w:val="16"/>
        </w:rPr>
        <w:t>ведения личного подсобного хозяйства</w:t>
      </w:r>
    </w:p>
    <w:p w:rsidR="00AA2742" w:rsidRPr="00AA2742" w:rsidRDefault="00AA2742" w:rsidP="00AA2742">
      <w:pPr>
        <w:ind w:firstLine="540"/>
        <w:jc w:val="right"/>
        <w:rPr>
          <w:iCs/>
          <w:sz w:val="16"/>
          <w:szCs w:val="16"/>
        </w:rPr>
      </w:pPr>
      <w:r w:rsidRPr="00AA2742">
        <w:rPr>
          <w:iCs/>
          <w:sz w:val="16"/>
          <w:szCs w:val="16"/>
        </w:rPr>
        <w:t>в границах населенного пункта,</w:t>
      </w:r>
    </w:p>
    <w:p w:rsidR="00AA2742" w:rsidRPr="00AA2742" w:rsidRDefault="00AA2742" w:rsidP="00AA2742">
      <w:pPr>
        <w:ind w:firstLine="540"/>
        <w:jc w:val="right"/>
        <w:rPr>
          <w:iCs/>
          <w:sz w:val="16"/>
          <w:szCs w:val="16"/>
        </w:rPr>
      </w:pPr>
      <w:r w:rsidRPr="00AA2742">
        <w:rPr>
          <w:iCs/>
          <w:sz w:val="16"/>
          <w:szCs w:val="16"/>
        </w:rPr>
        <w:t>садоводства, дачного хозяйства, гражданам и</w:t>
      </w:r>
    </w:p>
    <w:p w:rsidR="00AA2742" w:rsidRPr="00AA2742" w:rsidRDefault="00AA2742" w:rsidP="00AA2742">
      <w:pPr>
        <w:ind w:firstLine="540"/>
        <w:jc w:val="right"/>
        <w:rPr>
          <w:iCs/>
          <w:sz w:val="16"/>
          <w:szCs w:val="16"/>
        </w:rPr>
      </w:pPr>
      <w:r w:rsidRPr="00AA2742">
        <w:rPr>
          <w:iCs/>
          <w:sz w:val="16"/>
          <w:szCs w:val="16"/>
        </w:rPr>
        <w:t>крестьянским (фермерским) хозяйствам</w:t>
      </w:r>
    </w:p>
    <w:p w:rsidR="00AA2742" w:rsidRPr="00AA2742" w:rsidRDefault="00AA2742" w:rsidP="00AA2742">
      <w:pPr>
        <w:ind w:firstLine="540"/>
        <w:jc w:val="right"/>
        <w:rPr>
          <w:iCs/>
          <w:sz w:val="16"/>
          <w:szCs w:val="16"/>
        </w:rPr>
      </w:pPr>
      <w:r w:rsidRPr="00AA2742">
        <w:rPr>
          <w:iCs/>
          <w:sz w:val="16"/>
          <w:szCs w:val="16"/>
        </w:rPr>
        <w:t xml:space="preserve">для осуществления </w:t>
      </w:r>
      <w:proofErr w:type="gramStart"/>
      <w:r w:rsidRPr="00AA2742">
        <w:rPr>
          <w:iCs/>
          <w:sz w:val="16"/>
          <w:szCs w:val="16"/>
        </w:rPr>
        <w:t>крестьянским</w:t>
      </w:r>
      <w:proofErr w:type="gramEnd"/>
    </w:p>
    <w:p w:rsidR="00AA2742" w:rsidRPr="00AA2742" w:rsidRDefault="00AA2742" w:rsidP="00AA2742">
      <w:pPr>
        <w:ind w:firstLine="540"/>
        <w:jc w:val="right"/>
        <w:rPr>
          <w:iCs/>
          <w:sz w:val="16"/>
          <w:szCs w:val="16"/>
        </w:rPr>
      </w:pPr>
      <w:r w:rsidRPr="00AA2742">
        <w:rPr>
          <w:iCs/>
          <w:sz w:val="16"/>
          <w:szCs w:val="16"/>
        </w:rPr>
        <w:t>(фермерским) хозяйством его деятельности</w:t>
      </w:r>
    </w:p>
    <w:p w:rsidR="00AA2742" w:rsidRPr="00AA2742" w:rsidRDefault="00AA2742" w:rsidP="00AA2742">
      <w:pPr>
        <w:ind w:firstLine="540"/>
        <w:jc w:val="right"/>
        <w:rPr>
          <w:iCs/>
          <w:sz w:val="16"/>
          <w:szCs w:val="16"/>
        </w:rPr>
      </w:pPr>
      <w:r w:rsidRPr="00AA2742">
        <w:rPr>
          <w:iCs/>
          <w:sz w:val="16"/>
          <w:szCs w:val="16"/>
        </w:rPr>
        <w:t>без проведения торгов</w:t>
      </w: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Информация</w:t>
      </w:r>
    </w:p>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AA2742">
        <w:rPr>
          <w:rFonts w:ascii="Times New Roman" w:hAnsi="Times New Roman" w:cs="Times New Roman"/>
          <w:bCs/>
          <w:sz w:val="16"/>
          <w:szCs w:val="16"/>
        </w:rPr>
        <w:t>Администрации Островского муниципального района  Костромской области</w:t>
      </w:r>
      <w:r w:rsidRPr="00AA2742">
        <w:rPr>
          <w:rFonts w:ascii="Times New Roman" w:hAnsi="Times New Roman" w:cs="Times New Roman"/>
          <w:sz w:val="16"/>
          <w:szCs w:val="16"/>
        </w:rPr>
        <w:t xml:space="preserve"> и МФЦ</w:t>
      </w:r>
    </w:p>
    <w:p w:rsidR="00AA2742" w:rsidRPr="00AA2742" w:rsidRDefault="00AA2742" w:rsidP="00AA2742">
      <w:pPr>
        <w:ind w:firstLine="709"/>
        <w:jc w:val="center"/>
        <w:rPr>
          <w:color w:val="000000"/>
          <w:sz w:val="16"/>
          <w:szCs w:val="16"/>
        </w:rPr>
      </w:pPr>
    </w:p>
    <w:tbl>
      <w:tblPr>
        <w:tblW w:w="9498" w:type="dxa"/>
        <w:tblCellSpacing w:w="5" w:type="nil"/>
        <w:tblInd w:w="75" w:type="dxa"/>
        <w:tblLayout w:type="fixed"/>
        <w:tblCellMar>
          <w:left w:w="75" w:type="dxa"/>
          <w:right w:w="75" w:type="dxa"/>
        </w:tblCellMar>
        <w:tblLook w:val="0000"/>
      </w:tblPr>
      <w:tblGrid>
        <w:gridCol w:w="665"/>
        <w:gridCol w:w="2879"/>
        <w:gridCol w:w="2128"/>
        <w:gridCol w:w="1961"/>
        <w:gridCol w:w="1865"/>
      </w:tblGrid>
      <w:tr w:rsidR="00AA2742" w:rsidRPr="00AA2742" w:rsidTr="00AA2742">
        <w:trPr>
          <w:trHeight w:val="598"/>
          <w:tblCellSpacing w:w="5" w:type="nil"/>
        </w:trPr>
        <w:tc>
          <w:tcPr>
            <w:tcW w:w="665"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 xml:space="preserve">№ </w:t>
            </w:r>
            <w:proofErr w:type="spellStart"/>
            <w:proofErr w:type="gramStart"/>
            <w:r w:rsidRPr="00AA2742">
              <w:rPr>
                <w:rFonts w:ascii="Times New Roman" w:hAnsi="Times New Roman" w:cs="Times New Roman"/>
                <w:sz w:val="16"/>
                <w:szCs w:val="16"/>
              </w:rPr>
              <w:t>п</w:t>
            </w:r>
            <w:proofErr w:type="spellEnd"/>
            <w:proofErr w:type="gramEnd"/>
            <w:r w:rsidRPr="00AA2742">
              <w:rPr>
                <w:rFonts w:ascii="Times New Roman" w:hAnsi="Times New Roman" w:cs="Times New Roman"/>
                <w:sz w:val="16"/>
                <w:szCs w:val="16"/>
              </w:rPr>
              <w:t>/</w:t>
            </w:r>
            <w:proofErr w:type="spellStart"/>
            <w:r w:rsidRPr="00AA2742">
              <w:rPr>
                <w:rFonts w:ascii="Times New Roman" w:hAnsi="Times New Roman" w:cs="Times New Roman"/>
                <w:sz w:val="16"/>
                <w:szCs w:val="16"/>
              </w:rPr>
              <w:t>п</w:t>
            </w:r>
            <w:proofErr w:type="spellEnd"/>
          </w:p>
        </w:tc>
        <w:tc>
          <w:tcPr>
            <w:tcW w:w="2879"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Наименование органа местного самоуправления, учреждения, организации</w:t>
            </w:r>
          </w:p>
        </w:tc>
        <w:tc>
          <w:tcPr>
            <w:tcW w:w="2128"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Адрес местонахождения</w:t>
            </w:r>
          </w:p>
        </w:tc>
        <w:tc>
          <w:tcPr>
            <w:tcW w:w="1961"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rPr>
              <w:t>Справочные телефоны</w:t>
            </w:r>
          </w:p>
        </w:tc>
        <w:tc>
          <w:tcPr>
            <w:tcW w:w="1865"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ind w:firstLine="12"/>
              <w:jc w:val="center"/>
              <w:rPr>
                <w:rFonts w:ascii="Times New Roman" w:hAnsi="Times New Roman" w:cs="Times New Roman"/>
                <w:sz w:val="16"/>
                <w:szCs w:val="16"/>
              </w:rPr>
            </w:pPr>
            <w:r w:rsidRPr="00AA2742">
              <w:rPr>
                <w:rFonts w:ascii="Times New Roman" w:hAnsi="Times New Roman" w:cs="Times New Roman"/>
                <w:sz w:val="16"/>
                <w:szCs w:val="16"/>
              </w:rPr>
              <w:t>Адрес Интернет-сайта / электронной почты</w:t>
            </w:r>
          </w:p>
        </w:tc>
      </w:tr>
      <w:tr w:rsidR="00AA2742" w:rsidRPr="00AA2742" w:rsidTr="00AA2742">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rPr>
                <w:rFonts w:ascii="Times New Roman" w:hAnsi="Times New Roman" w:cs="Times New Roman"/>
                <w:sz w:val="16"/>
                <w:szCs w:val="16"/>
              </w:rPr>
            </w:pPr>
            <w:r w:rsidRPr="00AA2742">
              <w:rPr>
                <w:rFonts w:ascii="Times New Roman" w:hAnsi="Times New Roman" w:cs="Times New Roman"/>
                <w:bCs/>
                <w:sz w:val="16"/>
                <w:szCs w:val="16"/>
              </w:rPr>
              <w:t>Администрация Островского муниципального района  Костромской области</w:t>
            </w:r>
          </w:p>
        </w:tc>
        <w:tc>
          <w:tcPr>
            <w:tcW w:w="2128"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proofErr w:type="gramStart"/>
            <w:r w:rsidRPr="00AA2742">
              <w:rPr>
                <w:rFonts w:ascii="Times New Roman" w:hAnsi="Times New Roman" w:cs="Times New Roman"/>
                <w:sz w:val="16"/>
                <w:szCs w:val="16"/>
                <w:lang w:eastAsia="en-IN"/>
              </w:rPr>
              <w:t>157900 Костромская область,  Островский район, п. Островское, ул. Советская, д. 56</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AA2742" w:rsidRPr="00AA2742" w:rsidRDefault="00AA2742" w:rsidP="00AA2742">
            <w:pPr>
              <w:pStyle w:val="ConsPlusNormal"/>
              <w:jc w:val="center"/>
              <w:rPr>
                <w:rFonts w:ascii="Times New Roman" w:hAnsi="Times New Roman" w:cs="Times New Roman"/>
                <w:sz w:val="16"/>
                <w:szCs w:val="16"/>
                <w:lang w:eastAsia="en-IN"/>
              </w:rPr>
            </w:pPr>
            <w:r w:rsidRPr="00AA2742">
              <w:rPr>
                <w:rFonts w:ascii="Times New Roman" w:hAnsi="Times New Roman" w:cs="Times New Roman"/>
                <w:sz w:val="16"/>
                <w:szCs w:val="16"/>
                <w:lang w:eastAsia="en-IN"/>
              </w:rPr>
              <w:t>8(</w:t>
            </w:r>
            <w:r w:rsidRPr="00AA2742">
              <w:rPr>
                <w:rFonts w:ascii="Times New Roman" w:hAnsi="Times New Roman" w:cs="Times New Roman"/>
                <w:sz w:val="16"/>
                <w:szCs w:val="16"/>
                <w:lang w:val="en-US" w:eastAsia="en-IN"/>
              </w:rPr>
              <w:t>49438</w:t>
            </w:r>
            <w:r w:rsidRPr="00AA2742">
              <w:rPr>
                <w:rFonts w:ascii="Times New Roman" w:hAnsi="Times New Roman" w:cs="Times New Roman"/>
                <w:sz w:val="16"/>
                <w:szCs w:val="16"/>
                <w:lang w:eastAsia="en-IN"/>
              </w:rPr>
              <w:t>)2</w:t>
            </w:r>
            <w:r w:rsidRPr="00AA2742">
              <w:rPr>
                <w:rFonts w:ascii="Times New Roman" w:hAnsi="Times New Roman" w:cs="Times New Roman"/>
                <w:sz w:val="16"/>
                <w:szCs w:val="16"/>
                <w:lang w:val="en-US" w:eastAsia="en-IN"/>
              </w:rPr>
              <w:t>7236</w:t>
            </w:r>
          </w:p>
          <w:p w:rsidR="00AA2742" w:rsidRPr="00AA2742" w:rsidRDefault="00AA2742" w:rsidP="00AA2742">
            <w:pPr>
              <w:pStyle w:val="ConsPlusNormal"/>
              <w:jc w:val="center"/>
              <w:rPr>
                <w:rFonts w:ascii="Times New Roman" w:hAnsi="Times New Roman" w:cs="Times New Roman"/>
                <w:sz w:val="16"/>
                <w:szCs w:val="16"/>
              </w:rPr>
            </w:pPr>
            <w:r w:rsidRPr="00AA2742">
              <w:rPr>
                <w:rFonts w:ascii="Times New Roman" w:hAnsi="Times New Roman" w:cs="Times New Roman"/>
                <w:sz w:val="16"/>
                <w:szCs w:val="16"/>
                <w:lang w:eastAsia="en-IN"/>
              </w:rPr>
              <w:t>8(49438)27252</w:t>
            </w:r>
          </w:p>
        </w:tc>
        <w:tc>
          <w:tcPr>
            <w:tcW w:w="1865" w:type="dxa"/>
            <w:tcBorders>
              <w:top w:val="single" w:sz="4" w:space="0" w:color="auto"/>
              <w:left w:val="single" w:sz="4" w:space="0" w:color="auto"/>
              <w:bottom w:val="single" w:sz="4" w:space="0" w:color="auto"/>
              <w:right w:val="single" w:sz="4" w:space="0" w:color="auto"/>
            </w:tcBorders>
            <w:vAlign w:val="center"/>
          </w:tcPr>
          <w:p w:rsidR="00AA2742" w:rsidRPr="00AA2742" w:rsidRDefault="00AA2742" w:rsidP="00AA2742">
            <w:pPr>
              <w:pStyle w:val="ConsPlusNormal"/>
              <w:ind w:firstLine="12"/>
              <w:jc w:val="center"/>
              <w:rPr>
                <w:rFonts w:ascii="Times New Roman" w:hAnsi="Times New Roman" w:cs="Times New Roman"/>
                <w:sz w:val="16"/>
                <w:szCs w:val="16"/>
              </w:rPr>
            </w:pPr>
            <w:r w:rsidRPr="00AA2742">
              <w:rPr>
                <w:rFonts w:ascii="Times New Roman" w:hAnsi="Times New Roman" w:cs="Times New Roman"/>
                <w:sz w:val="16"/>
                <w:szCs w:val="16"/>
                <w:lang w:val="en-US" w:eastAsia="en-IN"/>
              </w:rPr>
              <w:t>ostrovskiy@adm44.ru</w:t>
            </w:r>
          </w:p>
        </w:tc>
      </w:tr>
      <w:tr w:rsidR="00AA2742" w:rsidRPr="00AA2742" w:rsidTr="00AA2742">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rPr>
                <w:rFonts w:ascii="Times New Roman" w:hAnsi="Times New Roman" w:cs="Times New Roman"/>
                <w:bCs/>
                <w:sz w:val="16"/>
                <w:szCs w:val="16"/>
              </w:rPr>
            </w:pPr>
            <w:r w:rsidRPr="00AA2742">
              <w:rPr>
                <w:rFonts w:ascii="Times New Roman" w:hAnsi="Times New Roman" w:cs="Times New Roman"/>
                <w:bCs/>
                <w:sz w:val="16"/>
                <w:szCs w:val="16"/>
              </w:rPr>
              <w:t>«Многофункциональный центр предоставления государственный и муниципальных услуг населению»</w:t>
            </w:r>
          </w:p>
        </w:tc>
        <w:tc>
          <w:tcPr>
            <w:tcW w:w="2128" w:type="dxa"/>
            <w:tcBorders>
              <w:top w:val="single" w:sz="4" w:space="0" w:color="auto"/>
              <w:left w:val="single" w:sz="4" w:space="0" w:color="auto"/>
              <w:bottom w:val="single" w:sz="4" w:space="0" w:color="auto"/>
              <w:right w:val="single" w:sz="4" w:space="0" w:color="auto"/>
            </w:tcBorders>
          </w:tcPr>
          <w:p w:rsidR="00AA2742" w:rsidRPr="00AA2742" w:rsidRDefault="00AA2742" w:rsidP="00AA2742">
            <w:pPr>
              <w:pStyle w:val="ConsPlusNormal"/>
              <w:jc w:val="center"/>
              <w:rPr>
                <w:rFonts w:ascii="Times New Roman" w:hAnsi="Times New Roman" w:cs="Times New Roman"/>
                <w:sz w:val="16"/>
                <w:szCs w:val="16"/>
                <w:lang w:eastAsia="en-IN"/>
              </w:rPr>
            </w:pPr>
            <w:proofErr w:type="gramStart"/>
            <w:r w:rsidRPr="00AA2742">
              <w:rPr>
                <w:rFonts w:ascii="Times New Roman" w:hAnsi="Times New Roman" w:cs="Times New Roman"/>
                <w:sz w:val="16"/>
                <w:szCs w:val="16"/>
                <w:lang w:eastAsia="en-IN"/>
              </w:rPr>
              <w:t>157900 Костромская область,  Островский район, п. Островское, ул. Свердлова, д. 5б</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AA2742" w:rsidRPr="00AA2742" w:rsidRDefault="00AA2742" w:rsidP="00AA2742">
            <w:pPr>
              <w:pStyle w:val="ConsPlusNormal"/>
              <w:jc w:val="center"/>
              <w:rPr>
                <w:rFonts w:ascii="Times New Roman" w:hAnsi="Times New Roman" w:cs="Times New Roman"/>
                <w:sz w:val="16"/>
                <w:szCs w:val="16"/>
                <w:lang w:eastAsia="en-IN"/>
              </w:rPr>
            </w:pPr>
            <w:r w:rsidRPr="00AA2742">
              <w:rPr>
                <w:rFonts w:ascii="Times New Roman" w:hAnsi="Times New Roman" w:cs="Times New Roman"/>
                <w:sz w:val="16"/>
                <w:szCs w:val="16"/>
                <w:lang w:eastAsia="en-IN"/>
              </w:rPr>
              <w:t>8(4942)620500</w:t>
            </w:r>
          </w:p>
        </w:tc>
        <w:tc>
          <w:tcPr>
            <w:tcW w:w="1865" w:type="dxa"/>
            <w:tcBorders>
              <w:top w:val="single" w:sz="4" w:space="0" w:color="auto"/>
              <w:left w:val="single" w:sz="4" w:space="0" w:color="auto"/>
              <w:bottom w:val="single" w:sz="4" w:space="0" w:color="auto"/>
              <w:right w:val="single" w:sz="4" w:space="0" w:color="auto"/>
            </w:tcBorders>
            <w:vAlign w:val="center"/>
          </w:tcPr>
          <w:p w:rsidR="00AA2742" w:rsidRPr="00AA2742" w:rsidRDefault="00AA2742" w:rsidP="00AA2742">
            <w:pPr>
              <w:pStyle w:val="ConsPlusNormal"/>
              <w:ind w:firstLine="12"/>
              <w:jc w:val="center"/>
              <w:rPr>
                <w:rFonts w:ascii="Times New Roman" w:hAnsi="Times New Roman" w:cs="Times New Roman"/>
                <w:sz w:val="16"/>
                <w:szCs w:val="16"/>
                <w:lang w:eastAsia="en-IN"/>
              </w:rPr>
            </w:pPr>
            <w:r w:rsidRPr="00AA2742">
              <w:rPr>
                <w:rFonts w:ascii="Times New Roman" w:hAnsi="Times New Roman" w:cs="Times New Roman"/>
                <w:color w:val="333333"/>
                <w:sz w:val="16"/>
                <w:szCs w:val="16"/>
                <w:shd w:val="clear" w:color="auto" w:fill="FFFFFF"/>
              </w:rPr>
              <w:t>ostrovskoe@mfc44.ru</w:t>
            </w:r>
          </w:p>
        </w:tc>
      </w:tr>
    </w:tbl>
    <w:p w:rsidR="00AA2742" w:rsidRPr="00AA2742" w:rsidRDefault="00AA2742" w:rsidP="00AA2742">
      <w:pPr>
        <w:ind w:firstLine="709"/>
        <w:jc w:val="center"/>
        <w:rPr>
          <w:color w:val="000000"/>
          <w:sz w:val="16"/>
          <w:szCs w:val="16"/>
        </w:rPr>
      </w:pPr>
    </w:p>
    <w:p w:rsidR="00AA2742" w:rsidRPr="00AA2742" w:rsidRDefault="00AA2742" w:rsidP="00AA2742">
      <w:pPr>
        <w:ind w:firstLine="709"/>
        <w:jc w:val="center"/>
        <w:rPr>
          <w:color w:val="000000"/>
          <w:sz w:val="16"/>
          <w:szCs w:val="16"/>
        </w:rPr>
      </w:pPr>
    </w:p>
    <w:p w:rsidR="00AA2742" w:rsidRPr="00AA2742" w:rsidRDefault="00AA2742" w:rsidP="00AA2742">
      <w:pPr>
        <w:ind w:firstLine="709"/>
        <w:jc w:val="center"/>
        <w:outlineLvl w:val="0"/>
        <w:rPr>
          <w:bCs/>
          <w:sz w:val="16"/>
          <w:szCs w:val="16"/>
        </w:rPr>
      </w:pPr>
      <w:r w:rsidRPr="00AA2742">
        <w:rPr>
          <w:bCs/>
          <w:sz w:val="16"/>
          <w:szCs w:val="16"/>
        </w:rPr>
        <w:t>График работы</w:t>
      </w:r>
    </w:p>
    <w:p w:rsidR="00AA2742" w:rsidRPr="00AA2742" w:rsidRDefault="00AA2742" w:rsidP="00AA2742">
      <w:pPr>
        <w:ind w:firstLine="709"/>
        <w:jc w:val="center"/>
        <w:rPr>
          <w:bCs/>
          <w:i/>
          <w:sz w:val="16"/>
          <w:szCs w:val="16"/>
          <w:u w:val="single"/>
        </w:rPr>
      </w:pPr>
      <w:r w:rsidRPr="00AA2742">
        <w:rPr>
          <w:bCs/>
          <w:sz w:val="16"/>
          <w:szCs w:val="16"/>
        </w:rPr>
        <w:t>Администрации Островского муниципального района  Костромской области</w:t>
      </w:r>
    </w:p>
    <w:p w:rsidR="00AA2742" w:rsidRPr="00AA2742" w:rsidRDefault="00AA2742" w:rsidP="00AA2742">
      <w:pPr>
        <w:jc w:val="center"/>
        <w:rPr>
          <w:bCs/>
          <w:i/>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AA2742" w:rsidRPr="00AA2742" w:rsidTr="00AA2742">
        <w:tc>
          <w:tcPr>
            <w:tcW w:w="4643" w:type="dxa"/>
          </w:tcPr>
          <w:p w:rsidR="00AA2742" w:rsidRPr="00AA2742" w:rsidRDefault="00AA2742" w:rsidP="00AA2742">
            <w:pPr>
              <w:jc w:val="center"/>
              <w:rPr>
                <w:b/>
                <w:bCs/>
                <w:sz w:val="16"/>
                <w:szCs w:val="16"/>
              </w:rPr>
            </w:pPr>
            <w:r w:rsidRPr="00AA2742">
              <w:rPr>
                <w:b/>
                <w:bCs/>
                <w:sz w:val="16"/>
                <w:szCs w:val="16"/>
              </w:rPr>
              <w:t>День недели</w:t>
            </w:r>
          </w:p>
        </w:tc>
        <w:tc>
          <w:tcPr>
            <w:tcW w:w="4644" w:type="dxa"/>
          </w:tcPr>
          <w:p w:rsidR="00AA2742" w:rsidRPr="00AA2742" w:rsidRDefault="00AA2742" w:rsidP="00AA2742">
            <w:pPr>
              <w:jc w:val="center"/>
              <w:rPr>
                <w:b/>
                <w:bCs/>
                <w:sz w:val="16"/>
                <w:szCs w:val="16"/>
              </w:rPr>
            </w:pPr>
            <w:r w:rsidRPr="00AA2742">
              <w:rPr>
                <w:b/>
                <w:bCs/>
                <w:sz w:val="16"/>
                <w:szCs w:val="16"/>
              </w:rPr>
              <w:t>Время работы</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Понедельник</w:t>
            </w:r>
          </w:p>
        </w:tc>
        <w:tc>
          <w:tcPr>
            <w:tcW w:w="4644" w:type="dxa"/>
          </w:tcPr>
          <w:p w:rsidR="00AA2742" w:rsidRPr="00AA2742" w:rsidRDefault="00AA2742" w:rsidP="00AA2742">
            <w:pPr>
              <w:jc w:val="center"/>
              <w:rPr>
                <w:bCs/>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Вторник</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Среда</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Четверг</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Пятница</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bl>
    <w:p w:rsidR="00AA2742" w:rsidRPr="00AA2742" w:rsidRDefault="00AA2742" w:rsidP="00AA2742">
      <w:pPr>
        <w:jc w:val="center"/>
        <w:rPr>
          <w:bCs/>
          <w:sz w:val="16"/>
          <w:szCs w:val="16"/>
        </w:rPr>
      </w:pPr>
    </w:p>
    <w:p w:rsidR="00AA2742" w:rsidRPr="00AA2742" w:rsidRDefault="00AA2742" w:rsidP="00AA2742">
      <w:pPr>
        <w:jc w:val="center"/>
        <w:rPr>
          <w:bCs/>
          <w:sz w:val="16"/>
          <w:szCs w:val="16"/>
        </w:rPr>
      </w:pPr>
    </w:p>
    <w:p w:rsidR="00AA2742" w:rsidRPr="00AA2742" w:rsidRDefault="00AA2742" w:rsidP="00AA2742">
      <w:pPr>
        <w:ind w:firstLine="709"/>
        <w:jc w:val="center"/>
        <w:outlineLvl w:val="0"/>
        <w:rPr>
          <w:bCs/>
          <w:sz w:val="16"/>
          <w:szCs w:val="16"/>
        </w:rPr>
      </w:pPr>
      <w:r w:rsidRPr="00AA2742">
        <w:rPr>
          <w:bCs/>
          <w:sz w:val="16"/>
          <w:szCs w:val="16"/>
        </w:rPr>
        <w:t>График работы</w:t>
      </w:r>
    </w:p>
    <w:p w:rsidR="00AA2742" w:rsidRPr="00AA2742" w:rsidRDefault="00AA2742" w:rsidP="00AA2742">
      <w:pPr>
        <w:ind w:firstLine="709"/>
        <w:jc w:val="center"/>
        <w:outlineLvl w:val="0"/>
        <w:rPr>
          <w:bCs/>
          <w:sz w:val="16"/>
          <w:szCs w:val="16"/>
        </w:rPr>
      </w:pPr>
      <w:r w:rsidRPr="00AA2742">
        <w:rPr>
          <w:bCs/>
          <w:sz w:val="16"/>
          <w:szCs w:val="16"/>
        </w:rPr>
        <w:t>областного государственного казенного учреждения</w:t>
      </w:r>
    </w:p>
    <w:p w:rsidR="00AA2742" w:rsidRPr="00AA2742" w:rsidRDefault="00AA2742" w:rsidP="00AA2742">
      <w:pPr>
        <w:ind w:firstLine="709"/>
        <w:jc w:val="center"/>
        <w:outlineLvl w:val="0"/>
        <w:rPr>
          <w:bCs/>
          <w:sz w:val="16"/>
          <w:szCs w:val="16"/>
        </w:rPr>
      </w:pPr>
      <w:r w:rsidRPr="00AA2742">
        <w:rPr>
          <w:bCs/>
          <w:sz w:val="16"/>
          <w:szCs w:val="16"/>
        </w:rPr>
        <w:t>«Многофункциональный центр предоставления государственный и муниципальных услуг населению» (МФЦ)</w:t>
      </w:r>
    </w:p>
    <w:p w:rsidR="00AA2742" w:rsidRPr="00AA2742" w:rsidRDefault="00AA2742" w:rsidP="00AA2742">
      <w:pPr>
        <w:jc w:val="center"/>
        <w:outlineLvl w:val="0"/>
        <w:rPr>
          <w:bCs/>
          <w:sz w:val="16"/>
          <w:szCs w:val="16"/>
        </w:rPr>
      </w:pPr>
    </w:p>
    <w:p w:rsidR="00AA2742" w:rsidRPr="00AA2742" w:rsidRDefault="00AA2742" w:rsidP="00AA2742">
      <w:pPr>
        <w:ind w:firstLine="709"/>
        <w:jc w:val="both"/>
        <w:outlineLvl w:val="0"/>
        <w:rPr>
          <w:bCs/>
          <w:sz w:val="16"/>
          <w:szCs w:val="16"/>
        </w:rPr>
      </w:pPr>
      <w:r w:rsidRPr="00AA2742">
        <w:rPr>
          <w:bCs/>
          <w:sz w:val="16"/>
          <w:szCs w:val="16"/>
        </w:rPr>
        <w:t>Адрес местонахождения главного, дополнительных офисов, филиалов МФЦ</w:t>
      </w:r>
    </w:p>
    <w:p w:rsidR="00AA2742" w:rsidRPr="00AA2742" w:rsidRDefault="00AA2742" w:rsidP="00AA2742">
      <w:pPr>
        <w:jc w:val="center"/>
        <w:outlineLvl w:val="0"/>
        <w:rPr>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AA2742" w:rsidRPr="00AA2742" w:rsidTr="00AA2742">
        <w:tc>
          <w:tcPr>
            <w:tcW w:w="4643" w:type="dxa"/>
          </w:tcPr>
          <w:p w:rsidR="00AA2742" w:rsidRPr="00AA2742" w:rsidRDefault="00AA2742" w:rsidP="00AA2742">
            <w:pPr>
              <w:jc w:val="center"/>
              <w:rPr>
                <w:bCs/>
                <w:sz w:val="16"/>
                <w:szCs w:val="16"/>
              </w:rPr>
            </w:pPr>
            <w:r w:rsidRPr="00AA2742">
              <w:rPr>
                <w:bCs/>
                <w:sz w:val="16"/>
                <w:szCs w:val="16"/>
              </w:rPr>
              <w:t>День недели</w:t>
            </w:r>
          </w:p>
        </w:tc>
        <w:tc>
          <w:tcPr>
            <w:tcW w:w="4644" w:type="dxa"/>
          </w:tcPr>
          <w:p w:rsidR="00AA2742" w:rsidRPr="00AA2742" w:rsidRDefault="00AA2742" w:rsidP="00AA2742">
            <w:pPr>
              <w:jc w:val="center"/>
              <w:rPr>
                <w:bCs/>
                <w:sz w:val="16"/>
                <w:szCs w:val="16"/>
              </w:rPr>
            </w:pPr>
            <w:r w:rsidRPr="00AA2742">
              <w:rPr>
                <w:bCs/>
                <w:sz w:val="16"/>
                <w:szCs w:val="16"/>
              </w:rPr>
              <w:t>Время работы</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Понедельник</w:t>
            </w:r>
          </w:p>
        </w:tc>
        <w:tc>
          <w:tcPr>
            <w:tcW w:w="4644" w:type="dxa"/>
          </w:tcPr>
          <w:p w:rsidR="00AA2742" w:rsidRPr="00AA2742" w:rsidRDefault="00AA2742" w:rsidP="00AA2742">
            <w:pPr>
              <w:jc w:val="center"/>
              <w:rPr>
                <w:bCs/>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Вторник</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Среда</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Четверг</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r w:rsidR="00AA2742" w:rsidRPr="00AA2742" w:rsidTr="00AA2742">
        <w:tc>
          <w:tcPr>
            <w:tcW w:w="4643" w:type="dxa"/>
          </w:tcPr>
          <w:p w:rsidR="00AA2742" w:rsidRPr="00AA2742" w:rsidRDefault="00AA2742" w:rsidP="00AA2742">
            <w:pPr>
              <w:rPr>
                <w:bCs/>
                <w:sz w:val="16"/>
                <w:szCs w:val="16"/>
              </w:rPr>
            </w:pPr>
            <w:r w:rsidRPr="00AA2742">
              <w:rPr>
                <w:bCs/>
                <w:sz w:val="16"/>
                <w:szCs w:val="16"/>
              </w:rPr>
              <w:t>Пятница</w:t>
            </w:r>
          </w:p>
        </w:tc>
        <w:tc>
          <w:tcPr>
            <w:tcW w:w="4644" w:type="dxa"/>
          </w:tcPr>
          <w:p w:rsidR="00AA2742" w:rsidRPr="00AA2742" w:rsidRDefault="00AA2742" w:rsidP="00AA2742">
            <w:pPr>
              <w:jc w:val="center"/>
              <w:rPr>
                <w:sz w:val="16"/>
                <w:szCs w:val="16"/>
              </w:rPr>
            </w:pPr>
            <w:r w:rsidRPr="00AA2742">
              <w:rPr>
                <w:sz w:val="16"/>
                <w:szCs w:val="16"/>
                <w:lang w:eastAsia="en-IN"/>
              </w:rPr>
              <w:t>8.00 – 16.00</w:t>
            </w:r>
          </w:p>
        </w:tc>
      </w:tr>
    </w:tbl>
    <w:p w:rsidR="00AA2742" w:rsidRPr="00AA2742" w:rsidRDefault="00AA2742" w:rsidP="00AA2742">
      <w:pPr>
        <w:jc w:val="center"/>
        <w:outlineLvl w:val="0"/>
        <w:rPr>
          <w:bCs/>
          <w:sz w:val="16"/>
          <w:szCs w:val="16"/>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Pr="00AA2742" w:rsidRDefault="00AA2742" w:rsidP="00AA2742">
      <w:pPr>
        <w:jc w:val="right"/>
        <w:rPr>
          <w:sz w:val="16"/>
          <w:szCs w:val="16"/>
        </w:rPr>
      </w:pPr>
      <w:r w:rsidRPr="00AA2742">
        <w:rPr>
          <w:sz w:val="16"/>
          <w:szCs w:val="16"/>
        </w:rPr>
        <w:t>Приложение № 2</w:t>
      </w:r>
    </w:p>
    <w:p w:rsidR="00AA2742" w:rsidRPr="00AA2742" w:rsidRDefault="00AA2742" w:rsidP="00AA2742">
      <w:pPr>
        <w:jc w:val="right"/>
        <w:rPr>
          <w:sz w:val="16"/>
          <w:szCs w:val="16"/>
        </w:rPr>
      </w:pPr>
      <w:r w:rsidRPr="00AA2742">
        <w:rPr>
          <w:sz w:val="16"/>
          <w:szCs w:val="16"/>
        </w:rPr>
        <w:t>к административному регламенту</w:t>
      </w:r>
    </w:p>
    <w:p w:rsidR="00AA2742" w:rsidRPr="00AA2742" w:rsidRDefault="00AA2742" w:rsidP="00AA2742">
      <w:pPr>
        <w:jc w:val="right"/>
        <w:rPr>
          <w:sz w:val="16"/>
          <w:szCs w:val="16"/>
        </w:rPr>
      </w:pPr>
      <w:r w:rsidRPr="00AA2742">
        <w:rPr>
          <w:sz w:val="16"/>
          <w:szCs w:val="16"/>
        </w:rPr>
        <w:t xml:space="preserve">предоставления Администрацией Островского </w:t>
      </w:r>
    </w:p>
    <w:p w:rsidR="00AA2742" w:rsidRPr="00AA2742" w:rsidRDefault="00AA2742" w:rsidP="00AA2742">
      <w:pPr>
        <w:jc w:val="right"/>
        <w:rPr>
          <w:sz w:val="16"/>
          <w:szCs w:val="16"/>
        </w:rPr>
      </w:pPr>
      <w:r w:rsidRPr="00AA2742">
        <w:rPr>
          <w:sz w:val="16"/>
          <w:szCs w:val="16"/>
        </w:rPr>
        <w:t xml:space="preserve">муниципального района </w:t>
      </w:r>
      <w:proofErr w:type="gramStart"/>
      <w:r w:rsidRPr="00AA2742">
        <w:rPr>
          <w:sz w:val="16"/>
          <w:szCs w:val="16"/>
        </w:rPr>
        <w:t>Костромской</w:t>
      </w:r>
      <w:proofErr w:type="gramEnd"/>
      <w:r w:rsidRPr="00AA2742">
        <w:rPr>
          <w:sz w:val="16"/>
          <w:szCs w:val="16"/>
        </w:rPr>
        <w:t xml:space="preserve"> </w:t>
      </w:r>
      <w:proofErr w:type="spellStart"/>
      <w:r w:rsidRPr="00AA2742">
        <w:rPr>
          <w:sz w:val="16"/>
          <w:szCs w:val="16"/>
        </w:rPr>
        <w:t>областимуниципальной</w:t>
      </w:r>
      <w:proofErr w:type="spellEnd"/>
    </w:p>
    <w:p w:rsidR="00AA2742" w:rsidRPr="00AA2742" w:rsidRDefault="00AA2742" w:rsidP="00AA2742">
      <w:pPr>
        <w:ind w:firstLine="540"/>
        <w:jc w:val="right"/>
        <w:rPr>
          <w:iCs/>
          <w:sz w:val="16"/>
          <w:szCs w:val="16"/>
        </w:rPr>
      </w:pPr>
      <w:r w:rsidRPr="00AA2742">
        <w:rPr>
          <w:sz w:val="16"/>
          <w:szCs w:val="16"/>
        </w:rPr>
        <w:t>услуги по п</w:t>
      </w:r>
      <w:r w:rsidRPr="00AA2742">
        <w:rPr>
          <w:iCs/>
          <w:sz w:val="16"/>
          <w:szCs w:val="16"/>
        </w:rPr>
        <w:t>редоставлению земельных участков,</w:t>
      </w:r>
    </w:p>
    <w:p w:rsidR="00AA2742" w:rsidRPr="00AA2742" w:rsidRDefault="00AA2742" w:rsidP="00AA2742">
      <w:pPr>
        <w:ind w:firstLine="540"/>
        <w:jc w:val="right"/>
        <w:rPr>
          <w:iCs/>
          <w:sz w:val="16"/>
          <w:szCs w:val="16"/>
        </w:rPr>
      </w:pPr>
      <w:proofErr w:type="spellStart"/>
      <w:r w:rsidRPr="00AA2742">
        <w:rPr>
          <w:iCs/>
          <w:sz w:val="16"/>
          <w:szCs w:val="16"/>
        </w:rPr>
        <w:t>находящихсяв</w:t>
      </w:r>
      <w:proofErr w:type="spellEnd"/>
      <w:r w:rsidRPr="00AA2742">
        <w:rPr>
          <w:iCs/>
          <w:sz w:val="16"/>
          <w:szCs w:val="16"/>
        </w:rPr>
        <w:t xml:space="preserve"> муниципальной собственности,</w:t>
      </w:r>
    </w:p>
    <w:p w:rsidR="00AA2742" w:rsidRPr="00AA2742" w:rsidRDefault="00AA2742" w:rsidP="00AA2742">
      <w:pPr>
        <w:ind w:firstLine="540"/>
        <w:jc w:val="right"/>
        <w:rPr>
          <w:iCs/>
          <w:sz w:val="16"/>
          <w:szCs w:val="16"/>
        </w:rPr>
      </w:pPr>
      <w:r w:rsidRPr="00AA2742">
        <w:rPr>
          <w:iCs/>
          <w:sz w:val="16"/>
          <w:szCs w:val="16"/>
        </w:rPr>
        <w:t xml:space="preserve">и земельных участков, </w:t>
      </w:r>
      <w:proofErr w:type="gramStart"/>
      <w:r w:rsidRPr="00AA2742">
        <w:rPr>
          <w:iCs/>
          <w:sz w:val="16"/>
          <w:szCs w:val="16"/>
        </w:rPr>
        <w:t>государственная</w:t>
      </w:r>
      <w:proofErr w:type="gramEnd"/>
    </w:p>
    <w:p w:rsidR="00AA2742" w:rsidRPr="00AA2742" w:rsidRDefault="00AA2742" w:rsidP="00AA2742">
      <w:pPr>
        <w:ind w:firstLine="540"/>
        <w:jc w:val="right"/>
        <w:rPr>
          <w:iCs/>
          <w:sz w:val="16"/>
          <w:szCs w:val="16"/>
        </w:rPr>
      </w:pPr>
      <w:proofErr w:type="gramStart"/>
      <w:r w:rsidRPr="00AA2742">
        <w:rPr>
          <w:iCs/>
          <w:sz w:val="16"/>
          <w:szCs w:val="16"/>
        </w:rPr>
        <w:t>собственность</w:t>
      </w:r>
      <w:proofErr w:type="gramEnd"/>
      <w:r w:rsidRPr="00AA2742">
        <w:rPr>
          <w:iCs/>
          <w:sz w:val="16"/>
          <w:szCs w:val="16"/>
        </w:rPr>
        <w:t xml:space="preserve"> на которые не разграничена,</w:t>
      </w:r>
    </w:p>
    <w:p w:rsidR="00AA2742" w:rsidRPr="00AA2742" w:rsidRDefault="00AA2742" w:rsidP="00AA2742">
      <w:pPr>
        <w:ind w:firstLine="540"/>
        <w:jc w:val="right"/>
        <w:rPr>
          <w:iCs/>
          <w:sz w:val="16"/>
          <w:szCs w:val="16"/>
        </w:rPr>
      </w:pPr>
      <w:r w:rsidRPr="00AA2742">
        <w:rPr>
          <w:iCs/>
          <w:sz w:val="16"/>
          <w:szCs w:val="16"/>
        </w:rPr>
        <w:t xml:space="preserve">гражданам для </w:t>
      </w:r>
      <w:proofErr w:type="gramStart"/>
      <w:r w:rsidRPr="00AA2742">
        <w:rPr>
          <w:iCs/>
          <w:sz w:val="16"/>
          <w:szCs w:val="16"/>
        </w:rPr>
        <w:t>индивидуального</w:t>
      </w:r>
      <w:proofErr w:type="gramEnd"/>
    </w:p>
    <w:p w:rsidR="00AA2742" w:rsidRPr="00AA2742" w:rsidRDefault="00AA2742" w:rsidP="00AA2742">
      <w:pPr>
        <w:ind w:firstLine="540"/>
        <w:jc w:val="right"/>
        <w:rPr>
          <w:iCs/>
          <w:sz w:val="16"/>
          <w:szCs w:val="16"/>
        </w:rPr>
      </w:pPr>
      <w:r w:rsidRPr="00AA2742">
        <w:rPr>
          <w:iCs/>
          <w:sz w:val="16"/>
          <w:szCs w:val="16"/>
        </w:rPr>
        <w:t>жилищного строительства,</w:t>
      </w:r>
    </w:p>
    <w:p w:rsidR="00AA2742" w:rsidRPr="00AA2742" w:rsidRDefault="00AA2742" w:rsidP="00AA2742">
      <w:pPr>
        <w:ind w:firstLine="540"/>
        <w:jc w:val="right"/>
        <w:rPr>
          <w:iCs/>
          <w:sz w:val="16"/>
          <w:szCs w:val="16"/>
        </w:rPr>
      </w:pPr>
      <w:r w:rsidRPr="00AA2742">
        <w:rPr>
          <w:iCs/>
          <w:sz w:val="16"/>
          <w:szCs w:val="16"/>
        </w:rPr>
        <w:t>ведения личного подсобного хозяйства</w:t>
      </w:r>
    </w:p>
    <w:p w:rsidR="00AA2742" w:rsidRPr="00AA2742" w:rsidRDefault="00AA2742" w:rsidP="00AA2742">
      <w:pPr>
        <w:ind w:firstLine="540"/>
        <w:jc w:val="right"/>
        <w:rPr>
          <w:iCs/>
          <w:sz w:val="16"/>
          <w:szCs w:val="16"/>
        </w:rPr>
      </w:pPr>
      <w:r w:rsidRPr="00AA2742">
        <w:rPr>
          <w:iCs/>
          <w:sz w:val="16"/>
          <w:szCs w:val="16"/>
        </w:rPr>
        <w:t>в границах населенного пункта,</w:t>
      </w:r>
    </w:p>
    <w:p w:rsidR="00AA2742" w:rsidRPr="00AA2742" w:rsidRDefault="00AA2742" w:rsidP="00AA2742">
      <w:pPr>
        <w:ind w:firstLine="540"/>
        <w:jc w:val="right"/>
        <w:rPr>
          <w:iCs/>
          <w:sz w:val="16"/>
          <w:szCs w:val="16"/>
        </w:rPr>
      </w:pPr>
      <w:r w:rsidRPr="00AA2742">
        <w:rPr>
          <w:iCs/>
          <w:sz w:val="16"/>
          <w:szCs w:val="16"/>
        </w:rPr>
        <w:t>садоводства, дачного хозяйства, гражданам и</w:t>
      </w:r>
    </w:p>
    <w:p w:rsidR="00AA2742" w:rsidRPr="00AA2742" w:rsidRDefault="00AA2742" w:rsidP="00AA2742">
      <w:pPr>
        <w:ind w:firstLine="540"/>
        <w:jc w:val="right"/>
        <w:rPr>
          <w:iCs/>
          <w:sz w:val="16"/>
          <w:szCs w:val="16"/>
        </w:rPr>
      </w:pPr>
      <w:r w:rsidRPr="00AA2742">
        <w:rPr>
          <w:iCs/>
          <w:sz w:val="16"/>
          <w:szCs w:val="16"/>
        </w:rPr>
        <w:t>крестьянским (фермерским) хозяйствам</w:t>
      </w:r>
    </w:p>
    <w:p w:rsidR="00AA2742" w:rsidRPr="00AA2742" w:rsidRDefault="00AA2742" w:rsidP="00AA2742">
      <w:pPr>
        <w:ind w:firstLine="540"/>
        <w:jc w:val="right"/>
        <w:rPr>
          <w:iCs/>
          <w:sz w:val="16"/>
          <w:szCs w:val="16"/>
        </w:rPr>
      </w:pPr>
      <w:r w:rsidRPr="00AA2742">
        <w:rPr>
          <w:iCs/>
          <w:sz w:val="16"/>
          <w:szCs w:val="16"/>
        </w:rPr>
        <w:t xml:space="preserve">для осуществления </w:t>
      </w:r>
      <w:proofErr w:type="gramStart"/>
      <w:r w:rsidRPr="00AA2742">
        <w:rPr>
          <w:iCs/>
          <w:sz w:val="16"/>
          <w:szCs w:val="16"/>
        </w:rPr>
        <w:t>крестьянским</w:t>
      </w:r>
      <w:proofErr w:type="gramEnd"/>
    </w:p>
    <w:p w:rsidR="00AA2742" w:rsidRPr="00AA2742" w:rsidRDefault="00AA2742" w:rsidP="00AA2742">
      <w:pPr>
        <w:ind w:firstLine="540"/>
        <w:jc w:val="right"/>
        <w:rPr>
          <w:iCs/>
          <w:sz w:val="16"/>
          <w:szCs w:val="16"/>
        </w:rPr>
      </w:pPr>
      <w:r w:rsidRPr="00AA2742">
        <w:rPr>
          <w:iCs/>
          <w:sz w:val="16"/>
          <w:szCs w:val="16"/>
        </w:rPr>
        <w:t>(фермерским) хозяйством его деятельности</w:t>
      </w:r>
    </w:p>
    <w:p w:rsidR="00AA2742" w:rsidRDefault="00AA2742" w:rsidP="00AA2742">
      <w:pPr>
        <w:ind w:firstLine="540"/>
        <w:jc w:val="right"/>
        <w:rPr>
          <w:iCs/>
          <w:sz w:val="24"/>
          <w:szCs w:val="24"/>
        </w:rPr>
      </w:pPr>
      <w:r w:rsidRPr="00AA2742">
        <w:rPr>
          <w:iCs/>
          <w:sz w:val="16"/>
          <w:szCs w:val="16"/>
        </w:rPr>
        <w:t>без проведения торгов</w:t>
      </w: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Pr="00AA2742" w:rsidRDefault="00AA2742" w:rsidP="00AA2742">
      <w:pPr>
        <w:rPr>
          <w:sz w:val="16"/>
          <w:szCs w:val="16"/>
        </w:rPr>
      </w:pPr>
      <w:r w:rsidRPr="00AA2742">
        <w:rPr>
          <w:sz w:val="16"/>
          <w:szCs w:val="16"/>
        </w:rPr>
        <w:t>(заявитель - гражданин)</w:t>
      </w:r>
    </w:p>
    <w:p w:rsidR="00AA2742" w:rsidRPr="00AA2742" w:rsidRDefault="00AA2742" w:rsidP="00AA2742">
      <w:pPr>
        <w:ind w:firstLine="709"/>
        <w:rPr>
          <w:sz w:val="16"/>
          <w:szCs w:val="16"/>
        </w:rPr>
      </w:pPr>
    </w:p>
    <w:tbl>
      <w:tblPr>
        <w:tblW w:w="9648" w:type="dxa"/>
        <w:tblLook w:val="00A0"/>
      </w:tblPr>
      <w:tblGrid>
        <w:gridCol w:w="4788"/>
        <w:gridCol w:w="4860"/>
      </w:tblGrid>
      <w:tr w:rsidR="00AA2742" w:rsidRPr="00AA2742" w:rsidTr="00AA2742">
        <w:tc>
          <w:tcPr>
            <w:tcW w:w="4788" w:type="dxa"/>
          </w:tcPr>
          <w:p w:rsidR="00AA2742" w:rsidRPr="00AA2742" w:rsidRDefault="00AA2742" w:rsidP="00AA2742">
            <w:pPr>
              <w:rPr>
                <w:sz w:val="16"/>
                <w:szCs w:val="16"/>
              </w:rPr>
            </w:pPr>
          </w:p>
        </w:tc>
        <w:tc>
          <w:tcPr>
            <w:tcW w:w="4860" w:type="dxa"/>
          </w:tcPr>
          <w:p w:rsidR="00AA2742" w:rsidRPr="00AA2742" w:rsidRDefault="00AA2742" w:rsidP="00AA2742">
            <w:pPr>
              <w:ind w:right="218"/>
              <w:jc w:val="right"/>
              <w:rPr>
                <w:sz w:val="16"/>
                <w:szCs w:val="16"/>
              </w:rPr>
            </w:pPr>
            <w:r w:rsidRPr="00AA2742">
              <w:rPr>
                <w:sz w:val="16"/>
                <w:szCs w:val="16"/>
              </w:rPr>
              <w:t xml:space="preserve">Главе </w:t>
            </w:r>
            <w:r w:rsidRPr="00AA2742">
              <w:rPr>
                <w:bCs/>
                <w:sz w:val="16"/>
                <w:szCs w:val="16"/>
              </w:rPr>
              <w:t>Островского муниципального района  Костромской области</w:t>
            </w:r>
          </w:p>
          <w:p w:rsidR="00AA2742" w:rsidRPr="00AA2742" w:rsidRDefault="00AA2742" w:rsidP="00AA2742">
            <w:pPr>
              <w:ind w:right="218"/>
              <w:jc w:val="right"/>
              <w:rPr>
                <w:sz w:val="16"/>
                <w:szCs w:val="16"/>
              </w:rPr>
            </w:pPr>
            <w:r w:rsidRPr="00AA2742">
              <w:rPr>
                <w:sz w:val="16"/>
                <w:szCs w:val="16"/>
              </w:rPr>
              <w:t>от (ФИО)______________________________,</w:t>
            </w:r>
          </w:p>
          <w:p w:rsidR="00AA2742" w:rsidRPr="00AA2742" w:rsidRDefault="00AA2742" w:rsidP="00AA2742">
            <w:pPr>
              <w:ind w:right="218"/>
              <w:jc w:val="right"/>
              <w:rPr>
                <w:sz w:val="16"/>
                <w:szCs w:val="16"/>
              </w:rPr>
            </w:pPr>
            <w:proofErr w:type="gramStart"/>
            <w:r w:rsidRPr="00AA2742">
              <w:rPr>
                <w:sz w:val="16"/>
                <w:szCs w:val="16"/>
              </w:rPr>
              <w:t>проживающего</w:t>
            </w:r>
            <w:proofErr w:type="gramEnd"/>
            <w:r w:rsidRPr="00AA2742">
              <w:rPr>
                <w:sz w:val="16"/>
                <w:szCs w:val="16"/>
              </w:rPr>
              <w:t xml:space="preserve"> по адресу_________________</w:t>
            </w:r>
          </w:p>
          <w:p w:rsidR="00AA2742" w:rsidRPr="00AA2742" w:rsidRDefault="00AA2742" w:rsidP="00AA2742">
            <w:pPr>
              <w:ind w:right="218"/>
              <w:jc w:val="right"/>
              <w:rPr>
                <w:sz w:val="16"/>
                <w:szCs w:val="16"/>
              </w:rPr>
            </w:pPr>
            <w:r w:rsidRPr="00AA2742">
              <w:rPr>
                <w:sz w:val="16"/>
                <w:szCs w:val="16"/>
              </w:rPr>
              <w:t>_______________________________________</w:t>
            </w:r>
          </w:p>
          <w:p w:rsidR="00AA2742" w:rsidRPr="00AA2742" w:rsidRDefault="00AA2742" w:rsidP="00AA2742">
            <w:pPr>
              <w:ind w:right="218"/>
              <w:jc w:val="right"/>
              <w:rPr>
                <w:sz w:val="16"/>
                <w:szCs w:val="16"/>
              </w:rPr>
            </w:pPr>
            <w:r w:rsidRPr="00AA2742">
              <w:rPr>
                <w:sz w:val="16"/>
                <w:szCs w:val="16"/>
              </w:rPr>
              <w:t>документ, удостоверяющий личность,</w:t>
            </w:r>
          </w:p>
          <w:p w:rsidR="00AA2742" w:rsidRPr="00AA2742" w:rsidRDefault="00AA2742" w:rsidP="00AA2742">
            <w:pPr>
              <w:ind w:right="218"/>
              <w:jc w:val="right"/>
              <w:rPr>
                <w:sz w:val="16"/>
                <w:szCs w:val="16"/>
              </w:rPr>
            </w:pPr>
            <w:r w:rsidRPr="00AA2742">
              <w:rPr>
                <w:sz w:val="16"/>
                <w:szCs w:val="16"/>
              </w:rPr>
              <w:t>_______________________________________</w:t>
            </w:r>
          </w:p>
          <w:p w:rsidR="00AA2742" w:rsidRPr="00AA2742" w:rsidRDefault="00AA2742" w:rsidP="00AA2742">
            <w:pPr>
              <w:ind w:right="218"/>
              <w:jc w:val="right"/>
              <w:rPr>
                <w:sz w:val="16"/>
                <w:szCs w:val="16"/>
              </w:rPr>
            </w:pPr>
            <w:r w:rsidRPr="00AA2742">
              <w:rPr>
                <w:sz w:val="16"/>
                <w:szCs w:val="16"/>
              </w:rPr>
              <w:t>(номер, кем и когда выдан)</w:t>
            </w:r>
          </w:p>
          <w:p w:rsidR="00AA2742" w:rsidRPr="00AA2742" w:rsidRDefault="00AA2742" w:rsidP="00AA2742">
            <w:pPr>
              <w:ind w:right="218"/>
              <w:jc w:val="right"/>
              <w:rPr>
                <w:sz w:val="16"/>
                <w:szCs w:val="16"/>
              </w:rPr>
            </w:pPr>
            <w:r w:rsidRPr="00AA2742">
              <w:rPr>
                <w:sz w:val="16"/>
                <w:szCs w:val="16"/>
              </w:rPr>
              <w:t>_______________________________________</w:t>
            </w:r>
          </w:p>
          <w:p w:rsidR="00AA2742" w:rsidRPr="00AA2742" w:rsidRDefault="00AA2742" w:rsidP="00AA2742">
            <w:pPr>
              <w:ind w:right="218"/>
              <w:jc w:val="right"/>
              <w:rPr>
                <w:sz w:val="16"/>
                <w:szCs w:val="16"/>
              </w:rPr>
            </w:pPr>
            <w:r w:rsidRPr="00AA2742">
              <w:rPr>
                <w:sz w:val="16"/>
                <w:szCs w:val="16"/>
              </w:rPr>
              <w:t xml:space="preserve">адрес электронной почты </w:t>
            </w:r>
            <w:r w:rsidRPr="00AA2742">
              <w:rPr>
                <w:sz w:val="16"/>
                <w:szCs w:val="16"/>
              </w:rPr>
              <w:lastRenderedPageBreak/>
              <w:t>_______________________________________</w:t>
            </w:r>
          </w:p>
          <w:p w:rsidR="00AA2742" w:rsidRPr="00AA2742" w:rsidRDefault="00AA2742" w:rsidP="00AA2742">
            <w:pPr>
              <w:ind w:right="218"/>
              <w:jc w:val="right"/>
              <w:rPr>
                <w:sz w:val="16"/>
                <w:szCs w:val="16"/>
              </w:rPr>
            </w:pPr>
            <w:r w:rsidRPr="00AA2742">
              <w:rPr>
                <w:sz w:val="16"/>
                <w:szCs w:val="16"/>
              </w:rPr>
              <w:t>тел. ___________________________________</w:t>
            </w:r>
          </w:p>
        </w:tc>
      </w:tr>
    </w:tbl>
    <w:p w:rsidR="00AA2742" w:rsidRPr="00AA2742" w:rsidRDefault="00AA2742" w:rsidP="00AA2742">
      <w:pPr>
        <w:ind w:firstLine="709"/>
        <w:jc w:val="both"/>
        <w:rPr>
          <w:sz w:val="16"/>
          <w:szCs w:val="16"/>
        </w:rPr>
      </w:pPr>
    </w:p>
    <w:p w:rsidR="00AA2742" w:rsidRPr="00AA2742" w:rsidRDefault="00AA2742" w:rsidP="00AA2742">
      <w:pPr>
        <w:jc w:val="both"/>
        <w:rPr>
          <w:sz w:val="16"/>
          <w:szCs w:val="16"/>
        </w:rPr>
      </w:pPr>
      <w:r w:rsidRPr="00AA2742">
        <w:rPr>
          <w:sz w:val="16"/>
          <w:szCs w:val="16"/>
        </w:rPr>
        <w:t>(заявитель - юридическое лицо/индивидуальный предприниматель)</w:t>
      </w:r>
    </w:p>
    <w:p w:rsidR="00AA2742" w:rsidRPr="00AA2742" w:rsidRDefault="00AA2742" w:rsidP="00AA2742">
      <w:pPr>
        <w:ind w:firstLine="709"/>
        <w:jc w:val="both"/>
        <w:rPr>
          <w:sz w:val="16"/>
          <w:szCs w:val="16"/>
        </w:rPr>
      </w:pPr>
    </w:p>
    <w:tbl>
      <w:tblPr>
        <w:tblW w:w="9648" w:type="dxa"/>
        <w:tblLook w:val="00A0"/>
      </w:tblPr>
      <w:tblGrid>
        <w:gridCol w:w="4788"/>
        <w:gridCol w:w="4860"/>
      </w:tblGrid>
      <w:tr w:rsidR="00AA2742" w:rsidRPr="00AA2742" w:rsidTr="00AA2742">
        <w:tc>
          <w:tcPr>
            <w:tcW w:w="4788" w:type="dxa"/>
          </w:tcPr>
          <w:p w:rsidR="00AA2742" w:rsidRPr="00AA2742" w:rsidRDefault="00AA2742" w:rsidP="00AA2742">
            <w:pPr>
              <w:jc w:val="both"/>
              <w:rPr>
                <w:sz w:val="16"/>
                <w:szCs w:val="16"/>
              </w:rPr>
            </w:pPr>
          </w:p>
        </w:tc>
        <w:tc>
          <w:tcPr>
            <w:tcW w:w="4860" w:type="dxa"/>
          </w:tcPr>
          <w:p w:rsidR="00AA2742" w:rsidRPr="00AA2742" w:rsidRDefault="00AA2742" w:rsidP="00AA2742">
            <w:pPr>
              <w:ind w:right="218"/>
              <w:jc w:val="right"/>
              <w:rPr>
                <w:sz w:val="16"/>
                <w:szCs w:val="16"/>
                <w:u w:val="single"/>
              </w:rPr>
            </w:pPr>
            <w:r w:rsidRPr="00AA2742">
              <w:rPr>
                <w:sz w:val="16"/>
                <w:szCs w:val="16"/>
              </w:rPr>
              <w:t xml:space="preserve">Главе </w:t>
            </w:r>
            <w:r w:rsidRPr="00AA2742">
              <w:rPr>
                <w:bCs/>
                <w:sz w:val="16"/>
                <w:szCs w:val="16"/>
              </w:rPr>
              <w:t>Островского муниципального района  Костромской области</w:t>
            </w:r>
          </w:p>
          <w:p w:rsidR="00AA2742" w:rsidRPr="00AA2742" w:rsidRDefault="00AA2742" w:rsidP="00AA2742">
            <w:pPr>
              <w:ind w:right="218"/>
              <w:jc w:val="right"/>
              <w:rPr>
                <w:sz w:val="16"/>
                <w:szCs w:val="16"/>
              </w:rPr>
            </w:pPr>
            <w:r w:rsidRPr="00AA2742">
              <w:rPr>
                <w:sz w:val="16"/>
                <w:szCs w:val="16"/>
              </w:rPr>
              <w:t>______________________________________</w:t>
            </w:r>
          </w:p>
          <w:p w:rsidR="00AA2742" w:rsidRPr="00AA2742" w:rsidRDefault="00AA2742" w:rsidP="00AA2742">
            <w:pPr>
              <w:ind w:right="218"/>
              <w:jc w:val="right"/>
              <w:rPr>
                <w:sz w:val="16"/>
                <w:szCs w:val="16"/>
              </w:rPr>
            </w:pPr>
            <w:r w:rsidRPr="00AA2742">
              <w:rPr>
                <w:sz w:val="16"/>
                <w:szCs w:val="16"/>
              </w:rPr>
              <w:t>от____________________________________</w:t>
            </w:r>
          </w:p>
          <w:p w:rsidR="00AA2742" w:rsidRPr="00AA2742" w:rsidRDefault="00AA2742" w:rsidP="00AA2742">
            <w:pPr>
              <w:ind w:right="218"/>
              <w:jc w:val="right"/>
              <w:rPr>
                <w:sz w:val="16"/>
                <w:szCs w:val="16"/>
              </w:rPr>
            </w:pPr>
            <w:r w:rsidRPr="00AA2742">
              <w:rPr>
                <w:sz w:val="16"/>
                <w:szCs w:val="16"/>
              </w:rPr>
              <w:t>______________________________________</w:t>
            </w:r>
          </w:p>
          <w:p w:rsidR="00AA2742" w:rsidRPr="00AA2742" w:rsidRDefault="00AA2742" w:rsidP="00AA2742">
            <w:pPr>
              <w:ind w:right="218"/>
              <w:jc w:val="right"/>
              <w:rPr>
                <w:sz w:val="16"/>
                <w:szCs w:val="16"/>
              </w:rPr>
            </w:pPr>
            <w:r w:rsidRPr="00AA2742">
              <w:rPr>
                <w:sz w:val="16"/>
                <w:szCs w:val="16"/>
              </w:rPr>
              <w:t>(наименование юридического лица/ФИО индивидуального предпринимателя)</w:t>
            </w:r>
          </w:p>
          <w:p w:rsidR="00AA2742" w:rsidRPr="00AA2742" w:rsidRDefault="00AA2742" w:rsidP="00AA2742">
            <w:pPr>
              <w:ind w:right="218"/>
              <w:jc w:val="right"/>
              <w:rPr>
                <w:sz w:val="16"/>
                <w:szCs w:val="16"/>
              </w:rPr>
            </w:pPr>
            <w:r w:rsidRPr="00AA2742">
              <w:rPr>
                <w:sz w:val="16"/>
                <w:szCs w:val="16"/>
              </w:rPr>
              <w:t>ИНН__________________________________</w:t>
            </w:r>
          </w:p>
          <w:p w:rsidR="00AA2742" w:rsidRPr="00AA2742" w:rsidRDefault="00AA2742" w:rsidP="00AA2742">
            <w:pPr>
              <w:ind w:right="218"/>
              <w:jc w:val="right"/>
              <w:rPr>
                <w:sz w:val="16"/>
                <w:szCs w:val="16"/>
              </w:rPr>
            </w:pPr>
            <w:r w:rsidRPr="00AA2742">
              <w:rPr>
                <w:sz w:val="16"/>
                <w:szCs w:val="16"/>
              </w:rPr>
              <w:t>ОГРН_________________________________</w:t>
            </w:r>
          </w:p>
          <w:p w:rsidR="00AA2742" w:rsidRPr="00AA2742" w:rsidRDefault="00AA2742" w:rsidP="00AA2742">
            <w:pPr>
              <w:ind w:right="218"/>
              <w:jc w:val="right"/>
              <w:rPr>
                <w:sz w:val="16"/>
                <w:szCs w:val="16"/>
              </w:rPr>
            </w:pPr>
            <w:proofErr w:type="gramStart"/>
            <w:r w:rsidRPr="00AA2742">
              <w:rPr>
                <w:sz w:val="16"/>
                <w:szCs w:val="16"/>
              </w:rPr>
              <w:t>находящегося</w:t>
            </w:r>
            <w:proofErr w:type="gramEnd"/>
            <w:r w:rsidRPr="00AA2742">
              <w:rPr>
                <w:sz w:val="16"/>
                <w:szCs w:val="16"/>
              </w:rPr>
              <w:t xml:space="preserve"> по адресу:_________________</w:t>
            </w:r>
          </w:p>
          <w:p w:rsidR="00AA2742" w:rsidRPr="00AA2742" w:rsidRDefault="00AA2742" w:rsidP="00AA2742">
            <w:pPr>
              <w:ind w:right="218"/>
              <w:jc w:val="right"/>
              <w:rPr>
                <w:sz w:val="16"/>
                <w:szCs w:val="16"/>
              </w:rPr>
            </w:pPr>
            <w:r w:rsidRPr="00AA2742">
              <w:rPr>
                <w:sz w:val="16"/>
                <w:szCs w:val="16"/>
              </w:rPr>
              <w:t>______________________________________</w:t>
            </w:r>
          </w:p>
          <w:p w:rsidR="00AA2742" w:rsidRPr="00AA2742" w:rsidRDefault="00AA2742" w:rsidP="00AA2742">
            <w:pPr>
              <w:ind w:right="218"/>
              <w:jc w:val="right"/>
              <w:rPr>
                <w:sz w:val="16"/>
                <w:szCs w:val="16"/>
              </w:rPr>
            </w:pPr>
            <w:r w:rsidRPr="00AA2742">
              <w:rPr>
                <w:sz w:val="16"/>
                <w:szCs w:val="16"/>
              </w:rPr>
              <w:t>в лице ________________________________</w:t>
            </w:r>
          </w:p>
          <w:p w:rsidR="00AA2742" w:rsidRPr="00AA2742" w:rsidRDefault="00AA2742" w:rsidP="00AA2742">
            <w:pPr>
              <w:ind w:right="218"/>
              <w:jc w:val="right"/>
              <w:rPr>
                <w:sz w:val="16"/>
                <w:szCs w:val="16"/>
              </w:rPr>
            </w:pPr>
            <w:r w:rsidRPr="00AA2742">
              <w:rPr>
                <w:sz w:val="16"/>
                <w:szCs w:val="16"/>
              </w:rPr>
              <w:t>______________________________________</w:t>
            </w:r>
          </w:p>
          <w:p w:rsidR="00AA2742" w:rsidRPr="00AA2742" w:rsidRDefault="00AA2742" w:rsidP="00AA2742">
            <w:pPr>
              <w:ind w:right="218"/>
              <w:jc w:val="right"/>
              <w:rPr>
                <w:sz w:val="16"/>
                <w:szCs w:val="16"/>
              </w:rPr>
            </w:pPr>
            <w:r w:rsidRPr="00AA2742">
              <w:rPr>
                <w:sz w:val="16"/>
                <w:szCs w:val="16"/>
              </w:rPr>
              <w:t>(ФИО и должность представителя юридического лица)</w:t>
            </w:r>
          </w:p>
          <w:p w:rsidR="00AA2742" w:rsidRPr="00AA2742" w:rsidRDefault="00AA2742" w:rsidP="00AA2742">
            <w:pPr>
              <w:ind w:right="218"/>
              <w:jc w:val="right"/>
              <w:rPr>
                <w:sz w:val="16"/>
                <w:szCs w:val="16"/>
              </w:rPr>
            </w:pPr>
            <w:proofErr w:type="gramStart"/>
            <w:r w:rsidRPr="00AA2742">
              <w:rPr>
                <w:sz w:val="16"/>
                <w:szCs w:val="16"/>
              </w:rPr>
              <w:t>действующего</w:t>
            </w:r>
            <w:proofErr w:type="gramEnd"/>
            <w:r w:rsidRPr="00AA2742">
              <w:rPr>
                <w:sz w:val="16"/>
                <w:szCs w:val="16"/>
              </w:rPr>
              <w:t xml:space="preserve"> на основании______________</w:t>
            </w:r>
          </w:p>
          <w:p w:rsidR="00AA2742" w:rsidRPr="00AA2742" w:rsidRDefault="00AA2742" w:rsidP="00AA2742">
            <w:pPr>
              <w:ind w:right="218"/>
              <w:jc w:val="right"/>
              <w:rPr>
                <w:sz w:val="16"/>
                <w:szCs w:val="16"/>
              </w:rPr>
            </w:pPr>
            <w:r w:rsidRPr="00AA2742">
              <w:rPr>
                <w:sz w:val="16"/>
                <w:szCs w:val="16"/>
              </w:rPr>
              <w:t>адрес электронной почты _______________________________________</w:t>
            </w:r>
          </w:p>
          <w:p w:rsidR="00AA2742" w:rsidRPr="00AA2742" w:rsidRDefault="00AA2742" w:rsidP="00AA2742">
            <w:pPr>
              <w:ind w:right="218"/>
              <w:jc w:val="right"/>
              <w:rPr>
                <w:sz w:val="16"/>
                <w:szCs w:val="16"/>
              </w:rPr>
            </w:pPr>
            <w:r w:rsidRPr="00AA2742">
              <w:rPr>
                <w:sz w:val="16"/>
                <w:szCs w:val="16"/>
              </w:rPr>
              <w:t>тел.____________________________________</w:t>
            </w:r>
          </w:p>
          <w:p w:rsidR="00AA2742" w:rsidRPr="00AA2742" w:rsidRDefault="00AA2742" w:rsidP="00AA2742">
            <w:pPr>
              <w:ind w:right="218"/>
              <w:jc w:val="right"/>
              <w:rPr>
                <w:sz w:val="16"/>
                <w:szCs w:val="16"/>
              </w:rPr>
            </w:pPr>
          </w:p>
        </w:tc>
      </w:tr>
    </w:tbl>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Pr="00AA2742" w:rsidRDefault="00AA2742" w:rsidP="00AA2742">
      <w:pPr>
        <w:jc w:val="center"/>
        <w:rPr>
          <w:sz w:val="16"/>
          <w:szCs w:val="16"/>
        </w:rPr>
      </w:pPr>
      <w:r w:rsidRPr="00AA2742">
        <w:rPr>
          <w:sz w:val="16"/>
          <w:szCs w:val="16"/>
        </w:rPr>
        <w:t>Заявление</w:t>
      </w:r>
    </w:p>
    <w:p w:rsidR="00AA2742" w:rsidRPr="00AA2742" w:rsidRDefault="00AA2742" w:rsidP="00AA2742">
      <w:pPr>
        <w:jc w:val="center"/>
        <w:rPr>
          <w:sz w:val="16"/>
          <w:szCs w:val="16"/>
        </w:rPr>
      </w:pPr>
    </w:p>
    <w:p w:rsidR="00AA2742" w:rsidRPr="00AA2742" w:rsidRDefault="00AA2742" w:rsidP="00AA2742">
      <w:pPr>
        <w:pStyle w:val="ConsPlusNonformat"/>
        <w:ind w:firstLine="709"/>
        <w:jc w:val="both"/>
        <w:rPr>
          <w:rFonts w:ascii="Times New Roman" w:hAnsi="Times New Roman" w:cs="Times New Roman"/>
          <w:sz w:val="16"/>
          <w:szCs w:val="16"/>
        </w:rPr>
      </w:pPr>
      <w:r w:rsidRPr="00AA2742">
        <w:rPr>
          <w:rFonts w:ascii="Times New Roman" w:hAnsi="Times New Roman" w:cs="Times New Roman"/>
          <w:sz w:val="16"/>
          <w:szCs w:val="16"/>
        </w:rPr>
        <w:t>Прошу предоставить земельный участок, расположенный по адресу ___________________________________________________________________________,</w:t>
      </w:r>
    </w:p>
    <w:p w:rsidR="00AA2742" w:rsidRPr="00AA2742" w:rsidRDefault="00AA2742" w:rsidP="00AA2742">
      <w:pPr>
        <w:pStyle w:val="ConsPlusNonformat"/>
        <w:jc w:val="center"/>
        <w:rPr>
          <w:rFonts w:ascii="Times New Roman" w:hAnsi="Times New Roman" w:cs="Times New Roman"/>
          <w:sz w:val="16"/>
          <w:szCs w:val="16"/>
        </w:rPr>
      </w:pPr>
      <w:r w:rsidRPr="00AA2742">
        <w:rPr>
          <w:rFonts w:ascii="Times New Roman" w:hAnsi="Times New Roman" w:cs="Times New Roman"/>
          <w:sz w:val="16"/>
          <w:szCs w:val="16"/>
        </w:rPr>
        <w:t>(указывается район (городской округ), сельское поселение, улица, дом, литер)</w:t>
      </w: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с кадастровым номером 44:____:__________:_________, площадью____________ кв. м,</w:t>
      </w: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в (вид права) _______________________________________________________________,</w:t>
      </w: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сроком (для права аренды)____________________________________________________,</w:t>
      </w:r>
    </w:p>
    <w:p w:rsidR="00AA2742" w:rsidRPr="00AA2742" w:rsidRDefault="00AA2742" w:rsidP="00AA2742">
      <w:pPr>
        <w:pStyle w:val="ConsPlusNonformat"/>
        <w:rPr>
          <w:rFonts w:ascii="Times New Roman" w:hAnsi="Times New Roman" w:cs="Times New Roman"/>
          <w:sz w:val="16"/>
          <w:szCs w:val="16"/>
        </w:rPr>
      </w:pPr>
      <w:r w:rsidRPr="00AA2742">
        <w:rPr>
          <w:rFonts w:ascii="Times New Roman" w:hAnsi="Times New Roman" w:cs="Times New Roman"/>
          <w:sz w:val="16"/>
          <w:szCs w:val="16"/>
        </w:rPr>
        <w:t>для использования в целях ___________________________________________________,</w:t>
      </w: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основание предоставления земельного участка без проведения торгов (</w:t>
      </w:r>
      <w:r w:rsidRPr="00AA2742">
        <w:rPr>
          <w:rFonts w:ascii="Times New Roman" w:hAnsi="Times New Roman"/>
          <w:sz w:val="16"/>
          <w:szCs w:val="16"/>
        </w:rPr>
        <w:t>из числа оснований предусмотренных пунктом 2 статьи 39.3, пунктом 2 статьи 39.6 Земельного кодекса Российской Федерации</w:t>
      </w:r>
      <w:r w:rsidRPr="00AA2742">
        <w:rPr>
          <w:rFonts w:ascii="Times New Roman" w:hAnsi="Times New Roman" w:cs="Times New Roman"/>
          <w:sz w:val="16"/>
          <w:szCs w:val="16"/>
        </w:rPr>
        <w:t>) _______________________________________________</w:t>
      </w: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___________________________________________________________________________</w:t>
      </w:r>
    </w:p>
    <w:p w:rsidR="00AA2742" w:rsidRPr="00AA2742" w:rsidRDefault="00AA2742" w:rsidP="00AA2742">
      <w:pPr>
        <w:jc w:val="both"/>
        <w:rPr>
          <w:rFonts w:eastAsiaTheme="minorHAnsi"/>
          <w:sz w:val="16"/>
          <w:szCs w:val="16"/>
          <w:lang w:eastAsia="en-US"/>
        </w:rPr>
      </w:pPr>
      <w:r w:rsidRPr="00AA2742">
        <w:rPr>
          <w:sz w:val="16"/>
          <w:szCs w:val="16"/>
        </w:rPr>
        <w:t>вид права, на котором заявитель желает приобрести земельный участок, если предоставление земельного участка возможно на нескольких видах права ___________________________________________________________________________,</w:t>
      </w:r>
    </w:p>
    <w:p w:rsidR="00AA2742" w:rsidRPr="00AA2742" w:rsidRDefault="00AA2742" w:rsidP="00AA2742">
      <w:pPr>
        <w:jc w:val="both"/>
        <w:rPr>
          <w:rFonts w:eastAsiaTheme="minorHAnsi"/>
          <w:sz w:val="16"/>
          <w:szCs w:val="16"/>
          <w:lang w:eastAsia="en-US"/>
        </w:rPr>
      </w:pPr>
      <w:r w:rsidRPr="00AA2742">
        <w:rPr>
          <w:rFonts w:eastAsiaTheme="minorHAnsi"/>
          <w:sz w:val="16"/>
          <w:szCs w:val="16"/>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w:t>
      </w:r>
    </w:p>
    <w:p w:rsidR="00AA2742" w:rsidRPr="00AA2742" w:rsidRDefault="00AA2742" w:rsidP="00AA2742">
      <w:pPr>
        <w:jc w:val="both"/>
        <w:rPr>
          <w:rFonts w:eastAsiaTheme="minorHAnsi"/>
          <w:sz w:val="16"/>
          <w:szCs w:val="16"/>
          <w:lang w:eastAsia="en-US"/>
        </w:rPr>
      </w:pPr>
      <w:r w:rsidRPr="00AA2742">
        <w:rPr>
          <w:rFonts w:eastAsiaTheme="minorHAnsi"/>
          <w:sz w:val="16"/>
          <w:szCs w:val="16"/>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решения____________________________</w:t>
      </w:r>
    </w:p>
    <w:p w:rsidR="00AA2742" w:rsidRPr="00AA2742" w:rsidRDefault="00AA2742" w:rsidP="00AA2742">
      <w:pPr>
        <w:pStyle w:val="ConsPlusNonformat"/>
        <w:rPr>
          <w:rFonts w:ascii="Times New Roman" w:hAnsi="Times New Roman" w:cs="Times New Roman"/>
          <w:sz w:val="16"/>
          <w:szCs w:val="16"/>
        </w:rPr>
      </w:pPr>
    </w:p>
    <w:p w:rsidR="00AA2742" w:rsidRPr="00AA2742" w:rsidRDefault="00AA2742" w:rsidP="00AA2742">
      <w:pPr>
        <w:spacing w:after="1" w:line="200" w:lineRule="atLeast"/>
        <w:ind w:firstLine="709"/>
        <w:jc w:val="both"/>
        <w:rPr>
          <w:sz w:val="16"/>
          <w:szCs w:val="16"/>
        </w:rPr>
      </w:pPr>
      <w:r w:rsidRPr="00AA2742">
        <w:rPr>
          <w:sz w:val="16"/>
          <w:szCs w:val="16"/>
        </w:rPr>
        <w:t xml:space="preserve">Заявителю известно, что в соответствии с </w:t>
      </w:r>
      <w:hyperlink r:id="rId119" w:history="1">
        <w:proofErr w:type="spellStart"/>
        <w:r w:rsidRPr="00AA2742">
          <w:rPr>
            <w:sz w:val="16"/>
            <w:szCs w:val="16"/>
          </w:rPr>
          <w:t>пп</w:t>
        </w:r>
        <w:proofErr w:type="spellEnd"/>
        <w:r w:rsidRPr="00AA2742">
          <w:rPr>
            <w:sz w:val="16"/>
            <w:szCs w:val="16"/>
          </w:rPr>
          <w:t>. 4 п. 1 ст. 6</w:t>
        </w:r>
      </w:hyperlink>
      <w:r w:rsidRPr="00AA2742">
        <w:rPr>
          <w:sz w:val="16"/>
          <w:szCs w:val="16"/>
        </w:rPr>
        <w:t xml:space="preserve"> Федерального закона от 27.07.2006 № 152-ФЗ «О персональных данных» наименование ОМС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AA2742" w:rsidRPr="00AA2742" w:rsidRDefault="00AA2742" w:rsidP="00AA2742">
      <w:pPr>
        <w:pStyle w:val="ConsPlusNonformat"/>
        <w:rPr>
          <w:rFonts w:ascii="Times New Roman" w:hAnsi="Times New Roman" w:cs="Times New Roman"/>
          <w:sz w:val="16"/>
          <w:szCs w:val="16"/>
        </w:rPr>
      </w:pPr>
    </w:p>
    <w:p w:rsidR="00AA2742" w:rsidRPr="00AA2742" w:rsidRDefault="00AA2742" w:rsidP="00AA2742">
      <w:pPr>
        <w:pStyle w:val="ConsPlusNonformat"/>
        <w:ind w:firstLine="709"/>
        <w:rPr>
          <w:rFonts w:ascii="Times New Roman" w:hAnsi="Times New Roman" w:cs="Times New Roman"/>
          <w:sz w:val="16"/>
          <w:szCs w:val="16"/>
        </w:rPr>
      </w:pPr>
      <w:r w:rsidRPr="00AA2742">
        <w:rPr>
          <w:rFonts w:ascii="Times New Roman" w:hAnsi="Times New Roman" w:cs="Times New Roman"/>
          <w:sz w:val="16"/>
          <w:szCs w:val="16"/>
        </w:rPr>
        <w:t>К заявлению прилагаются следующие документы:</w:t>
      </w:r>
    </w:p>
    <w:p w:rsidR="00AA2742" w:rsidRPr="00AA2742" w:rsidRDefault="00AA2742" w:rsidP="00AA2742">
      <w:pPr>
        <w:pStyle w:val="ConsPlusNonformat"/>
        <w:ind w:firstLine="709"/>
        <w:rPr>
          <w:rFonts w:ascii="Times New Roman" w:hAnsi="Times New Roman" w:cs="Times New Roman"/>
          <w:sz w:val="16"/>
          <w:szCs w:val="16"/>
        </w:rPr>
      </w:pPr>
      <w:r w:rsidRPr="00AA2742">
        <w:rPr>
          <w:rFonts w:ascii="Times New Roman" w:hAnsi="Times New Roman" w:cs="Times New Roman"/>
          <w:sz w:val="16"/>
          <w:szCs w:val="16"/>
        </w:rPr>
        <w:t>1. ___________________________________________________________________</w:t>
      </w:r>
    </w:p>
    <w:p w:rsidR="00AA2742" w:rsidRPr="00AA2742" w:rsidRDefault="00AA2742" w:rsidP="00AA2742">
      <w:pPr>
        <w:pStyle w:val="ConsPlusNonformat"/>
        <w:ind w:firstLine="709"/>
        <w:rPr>
          <w:rFonts w:ascii="Times New Roman" w:hAnsi="Times New Roman" w:cs="Times New Roman"/>
          <w:sz w:val="16"/>
          <w:szCs w:val="16"/>
        </w:rPr>
      </w:pPr>
      <w:r w:rsidRPr="00AA2742">
        <w:rPr>
          <w:rFonts w:ascii="Times New Roman" w:hAnsi="Times New Roman" w:cs="Times New Roman"/>
          <w:sz w:val="16"/>
          <w:szCs w:val="16"/>
          <w:lang w:val="en-US"/>
        </w:rPr>
        <w:t>n</w:t>
      </w:r>
      <w:r w:rsidRPr="00AA2742">
        <w:rPr>
          <w:rFonts w:ascii="Times New Roman" w:hAnsi="Times New Roman" w:cs="Times New Roman"/>
          <w:sz w:val="16"/>
          <w:szCs w:val="16"/>
        </w:rPr>
        <w:t>. ___________________________________________________________________</w:t>
      </w:r>
    </w:p>
    <w:p w:rsidR="00AA2742" w:rsidRPr="00AA2742" w:rsidRDefault="00AA2742" w:rsidP="00AA2742">
      <w:pPr>
        <w:pStyle w:val="ConsPlusNonformat"/>
        <w:jc w:val="both"/>
        <w:rPr>
          <w:rFonts w:ascii="Times New Roman" w:hAnsi="Times New Roman" w:cs="Times New Roman"/>
          <w:sz w:val="16"/>
          <w:szCs w:val="16"/>
        </w:rPr>
      </w:pPr>
    </w:p>
    <w:p w:rsidR="00AA2742" w:rsidRPr="00AA2742" w:rsidRDefault="00AA2742" w:rsidP="00AA2742">
      <w:pPr>
        <w:pStyle w:val="ConsPlusNonformat"/>
        <w:jc w:val="both"/>
        <w:rPr>
          <w:rFonts w:ascii="Times New Roman" w:hAnsi="Times New Roman"/>
          <w:color w:val="000000"/>
          <w:sz w:val="16"/>
          <w:szCs w:val="16"/>
        </w:rPr>
      </w:pPr>
      <w:r w:rsidRPr="00AA2742">
        <w:rPr>
          <w:rFonts w:ascii="Times New Roman" w:hAnsi="Times New Roman" w:cs="Times New Roman"/>
          <w:sz w:val="16"/>
          <w:szCs w:val="16"/>
        </w:rPr>
        <w:t>Способ получения документов, сопровождающих предоставление муниципальной услуги</w:t>
      </w:r>
      <w:r w:rsidRPr="00AA2742">
        <w:rPr>
          <w:rFonts w:ascii="Times New Roman" w:hAnsi="Times New Roman"/>
          <w:color w:val="000000"/>
          <w:sz w:val="16"/>
          <w:szCs w:val="16"/>
        </w:rPr>
        <w:t>: ____________________________________________________________________</w:t>
      </w:r>
    </w:p>
    <w:p w:rsidR="00AA2742" w:rsidRPr="00AA2742" w:rsidRDefault="00AA2742" w:rsidP="00AA2742">
      <w:pPr>
        <w:pStyle w:val="ConsPlusNonformat"/>
        <w:rPr>
          <w:rFonts w:ascii="Times New Roman" w:hAnsi="Times New Roman" w:cs="Times New Roman"/>
          <w:sz w:val="16"/>
          <w:szCs w:val="16"/>
        </w:rPr>
      </w:pPr>
    </w:p>
    <w:p w:rsidR="00AA2742" w:rsidRPr="00AA2742" w:rsidRDefault="00AA2742" w:rsidP="00AA2742">
      <w:pPr>
        <w:pStyle w:val="ConsPlusNonformat"/>
        <w:jc w:val="both"/>
        <w:rPr>
          <w:rFonts w:ascii="Times New Roman" w:hAnsi="Times New Roman" w:cs="Times New Roman"/>
          <w:sz w:val="16"/>
          <w:szCs w:val="16"/>
        </w:rPr>
      </w:pPr>
      <w:r w:rsidRPr="00AA2742">
        <w:rPr>
          <w:rFonts w:ascii="Times New Roman" w:hAnsi="Times New Roman" w:cs="Times New Roman"/>
          <w:sz w:val="16"/>
          <w:szCs w:val="16"/>
        </w:rPr>
        <w:t>Способ предоставления результата рассмотрения заявления:</w:t>
      </w:r>
    </w:p>
    <w:p w:rsidR="00AA2742" w:rsidRPr="00AA2742" w:rsidRDefault="00AA2742" w:rsidP="00587F56">
      <w:pPr>
        <w:pStyle w:val="ConsPlusNonformat"/>
        <w:numPr>
          <w:ilvl w:val="0"/>
          <w:numId w:val="15"/>
        </w:numPr>
        <w:adjustRightInd w:val="0"/>
        <w:ind w:left="644"/>
        <w:rPr>
          <w:rFonts w:ascii="Times New Roman" w:hAnsi="Times New Roman" w:cs="Times New Roman"/>
          <w:sz w:val="16"/>
          <w:szCs w:val="16"/>
        </w:rPr>
      </w:pPr>
      <w:r w:rsidRPr="00AA2742">
        <w:rPr>
          <w:rFonts w:ascii="Times New Roman" w:hAnsi="Times New Roman" w:cs="Times New Roman"/>
          <w:sz w:val="16"/>
          <w:szCs w:val="16"/>
        </w:rPr>
        <w:t xml:space="preserve">лично </w:t>
      </w:r>
    </w:p>
    <w:p w:rsidR="00AA2742" w:rsidRPr="00AA2742" w:rsidRDefault="00AA2742" w:rsidP="00587F56">
      <w:pPr>
        <w:pStyle w:val="ConsPlusNonformat"/>
        <w:numPr>
          <w:ilvl w:val="0"/>
          <w:numId w:val="15"/>
        </w:numPr>
        <w:adjustRightInd w:val="0"/>
        <w:ind w:left="644"/>
        <w:rPr>
          <w:rFonts w:ascii="Times New Roman" w:hAnsi="Times New Roman" w:cs="Times New Roman"/>
          <w:sz w:val="16"/>
          <w:szCs w:val="16"/>
        </w:rPr>
      </w:pPr>
      <w:r w:rsidRPr="00AA2742">
        <w:rPr>
          <w:rFonts w:ascii="Times New Roman" w:hAnsi="Times New Roman" w:cs="Times New Roman"/>
          <w:sz w:val="16"/>
          <w:szCs w:val="16"/>
        </w:rPr>
        <w:t>почтой</w:t>
      </w:r>
    </w:p>
    <w:p w:rsidR="00AA2742" w:rsidRPr="00AA2742" w:rsidRDefault="00AA2742" w:rsidP="00587F56">
      <w:pPr>
        <w:pStyle w:val="ConsPlusNonformat"/>
        <w:numPr>
          <w:ilvl w:val="0"/>
          <w:numId w:val="15"/>
        </w:numPr>
        <w:adjustRightInd w:val="0"/>
        <w:ind w:left="644"/>
        <w:rPr>
          <w:rFonts w:ascii="Times New Roman" w:hAnsi="Times New Roman" w:cs="Times New Roman"/>
          <w:sz w:val="16"/>
          <w:szCs w:val="16"/>
        </w:rPr>
      </w:pPr>
      <w:r w:rsidRPr="00AA2742">
        <w:rPr>
          <w:rFonts w:ascii="Times New Roman" w:hAnsi="Times New Roman" w:cs="Times New Roman"/>
          <w:sz w:val="16"/>
          <w:szCs w:val="16"/>
        </w:rPr>
        <w:t>через Единый портал Костромской области</w:t>
      </w:r>
    </w:p>
    <w:p w:rsidR="00AA2742" w:rsidRPr="00AA2742" w:rsidRDefault="00AA2742" w:rsidP="00AA2742">
      <w:pPr>
        <w:pStyle w:val="ConsPlusNonformat"/>
        <w:rPr>
          <w:rFonts w:ascii="Times New Roman" w:hAnsi="Times New Roman" w:cs="Times New Roman"/>
          <w:sz w:val="16"/>
          <w:szCs w:val="16"/>
        </w:rPr>
      </w:pPr>
    </w:p>
    <w:p w:rsidR="00AA2742" w:rsidRPr="00AA2742" w:rsidRDefault="00AA2742" w:rsidP="00AA2742">
      <w:pPr>
        <w:pStyle w:val="ConsPlusNonformat"/>
        <w:rPr>
          <w:rFonts w:ascii="Times New Roman" w:hAnsi="Times New Roman" w:cs="Times New Roman"/>
          <w:sz w:val="16"/>
          <w:szCs w:val="16"/>
        </w:rPr>
      </w:pPr>
      <w:r w:rsidRPr="00AA2742">
        <w:rPr>
          <w:rFonts w:ascii="Times New Roman" w:hAnsi="Times New Roman" w:cs="Times New Roman"/>
          <w:sz w:val="16"/>
          <w:szCs w:val="16"/>
        </w:rPr>
        <w:t>________________</w:t>
      </w:r>
      <w:r w:rsidRPr="00AA2742">
        <w:rPr>
          <w:rFonts w:ascii="Times New Roman" w:hAnsi="Times New Roman" w:cs="Times New Roman"/>
          <w:sz w:val="16"/>
          <w:szCs w:val="16"/>
        </w:rPr>
        <w:tab/>
      </w:r>
      <w:r w:rsidRPr="00AA2742">
        <w:rPr>
          <w:rFonts w:ascii="Times New Roman" w:hAnsi="Times New Roman" w:cs="Times New Roman"/>
          <w:sz w:val="16"/>
          <w:szCs w:val="16"/>
        </w:rPr>
        <w:tab/>
        <w:t>______________________</w:t>
      </w:r>
      <w:r w:rsidRPr="00AA2742">
        <w:rPr>
          <w:rFonts w:ascii="Times New Roman" w:hAnsi="Times New Roman" w:cs="Times New Roman"/>
          <w:sz w:val="16"/>
          <w:szCs w:val="16"/>
        </w:rPr>
        <w:tab/>
        <w:t>«___» ________ 20__ г.</w:t>
      </w:r>
    </w:p>
    <w:p w:rsidR="00AA2742" w:rsidRPr="00AA2742" w:rsidRDefault="00AA2742" w:rsidP="00AA2742">
      <w:pPr>
        <w:pStyle w:val="ConsPlusNonformat"/>
        <w:rPr>
          <w:rFonts w:ascii="Times New Roman" w:hAnsi="Times New Roman" w:cs="Times New Roman"/>
          <w:sz w:val="16"/>
          <w:szCs w:val="16"/>
        </w:rPr>
      </w:pPr>
      <w:r w:rsidRPr="00AA2742">
        <w:rPr>
          <w:rFonts w:ascii="Times New Roman" w:hAnsi="Times New Roman" w:cs="Times New Roman"/>
          <w:sz w:val="16"/>
          <w:szCs w:val="16"/>
        </w:rPr>
        <w:t xml:space="preserve">   </w:t>
      </w:r>
      <w:proofErr w:type="gramStart"/>
      <w:r w:rsidRPr="00AA2742">
        <w:rPr>
          <w:rFonts w:ascii="Times New Roman" w:hAnsi="Times New Roman" w:cs="Times New Roman"/>
          <w:sz w:val="16"/>
          <w:szCs w:val="16"/>
        </w:rPr>
        <w:t>(подпись                                    (расшифровка</w:t>
      </w:r>
      <w:proofErr w:type="gramEnd"/>
    </w:p>
    <w:p w:rsidR="00AA2742" w:rsidRPr="00AA2742" w:rsidRDefault="00AA2742" w:rsidP="00AA2742">
      <w:pPr>
        <w:pStyle w:val="ConsPlusNonformat"/>
        <w:rPr>
          <w:rFonts w:ascii="Times New Roman" w:hAnsi="Times New Roman" w:cs="Times New Roman"/>
          <w:sz w:val="16"/>
          <w:szCs w:val="16"/>
        </w:rPr>
      </w:pPr>
      <w:r w:rsidRPr="00AA2742">
        <w:rPr>
          <w:rFonts w:ascii="Times New Roman" w:hAnsi="Times New Roman" w:cs="Times New Roman"/>
          <w:sz w:val="16"/>
          <w:szCs w:val="16"/>
        </w:rPr>
        <w:t xml:space="preserve">     </w:t>
      </w:r>
      <w:proofErr w:type="gramStart"/>
      <w:r w:rsidRPr="00AA2742">
        <w:rPr>
          <w:rFonts w:ascii="Times New Roman" w:hAnsi="Times New Roman" w:cs="Times New Roman"/>
          <w:sz w:val="16"/>
          <w:szCs w:val="16"/>
        </w:rPr>
        <w:t>заявителя)                                      подписи)</w:t>
      </w:r>
      <w:proofErr w:type="gramEnd"/>
    </w:p>
    <w:p w:rsidR="00AA2742" w:rsidRPr="00AA2742" w:rsidRDefault="00AA2742" w:rsidP="00AA2742">
      <w:pPr>
        <w:pStyle w:val="ConsPlusNonformat"/>
        <w:rPr>
          <w:rFonts w:ascii="Times New Roman" w:hAnsi="Times New Roman" w:cs="Times New Roman"/>
          <w:sz w:val="16"/>
          <w:szCs w:val="16"/>
        </w:rPr>
      </w:pPr>
    </w:p>
    <w:p w:rsidR="00AA2742" w:rsidRDefault="00AA2742" w:rsidP="00AA2742">
      <w:pPr>
        <w:tabs>
          <w:tab w:val="left" w:pos="8322"/>
        </w:tabs>
        <w:jc w:val="right"/>
        <w:rPr>
          <w:sz w:val="16"/>
          <w:szCs w:val="16"/>
          <w:lang w:eastAsia="zh-CN"/>
        </w:rPr>
      </w:pPr>
    </w:p>
    <w:p w:rsidR="00AA2742" w:rsidRPr="00AA2742" w:rsidRDefault="00AA2742" w:rsidP="00AA2742">
      <w:pPr>
        <w:pStyle w:val="ConsPlusNonformat"/>
        <w:jc w:val="right"/>
        <w:rPr>
          <w:rFonts w:ascii="Times New Roman" w:hAnsi="Times New Roman"/>
          <w:sz w:val="16"/>
          <w:szCs w:val="16"/>
        </w:rPr>
      </w:pPr>
      <w:r w:rsidRPr="00AA2742">
        <w:rPr>
          <w:rFonts w:ascii="Times New Roman" w:hAnsi="Times New Roman"/>
          <w:sz w:val="16"/>
          <w:szCs w:val="16"/>
        </w:rPr>
        <w:t>Приложение №3</w:t>
      </w:r>
    </w:p>
    <w:p w:rsidR="00AA2742" w:rsidRPr="00AA2742" w:rsidRDefault="00AA2742" w:rsidP="00AA2742">
      <w:pPr>
        <w:jc w:val="right"/>
        <w:rPr>
          <w:sz w:val="16"/>
          <w:szCs w:val="16"/>
        </w:rPr>
      </w:pPr>
      <w:r w:rsidRPr="00AA2742">
        <w:rPr>
          <w:sz w:val="16"/>
          <w:szCs w:val="16"/>
        </w:rPr>
        <w:t>к административному регламенту</w:t>
      </w:r>
    </w:p>
    <w:p w:rsidR="00AA2742" w:rsidRPr="00AA2742" w:rsidRDefault="00AA2742" w:rsidP="00AA2742">
      <w:pPr>
        <w:jc w:val="right"/>
        <w:rPr>
          <w:sz w:val="16"/>
          <w:szCs w:val="16"/>
        </w:rPr>
      </w:pPr>
      <w:r w:rsidRPr="00AA2742">
        <w:rPr>
          <w:sz w:val="16"/>
          <w:szCs w:val="16"/>
        </w:rPr>
        <w:t xml:space="preserve">предоставления Администрацией Островского </w:t>
      </w:r>
    </w:p>
    <w:p w:rsidR="00AA2742" w:rsidRPr="00AA2742" w:rsidRDefault="00AA2742" w:rsidP="00AA2742">
      <w:pPr>
        <w:jc w:val="right"/>
        <w:rPr>
          <w:sz w:val="16"/>
          <w:szCs w:val="16"/>
        </w:rPr>
      </w:pPr>
      <w:r w:rsidRPr="00AA2742">
        <w:rPr>
          <w:sz w:val="16"/>
          <w:szCs w:val="16"/>
        </w:rPr>
        <w:t xml:space="preserve">муниципального района </w:t>
      </w:r>
      <w:proofErr w:type="gramStart"/>
      <w:r w:rsidRPr="00AA2742">
        <w:rPr>
          <w:sz w:val="16"/>
          <w:szCs w:val="16"/>
        </w:rPr>
        <w:t>Костромской</w:t>
      </w:r>
      <w:proofErr w:type="gramEnd"/>
      <w:r w:rsidRPr="00AA2742">
        <w:rPr>
          <w:sz w:val="16"/>
          <w:szCs w:val="16"/>
        </w:rPr>
        <w:t xml:space="preserve"> </w:t>
      </w:r>
      <w:proofErr w:type="spellStart"/>
      <w:r w:rsidRPr="00AA2742">
        <w:rPr>
          <w:sz w:val="16"/>
          <w:szCs w:val="16"/>
        </w:rPr>
        <w:t>областимуниципальной</w:t>
      </w:r>
      <w:proofErr w:type="spellEnd"/>
    </w:p>
    <w:p w:rsidR="00AA2742" w:rsidRPr="00AA2742" w:rsidRDefault="00AA2742" w:rsidP="00AA2742">
      <w:pPr>
        <w:ind w:firstLine="540"/>
        <w:jc w:val="right"/>
        <w:rPr>
          <w:iCs/>
          <w:sz w:val="16"/>
          <w:szCs w:val="16"/>
        </w:rPr>
      </w:pPr>
      <w:r w:rsidRPr="00AA2742">
        <w:rPr>
          <w:sz w:val="16"/>
          <w:szCs w:val="16"/>
        </w:rPr>
        <w:t>услуги по п</w:t>
      </w:r>
      <w:r w:rsidRPr="00AA2742">
        <w:rPr>
          <w:iCs/>
          <w:sz w:val="16"/>
          <w:szCs w:val="16"/>
        </w:rPr>
        <w:t>редоставлению земельных участков,</w:t>
      </w:r>
    </w:p>
    <w:p w:rsidR="00AA2742" w:rsidRPr="00AA2742" w:rsidRDefault="00AA2742" w:rsidP="00AA2742">
      <w:pPr>
        <w:ind w:firstLine="540"/>
        <w:jc w:val="right"/>
        <w:rPr>
          <w:iCs/>
          <w:sz w:val="16"/>
          <w:szCs w:val="16"/>
        </w:rPr>
      </w:pPr>
      <w:proofErr w:type="spellStart"/>
      <w:r w:rsidRPr="00AA2742">
        <w:rPr>
          <w:iCs/>
          <w:sz w:val="16"/>
          <w:szCs w:val="16"/>
        </w:rPr>
        <w:t>находящихсяв</w:t>
      </w:r>
      <w:proofErr w:type="spellEnd"/>
      <w:r w:rsidRPr="00AA2742">
        <w:rPr>
          <w:iCs/>
          <w:sz w:val="16"/>
          <w:szCs w:val="16"/>
        </w:rPr>
        <w:t xml:space="preserve"> муниципальной собственности,</w:t>
      </w:r>
    </w:p>
    <w:p w:rsidR="00AA2742" w:rsidRPr="00AA2742" w:rsidRDefault="00AA2742" w:rsidP="00AA2742">
      <w:pPr>
        <w:ind w:firstLine="540"/>
        <w:jc w:val="right"/>
        <w:rPr>
          <w:iCs/>
          <w:sz w:val="16"/>
          <w:szCs w:val="16"/>
        </w:rPr>
      </w:pPr>
      <w:r w:rsidRPr="00AA2742">
        <w:rPr>
          <w:iCs/>
          <w:sz w:val="16"/>
          <w:szCs w:val="16"/>
        </w:rPr>
        <w:t xml:space="preserve">и земельных участков, </w:t>
      </w:r>
      <w:proofErr w:type="gramStart"/>
      <w:r w:rsidRPr="00AA2742">
        <w:rPr>
          <w:iCs/>
          <w:sz w:val="16"/>
          <w:szCs w:val="16"/>
        </w:rPr>
        <w:t>государственная</w:t>
      </w:r>
      <w:proofErr w:type="gramEnd"/>
    </w:p>
    <w:p w:rsidR="00AA2742" w:rsidRPr="00AA2742" w:rsidRDefault="00AA2742" w:rsidP="00AA2742">
      <w:pPr>
        <w:ind w:firstLine="540"/>
        <w:jc w:val="right"/>
        <w:rPr>
          <w:iCs/>
          <w:sz w:val="16"/>
          <w:szCs w:val="16"/>
        </w:rPr>
      </w:pPr>
      <w:proofErr w:type="gramStart"/>
      <w:r w:rsidRPr="00AA2742">
        <w:rPr>
          <w:iCs/>
          <w:sz w:val="16"/>
          <w:szCs w:val="16"/>
        </w:rPr>
        <w:t>собственность</w:t>
      </w:r>
      <w:proofErr w:type="gramEnd"/>
      <w:r w:rsidRPr="00AA2742">
        <w:rPr>
          <w:iCs/>
          <w:sz w:val="16"/>
          <w:szCs w:val="16"/>
        </w:rPr>
        <w:t xml:space="preserve"> на которые не разграничена,</w:t>
      </w:r>
    </w:p>
    <w:p w:rsidR="00AA2742" w:rsidRPr="00AA2742" w:rsidRDefault="00AA2742" w:rsidP="00AA2742">
      <w:pPr>
        <w:ind w:firstLine="540"/>
        <w:jc w:val="right"/>
        <w:rPr>
          <w:iCs/>
          <w:sz w:val="16"/>
          <w:szCs w:val="16"/>
        </w:rPr>
      </w:pPr>
      <w:r w:rsidRPr="00AA2742">
        <w:rPr>
          <w:iCs/>
          <w:sz w:val="16"/>
          <w:szCs w:val="16"/>
        </w:rPr>
        <w:t xml:space="preserve">гражданам для </w:t>
      </w:r>
      <w:proofErr w:type="gramStart"/>
      <w:r w:rsidRPr="00AA2742">
        <w:rPr>
          <w:iCs/>
          <w:sz w:val="16"/>
          <w:szCs w:val="16"/>
        </w:rPr>
        <w:t>индивидуального</w:t>
      </w:r>
      <w:proofErr w:type="gramEnd"/>
    </w:p>
    <w:p w:rsidR="00AA2742" w:rsidRPr="00AA2742" w:rsidRDefault="00AA2742" w:rsidP="00AA2742">
      <w:pPr>
        <w:ind w:firstLine="540"/>
        <w:jc w:val="right"/>
        <w:rPr>
          <w:iCs/>
          <w:sz w:val="16"/>
          <w:szCs w:val="16"/>
        </w:rPr>
      </w:pPr>
      <w:r w:rsidRPr="00AA2742">
        <w:rPr>
          <w:iCs/>
          <w:sz w:val="16"/>
          <w:szCs w:val="16"/>
        </w:rPr>
        <w:t>жилищного строительства,</w:t>
      </w:r>
    </w:p>
    <w:p w:rsidR="00AA2742" w:rsidRPr="00AA2742" w:rsidRDefault="00AA2742" w:rsidP="00AA2742">
      <w:pPr>
        <w:ind w:firstLine="540"/>
        <w:jc w:val="right"/>
        <w:rPr>
          <w:iCs/>
          <w:sz w:val="16"/>
          <w:szCs w:val="16"/>
        </w:rPr>
      </w:pPr>
      <w:r w:rsidRPr="00AA2742">
        <w:rPr>
          <w:iCs/>
          <w:sz w:val="16"/>
          <w:szCs w:val="16"/>
        </w:rPr>
        <w:t>ведения личного подсобного хозяйства</w:t>
      </w:r>
    </w:p>
    <w:p w:rsidR="00AA2742" w:rsidRPr="00AA2742" w:rsidRDefault="00AA2742" w:rsidP="00AA2742">
      <w:pPr>
        <w:ind w:firstLine="540"/>
        <w:jc w:val="right"/>
        <w:rPr>
          <w:iCs/>
          <w:sz w:val="16"/>
          <w:szCs w:val="16"/>
        </w:rPr>
      </w:pPr>
      <w:r w:rsidRPr="00AA2742">
        <w:rPr>
          <w:iCs/>
          <w:sz w:val="16"/>
          <w:szCs w:val="16"/>
        </w:rPr>
        <w:lastRenderedPageBreak/>
        <w:t>в границах населенного пункта,</w:t>
      </w:r>
    </w:p>
    <w:p w:rsidR="00AA2742" w:rsidRPr="00AA2742" w:rsidRDefault="00AA2742" w:rsidP="00AA2742">
      <w:pPr>
        <w:ind w:firstLine="540"/>
        <w:jc w:val="right"/>
        <w:rPr>
          <w:iCs/>
          <w:sz w:val="16"/>
          <w:szCs w:val="16"/>
        </w:rPr>
      </w:pPr>
      <w:r w:rsidRPr="00AA2742">
        <w:rPr>
          <w:iCs/>
          <w:sz w:val="16"/>
          <w:szCs w:val="16"/>
        </w:rPr>
        <w:t>садоводства, дачного хозяйства, гражданам и</w:t>
      </w:r>
    </w:p>
    <w:p w:rsidR="00AA2742" w:rsidRPr="00AA2742" w:rsidRDefault="00AA2742" w:rsidP="00AA2742">
      <w:pPr>
        <w:ind w:firstLine="540"/>
        <w:jc w:val="right"/>
        <w:rPr>
          <w:iCs/>
          <w:sz w:val="16"/>
          <w:szCs w:val="16"/>
        </w:rPr>
      </w:pPr>
      <w:r w:rsidRPr="00AA2742">
        <w:rPr>
          <w:iCs/>
          <w:sz w:val="16"/>
          <w:szCs w:val="16"/>
        </w:rPr>
        <w:t>крестьянским (фермерским) хозяйствам</w:t>
      </w:r>
    </w:p>
    <w:p w:rsidR="00AA2742" w:rsidRPr="00AA2742" w:rsidRDefault="00AA2742" w:rsidP="00AA2742">
      <w:pPr>
        <w:ind w:firstLine="540"/>
        <w:jc w:val="right"/>
        <w:rPr>
          <w:iCs/>
          <w:sz w:val="16"/>
          <w:szCs w:val="16"/>
        </w:rPr>
      </w:pPr>
      <w:r w:rsidRPr="00AA2742">
        <w:rPr>
          <w:iCs/>
          <w:sz w:val="16"/>
          <w:szCs w:val="16"/>
        </w:rPr>
        <w:t xml:space="preserve">для осуществления </w:t>
      </w:r>
      <w:proofErr w:type="gramStart"/>
      <w:r w:rsidRPr="00AA2742">
        <w:rPr>
          <w:iCs/>
          <w:sz w:val="16"/>
          <w:szCs w:val="16"/>
        </w:rPr>
        <w:t>крестьянским</w:t>
      </w:r>
      <w:proofErr w:type="gramEnd"/>
    </w:p>
    <w:p w:rsidR="00AA2742" w:rsidRPr="00AA2742" w:rsidRDefault="00AA2742" w:rsidP="00AA2742">
      <w:pPr>
        <w:ind w:firstLine="540"/>
        <w:jc w:val="right"/>
        <w:rPr>
          <w:iCs/>
          <w:sz w:val="16"/>
          <w:szCs w:val="16"/>
        </w:rPr>
      </w:pPr>
      <w:r w:rsidRPr="00AA2742">
        <w:rPr>
          <w:iCs/>
          <w:sz w:val="16"/>
          <w:szCs w:val="16"/>
        </w:rPr>
        <w:t>(фермерским) хозяйством его деятельности</w:t>
      </w:r>
    </w:p>
    <w:p w:rsidR="00AA2742" w:rsidRPr="00AA2742" w:rsidRDefault="00AA2742" w:rsidP="00AA2742">
      <w:pPr>
        <w:ind w:firstLine="540"/>
        <w:jc w:val="right"/>
        <w:rPr>
          <w:iCs/>
          <w:sz w:val="16"/>
          <w:szCs w:val="16"/>
        </w:rPr>
      </w:pPr>
      <w:r w:rsidRPr="00AA2742">
        <w:rPr>
          <w:iCs/>
          <w:sz w:val="16"/>
          <w:szCs w:val="16"/>
        </w:rPr>
        <w:t>без проведения торгов</w:t>
      </w:r>
    </w:p>
    <w:p w:rsidR="00AA2742" w:rsidRPr="00AA2742" w:rsidRDefault="00AA2742" w:rsidP="00AA2742">
      <w:pPr>
        <w:jc w:val="center"/>
        <w:rPr>
          <w:sz w:val="16"/>
          <w:szCs w:val="16"/>
        </w:rPr>
      </w:pPr>
      <w:r w:rsidRPr="00AA2742">
        <w:rPr>
          <w:sz w:val="16"/>
          <w:szCs w:val="16"/>
        </w:rPr>
        <w:t>Блок-схема</w:t>
      </w: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Default="00AA2742" w:rsidP="00AA2742">
      <w:pPr>
        <w:tabs>
          <w:tab w:val="left" w:pos="8322"/>
        </w:tabs>
        <w:jc w:val="right"/>
        <w:rPr>
          <w:sz w:val="16"/>
          <w:szCs w:val="16"/>
          <w:lang w:eastAsia="zh-CN"/>
        </w:rPr>
      </w:pPr>
    </w:p>
    <w:p w:rsidR="00AA2742" w:rsidRPr="00980E05" w:rsidRDefault="00AA2742" w:rsidP="00AA2742">
      <w:pPr>
        <w:jc w:val="center"/>
      </w:pPr>
    </w:p>
    <w:p w:rsidR="00AA2742" w:rsidRPr="00980E05" w:rsidRDefault="00AA2742" w:rsidP="00AA2742">
      <w:pPr>
        <w:jc w:val="center"/>
      </w:pPr>
    </w:p>
    <w:p w:rsidR="00AA2742" w:rsidRPr="00980E05" w:rsidRDefault="006D0BB1" w:rsidP="00AA2742">
      <w:pPr>
        <w:jc w:val="center"/>
      </w:pPr>
      <w:r>
        <w:rPr>
          <w:noProof/>
        </w:rPr>
        <w:pict>
          <v:shape id="_x0000_s1161" type="#_x0000_t202" style="position:absolute;left:0;text-align:left;margin-left:67.75pt;margin-top:-9.8pt;width:352.5pt;height:27.1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_x0000_s1161">
              <w:txbxContent>
                <w:p w:rsidR="00D70B0E" w:rsidRPr="00437917" w:rsidRDefault="00D70B0E" w:rsidP="00437917">
                  <w:pPr>
                    <w:pStyle w:val="ConsPlusNonformat"/>
                    <w:jc w:val="center"/>
                    <w:rPr>
                      <w:sz w:val="16"/>
                      <w:szCs w:val="16"/>
                    </w:rPr>
                  </w:pPr>
                  <w:r w:rsidRPr="00437917">
                    <w:rPr>
                      <w:rFonts w:ascii="Times New Roman" w:hAnsi="Times New Roman" w:cs="Times New Roman"/>
                      <w:sz w:val="16"/>
                      <w:szCs w:val="16"/>
                    </w:rPr>
                    <w:t>Обращение заявителя с заявлением и документами, необходимыми для предоставления муниципальной услуги</w:t>
                  </w:r>
                </w:p>
              </w:txbxContent>
            </v:textbox>
          </v:shape>
        </w:pict>
      </w:r>
    </w:p>
    <w:p w:rsidR="00AA2742" w:rsidRPr="00980E05" w:rsidRDefault="006D0BB1" w:rsidP="00AA2742">
      <w:pPr>
        <w:jc w:val="center"/>
      </w:pPr>
      <w:r>
        <w:rPr>
          <w:noProof/>
        </w:rPr>
        <w:pict>
          <v:shape id="_x0000_s1140" type="#_x0000_t32" style="position:absolute;left:0;text-align:left;margin-left:248.4pt;margin-top:5.8pt;width:0;height:17.5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v:stroke endarrow="block"/>
          </v:shape>
        </w:pict>
      </w:r>
    </w:p>
    <w:p w:rsidR="00AA2742" w:rsidRPr="00980E05" w:rsidRDefault="00AA2742" w:rsidP="00AA2742">
      <w:pPr>
        <w:tabs>
          <w:tab w:val="center" w:pos="4535"/>
          <w:tab w:val="left" w:pos="7695"/>
        </w:tabs>
      </w:pPr>
      <w:r>
        <w:tab/>
      </w:r>
      <w:r>
        <w:tab/>
      </w:r>
    </w:p>
    <w:p w:rsidR="00AA2742" w:rsidRPr="00980E05" w:rsidRDefault="006D0BB1" w:rsidP="00AA2742">
      <w:pPr>
        <w:jc w:val="center"/>
      </w:pPr>
      <w:r>
        <w:rPr>
          <w:noProof/>
        </w:rPr>
        <w:pict>
          <v:shape id="_x0000_s1141" type="#_x0000_t202" style="position:absolute;left:0;text-align:left;margin-left:67.75pt;margin-top:.35pt;width:352.5pt;height:23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_x0000_s1141">
              <w:txbxContent>
                <w:p w:rsidR="00D70B0E" w:rsidRPr="00437917" w:rsidRDefault="00D70B0E" w:rsidP="00AA2742">
                  <w:pPr>
                    <w:jc w:val="center"/>
                    <w:rPr>
                      <w:sz w:val="16"/>
                      <w:szCs w:val="16"/>
                    </w:rPr>
                  </w:pPr>
                  <w:r w:rsidRPr="00437917">
                    <w:rPr>
                      <w:sz w:val="16"/>
                      <w:szCs w:val="16"/>
                    </w:rPr>
                    <w:t>Прием и регистрация заявления и документов</w:t>
                  </w:r>
                </w:p>
              </w:txbxContent>
            </v:textbox>
          </v:shape>
        </w:pict>
      </w:r>
    </w:p>
    <w:p w:rsidR="00AA2742" w:rsidRPr="00980E05" w:rsidRDefault="00AA2742" w:rsidP="00AA2742">
      <w:pPr>
        <w:jc w:val="center"/>
      </w:pPr>
    </w:p>
    <w:p w:rsidR="00AA2742" w:rsidRPr="00980E05" w:rsidRDefault="006D0BB1" w:rsidP="00AA2742">
      <w:pPr>
        <w:jc w:val="center"/>
      </w:pPr>
      <w:r>
        <w:rPr>
          <w:noProof/>
        </w:rPr>
        <w:pict>
          <v:shape id="_x0000_s1156" type="#_x0000_t32" style="position:absolute;left:0;text-align:left;margin-left:373.1pt;margin-top:3pt;width:.15pt;height:17.5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_x0000_s1142" type="#_x0000_t32" style="position:absolute;left:0;text-align:left;margin-left:139.1pt;margin-top:11.8pt;width:17.55pt;height:0;rotation:90;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395138,-1,-395138">
            <v:stroke endarrow="block"/>
          </v:shape>
        </w:pict>
      </w:r>
    </w:p>
    <w:p w:rsidR="00AA2742" w:rsidRPr="00980E05" w:rsidRDefault="006D0BB1" w:rsidP="00AA2742">
      <w:pPr>
        <w:jc w:val="center"/>
      </w:pPr>
      <w:r>
        <w:rPr>
          <w:noProof/>
        </w:rPr>
        <w:pict>
          <v:shape id="_x0000_s1155" type="#_x0000_t202" style="position:absolute;left:0;text-align:left;margin-left:317.5pt;margin-top:9.05pt;width:187.7pt;height:54.8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55">
              <w:txbxContent>
                <w:p w:rsidR="00D70B0E" w:rsidRPr="00437917" w:rsidRDefault="00D70B0E" w:rsidP="00AA2742">
                  <w:pPr>
                    <w:jc w:val="center"/>
                    <w:rPr>
                      <w:sz w:val="16"/>
                      <w:szCs w:val="16"/>
                    </w:rPr>
                  </w:pPr>
                  <w:r w:rsidRPr="00437917">
                    <w:rPr>
                      <w:sz w:val="16"/>
                      <w:szCs w:val="16"/>
                    </w:rPr>
                    <w:t>При наличии оснований для отказа в приеме к рассмотрению заявления и документов, полученных в форме электронного документа, уведомление об отказе в приеме к рассмотрению заявления и документов</w:t>
                  </w:r>
                </w:p>
              </w:txbxContent>
            </v:textbox>
          </v:shape>
        </w:pict>
      </w:r>
      <w:r>
        <w:rPr>
          <w:noProof/>
        </w:rPr>
        <w:pict>
          <v:shape id="_x0000_s1143" type="#_x0000_t202" style="position:absolute;left:0;text-align:left;margin-left:-14.15pt;margin-top:9.05pt;width:315pt;height:31.8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43">
              <w:txbxContent>
                <w:p w:rsidR="00D70B0E" w:rsidRPr="00437917" w:rsidRDefault="00D70B0E" w:rsidP="00AA2742">
                  <w:pPr>
                    <w:jc w:val="center"/>
                    <w:rPr>
                      <w:sz w:val="16"/>
                      <w:szCs w:val="16"/>
                    </w:rPr>
                  </w:pPr>
                  <w:r w:rsidRPr="00437917">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AA2742" w:rsidRPr="00980E05" w:rsidRDefault="00AA2742" w:rsidP="00AA2742">
      <w:pPr>
        <w:jc w:val="center"/>
      </w:pPr>
    </w:p>
    <w:p w:rsidR="00AA2742" w:rsidRPr="00980E05" w:rsidRDefault="00AA2742" w:rsidP="00AA2742">
      <w:pPr>
        <w:tabs>
          <w:tab w:val="left" w:pos="6240"/>
        </w:tabs>
      </w:pPr>
      <w:r>
        <w:tab/>
      </w:r>
    </w:p>
    <w:p w:rsidR="00AA2742" w:rsidRPr="00980E05" w:rsidRDefault="006D0BB1" w:rsidP="00AA2742">
      <w:pPr>
        <w:jc w:val="center"/>
      </w:pPr>
      <w:r>
        <w:rPr>
          <w:noProof/>
        </w:rPr>
        <w:pict>
          <v:shape id="_x0000_s1159" type="#_x0000_t34" style="position:absolute;left:0;text-align:left;margin-left:269.8pt;margin-top:32.65pt;width:52.7pt;height:.05pt;rotation:90;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65836800,-133022">
            <v:stroke endarrow="block"/>
          </v:shape>
        </w:pict>
      </w:r>
      <w:r>
        <w:rPr>
          <w:noProof/>
        </w:rPr>
        <w:pict>
          <v:shape id="_x0000_s1144" type="#_x0000_t32" style="position:absolute;left:0;text-align:left;margin-left:172.1pt;margin-top:13.6pt;width:14.45pt;height:0;rotation:90;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479983,-1,-479983">
            <v:stroke endarrow="block"/>
          </v:shape>
        </w:pict>
      </w:r>
    </w:p>
    <w:p w:rsidR="00AA2742" w:rsidRPr="00980E05" w:rsidRDefault="006D0BB1" w:rsidP="00AA2742">
      <w:pPr>
        <w:jc w:val="center"/>
      </w:pPr>
      <w:r>
        <w:rPr>
          <w:noProof/>
        </w:rPr>
        <w:pict>
          <v:shape id="_x0000_s1145" type="#_x0000_t202" style="position:absolute;left:0;text-align:left;margin-left:5.05pt;margin-top:9.25pt;width:273.1pt;height:20.7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45">
              <w:txbxContent>
                <w:p w:rsidR="00D70B0E" w:rsidRPr="00437917" w:rsidRDefault="00D70B0E" w:rsidP="00AA2742">
                  <w:pPr>
                    <w:jc w:val="center"/>
                    <w:rPr>
                      <w:sz w:val="16"/>
                      <w:szCs w:val="16"/>
                    </w:rPr>
                  </w:pPr>
                  <w:r w:rsidRPr="00437917">
                    <w:rPr>
                      <w:sz w:val="16"/>
                      <w:szCs w:val="16"/>
                    </w:rPr>
                    <w:t>Рассмотрение документов</w:t>
                  </w:r>
                </w:p>
              </w:txbxContent>
            </v:textbox>
          </v:shape>
        </w:pict>
      </w:r>
    </w:p>
    <w:p w:rsidR="00AA2742" w:rsidRPr="00980E05" w:rsidRDefault="00AA2742" w:rsidP="00AA2742">
      <w:pPr>
        <w:jc w:val="center"/>
      </w:pPr>
    </w:p>
    <w:p w:rsidR="00AA2742" w:rsidRPr="00980E05" w:rsidRDefault="006D0BB1" w:rsidP="00AA2742">
      <w:pPr>
        <w:jc w:val="center"/>
      </w:pPr>
      <w:r>
        <w:rPr>
          <w:noProof/>
        </w:rPr>
        <w:pict>
          <v:shape id="_x0000_s1148" type="#_x0000_t32" style="position:absolute;left:0;text-align:left;margin-left:213.8pt;margin-top:7pt;width:.15pt;height:17.5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_x0000_s1149" type="#_x0000_t32" style="position:absolute;left:0;text-align:left;margin-left:67.75pt;margin-top:7pt;width:0;height:17.5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v:stroke endarrow="block"/>
          </v:shape>
        </w:pict>
      </w:r>
    </w:p>
    <w:p w:rsidR="00AA2742" w:rsidRPr="00980E05" w:rsidRDefault="00AA2742" w:rsidP="00AA2742"/>
    <w:p w:rsidR="00AA2742" w:rsidRPr="00980E05" w:rsidRDefault="006D0BB1" w:rsidP="00AA2742">
      <w:pPr>
        <w:jc w:val="center"/>
      </w:pPr>
      <w:r>
        <w:rPr>
          <w:noProof/>
        </w:rPr>
        <w:pict>
          <v:shape id="_x0000_s1160" type="#_x0000_t202" style="position:absolute;left:0;text-align:left;margin-left:289.7pt;margin-top:1.55pt;width:202.25pt;height:55.7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60">
              <w:txbxContent>
                <w:p w:rsidR="00D70B0E" w:rsidRPr="00437917" w:rsidRDefault="00D70B0E" w:rsidP="00AA2742">
                  <w:pPr>
                    <w:jc w:val="center"/>
                    <w:rPr>
                      <w:sz w:val="16"/>
                      <w:szCs w:val="16"/>
                    </w:rPr>
                  </w:pPr>
                  <w:r w:rsidRPr="00437917">
                    <w:rPr>
                      <w:sz w:val="16"/>
                      <w:szCs w:val="16"/>
                    </w:rPr>
                    <w:t>При наличии оснований для возврата заявления и для отказа в рассмотрении заявления, полученного в форме электронного документа, уведомление о возврате заявления или уведомление об отказе в рассмотрении заявления</w:t>
                  </w:r>
                </w:p>
              </w:txbxContent>
            </v:textbox>
          </v:shape>
        </w:pict>
      </w:r>
      <w:r>
        <w:rPr>
          <w:noProof/>
        </w:rPr>
        <w:pict>
          <v:shape id="_x0000_s1146" type="#_x0000_t202" style="position:absolute;left:0;text-align:left;margin-left:139.45pt;margin-top:3.25pt;width:138.7pt;height:37.7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46">
              <w:txbxContent>
                <w:p w:rsidR="00D70B0E" w:rsidRPr="00437917" w:rsidRDefault="00D70B0E" w:rsidP="00AA2742">
                  <w:pPr>
                    <w:jc w:val="center"/>
                    <w:rPr>
                      <w:sz w:val="16"/>
                      <w:szCs w:val="16"/>
                    </w:rPr>
                  </w:pPr>
                  <w:r w:rsidRPr="00437917">
                    <w:rPr>
                      <w:sz w:val="16"/>
                      <w:szCs w:val="16"/>
                    </w:rPr>
                    <w:t>Принятие решения об отказе в предоставлении муниципальной услуги</w:t>
                  </w:r>
                </w:p>
              </w:txbxContent>
            </v:textbox>
          </v:shape>
        </w:pict>
      </w:r>
      <w:r>
        <w:rPr>
          <w:noProof/>
        </w:rPr>
        <w:pict>
          <v:shape id="_x0000_s1147" type="#_x0000_t202" style="position:absolute;left:0;text-align:left;margin-left:-13.65pt;margin-top:3.25pt;width:133.9pt;height:34.8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147">
              <w:txbxContent>
                <w:p w:rsidR="00D70B0E" w:rsidRPr="00437917" w:rsidRDefault="00D70B0E" w:rsidP="00AA2742">
                  <w:pPr>
                    <w:jc w:val="center"/>
                    <w:rPr>
                      <w:sz w:val="16"/>
                      <w:szCs w:val="16"/>
                    </w:rPr>
                  </w:pPr>
                  <w:r w:rsidRPr="00437917">
                    <w:rPr>
                      <w:sz w:val="16"/>
                      <w:szCs w:val="16"/>
                    </w:rPr>
                    <w:t>Принятие решения о предоставлении муниципальной услуги</w:t>
                  </w:r>
                </w:p>
              </w:txbxContent>
            </v:textbox>
          </v:shape>
        </w:pict>
      </w:r>
    </w:p>
    <w:p w:rsidR="00AA2742" w:rsidRPr="00980E05" w:rsidRDefault="00AA2742" w:rsidP="00AA2742">
      <w:pPr>
        <w:jc w:val="center"/>
      </w:pPr>
    </w:p>
    <w:p w:rsidR="00437917" w:rsidRDefault="006D0BB1" w:rsidP="00AA2742">
      <w:pPr>
        <w:tabs>
          <w:tab w:val="left" w:pos="8322"/>
        </w:tabs>
        <w:jc w:val="right"/>
        <w:rPr>
          <w:sz w:val="16"/>
          <w:szCs w:val="16"/>
          <w:lang w:eastAsia="zh-CN"/>
        </w:rPr>
      </w:pPr>
      <w:r w:rsidRPr="006D0BB1">
        <w:rPr>
          <w:noProof/>
        </w:rPr>
        <w:pict>
          <v:shape id="_x0000_s1152" type="#_x0000_t32" style="position:absolute;left:0;text-align:left;margin-left:250.2pt;margin-top:59.05pt;width:27pt;height:26.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v:stroke endarrow="block"/>
          </v:shape>
        </w:pict>
      </w:r>
      <w:r w:rsidRPr="006D0BB1">
        <w:rPr>
          <w:noProof/>
        </w:rPr>
        <w:pict>
          <v:shape id="_x0000_s1154" type="#_x0000_t202" style="position:absolute;left:0;text-align:left;margin-left:277.2pt;margin-top:53.95pt;width:228pt;height:76.9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_x0000_s1154">
              <w:txbxContent>
                <w:p w:rsidR="00D70B0E" w:rsidRPr="00437917" w:rsidRDefault="00D70B0E" w:rsidP="00AA2742">
                  <w:pPr>
                    <w:rPr>
                      <w:sz w:val="16"/>
                      <w:szCs w:val="16"/>
                    </w:rPr>
                  </w:pPr>
                  <w:r w:rsidRPr="00437917">
                    <w:rPr>
                      <w:sz w:val="16"/>
                      <w:szCs w:val="16"/>
                    </w:rPr>
                    <w:t>- уведомление  об отказе в предоставлении земельного участка;</w:t>
                  </w:r>
                </w:p>
                <w:p w:rsidR="00D70B0E" w:rsidRPr="00437917" w:rsidRDefault="00D70B0E" w:rsidP="00AA2742">
                  <w:pPr>
                    <w:rPr>
                      <w:sz w:val="16"/>
                      <w:szCs w:val="16"/>
                    </w:rPr>
                  </w:pPr>
                  <w:r w:rsidRPr="00437917">
                    <w:rPr>
                      <w:sz w:val="16"/>
                      <w:szCs w:val="16"/>
                    </w:rPr>
                    <w:t>- уведомление об отказе в предоставлении земельного участка без проведения аукциона и о проведен</w:t>
                  </w:r>
                  <w:proofErr w:type="gramStart"/>
                  <w:r w:rsidRPr="00437917">
                    <w:rPr>
                      <w:sz w:val="16"/>
                      <w:szCs w:val="16"/>
                    </w:rPr>
                    <w:t>ии ау</w:t>
                  </w:r>
                  <w:proofErr w:type="gramEnd"/>
                  <w:r w:rsidRPr="00437917">
                    <w:rPr>
                      <w:sz w:val="16"/>
                      <w:szCs w:val="16"/>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txbxContent>
            </v:textbox>
          </v:shape>
        </w:pict>
      </w:r>
      <w:r w:rsidRPr="006D0BB1">
        <w:rPr>
          <w:noProof/>
        </w:rPr>
        <w:pict>
          <v:shape id="_x0000_s1153" type="#_x0000_t202" style="position:absolute;left:0;text-align:left;margin-left:10.1pt;margin-top:76.6pt;width:225.85pt;height:42.7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_x0000_s1153">
              <w:txbxContent>
                <w:p w:rsidR="00D70B0E" w:rsidRDefault="00D70B0E" w:rsidP="00AA2742">
                  <w:r>
                    <w:t>- проект договора купли-продажи земельного участка;</w:t>
                  </w:r>
                </w:p>
                <w:p w:rsidR="00D70B0E" w:rsidRDefault="00D70B0E" w:rsidP="00AA2742">
                  <w:r>
                    <w:t>- проект договора аренды земельного участка</w:t>
                  </w:r>
                </w:p>
                <w:p w:rsidR="00D70B0E" w:rsidRDefault="00D70B0E" w:rsidP="00AA2742">
                  <w:pPr>
                    <w:rPr>
                      <w:sz w:val="24"/>
                      <w:szCs w:val="24"/>
                    </w:rPr>
                  </w:pPr>
                </w:p>
                <w:p w:rsidR="00D70B0E" w:rsidRPr="006E2213" w:rsidRDefault="00D70B0E" w:rsidP="00AA2742">
                  <w:pPr>
                    <w:rPr>
                      <w:sz w:val="24"/>
                      <w:szCs w:val="24"/>
                    </w:rPr>
                  </w:pPr>
                </w:p>
              </w:txbxContent>
            </v:textbox>
          </v:shape>
        </w:pict>
      </w:r>
      <w:r w:rsidRPr="006D0BB1">
        <w:rPr>
          <w:noProof/>
        </w:rPr>
        <w:pict>
          <v:shape id="_x0000_s1157" type="#_x0000_t32" style="position:absolute;left:0;text-align:left;margin-left:124.1pt;margin-top:59.05pt;width:0;height:17.5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r w:rsidRPr="006D0BB1">
        <w:rPr>
          <w:noProof/>
        </w:rPr>
        <w:pict>
          <v:shape id="_x0000_s1158" type="#_x0000_t32" style="position:absolute;left:0;text-align:left;margin-left:210.7pt;margin-top:28.5pt;width:21.05pt;height:0;rotation:90;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256173,-1,-256173">
            <v:stroke endarrow="block"/>
          </v:shape>
        </w:pict>
      </w:r>
      <w:r w:rsidRPr="006D0BB1">
        <w:rPr>
          <w:noProof/>
        </w:rPr>
        <w:pict>
          <v:shape id="_x0000_s1150" type="#_x0000_t34" style="position:absolute;left:0;text-align:left;margin-left:55.75pt;margin-top:27pt;width:23.9pt;height:.1pt;rotation:90;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adj=",-52196400,-86897">
            <v:stroke endarrow="block"/>
          </v:shape>
        </w:pict>
      </w:r>
      <w:r w:rsidRPr="006D0BB1">
        <w:rPr>
          <w:noProof/>
        </w:rPr>
        <w:pict>
          <v:shape id="_x0000_s1151" type="#_x0000_t202" style="position:absolute;left:0;text-align:left;margin-left:25.8pt;margin-top:39pt;width:222.6pt;height:20.0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_x0000_s1151">
              <w:txbxContent>
                <w:p w:rsidR="00D70B0E" w:rsidRPr="00437917" w:rsidRDefault="00D70B0E" w:rsidP="00AA2742">
                  <w:pPr>
                    <w:jc w:val="center"/>
                    <w:rPr>
                      <w:i/>
                      <w:sz w:val="16"/>
                      <w:szCs w:val="16"/>
                      <w:u w:val="single"/>
                    </w:rPr>
                  </w:pPr>
                  <w:r w:rsidRPr="00437917">
                    <w:rPr>
                      <w:sz w:val="16"/>
                      <w:szCs w:val="16"/>
                    </w:rPr>
                    <w:t>Выдача (направление) документов заявителю</w:t>
                  </w:r>
                </w:p>
                <w:p w:rsidR="00D70B0E" w:rsidRDefault="00D70B0E" w:rsidP="00AA2742">
                  <w:pPr>
                    <w:jc w:val="center"/>
                  </w:pPr>
                </w:p>
              </w:txbxContent>
            </v:textbox>
          </v:shape>
        </w:pict>
      </w: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Pr="00437917" w:rsidRDefault="00437917" w:rsidP="00437917">
      <w:pPr>
        <w:rPr>
          <w:sz w:val="16"/>
          <w:szCs w:val="16"/>
          <w:lang w:eastAsia="zh-CN"/>
        </w:rPr>
      </w:pPr>
    </w:p>
    <w:p w:rsidR="00437917" w:rsidRDefault="00437917" w:rsidP="00437917">
      <w:pPr>
        <w:rPr>
          <w:sz w:val="16"/>
          <w:szCs w:val="16"/>
          <w:lang w:eastAsia="zh-CN"/>
        </w:rPr>
      </w:pPr>
    </w:p>
    <w:p w:rsidR="00437917" w:rsidRDefault="00437917" w:rsidP="00437917">
      <w:pPr>
        <w:rPr>
          <w:sz w:val="16"/>
          <w:szCs w:val="16"/>
          <w:lang w:eastAsia="zh-CN"/>
        </w:rPr>
      </w:pPr>
    </w:p>
    <w:p w:rsidR="00437917" w:rsidRDefault="00437917" w:rsidP="00437917">
      <w:pPr>
        <w:rPr>
          <w:sz w:val="16"/>
          <w:szCs w:val="16"/>
          <w:lang w:eastAsia="zh-CN"/>
        </w:rPr>
      </w:pPr>
    </w:p>
    <w:p w:rsidR="00437917" w:rsidRPr="00437917" w:rsidRDefault="00437917" w:rsidP="00437917">
      <w:pPr>
        <w:jc w:val="right"/>
        <w:rPr>
          <w:sz w:val="16"/>
          <w:szCs w:val="16"/>
        </w:rPr>
      </w:pPr>
      <w:r>
        <w:rPr>
          <w:sz w:val="16"/>
          <w:szCs w:val="16"/>
          <w:lang w:eastAsia="zh-CN"/>
        </w:rPr>
        <w:tab/>
      </w:r>
      <w:r w:rsidRPr="00437917">
        <w:rPr>
          <w:sz w:val="16"/>
          <w:szCs w:val="16"/>
        </w:rPr>
        <w:t>Приложение № 4</w:t>
      </w:r>
    </w:p>
    <w:p w:rsidR="00437917" w:rsidRPr="00437917" w:rsidRDefault="00437917" w:rsidP="00437917">
      <w:pPr>
        <w:jc w:val="right"/>
        <w:rPr>
          <w:sz w:val="16"/>
          <w:szCs w:val="16"/>
        </w:rPr>
      </w:pPr>
      <w:r w:rsidRPr="00437917">
        <w:rPr>
          <w:sz w:val="16"/>
          <w:szCs w:val="16"/>
        </w:rPr>
        <w:t>к административному регламенту</w:t>
      </w:r>
    </w:p>
    <w:p w:rsidR="00437917" w:rsidRPr="00437917" w:rsidRDefault="00437917" w:rsidP="00437917">
      <w:pPr>
        <w:jc w:val="right"/>
        <w:rPr>
          <w:sz w:val="16"/>
          <w:szCs w:val="16"/>
        </w:rPr>
      </w:pPr>
      <w:r w:rsidRPr="00437917">
        <w:rPr>
          <w:sz w:val="16"/>
          <w:szCs w:val="16"/>
        </w:rPr>
        <w:t xml:space="preserve">предоставления Администрацией Островского </w:t>
      </w:r>
    </w:p>
    <w:p w:rsidR="00437917" w:rsidRPr="00437917" w:rsidRDefault="00437917" w:rsidP="00437917">
      <w:pPr>
        <w:jc w:val="right"/>
        <w:rPr>
          <w:sz w:val="16"/>
          <w:szCs w:val="16"/>
        </w:rPr>
      </w:pPr>
      <w:r w:rsidRPr="00437917">
        <w:rPr>
          <w:sz w:val="16"/>
          <w:szCs w:val="16"/>
        </w:rPr>
        <w:t xml:space="preserve">муниципального района </w:t>
      </w:r>
      <w:proofErr w:type="gramStart"/>
      <w:r w:rsidRPr="00437917">
        <w:rPr>
          <w:sz w:val="16"/>
          <w:szCs w:val="16"/>
        </w:rPr>
        <w:t>Костромской</w:t>
      </w:r>
      <w:proofErr w:type="gramEnd"/>
      <w:r w:rsidRPr="00437917">
        <w:rPr>
          <w:sz w:val="16"/>
          <w:szCs w:val="16"/>
        </w:rPr>
        <w:t xml:space="preserve"> </w:t>
      </w:r>
      <w:proofErr w:type="spellStart"/>
      <w:r w:rsidRPr="00437917">
        <w:rPr>
          <w:sz w:val="16"/>
          <w:szCs w:val="16"/>
        </w:rPr>
        <w:t>областимуниципальной</w:t>
      </w:r>
      <w:proofErr w:type="spellEnd"/>
    </w:p>
    <w:p w:rsidR="00437917" w:rsidRPr="00437917" w:rsidRDefault="00437917" w:rsidP="00437917">
      <w:pPr>
        <w:ind w:firstLine="540"/>
        <w:jc w:val="right"/>
        <w:rPr>
          <w:iCs/>
          <w:sz w:val="16"/>
          <w:szCs w:val="16"/>
        </w:rPr>
      </w:pPr>
      <w:r w:rsidRPr="00437917">
        <w:rPr>
          <w:sz w:val="16"/>
          <w:szCs w:val="16"/>
        </w:rPr>
        <w:t>услуги по п</w:t>
      </w:r>
      <w:r w:rsidRPr="00437917">
        <w:rPr>
          <w:iCs/>
          <w:sz w:val="16"/>
          <w:szCs w:val="16"/>
        </w:rPr>
        <w:t>редоставлению земельных участков,</w:t>
      </w:r>
    </w:p>
    <w:p w:rsidR="00437917" w:rsidRPr="00437917" w:rsidRDefault="00437917" w:rsidP="00437917">
      <w:pPr>
        <w:ind w:firstLine="540"/>
        <w:jc w:val="right"/>
        <w:rPr>
          <w:iCs/>
          <w:sz w:val="16"/>
          <w:szCs w:val="16"/>
        </w:rPr>
      </w:pPr>
      <w:proofErr w:type="spellStart"/>
      <w:r w:rsidRPr="00437917">
        <w:rPr>
          <w:iCs/>
          <w:sz w:val="16"/>
          <w:szCs w:val="16"/>
        </w:rPr>
        <w:t>находящихсяв</w:t>
      </w:r>
      <w:proofErr w:type="spellEnd"/>
      <w:r w:rsidRPr="00437917">
        <w:rPr>
          <w:iCs/>
          <w:sz w:val="16"/>
          <w:szCs w:val="16"/>
        </w:rPr>
        <w:t xml:space="preserve"> муниципальной собственности,</w:t>
      </w:r>
    </w:p>
    <w:p w:rsidR="00437917" w:rsidRPr="00437917" w:rsidRDefault="00437917" w:rsidP="00437917">
      <w:pPr>
        <w:ind w:firstLine="540"/>
        <w:jc w:val="right"/>
        <w:rPr>
          <w:iCs/>
          <w:sz w:val="16"/>
          <w:szCs w:val="16"/>
        </w:rPr>
      </w:pPr>
      <w:r w:rsidRPr="00437917">
        <w:rPr>
          <w:iCs/>
          <w:sz w:val="16"/>
          <w:szCs w:val="16"/>
        </w:rPr>
        <w:t xml:space="preserve">и земельных участков, </w:t>
      </w:r>
      <w:proofErr w:type="gramStart"/>
      <w:r w:rsidRPr="00437917">
        <w:rPr>
          <w:iCs/>
          <w:sz w:val="16"/>
          <w:szCs w:val="16"/>
        </w:rPr>
        <w:t>государственная</w:t>
      </w:r>
      <w:proofErr w:type="gramEnd"/>
    </w:p>
    <w:p w:rsidR="00437917" w:rsidRPr="00437917" w:rsidRDefault="00437917" w:rsidP="00437917">
      <w:pPr>
        <w:ind w:firstLine="540"/>
        <w:jc w:val="right"/>
        <w:rPr>
          <w:iCs/>
          <w:sz w:val="16"/>
          <w:szCs w:val="16"/>
        </w:rPr>
      </w:pPr>
      <w:proofErr w:type="gramStart"/>
      <w:r w:rsidRPr="00437917">
        <w:rPr>
          <w:iCs/>
          <w:sz w:val="16"/>
          <w:szCs w:val="16"/>
        </w:rPr>
        <w:t>собственность</w:t>
      </w:r>
      <w:proofErr w:type="gramEnd"/>
      <w:r w:rsidRPr="00437917">
        <w:rPr>
          <w:iCs/>
          <w:sz w:val="16"/>
          <w:szCs w:val="16"/>
        </w:rPr>
        <w:t xml:space="preserve"> на которые не разграничена,</w:t>
      </w:r>
    </w:p>
    <w:p w:rsidR="00437917" w:rsidRPr="00437917" w:rsidRDefault="00437917" w:rsidP="00437917">
      <w:pPr>
        <w:ind w:firstLine="540"/>
        <w:jc w:val="right"/>
        <w:rPr>
          <w:iCs/>
          <w:sz w:val="16"/>
          <w:szCs w:val="16"/>
        </w:rPr>
      </w:pPr>
      <w:r w:rsidRPr="00437917">
        <w:rPr>
          <w:iCs/>
          <w:sz w:val="16"/>
          <w:szCs w:val="16"/>
        </w:rPr>
        <w:t xml:space="preserve">гражданам для </w:t>
      </w:r>
      <w:proofErr w:type="gramStart"/>
      <w:r w:rsidRPr="00437917">
        <w:rPr>
          <w:iCs/>
          <w:sz w:val="16"/>
          <w:szCs w:val="16"/>
        </w:rPr>
        <w:t>индивидуального</w:t>
      </w:r>
      <w:proofErr w:type="gramEnd"/>
    </w:p>
    <w:p w:rsidR="00437917" w:rsidRPr="00437917" w:rsidRDefault="00437917" w:rsidP="00437917">
      <w:pPr>
        <w:ind w:firstLine="540"/>
        <w:jc w:val="right"/>
        <w:rPr>
          <w:iCs/>
          <w:sz w:val="16"/>
          <w:szCs w:val="16"/>
        </w:rPr>
      </w:pPr>
      <w:r w:rsidRPr="00437917">
        <w:rPr>
          <w:iCs/>
          <w:sz w:val="16"/>
          <w:szCs w:val="16"/>
        </w:rPr>
        <w:t>жилищного строительства,</w:t>
      </w:r>
    </w:p>
    <w:p w:rsidR="00437917" w:rsidRPr="00437917" w:rsidRDefault="00437917" w:rsidP="00437917">
      <w:pPr>
        <w:ind w:firstLine="540"/>
        <w:jc w:val="right"/>
        <w:rPr>
          <w:iCs/>
          <w:sz w:val="16"/>
          <w:szCs w:val="16"/>
        </w:rPr>
      </w:pPr>
      <w:r w:rsidRPr="00437917">
        <w:rPr>
          <w:iCs/>
          <w:sz w:val="16"/>
          <w:szCs w:val="16"/>
        </w:rPr>
        <w:t>ведения личного подсобного хозяйства</w:t>
      </w:r>
    </w:p>
    <w:p w:rsidR="00437917" w:rsidRPr="00437917" w:rsidRDefault="00437917" w:rsidP="00437917">
      <w:pPr>
        <w:ind w:firstLine="540"/>
        <w:jc w:val="right"/>
        <w:rPr>
          <w:iCs/>
          <w:sz w:val="16"/>
          <w:szCs w:val="16"/>
        </w:rPr>
      </w:pPr>
      <w:r w:rsidRPr="00437917">
        <w:rPr>
          <w:iCs/>
          <w:sz w:val="16"/>
          <w:szCs w:val="16"/>
        </w:rPr>
        <w:t>в границах населенного пункта,</w:t>
      </w:r>
    </w:p>
    <w:p w:rsidR="00437917" w:rsidRPr="00437917" w:rsidRDefault="00437917" w:rsidP="00437917">
      <w:pPr>
        <w:ind w:firstLine="540"/>
        <w:jc w:val="right"/>
        <w:rPr>
          <w:iCs/>
          <w:sz w:val="16"/>
          <w:szCs w:val="16"/>
        </w:rPr>
      </w:pPr>
      <w:r w:rsidRPr="00437917">
        <w:rPr>
          <w:iCs/>
          <w:sz w:val="16"/>
          <w:szCs w:val="16"/>
        </w:rPr>
        <w:t>садоводства, дачного хозяйства, гражданам и</w:t>
      </w:r>
    </w:p>
    <w:p w:rsidR="00437917" w:rsidRPr="00437917" w:rsidRDefault="00437917" w:rsidP="00437917">
      <w:pPr>
        <w:ind w:firstLine="540"/>
        <w:jc w:val="right"/>
        <w:rPr>
          <w:iCs/>
          <w:sz w:val="16"/>
          <w:szCs w:val="16"/>
        </w:rPr>
      </w:pPr>
      <w:r w:rsidRPr="00437917">
        <w:rPr>
          <w:iCs/>
          <w:sz w:val="16"/>
          <w:szCs w:val="16"/>
        </w:rPr>
        <w:t>крестьянским (фермерским) хозяйствам</w:t>
      </w:r>
    </w:p>
    <w:p w:rsidR="00437917" w:rsidRPr="00437917" w:rsidRDefault="00437917" w:rsidP="00437917">
      <w:pPr>
        <w:ind w:firstLine="540"/>
        <w:jc w:val="right"/>
        <w:rPr>
          <w:iCs/>
          <w:sz w:val="16"/>
          <w:szCs w:val="16"/>
        </w:rPr>
      </w:pPr>
      <w:r w:rsidRPr="00437917">
        <w:rPr>
          <w:iCs/>
          <w:sz w:val="16"/>
          <w:szCs w:val="16"/>
        </w:rPr>
        <w:t xml:space="preserve">для осуществления </w:t>
      </w:r>
      <w:proofErr w:type="gramStart"/>
      <w:r w:rsidRPr="00437917">
        <w:rPr>
          <w:iCs/>
          <w:sz w:val="16"/>
          <w:szCs w:val="16"/>
        </w:rPr>
        <w:t>крестьянским</w:t>
      </w:r>
      <w:proofErr w:type="gramEnd"/>
    </w:p>
    <w:p w:rsidR="00437917" w:rsidRPr="00437917" w:rsidRDefault="00437917" w:rsidP="00437917">
      <w:pPr>
        <w:ind w:firstLine="540"/>
        <w:jc w:val="right"/>
        <w:rPr>
          <w:iCs/>
          <w:sz w:val="16"/>
          <w:szCs w:val="16"/>
        </w:rPr>
      </w:pPr>
      <w:r w:rsidRPr="00437917">
        <w:rPr>
          <w:iCs/>
          <w:sz w:val="16"/>
          <w:szCs w:val="16"/>
        </w:rPr>
        <w:t>(фермерским) хозяйством его деятельности</w:t>
      </w:r>
    </w:p>
    <w:p w:rsidR="00437917" w:rsidRPr="00437917" w:rsidRDefault="00437917" w:rsidP="00437917">
      <w:pPr>
        <w:ind w:firstLine="540"/>
        <w:jc w:val="right"/>
        <w:rPr>
          <w:iCs/>
          <w:sz w:val="16"/>
          <w:szCs w:val="16"/>
        </w:rPr>
      </w:pPr>
      <w:r w:rsidRPr="00437917">
        <w:rPr>
          <w:iCs/>
          <w:sz w:val="16"/>
          <w:szCs w:val="16"/>
        </w:rPr>
        <w:t>без проведения торгов</w:t>
      </w:r>
    </w:p>
    <w:p w:rsidR="00437917" w:rsidRPr="00437917" w:rsidRDefault="00437917" w:rsidP="00437917">
      <w:pPr>
        <w:spacing w:after="1" w:line="240" w:lineRule="atLeast"/>
        <w:jc w:val="center"/>
        <w:rPr>
          <w:sz w:val="16"/>
          <w:szCs w:val="16"/>
        </w:rPr>
      </w:pPr>
      <w:r w:rsidRPr="00437917">
        <w:rPr>
          <w:sz w:val="16"/>
          <w:szCs w:val="16"/>
        </w:rPr>
        <w:lastRenderedPageBreak/>
        <w:t>Уведомление о возврате заявления</w:t>
      </w:r>
    </w:p>
    <w:p w:rsidR="00437917" w:rsidRPr="00437917" w:rsidRDefault="00437917" w:rsidP="00437917">
      <w:pPr>
        <w:spacing w:after="1" w:line="240" w:lineRule="atLeast"/>
        <w:jc w:val="both"/>
        <w:outlineLvl w:val="0"/>
        <w:rPr>
          <w:sz w:val="16"/>
          <w:szCs w:val="16"/>
        </w:rPr>
      </w:pPr>
    </w:p>
    <w:p w:rsidR="00437917" w:rsidRPr="00437917" w:rsidRDefault="00437917" w:rsidP="00437917">
      <w:pPr>
        <w:jc w:val="both"/>
        <w:rPr>
          <w:sz w:val="16"/>
          <w:szCs w:val="16"/>
        </w:rPr>
      </w:pPr>
      <w:r w:rsidRPr="00437917">
        <w:rPr>
          <w:sz w:val="16"/>
          <w:szCs w:val="16"/>
        </w:rPr>
        <w:t xml:space="preserve">Администрация Островского муниципального района </w:t>
      </w:r>
      <w:proofErr w:type="gramStart"/>
      <w:r w:rsidRPr="00437917">
        <w:rPr>
          <w:sz w:val="16"/>
          <w:szCs w:val="16"/>
        </w:rPr>
        <w:t>Костромской</w:t>
      </w:r>
      <w:proofErr w:type="gramEnd"/>
      <w:r w:rsidRPr="00437917">
        <w:rPr>
          <w:sz w:val="16"/>
          <w:szCs w:val="16"/>
        </w:rPr>
        <w:t xml:space="preserve"> </w:t>
      </w:r>
      <w:proofErr w:type="spellStart"/>
      <w:r w:rsidRPr="00437917">
        <w:rPr>
          <w:sz w:val="16"/>
          <w:szCs w:val="16"/>
        </w:rPr>
        <w:t>областивсоответствии</w:t>
      </w:r>
      <w:proofErr w:type="spellEnd"/>
      <w:r w:rsidRPr="00437917">
        <w:rPr>
          <w:sz w:val="16"/>
          <w:szCs w:val="16"/>
        </w:rPr>
        <w:t xml:space="preserve"> с: 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возвращает заявление о предоставлении земельного участка:_______________________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center"/>
        <w:rPr>
          <w:sz w:val="16"/>
          <w:szCs w:val="16"/>
        </w:rPr>
      </w:pPr>
      <w:r w:rsidRPr="00437917">
        <w:rPr>
          <w:sz w:val="16"/>
          <w:szCs w:val="16"/>
        </w:rPr>
        <w:t>(Ф.И.О. заявителя/наименование юридического лица)</w:t>
      </w:r>
    </w:p>
    <w:p w:rsidR="00437917" w:rsidRPr="00437917" w:rsidRDefault="00437917" w:rsidP="00437917">
      <w:pPr>
        <w:spacing w:after="1" w:line="200" w:lineRule="atLeast"/>
        <w:jc w:val="both"/>
        <w:rPr>
          <w:sz w:val="16"/>
          <w:szCs w:val="16"/>
        </w:rPr>
      </w:pPr>
      <w:r w:rsidRPr="00437917">
        <w:rPr>
          <w:sz w:val="16"/>
          <w:szCs w:val="16"/>
        </w:rPr>
        <w:t>по причине (причинам):</w:t>
      </w:r>
    </w:p>
    <w:p w:rsidR="00437917" w:rsidRPr="00437917" w:rsidRDefault="00437917" w:rsidP="00437917">
      <w:pPr>
        <w:spacing w:after="1" w:line="200" w:lineRule="atLeast"/>
        <w:jc w:val="both"/>
        <w:rPr>
          <w:sz w:val="16"/>
          <w:szCs w:val="16"/>
        </w:rPr>
      </w:pPr>
      <w:r w:rsidRPr="00437917">
        <w:rPr>
          <w:sz w:val="16"/>
          <w:szCs w:val="16"/>
        </w:rPr>
        <w:t>1._________________________________________________________________________,</w:t>
      </w:r>
    </w:p>
    <w:p w:rsidR="00437917" w:rsidRPr="00437917" w:rsidRDefault="00437917" w:rsidP="00437917">
      <w:pPr>
        <w:spacing w:after="1" w:line="200" w:lineRule="atLeast"/>
        <w:jc w:val="both"/>
        <w:rPr>
          <w:sz w:val="16"/>
          <w:szCs w:val="16"/>
        </w:rPr>
      </w:pPr>
      <w:proofErr w:type="spellStart"/>
      <w:r w:rsidRPr="00437917">
        <w:rPr>
          <w:sz w:val="16"/>
          <w:szCs w:val="16"/>
        </w:rPr>
        <w:t>n</w:t>
      </w:r>
      <w:proofErr w:type="spellEnd"/>
      <w:r w:rsidRPr="00437917">
        <w:rPr>
          <w:sz w:val="16"/>
          <w:szCs w:val="16"/>
        </w:rPr>
        <w:t>. _________________________________________________________________________.</w:t>
      </w:r>
    </w:p>
    <w:p w:rsidR="00437917" w:rsidRPr="00437917" w:rsidRDefault="00437917" w:rsidP="00437917">
      <w:pPr>
        <w:spacing w:after="1" w:line="200" w:lineRule="atLeast"/>
        <w:jc w:val="both"/>
        <w:rPr>
          <w:sz w:val="16"/>
          <w:szCs w:val="16"/>
        </w:rPr>
      </w:pPr>
    </w:p>
    <w:p w:rsidR="00437917" w:rsidRPr="00437917" w:rsidRDefault="00437917" w:rsidP="00437917">
      <w:pPr>
        <w:spacing w:after="1" w:line="200" w:lineRule="atLeast"/>
        <w:jc w:val="both"/>
        <w:rPr>
          <w:sz w:val="16"/>
          <w:szCs w:val="16"/>
        </w:rPr>
      </w:pPr>
      <w:r w:rsidRPr="00437917">
        <w:rPr>
          <w:sz w:val="16"/>
          <w:szCs w:val="16"/>
        </w:rPr>
        <w:t>Регистрационный номер _______________________ дата __________________________</w:t>
      </w:r>
    </w:p>
    <w:p w:rsidR="00437917" w:rsidRPr="00437917" w:rsidRDefault="00437917" w:rsidP="00437917">
      <w:pPr>
        <w:spacing w:after="1" w:line="200" w:lineRule="atLeast"/>
        <w:jc w:val="both"/>
        <w:rPr>
          <w:sz w:val="16"/>
          <w:szCs w:val="16"/>
        </w:rPr>
      </w:pPr>
    </w:p>
    <w:p w:rsidR="00437917" w:rsidRPr="00437917" w:rsidRDefault="00437917" w:rsidP="00437917">
      <w:pPr>
        <w:spacing w:after="1" w:line="200" w:lineRule="atLeast"/>
        <w:jc w:val="both"/>
        <w:rPr>
          <w:sz w:val="16"/>
          <w:szCs w:val="16"/>
          <w:u w:val="single"/>
        </w:rPr>
      </w:pPr>
      <w:r w:rsidRPr="00437917">
        <w:rPr>
          <w:sz w:val="16"/>
          <w:szCs w:val="16"/>
          <w:u w:val="single"/>
        </w:rPr>
        <w:t xml:space="preserve">Глава Островского муниципального района </w:t>
      </w:r>
    </w:p>
    <w:p w:rsidR="00437917" w:rsidRPr="00437917" w:rsidRDefault="00437917" w:rsidP="00437917">
      <w:pPr>
        <w:spacing w:after="1" w:line="200" w:lineRule="atLeast"/>
        <w:jc w:val="both"/>
        <w:rPr>
          <w:sz w:val="16"/>
          <w:szCs w:val="16"/>
        </w:rPr>
      </w:pPr>
      <w:r w:rsidRPr="00437917">
        <w:rPr>
          <w:sz w:val="16"/>
          <w:szCs w:val="16"/>
          <w:u w:val="single"/>
        </w:rPr>
        <w:t xml:space="preserve">Костромской области </w:t>
      </w:r>
      <w:r w:rsidRPr="00437917">
        <w:rPr>
          <w:sz w:val="16"/>
          <w:szCs w:val="16"/>
        </w:rPr>
        <w:t xml:space="preserve"> ______________________________ /_______________________/</w:t>
      </w:r>
    </w:p>
    <w:p w:rsidR="00E253FB" w:rsidRDefault="00437917" w:rsidP="00437917">
      <w:pPr>
        <w:tabs>
          <w:tab w:val="left" w:pos="9201"/>
        </w:tabs>
        <w:rPr>
          <w:sz w:val="16"/>
          <w:szCs w:val="16"/>
        </w:rPr>
      </w:pPr>
      <w:r w:rsidRPr="00437917">
        <w:rPr>
          <w:sz w:val="16"/>
          <w:szCs w:val="16"/>
        </w:rPr>
        <w:t xml:space="preserve">                                                      (подпись)                            (расшифровка подписи)</w:t>
      </w: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Pr="00437917" w:rsidRDefault="00437917" w:rsidP="00437917">
      <w:pPr>
        <w:jc w:val="right"/>
        <w:outlineLvl w:val="1"/>
        <w:rPr>
          <w:sz w:val="16"/>
          <w:szCs w:val="16"/>
        </w:rPr>
      </w:pPr>
      <w:r w:rsidRPr="00437917">
        <w:rPr>
          <w:sz w:val="16"/>
          <w:szCs w:val="16"/>
        </w:rPr>
        <w:t>Приложение № 5</w:t>
      </w:r>
    </w:p>
    <w:p w:rsidR="00437917" w:rsidRPr="00437917" w:rsidRDefault="00437917" w:rsidP="00437917">
      <w:pPr>
        <w:jc w:val="right"/>
        <w:rPr>
          <w:sz w:val="16"/>
          <w:szCs w:val="16"/>
        </w:rPr>
      </w:pPr>
      <w:r w:rsidRPr="00437917">
        <w:rPr>
          <w:sz w:val="16"/>
          <w:szCs w:val="16"/>
        </w:rPr>
        <w:t>к административному регламенту</w:t>
      </w:r>
    </w:p>
    <w:p w:rsidR="00437917" w:rsidRPr="00437917" w:rsidRDefault="00437917" w:rsidP="00437917">
      <w:pPr>
        <w:jc w:val="right"/>
        <w:rPr>
          <w:sz w:val="16"/>
          <w:szCs w:val="16"/>
        </w:rPr>
      </w:pPr>
      <w:r w:rsidRPr="00437917">
        <w:rPr>
          <w:sz w:val="16"/>
          <w:szCs w:val="16"/>
        </w:rPr>
        <w:t xml:space="preserve">предоставления Администрацией Островского </w:t>
      </w:r>
    </w:p>
    <w:p w:rsidR="00437917" w:rsidRPr="00437917" w:rsidRDefault="00437917" w:rsidP="00437917">
      <w:pPr>
        <w:jc w:val="right"/>
        <w:rPr>
          <w:sz w:val="16"/>
          <w:szCs w:val="16"/>
        </w:rPr>
      </w:pPr>
      <w:r w:rsidRPr="00437917">
        <w:rPr>
          <w:sz w:val="16"/>
          <w:szCs w:val="16"/>
        </w:rPr>
        <w:t xml:space="preserve">муниципального района </w:t>
      </w:r>
      <w:proofErr w:type="gramStart"/>
      <w:r w:rsidRPr="00437917">
        <w:rPr>
          <w:sz w:val="16"/>
          <w:szCs w:val="16"/>
        </w:rPr>
        <w:t>Костромской</w:t>
      </w:r>
      <w:proofErr w:type="gramEnd"/>
      <w:r w:rsidRPr="00437917">
        <w:rPr>
          <w:sz w:val="16"/>
          <w:szCs w:val="16"/>
        </w:rPr>
        <w:t xml:space="preserve"> </w:t>
      </w:r>
      <w:proofErr w:type="spellStart"/>
      <w:r w:rsidRPr="00437917">
        <w:rPr>
          <w:sz w:val="16"/>
          <w:szCs w:val="16"/>
        </w:rPr>
        <w:t>областимуниципальной</w:t>
      </w:r>
      <w:proofErr w:type="spellEnd"/>
    </w:p>
    <w:p w:rsidR="00437917" w:rsidRPr="00437917" w:rsidRDefault="00437917" w:rsidP="00437917">
      <w:pPr>
        <w:ind w:firstLine="540"/>
        <w:jc w:val="right"/>
        <w:rPr>
          <w:iCs/>
          <w:sz w:val="16"/>
          <w:szCs w:val="16"/>
        </w:rPr>
      </w:pPr>
      <w:r w:rsidRPr="00437917">
        <w:rPr>
          <w:sz w:val="16"/>
          <w:szCs w:val="16"/>
        </w:rPr>
        <w:t>услуги по п</w:t>
      </w:r>
      <w:r w:rsidRPr="00437917">
        <w:rPr>
          <w:iCs/>
          <w:sz w:val="16"/>
          <w:szCs w:val="16"/>
        </w:rPr>
        <w:t>редоставлению земельных участков,</w:t>
      </w:r>
    </w:p>
    <w:p w:rsidR="00437917" w:rsidRPr="00437917" w:rsidRDefault="00437917" w:rsidP="00437917">
      <w:pPr>
        <w:ind w:firstLine="540"/>
        <w:jc w:val="right"/>
        <w:rPr>
          <w:iCs/>
          <w:sz w:val="16"/>
          <w:szCs w:val="16"/>
        </w:rPr>
      </w:pPr>
      <w:proofErr w:type="spellStart"/>
      <w:r w:rsidRPr="00437917">
        <w:rPr>
          <w:iCs/>
          <w:sz w:val="16"/>
          <w:szCs w:val="16"/>
        </w:rPr>
        <w:t>находящихсяв</w:t>
      </w:r>
      <w:proofErr w:type="spellEnd"/>
      <w:r w:rsidRPr="00437917">
        <w:rPr>
          <w:iCs/>
          <w:sz w:val="16"/>
          <w:szCs w:val="16"/>
        </w:rPr>
        <w:t xml:space="preserve"> муниципальной собственности,</w:t>
      </w:r>
    </w:p>
    <w:p w:rsidR="00437917" w:rsidRPr="00437917" w:rsidRDefault="00437917" w:rsidP="00437917">
      <w:pPr>
        <w:ind w:firstLine="540"/>
        <w:jc w:val="right"/>
        <w:rPr>
          <w:iCs/>
          <w:sz w:val="16"/>
          <w:szCs w:val="16"/>
        </w:rPr>
      </w:pPr>
      <w:r w:rsidRPr="00437917">
        <w:rPr>
          <w:iCs/>
          <w:sz w:val="16"/>
          <w:szCs w:val="16"/>
        </w:rPr>
        <w:t xml:space="preserve">и земельных участков, </w:t>
      </w:r>
      <w:proofErr w:type="gramStart"/>
      <w:r w:rsidRPr="00437917">
        <w:rPr>
          <w:iCs/>
          <w:sz w:val="16"/>
          <w:szCs w:val="16"/>
        </w:rPr>
        <w:t>государственная</w:t>
      </w:r>
      <w:proofErr w:type="gramEnd"/>
    </w:p>
    <w:p w:rsidR="00437917" w:rsidRPr="00437917" w:rsidRDefault="00437917" w:rsidP="00437917">
      <w:pPr>
        <w:ind w:firstLine="540"/>
        <w:jc w:val="right"/>
        <w:rPr>
          <w:iCs/>
          <w:sz w:val="16"/>
          <w:szCs w:val="16"/>
        </w:rPr>
      </w:pPr>
      <w:proofErr w:type="gramStart"/>
      <w:r w:rsidRPr="00437917">
        <w:rPr>
          <w:iCs/>
          <w:sz w:val="16"/>
          <w:szCs w:val="16"/>
        </w:rPr>
        <w:t>собственность</w:t>
      </w:r>
      <w:proofErr w:type="gramEnd"/>
      <w:r w:rsidRPr="00437917">
        <w:rPr>
          <w:iCs/>
          <w:sz w:val="16"/>
          <w:szCs w:val="16"/>
        </w:rPr>
        <w:t xml:space="preserve"> на которые не разграничена,</w:t>
      </w:r>
    </w:p>
    <w:p w:rsidR="00437917" w:rsidRPr="00437917" w:rsidRDefault="00437917" w:rsidP="00437917">
      <w:pPr>
        <w:ind w:firstLine="540"/>
        <w:jc w:val="right"/>
        <w:rPr>
          <w:iCs/>
          <w:sz w:val="16"/>
          <w:szCs w:val="16"/>
        </w:rPr>
      </w:pPr>
      <w:r w:rsidRPr="00437917">
        <w:rPr>
          <w:iCs/>
          <w:sz w:val="16"/>
          <w:szCs w:val="16"/>
        </w:rPr>
        <w:t xml:space="preserve">гражданам для </w:t>
      </w:r>
      <w:proofErr w:type="gramStart"/>
      <w:r w:rsidRPr="00437917">
        <w:rPr>
          <w:iCs/>
          <w:sz w:val="16"/>
          <w:szCs w:val="16"/>
        </w:rPr>
        <w:t>индивидуального</w:t>
      </w:r>
      <w:proofErr w:type="gramEnd"/>
    </w:p>
    <w:p w:rsidR="00437917" w:rsidRPr="00437917" w:rsidRDefault="00437917" w:rsidP="00437917">
      <w:pPr>
        <w:ind w:firstLine="540"/>
        <w:jc w:val="right"/>
        <w:rPr>
          <w:iCs/>
          <w:sz w:val="16"/>
          <w:szCs w:val="16"/>
        </w:rPr>
      </w:pPr>
      <w:r w:rsidRPr="00437917">
        <w:rPr>
          <w:iCs/>
          <w:sz w:val="16"/>
          <w:szCs w:val="16"/>
        </w:rPr>
        <w:t>жилищного строительства,</w:t>
      </w:r>
    </w:p>
    <w:p w:rsidR="00437917" w:rsidRPr="00437917" w:rsidRDefault="00437917" w:rsidP="00437917">
      <w:pPr>
        <w:ind w:firstLine="540"/>
        <w:jc w:val="right"/>
        <w:rPr>
          <w:iCs/>
          <w:sz w:val="16"/>
          <w:szCs w:val="16"/>
        </w:rPr>
      </w:pPr>
      <w:r w:rsidRPr="00437917">
        <w:rPr>
          <w:iCs/>
          <w:sz w:val="16"/>
          <w:szCs w:val="16"/>
        </w:rPr>
        <w:t>ведения личного подсобного хозяйства</w:t>
      </w:r>
    </w:p>
    <w:p w:rsidR="00437917" w:rsidRPr="00437917" w:rsidRDefault="00437917" w:rsidP="00437917">
      <w:pPr>
        <w:ind w:firstLine="540"/>
        <w:jc w:val="right"/>
        <w:rPr>
          <w:iCs/>
          <w:sz w:val="16"/>
          <w:szCs w:val="16"/>
        </w:rPr>
      </w:pPr>
      <w:r w:rsidRPr="00437917">
        <w:rPr>
          <w:iCs/>
          <w:sz w:val="16"/>
          <w:szCs w:val="16"/>
        </w:rPr>
        <w:t>в границах населенного пункта,</w:t>
      </w:r>
    </w:p>
    <w:p w:rsidR="00437917" w:rsidRPr="00437917" w:rsidRDefault="00437917" w:rsidP="00437917">
      <w:pPr>
        <w:ind w:firstLine="540"/>
        <w:jc w:val="right"/>
        <w:rPr>
          <w:iCs/>
          <w:sz w:val="16"/>
          <w:szCs w:val="16"/>
        </w:rPr>
      </w:pPr>
      <w:r w:rsidRPr="00437917">
        <w:rPr>
          <w:iCs/>
          <w:sz w:val="16"/>
          <w:szCs w:val="16"/>
        </w:rPr>
        <w:t>садоводства, дачного хозяйства, гражданам и</w:t>
      </w:r>
    </w:p>
    <w:p w:rsidR="00437917" w:rsidRPr="00437917" w:rsidRDefault="00437917" w:rsidP="00437917">
      <w:pPr>
        <w:ind w:firstLine="540"/>
        <w:jc w:val="right"/>
        <w:rPr>
          <w:iCs/>
          <w:sz w:val="16"/>
          <w:szCs w:val="16"/>
        </w:rPr>
      </w:pPr>
      <w:r w:rsidRPr="00437917">
        <w:rPr>
          <w:iCs/>
          <w:sz w:val="16"/>
          <w:szCs w:val="16"/>
        </w:rPr>
        <w:t>крестьянским (фермерским) хозяйствам</w:t>
      </w:r>
    </w:p>
    <w:p w:rsidR="00437917" w:rsidRPr="00437917" w:rsidRDefault="00437917" w:rsidP="00437917">
      <w:pPr>
        <w:ind w:firstLine="540"/>
        <w:jc w:val="right"/>
        <w:rPr>
          <w:iCs/>
          <w:sz w:val="16"/>
          <w:szCs w:val="16"/>
        </w:rPr>
      </w:pPr>
      <w:r w:rsidRPr="00437917">
        <w:rPr>
          <w:iCs/>
          <w:sz w:val="16"/>
          <w:szCs w:val="16"/>
        </w:rPr>
        <w:t xml:space="preserve">для осуществления </w:t>
      </w:r>
      <w:proofErr w:type="gramStart"/>
      <w:r w:rsidRPr="00437917">
        <w:rPr>
          <w:iCs/>
          <w:sz w:val="16"/>
          <w:szCs w:val="16"/>
        </w:rPr>
        <w:t>крестьянским</w:t>
      </w:r>
      <w:proofErr w:type="gramEnd"/>
    </w:p>
    <w:p w:rsidR="00437917" w:rsidRPr="00437917" w:rsidRDefault="00437917" w:rsidP="00437917">
      <w:pPr>
        <w:ind w:firstLine="540"/>
        <w:jc w:val="right"/>
        <w:rPr>
          <w:iCs/>
          <w:sz w:val="16"/>
          <w:szCs w:val="16"/>
        </w:rPr>
      </w:pPr>
      <w:r w:rsidRPr="00437917">
        <w:rPr>
          <w:iCs/>
          <w:sz w:val="16"/>
          <w:szCs w:val="16"/>
        </w:rPr>
        <w:t>(фермерским) хозяйством его деятельности</w:t>
      </w:r>
    </w:p>
    <w:p w:rsidR="00437917" w:rsidRDefault="00437917" w:rsidP="00437917">
      <w:pPr>
        <w:ind w:firstLine="540"/>
        <w:jc w:val="right"/>
        <w:rPr>
          <w:iCs/>
          <w:sz w:val="24"/>
          <w:szCs w:val="24"/>
        </w:rPr>
      </w:pPr>
      <w:r w:rsidRPr="00437917">
        <w:rPr>
          <w:iCs/>
          <w:sz w:val="16"/>
          <w:szCs w:val="16"/>
        </w:rPr>
        <w:t>без проведения торгов</w:t>
      </w:r>
    </w:p>
    <w:p w:rsidR="00437917" w:rsidRDefault="00437917" w:rsidP="00437917">
      <w:pPr>
        <w:tabs>
          <w:tab w:val="left" w:pos="9201"/>
        </w:tabs>
        <w:rPr>
          <w:sz w:val="16"/>
          <w:szCs w:val="16"/>
        </w:rPr>
      </w:pPr>
    </w:p>
    <w:p w:rsidR="00437917" w:rsidRDefault="00437917" w:rsidP="00437917">
      <w:pPr>
        <w:tabs>
          <w:tab w:val="left" w:pos="9201"/>
        </w:tabs>
        <w:rPr>
          <w:sz w:val="16"/>
          <w:szCs w:val="16"/>
        </w:rPr>
      </w:pPr>
    </w:p>
    <w:p w:rsidR="00437917" w:rsidRDefault="00437917" w:rsidP="00437917">
      <w:pPr>
        <w:tabs>
          <w:tab w:val="left" w:pos="9201"/>
        </w:tabs>
        <w:rPr>
          <w:sz w:val="16"/>
          <w:szCs w:val="16"/>
          <w:lang w:eastAsia="zh-CN"/>
        </w:rPr>
      </w:pPr>
    </w:p>
    <w:p w:rsidR="00437917" w:rsidRPr="00437917" w:rsidRDefault="00437917" w:rsidP="00437917">
      <w:pPr>
        <w:spacing w:after="1" w:line="280" w:lineRule="atLeast"/>
        <w:jc w:val="center"/>
        <w:rPr>
          <w:sz w:val="16"/>
          <w:szCs w:val="16"/>
        </w:rPr>
      </w:pPr>
      <w:r w:rsidRPr="00437917">
        <w:rPr>
          <w:sz w:val="16"/>
          <w:szCs w:val="16"/>
        </w:rPr>
        <w:t>УВЕДОМЛЕНИЕ</w:t>
      </w:r>
    </w:p>
    <w:p w:rsidR="00437917" w:rsidRPr="00437917" w:rsidRDefault="00437917" w:rsidP="00437917">
      <w:pPr>
        <w:spacing w:after="1" w:line="280" w:lineRule="atLeast"/>
        <w:jc w:val="both"/>
        <w:outlineLvl w:val="0"/>
        <w:rPr>
          <w:sz w:val="16"/>
          <w:szCs w:val="16"/>
        </w:rPr>
      </w:pPr>
    </w:p>
    <w:p w:rsidR="00437917" w:rsidRPr="00437917" w:rsidRDefault="00437917" w:rsidP="00437917">
      <w:pPr>
        <w:jc w:val="both"/>
        <w:rPr>
          <w:sz w:val="16"/>
          <w:szCs w:val="16"/>
        </w:rPr>
      </w:pPr>
      <w:r w:rsidRPr="00437917">
        <w:rPr>
          <w:sz w:val="16"/>
          <w:szCs w:val="16"/>
        </w:rPr>
        <w:t xml:space="preserve">Администрацией Островского муниципального района Костромской </w:t>
      </w:r>
      <w:proofErr w:type="spellStart"/>
      <w:r w:rsidRPr="00437917">
        <w:rPr>
          <w:sz w:val="16"/>
          <w:szCs w:val="16"/>
        </w:rPr>
        <w:t>областирассмотрено</w:t>
      </w:r>
      <w:proofErr w:type="spellEnd"/>
      <w:r w:rsidRPr="00437917">
        <w:rPr>
          <w:sz w:val="16"/>
          <w:szCs w:val="16"/>
        </w:rPr>
        <w:t xml:space="preserve"> Ваше заявление от «____» __________ 20___ г. № </w:t>
      </w:r>
      <w:proofErr w:type="spellStart"/>
      <w:r w:rsidRPr="00437917">
        <w:rPr>
          <w:sz w:val="16"/>
          <w:szCs w:val="16"/>
        </w:rPr>
        <w:t>_______о</w:t>
      </w:r>
      <w:proofErr w:type="spellEnd"/>
      <w:r w:rsidRPr="00437917">
        <w:rPr>
          <w:sz w:val="16"/>
          <w:szCs w:val="16"/>
        </w:rPr>
        <w:t xml:space="preserve"> предоставлении _________________________________________________.</w:t>
      </w:r>
    </w:p>
    <w:p w:rsidR="00437917" w:rsidRPr="00437917" w:rsidRDefault="00437917" w:rsidP="00437917">
      <w:pPr>
        <w:spacing w:after="1" w:line="200" w:lineRule="atLeast"/>
        <w:ind w:firstLine="709"/>
        <w:jc w:val="both"/>
        <w:rPr>
          <w:sz w:val="16"/>
          <w:szCs w:val="16"/>
        </w:rPr>
      </w:pPr>
      <w:r w:rsidRPr="00437917">
        <w:rPr>
          <w:sz w:val="16"/>
          <w:szCs w:val="16"/>
        </w:rPr>
        <w:t xml:space="preserve">В рамках межведомственного информационного взаимодействия Администрацией Островского муниципального района Костромской </w:t>
      </w:r>
      <w:proofErr w:type="spellStart"/>
      <w:r w:rsidRPr="00437917">
        <w:rPr>
          <w:sz w:val="16"/>
          <w:szCs w:val="16"/>
        </w:rPr>
        <w:t>областибыли</w:t>
      </w:r>
      <w:proofErr w:type="spellEnd"/>
      <w:r w:rsidRPr="00437917">
        <w:rPr>
          <w:sz w:val="16"/>
          <w:szCs w:val="16"/>
        </w:rPr>
        <w:t xml:space="preserve"> </w:t>
      </w:r>
      <w:proofErr w:type="spellStart"/>
      <w:r w:rsidRPr="00437917">
        <w:rPr>
          <w:sz w:val="16"/>
          <w:szCs w:val="16"/>
        </w:rPr>
        <w:t>запрошеныследующие</w:t>
      </w:r>
      <w:proofErr w:type="spellEnd"/>
      <w:r w:rsidRPr="00437917">
        <w:rPr>
          <w:sz w:val="16"/>
          <w:szCs w:val="16"/>
        </w:rPr>
        <w:t xml:space="preserve"> документы (сведения): 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center"/>
        <w:rPr>
          <w:sz w:val="16"/>
          <w:szCs w:val="16"/>
        </w:rPr>
      </w:pPr>
      <w:r w:rsidRPr="00437917">
        <w:rPr>
          <w:sz w:val="16"/>
          <w:szCs w:val="16"/>
        </w:rPr>
        <w:t xml:space="preserve">(указываются документы (информация), </w:t>
      </w:r>
      <w:proofErr w:type="spellStart"/>
      <w:r w:rsidRPr="00437917">
        <w:rPr>
          <w:sz w:val="16"/>
          <w:szCs w:val="16"/>
        </w:rPr>
        <w:t>запрошенныепо</w:t>
      </w:r>
      <w:proofErr w:type="spellEnd"/>
      <w:r w:rsidRPr="00437917">
        <w:rPr>
          <w:sz w:val="16"/>
          <w:szCs w:val="16"/>
        </w:rPr>
        <w:t xml:space="preserve"> межведомственным запросам)</w:t>
      </w:r>
    </w:p>
    <w:p w:rsidR="00437917" w:rsidRPr="00437917" w:rsidRDefault="00437917" w:rsidP="00437917">
      <w:pPr>
        <w:spacing w:after="1" w:line="200" w:lineRule="atLeast"/>
        <w:jc w:val="both"/>
        <w:rPr>
          <w:sz w:val="16"/>
          <w:szCs w:val="16"/>
        </w:rPr>
      </w:pPr>
      <w:r w:rsidRPr="00437917">
        <w:rPr>
          <w:sz w:val="16"/>
          <w:szCs w:val="16"/>
        </w:rPr>
        <w:t>от ________________________________________________________________________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both"/>
        <w:rPr>
          <w:sz w:val="16"/>
          <w:szCs w:val="16"/>
        </w:rPr>
      </w:pPr>
      <w:r w:rsidRPr="00437917">
        <w:rPr>
          <w:sz w:val="16"/>
          <w:szCs w:val="16"/>
        </w:rPr>
        <w:t>___________________________________________________________________________</w:t>
      </w:r>
    </w:p>
    <w:p w:rsidR="00437917" w:rsidRPr="00437917" w:rsidRDefault="00437917" w:rsidP="00437917">
      <w:pPr>
        <w:spacing w:after="1" w:line="200" w:lineRule="atLeast"/>
        <w:jc w:val="center"/>
        <w:rPr>
          <w:sz w:val="16"/>
          <w:szCs w:val="16"/>
        </w:rPr>
      </w:pPr>
      <w:r w:rsidRPr="00437917">
        <w:rPr>
          <w:sz w:val="16"/>
          <w:szCs w:val="16"/>
        </w:rPr>
        <w:t>(указывается орган, подготовивший ответ на межведомственный запрос)</w:t>
      </w:r>
    </w:p>
    <w:p w:rsidR="00437917" w:rsidRPr="00437917" w:rsidRDefault="00437917" w:rsidP="00437917">
      <w:pPr>
        <w:spacing w:after="1" w:line="200" w:lineRule="atLeast"/>
        <w:jc w:val="both"/>
        <w:rPr>
          <w:sz w:val="16"/>
          <w:szCs w:val="16"/>
        </w:rPr>
      </w:pPr>
      <w:r w:rsidRPr="00437917">
        <w:rPr>
          <w:sz w:val="16"/>
          <w:szCs w:val="16"/>
        </w:rPr>
        <w:t xml:space="preserve">поступил ответ на межведомственный запрос, свидетельствующий об </w:t>
      </w:r>
      <w:proofErr w:type="spellStart"/>
      <w:r w:rsidRPr="00437917">
        <w:rPr>
          <w:sz w:val="16"/>
          <w:szCs w:val="16"/>
        </w:rPr>
        <w:t>отсутствиизапрашиваемого</w:t>
      </w:r>
      <w:proofErr w:type="spellEnd"/>
      <w:r w:rsidRPr="00437917">
        <w:rPr>
          <w:sz w:val="16"/>
          <w:szCs w:val="16"/>
        </w:rPr>
        <w:t xml:space="preserve"> документа (сведений).</w:t>
      </w:r>
    </w:p>
    <w:p w:rsidR="00437917" w:rsidRPr="00437917" w:rsidRDefault="00437917" w:rsidP="00437917">
      <w:pPr>
        <w:spacing w:after="1" w:line="200" w:lineRule="atLeast"/>
        <w:ind w:firstLine="709"/>
        <w:jc w:val="both"/>
        <w:rPr>
          <w:sz w:val="16"/>
          <w:szCs w:val="16"/>
        </w:rPr>
      </w:pPr>
      <w:r w:rsidRPr="00437917">
        <w:rPr>
          <w:sz w:val="16"/>
          <w:szCs w:val="16"/>
        </w:rPr>
        <w:t xml:space="preserve">В связи с тем, что указанные документы (сведения) необходимы </w:t>
      </w:r>
      <w:proofErr w:type="spellStart"/>
      <w:r w:rsidRPr="00437917">
        <w:rPr>
          <w:sz w:val="16"/>
          <w:szCs w:val="16"/>
        </w:rPr>
        <w:t>дляпредоставления</w:t>
      </w:r>
      <w:proofErr w:type="spellEnd"/>
      <w:r w:rsidRPr="00437917">
        <w:rPr>
          <w:sz w:val="16"/>
          <w:szCs w:val="16"/>
        </w:rPr>
        <w:t xml:space="preserve"> </w:t>
      </w:r>
      <w:proofErr w:type="spellStart"/>
      <w:r w:rsidRPr="00437917">
        <w:rPr>
          <w:sz w:val="16"/>
          <w:szCs w:val="16"/>
        </w:rPr>
        <w:t>муниципальнойуслуги</w:t>
      </w:r>
      <w:proofErr w:type="spellEnd"/>
      <w:r w:rsidRPr="00437917">
        <w:rPr>
          <w:sz w:val="16"/>
          <w:szCs w:val="16"/>
        </w:rPr>
        <w:t xml:space="preserve">, предлагаем Вам представить </w:t>
      </w:r>
      <w:proofErr w:type="spellStart"/>
      <w:r w:rsidRPr="00437917">
        <w:rPr>
          <w:sz w:val="16"/>
          <w:szCs w:val="16"/>
        </w:rPr>
        <w:t>ихсамостоятельно</w:t>
      </w:r>
      <w:proofErr w:type="spellEnd"/>
      <w:r w:rsidRPr="00437917">
        <w:rPr>
          <w:sz w:val="16"/>
          <w:szCs w:val="16"/>
        </w:rPr>
        <w:t xml:space="preserve"> в трехдневный срок. В случае </w:t>
      </w:r>
      <w:proofErr w:type="spellStart"/>
      <w:r w:rsidRPr="00437917">
        <w:rPr>
          <w:sz w:val="16"/>
          <w:szCs w:val="16"/>
        </w:rPr>
        <w:t>непоступления</w:t>
      </w:r>
      <w:proofErr w:type="spellEnd"/>
      <w:r w:rsidRPr="00437917">
        <w:rPr>
          <w:sz w:val="16"/>
          <w:szCs w:val="16"/>
        </w:rPr>
        <w:t xml:space="preserve"> документов </w:t>
      </w:r>
      <w:proofErr w:type="spellStart"/>
      <w:r w:rsidRPr="00437917">
        <w:rPr>
          <w:sz w:val="16"/>
          <w:szCs w:val="16"/>
        </w:rPr>
        <w:t>вуказанный</w:t>
      </w:r>
      <w:proofErr w:type="spellEnd"/>
      <w:r w:rsidRPr="00437917">
        <w:rPr>
          <w:sz w:val="16"/>
          <w:szCs w:val="16"/>
        </w:rPr>
        <w:t xml:space="preserve"> срок решение о предоставлении муниципальной услуги </w:t>
      </w:r>
      <w:proofErr w:type="spellStart"/>
      <w:r w:rsidRPr="00437917">
        <w:rPr>
          <w:sz w:val="16"/>
          <w:szCs w:val="16"/>
        </w:rPr>
        <w:t>будетпринято</w:t>
      </w:r>
      <w:proofErr w:type="spellEnd"/>
      <w:r w:rsidRPr="00437917">
        <w:rPr>
          <w:sz w:val="16"/>
          <w:szCs w:val="16"/>
        </w:rPr>
        <w:t xml:space="preserve"> на основании имеющихся документов.</w:t>
      </w:r>
    </w:p>
    <w:p w:rsidR="00437917" w:rsidRPr="00437917" w:rsidRDefault="00437917" w:rsidP="00437917">
      <w:pPr>
        <w:spacing w:after="1" w:line="200" w:lineRule="atLeast"/>
        <w:jc w:val="both"/>
        <w:rPr>
          <w:sz w:val="16"/>
          <w:szCs w:val="16"/>
        </w:rPr>
      </w:pPr>
    </w:p>
    <w:p w:rsidR="00437917" w:rsidRPr="00437917" w:rsidRDefault="00437917" w:rsidP="00437917">
      <w:pPr>
        <w:spacing w:after="1" w:line="200" w:lineRule="atLeast"/>
        <w:jc w:val="both"/>
        <w:rPr>
          <w:sz w:val="16"/>
          <w:szCs w:val="16"/>
        </w:rPr>
      </w:pPr>
    </w:p>
    <w:p w:rsidR="00437917" w:rsidRPr="00437917" w:rsidRDefault="00437917" w:rsidP="00437917">
      <w:pPr>
        <w:spacing w:after="1" w:line="200" w:lineRule="atLeast"/>
        <w:jc w:val="both"/>
        <w:rPr>
          <w:sz w:val="16"/>
          <w:szCs w:val="16"/>
        </w:rPr>
      </w:pPr>
      <w:r w:rsidRPr="00437917">
        <w:rPr>
          <w:sz w:val="16"/>
          <w:szCs w:val="16"/>
        </w:rPr>
        <w:t xml:space="preserve">Глава Островского муниципального района </w:t>
      </w:r>
    </w:p>
    <w:p w:rsidR="00437917" w:rsidRPr="00437917" w:rsidRDefault="00437917" w:rsidP="00437917">
      <w:pPr>
        <w:spacing w:after="1" w:line="200" w:lineRule="atLeast"/>
        <w:jc w:val="both"/>
        <w:rPr>
          <w:sz w:val="16"/>
          <w:szCs w:val="16"/>
        </w:rPr>
      </w:pPr>
      <w:r w:rsidRPr="00437917">
        <w:rPr>
          <w:sz w:val="16"/>
          <w:szCs w:val="16"/>
        </w:rPr>
        <w:t>Костромской области  ______________________________ /_______________________/</w:t>
      </w:r>
    </w:p>
    <w:p w:rsidR="00437917" w:rsidRPr="00437917" w:rsidRDefault="00437917" w:rsidP="00437917">
      <w:pPr>
        <w:spacing w:after="1" w:line="200" w:lineRule="atLeast"/>
        <w:jc w:val="both"/>
        <w:rPr>
          <w:sz w:val="16"/>
          <w:szCs w:val="16"/>
        </w:rPr>
      </w:pPr>
      <w:r w:rsidRPr="00437917">
        <w:rPr>
          <w:sz w:val="16"/>
          <w:szCs w:val="16"/>
        </w:rPr>
        <w:t xml:space="preserve">                   (подпись)           (расшифровка подписи)</w:t>
      </w:r>
    </w:p>
    <w:p w:rsidR="00437917" w:rsidRDefault="00437917" w:rsidP="00437917">
      <w:pPr>
        <w:tabs>
          <w:tab w:val="left" w:pos="9201"/>
        </w:tabs>
        <w:rPr>
          <w:sz w:val="16"/>
          <w:szCs w:val="16"/>
          <w:lang w:eastAsia="zh-CN"/>
        </w:rPr>
      </w:pPr>
    </w:p>
    <w:p w:rsidR="00437917" w:rsidRDefault="00437917" w:rsidP="00437917">
      <w:pPr>
        <w:tabs>
          <w:tab w:val="left" w:pos="9201"/>
        </w:tabs>
        <w:rPr>
          <w:sz w:val="16"/>
          <w:szCs w:val="16"/>
          <w:lang w:eastAsia="zh-CN"/>
        </w:rPr>
      </w:pPr>
    </w:p>
    <w:p w:rsidR="00437917" w:rsidRPr="002651FA" w:rsidRDefault="00437917" w:rsidP="00437917">
      <w:pPr>
        <w:jc w:val="center"/>
        <w:rPr>
          <w:sz w:val="16"/>
          <w:szCs w:val="16"/>
        </w:rPr>
      </w:pPr>
      <w:r w:rsidRPr="002651FA">
        <w:rPr>
          <w:sz w:val="16"/>
          <w:szCs w:val="16"/>
        </w:rPr>
        <w:t>*      *      *      *      *      *      *</w:t>
      </w:r>
    </w:p>
    <w:p w:rsidR="00437917" w:rsidRDefault="00437917" w:rsidP="00437917">
      <w:pPr>
        <w:tabs>
          <w:tab w:val="left" w:pos="9201"/>
        </w:tabs>
        <w:rPr>
          <w:sz w:val="16"/>
          <w:szCs w:val="16"/>
          <w:lang w:eastAsia="zh-CN"/>
        </w:rPr>
      </w:pPr>
    </w:p>
    <w:p w:rsidR="00437917" w:rsidRDefault="00437917" w:rsidP="00437917">
      <w:pPr>
        <w:tabs>
          <w:tab w:val="left" w:pos="9201"/>
        </w:tabs>
        <w:rPr>
          <w:sz w:val="16"/>
          <w:szCs w:val="16"/>
          <w:lang w:eastAsia="zh-CN"/>
        </w:rPr>
      </w:pPr>
    </w:p>
    <w:p w:rsidR="00587F56" w:rsidRPr="00587F56" w:rsidRDefault="00587F56" w:rsidP="00587F56">
      <w:pPr>
        <w:pStyle w:val="Standard"/>
        <w:tabs>
          <w:tab w:val="left" w:pos="720"/>
          <w:tab w:val="left" w:pos="900"/>
          <w:tab w:val="left" w:pos="5040"/>
        </w:tabs>
        <w:jc w:val="center"/>
        <w:rPr>
          <w:sz w:val="16"/>
          <w:szCs w:val="16"/>
        </w:rPr>
      </w:pPr>
      <w:r w:rsidRPr="00587F56">
        <w:rPr>
          <w:noProof/>
          <w:sz w:val="16"/>
          <w:szCs w:val="16"/>
          <w:lang w:eastAsia="ru-RU"/>
        </w:rPr>
        <w:lastRenderedPageBreak/>
        <w:drawing>
          <wp:inline distT="0" distB="0" distL="0" distR="0">
            <wp:extent cx="742950" cy="904875"/>
            <wp:effectExtent l="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904875"/>
                    </a:xfrm>
                    <a:prstGeom prst="rect">
                      <a:avLst/>
                    </a:prstGeom>
                    <a:solidFill>
                      <a:srgbClr val="FFFFFF"/>
                    </a:solidFill>
                    <a:ln>
                      <a:noFill/>
                    </a:ln>
                  </pic:spPr>
                </pic:pic>
              </a:graphicData>
            </a:graphic>
          </wp:inline>
        </w:drawing>
      </w:r>
    </w:p>
    <w:p w:rsidR="00587F56" w:rsidRPr="00587F56" w:rsidRDefault="00587F56" w:rsidP="00587F56">
      <w:pPr>
        <w:pStyle w:val="Standard"/>
        <w:tabs>
          <w:tab w:val="left" w:pos="5040"/>
        </w:tabs>
        <w:jc w:val="center"/>
        <w:rPr>
          <w:sz w:val="16"/>
          <w:szCs w:val="16"/>
        </w:rPr>
      </w:pPr>
    </w:p>
    <w:p w:rsidR="00587F56" w:rsidRPr="00587F56" w:rsidRDefault="00587F56" w:rsidP="00587F56">
      <w:pPr>
        <w:pStyle w:val="Standard"/>
        <w:tabs>
          <w:tab w:val="left" w:pos="5040"/>
        </w:tabs>
        <w:jc w:val="center"/>
        <w:rPr>
          <w:sz w:val="16"/>
          <w:szCs w:val="16"/>
        </w:rPr>
      </w:pPr>
      <w:r w:rsidRPr="00587F56">
        <w:rPr>
          <w:sz w:val="16"/>
          <w:szCs w:val="16"/>
        </w:rPr>
        <w:t>ПОСТАНОВЛЕНИЕ</w:t>
      </w:r>
    </w:p>
    <w:p w:rsidR="00587F56" w:rsidRPr="00587F56" w:rsidRDefault="00587F56" w:rsidP="00587F56">
      <w:pPr>
        <w:pStyle w:val="Standard"/>
        <w:jc w:val="center"/>
        <w:rPr>
          <w:sz w:val="16"/>
          <w:szCs w:val="16"/>
        </w:rPr>
      </w:pPr>
    </w:p>
    <w:p w:rsidR="00587F56" w:rsidRPr="00587F56" w:rsidRDefault="00587F56" w:rsidP="00587F56">
      <w:pPr>
        <w:pStyle w:val="Standard"/>
        <w:jc w:val="center"/>
        <w:rPr>
          <w:sz w:val="16"/>
          <w:szCs w:val="16"/>
        </w:rPr>
      </w:pPr>
      <w:r w:rsidRPr="00587F56">
        <w:rPr>
          <w:sz w:val="16"/>
          <w:szCs w:val="16"/>
        </w:rPr>
        <w:t>АДМИНИСТРАЦИЯ ОСТРОВСКОГО  МУНИЦИПАЛЬНОГО РАЙОНА</w:t>
      </w:r>
    </w:p>
    <w:p w:rsidR="00587F56" w:rsidRPr="00587F56" w:rsidRDefault="00587F56" w:rsidP="00587F56">
      <w:pPr>
        <w:pStyle w:val="Standard"/>
        <w:jc w:val="center"/>
        <w:rPr>
          <w:sz w:val="16"/>
          <w:szCs w:val="16"/>
        </w:rPr>
      </w:pPr>
      <w:r w:rsidRPr="00587F56">
        <w:rPr>
          <w:sz w:val="16"/>
          <w:szCs w:val="16"/>
        </w:rPr>
        <w:t>КОСТРОМСКОЙ ОБЛАСТИ</w:t>
      </w:r>
    </w:p>
    <w:p w:rsidR="00587F56" w:rsidRPr="00587F56" w:rsidRDefault="00587F56" w:rsidP="00587F56">
      <w:pPr>
        <w:pStyle w:val="Standard"/>
        <w:jc w:val="right"/>
        <w:rPr>
          <w:bCs/>
          <w:color w:val="800000"/>
          <w:sz w:val="16"/>
          <w:szCs w:val="16"/>
        </w:rPr>
      </w:pPr>
    </w:p>
    <w:p w:rsidR="00587F56" w:rsidRPr="00587F56" w:rsidRDefault="00587F56" w:rsidP="00587F56">
      <w:pPr>
        <w:pStyle w:val="Standard"/>
        <w:tabs>
          <w:tab w:val="left" w:pos="340"/>
          <w:tab w:val="left" w:pos="1300"/>
        </w:tabs>
        <w:jc w:val="right"/>
        <w:rPr>
          <w:sz w:val="16"/>
          <w:szCs w:val="16"/>
        </w:rPr>
      </w:pPr>
    </w:p>
    <w:p w:rsidR="00587F56" w:rsidRPr="00587F56" w:rsidRDefault="00587F56" w:rsidP="00587F56">
      <w:pPr>
        <w:pStyle w:val="Standard"/>
        <w:tabs>
          <w:tab w:val="left" w:pos="340"/>
          <w:tab w:val="left" w:pos="1300"/>
        </w:tabs>
        <w:rPr>
          <w:sz w:val="16"/>
          <w:szCs w:val="16"/>
        </w:rPr>
      </w:pPr>
      <w:r w:rsidRPr="00587F56">
        <w:rPr>
          <w:sz w:val="16"/>
          <w:szCs w:val="16"/>
        </w:rPr>
        <w:t xml:space="preserve">от  17 мая    2018  г.                      № 286               п. </w:t>
      </w:r>
      <w:proofErr w:type="gramStart"/>
      <w:r w:rsidRPr="00587F56">
        <w:rPr>
          <w:sz w:val="16"/>
          <w:szCs w:val="16"/>
        </w:rPr>
        <w:t>Островское</w:t>
      </w:r>
      <w:proofErr w:type="gramEnd"/>
    </w:p>
    <w:p w:rsidR="00587F56" w:rsidRPr="00587F56" w:rsidRDefault="00587F56" w:rsidP="00587F56">
      <w:pPr>
        <w:pStyle w:val="Standard"/>
        <w:tabs>
          <w:tab w:val="left" w:pos="340"/>
          <w:tab w:val="left" w:pos="1300"/>
        </w:tabs>
        <w:rPr>
          <w:sz w:val="16"/>
          <w:szCs w:val="16"/>
        </w:rPr>
      </w:pPr>
      <w:r w:rsidRPr="00587F56">
        <w:rPr>
          <w:sz w:val="16"/>
          <w:szCs w:val="16"/>
        </w:rPr>
        <w:t xml:space="preserve"> </w:t>
      </w:r>
    </w:p>
    <w:p w:rsidR="00587F56" w:rsidRPr="00587F56" w:rsidRDefault="00587F56" w:rsidP="00587F56">
      <w:pPr>
        <w:jc w:val="center"/>
        <w:rPr>
          <w:iCs/>
          <w:sz w:val="16"/>
          <w:szCs w:val="16"/>
        </w:rPr>
      </w:pPr>
      <w:r w:rsidRPr="00587F56">
        <w:rPr>
          <w:sz w:val="16"/>
          <w:szCs w:val="16"/>
        </w:rPr>
        <w:t xml:space="preserve">Об утверждении административного регламента </w:t>
      </w:r>
      <w:r w:rsidRPr="00587F56">
        <w:rPr>
          <w:bCs/>
          <w:sz w:val="16"/>
          <w:szCs w:val="16"/>
        </w:rPr>
        <w:t xml:space="preserve">предоставления Администрацией Островского муниципального района Костромской </w:t>
      </w:r>
      <w:proofErr w:type="spellStart"/>
      <w:r w:rsidRPr="00587F56">
        <w:rPr>
          <w:bCs/>
          <w:sz w:val="16"/>
          <w:szCs w:val="16"/>
        </w:rPr>
        <w:t>области</w:t>
      </w:r>
      <w:r w:rsidRPr="00587F56">
        <w:rPr>
          <w:iCs/>
          <w:sz w:val="16"/>
          <w:szCs w:val="16"/>
        </w:rPr>
        <w:t>муниципальной</w:t>
      </w:r>
      <w:proofErr w:type="spellEnd"/>
      <w:r w:rsidRPr="00587F56">
        <w:rPr>
          <w:iCs/>
          <w:sz w:val="16"/>
          <w:szCs w:val="16"/>
        </w:rPr>
        <w:t xml:space="preserve">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587F56" w:rsidRPr="00587F56" w:rsidRDefault="00587F56" w:rsidP="00587F56">
      <w:pPr>
        <w:jc w:val="center"/>
        <w:rPr>
          <w:bCs/>
          <w:sz w:val="16"/>
          <w:szCs w:val="16"/>
        </w:rPr>
      </w:pPr>
      <w:r w:rsidRPr="00587F56">
        <w:rPr>
          <w:iCs/>
          <w:sz w:val="16"/>
          <w:szCs w:val="16"/>
        </w:rPr>
        <w:t>в безвозмездное пользование или постоянное (бессрочное) пользование</w:t>
      </w:r>
    </w:p>
    <w:p w:rsidR="00587F56" w:rsidRPr="00587F56" w:rsidRDefault="00587F56" w:rsidP="00587F56">
      <w:pPr>
        <w:ind w:firstLine="709"/>
        <w:jc w:val="center"/>
        <w:rPr>
          <w:bCs/>
          <w:sz w:val="16"/>
          <w:szCs w:val="16"/>
        </w:rPr>
      </w:pPr>
    </w:p>
    <w:p w:rsidR="00587F56" w:rsidRPr="00587F56" w:rsidRDefault="00587F56" w:rsidP="00587F56">
      <w:pPr>
        <w:ind w:firstLine="709"/>
        <w:jc w:val="center"/>
        <w:rPr>
          <w:bCs/>
          <w:sz w:val="16"/>
          <w:szCs w:val="16"/>
        </w:rPr>
      </w:pPr>
    </w:p>
    <w:p w:rsidR="00587F56" w:rsidRPr="00587F56" w:rsidRDefault="00587F56" w:rsidP="00587F56">
      <w:pPr>
        <w:snapToGrid w:val="0"/>
        <w:ind w:firstLine="709"/>
        <w:jc w:val="both"/>
        <w:rPr>
          <w:sz w:val="16"/>
          <w:szCs w:val="16"/>
        </w:rPr>
      </w:pPr>
      <w:r w:rsidRPr="00587F56">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587F56" w:rsidRPr="00587F56" w:rsidRDefault="00587F56" w:rsidP="00587F56">
      <w:pPr>
        <w:ind w:firstLine="720"/>
        <w:jc w:val="both"/>
        <w:rPr>
          <w:sz w:val="16"/>
          <w:szCs w:val="16"/>
        </w:rPr>
      </w:pPr>
    </w:p>
    <w:p w:rsidR="00587F56" w:rsidRPr="00587F56" w:rsidRDefault="00587F56" w:rsidP="00587F56">
      <w:pPr>
        <w:ind w:firstLine="720"/>
        <w:jc w:val="both"/>
        <w:rPr>
          <w:sz w:val="16"/>
          <w:szCs w:val="16"/>
        </w:rPr>
      </w:pPr>
      <w:r w:rsidRPr="00587F56">
        <w:rPr>
          <w:sz w:val="16"/>
          <w:szCs w:val="16"/>
        </w:rPr>
        <w:t>ПОСТАНОВЛЯЕТ:</w:t>
      </w:r>
    </w:p>
    <w:p w:rsidR="00587F56" w:rsidRPr="00587F56" w:rsidRDefault="00587F56" w:rsidP="00587F56">
      <w:pPr>
        <w:ind w:firstLine="720"/>
        <w:jc w:val="both"/>
        <w:rPr>
          <w:sz w:val="16"/>
          <w:szCs w:val="16"/>
        </w:rPr>
      </w:pPr>
    </w:p>
    <w:p w:rsidR="00587F56" w:rsidRPr="00587F56" w:rsidRDefault="00587F56" w:rsidP="00587F56">
      <w:pPr>
        <w:pStyle w:val="aa"/>
        <w:widowControl w:val="0"/>
        <w:numPr>
          <w:ilvl w:val="0"/>
          <w:numId w:val="16"/>
        </w:numPr>
        <w:autoSpaceDE w:val="0"/>
        <w:autoSpaceDN w:val="0"/>
        <w:adjustRightInd w:val="0"/>
        <w:ind w:left="0" w:firstLine="357"/>
        <w:rPr>
          <w:rFonts w:ascii="Times New Roman" w:hAnsi="Times New Roman" w:cs="Times New Roman"/>
          <w:bCs/>
          <w:sz w:val="16"/>
          <w:szCs w:val="16"/>
        </w:rPr>
      </w:pPr>
      <w:r w:rsidRPr="00587F56">
        <w:rPr>
          <w:rFonts w:ascii="Times New Roman" w:hAnsi="Times New Roman" w:cs="Times New Roman"/>
          <w:sz w:val="16"/>
          <w:szCs w:val="16"/>
        </w:rPr>
        <w:t xml:space="preserve">Утвердить прилагаемый административный регламент </w:t>
      </w:r>
      <w:r w:rsidRPr="00587F56">
        <w:rPr>
          <w:rFonts w:ascii="Times New Roman" w:hAnsi="Times New Roman" w:cs="Times New Roman"/>
          <w:bCs/>
          <w:sz w:val="16"/>
          <w:szCs w:val="16"/>
        </w:rPr>
        <w:t xml:space="preserve">предоставления администрацией Островского муниципального района Костромской </w:t>
      </w:r>
      <w:proofErr w:type="spellStart"/>
      <w:r w:rsidRPr="00587F56">
        <w:rPr>
          <w:rFonts w:ascii="Times New Roman" w:hAnsi="Times New Roman" w:cs="Times New Roman"/>
          <w:bCs/>
          <w:sz w:val="16"/>
          <w:szCs w:val="16"/>
        </w:rPr>
        <w:t>области</w:t>
      </w:r>
      <w:r w:rsidRPr="00587F56">
        <w:rPr>
          <w:rFonts w:ascii="Times New Roman" w:hAnsi="Times New Roman" w:cs="Times New Roman"/>
          <w:iCs/>
          <w:sz w:val="16"/>
          <w:szCs w:val="16"/>
        </w:rPr>
        <w:t>муниципальной</w:t>
      </w:r>
      <w:proofErr w:type="spellEnd"/>
      <w:r w:rsidRPr="00587F56">
        <w:rPr>
          <w:rFonts w:ascii="Times New Roman" w:hAnsi="Times New Roman" w:cs="Times New Roman"/>
          <w:iCs/>
          <w:sz w:val="16"/>
          <w:szCs w:val="16"/>
        </w:rPr>
        <w:t xml:space="preserve">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 в безвозмездное пользование или постоянное (бессрочное) пользование (далее – Административный регламент).</w:t>
      </w:r>
    </w:p>
    <w:p w:rsidR="00587F56" w:rsidRPr="00587F56" w:rsidRDefault="00587F56" w:rsidP="00587F56">
      <w:pPr>
        <w:pStyle w:val="aa"/>
        <w:numPr>
          <w:ilvl w:val="0"/>
          <w:numId w:val="16"/>
        </w:numPr>
        <w:snapToGrid w:val="0"/>
        <w:ind w:left="0" w:firstLine="357"/>
        <w:rPr>
          <w:rFonts w:ascii="Times New Roman" w:hAnsi="Times New Roman" w:cs="Times New Roman"/>
          <w:sz w:val="16"/>
          <w:szCs w:val="16"/>
        </w:rPr>
      </w:pPr>
      <w:proofErr w:type="gramStart"/>
      <w:r w:rsidRPr="00587F56">
        <w:rPr>
          <w:rFonts w:ascii="Times New Roman" w:hAnsi="Times New Roman" w:cs="Times New Roman"/>
          <w:sz w:val="16"/>
          <w:szCs w:val="16"/>
        </w:rPr>
        <w:t xml:space="preserve">Положения Административного регламента, утвержденного </w:t>
      </w:r>
      <w:hyperlink r:id="rId120" w:history="1">
        <w:r w:rsidRPr="00587F56">
          <w:rPr>
            <w:rFonts w:ascii="Times New Roman" w:hAnsi="Times New Roman" w:cs="Times New Roman"/>
            <w:sz w:val="16"/>
            <w:szCs w:val="16"/>
          </w:rPr>
          <w:t>пунктом 1</w:t>
        </w:r>
      </w:hyperlink>
      <w:r w:rsidRPr="00587F56">
        <w:rPr>
          <w:rFonts w:ascii="Times New Roman" w:hAnsi="Times New Roman" w:cs="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587F56">
        <w:rPr>
          <w:rFonts w:ascii="Times New Roman" w:hAnsi="Times New Roman" w:cs="Times New Roman"/>
          <w:iCs/>
          <w:sz w:val="16"/>
          <w:szCs w:val="16"/>
        </w:rPr>
        <w:t>по предоставлению земельных участков, находящихся в муниципальной собственности и земельных участков</w:t>
      </w:r>
      <w:proofErr w:type="gramEnd"/>
      <w:r w:rsidRPr="00587F56">
        <w:rPr>
          <w:rFonts w:ascii="Times New Roman" w:hAnsi="Times New Roman" w:cs="Times New Roman"/>
          <w:iCs/>
          <w:sz w:val="16"/>
          <w:szCs w:val="16"/>
        </w:rPr>
        <w:t xml:space="preserve">, государственная </w:t>
      </w:r>
      <w:proofErr w:type="gramStart"/>
      <w:r w:rsidRPr="00587F56">
        <w:rPr>
          <w:rFonts w:ascii="Times New Roman" w:hAnsi="Times New Roman" w:cs="Times New Roman"/>
          <w:iCs/>
          <w:sz w:val="16"/>
          <w:szCs w:val="16"/>
        </w:rPr>
        <w:t>собственность</w:t>
      </w:r>
      <w:proofErr w:type="gramEnd"/>
      <w:r w:rsidRPr="00587F56">
        <w:rPr>
          <w:rFonts w:ascii="Times New Roman" w:hAnsi="Times New Roman" w:cs="Times New Roman"/>
          <w:iCs/>
          <w:sz w:val="16"/>
          <w:szCs w:val="16"/>
        </w:rPr>
        <w:t xml:space="preserve"> на которые не разграничена, в безвозмездное пользование или постоянное (бессрочное) пользование.</w:t>
      </w:r>
    </w:p>
    <w:p w:rsidR="00587F56" w:rsidRPr="00587F56" w:rsidRDefault="00587F56" w:rsidP="00587F56">
      <w:pPr>
        <w:pStyle w:val="aa"/>
        <w:numPr>
          <w:ilvl w:val="0"/>
          <w:numId w:val="16"/>
        </w:numPr>
        <w:autoSpaceDE w:val="0"/>
        <w:autoSpaceDN w:val="0"/>
        <w:adjustRightInd w:val="0"/>
        <w:ind w:left="0" w:firstLine="357"/>
        <w:rPr>
          <w:rFonts w:ascii="Times New Roman" w:hAnsi="Times New Roman" w:cs="Times New Roman"/>
          <w:sz w:val="16"/>
          <w:szCs w:val="16"/>
        </w:rPr>
      </w:pPr>
      <w:proofErr w:type="gramStart"/>
      <w:r w:rsidRPr="00587F56">
        <w:rPr>
          <w:rFonts w:ascii="Times New Roman" w:hAnsi="Times New Roman" w:cs="Times New Roman"/>
          <w:sz w:val="16"/>
          <w:szCs w:val="16"/>
        </w:rPr>
        <w:t xml:space="preserve">Положения Административного регламента, утвержденного </w:t>
      </w:r>
      <w:hyperlink r:id="rId121" w:history="1">
        <w:r w:rsidRPr="00587F56">
          <w:rPr>
            <w:rFonts w:ascii="Times New Roman" w:hAnsi="Times New Roman" w:cs="Times New Roman"/>
            <w:sz w:val="16"/>
            <w:szCs w:val="16"/>
          </w:rPr>
          <w:t>пунктом 1</w:t>
        </w:r>
      </w:hyperlink>
      <w:r w:rsidRPr="00587F56">
        <w:rPr>
          <w:rFonts w:ascii="Times New Roman" w:hAnsi="Times New Roman" w:cs="Times New Roman"/>
          <w:sz w:val="16"/>
          <w:szCs w:val="16"/>
        </w:rPr>
        <w:t xml:space="preserve"> настоящего постановления, в части предоставления муниципальной услуги </w:t>
      </w:r>
      <w:r w:rsidRPr="00587F56">
        <w:rPr>
          <w:rFonts w:ascii="Times New Roman" w:hAnsi="Times New Roman" w:cs="Times New Roman"/>
          <w:iCs/>
          <w:sz w:val="16"/>
          <w:szCs w:val="16"/>
        </w:rPr>
        <w:t>по предоставлению земельных участков, находящихся в муниципальной собственности и земельных участков, государственная собственность на которые не разграничена, в безвозмездное пользование или постоянное (бессрочное) пользование</w:t>
      </w:r>
      <w:r w:rsidRPr="00587F56">
        <w:rPr>
          <w:rFonts w:ascii="Times New Roman" w:hAnsi="Times New Roman" w:cs="Times New Roman"/>
          <w:bCs/>
          <w:sz w:val="16"/>
          <w:szCs w:val="16"/>
        </w:rPr>
        <w:t xml:space="preserve">, </w:t>
      </w:r>
      <w:r w:rsidRPr="00587F56">
        <w:rPr>
          <w:rFonts w:ascii="Times New Roman" w:hAnsi="Times New Roman" w:cs="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w:t>
      </w:r>
      <w:proofErr w:type="gramEnd"/>
      <w:r w:rsidRPr="00587F56">
        <w:rPr>
          <w:rFonts w:ascii="Times New Roman" w:hAnsi="Times New Roman" w:cs="Times New Roman"/>
          <w:sz w:val="16"/>
          <w:szCs w:val="16"/>
        </w:rPr>
        <w:t xml:space="preserve"> данному информационному ресурсу.</w:t>
      </w:r>
    </w:p>
    <w:p w:rsidR="00587F56" w:rsidRPr="00587F56" w:rsidRDefault="00587F56" w:rsidP="00587F56">
      <w:pPr>
        <w:pStyle w:val="aa"/>
        <w:numPr>
          <w:ilvl w:val="0"/>
          <w:numId w:val="16"/>
        </w:numPr>
        <w:autoSpaceDE w:val="0"/>
        <w:ind w:left="0" w:firstLine="357"/>
        <w:rPr>
          <w:rFonts w:ascii="Times New Roman" w:eastAsia="Times New Roman CYR" w:hAnsi="Times New Roman" w:cs="Times New Roman"/>
          <w:sz w:val="16"/>
          <w:szCs w:val="16"/>
        </w:rPr>
      </w:pPr>
      <w:proofErr w:type="gramStart"/>
      <w:r w:rsidRPr="00587F56">
        <w:rPr>
          <w:rFonts w:ascii="Times New Roman" w:eastAsia="Times New Roman CYR" w:hAnsi="Times New Roman" w:cs="Times New Roman"/>
          <w:sz w:val="16"/>
          <w:szCs w:val="16"/>
        </w:rPr>
        <w:t>Контроль за</w:t>
      </w:r>
      <w:proofErr w:type="gramEnd"/>
      <w:r w:rsidRPr="00587F56">
        <w:rPr>
          <w:rFonts w:ascii="Times New Roman" w:eastAsia="Times New Roman CYR"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587F56" w:rsidRPr="00587F56" w:rsidRDefault="00587F56" w:rsidP="00587F56">
      <w:pPr>
        <w:pStyle w:val="aa"/>
        <w:numPr>
          <w:ilvl w:val="0"/>
          <w:numId w:val="16"/>
        </w:numPr>
        <w:autoSpaceDE w:val="0"/>
        <w:ind w:left="0" w:firstLine="357"/>
        <w:rPr>
          <w:rFonts w:ascii="Times New Roman" w:eastAsia="Times New Roman CYR" w:hAnsi="Times New Roman" w:cs="Times New Roman"/>
          <w:sz w:val="16"/>
          <w:szCs w:val="16"/>
        </w:rPr>
      </w:pPr>
      <w:r w:rsidRPr="00587F56">
        <w:rPr>
          <w:rFonts w:ascii="Times New Roman" w:eastAsia="Times New Roman CYR" w:hAnsi="Times New Roman" w:cs="Times New Roman"/>
          <w:sz w:val="16"/>
          <w:szCs w:val="16"/>
        </w:rPr>
        <w:t>Настоящее постановление вступает в силу с ____________.2018 г. и подлежит официальному опубликованию в информационном бюллетене «Районные новости».</w:t>
      </w:r>
    </w:p>
    <w:p w:rsidR="00587F56" w:rsidRPr="00587F56" w:rsidRDefault="00587F56" w:rsidP="00587F56">
      <w:pPr>
        <w:jc w:val="both"/>
        <w:rPr>
          <w:rFonts w:eastAsia="Times New Roman CYR"/>
          <w:sz w:val="16"/>
          <w:szCs w:val="16"/>
        </w:rPr>
      </w:pPr>
    </w:p>
    <w:p w:rsidR="00587F56" w:rsidRPr="00587F56" w:rsidRDefault="00587F56" w:rsidP="00587F56">
      <w:pPr>
        <w:jc w:val="both"/>
        <w:rPr>
          <w:sz w:val="16"/>
          <w:szCs w:val="16"/>
        </w:rPr>
      </w:pPr>
      <w:r w:rsidRPr="00587F56">
        <w:rPr>
          <w:sz w:val="16"/>
          <w:szCs w:val="16"/>
        </w:rPr>
        <w:t>Глава Островского муниципального района</w:t>
      </w:r>
    </w:p>
    <w:p w:rsidR="00587F56" w:rsidRPr="00587F56" w:rsidRDefault="00587F56" w:rsidP="00587F56">
      <w:pPr>
        <w:jc w:val="both"/>
        <w:rPr>
          <w:sz w:val="16"/>
          <w:szCs w:val="16"/>
        </w:rPr>
      </w:pPr>
      <w:r w:rsidRPr="00587F56">
        <w:rPr>
          <w:sz w:val="16"/>
          <w:szCs w:val="16"/>
        </w:rPr>
        <w:t>Костромской области                                                                  Г.А. Полякова</w:t>
      </w:r>
    </w:p>
    <w:p w:rsidR="00587F56" w:rsidRPr="00587F56" w:rsidRDefault="00587F56" w:rsidP="00587F56">
      <w:pPr>
        <w:jc w:val="both"/>
        <w:rPr>
          <w:sz w:val="16"/>
          <w:szCs w:val="16"/>
        </w:rPr>
      </w:pPr>
    </w:p>
    <w:p w:rsidR="00587F56" w:rsidRPr="00587F56" w:rsidRDefault="00587F56" w:rsidP="00587F56">
      <w:pPr>
        <w:jc w:val="both"/>
        <w:rPr>
          <w:sz w:val="16"/>
          <w:szCs w:val="16"/>
        </w:rPr>
      </w:pPr>
    </w:p>
    <w:p w:rsidR="00587F56" w:rsidRPr="00587F56" w:rsidRDefault="00587F56" w:rsidP="00587F56">
      <w:pPr>
        <w:jc w:val="both"/>
        <w:rPr>
          <w:sz w:val="16"/>
          <w:szCs w:val="16"/>
        </w:rPr>
      </w:pPr>
    </w:p>
    <w:p w:rsidR="00587F56" w:rsidRPr="00587F56" w:rsidRDefault="00587F56" w:rsidP="00587F56">
      <w:pPr>
        <w:jc w:val="both"/>
        <w:rPr>
          <w:sz w:val="16"/>
          <w:szCs w:val="16"/>
        </w:rPr>
      </w:pPr>
    </w:p>
    <w:p w:rsidR="00587F56" w:rsidRPr="00587F56" w:rsidRDefault="00587F56" w:rsidP="00587F56">
      <w:pPr>
        <w:ind w:firstLine="709"/>
        <w:jc w:val="right"/>
        <w:outlineLvl w:val="0"/>
        <w:rPr>
          <w:sz w:val="16"/>
          <w:szCs w:val="16"/>
        </w:rPr>
      </w:pPr>
      <w:r w:rsidRPr="00587F56">
        <w:rPr>
          <w:sz w:val="16"/>
          <w:szCs w:val="16"/>
        </w:rPr>
        <w:t>Утвержден</w:t>
      </w:r>
    </w:p>
    <w:p w:rsidR="00587F56" w:rsidRPr="00587F56" w:rsidRDefault="00587F56" w:rsidP="00587F56">
      <w:pPr>
        <w:ind w:firstLine="709"/>
        <w:jc w:val="right"/>
        <w:rPr>
          <w:sz w:val="16"/>
          <w:szCs w:val="16"/>
        </w:rPr>
      </w:pPr>
      <w:r w:rsidRPr="00587F56">
        <w:rPr>
          <w:sz w:val="16"/>
          <w:szCs w:val="16"/>
        </w:rPr>
        <w:t xml:space="preserve">Постановлением администрации </w:t>
      </w:r>
    </w:p>
    <w:p w:rsidR="00587F56" w:rsidRPr="00587F56" w:rsidRDefault="00587F56" w:rsidP="00587F56">
      <w:pPr>
        <w:ind w:firstLine="709"/>
        <w:jc w:val="right"/>
        <w:rPr>
          <w:sz w:val="16"/>
          <w:szCs w:val="16"/>
        </w:rPr>
      </w:pPr>
      <w:r w:rsidRPr="00587F56">
        <w:rPr>
          <w:sz w:val="16"/>
          <w:szCs w:val="16"/>
        </w:rPr>
        <w:t xml:space="preserve">Островского муниципального района  </w:t>
      </w:r>
    </w:p>
    <w:p w:rsidR="00587F56" w:rsidRPr="00587F56" w:rsidRDefault="00587F56" w:rsidP="00587F56">
      <w:pPr>
        <w:ind w:firstLine="709"/>
        <w:jc w:val="right"/>
        <w:rPr>
          <w:sz w:val="16"/>
          <w:szCs w:val="16"/>
        </w:rPr>
      </w:pPr>
      <w:r w:rsidRPr="00587F56">
        <w:rPr>
          <w:sz w:val="16"/>
          <w:szCs w:val="16"/>
        </w:rPr>
        <w:t>Костромской области</w:t>
      </w:r>
    </w:p>
    <w:p w:rsidR="00587F56" w:rsidRPr="00587F56" w:rsidRDefault="00587F56" w:rsidP="00587F56">
      <w:pPr>
        <w:ind w:firstLine="709"/>
        <w:jc w:val="right"/>
        <w:rPr>
          <w:sz w:val="16"/>
          <w:szCs w:val="16"/>
        </w:rPr>
      </w:pPr>
      <w:r w:rsidRPr="00587F56">
        <w:rPr>
          <w:sz w:val="16"/>
          <w:szCs w:val="16"/>
        </w:rPr>
        <w:t>от «____»____ 201__ года № ____</w:t>
      </w:r>
    </w:p>
    <w:p w:rsidR="00587F56" w:rsidRPr="00587F56" w:rsidRDefault="00587F56" w:rsidP="00587F56">
      <w:pPr>
        <w:ind w:firstLine="709"/>
        <w:jc w:val="right"/>
        <w:rPr>
          <w:b/>
          <w:bCs/>
          <w:sz w:val="16"/>
          <w:szCs w:val="16"/>
        </w:rPr>
      </w:pPr>
    </w:p>
    <w:p w:rsidR="00587F56" w:rsidRPr="00587F56" w:rsidRDefault="00587F56" w:rsidP="00587F56">
      <w:pPr>
        <w:jc w:val="center"/>
        <w:rPr>
          <w:bCs/>
          <w:sz w:val="16"/>
          <w:szCs w:val="16"/>
        </w:rPr>
      </w:pPr>
      <w:r w:rsidRPr="00587F56">
        <w:rPr>
          <w:bCs/>
          <w:sz w:val="16"/>
          <w:szCs w:val="16"/>
        </w:rPr>
        <w:t>Административный регламент</w:t>
      </w:r>
    </w:p>
    <w:p w:rsidR="00587F56" w:rsidRPr="00587F56" w:rsidRDefault="00587F56" w:rsidP="00587F56">
      <w:pPr>
        <w:jc w:val="center"/>
        <w:rPr>
          <w:bCs/>
          <w:sz w:val="16"/>
          <w:szCs w:val="16"/>
        </w:rPr>
      </w:pPr>
      <w:r w:rsidRPr="00587F56">
        <w:rPr>
          <w:bCs/>
          <w:sz w:val="16"/>
          <w:szCs w:val="16"/>
        </w:rPr>
        <w:t xml:space="preserve">предоставления Администрацией Островского муниципального района Костромской </w:t>
      </w:r>
      <w:proofErr w:type="spellStart"/>
      <w:r w:rsidRPr="00587F56">
        <w:rPr>
          <w:bCs/>
          <w:sz w:val="16"/>
          <w:szCs w:val="16"/>
        </w:rPr>
        <w:t>области</w:t>
      </w:r>
      <w:r w:rsidRPr="00587F56">
        <w:rPr>
          <w:iCs/>
          <w:sz w:val="16"/>
          <w:szCs w:val="16"/>
        </w:rPr>
        <w:t>муниципальной</w:t>
      </w:r>
      <w:proofErr w:type="spellEnd"/>
      <w:r w:rsidRPr="00587F56">
        <w:rPr>
          <w:iCs/>
          <w:sz w:val="16"/>
          <w:szCs w:val="16"/>
        </w:rPr>
        <w:t xml:space="preserve"> услуги по предоставлению земельных участков, находящихся в муниципальной собственности и земельных участков, государственная собственность на которые не </w:t>
      </w:r>
      <w:proofErr w:type="spellStart"/>
      <w:r w:rsidRPr="00587F56">
        <w:rPr>
          <w:iCs/>
          <w:sz w:val="16"/>
          <w:szCs w:val="16"/>
        </w:rPr>
        <w:t>разграничена</w:t>
      </w:r>
      <w:proofErr w:type="gramStart"/>
      <w:r w:rsidRPr="00587F56">
        <w:rPr>
          <w:iCs/>
          <w:sz w:val="16"/>
          <w:szCs w:val="16"/>
        </w:rPr>
        <w:t>,в</w:t>
      </w:r>
      <w:proofErr w:type="spellEnd"/>
      <w:proofErr w:type="gramEnd"/>
      <w:r w:rsidRPr="00587F56">
        <w:rPr>
          <w:iCs/>
          <w:sz w:val="16"/>
          <w:szCs w:val="16"/>
        </w:rPr>
        <w:t xml:space="preserve"> безвозмездное пользование или постоянное (бессрочное) пользование</w:t>
      </w:r>
    </w:p>
    <w:p w:rsidR="00587F56" w:rsidRPr="00587F56" w:rsidRDefault="00587F56" w:rsidP="00587F56">
      <w:pPr>
        <w:jc w:val="center"/>
        <w:rPr>
          <w:sz w:val="16"/>
          <w:szCs w:val="16"/>
        </w:rPr>
      </w:pPr>
    </w:p>
    <w:p w:rsidR="00587F56" w:rsidRPr="00587F56" w:rsidRDefault="00587F56" w:rsidP="00587F56">
      <w:pPr>
        <w:jc w:val="center"/>
        <w:rPr>
          <w:sz w:val="16"/>
          <w:szCs w:val="16"/>
        </w:rPr>
      </w:pPr>
      <w:r w:rsidRPr="00587F56">
        <w:rPr>
          <w:sz w:val="16"/>
          <w:szCs w:val="16"/>
        </w:rPr>
        <w:t>Раздел</w:t>
      </w:r>
      <w:proofErr w:type="gramStart"/>
      <w:r w:rsidRPr="00587F56">
        <w:rPr>
          <w:sz w:val="16"/>
          <w:szCs w:val="16"/>
        </w:rPr>
        <w:t>1</w:t>
      </w:r>
      <w:proofErr w:type="gramEnd"/>
      <w:r w:rsidRPr="00587F56">
        <w:rPr>
          <w:sz w:val="16"/>
          <w:szCs w:val="16"/>
        </w:rPr>
        <w:t>.Общие положения</w:t>
      </w:r>
    </w:p>
    <w:p w:rsidR="00587F56" w:rsidRPr="00587F56" w:rsidRDefault="00587F56" w:rsidP="00587F56">
      <w:pPr>
        <w:jc w:val="center"/>
        <w:rPr>
          <w:sz w:val="16"/>
          <w:szCs w:val="16"/>
        </w:rPr>
      </w:pPr>
    </w:p>
    <w:p w:rsidR="00587F56" w:rsidRPr="00587F56" w:rsidRDefault="00587F56" w:rsidP="00587F56">
      <w:pPr>
        <w:ind w:firstLine="709"/>
        <w:jc w:val="both"/>
        <w:rPr>
          <w:sz w:val="16"/>
          <w:szCs w:val="16"/>
        </w:rPr>
      </w:pPr>
      <w:r w:rsidRPr="00587F56">
        <w:rPr>
          <w:sz w:val="16"/>
          <w:szCs w:val="16"/>
        </w:rPr>
        <w:t xml:space="preserve">1. Административный регламент предоставления </w:t>
      </w:r>
      <w:r w:rsidRPr="00587F56">
        <w:rPr>
          <w:bCs/>
          <w:sz w:val="16"/>
          <w:szCs w:val="16"/>
        </w:rPr>
        <w:t xml:space="preserve">Администрацией Островского муниципального района Костромской области </w:t>
      </w:r>
      <w:r w:rsidRPr="00587F56">
        <w:rPr>
          <w:sz w:val="16"/>
          <w:szCs w:val="16"/>
        </w:rPr>
        <w:t xml:space="preserve">(далее </w:t>
      </w:r>
      <w:proofErr w:type="gramStart"/>
      <w:r w:rsidRPr="00587F56">
        <w:rPr>
          <w:sz w:val="16"/>
          <w:szCs w:val="16"/>
        </w:rPr>
        <w:t>–</w:t>
      </w:r>
      <w:r w:rsidRPr="00587F56">
        <w:rPr>
          <w:bCs/>
          <w:sz w:val="16"/>
          <w:szCs w:val="16"/>
        </w:rPr>
        <w:t>А</w:t>
      </w:r>
      <w:proofErr w:type="gramEnd"/>
      <w:r w:rsidRPr="00587F56">
        <w:rPr>
          <w:bCs/>
          <w:sz w:val="16"/>
          <w:szCs w:val="16"/>
        </w:rPr>
        <w:t>дминистрация Островского муниципального района Костромской области</w:t>
      </w:r>
      <w:r w:rsidRPr="00587F56">
        <w:rPr>
          <w:sz w:val="16"/>
          <w:szCs w:val="16"/>
        </w:rPr>
        <w:t xml:space="preserve">) муниципальной услуги </w:t>
      </w:r>
      <w:proofErr w:type="spellStart"/>
      <w:r w:rsidRPr="00587F56">
        <w:rPr>
          <w:sz w:val="16"/>
          <w:szCs w:val="16"/>
        </w:rPr>
        <w:t>по</w:t>
      </w:r>
      <w:r w:rsidRPr="00587F56">
        <w:rPr>
          <w:bCs/>
          <w:sz w:val="16"/>
          <w:szCs w:val="16"/>
        </w:rPr>
        <w:t>предоставлению</w:t>
      </w:r>
      <w:proofErr w:type="spellEnd"/>
      <w:r w:rsidRPr="00587F56">
        <w:rPr>
          <w:bCs/>
          <w:sz w:val="16"/>
          <w:szCs w:val="16"/>
        </w:rPr>
        <w:t xml:space="preserve"> земельных </w:t>
      </w:r>
      <w:proofErr w:type="spellStart"/>
      <w:r w:rsidRPr="00587F56">
        <w:rPr>
          <w:bCs/>
          <w:sz w:val="16"/>
          <w:szCs w:val="16"/>
        </w:rPr>
        <w:t>участков,находящихся</w:t>
      </w:r>
      <w:proofErr w:type="spellEnd"/>
      <w:r w:rsidRPr="00587F56">
        <w:rPr>
          <w:bCs/>
          <w:sz w:val="16"/>
          <w:szCs w:val="16"/>
        </w:rPr>
        <w:t xml:space="preserve"> в муниципальной собственности и земельных участков, государственная собственность на которые не разграничена, в безвозмездное пользование или постоянное (бессрочное) пользование </w:t>
      </w:r>
      <w:r w:rsidRPr="00587F56">
        <w:rPr>
          <w:sz w:val="16"/>
          <w:szCs w:val="16"/>
        </w:rPr>
        <w:t xml:space="preserve">(далее - административный регламент)регулирует отношения, связанные с оформлением прав на земельные </w:t>
      </w:r>
      <w:proofErr w:type="spellStart"/>
      <w:r w:rsidRPr="00587F56">
        <w:rPr>
          <w:sz w:val="16"/>
          <w:szCs w:val="16"/>
        </w:rPr>
        <w:t>участки,</w:t>
      </w:r>
      <w:r w:rsidRPr="00587F56">
        <w:rPr>
          <w:bCs/>
          <w:sz w:val="16"/>
          <w:szCs w:val="16"/>
        </w:rPr>
        <w:t>находящиеся</w:t>
      </w:r>
      <w:proofErr w:type="spellEnd"/>
      <w:r w:rsidRPr="00587F56">
        <w:rPr>
          <w:bCs/>
          <w:sz w:val="16"/>
          <w:szCs w:val="16"/>
        </w:rPr>
        <w:t xml:space="preserve"> в муниципальной собственности и </w:t>
      </w:r>
      <w:proofErr w:type="spellStart"/>
      <w:r w:rsidRPr="00587F56">
        <w:rPr>
          <w:bCs/>
          <w:sz w:val="16"/>
          <w:szCs w:val="16"/>
        </w:rPr>
        <w:t>земельныеучастки</w:t>
      </w:r>
      <w:proofErr w:type="spellEnd"/>
      <w:r w:rsidRPr="00587F56">
        <w:rPr>
          <w:bCs/>
          <w:sz w:val="16"/>
          <w:szCs w:val="16"/>
        </w:rPr>
        <w:t xml:space="preserve">, государственная </w:t>
      </w:r>
      <w:proofErr w:type="gramStart"/>
      <w:r w:rsidRPr="00587F56">
        <w:rPr>
          <w:bCs/>
          <w:sz w:val="16"/>
          <w:szCs w:val="16"/>
        </w:rPr>
        <w:t>собственность</w:t>
      </w:r>
      <w:proofErr w:type="gramEnd"/>
      <w:r w:rsidRPr="00587F56">
        <w:rPr>
          <w:bCs/>
          <w:sz w:val="16"/>
          <w:szCs w:val="16"/>
        </w:rPr>
        <w:t xml:space="preserve"> на которые не разграничена</w:t>
      </w:r>
      <w:r w:rsidRPr="00587F56">
        <w:rPr>
          <w:sz w:val="16"/>
          <w:szCs w:val="16"/>
        </w:rPr>
        <w:t xml:space="preserve">, устанавливает сроки и последовательность административных процедур (действий) при осуществлении полномочий по предоставлению земельных участков, </w:t>
      </w:r>
      <w:r w:rsidRPr="00587F56">
        <w:rPr>
          <w:bCs/>
          <w:sz w:val="16"/>
          <w:szCs w:val="16"/>
        </w:rPr>
        <w:t>находящихся в муниципальной собственности и земельных участков, государственная собственность на которые не разграничена,</w:t>
      </w:r>
      <w:r w:rsidRPr="00587F56">
        <w:rPr>
          <w:sz w:val="16"/>
          <w:szCs w:val="16"/>
        </w:rPr>
        <w:t xml:space="preserve"> в </w:t>
      </w:r>
      <w:r w:rsidRPr="00587F56">
        <w:rPr>
          <w:bCs/>
          <w:sz w:val="16"/>
          <w:szCs w:val="16"/>
        </w:rPr>
        <w:t>безвозмездное пользование или постоянное (бессрочное) пользование, п</w:t>
      </w:r>
      <w:r w:rsidRPr="00587F56">
        <w:rPr>
          <w:sz w:val="16"/>
          <w:szCs w:val="16"/>
        </w:rPr>
        <w:t xml:space="preserve">орядок взаимодействия </w:t>
      </w:r>
      <w:r w:rsidRPr="00587F56">
        <w:rPr>
          <w:bCs/>
          <w:sz w:val="16"/>
          <w:szCs w:val="16"/>
        </w:rPr>
        <w:t xml:space="preserve">Администрации Островского муниципального района Костромской области </w:t>
      </w:r>
      <w:r w:rsidRPr="00587F56">
        <w:rPr>
          <w:sz w:val="16"/>
          <w:szCs w:val="16"/>
        </w:rPr>
        <w:t>с заявителями, органами государственной власти и местного самоуправления, учреждениями и организациями.</w:t>
      </w:r>
    </w:p>
    <w:p w:rsidR="00587F56" w:rsidRPr="00587F56" w:rsidRDefault="00587F56" w:rsidP="00587F56">
      <w:pPr>
        <w:ind w:firstLine="709"/>
        <w:jc w:val="both"/>
        <w:outlineLvl w:val="1"/>
        <w:rPr>
          <w:sz w:val="16"/>
          <w:szCs w:val="16"/>
        </w:rPr>
      </w:pPr>
      <w:r w:rsidRPr="00587F56">
        <w:rPr>
          <w:color w:val="000000"/>
          <w:sz w:val="16"/>
          <w:szCs w:val="16"/>
        </w:rPr>
        <w:t xml:space="preserve">2. </w:t>
      </w:r>
      <w:proofErr w:type="gramStart"/>
      <w:r w:rsidRPr="00587F56">
        <w:rPr>
          <w:color w:val="000000"/>
          <w:sz w:val="16"/>
          <w:szCs w:val="16"/>
        </w:rPr>
        <w:t xml:space="preserve">Заявителями, </w:t>
      </w:r>
      <w:r w:rsidRPr="00587F56">
        <w:rPr>
          <w:sz w:val="16"/>
          <w:szCs w:val="16"/>
        </w:rPr>
        <w:t xml:space="preserve">в отношении которых </w:t>
      </w:r>
      <w:r w:rsidRPr="00587F56">
        <w:rPr>
          <w:color w:val="000000"/>
          <w:sz w:val="16"/>
          <w:szCs w:val="16"/>
        </w:rPr>
        <w:t xml:space="preserve">предоставляется </w:t>
      </w:r>
      <w:r w:rsidRPr="00587F56">
        <w:rPr>
          <w:sz w:val="16"/>
          <w:szCs w:val="16"/>
        </w:rPr>
        <w:t xml:space="preserve">муниципальная услуга, являются физические или юридические лица (за исключением </w:t>
      </w:r>
      <w:r w:rsidRPr="00587F56">
        <w:rPr>
          <w:sz w:val="16"/>
          <w:szCs w:val="16"/>
        </w:rPr>
        <w:lastRenderedPageBreak/>
        <w:t xml:space="preserve">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Pr="00587F56">
        <w:rPr>
          <w:bCs/>
          <w:sz w:val="16"/>
          <w:szCs w:val="16"/>
        </w:rPr>
        <w:t>Администрацию Островского муниципального района Костромской области</w:t>
      </w:r>
      <w:r w:rsidRPr="00587F56">
        <w:rPr>
          <w:sz w:val="16"/>
          <w:szCs w:val="16"/>
        </w:rPr>
        <w:t xml:space="preserve"> с заявлением о предоставлении земельного участка, находящегося в муниципальной собственности, земельного участка, государственная собственность на который не разграничена (далее - заявитель, заявители):</w:t>
      </w:r>
      <w:proofErr w:type="gramEnd"/>
    </w:p>
    <w:p w:rsidR="00587F56" w:rsidRPr="00587F56" w:rsidRDefault="00587F56" w:rsidP="00587F56">
      <w:pPr>
        <w:ind w:firstLine="709"/>
        <w:jc w:val="both"/>
        <w:outlineLvl w:val="1"/>
        <w:rPr>
          <w:sz w:val="16"/>
          <w:szCs w:val="16"/>
        </w:rPr>
      </w:pPr>
    </w:p>
    <w:p w:rsidR="00587F56" w:rsidRPr="00587F56" w:rsidRDefault="00587F56" w:rsidP="00587F56">
      <w:pPr>
        <w:ind w:firstLine="709"/>
        <w:jc w:val="both"/>
        <w:outlineLvl w:val="1"/>
        <w:rPr>
          <w:sz w:val="16"/>
          <w:szCs w:val="16"/>
        </w:rPr>
      </w:pPr>
      <w:r w:rsidRPr="00587F56">
        <w:rPr>
          <w:sz w:val="16"/>
          <w:szCs w:val="16"/>
        </w:rPr>
        <w:t>1) в постоянное (бессрочное) пользование:</w:t>
      </w:r>
    </w:p>
    <w:p w:rsidR="00587F56" w:rsidRPr="00587F56" w:rsidRDefault="00587F56" w:rsidP="00587F56">
      <w:pPr>
        <w:ind w:firstLine="709"/>
        <w:jc w:val="both"/>
        <w:outlineLvl w:val="1"/>
        <w:rPr>
          <w:sz w:val="16"/>
          <w:szCs w:val="16"/>
        </w:rPr>
      </w:pPr>
      <w:r w:rsidRPr="00587F56">
        <w:rPr>
          <w:sz w:val="16"/>
          <w:szCs w:val="16"/>
        </w:rPr>
        <w:t>государственное или муниципальное учреждение (бюджетное, казенное, автономное) в отношении земельного участка, необходимого для осуществления его деятельности;</w:t>
      </w:r>
    </w:p>
    <w:p w:rsidR="00587F56" w:rsidRPr="00587F56" w:rsidRDefault="00587F56" w:rsidP="00587F56">
      <w:pPr>
        <w:ind w:firstLine="709"/>
        <w:jc w:val="both"/>
        <w:outlineLvl w:val="1"/>
        <w:rPr>
          <w:sz w:val="16"/>
          <w:szCs w:val="16"/>
        </w:rPr>
      </w:pPr>
      <w:r w:rsidRPr="00587F56">
        <w:rPr>
          <w:sz w:val="16"/>
          <w:szCs w:val="16"/>
        </w:rPr>
        <w:t>казенное предприятие в отношении земельного участка, необходимого для осуществления его деятельности.</w:t>
      </w:r>
    </w:p>
    <w:p w:rsidR="00587F56" w:rsidRPr="00587F56" w:rsidRDefault="00587F56" w:rsidP="00587F56">
      <w:pPr>
        <w:ind w:firstLine="709"/>
        <w:jc w:val="both"/>
        <w:outlineLvl w:val="1"/>
        <w:rPr>
          <w:sz w:val="16"/>
          <w:szCs w:val="16"/>
        </w:rPr>
      </w:pPr>
      <w:r w:rsidRPr="00587F56">
        <w:rPr>
          <w:sz w:val="16"/>
          <w:szCs w:val="16"/>
        </w:rPr>
        <w:t>2) в безвозмездное пользование:</w:t>
      </w:r>
    </w:p>
    <w:p w:rsidR="00587F56" w:rsidRPr="00587F56" w:rsidRDefault="00587F56" w:rsidP="00587F56">
      <w:pPr>
        <w:ind w:firstLine="709"/>
        <w:jc w:val="both"/>
        <w:outlineLvl w:val="1"/>
        <w:rPr>
          <w:sz w:val="16"/>
          <w:szCs w:val="16"/>
        </w:rPr>
      </w:pPr>
      <w:r w:rsidRPr="00587F56">
        <w:rPr>
          <w:sz w:val="16"/>
          <w:szCs w:val="16"/>
        </w:rPr>
        <w:t>государственное или муниципальное учреждение (бюджетное, казенное, автономное) в отношении земельного участка, необходимого для осуществления его деятельности и предоставляемого на срок до 1 года;</w:t>
      </w:r>
    </w:p>
    <w:p w:rsidR="00587F56" w:rsidRPr="00587F56" w:rsidRDefault="00587F56" w:rsidP="00587F56">
      <w:pPr>
        <w:ind w:firstLine="709"/>
        <w:jc w:val="both"/>
        <w:outlineLvl w:val="1"/>
        <w:rPr>
          <w:sz w:val="16"/>
          <w:szCs w:val="16"/>
        </w:rPr>
      </w:pPr>
      <w:r w:rsidRPr="00587F56">
        <w:rPr>
          <w:sz w:val="16"/>
          <w:szCs w:val="16"/>
        </w:rPr>
        <w:t>казенное предприятие в отношении земельного участка, необходимого для осуществления его деятельности и предоставляемого на срок до 1 года;</w:t>
      </w:r>
    </w:p>
    <w:p w:rsidR="00587F56" w:rsidRPr="00587F56" w:rsidRDefault="00587F56" w:rsidP="00587F56">
      <w:pPr>
        <w:ind w:firstLine="709"/>
        <w:jc w:val="both"/>
        <w:outlineLvl w:val="1"/>
        <w:rPr>
          <w:sz w:val="16"/>
          <w:szCs w:val="16"/>
        </w:rPr>
      </w:pPr>
      <w:r w:rsidRPr="00587F56">
        <w:rPr>
          <w:sz w:val="16"/>
          <w:szCs w:val="16"/>
        </w:rPr>
        <w:t xml:space="preserve">работник организации, которой земельный участок предоставлен на праве постоянного (бессрочного) </w:t>
      </w:r>
      <w:proofErr w:type="spellStart"/>
      <w:r w:rsidRPr="00587F56">
        <w:rPr>
          <w:sz w:val="16"/>
          <w:szCs w:val="16"/>
        </w:rPr>
        <w:t>пользования</w:t>
      </w:r>
      <w:proofErr w:type="gramStart"/>
      <w:r w:rsidRPr="00587F56">
        <w:rPr>
          <w:sz w:val="16"/>
          <w:szCs w:val="16"/>
        </w:rPr>
        <w:t>,в</w:t>
      </w:r>
      <w:proofErr w:type="spellEnd"/>
      <w:proofErr w:type="gramEnd"/>
      <w:r w:rsidRPr="00587F56">
        <w:rPr>
          <w:sz w:val="16"/>
          <w:szCs w:val="16"/>
        </w:rPr>
        <w:t xml:space="preserve"> отношении земельного участка, предоставляемого в виде служебного надела работнику такой организации, на время установления трудовых отношений;</w:t>
      </w:r>
    </w:p>
    <w:p w:rsidR="00587F56" w:rsidRPr="00587F56" w:rsidRDefault="00587F56" w:rsidP="00587F56">
      <w:pPr>
        <w:ind w:firstLine="709"/>
        <w:jc w:val="both"/>
        <w:outlineLvl w:val="1"/>
        <w:rPr>
          <w:sz w:val="16"/>
          <w:szCs w:val="16"/>
        </w:rPr>
      </w:pPr>
      <w:r w:rsidRPr="00587F56">
        <w:rPr>
          <w:sz w:val="16"/>
          <w:szCs w:val="16"/>
        </w:rPr>
        <w:t>религиозная организация в отношении земельного участка, предназначенного для размещения зданий, сооружений религиозного или благотворительного назначения, предоставляемого на срок до 10 лет;</w:t>
      </w:r>
    </w:p>
    <w:p w:rsidR="00587F56" w:rsidRPr="00587F56" w:rsidRDefault="00587F56" w:rsidP="00587F56">
      <w:pPr>
        <w:ind w:firstLine="709"/>
        <w:jc w:val="both"/>
        <w:outlineLvl w:val="1"/>
        <w:rPr>
          <w:sz w:val="16"/>
          <w:szCs w:val="16"/>
        </w:rPr>
      </w:pPr>
      <w:r w:rsidRPr="00587F56">
        <w:rPr>
          <w:sz w:val="16"/>
          <w:szCs w:val="16"/>
        </w:rPr>
        <w:t>религиозная организация в отношении земельного участка, на котором расположены принадлежащие ей на праве безвозмездного пользования здания, сооружения, предоставляемого на срок до прекращения прав на указанные здания, сооружения;</w:t>
      </w:r>
    </w:p>
    <w:p w:rsidR="00587F56" w:rsidRPr="00587F56" w:rsidRDefault="00587F56" w:rsidP="00587F56">
      <w:pPr>
        <w:ind w:firstLine="709"/>
        <w:jc w:val="both"/>
        <w:outlineLvl w:val="1"/>
        <w:rPr>
          <w:sz w:val="16"/>
          <w:szCs w:val="16"/>
        </w:rPr>
      </w:pPr>
      <w:proofErr w:type="gramStart"/>
      <w:r w:rsidRPr="00587F56">
        <w:rPr>
          <w:sz w:val="16"/>
          <w:szCs w:val="16"/>
        </w:rPr>
        <w:t>лицо, с которым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Костромской области или средств местного бюджета, в отношении земельного участка, предназначенного для строительства</w:t>
      </w:r>
      <w:proofErr w:type="gramEnd"/>
      <w:r w:rsidRPr="00587F56">
        <w:rPr>
          <w:sz w:val="16"/>
          <w:szCs w:val="16"/>
        </w:rPr>
        <w:t xml:space="preserve"> или реконструкции таких объектов недвижимости и предоставленного на срок исполнения указанного договора;</w:t>
      </w:r>
    </w:p>
    <w:p w:rsidR="00587F56" w:rsidRPr="00587F56" w:rsidRDefault="00587F56" w:rsidP="00587F56">
      <w:pPr>
        <w:ind w:firstLine="709"/>
        <w:jc w:val="both"/>
        <w:outlineLvl w:val="1"/>
        <w:rPr>
          <w:sz w:val="16"/>
          <w:szCs w:val="16"/>
        </w:rPr>
      </w:pPr>
      <w:r w:rsidRPr="00587F56">
        <w:rPr>
          <w:sz w:val="16"/>
          <w:szCs w:val="16"/>
        </w:rPr>
        <w:t>гражданин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Костромской области, на срок не более чем шесть лет;</w:t>
      </w:r>
    </w:p>
    <w:p w:rsidR="00587F56" w:rsidRPr="00587F56" w:rsidRDefault="00587F56" w:rsidP="00587F56">
      <w:pPr>
        <w:ind w:firstLine="709"/>
        <w:jc w:val="both"/>
        <w:outlineLvl w:val="1"/>
        <w:rPr>
          <w:sz w:val="16"/>
          <w:szCs w:val="16"/>
        </w:rPr>
      </w:pPr>
      <w:r w:rsidRPr="00587F56">
        <w:rPr>
          <w:sz w:val="16"/>
          <w:szCs w:val="16"/>
        </w:rPr>
        <w:t>гражданин для индивидуального жилищного строительства или ведения личного подсобного хозяйства в муниципальных образованиях, определенных законом Костромской области, который работает по основному месту работы в таких муниципальных образованиях по специальностям, установленным законом Костромской области, на срок не более чем шесть лет;</w:t>
      </w:r>
    </w:p>
    <w:p w:rsidR="00587F56" w:rsidRPr="00587F56" w:rsidRDefault="00587F56" w:rsidP="00587F56">
      <w:pPr>
        <w:ind w:firstLine="709"/>
        <w:jc w:val="both"/>
        <w:outlineLvl w:val="1"/>
        <w:rPr>
          <w:sz w:val="16"/>
          <w:szCs w:val="16"/>
        </w:rPr>
      </w:pPr>
      <w:r w:rsidRPr="00587F56">
        <w:rPr>
          <w:sz w:val="16"/>
          <w:szCs w:val="16"/>
        </w:rPr>
        <w:t>гражданин, которому предоставлено служебное жилое помещение в виде жилого дома, в отношении земельного участка, на котором находится такое помещение, предоставляемого на срок права пользования таким жилым помещением;</w:t>
      </w:r>
    </w:p>
    <w:p w:rsidR="00587F56" w:rsidRPr="00587F56" w:rsidRDefault="00587F56" w:rsidP="00587F56">
      <w:pPr>
        <w:ind w:firstLine="709"/>
        <w:jc w:val="both"/>
        <w:outlineLvl w:val="1"/>
        <w:rPr>
          <w:sz w:val="16"/>
          <w:szCs w:val="16"/>
        </w:rPr>
      </w:pPr>
      <w:proofErr w:type="gramStart"/>
      <w:r w:rsidRPr="00587F56">
        <w:rPr>
          <w:sz w:val="16"/>
          <w:szCs w:val="16"/>
        </w:rPr>
        <w:t xml:space="preserve">гражданин или юридическое лицо для сельскохозяйственного, </w:t>
      </w:r>
      <w:proofErr w:type="spellStart"/>
      <w:r w:rsidRPr="00587F56">
        <w:rPr>
          <w:sz w:val="16"/>
          <w:szCs w:val="16"/>
        </w:rPr>
        <w:t>охотхозяйственного</w:t>
      </w:r>
      <w:proofErr w:type="spellEnd"/>
      <w:r w:rsidRPr="00587F56">
        <w:rPr>
          <w:sz w:val="16"/>
          <w:szCs w:val="16"/>
        </w:rPr>
        <w:t>, лесохозяйственного и иного использования, не предусматривающего строительства зданий, сооружений, если такой земельный участок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587F56" w:rsidRPr="00587F56" w:rsidRDefault="00587F56" w:rsidP="00587F56">
      <w:pPr>
        <w:ind w:firstLine="709"/>
        <w:jc w:val="both"/>
        <w:outlineLvl w:val="1"/>
        <w:rPr>
          <w:sz w:val="16"/>
          <w:szCs w:val="16"/>
        </w:rPr>
      </w:pPr>
      <w:r w:rsidRPr="00587F56">
        <w:rPr>
          <w:sz w:val="16"/>
          <w:szCs w:val="16"/>
        </w:rPr>
        <w:t>некоммерческая организация, созданная гражданами для ведения огородничества или садоводства, на срок не более чем пять лет;</w:t>
      </w:r>
    </w:p>
    <w:p w:rsidR="00587F56" w:rsidRPr="00587F56" w:rsidRDefault="00587F56" w:rsidP="00587F56">
      <w:pPr>
        <w:ind w:firstLine="709"/>
        <w:jc w:val="both"/>
        <w:outlineLvl w:val="1"/>
        <w:rPr>
          <w:sz w:val="16"/>
          <w:szCs w:val="16"/>
        </w:rPr>
      </w:pPr>
      <w:r w:rsidRPr="00587F56">
        <w:rPr>
          <w:sz w:val="16"/>
          <w:szCs w:val="16"/>
        </w:rPr>
        <w:t>некоммерческая организация, созданная гражданами, в целях жилищного строительства, в отношении земельного участка, предназначенного для жилищного строительства, в случаях и на срок, которые предусмотрены федеральными законами;</w:t>
      </w:r>
    </w:p>
    <w:p w:rsidR="00587F56" w:rsidRPr="00587F56" w:rsidRDefault="00587F56" w:rsidP="00587F56">
      <w:pPr>
        <w:ind w:firstLine="709"/>
        <w:jc w:val="both"/>
        <w:outlineLvl w:val="1"/>
        <w:rPr>
          <w:sz w:val="16"/>
          <w:szCs w:val="16"/>
        </w:rPr>
      </w:pPr>
      <w:proofErr w:type="gramStart"/>
      <w:r w:rsidRPr="00587F56">
        <w:rPr>
          <w:sz w:val="16"/>
          <w:szCs w:val="16"/>
        </w:rPr>
        <w:t>лицо, с которым в соответствии с Федеральным законом от 29 декабря 2012 года № 275-ФЗ «О государственном оборонном заказе» или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w:t>
      </w:r>
      <w:proofErr w:type="gramEnd"/>
      <w:r w:rsidRPr="00587F56">
        <w:rPr>
          <w:sz w:val="16"/>
          <w:szCs w:val="16"/>
        </w:rPr>
        <w:t xml:space="preserve"> счет средств федерального бюджета, в отношении земельного участка, необходимого для выполнения таких работ или оказания услуг и предоставляемого на срок исполнения указанного контракта;</w:t>
      </w:r>
    </w:p>
    <w:p w:rsidR="00587F56" w:rsidRPr="00587F56" w:rsidRDefault="00587F56" w:rsidP="00587F56">
      <w:pPr>
        <w:ind w:firstLine="709"/>
        <w:jc w:val="both"/>
        <w:outlineLvl w:val="1"/>
        <w:rPr>
          <w:sz w:val="16"/>
          <w:szCs w:val="16"/>
        </w:rPr>
      </w:pPr>
      <w:proofErr w:type="gramStart"/>
      <w:r w:rsidRPr="00587F56">
        <w:rPr>
          <w:sz w:val="16"/>
          <w:szCs w:val="16"/>
        </w:rPr>
        <w:t xml:space="preserve">некоммерческая организация, предусмотренная законом Костромской </w:t>
      </w:r>
      <w:proofErr w:type="spellStart"/>
      <w:r w:rsidRPr="00587F56">
        <w:rPr>
          <w:sz w:val="16"/>
          <w:szCs w:val="16"/>
        </w:rPr>
        <w:t>областии</w:t>
      </w:r>
      <w:proofErr w:type="spellEnd"/>
      <w:r w:rsidRPr="00587F56">
        <w:rPr>
          <w:sz w:val="16"/>
          <w:szCs w:val="16"/>
        </w:rPr>
        <w:t xml:space="preserve"> созданная Костромской </w:t>
      </w:r>
      <w:proofErr w:type="spellStart"/>
      <w:r w:rsidRPr="00587F56">
        <w:rPr>
          <w:sz w:val="16"/>
          <w:szCs w:val="16"/>
        </w:rPr>
        <w:t>областьюв</w:t>
      </w:r>
      <w:proofErr w:type="spellEnd"/>
      <w:r w:rsidRPr="00587F56">
        <w:rPr>
          <w:sz w:val="16"/>
          <w:szCs w:val="16"/>
        </w:rPr>
        <w:t xml:space="preserve">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Костромской области, в целях строительства указанных жилых помещений на период осуществления данного строительства;</w:t>
      </w:r>
      <w:proofErr w:type="gramEnd"/>
    </w:p>
    <w:p w:rsidR="00587F56" w:rsidRPr="00587F56" w:rsidRDefault="00587F56" w:rsidP="00587F56">
      <w:pPr>
        <w:ind w:firstLine="709"/>
        <w:jc w:val="both"/>
        <w:outlineLvl w:val="1"/>
        <w:rPr>
          <w:sz w:val="16"/>
          <w:szCs w:val="16"/>
        </w:rPr>
      </w:pPr>
      <w:r w:rsidRPr="00587F56">
        <w:rPr>
          <w:sz w:val="16"/>
          <w:szCs w:val="16"/>
        </w:rPr>
        <w:t xml:space="preserve">лицо, право безвозмездного </w:t>
      </w:r>
      <w:proofErr w:type="gramStart"/>
      <w:r w:rsidRPr="00587F56">
        <w:rPr>
          <w:sz w:val="16"/>
          <w:szCs w:val="16"/>
        </w:rPr>
        <w:t>пользования</w:t>
      </w:r>
      <w:proofErr w:type="gramEnd"/>
      <w:r w:rsidRPr="00587F56">
        <w:rPr>
          <w:sz w:val="16"/>
          <w:szCs w:val="16"/>
        </w:rPr>
        <w:t xml:space="preserve"> которого на земельный участок, находящийся в муниципальной собственности, прекращено в связи с изъятием для муниципальных нужд, в отношении земельного участка, предоставляемого взамен изъятого земельного участка, на срок в зависимости от основания возникновения права безвозмездного пользования на изъятый земельный участок;</w:t>
      </w:r>
    </w:p>
    <w:p w:rsidR="00587F56" w:rsidRPr="00587F56" w:rsidRDefault="00587F56" w:rsidP="00587F56">
      <w:pPr>
        <w:ind w:firstLine="709"/>
        <w:jc w:val="both"/>
        <w:outlineLvl w:val="1"/>
        <w:rPr>
          <w:sz w:val="16"/>
          <w:szCs w:val="16"/>
        </w:rPr>
      </w:pPr>
      <w:r w:rsidRPr="00587F56">
        <w:rPr>
          <w:sz w:val="16"/>
          <w:szCs w:val="16"/>
        </w:rPr>
        <w:t>лицо, в случае и порядке, которые предусмотрены Федеральным законом от 24 июля 2008 года № 161-ФЗ «О содействии развитию жилищного строительства».</w:t>
      </w:r>
    </w:p>
    <w:p w:rsidR="00587F56" w:rsidRPr="00587F56" w:rsidRDefault="00587F56" w:rsidP="00587F56">
      <w:pPr>
        <w:ind w:firstLine="709"/>
        <w:jc w:val="both"/>
        <w:outlineLvl w:val="1"/>
        <w:rPr>
          <w:sz w:val="16"/>
          <w:szCs w:val="16"/>
        </w:rPr>
      </w:pPr>
    </w:p>
    <w:p w:rsidR="00587F56" w:rsidRPr="00587F56" w:rsidRDefault="00587F56" w:rsidP="00587F56">
      <w:pPr>
        <w:ind w:firstLine="709"/>
        <w:jc w:val="both"/>
        <w:rPr>
          <w:sz w:val="16"/>
          <w:szCs w:val="16"/>
        </w:rPr>
      </w:pPr>
      <w:r w:rsidRPr="00587F56">
        <w:rPr>
          <w:sz w:val="16"/>
          <w:szCs w:val="16"/>
        </w:rPr>
        <w:t xml:space="preserve">3. От имени заявителя с </w:t>
      </w:r>
      <w:r w:rsidRPr="00587F56">
        <w:rPr>
          <w:color w:val="000000"/>
          <w:sz w:val="16"/>
          <w:szCs w:val="16"/>
        </w:rPr>
        <w:t xml:space="preserve">заявлением </w:t>
      </w:r>
      <w:r w:rsidRPr="00587F56">
        <w:rPr>
          <w:sz w:val="16"/>
          <w:szCs w:val="16"/>
        </w:rPr>
        <w:t>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587F56" w:rsidRPr="00587F56" w:rsidRDefault="00587F56" w:rsidP="00587F56">
      <w:pPr>
        <w:ind w:firstLine="709"/>
        <w:jc w:val="both"/>
        <w:rPr>
          <w:sz w:val="16"/>
          <w:szCs w:val="16"/>
        </w:rPr>
      </w:pPr>
      <w:r w:rsidRPr="00587F56">
        <w:rPr>
          <w:sz w:val="16"/>
          <w:szCs w:val="16"/>
        </w:rPr>
        <w:t>4.</w:t>
      </w:r>
      <w:r w:rsidRPr="00587F56">
        <w:rPr>
          <w:color w:val="000000"/>
          <w:sz w:val="16"/>
          <w:szCs w:val="16"/>
        </w:rPr>
        <w:t>И</w:t>
      </w:r>
      <w:r w:rsidRPr="00587F56">
        <w:rPr>
          <w:sz w:val="16"/>
          <w:szCs w:val="16"/>
        </w:rPr>
        <w:t xml:space="preserve">нформация о месте нахождения, графике работы, справочных </w:t>
      </w:r>
      <w:proofErr w:type="spellStart"/>
      <w:r w:rsidRPr="00587F56">
        <w:rPr>
          <w:sz w:val="16"/>
          <w:szCs w:val="16"/>
        </w:rPr>
        <w:t>телефонах</w:t>
      </w:r>
      <w:proofErr w:type="gramStart"/>
      <w:r w:rsidRPr="00587F56">
        <w:rPr>
          <w:sz w:val="16"/>
          <w:szCs w:val="16"/>
        </w:rPr>
        <w:t>,в</w:t>
      </w:r>
      <w:proofErr w:type="spellEnd"/>
      <w:proofErr w:type="gramEnd"/>
      <w:r w:rsidRPr="00587F56">
        <w:rPr>
          <w:sz w:val="16"/>
          <w:szCs w:val="16"/>
        </w:rPr>
        <w:t xml:space="preserve"> том числе номер </w:t>
      </w:r>
      <w:proofErr w:type="spellStart"/>
      <w:r w:rsidRPr="00587F56">
        <w:rPr>
          <w:sz w:val="16"/>
          <w:szCs w:val="16"/>
        </w:rPr>
        <w:t>телефона-автоинформатора</w:t>
      </w:r>
      <w:proofErr w:type="spellEnd"/>
      <w:r w:rsidRPr="00587F56">
        <w:rPr>
          <w:sz w:val="16"/>
          <w:szCs w:val="16"/>
        </w:rPr>
        <w:t xml:space="preserve"> (при наличии технической возможности),</w:t>
      </w:r>
      <w:r w:rsidRPr="00587F56">
        <w:rPr>
          <w:bCs/>
          <w:sz w:val="16"/>
          <w:szCs w:val="16"/>
        </w:rPr>
        <w:t>Администрацией Островского муниципального района Костромской области</w:t>
      </w:r>
      <w:r w:rsidRPr="00587F56">
        <w:rPr>
          <w:sz w:val="16"/>
          <w:szCs w:val="16"/>
        </w:rPr>
        <w:t xml:space="preserve">,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w:t>
      </w:r>
      <w:proofErr w:type="gramStart"/>
      <w:r w:rsidRPr="00587F56">
        <w:rPr>
          <w:sz w:val="16"/>
          <w:szCs w:val="16"/>
        </w:rPr>
        <w:t>электронной почты приведены в приложении №1 к административному регламенту.</w:t>
      </w:r>
      <w:proofErr w:type="gramEnd"/>
    </w:p>
    <w:p w:rsidR="00587F56" w:rsidRPr="00587F56" w:rsidRDefault="00587F56" w:rsidP="00587F56">
      <w:pPr>
        <w:ind w:firstLine="709"/>
        <w:jc w:val="both"/>
        <w:rPr>
          <w:sz w:val="16"/>
          <w:szCs w:val="16"/>
        </w:rPr>
      </w:pPr>
      <w:proofErr w:type="gramStart"/>
      <w:r w:rsidRPr="00587F56">
        <w:rPr>
          <w:sz w:val="16"/>
          <w:szCs w:val="16"/>
        </w:rPr>
        <w:t xml:space="preserve">Информация о месте нахождения, графиках работы, справочных телефонах, в том числе номер </w:t>
      </w:r>
      <w:proofErr w:type="spellStart"/>
      <w:r w:rsidRPr="00587F56">
        <w:rPr>
          <w:sz w:val="16"/>
          <w:szCs w:val="16"/>
        </w:rPr>
        <w:t>телефона-автоинформатора</w:t>
      </w:r>
      <w:proofErr w:type="spellEnd"/>
      <w:r w:rsidRPr="00587F56">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w:t>
      </w:r>
      <w:proofErr w:type="spellStart"/>
      <w:r w:rsidRPr="00587F56">
        <w:rPr>
          <w:sz w:val="16"/>
          <w:szCs w:val="16"/>
        </w:rPr>
        <w:t>итерриториально</w:t>
      </w:r>
      <w:proofErr w:type="spellEnd"/>
      <w:proofErr w:type="gramEnd"/>
      <w:r w:rsidRPr="00587F56">
        <w:rPr>
          <w:sz w:val="16"/>
          <w:szCs w:val="16"/>
        </w:rPr>
        <w:t xml:space="preserve"> </w:t>
      </w:r>
      <w:proofErr w:type="gramStart"/>
      <w:r w:rsidRPr="00587F56">
        <w:rPr>
          <w:sz w:val="16"/>
          <w:szCs w:val="16"/>
        </w:rPr>
        <w:t xml:space="preserve">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w:t>
      </w:r>
      <w:r w:rsidRPr="00587F56">
        <w:rPr>
          <w:bCs/>
          <w:sz w:val="16"/>
          <w:szCs w:val="16"/>
        </w:rPr>
        <w:t xml:space="preserve">Администрации Островского муниципального района Костромской области </w:t>
      </w:r>
      <w:r w:rsidRPr="00587F56">
        <w:rPr>
          <w:sz w:val="16"/>
          <w:szCs w:val="16"/>
        </w:rPr>
        <w:t>(</w:t>
      </w:r>
      <w:r w:rsidRPr="00587F56">
        <w:rPr>
          <w:sz w:val="16"/>
          <w:szCs w:val="16"/>
          <w:lang w:val="en-US"/>
        </w:rPr>
        <w:t>www</w:t>
      </w:r>
      <w:r w:rsidRPr="00587F56">
        <w:rPr>
          <w:sz w:val="16"/>
          <w:szCs w:val="16"/>
        </w:rPr>
        <w:t>.</w:t>
      </w:r>
      <w:proofErr w:type="spellStart"/>
      <w:r w:rsidRPr="00587F56">
        <w:rPr>
          <w:sz w:val="16"/>
          <w:szCs w:val="16"/>
          <w:lang w:val="en-US"/>
        </w:rPr>
        <w:t>ostrovskoe</w:t>
      </w:r>
      <w:proofErr w:type="spellEnd"/>
      <w:r w:rsidRPr="00587F56">
        <w:rPr>
          <w:sz w:val="16"/>
          <w:szCs w:val="16"/>
        </w:rPr>
        <w:t>.</w:t>
      </w:r>
      <w:proofErr w:type="spellStart"/>
      <w:r w:rsidRPr="00587F56">
        <w:rPr>
          <w:sz w:val="16"/>
          <w:szCs w:val="16"/>
          <w:lang w:val="en-US"/>
        </w:rPr>
        <w:t>ru</w:t>
      </w:r>
      <w:proofErr w:type="spellEnd"/>
      <w:r w:rsidRPr="00587F56">
        <w:rPr>
          <w:sz w:val="16"/>
          <w:szCs w:val="16"/>
        </w:rPr>
        <w:t xml:space="preserve">) в сети Интернет, непосредственно в </w:t>
      </w:r>
      <w:r w:rsidRPr="00587F56">
        <w:rPr>
          <w:bCs/>
          <w:sz w:val="16"/>
          <w:szCs w:val="16"/>
        </w:rPr>
        <w:t>Администрацию Островского муниципального района Костромской области</w:t>
      </w:r>
      <w:r w:rsidRPr="00587F56">
        <w:rPr>
          <w:sz w:val="16"/>
          <w:szCs w:val="16"/>
        </w:rPr>
        <w:t>,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w:t>
      </w:r>
      <w:proofErr w:type="spellStart"/>
      <w:r w:rsidRPr="00587F56">
        <w:rPr>
          <w:sz w:val="16"/>
          <w:szCs w:val="16"/>
        </w:rPr>
        <w:t>Единый</w:t>
      </w:r>
      <w:r w:rsidRPr="00587F56">
        <w:rPr>
          <w:color w:val="000000"/>
          <w:sz w:val="16"/>
          <w:szCs w:val="16"/>
        </w:rPr>
        <w:t>портал</w:t>
      </w:r>
      <w:proofErr w:type="spellEnd"/>
      <w:r w:rsidRPr="00587F56">
        <w:rPr>
          <w:color w:val="000000"/>
          <w:sz w:val="16"/>
          <w:szCs w:val="16"/>
        </w:rPr>
        <w:t xml:space="preserve"> Костромской</w:t>
      </w:r>
      <w:proofErr w:type="gramEnd"/>
      <w:r w:rsidRPr="00587F56">
        <w:rPr>
          <w:color w:val="000000"/>
          <w:sz w:val="16"/>
          <w:szCs w:val="16"/>
        </w:rPr>
        <w:t xml:space="preserve"> области»</w:t>
      </w:r>
      <w:r w:rsidRPr="00587F56">
        <w:rPr>
          <w:sz w:val="16"/>
          <w:szCs w:val="16"/>
        </w:rPr>
        <w:t>.</w:t>
      </w:r>
    </w:p>
    <w:p w:rsidR="00587F56" w:rsidRPr="00587F56" w:rsidRDefault="00587F56" w:rsidP="00587F56">
      <w:pPr>
        <w:ind w:firstLine="709"/>
        <w:jc w:val="both"/>
        <w:rPr>
          <w:sz w:val="16"/>
          <w:szCs w:val="16"/>
        </w:rPr>
      </w:pPr>
      <w:proofErr w:type="gramStart"/>
      <w:r w:rsidRPr="00587F56">
        <w:rPr>
          <w:sz w:val="16"/>
          <w:szCs w:val="16"/>
        </w:rPr>
        <w:t xml:space="preserve">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w:t>
      </w:r>
      <w:r w:rsidRPr="00587F56">
        <w:rPr>
          <w:bCs/>
          <w:sz w:val="16"/>
          <w:szCs w:val="16"/>
        </w:rPr>
        <w:t>Администрацию Островского муниципального района Костромской области</w:t>
      </w:r>
      <w:r w:rsidRPr="00587F56">
        <w:rPr>
          <w:sz w:val="16"/>
          <w:szCs w:val="16"/>
        </w:rPr>
        <w:t>,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w:t>
      </w:r>
      <w:proofErr w:type="spellStart"/>
      <w:r w:rsidRPr="00587F56">
        <w:rPr>
          <w:sz w:val="16"/>
          <w:szCs w:val="16"/>
        </w:rPr>
        <w:t>Единый</w:t>
      </w:r>
      <w:r w:rsidRPr="00587F56">
        <w:rPr>
          <w:color w:val="000000"/>
          <w:sz w:val="16"/>
          <w:szCs w:val="16"/>
        </w:rPr>
        <w:t>портал</w:t>
      </w:r>
      <w:proofErr w:type="spellEnd"/>
      <w:proofErr w:type="gramEnd"/>
      <w:r w:rsidRPr="00587F56">
        <w:rPr>
          <w:color w:val="000000"/>
          <w:sz w:val="16"/>
          <w:szCs w:val="16"/>
        </w:rPr>
        <w:t xml:space="preserve"> Костромской области»</w:t>
      </w:r>
      <w:r w:rsidRPr="00587F56">
        <w:rPr>
          <w:sz w:val="16"/>
          <w:szCs w:val="16"/>
        </w:rPr>
        <w:t>.</w:t>
      </w:r>
    </w:p>
    <w:p w:rsidR="00587F56" w:rsidRPr="00587F56" w:rsidRDefault="00587F56" w:rsidP="00587F56">
      <w:pPr>
        <w:ind w:firstLine="709"/>
        <w:jc w:val="both"/>
        <w:rPr>
          <w:sz w:val="16"/>
          <w:szCs w:val="16"/>
        </w:rPr>
      </w:pPr>
      <w:proofErr w:type="gramStart"/>
      <w:r w:rsidRPr="00587F56">
        <w:rPr>
          <w:sz w:val="16"/>
          <w:szCs w:val="16"/>
        </w:rPr>
        <w:t xml:space="preserve">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w:t>
      </w:r>
      <w:r w:rsidRPr="00587F56">
        <w:rPr>
          <w:color w:val="000000"/>
          <w:sz w:val="16"/>
          <w:szCs w:val="16"/>
        </w:rPr>
        <w:t>портал Костромской области» -</w:t>
      </w:r>
      <w:r w:rsidRPr="00587F56">
        <w:rPr>
          <w:sz w:val="16"/>
          <w:szCs w:val="16"/>
        </w:rPr>
        <w:t xml:space="preserve"> после</w:t>
      </w:r>
      <w:proofErr w:type="gramEnd"/>
      <w:r w:rsidRPr="00587F56">
        <w:rPr>
          <w:sz w:val="16"/>
          <w:szCs w:val="16"/>
        </w:rPr>
        <w:t xml:space="preserve"> прохождения процедур авторизации (при наличии </w:t>
      </w:r>
      <w:r w:rsidRPr="00587F56">
        <w:rPr>
          <w:sz w:val="16"/>
          <w:szCs w:val="16"/>
        </w:rPr>
        <w:lastRenderedPageBreak/>
        <w:t>технической возможности).</w:t>
      </w:r>
    </w:p>
    <w:p w:rsidR="00587F56" w:rsidRPr="00587F56" w:rsidRDefault="00587F56" w:rsidP="00587F56">
      <w:pPr>
        <w:ind w:firstLine="709"/>
        <w:jc w:val="both"/>
        <w:rPr>
          <w:sz w:val="16"/>
          <w:szCs w:val="16"/>
        </w:rPr>
      </w:pPr>
      <w:r w:rsidRPr="00587F56">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587F56">
        <w:rPr>
          <w:sz w:val="16"/>
          <w:szCs w:val="16"/>
        </w:rPr>
        <w:t>имущественно-земельным</w:t>
      </w:r>
      <w:proofErr w:type="spellEnd"/>
      <w:r w:rsidRPr="00587F56">
        <w:rPr>
          <w:sz w:val="16"/>
          <w:szCs w:val="16"/>
        </w:rPr>
        <w:t xml:space="preserve"> отношениям и </w:t>
      </w:r>
      <w:proofErr w:type="gramStart"/>
      <w:r w:rsidRPr="00587F56">
        <w:rPr>
          <w:sz w:val="16"/>
          <w:szCs w:val="16"/>
        </w:rPr>
        <w:t>сельскому</w:t>
      </w:r>
      <w:proofErr w:type="gramEnd"/>
      <w:r w:rsidRPr="00587F56">
        <w:rPr>
          <w:sz w:val="16"/>
          <w:szCs w:val="16"/>
        </w:rPr>
        <w:t xml:space="preserve"> </w:t>
      </w:r>
      <w:proofErr w:type="spellStart"/>
      <w:r w:rsidRPr="00587F56">
        <w:rPr>
          <w:sz w:val="16"/>
          <w:szCs w:val="16"/>
        </w:rPr>
        <w:t>хозяйствуАдминистрации</w:t>
      </w:r>
      <w:proofErr w:type="spellEnd"/>
      <w:r w:rsidRPr="00587F56">
        <w:rPr>
          <w:sz w:val="16"/>
          <w:szCs w:val="16"/>
        </w:rPr>
        <w:t xml:space="preserve"> Островского муниципального района Костромской области, в том числе специально выделенными для предоставления консультаций.</w:t>
      </w:r>
    </w:p>
    <w:p w:rsidR="00587F56" w:rsidRPr="00587F56" w:rsidRDefault="00587F56" w:rsidP="00587F56">
      <w:pPr>
        <w:ind w:firstLine="709"/>
        <w:jc w:val="both"/>
        <w:rPr>
          <w:sz w:val="16"/>
          <w:szCs w:val="16"/>
        </w:rPr>
      </w:pPr>
      <w:r w:rsidRPr="00587F56">
        <w:rPr>
          <w:sz w:val="16"/>
          <w:szCs w:val="16"/>
        </w:rPr>
        <w:t>Консультации предоставляются по следующим вопросам:</w:t>
      </w:r>
    </w:p>
    <w:p w:rsidR="00587F56" w:rsidRPr="00587F56" w:rsidRDefault="00587F56" w:rsidP="00587F56">
      <w:pPr>
        <w:ind w:firstLine="709"/>
        <w:jc w:val="both"/>
        <w:rPr>
          <w:sz w:val="16"/>
          <w:szCs w:val="16"/>
        </w:rPr>
      </w:pPr>
      <w:r w:rsidRPr="00587F56">
        <w:rPr>
          <w:sz w:val="16"/>
          <w:szCs w:val="16"/>
        </w:rPr>
        <w:t>содержание и ход предоставления муниципальной услуги;</w:t>
      </w:r>
    </w:p>
    <w:p w:rsidR="00587F56" w:rsidRPr="00587F56" w:rsidRDefault="00587F56" w:rsidP="00587F56">
      <w:pPr>
        <w:suppressAutoHyphens/>
        <w:ind w:firstLine="709"/>
        <w:jc w:val="both"/>
        <w:rPr>
          <w:color w:val="000000"/>
          <w:sz w:val="16"/>
          <w:szCs w:val="16"/>
        </w:rPr>
      </w:pPr>
      <w:r w:rsidRPr="00587F56">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587F56" w:rsidRPr="00587F56" w:rsidRDefault="00587F56" w:rsidP="00587F56">
      <w:pPr>
        <w:suppressAutoHyphens/>
        <w:ind w:firstLine="709"/>
        <w:jc w:val="both"/>
        <w:rPr>
          <w:color w:val="000000"/>
          <w:sz w:val="16"/>
          <w:szCs w:val="16"/>
        </w:rPr>
      </w:pPr>
      <w:r w:rsidRPr="00587F56">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587F56" w:rsidRPr="00587F56" w:rsidRDefault="00587F56" w:rsidP="00587F56">
      <w:pPr>
        <w:suppressAutoHyphens/>
        <w:ind w:firstLine="709"/>
        <w:jc w:val="both"/>
        <w:rPr>
          <w:sz w:val="16"/>
          <w:szCs w:val="16"/>
        </w:rPr>
      </w:pPr>
      <w:r w:rsidRPr="00587F56">
        <w:rPr>
          <w:sz w:val="16"/>
          <w:szCs w:val="16"/>
        </w:rPr>
        <w:t xml:space="preserve">время приема и выдачи </w:t>
      </w:r>
      <w:proofErr w:type="spellStart"/>
      <w:r w:rsidRPr="00587F56">
        <w:rPr>
          <w:sz w:val="16"/>
          <w:szCs w:val="16"/>
        </w:rPr>
        <w:t>документовспециалистами</w:t>
      </w:r>
      <w:proofErr w:type="spellEnd"/>
      <w:r w:rsidRPr="00587F56">
        <w:rPr>
          <w:sz w:val="16"/>
          <w:szCs w:val="16"/>
        </w:rPr>
        <w:t xml:space="preserve"> отдела по экономике, </w:t>
      </w:r>
      <w:proofErr w:type="spellStart"/>
      <w:r w:rsidRPr="00587F56">
        <w:rPr>
          <w:sz w:val="16"/>
          <w:szCs w:val="16"/>
        </w:rPr>
        <w:t>имущественно-земельным</w:t>
      </w:r>
      <w:proofErr w:type="spellEnd"/>
      <w:r w:rsidRPr="00587F56">
        <w:rPr>
          <w:sz w:val="16"/>
          <w:szCs w:val="16"/>
        </w:rPr>
        <w:t xml:space="preserve"> отношениям и </w:t>
      </w:r>
      <w:proofErr w:type="gramStart"/>
      <w:r w:rsidRPr="00587F56">
        <w:rPr>
          <w:sz w:val="16"/>
          <w:szCs w:val="16"/>
        </w:rPr>
        <w:t>сельскому</w:t>
      </w:r>
      <w:proofErr w:type="gramEnd"/>
      <w:r w:rsidRPr="00587F56">
        <w:rPr>
          <w:sz w:val="16"/>
          <w:szCs w:val="16"/>
        </w:rPr>
        <w:t xml:space="preserve"> </w:t>
      </w:r>
      <w:proofErr w:type="spellStart"/>
      <w:r w:rsidRPr="00587F56">
        <w:rPr>
          <w:sz w:val="16"/>
          <w:szCs w:val="16"/>
        </w:rPr>
        <w:t>хозяйствуАдминистрации</w:t>
      </w:r>
      <w:proofErr w:type="spellEnd"/>
      <w:r w:rsidRPr="00587F56">
        <w:rPr>
          <w:sz w:val="16"/>
          <w:szCs w:val="16"/>
        </w:rPr>
        <w:t xml:space="preserve"> Островского муниципального района Костромской области, МФЦ;</w:t>
      </w:r>
    </w:p>
    <w:p w:rsidR="00587F56" w:rsidRPr="00587F56" w:rsidRDefault="00587F56" w:rsidP="00587F56">
      <w:pPr>
        <w:suppressAutoHyphens/>
        <w:ind w:firstLine="709"/>
        <w:jc w:val="both"/>
        <w:rPr>
          <w:color w:val="000000"/>
          <w:sz w:val="16"/>
          <w:szCs w:val="16"/>
        </w:rPr>
      </w:pPr>
      <w:r w:rsidRPr="00587F56">
        <w:rPr>
          <w:color w:val="000000"/>
          <w:sz w:val="16"/>
          <w:szCs w:val="16"/>
        </w:rPr>
        <w:t xml:space="preserve">срок принятия </w:t>
      </w:r>
      <w:r w:rsidRPr="00587F56">
        <w:rPr>
          <w:sz w:val="16"/>
          <w:szCs w:val="16"/>
        </w:rPr>
        <w:t xml:space="preserve">Администрацией Островского муниципального района Костромской </w:t>
      </w:r>
      <w:proofErr w:type="spellStart"/>
      <w:r w:rsidRPr="00587F56">
        <w:rPr>
          <w:sz w:val="16"/>
          <w:szCs w:val="16"/>
        </w:rPr>
        <w:t>области</w:t>
      </w:r>
      <w:r w:rsidRPr="00587F56">
        <w:rPr>
          <w:color w:val="000000"/>
          <w:sz w:val="16"/>
          <w:szCs w:val="16"/>
        </w:rPr>
        <w:t>решения</w:t>
      </w:r>
      <w:proofErr w:type="spellEnd"/>
      <w:r w:rsidRPr="00587F56">
        <w:rPr>
          <w:color w:val="000000"/>
          <w:sz w:val="16"/>
          <w:szCs w:val="16"/>
        </w:rPr>
        <w:t xml:space="preserve"> о предоставлении муниципальной услуги;</w:t>
      </w:r>
    </w:p>
    <w:p w:rsidR="00587F56" w:rsidRPr="00587F56" w:rsidRDefault="00587F56" w:rsidP="00587F56">
      <w:pPr>
        <w:ind w:firstLine="709"/>
        <w:jc w:val="both"/>
        <w:rPr>
          <w:color w:val="000000"/>
          <w:sz w:val="16"/>
          <w:szCs w:val="16"/>
        </w:rPr>
      </w:pPr>
      <w:r w:rsidRPr="00587F56">
        <w:rPr>
          <w:color w:val="000000"/>
          <w:sz w:val="16"/>
          <w:szCs w:val="16"/>
        </w:rPr>
        <w:t xml:space="preserve">порядок обжалования действий (бездействия) и решений, осуществляемых и принимаемых </w:t>
      </w:r>
      <w:r w:rsidRPr="00587F56">
        <w:rPr>
          <w:sz w:val="16"/>
          <w:szCs w:val="16"/>
        </w:rPr>
        <w:t>Администрации Островского муниципального района Костромской области</w:t>
      </w:r>
      <w:r w:rsidRPr="00587F56">
        <w:rPr>
          <w:color w:val="000000"/>
          <w:sz w:val="16"/>
          <w:szCs w:val="16"/>
        </w:rPr>
        <w:t xml:space="preserve"> в ходе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587F56">
        <w:rPr>
          <w:sz w:val="16"/>
          <w:szCs w:val="16"/>
        </w:rPr>
        <w:t>автоинформирования</w:t>
      </w:r>
      <w:proofErr w:type="spellEnd"/>
      <w:r w:rsidRPr="00587F56">
        <w:rPr>
          <w:sz w:val="16"/>
          <w:szCs w:val="16"/>
        </w:rPr>
        <w:t xml:space="preserve"> (при наличии технической возможности). При </w:t>
      </w:r>
      <w:proofErr w:type="spellStart"/>
      <w:r w:rsidRPr="00587F56">
        <w:rPr>
          <w:sz w:val="16"/>
          <w:szCs w:val="16"/>
        </w:rPr>
        <w:t>автоинформировании</w:t>
      </w:r>
      <w:proofErr w:type="spellEnd"/>
      <w:r w:rsidRPr="00587F56">
        <w:rPr>
          <w:sz w:val="16"/>
          <w:szCs w:val="16"/>
        </w:rPr>
        <w:t xml:space="preserve"> обеспечивается круглосуточное предоставление справочной информации.</w:t>
      </w:r>
    </w:p>
    <w:p w:rsidR="00587F56" w:rsidRPr="00587F56" w:rsidRDefault="00587F56" w:rsidP="00587F56">
      <w:pPr>
        <w:tabs>
          <w:tab w:val="left" w:pos="0"/>
        </w:tabs>
        <w:ind w:firstLine="709"/>
        <w:jc w:val="both"/>
        <w:rPr>
          <w:sz w:val="16"/>
          <w:szCs w:val="16"/>
        </w:rPr>
      </w:pPr>
      <w:r w:rsidRPr="00587F56">
        <w:rPr>
          <w:sz w:val="16"/>
          <w:szCs w:val="16"/>
        </w:rPr>
        <w:t>Информация по вопросам предоставления муниципальной услуги размещается:</w:t>
      </w:r>
    </w:p>
    <w:p w:rsidR="00587F56" w:rsidRPr="00587F56" w:rsidRDefault="00587F56" w:rsidP="00587F56">
      <w:pPr>
        <w:ind w:firstLine="709"/>
        <w:jc w:val="both"/>
        <w:rPr>
          <w:sz w:val="16"/>
          <w:szCs w:val="16"/>
        </w:rPr>
      </w:pPr>
      <w:r w:rsidRPr="00587F56">
        <w:rPr>
          <w:sz w:val="16"/>
          <w:szCs w:val="16"/>
        </w:rPr>
        <w:t>на информационных стендах Администрации Островского муниципального района Костромской области</w:t>
      </w:r>
      <w:r w:rsidRPr="00587F56">
        <w:rPr>
          <w:iCs/>
          <w:sz w:val="16"/>
          <w:szCs w:val="16"/>
        </w:rPr>
        <w:t>, МФЦ, общественных организаций, органов территориального общественного самоуправления (по согласованию)</w:t>
      </w:r>
      <w:r w:rsidRPr="00587F56">
        <w:rPr>
          <w:sz w:val="16"/>
          <w:szCs w:val="16"/>
        </w:rPr>
        <w:t>;</w:t>
      </w:r>
    </w:p>
    <w:p w:rsidR="00587F56" w:rsidRPr="00587F56" w:rsidRDefault="00587F56" w:rsidP="00587F56">
      <w:pPr>
        <w:ind w:firstLine="709"/>
        <w:jc w:val="both"/>
        <w:rPr>
          <w:sz w:val="16"/>
          <w:szCs w:val="16"/>
        </w:rPr>
      </w:pPr>
      <w:r w:rsidRPr="00587F56">
        <w:rPr>
          <w:sz w:val="16"/>
          <w:szCs w:val="16"/>
        </w:rPr>
        <w:t>на официальном сайте Администрации Островского муниципального района Костромской области(</w:t>
      </w:r>
      <w:r w:rsidRPr="00587F56">
        <w:rPr>
          <w:sz w:val="16"/>
          <w:szCs w:val="16"/>
          <w:lang w:val="en-US"/>
        </w:rPr>
        <w:t>www</w:t>
      </w:r>
      <w:r w:rsidRPr="00587F56">
        <w:rPr>
          <w:sz w:val="16"/>
          <w:szCs w:val="16"/>
        </w:rPr>
        <w:t>.</w:t>
      </w:r>
      <w:proofErr w:type="spellStart"/>
      <w:r w:rsidRPr="00587F56">
        <w:rPr>
          <w:sz w:val="16"/>
          <w:szCs w:val="16"/>
          <w:lang w:val="en-US"/>
        </w:rPr>
        <w:t>ostrovskoe</w:t>
      </w:r>
      <w:proofErr w:type="spellEnd"/>
      <w:r w:rsidRPr="00587F56">
        <w:rPr>
          <w:sz w:val="16"/>
          <w:szCs w:val="16"/>
        </w:rPr>
        <w:t>.</w:t>
      </w:r>
      <w:proofErr w:type="spellStart"/>
      <w:r w:rsidRPr="00587F56">
        <w:rPr>
          <w:sz w:val="16"/>
          <w:szCs w:val="16"/>
          <w:lang w:val="en-US"/>
        </w:rPr>
        <w:t>ru</w:t>
      </w:r>
      <w:proofErr w:type="spellEnd"/>
      <w:r w:rsidRPr="00587F56">
        <w:rPr>
          <w:sz w:val="16"/>
          <w:szCs w:val="16"/>
        </w:rPr>
        <w:t>) в сети Интернет;</w:t>
      </w:r>
    </w:p>
    <w:p w:rsidR="00587F56" w:rsidRPr="00587F56" w:rsidRDefault="00587F56" w:rsidP="00587F56">
      <w:pPr>
        <w:ind w:firstLine="709"/>
        <w:jc w:val="both"/>
        <w:rPr>
          <w:sz w:val="16"/>
          <w:szCs w:val="16"/>
        </w:rPr>
      </w:pPr>
      <w:r w:rsidRPr="00587F56">
        <w:rPr>
          <w:sz w:val="16"/>
          <w:szCs w:val="16"/>
        </w:rPr>
        <w:t>в федеральной государственной информационной системе «Единый портал государственных и муниципальных услуг (функций)» (</w:t>
      </w:r>
      <w:hyperlink r:id="rId122" w:history="1">
        <w:r w:rsidRPr="00587F56">
          <w:rPr>
            <w:rStyle w:val="af3"/>
            <w:sz w:val="16"/>
            <w:szCs w:val="16"/>
            <w:lang w:val="en-US"/>
          </w:rPr>
          <w:t>www</w:t>
        </w:r>
        <w:r w:rsidRPr="00587F56">
          <w:rPr>
            <w:rStyle w:val="af3"/>
            <w:sz w:val="16"/>
            <w:szCs w:val="16"/>
          </w:rPr>
          <w:t>.</w:t>
        </w:r>
        <w:proofErr w:type="spellStart"/>
        <w:r w:rsidRPr="00587F56">
          <w:rPr>
            <w:rStyle w:val="af3"/>
            <w:sz w:val="16"/>
            <w:szCs w:val="16"/>
          </w:rPr>
          <w:t>gosuslugi.ru</w:t>
        </w:r>
        <w:proofErr w:type="spellEnd"/>
      </w:hyperlink>
      <w:r w:rsidRPr="00587F56">
        <w:rPr>
          <w:sz w:val="16"/>
          <w:szCs w:val="16"/>
        </w:rPr>
        <w:t>);</w:t>
      </w:r>
    </w:p>
    <w:p w:rsidR="00587F56" w:rsidRPr="00587F56" w:rsidRDefault="00587F56" w:rsidP="00587F56">
      <w:pPr>
        <w:ind w:firstLine="709"/>
        <w:jc w:val="both"/>
        <w:rPr>
          <w:sz w:val="16"/>
          <w:szCs w:val="16"/>
        </w:rPr>
      </w:pPr>
      <w:r w:rsidRPr="00587F56">
        <w:rPr>
          <w:sz w:val="16"/>
          <w:szCs w:val="16"/>
        </w:rPr>
        <w:t xml:space="preserve">в региональной информационной системе «Единый </w:t>
      </w:r>
      <w:r w:rsidRPr="00587F56">
        <w:rPr>
          <w:color w:val="000000"/>
          <w:sz w:val="16"/>
          <w:szCs w:val="16"/>
        </w:rPr>
        <w:t xml:space="preserve">портал </w:t>
      </w:r>
      <w:r w:rsidRPr="00587F56">
        <w:rPr>
          <w:sz w:val="16"/>
          <w:szCs w:val="16"/>
        </w:rPr>
        <w:t>Костромской области» (</w:t>
      </w:r>
      <w:hyperlink r:id="rId123" w:history="1">
        <w:r w:rsidRPr="00587F56">
          <w:rPr>
            <w:rStyle w:val="af3"/>
            <w:sz w:val="16"/>
            <w:szCs w:val="16"/>
          </w:rPr>
          <w:t>44gosuslugi.ru</w:t>
        </w:r>
      </w:hyperlink>
      <w:r w:rsidRPr="00587F56">
        <w:rPr>
          <w:sz w:val="16"/>
          <w:szCs w:val="16"/>
        </w:rPr>
        <w:t>);</w:t>
      </w:r>
    </w:p>
    <w:p w:rsidR="00587F56" w:rsidRPr="00587F56" w:rsidRDefault="00587F56" w:rsidP="00587F56">
      <w:pPr>
        <w:ind w:firstLine="709"/>
        <w:jc w:val="both"/>
        <w:rPr>
          <w:sz w:val="16"/>
          <w:szCs w:val="16"/>
        </w:rPr>
      </w:pPr>
      <w:r w:rsidRPr="00587F56">
        <w:rPr>
          <w:sz w:val="16"/>
          <w:szCs w:val="16"/>
        </w:rPr>
        <w:t>в средствах массовой информации, в информационных материалах (брошюрах, буклетах и т.д.).</w:t>
      </w:r>
    </w:p>
    <w:p w:rsidR="00587F56" w:rsidRPr="00587F56" w:rsidRDefault="00587F56" w:rsidP="00587F56">
      <w:pPr>
        <w:ind w:firstLine="709"/>
        <w:jc w:val="both"/>
        <w:rPr>
          <w:sz w:val="16"/>
          <w:szCs w:val="16"/>
        </w:rPr>
      </w:pPr>
      <w:r w:rsidRPr="00587F56">
        <w:rPr>
          <w:sz w:val="16"/>
          <w:szCs w:val="16"/>
        </w:rPr>
        <w:t>Размещаемая информация содержит в том числе:</w:t>
      </w:r>
    </w:p>
    <w:p w:rsidR="00587F56" w:rsidRPr="00587F56" w:rsidRDefault="00587F56" w:rsidP="00587F56">
      <w:pPr>
        <w:shd w:val="clear" w:color="auto" w:fill="FFFFFF"/>
        <w:ind w:firstLine="709"/>
        <w:jc w:val="both"/>
        <w:rPr>
          <w:sz w:val="16"/>
          <w:szCs w:val="16"/>
        </w:rPr>
      </w:pPr>
      <w:r w:rsidRPr="00587F56">
        <w:rPr>
          <w:sz w:val="16"/>
          <w:szCs w:val="16"/>
        </w:rPr>
        <w:t>информацию о месте нахождения и графике работы Администрации Островского муниципального района Костромской области, а также МФЦ;</w:t>
      </w:r>
    </w:p>
    <w:p w:rsidR="00587F56" w:rsidRPr="00587F56" w:rsidRDefault="00587F56" w:rsidP="00587F56">
      <w:pPr>
        <w:shd w:val="clear" w:color="auto" w:fill="FFFFFF"/>
        <w:ind w:firstLine="709"/>
        <w:jc w:val="both"/>
        <w:rPr>
          <w:sz w:val="16"/>
          <w:szCs w:val="16"/>
        </w:rPr>
      </w:pPr>
      <w:r w:rsidRPr="00587F56">
        <w:rPr>
          <w:sz w:val="16"/>
          <w:szCs w:val="16"/>
        </w:rPr>
        <w:t>справочные телефоны Администрации Островского муниципального района Костромской области</w:t>
      </w:r>
      <w:r w:rsidRPr="00587F56">
        <w:rPr>
          <w:i/>
          <w:color w:val="000000"/>
          <w:sz w:val="16"/>
          <w:szCs w:val="16"/>
          <w:u w:val="single"/>
        </w:rPr>
        <w:t>,</w:t>
      </w:r>
      <w:r w:rsidRPr="00587F56">
        <w:rPr>
          <w:sz w:val="16"/>
          <w:szCs w:val="16"/>
        </w:rPr>
        <w:t xml:space="preserve"> в том числе номер </w:t>
      </w:r>
      <w:proofErr w:type="spellStart"/>
      <w:r w:rsidRPr="00587F56">
        <w:rPr>
          <w:sz w:val="16"/>
          <w:szCs w:val="16"/>
        </w:rPr>
        <w:t>телефона-автоинформатора</w:t>
      </w:r>
      <w:proofErr w:type="spellEnd"/>
      <w:r w:rsidRPr="00587F56">
        <w:rPr>
          <w:sz w:val="16"/>
          <w:szCs w:val="16"/>
        </w:rPr>
        <w:t xml:space="preserve"> (при наличии технической возможности);</w:t>
      </w:r>
    </w:p>
    <w:p w:rsidR="00587F56" w:rsidRPr="00587F56" w:rsidRDefault="00587F56" w:rsidP="00587F56">
      <w:pPr>
        <w:shd w:val="clear" w:color="auto" w:fill="FFFFFF"/>
        <w:ind w:firstLine="709"/>
        <w:jc w:val="both"/>
        <w:rPr>
          <w:sz w:val="16"/>
          <w:szCs w:val="16"/>
        </w:rPr>
      </w:pPr>
      <w:r w:rsidRPr="00587F56">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587F56" w:rsidRPr="00587F56" w:rsidRDefault="00587F56" w:rsidP="00587F56">
      <w:pPr>
        <w:shd w:val="clear" w:color="auto" w:fill="FFFFFF"/>
        <w:ind w:firstLine="709"/>
        <w:jc w:val="both"/>
        <w:rPr>
          <w:sz w:val="16"/>
          <w:szCs w:val="16"/>
        </w:rPr>
      </w:pPr>
      <w:r w:rsidRPr="00587F56">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587F56">
        <w:rPr>
          <w:color w:val="000000"/>
          <w:sz w:val="16"/>
          <w:szCs w:val="16"/>
        </w:rPr>
        <w:t>портал Костромской области»</w:t>
      </w:r>
      <w:r w:rsidRPr="00587F56">
        <w:rPr>
          <w:sz w:val="16"/>
          <w:szCs w:val="16"/>
        </w:rPr>
        <w:t>.</w:t>
      </w:r>
    </w:p>
    <w:p w:rsidR="00587F56" w:rsidRPr="00587F56" w:rsidRDefault="00587F56" w:rsidP="00587F56">
      <w:pPr>
        <w:tabs>
          <w:tab w:val="left" w:pos="1008"/>
          <w:tab w:val="left" w:pos="1260"/>
        </w:tabs>
        <w:ind w:firstLine="709"/>
        <w:jc w:val="both"/>
        <w:rPr>
          <w:color w:val="000000"/>
          <w:sz w:val="16"/>
          <w:szCs w:val="16"/>
        </w:rPr>
      </w:pPr>
    </w:p>
    <w:p w:rsidR="00587F56" w:rsidRPr="00587F56" w:rsidRDefault="00587F56" w:rsidP="00587F56">
      <w:pPr>
        <w:ind w:firstLine="709"/>
        <w:jc w:val="center"/>
        <w:rPr>
          <w:bCs/>
          <w:color w:val="000000"/>
          <w:sz w:val="16"/>
          <w:szCs w:val="16"/>
        </w:rPr>
      </w:pPr>
      <w:r w:rsidRPr="00587F56">
        <w:rPr>
          <w:bCs/>
          <w:color w:val="000000"/>
          <w:sz w:val="16"/>
          <w:szCs w:val="16"/>
        </w:rPr>
        <w:t>Раздел 2. Стандарт предоставления муниципальной услуги</w:t>
      </w:r>
    </w:p>
    <w:p w:rsidR="00587F56" w:rsidRPr="00587F56" w:rsidRDefault="00587F56" w:rsidP="00587F56">
      <w:pPr>
        <w:ind w:firstLine="709"/>
        <w:jc w:val="center"/>
        <w:rPr>
          <w:color w:val="000000"/>
          <w:sz w:val="16"/>
          <w:szCs w:val="16"/>
        </w:rPr>
      </w:pPr>
    </w:p>
    <w:p w:rsidR="00587F56" w:rsidRPr="00587F56" w:rsidRDefault="00587F56" w:rsidP="00587F56">
      <w:pPr>
        <w:ind w:firstLine="709"/>
        <w:jc w:val="both"/>
        <w:rPr>
          <w:iCs/>
          <w:sz w:val="16"/>
          <w:szCs w:val="16"/>
        </w:rPr>
      </w:pPr>
      <w:r w:rsidRPr="00587F56">
        <w:rPr>
          <w:color w:val="000000"/>
          <w:sz w:val="16"/>
          <w:szCs w:val="16"/>
        </w:rPr>
        <w:t xml:space="preserve">5. </w:t>
      </w:r>
      <w:r w:rsidRPr="00587F56">
        <w:rPr>
          <w:sz w:val="16"/>
          <w:szCs w:val="16"/>
        </w:rPr>
        <w:t>Наименование муниципальной услуги – п</w:t>
      </w:r>
      <w:r w:rsidRPr="00587F56">
        <w:rPr>
          <w:iCs/>
          <w:sz w:val="16"/>
          <w:szCs w:val="16"/>
        </w:rPr>
        <w:t xml:space="preserve">редоставление земельных участков, находящихся в муниципальной собственности и земельных участков, государственная собственность на которые не </w:t>
      </w:r>
      <w:proofErr w:type="spellStart"/>
      <w:r w:rsidRPr="00587F56">
        <w:rPr>
          <w:iCs/>
          <w:sz w:val="16"/>
          <w:szCs w:val="16"/>
        </w:rPr>
        <w:t>разграничена</w:t>
      </w:r>
      <w:proofErr w:type="gramStart"/>
      <w:r w:rsidRPr="00587F56">
        <w:rPr>
          <w:iCs/>
          <w:sz w:val="16"/>
          <w:szCs w:val="16"/>
        </w:rPr>
        <w:t>,в</w:t>
      </w:r>
      <w:proofErr w:type="spellEnd"/>
      <w:proofErr w:type="gramEnd"/>
      <w:r w:rsidRPr="00587F56">
        <w:rPr>
          <w:iCs/>
          <w:sz w:val="16"/>
          <w:szCs w:val="16"/>
        </w:rPr>
        <w:t xml:space="preserve"> безвозмездное пользование или постоянное (бессрочное) пользование(далее – муниципальная услуга).</w:t>
      </w:r>
    </w:p>
    <w:p w:rsidR="00587F56" w:rsidRPr="00587F56" w:rsidRDefault="00587F56" w:rsidP="00587F56">
      <w:pPr>
        <w:pStyle w:val="1d"/>
        <w:tabs>
          <w:tab w:val="left" w:pos="1418"/>
        </w:tabs>
        <w:ind w:firstLine="709"/>
        <w:rPr>
          <w:rFonts w:ascii="Times New Roman" w:hAnsi="Times New Roman"/>
          <w:i/>
          <w:color w:val="000000"/>
          <w:sz w:val="16"/>
          <w:szCs w:val="16"/>
        </w:rPr>
      </w:pPr>
      <w:r w:rsidRPr="00587F56">
        <w:rPr>
          <w:rFonts w:ascii="Times New Roman" w:hAnsi="Times New Roman"/>
          <w:sz w:val="16"/>
          <w:szCs w:val="16"/>
        </w:rPr>
        <w:t xml:space="preserve">6. </w:t>
      </w:r>
      <w:r w:rsidRPr="00587F56">
        <w:rPr>
          <w:rFonts w:ascii="Times New Roman" w:hAnsi="Times New Roman"/>
          <w:color w:val="000000"/>
          <w:sz w:val="16"/>
          <w:szCs w:val="16"/>
        </w:rPr>
        <w:t xml:space="preserve">Муниципальная услуга предоставляется </w:t>
      </w:r>
      <w:r w:rsidRPr="00587F56">
        <w:rPr>
          <w:rFonts w:ascii="Times New Roman" w:hAnsi="Times New Roman"/>
          <w:sz w:val="16"/>
          <w:szCs w:val="16"/>
        </w:rPr>
        <w:t>Администрацией Островского муниципального района Костромской области.</w:t>
      </w:r>
    </w:p>
    <w:p w:rsidR="00587F56" w:rsidRPr="00587F56" w:rsidRDefault="00587F56" w:rsidP="00587F56">
      <w:pPr>
        <w:ind w:firstLine="709"/>
        <w:jc w:val="both"/>
        <w:rPr>
          <w:sz w:val="16"/>
          <w:szCs w:val="16"/>
        </w:rPr>
      </w:pPr>
      <w:r w:rsidRPr="00587F56">
        <w:rPr>
          <w:sz w:val="16"/>
          <w:szCs w:val="16"/>
        </w:rPr>
        <w:t>7. Результатом предоставления муниципальной услуги является:</w:t>
      </w:r>
    </w:p>
    <w:p w:rsidR="00587F56" w:rsidRPr="00587F56" w:rsidRDefault="00587F56" w:rsidP="00587F56">
      <w:pPr>
        <w:ind w:firstLine="709"/>
        <w:jc w:val="both"/>
        <w:rPr>
          <w:sz w:val="16"/>
          <w:szCs w:val="16"/>
        </w:rPr>
      </w:pPr>
      <w:r w:rsidRPr="00587F56">
        <w:rPr>
          <w:sz w:val="16"/>
          <w:szCs w:val="16"/>
        </w:rPr>
        <w:t xml:space="preserve">принятие решения о предоставлении земельного участка, находящегося в муниципальной собственности </w:t>
      </w:r>
      <w:proofErr w:type="spellStart"/>
      <w:r w:rsidRPr="00587F56">
        <w:rPr>
          <w:sz w:val="16"/>
          <w:szCs w:val="16"/>
        </w:rPr>
        <w:t>илиземельного</w:t>
      </w:r>
      <w:proofErr w:type="spellEnd"/>
      <w:r w:rsidRPr="00587F56">
        <w:rPr>
          <w:sz w:val="16"/>
          <w:szCs w:val="16"/>
        </w:rPr>
        <w:t xml:space="preserve"> участка, государственная собственность на который не разграничена, </w:t>
      </w:r>
      <w:proofErr w:type="spellStart"/>
      <w:r w:rsidRPr="00587F56">
        <w:rPr>
          <w:sz w:val="16"/>
          <w:szCs w:val="16"/>
        </w:rPr>
        <w:t>впостоянное</w:t>
      </w:r>
      <w:proofErr w:type="spellEnd"/>
      <w:r w:rsidRPr="00587F56">
        <w:rPr>
          <w:sz w:val="16"/>
          <w:szCs w:val="16"/>
        </w:rPr>
        <w:t xml:space="preserve"> (бессрочное) пользование;</w:t>
      </w:r>
    </w:p>
    <w:p w:rsidR="00587F56" w:rsidRPr="00587F56" w:rsidRDefault="00587F56" w:rsidP="00587F56">
      <w:pPr>
        <w:ind w:firstLine="709"/>
        <w:jc w:val="both"/>
        <w:rPr>
          <w:sz w:val="16"/>
          <w:szCs w:val="16"/>
        </w:rPr>
      </w:pPr>
      <w:r w:rsidRPr="00587F56">
        <w:rPr>
          <w:sz w:val="16"/>
          <w:szCs w:val="16"/>
        </w:rPr>
        <w:t xml:space="preserve">подписание со стороны Администрации Островского муниципального района Костромской </w:t>
      </w:r>
      <w:proofErr w:type="spellStart"/>
      <w:r w:rsidRPr="00587F56">
        <w:rPr>
          <w:sz w:val="16"/>
          <w:szCs w:val="16"/>
        </w:rPr>
        <w:t>областипроекта</w:t>
      </w:r>
      <w:proofErr w:type="spellEnd"/>
      <w:r w:rsidRPr="00587F56">
        <w:rPr>
          <w:sz w:val="16"/>
          <w:szCs w:val="16"/>
        </w:rPr>
        <w:t xml:space="preserve"> договора безвозмездного пользования земельным участком, находящимся в муниципальной собственности или земельного участка, государственная собственность на который не разграничена;</w:t>
      </w:r>
    </w:p>
    <w:p w:rsidR="00587F56" w:rsidRPr="00587F56" w:rsidRDefault="00587F56" w:rsidP="00587F56">
      <w:pPr>
        <w:ind w:firstLine="709"/>
        <w:jc w:val="both"/>
        <w:rPr>
          <w:sz w:val="16"/>
          <w:szCs w:val="16"/>
        </w:rPr>
      </w:pPr>
      <w:r w:rsidRPr="00587F56">
        <w:rPr>
          <w:sz w:val="16"/>
          <w:szCs w:val="16"/>
        </w:rPr>
        <w:t>принятие решения об отказе в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p w:rsidR="00587F56" w:rsidRPr="00587F56" w:rsidRDefault="00587F56" w:rsidP="00587F56">
      <w:pPr>
        <w:ind w:firstLine="709"/>
        <w:jc w:val="both"/>
        <w:rPr>
          <w:sz w:val="16"/>
          <w:szCs w:val="16"/>
        </w:rPr>
      </w:pPr>
      <w:r w:rsidRPr="00587F56">
        <w:rPr>
          <w:color w:val="000000"/>
          <w:sz w:val="16"/>
          <w:szCs w:val="16"/>
        </w:rPr>
        <w:t>Процедура предоставления муниципальной услуги завершается выдачей (направлением) заявителю одного из следующих документов:</w:t>
      </w:r>
    </w:p>
    <w:p w:rsidR="00587F56" w:rsidRPr="00587F56" w:rsidRDefault="00587F56" w:rsidP="00587F56">
      <w:pPr>
        <w:ind w:firstLine="709"/>
        <w:jc w:val="both"/>
        <w:rPr>
          <w:sz w:val="16"/>
          <w:szCs w:val="16"/>
        </w:rPr>
      </w:pPr>
      <w:r w:rsidRPr="00587F56">
        <w:rPr>
          <w:sz w:val="16"/>
          <w:szCs w:val="16"/>
        </w:rPr>
        <w:t xml:space="preserve">Постановлением Администрации Островского муниципального района Костромской </w:t>
      </w:r>
      <w:proofErr w:type="spellStart"/>
      <w:r w:rsidRPr="00587F56">
        <w:rPr>
          <w:sz w:val="16"/>
          <w:szCs w:val="16"/>
        </w:rPr>
        <w:t>областио</w:t>
      </w:r>
      <w:proofErr w:type="spellEnd"/>
      <w:r w:rsidRPr="00587F56">
        <w:rPr>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пользование;</w:t>
      </w:r>
    </w:p>
    <w:p w:rsidR="00587F56" w:rsidRPr="00587F56" w:rsidRDefault="00587F56" w:rsidP="00587F56">
      <w:pPr>
        <w:ind w:firstLine="709"/>
        <w:jc w:val="both"/>
        <w:rPr>
          <w:sz w:val="16"/>
          <w:szCs w:val="16"/>
        </w:rPr>
      </w:pPr>
      <w:r w:rsidRPr="00587F56">
        <w:rPr>
          <w:sz w:val="16"/>
          <w:szCs w:val="16"/>
        </w:rPr>
        <w:t>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 не разграничена, подписанного со стороны Администрации Островского муниципального района Костромской области;</w:t>
      </w:r>
    </w:p>
    <w:p w:rsidR="00587F56" w:rsidRPr="00587F56" w:rsidRDefault="00587F56" w:rsidP="00587F56">
      <w:pPr>
        <w:ind w:firstLine="709"/>
        <w:jc w:val="both"/>
        <w:rPr>
          <w:sz w:val="16"/>
          <w:szCs w:val="16"/>
        </w:rPr>
      </w:pPr>
      <w:r w:rsidRPr="00587F56">
        <w:rPr>
          <w:sz w:val="16"/>
          <w:szCs w:val="16"/>
        </w:rPr>
        <w:t>уведомление Администрации Островского муниципального района Костромской области об отказе в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(с указанием оснований такого отказа).</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8. Срок предоставления муниципальной услуги:</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 xml:space="preserve">30календарных дней со дня поступления заявления и комплекта документов, необходимых для предоставления муниципальной услуги, в </w:t>
      </w:r>
      <w:r w:rsidRPr="00587F56">
        <w:rPr>
          <w:rFonts w:ascii="Times New Roman" w:hAnsi="Times New Roman" w:cs="Times New Roman"/>
          <w:sz w:val="16"/>
          <w:szCs w:val="16"/>
        </w:rPr>
        <w:t>Администрации Островского муниципального района Костромской области</w:t>
      </w:r>
      <w:r w:rsidRPr="00587F56">
        <w:rPr>
          <w:rFonts w:ascii="Times New Roman" w:hAnsi="Times New Roman" w:cs="Times New Roman"/>
          <w:color w:val="000000"/>
          <w:sz w:val="16"/>
          <w:szCs w:val="16"/>
        </w:rPr>
        <w:t>, МФЦ;</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10 календарных дней со дня поступления заявления и комплекта документов, необходимых для предоставления муниципальной услуги, в случае возврата заявления заявителю.</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Приостановление предоставления муниципальной услуги действующим законодательством не предусмотрено.</w:t>
      </w:r>
    </w:p>
    <w:p w:rsidR="00587F56" w:rsidRPr="00587F56" w:rsidRDefault="00587F56" w:rsidP="00587F56">
      <w:pPr>
        <w:ind w:firstLine="709"/>
        <w:jc w:val="both"/>
        <w:rPr>
          <w:sz w:val="16"/>
          <w:szCs w:val="16"/>
        </w:rPr>
      </w:pPr>
      <w:r w:rsidRPr="00587F56">
        <w:rPr>
          <w:color w:val="000000"/>
          <w:sz w:val="16"/>
          <w:szCs w:val="16"/>
        </w:rPr>
        <w:t xml:space="preserve">9. </w:t>
      </w:r>
      <w:r w:rsidRPr="00587F56">
        <w:rPr>
          <w:sz w:val="16"/>
          <w:szCs w:val="16"/>
        </w:rPr>
        <w:t>Предоставление муниципальной услуги осуществляется в соответствии со следующими нормативными правовыми актами:</w:t>
      </w:r>
    </w:p>
    <w:p w:rsidR="00587F56" w:rsidRPr="00587F56" w:rsidRDefault="00587F56" w:rsidP="00587F56">
      <w:pPr>
        <w:ind w:firstLine="709"/>
        <w:jc w:val="both"/>
        <w:rPr>
          <w:sz w:val="16"/>
          <w:szCs w:val="16"/>
        </w:rPr>
      </w:pPr>
      <w:r w:rsidRPr="00587F56">
        <w:rPr>
          <w:sz w:val="16"/>
          <w:szCs w:val="16"/>
        </w:rPr>
        <w:t>1) Гражданским кодексом Российской Федераци</w:t>
      </w:r>
      <w:proofErr w:type="gramStart"/>
      <w:r w:rsidRPr="00587F56">
        <w:rPr>
          <w:sz w:val="16"/>
          <w:szCs w:val="16"/>
        </w:rPr>
        <w:t>и(</w:t>
      </w:r>
      <w:proofErr w:type="gramEnd"/>
      <w:r w:rsidRPr="00587F56">
        <w:rPr>
          <w:sz w:val="16"/>
          <w:szCs w:val="16"/>
        </w:rPr>
        <w:t>часть первая)   от 30ноября 1994 года № 51-ФЗ («Собрание законодательства Российской Федерации», 05.12.1994, № 32, ст. 3301);</w:t>
      </w:r>
    </w:p>
    <w:p w:rsidR="00587F56" w:rsidRPr="00587F56" w:rsidRDefault="00587F56" w:rsidP="00587F56">
      <w:pPr>
        <w:ind w:firstLine="709"/>
        <w:jc w:val="both"/>
        <w:rPr>
          <w:sz w:val="16"/>
          <w:szCs w:val="16"/>
        </w:rPr>
      </w:pPr>
      <w:r w:rsidRPr="00587F56">
        <w:rPr>
          <w:sz w:val="16"/>
          <w:szCs w:val="16"/>
        </w:rPr>
        <w:t xml:space="preserve">2) Земельным </w:t>
      </w:r>
      <w:hyperlink r:id="rId124" w:history="1">
        <w:r w:rsidRPr="00587F56">
          <w:rPr>
            <w:sz w:val="16"/>
            <w:szCs w:val="16"/>
          </w:rPr>
          <w:t>кодексом</w:t>
        </w:r>
      </w:hyperlink>
      <w:r w:rsidRPr="00587F56">
        <w:rPr>
          <w:sz w:val="16"/>
          <w:szCs w:val="16"/>
        </w:rPr>
        <w:t xml:space="preserve"> Российской Федерации от 25 октября 2001 года № 136-ФЗ («Собрание законодательства Российской Федерации», 29.10.2001, № 44, ст. 4147);</w:t>
      </w:r>
    </w:p>
    <w:p w:rsidR="00587F56" w:rsidRPr="00587F56" w:rsidRDefault="00587F56" w:rsidP="00587F56">
      <w:pPr>
        <w:ind w:firstLine="709"/>
        <w:jc w:val="both"/>
        <w:rPr>
          <w:sz w:val="16"/>
          <w:szCs w:val="16"/>
        </w:rPr>
      </w:pPr>
      <w:r w:rsidRPr="00587F56">
        <w:rPr>
          <w:sz w:val="16"/>
          <w:szCs w:val="16"/>
        </w:rPr>
        <w:t xml:space="preserve">3) Федеральным </w:t>
      </w:r>
      <w:hyperlink r:id="rId125" w:history="1">
        <w:proofErr w:type="spellStart"/>
        <w:r w:rsidRPr="00587F56">
          <w:rPr>
            <w:sz w:val="16"/>
            <w:szCs w:val="16"/>
          </w:rPr>
          <w:t>законом</w:t>
        </w:r>
      </w:hyperlink>
      <w:r w:rsidRPr="00587F56">
        <w:rPr>
          <w:sz w:val="16"/>
          <w:szCs w:val="16"/>
        </w:rPr>
        <w:t>от</w:t>
      </w:r>
      <w:proofErr w:type="spellEnd"/>
      <w:r w:rsidRPr="00587F56">
        <w:rPr>
          <w:sz w:val="16"/>
          <w:szCs w:val="16"/>
        </w:rPr>
        <w:t xml:space="preserve">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587F56" w:rsidRPr="00587F56" w:rsidRDefault="00587F56" w:rsidP="00587F56">
      <w:pPr>
        <w:ind w:firstLine="709"/>
        <w:jc w:val="both"/>
        <w:rPr>
          <w:sz w:val="16"/>
          <w:szCs w:val="16"/>
        </w:rPr>
      </w:pPr>
      <w:r w:rsidRPr="00587F56">
        <w:rPr>
          <w:sz w:val="16"/>
          <w:szCs w:val="16"/>
        </w:rPr>
        <w:t xml:space="preserve">4) Федеральным </w:t>
      </w:r>
      <w:hyperlink r:id="rId126" w:history="1">
        <w:r w:rsidRPr="00587F56">
          <w:rPr>
            <w:sz w:val="16"/>
            <w:szCs w:val="16"/>
          </w:rPr>
          <w:t>законом</w:t>
        </w:r>
      </w:hyperlink>
      <w:r w:rsidRPr="00587F56">
        <w:rPr>
          <w:sz w:val="16"/>
          <w:szCs w:val="16"/>
        </w:rPr>
        <w:t xml:space="preserve"> от 24 июля 2007 года № 221-ФЗ                            «О кадастровой деятельности» («Собрание законодательства Российской Федерации», 30.07.2007, № 31, ст. 4017);</w:t>
      </w:r>
    </w:p>
    <w:p w:rsidR="00587F56" w:rsidRPr="00587F56" w:rsidRDefault="00587F56" w:rsidP="00587F56">
      <w:pPr>
        <w:ind w:firstLine="709"/>
        <w:jc w:val="both"/>
        <w:rPr>
          <w:sz w:val="16"/>
          <w:szCs w:val="16"/>
        </w:rPr>
      </w:pPr>
      <w:r w:rsidRPr="00587F56">
        <w:rPr>
          <w:sz w:val="16"/>
          <w:szCs w:val="16"/>
        </w:rPr>
        <w:t xml:space="preserve">5)Федеральным </w:t>
      </w:r>
      <w:hyperlink r:id="rId127" w:history="1">
        <w:r w:rsidRPr="00587F56">
          <w:rPr>
            <w:sz w:val="16"/>
            <w:szCs w:val="16"/>
          </w:rPr>
          <w:t>законом</w:t>
        </w:r>
      </w:hyperlink>
      <w:r w:rsidRPr="00587F56">
        <w:rPr>
          <w:sz w:val="16"/>
          <w:szCs w:val="16"/>
        </w:rPr>
        <w:t xml:space="preserve"> от 27 июля 2010 года № 210-ФЗ                         «Об организации предоставления государственных и муниципальных услуг» («Российская газета», № 168, 30.07.2010);</w:t>
      </w:r>
    </w:p>
    <w:p w:rsidR="00587F56" w:rsidRPr="00587F56" w:rsidRDefault="00587F56" w:rsidP="00587F56">
      <w:pPr>
        <w:pStyle w:val="ConsPlusNormal"/>
        <w:ind w:firstLine="709"/>
        <w:jc w:val="both"/>
        <w:rPr>
          <w:rFonts w:ascii="Times New Roman" w:eastAsiaTheme="minorHAnsi" w:hAnsi="Times New Roman" w:cs="Times New Roman"/>
          <w:sz w:val="16"/>
          <w:szCs w:val="16"/>
          <w:lang w:eastAsia="en-US"/>
        </w:rPr>
      </w:pPr>
      <w:r w:rsidRPr="00587F56">
        <w:rPr>
          <w:rFonts w:ascii="Times New Roman" w:hAnsi="Times New Roman" w:cs="Times New Roman"/>
          <w:sz w:val="16"/>
          <w:szCs w:val="16"/>
        </w:rPr>
        <w:t xml:space="preserve">6) Федеральным </w:t>
      </w:r>
      <w:hyperlink r:id="rId128" w:history="1">
        <w:r w:rsidRPr="00587F56">
          <w:rPr>
            <w:rFonts w:ascii="Times New Roman" w:hAnsi="Times New Roman" w:cs="Times New Roman"/>
            <w:sz w:val="16"/>
            <w:szCs w:val="16"/>
          </w:rPr>
          <w:t>законом</w:t>
        </w:r>
      </w:hyperlink>
      <w:r w:rsidRPr="00587F56">
        <w:rPr>
          <w:rFonts w:ascii="Times New Roman" w:hAnsi="Times New Roman" w:cs="Times New Roman"/>
          <w:sz w:val="16"/>
          <w:szCs w:val="16"/>
        </w:rPr>
        <w:t xml:space="preserve"> от 13 июля 2015 года № 218-ФЗ                         «О государственной регистрации недвижимости» («</w:t>
      </w:r>
      <w:r w:rsidRPr="00587F56">
        <w:rPr>
          <w:rFonts w:ascii="Times New Roman" w:eastAsiaTheme="minorHAnsi" w:hAnsi="Times New Roman" w:cs="Times New Roman"/>
          <w:sz w:val="16"/>
          <w:szCs w:val="16"/>
          <w:lang w:eastAsia="en-US"/>
        </w:rPr>
        <w:t>Официальный интернет-портал правовой информации»(</w:t>
      </w:r>
      <w:proofErr w:type="spellStart"/>
      <w:r w:rsidRPr="00587F56">
        <w:rPr>
          <w:rFonts w:ascii="Times New Roman" w:eastAsiaTheme="minorHAnsi" w:hAnsi="Times New Roman" w:cs="Times New Roman"/>
          <w:sz w:val="16"/>
          <w:szCs w:val="16"/>
          <w:lang w:eastAsia="en-US"/>
        </w:rPr>
        <w:t>www.pravo.gov.ru</w:t>
      </w:r>
      <w:proofErr w:type="spellEnd"/>
      <w:r w:rsidRPr="00587F56">
        <w:rPr>
          <w:rFonts w:ascii="Times New Roman" w:eastAsiaTheme="minorHAnsi" w:hAnsi="Times New Roman" w:cs="Times New Roman"/>
          <w:sz w:val="16"/>
          <w:szCs w:val="16"/>
          <w:lang w:eastAsia="en-US"/>
        </w:rPr>
        <w:t>), 14.07.2015);</w:t>
      </w:r>
    </w:p>
    <w:p w:rsidR="00587F56" w:rsidRPr="00587F56" w:rsidRDefault="00587F56" w:rsidP="00587F56">
      <w:pPr>
        <w:ind w:firstLine="709"/>
        <w:jc w:val="both"/>
        <w:rPr>
          <w:sz w:val="16"/>
          <w:szCs w:val="16"/>
        </w:rPr>
      </w:pPr>
      <w:r w:rsidRPr="00587F56">
        <w:rPr>
          <w:sz w:val="16"/>
          <w:szCs w:val="16"/>
        </w:rPr>
        <w:lastRenderedPageBreak/>
        <w:t xml:space="preserve">7) Федеральным </w:t>
      </w:r>
      <w:hyperlink r:id="rId129" w:history="1">
        <w:r w:rsidRPr="00587F56">
          <w:rPr>
            <w:sz w:val="16"/>
            <w:szCs w:val="16"/>
          </w:rPr>
          <w:t>законом</w:t>
        </w:r>
      </w:hyperlink>
      <w:r w:rsidRPr="00587F56">
        <w:rPr>
          <w:sz w:val="16"/>
          <w:szCs w:val="16"/>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8) Федеральным </w:t>
      </w:r>
      <w:hyperlink r:id="rId130" w:history="1">
        <w:r w:rsidRPr="00587F56">
          <w:rPr>
            <w:rFonts w:ascii="Times New Roman" w:hAnsi="Times New Roman" w:cs="Times New Roman"/>
            <w:sz w:val="16"/>
            <w:szCs w:val="16"/>
          </w:rPr>
          <w:t>законом</w:t>
        </w:r>
      </w:hyperlink>
      <w:r w:rsidRPr="00587F56">
        <w:rPr>
          <w:rFonts w:ascii="Times New Roman" w:hAnsi="Times New Roman" w:cs="Times New Roman"/>
          <w:sz w:val="16"/>
          <w:szCs w:val="16"/>
        </w:rPr>
        <w:t xml:space="preserve"> от 06 апреля 2011 года № 63-ФЗ                       «Об электронной подписи» («</w:t>
      </w:r>
      <w:r w:rsidRPr="00587F56">
        <w:rPr>
          <w:rFonts w:ascii="Times New Roman" w:eastAsiaTheme="minorHAnsi" w:hAnsi="Times New Roman" w:cs="Times New Roman"/>
          <w:sz w:val="16"/>
          <w:szCs w:val="16"/>
          <w:lang w:eastAsia="en-US"/>
        </w:rPr>
        <w:t>Российская газета», № 75, 08.04.2011)</w:t>
      </w:r>
      <w:r w:rsidRPr="00587F56">
        <w:rPr>
          <w:rFonts w:ascii="Times New Roman" w:hAnsi="Times New Roman" w:cs="Times New Roman"/>
          <w:sz w:val="16"/>
          <w:szCs w:val="16"/>
        </w:rPr>
        <w:t>;</w:t>
      </w:r>
    </w:p>
    <w:p w:rsidR="00587F56" w:rsidRPr="00587F56" w:rsidRDefault="00587F56" w:rsidP="00587F56">
      <w:pPr>
        <w:ind w:firstLine="709"/>
        <w:jc w:val="both"/>
        <w:rPr>
          <w:rFonts w:eastAsiaTheme="minorHAnsi"/>
          <w:sz w:val="16"/>
          <w:szCs w:val="16"/>
          <w:lang w:eastAsia="en-US"/>
        </w:rPr>
      </w:pPr>
      <w:r w:rsidRPr="00587F56">
        <w:rPr>
          <w:sz w:val="16"/>
          <w:szCs w:val="16"/>
        </w:rPr>
        <w:t xml:space="preserve">9) Федеральным </w:t>
      </w:r>
      <w:hyperlink r:id="rId131" w:history="1">
        <w:r w:rsidRPr="00587F56">
          <w:rPr>
            <w:sz w:val="16"/>
            <w:szCs w:val="16"/>
          </w:rPr>
          <w:t>законом</w:t>
        </w:r>
      </w:hyperlink>
      <w:r w:rsidRPr="00587F56">
        <w:rPr>
          <w:sz w:val="16"/>
          <w:szCs w:val="16"/>
        </w:rPr>
        <w:t xml:space="preserve"> от 5 апреля 2013 года № 44-ФЗ «О контрактной системе в сфере закупок товаров, работ, услуг </w:t>
      </w:r>
      <w:proofErr w:type="spellStart"/>
      <w:r w:rsidRPr="00587F56">
        <w:rPr>
          <w:sz w:val="16"/>
          <w:szCs w:val="16"/>
        </w:rPr>
        <w:t>дляобеспечения</w:t>
      </w:r>
      <w:proofErr w:type="spellEnd"/>
      <w:r w:rsidRPr="00587F56">
        <w:rPr>
          <w:sz w:val="16"/>
          <w:szCs w:val="16"/>
        </w:rPr>
        <w:t xml:space="preserve"> государственных и муниципальных нужд» («Российская </w:t>
      </w:r>
      <w:r w:rsidRPr="00587F56">
        <w:rPr>
          <w:rFonts w:eastAsiaTheme="minorHAnsi"/>
          <w:sz w:val="16"/>
          <w:szCs w:val="16"/>
          <w:lang w:eastAsia="en-US"/>
        </w:rPr>
        <w:t>газета», № 80, 12.04.2013);</w:t>
      </w:r>
    </w:p>
    <w:p w:rsidR="00587F56" w:rsidRPr="00587F56" w:rsidRDefault="00587F56" w:rsidP="00587F56">
      <w:pPr>
        <w:ind w:firstLine="709"/>
        <w:jc w:val="both"/>
        <w:rPr>
          <w:sz w:val="16"/>
          <w:szCs w:val="16"/>
        </w:rPr>
      </w:pPr>
      <w:r w:rsidRPr="00587F56">
        <w:rPr>
          <w:rFonts w:eastAsiaTheme="minorHAnsi"/>
          <w:sz w:val="16"/>
          <w:szCs w:val="16"/>
          <w:lang w:eastAsia="en-US"/>
        </w:rPr>
        <w:t>10) П</w:t>
      </w:r>
      <w:r w:rsidRPr="00587F56">
        <w:rPr>
          <w:sz w:val="16"/>
          <w:szCs w:val="16"/>
        </w:rPr>
        <w:t>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587F56" w:rsidRPr="00587F56" w:rsidRDefault="00587F56" w:rsidP="00587F56">
      <w:pPr>
        <w:pStyle w:val="ConsPlusNormal"/>
        <w:ind w:firstLine="709"/>
        <w:jc w:val="both"/>
        <w:rPr>
          <w:rFonts w:ascii="Times New Roman" w:eastAsiaTheme="minorHAnsi" w:hAnsi="Times New Roman" w:cs="Times New Roman"/>
          <w:sz w:val="16"/>
          <w:szCs w:val="16"/>
          <w:lang w:eastAsia="en-US"/>
        </w:rPr>
      </w:pPr>
      <w:r w:rsidRPr="00587F56">
        <w:rPr>
          <w:rFonts w:ascii="Times New Roman" w:eastAsiaTheme="minorHAnsi" w:hAnsi="Times New Roman" w:cs="Times New Roman"/>
          <w:sz w:val="16"/>
          <w:szCs w:val="16"/>
          <w:lang w:eastAsia="en-US"/>
        </w:rPr>
        <w:t xml:space="preserve">11) Приказом Министерства экономического развития </w:t>
      </w:r>
      <w:r w:rsidRPr="00587F56">
        <w:rPr>
          <w:rFonts w:ascii="Times New Roman" w:hAnsi="Times New Roman" w:cs="Times New Roman"/>
          <w:sz w:val="16"/>
          <w:szCs w:val="16"/>
        </w:rPr>
        <w:t>Российской Федерации от 12 января 2015 года № 1 «Об утверждения перечня документов, подтверждающих право заявителя на приобретение земельного участка без проведения торгов» («</w:t>
      </w:r>
      <w:r w:rsidRPr="00587F56">
        <w:rPr>
          <w:rFonts w:ascii="Times New Roman" w:eastAsiaTheme="minorHAnsi" w:hAnsi="Times New Roman" w:cs="Times New Roman"/>
          <w:sz w:val="16"/>
          <w:szCs w:val="16"/>
          <w:lang w:eastAsia="en-US"/>
        </w:rPr>
        <w:t>Официальный интернет-портал правовой информации»(</w:t>
      </w:r>
      <w:proofErr w:type="spellStart"/>
      <w:r w:rsidRPr="00587F56">
        <w:rPr>
          <w:rFonts w:ascii="Times New Roman" w:eastAsiaTheme="minorHAnsi" w:hAnsi="Times New Roman" w:cs="Times New Roman"/>
          <w:sz w:val="16"/>
          <w:szCs w:val="16"/>
          <w:lang w:eastAsia="en-US"/>
        </w:rPr>
        <w:t>www.pravo.gov.ru</w:t>
      </w:r>
      <w:proofErr w:type="spellEnd"/>
      <w:r w:rsidRPr="00587F56">
        <w:rPr>
          <w:rFonts w:ascii="Times New Roman" w:eastAsiaTheme="minorHAnsi" w:hAnsi="Times New Roman" w:cs="Times New Roman"/>
          <w:sz w:val="16"/>
          <w:szCs w:val="16"/>
          <w:lang w:eastAsia="en-US"/>
        </w:rPr>
        <w:t>), 28.02.2015);</w:t>
      </w:r>
    </w:p>
    <w:p w:rsidR="00587F56" w:rsidRPr="00587F56" w:rsidRDefault="00587F56" w:rsidP="00587F56">
      <w:pPr>
        <w:pStyle w:val="ConsPlusNormal"/>
        <w:ind w:firstLine="709"/>
        <w:jc w:val="both"/>
        <w:rPr>
          <w:rFonts w:ascii="Times New Roman" w:eastAsiaTheme="minorHAnsi" w:hAnsi="Times New Roman" w:cs="Times New Roman"/>
          <w:sz w:val="16"/>
          <w:szCs w:val="16"/>
          <w:lang w:eastAsia="en-US"/>
        </w:rPr>
      </w:pPr>
      <w:proofErr w:type="gramStart"/>
      <w:r w:rsidRPr="00587F56">
        <w:rPr>
          <w:rFonts w:ascii="Times New Roman" w:eastAsiaTheme="minorHAnsi" w:hAnsi="Times New Roman" w:cs="Times New Roman"/>
          <w:sz w:val="16"/>
          <w:szCs w:val="16"/>
          <w:lang w:eastAsia="en-US"/>
        </w:rPr>
        <w:t xml:space="preserve">12) Приказом Министерства экономического развития </w:t>
      </w:r>
      <w:r w:rsidRPr="00587F56">
        <w:rPr>
          <w:rFonts w:ascii="Times New Roman" w:hAnsi="Times New Roman" w:cs="Times New Roman"/>
          <w:sz w:val="16"/>
          <w:szCs w:val="16"/>
        </w:rPr>
        <w:t xml:space="preserve">Российской </w:t>
      </w:r>
      <w:proofErr w:type="spellStart"/>
      <w:r w:rsidRPr="00587F56">
        <w:rPr>
          <w:rFonts w:ascii="Times New Roman" w:hAnsi="Times New Roman" w:cs="Times New Roman"/>
          <w:sz w:val="16"/>
          <w:szCs w:val="16"/>
        </w:rPr>
        <w:t>Федерации</w:t>
      </w:r>
      <w:r w:rsidRPr="00587F56">
        <w:rPr>
          <w:rFonts w:ascii="Times New Roman" w:eastAsiaTheme="minorHAnsi" w:hAnsi="Times New Roman" w:cs="Times New Roman"/>
          <w:sz w:val="16"/>
          <w:szCs w:val="16"/>
          <w:lang w:eastAsia="en-US"/>
        </w:rPr>
        <w:t>от</w:t>
      </w:r>
      <w:proofErr w:type="spellEnd"/>
      <w:r w:rsidRPr="00587F56">
        <w:rPr>
          <w:rFonts w:ascii="Times New Roman" w:eastAsiaTheme="minorHAnsi" w:hAnsi="Times New Roman" w:cs="Times New Roman"/>
          <w:sz w:val="16"/>
          <w:szCs w:val="16"/>
          <w:lang w:eastAsia="en-US"/>
        </w:rPr>
        <w:t xml:space="preserve">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w:t>
      </w:r>
      <w:proofErr w:type="spellStart"/>
      <w:r w:rsidRPr="00587F56">
        <w:rPr>
          <w:rFonts w:ascii="Times New Roman" w:eastAsiaTheme="minorHAnsi" w:hAnsi="Times New Roman" w:cs="Times New Roman"/>
          <w:sz w:val="16"/>
          <w:szCs w:val="16"/>
          <w:lang w:eastAsia="en-US"/>
        </w:rPr>
        <w:t>илимуниципальной</w:t>
      </w:r>
      <w:proofErr w:type="spellEnd"/>
      <w:r w:rsidRPr="00587F56">
        <w:rPr>
          <w:rFonts w:ascii="Times New Roman" w:eastAsiaTheme="minorHAnsi" w:hAnsi="Times New Roman" w:cs="Times New Roman"/>
          <w:sz w:val="16"/>
          <w:szCs w:val="16"/>
          <w:lang w:eastAsia="en-US"/>
        </w:rPr>
        <w:t xml:space="preserve"> собственности</w:t>
      </w:r>
      <w:proofErr w:type="gramEnd"/>
      <w:r w:rsidRPr="00587F56">
        <w:rPr>
          <w:rFonts w:ascii="Times New Roman" w:eastAsiaTheme="minorHAnsi" w:hAnsi="Times New Roman" w:cs="Times New Roman"/>
          <w:sz w:val="16"/>
          <w:szCs w:val="16"/>
          <w:lang w:eastAsia="en-US"/>
        </w:rPr>
        <w:t xml:space="preserve">, </w:t>
      </w:r>
      <w:proofErr w:type="gramStart"/>
      <w:r w:rsidRPr="00587F56">
        <w:rPr>
          <w:rFonts w:ascii="Times New Roman" w:eastAsiaTheme="minorHAnsi" w:hAnsi="Times New Roman" w:cs="Times New Roman"/>
          <w:sz w:val="16"/>
          <w:szCs w:val="16"/>
          <w:lang w:eastAsia="en-US"/>
        </w:rPr>
        <w:t>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w:t>
      </w:r>
      <w:proofErr w:type="gramEnd"/>
      <w:r w:rsidRPr="00587F56">
        <w:rPr>
          <w:rFonts w:ascii="Times New Roman" w:eastAsiaTheme="minorHAnsi" w:hAnsi="Times New Roman" w:cs="Times New Roman"/>
          <w:sz w:val="16"/>
          <w:szCs w:val="16"/>
          <w:lang w:eastAsia="en-US"/>
        </w:rPr>
        <w:t xml:space="preserve"> формату» (далее – приказ Минэкономразвития России от 14.01.2015 № 7) («Официальный интернет-портал правовой информации»(</w:t>
      </w:r>
      <w:proofErr w:type="spellStart"/>
      <w:r w:rsidRPr="00587F56">
        <w:rPr>
          <w:rFonts w:ascii="Times New Roman" w:eastAsiaTheme="minorHAnsi" w:hAnsi="Times New Roman" w:cs="Times New Roman"/>
          <w:sz w:val="16"/>
          <w:szCs w:val="16"/>
          <w:lang w:eastAsia="en-US"/>
        </w:rPr>
        <w:t>www.pravo.gov.ru</w:t>
      </w:r>
      <w:proofErr w:type="spellEnd"/>
      <w:r w:rsidRPr="00587F56">
        <w:rPr>
          <w:rFonts w:ascii="Times New Roman" w:eastAsiaTheme="minorHAnsi" w:hAnsi="Times New Roman" w:cs="Times New Roman"/>
          <w:sz w:val="16"/>
          <w:szCs w:val="16"/>
          <w:lang w:eastAsia="en-US"/>
        </w:rPr>
        <w:t>), 27.02.2015);</w:t>
      </w:r>
    </w:p>
    <w:p w:rsidR="00587F56" w:rsidRPr="00587F56" w:rsidRDefault="00587F56" w:rsidP="00587F56">
      <w:pPr>
        <w:ind w:firstLine="709"/>
        <w:jc w:val="both"/>
        <w:rPr>
          <w:iCs/>
          <w:sz w:val="16"/>
          <w:szCs w:val="16"/>
        </w:rPr>
      </w:pPr>
      <w:r w:rsidRPr="00587F56">
        <w:rPr>
          <w:color w:val="000000"/>
          <w:sz w:val="16"/>
          <w:szCs w:val="16"/>
        </w:rPr>
        <w:t xml:space="preserve">10. </w:t>
      </w:r>
      <w:r w:rsidRPr="00587F56">
        <w:rPr>
          <w:iCs/>
          <w:sz w:val="16"/>
          <w:szCs w:val="16"/>
        </w:rPr>
        <w:t>В перечень документов, необходимых для предоставления муниципальной услуги, входят:</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1) заявление о предоставлении земельного участка </w:t>
      </w:r>
      <w:r w:rsidRPr="00587F56">
        <w:rPr>
          <w:rFonts w:ascii="Times New Roman" w:hAnsi="Times New Roman" w:cs="Times New Roman"/>
          <w:color w:val="000000"/>
          <w:sz w:val="16"/>
          <w:szCs w:val="16"/>
        </w:rPr>
        <w:t>по форме согласно приложению № 2 к административному регламенту</w:t>
      </w:r>
      <w:r w:rsidRPr="00587F56">
        <w:rPr>
          <w:rFonts w:ascii="Times New Roman" w:hAnsi="Times New Roman" w:cs="Times New Roman"/>
          <w:sz w:val="16"/>
          <w:szCs w:val="16"/>
        </w:rPr>
        <w:t>;</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представление указанного в настоящем пункте документа не требуется, в случае направления заявления посредством отправки через личный кабинет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«Единый портал Костромской области», а также, если заявление подписано усиленной квалифицированной электронной подписью):</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паспорт гражданина Российской Федерации;</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временное удостоверение личности гражданина Российской Федерации по форме 2П (для граждан, утративших паспорт, а также для граждан, в отношении которых до выдачи паспорта проводится дополнительная проверка);</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разрешение на временное проживание;</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вид на жительство;</w:t>
      </w:r>
    </w:p>
    <w:p w:rsidR="00587F56" w:rsidRPr="00587F56" w:rsidRDefault="00587F56" w:rsidP="00587F56">
      <w:pPr>
        <w:ind w:firstLine="709"/>
        <w:jc w:val="both"/>
        <w:rPr>
          <w:sz w:val="16"/>
          <w:szCs w:val="16"/>
        </w:rPr>
      </w:pPr>
      <w:r w:rsidRPr="00587F56">
        <w:rPr>
          <w:sz w:val="16"/>
          <w:szCs w:val="16"/>
        </w:rPr>
        <w:t>3) выписка из Единого государственного реестра юридических лиц (далее – ЕГРЮЛ) о юридическом лице, являющемся заявителем;</w:t>
      </w:r>
    </w:p>
    <w:p w:rsidR="00587F56" w:rsidRPr="00587F56" w:rsidRDefault="00587F56" w:rsidP="00587F56">
      <w:pPr>
        <w:ind w:firstLine="709"/>
        <w:jc w:val="both"/>
        <w:rPr>
          <w:bCs/>
          <w:sz w:val="16"/>
          <w:szCs w:val="16"/>
        </w:rPr>
      </w:pPr>
      <w:r w:rsidRPr="00587F56">
        <w:rPr>
          <w:bCs/>
          <w:sz w:val="16"/>
          <w:szCs w:val="16"/>
        </w:rPr>
        <w:t>4)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5) документ, подтверждающий полномочия представителя юридического или физического лица в соответствии с действующим законодательством (при направлении документов посредством почтовой связи – его копия, заверенная в установленном порядке);</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6) выписка из Единого государственного реестра недвижимости (далее – ЕГРН) об объекте недвижимости (об испрашиваемом земельном участке);</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7) выписка из ЕГРН об объекте недвижимости (о здании и (или) сооружении, расположенно</w:t>
      </w:r>
      <w:proofErr w:type="gramStart"/>
      <w:r w:rsidRPr="00587F56">
        <w:rPr>
          <w:rFonts w:ascii="Times New Roman" w:hAnsi="Times New Roman"/>
          <w:color w:val="000000" w:themeColor="text1"/>
          <w:sz w:val="16"/>
          <w:szCs w:val="16"/>
        </w:rPr>
        <w:t>м(</w:t>
      </w:r>
      <w:proofErr w:type="gramEnd"/>
      <w:r w:rsidRPr="00587F56">
        <w:rPr>
          <w:rFonts w:ascii="Times New Roman" w:hAnsi="Times New Roman"/>
          <w:color w:val="000000" w:themeColor="text1"/>
          <w:sz w:val="16"/>
          <w:szCs w:val="16"/>
        </w:rPr>
        <w:t>-</w:t>
      </w:r>
      <w:proofErr w:type="spellStart"/>
      <w:r w:rsidRPr="00587F56">
        <w:rPr>
          <w:rFonts w:ascii="Times New Roman" w:hAnsi="Times New Roman"/>
          <w:color w:val="000000" w:themeColor="text1"/>
          <w:sz w:val="16"/>
          <w:szCs w:val="16"/>
        </w:rPr>
        <w:t>ых</w:t>
      </w:r>
      <w:proofErr w:type="spellEnd"/>
      <w:r w:rsidRPr="00587F56">
        <w:rPr>
          <w:rFonts w:ascii="Times New Roman" w:hAnsi="Times New Roman"/>
          <w:color w:val="000000" w:themeColor="text1"/>
          <w:sz w:val="16"/>
          <w:szCs w:val="16"/>
        </w:rPr>
        <w:t xml:space="preserve">) на испрашиваемом земельном участке) </w:t>
      </w:r>
      <w:r w:rsidRPr="00587F56">
        <w:rPr>
          <w:rFonts w:ascii="Times New Roman" w:hAnsi="Times New Roman"/>
          <w:sz w:val="16"/>
          <w:szCs w:val="16"/>
        </w:rPr>
        <w:t>(не требуется в случае строительства здания, сооружения)</w:t>
      </w:r>
      <w:r w:rsidRPr="00587F56">
        <w:rPr>
          <w:rFonts w:ascii="Times New Roman" w:hAnsi="Times New Roman"/>
          <w:color w:val="000000" w:themeColor="text1"/>
          <w:sz w:val="16"/>
          <w:szCs w:val="16"/>
        </w:rPr>
        <w:t>(в случае, если обратился заявитель, указанный в абзаце пятом и шестом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8)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87F56" w:rsidRPr="00587F56" w:rsidRDefault="00587F56" w:rsidP="00587F56">
      <w:pPr>
        <w:pStyle w:val="1d"/>
        <w:ind w:firstLine="709"/>
        <w:rPr>
          <w:rFonts w:ascii="Times New Roman" w:hAnsi="Times New Roman"/>
          <w:sz w:val="16"/>
          <w:szCs w:val="16"/>
        </w:rPr>
      </w:pPr>
      <w:r w:rsidRPr="00587F56">
        <w:rPr>
          <w:rFonts w:ascii="Times New Roman" w:hAnsi="Times New Roman"/>
          <w:color w:val="000000" w:themeColor="text1"/>
          <w:sz w:val="16"/>
          <w:szCs w:val="16"/>
        </w:rPr>
        <w:t>9) перечень земельных участков, предоставленных для нужд обороны и безопасности и временно не используемых для указанных нужд, утвержденный в установленном Правительством Российской Федерации порядке (</w:t>
      </w:r>
      <w:r w:rsidRPr="00587F56">
        <w:rPr>
          <w:rFonts w:ascii="Times New Roman" w:hAnsi="Times New Roman"/>
          <w:sz w:val="16"/>
          <w:szCs w:val="16"/>
        </w:rPr>
        <w:t xml:space="preserve">в случае, если обратился заявитель, указанный в абзаце двенадцатом </w:t>
      </w:r>
      <w:r w:rsidRPr="00587F56">
        <w:rPr>
          <w:rFonts w:ascii="Times New Roman" w:hAnsi="Times New Roman"/>
          <w:color w:val="000000" w:themeColor="text1"/>
          <w:sz w:val="16"/>
          <w:szCs w:val="16"/>
        </w:rPr>
        <w:t>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10) документы, подтверждающие право заявителя на предоставление земельного участка в безвозмездное пользование или постоянное (бессрочное) пользование без проведения торгов:</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приказ о приеме на работу, выписка из трудовой книжки или трудовой договор (контракт)</w:t>
      </w:r>
      <w:r w:rsidRPr="00587F56">
        <w:rPr>
          <w:rFonts w:ascii="Times New Roman" w:hAnsi="Times New Roman"/>
          <w:sz w:val="16"/>
          <w:szCs w:val="16"/>
        </w:rPr>
        <w:t xml:space="preserve"> (в случае, если обратился заявитель, указанный в абзаце </w:t>
      </w:r>
      <w:r w:rsidRPr="00587F56">
        <w:rPr>
          <w:rFonts w:ascii="Times New Roman" w:hAnsi="Times New Roman"/>
          <w:color w:val="000000" w:themeColor="text1"/>
          <w:sz w:val="16"/>
          <w:szCs w:val="16"/>
        </w:rPr>
        <w:t>четвертом и девятом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 (в случае, если обратился заявитель, указанный в абзаце </w:t>
      </w:r>
      <w:r w:rsidRPr="00587F56">
        <w:rPr>
          <w:rFonts w:ascii="Times New Roman" w:hAnsi="Times New Roman"/>
          <w:color w:val="000000" w:themeColor="text1"/>
          <w:sz w:val="16"/>
          <w:szCs w:val="16"/>
        </w:rPr>
        <w:t>пятом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 xml:space="preserve">договор безвозмездного пользования зданием, сооружением, если право на такое здание, сооружение не зарегистрировано в ЕГРН (в случае, если </w:t>
      </w:r>
      <w:r w:rsidRPr="00587F56">
        <w:rPr>
          <w:rFonts w:ascii="Times New Roman" w:hAnsi="Times New Roman"/>
          <w:sz w:val="16"/>
          <w:szCs w:val="16"/>
        </w:rPr>
        <w:t xml:space="preserve">обратился заявитель, указанный в абзаце </w:t>
      </w:r>
      <w:r w:rsidRPr="00587F56">
        <w:rPr>
          <w:rFonts w:ascii="Times New Roman" w:hAnsi="Times New Roman"/>
          <w:color w:val="000000" w:themeColor="text1"/>
          <w:sz w:val="16"/>
          <w:szCs w:val="16"/>
        </w:rPr>
        <w:t>шестом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(в случае, если обратился заявитель, указанный в абзаце </w:t>
      </w:r>
      <w:r w:rsidRPr="00587F56">
        <w:rPr>
          <w:rFonts w:ascii="Times New Roman" w:hAnsi="Times New Roman"/>
          <w:color w:val="000000" w:themeColor="text1"/>
          <w:sz w:val="16"/>
          <w:szCs w:val="16"/>
        </w:rPr>
        <w:t>шестом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сообщение заявителя,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w:t>
      </w:r>
      <w:r w:rsidRPr="00587F56">
        <w:rPr>
          <w:rFonts w:ascii="Times New Roman" w:hAnsi="Times New Roman"/>
          <w:sz w:val="16"/>
          <w:szCs w:val="16"/>
        </w:rPr>
        <w:t xml:space="preserve">в случае, если обратился заявитель, указанный в абзаце </w:t>
      </w:r>
      <w:r w:rsidRPr="00587F56">
        <w:rPr>
          <w:rFonts w:ascii="Times New Roman" w:hAnsi="Times New Roman"/>
          <w:color w:val="000000" w:themeColor="text1"/>
          <w:sz w:val="16"/>
          <w:szCs w:val="16"/>
        </w:rPr>
        <w:t>шестом 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Костромской области или средств местного </w:t>
      </w:r>
      <w:proofErr w:type="spellStart"/>
      <w:r w:rsidRPr="00587F56">
        <w:rPr>
          <w:rFonts w:ascii="Times New Roman" w:hAnsi="Times New Roman"/>
          <w:sz w:val="16"/>
          <w:szCs w:val="16"/>
        </w:rPr>
        <w:t>бюджета</w:t>
      </w:r>
      <w:proofErr w:type="gramStart"/>
      <w:r w:rsidRPr="00587F56">
        <w:rPr>
          <w:rFonts w:ascii="Times New Roman" w:hAnsi="Times New Roman"/>
          <w:sz w:val="16"/>
          <w:szCs w:val="16"/>
        </w:rPr>
        <w:t>,з</w:t>
      </w:r>
      <w:proofErr w:type="gramEnd"/>
      <w:r w:rsidRPr="00587F56">
        <w:rPr>
          <w:rFonts w:ascii="Times New Roman" w:hAnsi="Times New Roman"/>
          <w:sz w:val="16"/>
          <w:szCs w:val="16"/>
        </w:rPr>
        <w:t>аключенные</w:t>
      </w:r>
      <w:proofErr w:type="spellEnd"/>
      <w:r w:rsidRPr="00587F56">
        <w:rPr>
          <w:rFonts w:ascii="Times New Roman" w:hAnsi="Times New Roman"/>
          <w:sz w:val="16"/>
          <w:szCs w:val="16"/>
        </w:rPr>
        <w:t xml:space="preserve">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случае, если обратился заявитель, указанный в абзаце седьмом </w:t>
      </w:r>
      <w:r w:rsidRPr="00587F56">
        <w:rPr>
          <w:rFonts w:ascii="Times New Roman" w:hAnsi="Times New Roman"/>
          <w:color w:val="000000" w:themeColor="text1"/>
          <w:sz w:val="16"/>
          <w:szCs w:val="16"/>
        </w:rPr>
        <w:t>подпункта2 пункта 2 административного регламента);</w:t>
      </w:r>
    </w:p>
    <w:p w:rsidR="00587F56" w:rsidRPr="00587F56" w:rsidRDefault="00587F56" w:rsidP="00587F56">
      <w:pPr>
        <w:pStyle w:val="1d"/>
        <w:ind w:firstLine="709"/>
        <w:rPr>
          <w:rFonts w:ascii="Times New Roman" w:hAnsi="Times New Roman"/>
          <w:sz w:val="16"/>
          <w:szCs w:val="16"/>
        </w:rPr>
      </w:pPr>
      <w:r w:rsidRPr="00587F56">
        <w:rPr>
          <w:rFonts w:ascii="Times New Roman" w:hAnsi="Times New Roman"/>
          <w:sz w:val="16"/>
          <w:szCs w:val="16"/>
        </w:rPr>
        <w:t xml:space="preserve">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(в случае, если обратился заявитель, указанный в абзаце </w:t>
      </w:r>
      <w:proofErr w:type="spellStart"/>
      <w:r w:rsidRPr="00587F56">
        <w:rPr>
          <w:rFonts w:ascii="Times New Roman" w:hAnsi="Times New Roman"/>
          <w:sz w:val="16"/>
          <w:szCs w:val="16"/>
        </w:rPr>
        <w:t>восьмом</w:t>
      </w:r>
      <w:r w:rsidRPr="00587F56">
        <w:rPr>
          <w:rFonts w:ascii="Times New Roman" w:hAnsi="Times New Roman"/>
          <w:color w:val="000000" w:themeColor="text1"/>
          <w:sz w:val="16"/>
          <w:szCs w:val="16"/>
        </w:rPr>
        <w:t>подпункта</w:t>
      </w:r>
      <w:proofErr w:type="spellEnd"/>
      <w:r w:rsidRPr="00587F56">
        <w:rPr>
          <w:rFonts w:ascii="Times New Roman" w:hAnsi="Times New Roman"/>
          <w:color w:val="000000" w:themeColor="text1"/>
          <w:sz w:val="16"/>
          <w:szCs w:val="16"/>
        </w:rPr>
        <w:t xml:space="preserve">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договор найма служебного жилого помещения (в случае, если обратился заявитель, указанный в абзаце десятом </w:t>
      </w:r>
      <w:r w:rsidRPr="00587F56">
        <w:rPr>
          <w:rFonts w:ascii="Times New Roman" w:hAnsi="Times New Roman"/>
          <w:color w:val="000000" w:themeColor="text1"/>
          <w:sz w:val="16"/>
          <w:szCs w:val="16"/>
        </w:rPr>
        <w:t>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t>решение о создании некоммерческой организации (</w:t>
      </w:r>
      <w:r w:rsidRPr="00587F56">
        <w:rPr>
          <w:rFonts w:ascii="Times New Roman" w:hAnsi="Times New Roman"/>
          <w:sz w:val="16"/>
          <w:szCs w:val="16"/>
        </w:rPr>
        <w:t xml:space="preserve">в случае, если обратился заявитель, указанный в абзаце </w:t>
      </w:r>
      <w:proofErr w:type="spellStart"/>
      <w:r w:rsidRPr="00587F56">
        <w:rPr>
          <w:rFonts w:ascii="Times New Roman" w:hAnsi="Times New Roman"/>
          <w:sz w:val="16"/>
          <w:szCs w:val="16"/>
        </w:rPr>
        <w:t>четырнадцатом</w:t>
      </w:r>
      <w:r w:rsidRPr="00587F56">
        <w:rPr>
          <w:rFonts w:ascii="Times New Roman" w:hAnsi="Times New Roman"/>
          <w:color w:val="000000" w:themeColor="text1"/>
          <w:sz w:val="16"/>
          <w:szCs w:val="16"/>
        </w:rPr>
        <w:t>подпункта</w:t>
      </w:r>
      <w:proofErr w:type="spellEnd"/>
      <w:r w:rsidRPr="00587F56">
        <w:rPr>
          <w:rFonts w:ascii="Times New Roman" w:hAnsi="Times New Roman"/>
          <w:color w:val="000000" w:themeColor="text1"/>
          <w:sz w:val="16"/>
          <w:szCs w:val="16"/>
        </w:rPr>
        <w:t xml:space="preserve">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государственный контракт </w:t>
      </w:r>
      <w:r w:rsidRPr="00587F56">
        <w:rPr>
          <w:rFonts w:ascii="Times New Roman" w:hAnsi="Times New Roman"/>
          <w:color w:val="000000" w:themeColor="text1"/>
          <w:sz w:val="16"/>
          <w:szCs w:val="16"/>
        </w:rPr>
        <w:t>(</w:t>
      </w:r>
      <w:r w:rsidRPr="00587F56">
        <w:rPr>
          <w:rFonts w:ascii="Times New Roman" w:hAnsi="Times New Roman"/>
          <w:sz w:val="16"/>
          <w:szCs w:val="16"/>
        </w:rPr>
        <w:t xml:space="preserve">в случае, если обратился заявитель, указанный в абзаце пятнадцатом </w:t>
      </w:r>
      <w:r w:rsidRPr="00587F56">
        <w:rPr>
          <w:rFonts w:ascii="Times New Roman" w:hAnsi="Times New Roman"/>
          <w:color w:val="000000" w:themeColor="text1"/>
          <w:sz w:val="16"/>
          <w:szCs w:val="16"/>
        </w:rPr>
        <w:t>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color w:val="000000" w:themeColor="text1"/>
          <w:sz w:val="16"/>
          <w:szCs w:val="16"/>
        </w:rPr>
        <w:lastRenderedPageBreak/>
        <w:t>решение Костромской области о создании некоммерческой организации (</w:t>
      </w:r>
      <w:r w:rsidRPr="00587F56">
        <w:rPr>
          <w:rFonts w:ascii="Times New Roman" w:hAnsi="Times New Roman"/>
          <w:sz w:val="16"/>
          <w:szCs w:val="16"/>
        </w:rPr>
        <w:t xml:space="preserve">в случае, если обратился заявитель, указанный в абзаце шестнадцатом </w:t>
      </w:r>
      <w:r w:rsidRPr="00587F56">
        <w:rPr>
          <w:rFonts w:ascii="Times New Roman" w:hAnsi="Times New Roman"/>
          <w:color w:val="000000" w:themeColor="text1"/>
          <w:sz w:val="16"/>
          <w:szCs w:val="16"/>
        </w:rPr>
        <w:t>подпункта 2 пункта 2 административного регламента);</w:t>
      </w:r>
    </w:p>
    <w:p w:rsidR="00587F56" w:rsidRPr="00587F56" w:rsidRDefault="00587F56" w:rsidP="00587F56">
      <w:pPr>
        <w:pStyle w:val="1d"/>
        <w:ind w:firstLine="709"/>
        <w:rPr>
          <w:rFonts w:ascii="Times New Roman" w:hAnsi="Times New Roman"/>
          <w:color w:val="000000" w:themeColor="text1"/>
          <w:sz w:val="16"/>
          <w:szCs w:val="16"/>
        </w:rPr>
      </w:pPr>
      <w:r w:rsidRPr="00587F56">
        <w:rPr>
          <w:rFonts w:ascii="Times New Roman" w:hAnsi="Times New Roman"/>
          <w:sz w:val="16"/>
          <w:szCs w:val="16"/>
        </w:rPr>
        <w:t xml:space="preserve">соглашение об изъятии земельного участка для муниципальных нужд или решение суда, на основании которого земельный участок изъят для муниципальных нужд </w:t>
      </w:r>
      <w:r w:rsidRPr="00587F56">
        <w:rPr>
          <w:rFonts w:ascii="Times New Roman" w:hAnsi="Times New Roman"/>
          <w:color w:val="000000" w:themeColor="text1"/>
          <w:sz w:val="16"/>
          <w:szCs w:val="16"/>
        </w:rPr>
        <w:t>(</w:t>
      </w:r>
      <w:r w:rsidRPr="00587F56">
        <w:rPr>
          <w:rFonts w:ascii="Times New Roman" w:hAnsi="Times New Roman"/>
          <w:sz w:val="16"/>
          <w:szCs w:val="16"/>
        </w:rPr>
        <w:t xml:space="preserve">в случае, если обратился заявитель, указанный в абзаце семнадцатом </w:t>
      </w:r>
      <w:r w:rsidRPr="00587F56">
        <w:rPr>
          <w:rFonts w:ascii="Times New Roman" w:hAnsi="Times New Roman"/>
          <w:color w:val="000000" w:themeColor="text1"/>
          <w:sz w:val="16"/>
          <w:szCs w:val="16"/>
        </w:rPr>
        <w:t>подпункта 2 пункта 2 административного регламента).</w:t>
      </w:r>
    </w:p>
    <w:p w:rsidR="00587F56" w:rsidRPr="00587F56" w:rsidRDefault="00587F56" w:rsidP="00587F56">
      <w:pPr>
        <w:ind w:firstLine="709"/>
        <w:jc w:val="both"/>
        <w:rPr>
          <w:iCs/>
          <w:sz w:val="16"/>
          <w:szCs w:val="16"/>
        </w:rPr>
      </w:pPr>
      <w:r w:rsidRPr="00587F56">
        <w:rPr>
          <w:sz w:val="16"/>
          <w:szCs w:val="16"/>
        </w:rPr>
        <w:t xml:space="preserve">Перечень, указанных в настоящем пункте </w:t>
      </w:r>
      <w:r w:rsidRPr="00587F56">
        <w:rPr>
          <w:color w:val="000000"/>
          <w:sz w:val="16"/>
          <w:szCs w:val="16"/>
        </w:rPr>
        <w:t xml:space="preserve">административного регламента, документов является исчерпывающим, из них </w:t>
      </w:r>
      <w:r w:rsidRPr="00587F56">
        <w:rPr>
          <w:iCs/>
          <w:sz w:val="16"/>
          <w:szCs w:val="16"/>
        </w:rPr>
        <w:t>документы, указанные в подпунктах 1, 2, 5, 8, 10настоящего пункта, представляются заявителем самостоятельно.</w:t>
      </w:r>
    </w:p>
    <w:p w:rsidR="00587F56" w:rsidRPr="00587F56" w:rsidRDefault="00587F56" w:rsidP="00587F56">
      <w:pPr>
        <w:ind w:firstLine="709"/>
        <w:jc w:val="both"/>
        <w:rPr>
          <w:sz w:val="16"/>
          <w:szCs w:val="16"/>
        </w:rPr>
      </w:pPr>
      <w:r w:rsidRPr="00587F56">
        <w:rPr>
          <w:color w:val="000000"/>
          <w:sz w:val="16"/>
          <w:szCs w:val="16"/>
        </w:rPr>
        <w:t>Документы, указанные в по</w:t>
      </w:r>
      <w:r w:rsidRPr="00587F56">
        <w:rPr>
          <w:sz w:val="16"/>
          <w:szCs w:val="16"/>
        </w:rPr>
        <w:t xml:space="preserve">дпунктах 3, 4, 6, 7, 9запрашиваются Администрацией Островского муниципального района Костромской </w:t>
      </w:r>
      <w:proofErr w:type="spellStart"/>
      <w:r w:rsidRPr="00587F56">
        <w:rPr>
          <w:sz w:val="16"/>
          <w:szCs w:val="16"/>
        </w:rPr>
        <w:t>областисамостоятельно</w:t>
      </w:r>
      <w:proofErr w:type="spellEnd"/>
      <w:r w:rsidRPr="00587F56">
        <w:rPr>
          <w:sz w:val="16"/>
          <w:szCs w:val="16"/>
        </w:rPr>
        <w:t>, посредством межведомственного информационного взаимодействия.</w:t>
      </w:r>
    </w:p>
    <w:p w:rsidR="00587F56" w:rsidRPr="00587F56" w:rsidRDefault="00587F56" w:rsidP="00587F56">
      <w:pPr>
        <w:ind w:firstLine="709"/>
        <w:jc w:val="both"/>
        <w:rPr>
          <w:i/>
          <w:iCs/>
          <w:sz w:val="16"/>
          <w:szCs w:val="16"/>
          <w:u w:val="single"/>
        </w:rPr>
      </w:pPr>
      <w:r w:rsidRPr="00587F56">
        <w:rPr>
          <w:sz w:val="16"/>
          <w:szCs w:val="16"/>
        </w:rPr>
        <w:t xml:space="preserve">Заявитель вправе по собственной инициативе представить в Администрацию Островского муниципального района Костромской </w:t>
      </w:r>
      <w:proofErr w:type="spellStart"/>
      <w:r w:rsidRPr="00587F56">
        <w:rPr>
          <w:sz w:val="16"/>
          <w:szCs w:val="16"/>
        </w:rPr>
        <w:t>областидокументы</w:t>
      </w:r>
      <w:proofErr w:type="spellEnd"/>
      <w:r w:rsidRPr="00587F56">
        <w:rPr>
          <w:sz w:val="16"/>
          <w:szCs w:val="16"/>
        </w:rPr>
        <w:t xml:space="preserve">, указанные </w:t>
      </w:r>
      <w:r w:rsidRPr="00587F56">
        <w:rPr>
          <w:iCs/>
          <w:sz w:val="16"/>
          <w:szCs w:val="16"/>
        </w:rPr>
        <w:t xml:space="preserve">в подпунктах </w:t>
      </w:r>
      <w:r w:rsidRPr="00587F56">
        <w:rPr>
          <w:sz w:val="16"/>
          <w:szCs w:val="16"/>
        </w:rPr>
        <w:t xml:space="preserve">3, 4, 6, 7, 9имеющиеся в распоряжении </w:t>
      </w:r>
      <w:r w:rsidRPr="00587F56">
        <w:rPr>
          <w:iCs/>
          <w:sz w:val="16"/>
          <w:szCs w:val="16"/>
        </w:rPr>
        <w:t>государственных органов, органов местного самоуправления и иных организаций.</w:t>
      </w:r>
    </w:p>
    <w:p w:rsidR="00587F56" w:rsidRPr="00587F56" w:rsidRDefault="00587F56" w:rsidP="00587F56">
      <w:pPr>
        <w:pStyle w:val="ConsPlusNormal"/>
        <w:ind w:firstLine="709"/>
        <w:jc w:val="both"/>
        <w:rPr>
          <w:rFonts w:ascii="Times New Roman" w:eastAsiaTheme="minorHAnsi" w:hAnsi="Times New Roman" w:cs="Times New Roman"/>
          <w:sz w:val="16"/>
          <w:szCs w:val="16"/>
          <w:lang w:eastAsia="en-US"/>
        </w:rPr>
      </w:pPr>
      <w:r w:rsidRPr="00587F56">
        <w:rPr>
          <w:rFonts w:ascii="Times New Roman" w:hAnsi="Times New Roman" w:cs="Times New Roman"/>
          <w:sz w:val="16"/>
          <w:szCs w:val="16"/>
        </w:rPr>
        <w:t xml:space="preserve">Представление документов не требуется в случае, если указанные </w:t>
      </w:r>
      <w:r w:rsidRPr="00587F56">
        <w:rPr>
          <w:rFonts w:ascii="Times New Roman" w:eastAsiaTheme="minorHAnsi" w:hAnsi="Times New Roman" w:cs="Times New Roman"/>
          <w:sz w:val="16"/>
          <w:szCs w:val="16"/>
          <w:lang w:eastAsia="en-US"/>
        </w:rPr>
        <w:t xml:space="preserve">документы направлялись в </w:t>
      </w:r>
      <w:r w:rsidRPr="00587F56">
        <w:rPr>
          <w:rFonts w:ascii="Times New Roman" w:hAnsi="Times New Roman" w:cs="Times New Roman"/>
          <w:sz w:val="16"/>
          <w:szCs w:val="16"/>
        </w:rPr>
        <w:t xml:space="preserve">Администрацию Островского муниципального района Костромской </w:t>
      </w:r>
      <w:proofErr w:type="spellStart"/>
      <w:r w:rsidRPr="00587F56">
        <w:rPr>
          <w:rFonts w:ascii="Times New Roman" w:hAnsi="Times New Roman" w:cs="Times New Roman"/>
          <w:sz w:val="16"/>
          <w:szCs w:val="16"/>
        </w:rPr>
        <w:t>области</w:t>
      </w:r>
      <w:r w:rsidRPr="00587F56">
        <w:rPr>
          <w:rFonts w:ascii="Times New Roman" w:eastAsiaTheme="minorHAnsi" w:hAnsi="Times New Roman" w:cs="Times New Roman"/>
          <w:sz w:val="16"/>
          <w:szCs w:val="16"/>
          <w:lang w:eastAsia="en-US"/>
        </w:rPr>
        <w:t>с</w:t>
      </w:r>
      <w:proofErr w:type="spellEnd"/>
      <w:r w:rsidRPr="00587F56">
        <w:rPr>
          <w:rFonts w:ascii="Times New Roman" w:eastAsiaTheme="minorHAnsi" w:hAnsi="Times New Roman" w:cs="Times New Roman"/>
          <w:sz w:val="16"/>
          <w:szCs w:val="16"/>
          <w:lang w:eastAsia="en-US"/>
        </w:rPr>
        <w:t xml:space="preserve">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87F56" w:rsidRPr="00587F56" w:rsidRDefault="00587F56" w:rsidP="00587F56">
      <w:pPr>
        <w:ind w:firstLine="709"/>
        <w:jc w:val="both"/>
        <w:rPr>
          <w:sz w:val="16"/>
          <w:szCs w:val="16"/>
        </w:rPr>
      </w:pPr>
      <w:r w:rsidRPr="00587F56">
        <w:rPr>
          <w:sz w:val="16"/>
          <w:szCs w:val="16"/>
        </w:rPr>
        <w:t>Запрещается требовать от заявителя:</w:t>
      </w:r>
    </w:p>
    <w:p w:rsidR="00587F56" w:rsidRPr="00587F56" w:rsidRDefault="00587F56" w:rsidP="00587F56">
      <w:pPr>
        <w:ind w:firstLine="709"/>
        <w:jc w:val="both"/>
        <w:rPr>
          <w:color w:val="000000"/>
          <w:sz w:val="16"/>
          <w:szCs w:val="16"/>
        </w:rPr>
      </w:pPr>
      <w:r w:rsidRPr="00587F56">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87F56" w:rsidRPr="00587F56" w:rsidRDefault="00587F56" w:rsidP="00587F56">
      <w:pPr>
        <w:ind w:firstLine="709"/>
        <w:jc w:val="both"/>
        <w:rPr>
          <w:sz w:val="16"/>
          <w:szCs w:val="16"/>
        </w:rPr>
      </w:pPr>
      <w:proofErr w:type="gramStart"/>
      <w:r w:rsidRPr="00587F56">
        <w:rPr>
          <w:sz w:val="16"/>
          <w:szCs w:val="16"/>
        </w:rPr>
        <w:t>представления документов и информации, которые находятся в распоряжении Администрации Островского муниципального района Костромской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w:t>
      </w:r>
      <w:proofErr w:type="gramEnd"/>
      <w:r w:rsidRPr="00587F56">
        <w:rPr>
          <w:sz w:val="16"/>
          <w:szCs w:val="16"/>
        </w:rPr>
        <w:t xml:space="preserve"> Федерального </w:t>
      </w:r>
      <w:proofErr w:type="spellStart"/>
      <w:r w:rsidRPr="00587F56">
        <w:rPr>
          <w:sz w:val="16"/>
          <w:szCs w:val="16"/>
        </w:rPr>
        <w:t>законаот</w:t>
      </w:r>
      <w:proofErr w:type="spellEnd"/>
      <w:r w:rsidRPr="00587F56">
        <w:rPr>
          <w:sz w:val="16"/>
          <w:szCs w:val="16"/>
        </w:rPr>
        <w:t xml:space="preserve">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Администрации Островского муниципального района Костромской </w:t>
      </w:r>
      <w:proofErr w:type="spellStart"/>
      <w:r w:rsidRPr="00587F56">
        <w:rPr>
          <w:sz w:val="16"/>
          <w:szCs w:val="16"/>
        </w:rPr>
        <w:t>областипо</w:t>
      </w:r>
      <w:proofErr w:type="spellEnd"/>
      <w:r w:rsidRPr="00587F56">
        <w:rPr>
          <w:sz w:val="16"/>
          <w:szCs w:val="16"/>
        </w:rPr>
        <w:t xml:space="preserve"> собственной инициативе;</w:t>
      </w:r>
    </w:p>
    <w:p w:rsidR="00587F56" w:rsidRPr="00587F56" w:rsidRDefault="00587F56" w:rsidP="00587F56">
      <w:pPr>
        <w:pStyle w:val="afb"/>
        <w:spacing w:after="0"/>
        <w:ind w:left="0" w:firstLine="709"/>
        <w:jc w:val="both"/>
        <w:rPr>
          <w:rFonts w:cs="Times New Roman"/>
          <w:i/>
          <w:sz w:val="16"/>
          <w:szCs w:val="16"/>
        </w:rPr>
      </w:pPr>
      <w:proofErr w:type="gramStart"/>
      <w:r w:rsidRPr="00587F56">
        <w:rPr>
          <w:rFonts w:cs="Times New Roman"/>
          <w:sz w:val="16"/>
          <w:szCs w:val="1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Островского муниципального района от 27.01.2012г</w:t>
      </w:r>
      <w:proofErr w:type="gramEnd"/>
      <w:r w:rsidRPr="00587F56">
        <w:rPr>
          <w:rFonts w:cs="Times New Roman"/>
          <w:sz w:val="16"/>
          <w:szCs w:val="16"/>
        </w:rPr>
        <w:t>. №77 «Об утверждении перечня муниципальных услуг (функций), оказываемых администрацией Островского муниципального района Костромской области и размещаемых в Сводном реестре государственных и муниципальных услуг (функций).</w:t>
      </w:r>
    </w:p>
    <w:p w:rsidR="00587F56" w:rsidRPr="00587F56" w:rsidRDefault="00587F56" w:rsidP="00587F56">
      <w:pPr>
        <w:tabs>
          <w:tab w:val="num" w:pos="928"/>
        </w:tabs>
        <w:ind w:firstLine="709"/>
        <w:jc w:val="both"/>
        <w:rPr>
          <w:sz w:val="16"/>
          <w:szCs w:val="16"/>
        </w:rPr>
      </w:pPr>
      <w:r w:rsidRPr="00587F56">
        <w:rPr>
          <w:sz w:val="16"/>
          <w:szCs w:val="16"/>
        </w:rPr>
        <w:t>11. Документы, предоставляемые заявителем, должны соответствовать следующим требованиям:</w:t>
      </w:r>
    </w:p>
    <w:p w:rsidR="00587F56" w:rsidRPr="00587F56" w:rsidRDefault="00587F56" w:rsidP="00587F56">
      <w:pPr>
        <w:tabs>
          <w:tab w:val="num" w:pos="0"/>
        </w:tabs>
        <w:ind w:firstLine="709"/>
        <w:jc w:val="both"/>
        <w:rPr>
          <w:sz w:val="16"/>
          <w:szCs w:val="16"/>
        </w:rPr>
      </w:pPr>
      <w:r w:rsidRPr="00587F56">
        <w:rPr>
          <w:sz w:val="16"/>
          <w:szCs w:val="16"/>
        </w:rPr>
        <w:t>тексты документов должны быть написаны разборчиво;</w:t>
      </w:r>
    </w:p>
    <w:p w:rsidR="00587F56" w:rsidRPr="00587F56" w:rsidRDefault="00587F56" w:rsidP="00587F56">
      <w:pPr>
        <w:tabs>
          <w:tab w:val="num" w:pos="0"/>
        </w:tabs>
        <w:ind w:firstLine="709"/>
        <w:jc w:val="both"/>
        <w:rPr>
          <w:sz w:val="16"/>
          <w:szCs w:val="16"/>
        </w:rPr>
      </w:pPr>
      <w:r w:rsidRPr="00587F56">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587F56" w:rsidRPr="00587F56" w:rsidRDefault="00587F56" w:rsidP="00587F56">
      <w:pPr>
        <w:tabs>
          <w:tab w:val="num" w:pos="0"/>
        </w:tabs>
        <w:ind w:firstLine="709"/>
        <w:jc w:val="both"/>
        <w:rPr>
          <w:sz w:val="16"/>
          <w:szCs w:val="16"/>
        </w:rPr>
      </w:pPr>
      <w:r w:rsidRPr="00587F56">
        <w:rPr>
          <w:sz w:val="16"/>
          <w:szCs w:val="16"/>
        </w:rPr>
        <w:t>документы не должны содержать подчисток, приписок, зачеркнутых слов и иных неоговоренных исправлений;</w:t>
      </w:r>
    </w:p>
    <w:p w:rsidR="00587F56" w:rsidRPr="00587F56" w:rsidRDefault="00587F56" w:rsidP="00587F56">
      <w:pPr>
        <w:tabs>
          <w:tab w:val="num" w:pos="0"/>
        </w:tabs>
        <w:ind w:firstLine="709"/>
        <w:jc w:val="both"/>
        <w:rPr>
          <w:sz w:val="16"/>
          <w:szCs w:val="16"/>
        </w:rPr>
      </w:pPr>
      <w:r w:rsidRPr="00587F56">
        <w:rPr>
          <w:sz w:val="16"/>
          <w:szCs w:val="16"/>
        </w:rPr>
        <w:t>документы не должны быть исполнены карандашом;</w:t>
      </w:r>
    </w:p>
    <w:p w:rsidR="00587F56" w:rsidRPr="00587F56" w:rsidRDefault="00587F56" w:rsidP="00587F56">
      <w:pPr>
        <w:ind w:firstLine="709"/>
        <w:jc w:val="both"/>
        <w:rPr>
          <w:sz w:val="16"/>
          <w:szCs w:val="16"/>
        </w:rPr>
      </w:pPr>
      <w:r w:rsidRPr="00587F56">
        <w:rPr>
          <w:sz w:val="16"/>
          <w:szCs w:val="16"/>
        </w:rPr>
        <w:t>документы не должны иметь серьезных повреждений, наличие которых допускает неоднозначность их толкования.</w:t>
      </w:r>
    </w:p>
    <w:p w:rsidR="00587F56" w:rsidRPr="00587F56" w:rsidRDefault="00587F56" w:rsidP="00587F56">
      <w:pPr>
        <w:ind w:firstLine="709"/>
        <w:jc w:val="both"/>
        <w:rPr>
          <w:sz w:val="16"/>
          <w:szCs w:val="16"/>
        </w:rPr>
      </w:pPr>
      <w:r w:rsidRPr="00587F56">
        <w:rPr>
          <w:sz w:val="16"/>
          <w:szCs w:val="16"/>
        </w:rPr>
        <w:t xml:space="preserve">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w:t>
      </w:r>
      <w:proofErr w:type="spellStart"/>
      <w:r w:rsidRPr="00587F56">
        <w:rPr>
          <w:sz w:val="16"/>
          <w:szCs w:val="16"/>
        </w:rPr>
        <w:t>специалистомадминистрацией</w:t>
      </w:r>
      <w:proofErr w:type="spellEnd"/>
      <w:r w:rsidRPr="00587F56">
        <w:rPr>
          <w:sz w:val="16"/>
          <w:szCs w:val="16"/>
        </w:rPr>
        <w:t xml:space="preserve"> Островского муниципального района Костромской </w:t>
      </w:r>
      <w:proofErr w:type="spellStart"/>
      <w:r w:rsidRPr="00587F56">
        <w:rPr>
          <w:sz w:val="16"/>
          <w:szCs w:val="16"/>
        </w:rPr>
        <w:t>областиили</w:t>
      </w:r>
      <w:proofErr w:type="spellEnd"/>
      <w:r w:rsidRPr="00587F56">
        <w:rPr>
          <w:sz w:val="16"/>
          <w:szCs w:val="16"/>
        </w:rPr>
        <w:t xml:space="preserve"> МФЦ в случае предоставления муниципальной услуги в МФЦ на основании представленного подлинника этого документа.</w:t>
      </w:r>
    </w:p>
    <w:p w:rsidR="00587F56" w:rsidRPr="00587F56" w:rsidRDefault="00587F56" w:rsidP="00587F56">
      <w:pPr>
        <w:ind w:firstLine="709"/>
        <w:jc w:val="both"/>
        <w:rPr>
          <w:color w:val="000000"/>
          <w:sz w:val="16"/>
          <w:szCs w:val="16"/>
        </w:rPr>
      </w:pPr>
      <w:r w:rsidRPr="00587F56">
        <w:rPr>
          <w:color w:val="000000"/>
          <w:sz w:val="16"/>
          <w:szCs w:val="16"/>
        </w:rPr>
        <w:t xml:space="preserve">Заявитель может подать заявление о получении муниципальной услуги в </w:t>
      </w:r>
      <w:proofErr w:type="spellStart"/>
      <w:r w:rsidRPr="00587F56">
        <w:rPr>
          <w:color w:val="000000"/>
          <w:sz w:val="16"/>
          <w:szCs w:val="16"/>
        </w:rPr>
        <w:t>электроннойформе</w:t>
      </w:r>
      <w:proofErr w:type="spellEnd"/>
      <w:r w:rsidRPr="00587F56">
        <w:rPr>
          <w:color w:val="000000"/>
          <w:sz w:val="16"/>
          <w:szCs w:val="16"/>
        </w:rPr>
        <w:t xml:space="preserve"> с использованием </w:t>
      </w:r>
      <w:r w:rsidRPr="00587F56">
        <w:rPr>
          <w:sz w:val="16"/>
          <w:szCs w:val="16"/>
        </w:rPr>
        <w:t xml:space="preserve">региональной информационной системы «Единый </w:t>
      </w:r>
      <w:r w:rsidRPr="00587F56">
        <w:rPr>
          <w:color w:val="000000"/>
          <w:sz w:val="16"/>
          <w:szCs w:val="16"/>
        </w:rPr>
        <w:t>портал Костромской области» (при наличии технической возможности).</w:t>
      </w:r>
    </w:p>
    <w:p w:rsidR="00587F56" w:rsidRPr="00587F56" w:rsidRDefault="00587F56" w:rsidP="00587F56">
      <w:pPr>
        <w:ind w:firstLine="709"/>
        <w:jc w:val="both"/>
        <w:rPr>
          <w:color w:val="000000"/>
          <w:sz w:val="16"/>
          <w:szCs w:val="16"/>
        </w:rPr>
      </w:pPr>
      <w:proofErr w:type="gramStart"/>
      <w:r w:rsidRPr="00587F56">
        <w:rPr>
          <w:color w:val="000000"/>
          <w:sz w:val="16"/>
          <w:szCs w:val="16"/>
        </w:rPr>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электронной подписью заявителя (представителя заявителя);</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усиленной квалифицированной электронной подписью заявителя (представителя заявителя).</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лица, действующего от имени юридического лица без доверенности;</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87F56" w:rsidRPr="00587F56" w:rsidRDefault="00587F56" w:rsidP="00587F56">
      <w:pPr>
        <w:pStyle w:val="ConsPlusNormal"/>
        <w:ind w:firstLine="709"/>
        <w:jc w:val="both"/>
        <w:rPr>
          <w:rFonts w:ascii="Times New Roman" w:hAnsi="Times New Roman" w:cs="Times New Roman"/>
          <w:iCs/>
          <w:sz w:val="16"/>
          <w:szCs w:val="16"/>
        </w:rPr>
      </w:pPr>
      <w:r w:rsidRPr="00587F56">
        <w:rPr>
          <w:rFonts w:ascii="Times New Roman" w:hAnsi="Times New Roman" w:cs="Times New Roman"/>
          <w:sz w:val="16"/>
          <w:szCs w:val="16"/>
        </w:rPr>
        <w:t xml:space="preserve">Доверенность, подтверждающая правомочие на обращение за получением муниципальной услуги, направляется </w:t>
      </w:r>
      <w:r w:rsidRPr="00587F56">
        <w:rPr>
          <w:rFonts w:ascii="Times New Roman" w:eastAsiaTheme="minorHAnsi" w:hAnsi="Times New Roman" w:cs="Times New Roman"/>
          <w:sz w:val="16"/>
          <w:szCs w:val="16"/>
          <w:lang w:eastAsia="en-US"/>
        </w:rPr>
        <w:t>в виде электронного образа такого документа</w:t>
      </w:r>
      <w:r w:rsidRPr="00587F56">
        <w:rPr>
          <w:rFonts w:ascii="Times New Roman" w:hAnsi="Times New Roman" w:cs="Times New Roman"/>
          <w:iCs/>
          <w:sz w:val="16"/>
          <w:szCs w:val="16"/>
        </w:rPr>
        <w:t>.</w:t>
      </w:r>
    </w:p>
    <w:p w:rsidR="00587F56" w:rsidRPr="00587F56" w:rsidRDefault="00587F56" w:rsidP="00587F56">
      <w:pPr>
        <w:ind w:firstLine="709"/>
        <w:jc w:val="both"/>
        <w:rPr>
          <w:sz w:val="16"/>
          <w:szCs w:val="16"/>
        </w:rPr>
      </w:pPr>
      <w:r w:rsidRPr="00587F56">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587F56">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587F56" w:rsidRPr="00587F56" w:rsidRDefault="00587F56" w:rsidP="00587F56">
      <w:pPr>
        <w:ind w:firstLine="709"/>
        <w:jc w:val="both"/>
        <w:rPr>
          <w:sz w:val="16"/>
          <w:szCs w:val="16"/>
        </w:rPr>
      </w:pPr>
      <w:r w:rsidRPr="00587F56">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587F56" w:rsidRPr="00587F56" w:rsidRDefault="00587F56" w:rsidP="00587F56">
      <w:pPr>
        <w:ind w:firstLine="709"/>
        <w:jc w:val="both"/>
        <w:rPr>
          <w:sz w:val="16"/>
          <w:szCs w:val="16"/>
        </w:rPr>
      </w:pPr>
      <w:r w:rsidRPr="00587F56">
        <w:rPr>
          <w:sz w:val="16"/>
          <w:szCs w:val="16"/>
        </w:rPr>
        <w:t>Требования к формату документов, представляемых в электронном виде, установлены приказом Минэкономразвития России от 14.01.2015    № 7.</w:t>
      </w:r>
    </w:p>
    <w:p w:rsidR="00587F56" w:rsidRPr="00587F56" w:rsidRDefault="00587F56" w:rsidP="00587F56">
      <w:pPr>
        <w:ind w:firstLine="709"/>
        <w:jc w:val="both"/>
        <w:rPr>
          <w:rFonts w:eastAsia="Arial Unicode MS"/>
          <w:kern w:val="1"/>
          <w:sz w:val="16"/>
          <w:szCs w:val="16"/>
        </w:rPr>
      </w:pPr>
      <w:r w:rsidRPr="00587F56">
        <w:rPr>
          <w:rFonts w:eastAsiaTheme="minorHAnsi"/>
          <w:sz w:val="16"/>
          <w:szCs w:val="16"/>
          <w:lang w:eastAsia="en-US"/>
        </w:rPr>
        <w:t xml:space="preserve">12. </w:t>
      </w:r>
      <w:r w:rsidRPr="00587F56">
        <w:rPr>
          <w:sz w:val="16"/>
          <w:szCs w:val="16"/>
        </w:rPr>
        <w:t xml:space="preserve">В перечень необходимых и обязательных услуг для предоставления муниципальной услуги входит проведение кадастровых работ </w:t>
      </w:r>
      <w:r w:rsidRPr="00587F56">
        <w:rPr>
          <w:rFonts w:eastAsia="Arial Unicode MS"/>
          <w:kern w:val="1"/>
          <w:sz w:val="16"/>
          <w:szCs w:val="16"/>
        </w:rPr>
        <w:t>в отношении земельного участка (в целях уточнения границ земельного участка).</w:t>
      </w:r>
    </w:p>
    <w:p w:rsidR="00587F56" w:rsidRPr="00587F56" w:rsidRDefault="00587F56" w:rsidP="00587F56">
      <w:pPr>
        <w:ind w:firstLine="709"/>
        <w:jc w:val="both"/>
        <w:rPr>
          <w:rFonts w:eastAsia="Arial Unicode MS"/>
          <w:kern w:val="1"/>
          <w:sz w:val="16"/>
          <w:szCs w:val="16"/>
        </w:rPr>
      </w:pPr>
      <w:proofErr w:type="gramStart"/>
      <w:r w:rsidRPr="00587F56">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roofErr w:type="gramEnd"/>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13. При предоставлении муниципальной услуги:</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1) заявитель взаимодействует:</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со специализированными подрядными организациями, осуществляющими выполнение кадастровых работ;</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с Федеральной службой государственной регистрации, кадастра и картографии для постановки на государственный кадастровый учет земельного участка.</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 xml:space="preserve">2) </w:t>
      </w:r>
      <w:r w:rsidRPr="00587F56">
        <w:rPr>
          <w:sz w:val="16"/>
          <w:szCs w:val="16"/>
        </w:rPr>
        <w:t xml:space="preserve">администрация Островского муниципального района </w:t>
      </w:r>
      <w:proofErr w:type="gramStart"/>
      <w:r w:rsidRPr="00587F56">
        <w:rPr>
          <w:sz w:val="16"/>
          <w:szCs w:val="16"/>
        </w:rPr>
        <w:t>Костромской</w:t>
      </w:r>
      <w:proofErr w:type="gramEnd"/>
      <w:r w:rsidRPr="00587F56">
        <w:rPr>
          <w:sz w:val="16"/>
          <w:szCs w:val="16"/>
        </w:rPr>
        <w:t xml:space="preserve"> </w:t>
      </w:r>
      <w:proofErr w:type="spellStart"/>
      <w:r w:rsidRPr="00587F56">
        <w:rPr>
          <w:sz w:val="16"/>
          <w:szCs w:val="16"/>
        </w:rPr>
        <w:t>области</w:t>
      </w:r>
      <w:r w:rsidRPr="00587F56">
        <w:rPr>
          <w:rFonts w:eastAsiaTheme="minorHAnsi"/>
          <w:sz w:val="16"/>
          <w:szCs w:val="16"/>
          <w:lang w:eastAsia="en-US"/>
        </w:rPr>
        <w:t>взаимодействует</w:t>
      </w:r>
      <w:proofErr w:type="spellEnd"/>
      <w:r w:rsidRPr="00587F56">
        <w:rPr>
          <w:rFonts w:eastAsiaTheme="minorHAnsi"/>
          <w:sz w:val="16"/>
          <w:szCs w:val="16"/>
          <w:lang w:eastAsia="en-US"/>
        </w:rPr>
        <w:t>:</w:t>
      </w:r>
    </w:p>
    <w:p w:rsidR="00587F56" w:rsidRPr="00587F56" w:rsidRDefault="00587F56" w:rsidP="00587F56">
      <w:pPr>
        <w:ind w:firstLine="709"/>
        <w:jc w:val="both"/>
        <w:rPr>
          <w:iCs/>
          <w:sz w:val="16"/>
          <w:szCs w:val="16"/>
        </w:rPr>
      </w:pPr>
      <w:r w:rsidRPr="00587F56">
        <w:rPr>
          <w:iCs/>
          <w:sz w:val="16"/>
          <w:szCs w:val="16"/>
        </w:rPr>
        <w:t>с Федеральной налоговой службой для получения выписок из ЕГРЮЛ, ЕГРИП;</w:t>
      </w:r>
    </w:p>
    <w:p w:rsidR="00587F56" w:rsidRPr="00587F56" w:rsidRDefault="00587F56" w:rsidP="00587F56">
      <w:pPr>
        <w:ind w:firstLine="709"/>
        <w:jc w:val="both"/>
        <w:rPr>
          <w:sz w:val="16"/>
          <w:szCs w:val="16"/>
        </w:rPr>
      </w:pPr>
      <w:r w:rsidRPr="00587F56">
        <w:rPr>
          <w:rStyle w:val="af8"/>
          <w:bCs w:val="0"/>
          <w:color w:val="000000"/>
          <w:sz w:val="16"/>
          <w:szCs w:val="16"/>
        </w:rPr>
        <w:t xml:space="preserve">с Федеральной службой государственной регистрации, кадастра и картографии для </w:t>
      </w:r>
      <w:proofErr w:type="spellStart"/>
      <w:r w:rsidRPr="00587F56">
        <w:rPr>
          <w:rStyle w:val="af8"/>
          <w:bCs w:val="0"/>
          <w:color w:val="000000"/>
          <w:sz w:val="16"/>
          <w:szCs w:val="16"/>
        </w:rPr>
        <w:t>получения</w:t>
      </w:r>
      <w:r w:rsidRPr="00587F56">
        <w:rPr>
          <w:sz w:val="16"/>
          <w:szCs w:val="16"/>
        </w:rPr>
        <w:t>выписок</w:t>
      </w:r>
      <w:proofErr w:type="spellEnd"/>
      <w:r w:rsidRPr="00587F56">
        <w:rPr>
          <w:sz w:val="16"/>
          <w:szCs w:val="16"/>
        </w:rPr>
        <w:t xml:space="preserve"> из ЕГРН об объекте недвижимости (об испрашиваемом земельном участке, о здании и (или) сооружении, расположенно</w:t>
      </w:r>
      <w:proofErr w:type="gramStart"/>
      <w:r w:rsidRPr="00587F56">
        <w:rPr>
          <w:sz w:val="16"/>
          <w:szCs w:val="16"/>
        </w:rPr>
        <w:t>м(</w:t>
      </w:r>
      <w:proofErr w:type="gramEnd"/>
      <w:r w:rsidRPr="00587F56">
        <w:rPr>
          <w:sz w:val="16"/>
          <w:szCs w:val="16"/>
        </w:rPr>
        <w:t>-</w:t>
      </w:r>
      <w:proofErr w:type="spellStart"/>
      <w:r w:rsidRPr="00587F56">
        <w:rPr>
          <w:sz w:val="16"/>
          <w:szCs w:val="16"/>
        </w:rPr>
        <w:t>ых</w:t>
      </w:r>
      <w:proofErr w:type="spellEnd"/>
      <w:r w:rsidRPr="00587F56">
        <w:rPr>
          <w:sz w:val="16"/>
          <w:szCs w:val="16"/>
        </w:rPr>
        <w:t>)на испрашиваемом земельном участке);</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eastAsiaTheme="minorHAnsi" w:hAnsi="Times New Roman" w:cs="Times New Roman"/>
          <w:sz w:val="16"/>
          <w:szCs w:val="16"/>
          <w:lang w:eastAsia="en-US"/>
        </w:rPr>
        <w:t xml:space="preserve">с Министерством обороны Российской Федерации для </w:t>
      </w:r>
      <w:proofErr w:type="gramStart"/>
      <w:r w:rsidRPr="00587F56">
        <w:rPr>
          <w:rFonts w:ascii="Times New Roman" w:eastAsiaTheme="minorHAnsi" w:hAnsi="Times New Roman" w:cs="Times New Roman"/>
          <w:sz w:val="16"/>
          <w:szCs w:val="16"/>
          <w:lang w:eastAsia="en-US"/>
        </w:rPr>
        <w:t>получения</w:t>
      </w:r>
      <w:proofErr w:type="gramEnd"/>
      <w:r w:rsidRPr="00587F56">
        <w:rPr>
          <w:rFonts w:ascii="Times New Roman" w:eastAsiaTheme="minorHAnsi" w:hAnsi="Times New Roman" w:cs="Times New Roman"/>
          <w:sz w:val="16"/>
          <w:szCs w:val="16"/>
          <w:lang w:eastAsia="en-US"/>
        </w:rPr>
        <w:t xml:space="preserve"> утвержденного в установленном Правительством Российской Федерации порядке перечня</w:t>
      </w:r>
      <w:r w:rsidRPr="00587F56">
        <w:rPr>
          <w:rFonts w:ascii="Times New Roman" w:hAnsi="Times New Roman" w:cs="Times New Roman"/>
          <w:color w:val="000000" w:themeColor="text1"/>
          <w:sz w:val="16"/>
          <w:szCs w:val="16"/>
        </w:rPr>
        <w:t xml:space="preserve"> земельных участков, предоставленных для нужд обороны и безопасности и временно не используемых для указанных нужд.</w:t>
      </w:r>
    </w:p>
    <w:p w:rsidR="00587F56" w:rsidRPr="00587F56" w:rsidRDefault="00587F56" w:rsidP="00587F56">
      <w:pPr>
        <w:ind w:firstLine="709"/>
        <w:jc w:val="both"/>
        <w:rPr>
          <w:color w:val="000000"/>
          <w:sz w:val="16"/>
          <w:szCs w:val="16"/>
        </w:rPr>
      </w:pPr>
      <w:r w:rsidRPr="00587F56">
        <w:rPr>
          <w:color w:val="000000"/>
          <w:sz w:val="16"/>
          <w:szCs w:val="16"/>
        </w:rPr>
        <w:t xml:space="preserve">14. Основания для отказа в приеме заявления и документов, необходимых для предоставления муниципальной услуги, полученных от заявителя </w:t>
      </w:r>
      <w:r w:rsidRPr="00587F56">
        <w:rPr>
          <w:color w:val="000000"/>
          <w:sz w:val="16"/>
          <w:szCs w:val="16"/>
        </w:rPr>
        <w:lastRenderedPageBreak/>
        <w:t>на бумажном носителе, а также для приостановления предоставления муниципальной услуги отсутствуют.</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Основание для отказа в приеме к рассмотрению документов, полученных от заявителя в форме электронного документа:</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 xml:space="preserve">15. Заявление о предоставлении земельного участка, полученное от заявителя на бумажном носителе, подлежит возврату заявителю в течение 10 календарных дней со дня его поступления в </w:t>
      </w:r>
      <w:r w:rsidRPr="00587F56">
        <w:rPr>
          <w:rFonts w:ascii="Times New Roman" w:hAnsi="Times New Roman" w:cs="Times New Roman"/>
          <w:sz w:val="16"/>
          <w:szCs w:val="16"/>
        </w:rPr>
        <w:t xml:space="preserve">администрацию Островского муниципального района Костромской </w:t>
      </w:r>
      <w:proofErr w:type="spellStart"/>
      <w:r w:rsidRPr="00587F56">
        <w:rPr>
          <w:rFonts w:ascii="Times New Roman" w:hAnsi="Times New Roman" w:cs="Times New Roman"/>
          <w:sz w:val="16"/>
          <w:szCs w:val="16"/>
        </w:rPr>
        <w:t>области</w:t>
      </w:r>
      <w:r w:rsidRPr="00587F56">
        <w:rPr>
          <w:rFonts w:ascii="Times New Roman" w:hAnsi="Times New Roman" w:cs="Times New Roman"/>
          <w:color w:val="000000"/>
          <w:sz w:val="16"/>
          <w:szCs w:val="16"/>
        </w:rPr>
        <w:t>в</w:t>
      </w:r>
      <w:proofErr w:type="spellEnd"/>
      <w:r w:rsidRPr="00587F56">
        <w:rPr>
          <w:rFonts w:ascii="Times New Roman" w:hAnsi="Times New Roman" w:cs="Times New Roman"/>
          <w:color w:val="000000"/>
          <w:sz w:val="16"/>
          <w:szCs w:val="16"/>
        </w:rPr>
        <w:t xml:space="preserve"> случае если:</w:t>
      </w:r>
    </w:p>
    <w:p w:rsidR="00587F56" w:rsidRPr="00587F56" w:rsidRDefault="00587F56" w:rsidP="00587F56">
      <w:pPr>
        <w:pStyle w:val="ConsPlusNormal"/>
        <w:widowControl/>
        <w:ind w:firstLine="709"/>
        <w:jc w:val="both"/>
        <w:rPr>
          <w:rFonts w:ascii="Times New Roman" w:hAnsi="Times New Roman" w:cs="Times New Roman"/>
          <w:sz w:val="16"/>
          <w:szCs w:val="16"/>
        </w:rPr>
      </w:pPr>
      <w:proofErr w:type="spellStart"/>
      <w:r w:rsidRPr="00587F56">
        <w:rPr>
          <w:rFonts w:ascii="Times New Roman" w:hAnsi="Times New Roman" w:cs="Times New Roman"/>
          <w:bCs/>
          <w:color w:val="000000"/>
          <w:sz w:val="16"/>
          <w:szCs w:val="16"/>
        </w:rPr>
        <w:t>заявление</w:t>
      </w:r>
      <w:r w:rsidRPr="00587F56">
        <w:rPr>
          <w:rFonts w:ascii="Times New Roman" w:hAnsi="Times New Roman" w:cs="Times New Roman"/>
          <w:color w:val="000000"/>
          <w:sz w:val="16"/>
          <w:szCs w:val="16"/>
        </w:rPr>
        <w:t>о</w:t>
      </w:r>
      <w:proofErr w:type="spellEnd"/>
      <w:r w:rsidRPr="00587F56">
        <w:rPr>
          <w:rFonts w:ascii="Times New Roman" w:hAnsi="Times New Roman" w:cs="Times New Roman"/>
          <w:color w:val="000000"/>
          <w:sz w:val="16"/>
          <w:szCs w:val="16"/>
        </w:rPr>
        <w:t xml:space="preserve"> </w:t>
      </w:r>
      <w:proofErr w:type="gramStart"/>
      <w:r w:rsidRPr="00587F56">
        <w:rPr>
          <w:rFonts w:ascii="Times New Roman" w:hAnsi="Times New Roman" w:cs="Times New Roman"/>
          <w:color w:val="000000"/>
          <w:sz w:val="16"/>
          <w:szCs w:val="16"/>
        </w:rPr>
        <w:t>предоставлении</w:t>
      </w:r>
      <w:proofErr w:type="gramEnd"/>
      <w:r w:rsidRPr="00587F56">
        <w:rPr>
          <w:rFonts w:ascii="Times New Roman" w:hAnsi="Times New Roman" w:cs="Times New Roman"/>
          <w:color w:val="000000"/>
          <w:sz w:val="16"/>
          <w:szCs w:val="16"/>
        </w:rPr>
        <w:t xml:space="preserve"> земельного участка </w:t>
      </w:r>
      <w:r w:rsidRPr="00587F56">
        <w:rPr>
          <w:rFonts w:ascii="Times New Roman" w:hAnsi="Times New Roman" w:cs="Times New Roman"/>
          <w:sz w:val="16"/>
          <w:szCs w:val="16"/>
        </w:rPr>
        <w:t>не соответствует форме заявления (приложение № 2 к административному регламенту);</w:t>
      </w:r>
    </w:p>
    <w:p w:rsidR="00587F56" w:rsidRPr="00587F56" w:rsidRDefault="00587F56" w:rsidP="00587F56">
      <w:pPr>
        <w:pStyle w:val="ConsPlusNormal"/>
        <w:widowContro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к заявлению </w:t>
      </w:r>
      <w:r w:rsidRPr="00587F56">
        <w:rPr>
          <w:rFonts w:ascii="Times New Roman" w:hAnsi="Times New Roman" w:cs="Times New Roman"/>
          <w:color w:val="000000"/>
          <w:sz w:val="16"/>
          <w:szCs w:val="16"/>
        </w:rPr>
        <w:t xml:space="preserve">о предоставлении земельного участка </w:t>
      </w:r>
      <w:r w:rsidRPr="00587F56">
        <w:rPr>
          <w:rFonts w:ascii="Times New Roman" w:hAnsi="Times New Roman" w:cs="Times New Roman"/>
          <w:sz w:val="16"/>
          <w:szCs w:val="16"/>
        </w:rPr>
        <w:t>не приложены документы, предусмотренные пунктом 10 административного регламента, за исключением документов, которые наименование ОМС запрашивает в порядке межведомственного информационного взаимодействия;</w:t>
      </w:r>
    </w:p>
    <w:p w:rsidR="00587F56" w:rsidRPr="00587F56" w:rsidRDefault="00587F56" w:rsidP="00587F56">
      <w:pPr>
        <w:pStyle w:val="ConsPlusNormal"/>
        <w:widowControl/>
        <w:ind w:firstLine="709"/>
        <w:jc w:val="both"/>
        <w:rPr>
          <w:rFonts w:ascii="Times New Roman" w:hAnsi="Times New Roman" w:cs="Times New Roman"/>
          <w:sz w:val="16"/>
          <w:szCs w:val="16"/>
        </w:rPr>
      </w:pPr>
      <w:r w:rsidRPr="00587F56">
        <w:rPr>
          <w:rFonts w:ascii="Times New Roman" w:hAnsi="Times New Roman" w:cs="Times New Roman"/>
          <w:sz w:val="16"/>
          <w:szCs w:val="16"/>
        </w:rPr>
        <w:t>заявление подано в иной уполномоченный орган.</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Заявление о предоставлении земельного участка,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587F56" w:rsidRPr="00587F56" w:rsidRDefault="00587F56" w:rsidP="00587F56">
      <w:pPr>
        <w:ind w:firstLine="709"/>
        <w:jc w:val="both"/>
        <w:rPr>
          <w:rFonts w:eastAsiaTheme="minorHAnsi"/>
          <w:sz w:val="16"/>
          <w:szCs w:val="16"/>
          <w:lang w:eastAsia="en-US"/>
        </w:rPr>
      </w:pPr>
      <w:r w:rsidRPr="00587F56">
        <w:rPr>
          <w:rFonts w:eastAsiaTheme="minorHAnsi"/>
          <w:sz w:val="16"/>
          <w:szCs w:val="16"/>
          <w:lang w:eastAsia="en-US"/>
        </w:rPr>
        <w:t xml:space="preserve">Не позднее 5 рабочих дней со дня представления такого заявления </w:t>
      </w:r>
      <w:r w:rsidRPr="00587F56">
        <w:rPr>
          <w:sz w:val="16"/>
          <w:szCs w:val="16"/>
        </w:rPr>
        <w:t xml:space="preserve">администрация Островского муниципального района Костромской </w:t>
      </w:r>
      <w:proofErr w:type="spellStart"/>
      <w:r w:rsidRPr="00587F56">
        <w:rPr>
          <w:sz w:val="16"/>
          <w:szCs w:val="16"/>
        </w:rPr>
        <w:t>области</w:t>
      </w:r>
      <w:r w:rsidRPr="00587F56">
        <w:rPr>
          <w:rFonts w:eastAsiaTheme="minorHAnsi"/>
          <w:sz w:val="16"/>
          <w:szCs w:val="16"/>
          <w:lang w:eastAsia="en-US"/>
        </w:rPr>
        <w:t>направляет</w:t>
      </w:r>
      <w:proofErr w:type="spellEnd"/>
      <w:r w:rsidRPr="00587F56">
        <w:rPr>
          <w:rFonts w:eastAsiaTheme="minorHAnsi"/>
          <w:sz w:val="16"/>
          <w:szCs w:val="16"/>
          <w:lang w:eastAsia="en-US"/>
        </w:rPr>
        <w:t xml:space="preserve">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587F56" w:rsidRPr="00587F56" w:rsidRDefault="00587F56" w:rsidP="00587F56">
      <w:pPr>
        <w:ind w:firstLine="709"/>
        <w:jc w:val="both"/>
        <w:outlineLvl w:val="2"/>
        <w:rPr>
          <w:sz w:val="16"/>
          <w:szCs w:val="16"/>
        </w:rPr>
      </w:pPr>
      <w:r w:rsidRPr="00587F56">
        <w:rPr>
          <w:rFonts w:eastAsiaTheme="minorHAnsi"/>
          <w:sz w:val="16"/>
          <w:szCs w:val="16"/>
          <w:lang w:eastAsia="en-US"/>
        </w:rPr>
        <w:t xml:space="preserve">16. </w:t>
      </w:r>
      <w:r w:rsidRPr="00587F56">
        <w:rPr>
          <w:sz w:val="16"/>
          <w:szCs w:val="16"/>
        </w:rPr>
        <w:t>Основания для отказа в предоставлении муниципальной услуги:</w:t>
      </w:r>
    </w:p>
    <w:p w:rsidR="00587F56" w:rsidRPr="00587F56" w:rsidRDefault="00587F56" w:rsidP="00587F56">
      <w:pPr>
        <w:ind w:firstLine="709"/>
        <w:jc w:val="both"/>
        <w:rPr>
          <w:iCs/>
          <w:sz w:val="16"/>
          <w:szCs w:val="16"/>
        </w:rPr>
      </w:pPr>
      <w:proofErr w:type="gramStart"/>
      <w:r w:rsidRPr="00587F56">
        <w:rPr>
          <w:iCs/>
          <w:sz w:val="16"/>
          <w:szCs w:val="16"/>
        </w:rPr>
        <w:t>1)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87F56" w:rsidRPr="00587F56" w:rsidRDefault="00587F56" w:rsidP="00587F56">
      <w:pPr>
        <w:ind w:firstLine="709"/>
        <w:jc w:val="both"/>
        <w:rPr>
          <w:iCs/>
          <w:sz w:val="16"/>
          <w:szCs w:val="16"/>
        </w:rPr>
      </w:pPr>
      <w:proofErr w:type="gramStart"/>
      <w:r w:rsidRPr="00587F56">
        <w:rPr>
          <w:iCs/>
          <w:sz w:val="16"/>
          <w:szCs w:val="16"/>
        </w:rPr>
        <w:t>2)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w:t>
      </w:r>
      <w:r w:rsidRPr="00587F56">
        <w:rPr>
          <w:sz w:val="16"/>
          <w:szCs w:val="16"/>
        </w:rPr>
        <w:t xml:space="preserve"> не завершено) размещается на земельном участке на условиях сервитута или на земельном участке размещен объект, предусмотренный </w:t>
      </w:r>
      <w:hyperlink r:id="rId132" w:anchor="block_39363" w:history="1">
        <w:r w:rsidRPr="00587F56">
          <w:rPr>
            <w:sz w:val="16"/>
            <w:szCs w:val="16"/>
          </w:rPr>
          <w:t>пунктом 3 статьи 39.36</w:t>
        </w:r>
      </w:hyperlink>
      <w:r w:rsidRPr="00587F56">
        <w:rPr>
          <w:sz w:val="16"/>
          <w:szCs w:val="16"/>
        </w:rPr>
        <w:t xml:space="preserve"> Земельного кодекса Российской Федерации, и это </w:t>
      </w:r>
      <w:proofErr w:type="spellStart"/>
      <w:r w:rsidRPr="00587F56">
        <w:rPr>
          <w:sz w:val="16"/>
          <w:szCs w:val="16"/>
        </w:rPr>
        <w:t>не</w:t>
      </w:r>
      <w:r w:rsidRPr="00587F56">
        <w:rPr>
          <w:iCs/>
          <w:sz w:val="16"/>
          <w:szCs w:val="16"/>
        </w:rPr>
        <w:t>препятствует</w:t>
      </w:r>
      <w:proofErr w:type="spellEnd"/>
      <w:proofErr w:type="gramEnd"/>
      <w:r w:rsidRPr="00587F56">
        <w:rPr>
          <w:iCs/>
          <w:sz w:val="16"/>
          <w:szCs w:val="16"/>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87F56" w:rsidRPr="00587F56" w:rsidRDefault="00587F56" w:rsidP="00587F56">
      <w:pPr>
        <w:ind w:firstLine="709"/>
        <w:jc w:val="both"/>
        <w:rPr>
          <w:iCs/>
          <w:sz w:val="16"/>
          <w:szCs w:val="16"/>
        </w:rPr>
      </w:pPr>
      <w:proofErr w:type="gramStart"/>
      <w:r w:rsidRPr="00587F56">
        <w:rPr>
          <w:iCs/>
          <w:sz w:val="16"/>
          <w:szCs w:val="16"/>
        </w:rPr>
        <w:t>3)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587F56">
        <w:rPr>
          <w:iCs/>
          <w:sz w:val="16"/>
          <w:szCs w:val="16"/>
        </w:rPr>
        <w:t xml:space="preserve"> незавершенного строительства;</w:t>
      </w:r>
    </w:p>
    <w:p w:rsidR="00587F56" w:rsidRPr="00587F56" w:rsidRDefault="00587F56" w:rsidP="00587F56">
      <w:pPr>
        <w:ind w:firstLine="709"/>
        <w:jc w:val="both"/>
        <w:rPr>
          <w:iCs/>
          <w:sz w:val="16"/>
          <w:szCs w:val="16"/>
        </w:rPr>
      </w:pPr>
      <w:r w:rsidRPr="00587F56">
        <w:rPr>
          <w:iCs/>
          <w:sz w:val="16"/>
          <w:szCs w:val="16"/>
        </w:rPr>
        <w:t>4)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87F56" w:rsidRPr="00587F56" w:rsidRDefault="00587F56" w:rsidP="00587F56">
      <w:pPr>
        <w:ind w:firstLine="709"/>
        <w:jc w:val="both"/>
        <w:rPr>
          <w:iCs/>
          <w:sz w:val="16"/>
          <w:szCs w:val="16"/>
        </w:rPr>
      </w:pPr>
      <w:proofErr w:type="gramStart"/>
      <w:r w:rsidRPr="00587F56">
        <w:rPr>
          <w:iCs/>
          <w:sz w:val="16"/>
          <w:szCs w:val="16"/>
        </w:rPr>
        <w:t>5)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или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587F56">
        <w:rPr>
          <w:iCs/>
          <w:sz w:val="16"/>
          <w:szCs w:val="16"/>
        </w:rPr>
        <w:t xml:space="preserve"> резервирования;</w:t>
      </w:r>
    </w:p>
    <w:p w:rsidR="00587F56" w:rsidRPr="00587F56" w:rsidRDefault="00587F56" w:rsidP="00587F56">
      <w:pPr>
        <w:ind w:firstLine="709"/>
        <w:jc w:val="both"/>
        <w:rPr>
          <w:iCs/>
          <w:sz w:val="16"/>
          <w:szCs w:val="16"/>
        </w:rPr>
      </w:pPr>
      <w:proofErr w:type="gramStart"/>
      <w:r w:rsidRPr="00587F56">
        <w:rPr>
          <w:iCs/>
          <w:sz w:val="16"/>
          <w:szCs w:val="16"/>
        </w:rPr>
        <w:t>6)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87F56" w:rsidRPr="00587F56" w:rsidRDefault="00587F56" w:rsidP="00587F56">
      <w:pPr>
        <w:ind w:firstLine="709"/>
        <w:jc w:val="both"/>
        <w:rPr>
          <w:iCs/>
          <w:sz w:val="16"/>
          <w:szCs w:val="16"/>
        </w:rPr>
      </w:pPr>
      <w:proofErr w:type="gramStart"/>
      <w:r w:rsidRPr="00587F56">
        <w:rPr>
          <w:iCs/>
          <w:sz w:val="16"/>
          <w:szCs w:val="16"/>
        </w:rPr>
        <w:t>7)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587F56">
        <w:rPr>
          <w:iCs/>
          <w:sz w:val="16"/>
          <w:szCs w:val="1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87F56" w:rsidRPr="00587F56" w:rsidRDefault="00587F56" w:rsidP="00587F56">
      <w:pPr>
        <w:ind w:firstLine="709"/>
        <w:jc w:val="both"/>
        <w:rPr>
          <w:iCs/>
          <w:sz w:val="16"/>
          <w:szCs w:val="16"/>
        </w:rPr>
      </w:pPr>
      <w:r w:rsidRPr="00587F56">
        <w:rPr>
          <w:iCs/>
          <w:sz w:val="16"/>
          <w:szCs w:val="16"/>
        </w:rPr>
        <w:t>8)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87F56" w:rsidRPr="00587F56" w:rsidRDefault="00587F56" w:rsidP="00587F56">
      <w:pPr>
        <w:ind w:firstLine="709"/>
        <w:jc w:val="both"/>
        <w:rPr>
          <w:iCs/>
          <w:sz w:val="16"/>
          <w:szCs w:val="16"/>
        </w:rPr>
      </w:pPr>
      <w:r w:rsidRPr="00587F56">
        <w:rPr>
          <w:iCs/>
          <w:sz w:val="16"/>
          <w:szCs w:val="16"/>
        </w:rPr>
        <w:t xml:space="preserve">9) указанный в заявлении о предоставлении земельного участка земельный участок является предметом аукциона, </w:t>
      </w:r>
      <w:proofErr w:type="gramStart"/>
      <w:r w:rsidRPr="00587F56">
        <w:rPr>
          <w:iCs/>
          <w:sz w:val="16"/>
          <w:szCs w:val="16"/>
        </w:rPr>
        <w:t>извещение</w:t>
      </w:r>
      <w:proofErr w:type="gramEnd"/>
      <w:r w:rsidRPr="00587F56">
        <w:rPr>
          <w:iCs/>
          <w:sz w:val="16"/>
          <w:szCs w:val="16"/>
        </w:rPr>
        <w:t xml:space="preserve"> о проведении которого размещено в соответствии с </w:t>
      </w:r>
      <w:hyperlink r:id="rId133" w:anchor="block_391119" w:history="1">
        <w:r w:rsidRPr="00587F56">
          <w:rPr>
            <w:iCs/>
            <w:sz w:val="16"/>
            <w:szCs w:val="16"/>
          </w:rPr>
          <w:t>пунктом 19 статьи 39.11</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w:t>
      </w:r>
    </w:p>
    <w:p w:rsidR="00587F56" w:rsidRPr="00587F56" w:rsidRDefault="00587F56" w:rsidP="00587F56">
      <w:pPr>
        <w:ind w:firstLine="709"/>
        <w:jc w:val="both"/>
        <w:rPr>
          <w:iCs/>
          <w:sz w:val="16"/>
          <w:szCs w:val="16"/>
        </w:rPr>
      </w:pPr>
      <w:proofErr w:type="gramStart"/>
      <w:r w:rsidRPr="00587F56">
        <w:rPr>
          <w:iCs/>
          <w:sz w:val="16"/>
          <w:szCs w:val="16"/>
        </w:rPr>
        <w:t xml:space="preserve">10) в отношении земельного участка, указанного в заявлении о его предоставлении, поступило предусмотренное </w:t>
      </w:r>
      <w:hyperlink r:id="rId134" w:anchor="block_391146" w:history="1">
        <w:r w:rsidRPr="00587F56">
          <w:rPr>
            <w:iCs/>
            <w:sz w:val="16"/>
            <w:szCs w:val="16"/>
          </w:rPr>
          <w:t>подпунктом 6 пункта 4 статьи 39.11</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5" w:anchor="block_391144" w:history="1">
        <w:r w:rsidRPr="00587F56">
          <w:rPr>
            <w:iCs/>
            <w:sz w:val="16"/>
            <w:szCs w:val="16"/>
          </w:rPr>
          <w:t>подпунктом 4 пункта 4 статьи 39.11</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 xml:space="preserve"> и уполномоченным</w:t>
      </w:r>
      <w:proofErr w:type="gramEnd"/>
      <w:r w:rsidRPr="00587F56">
        <w:rPr>
          <w:iCs/>
          <w:sz w:val="16"/>
          <w:szCs w:val="16"/>
        </w:rPr>
        <w:t xml:space="preserve"> органом не принято решение об отказе в проведении этого аукциона по основаниям, предусмотренным </w:t>
      </w:r>
      <w:hyperlink r:id="rId136" w:anchor="block_39118" w:history="1">
        <w:r w:rsidRPr="00587F56">
          <w:rPr>
            <w:iCs/>
            <w:sz w:val="16"/>
            <w:szCs w:val="16"/>
          </w:rPr>
          <w:t>пунктом 8 статьи 39.11</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w:t>
      </w:r>
    </w:p>
    <w:p w:rsidR="00587F56" w:rsidRPr="00587F56" w:rsidRDefault="00587F56" w:rsidP="00587F56">
      <w:pPr>
        <w:ind w:firstLine="709"/>
        <w:jc w:val="both"/>
        <w:rPr>
          <w:iCs/>
          <w:sz w:val="16"/>
          <w:szCs w:val="16"/>
        </w:rPr>
      </w:pPr>
      <w:r w:rsidRPr="00587F56">
        <w:rPr>
          <w:iCs/>
          <w:sz w:val="16"/>
          <w:szCs w:val="16"/>
        </w:rPr>
        <w:t>11) в отношении земельного участка, указанного в заявлен</w:t>
      </w:r>
      <w:proofErr w:type="gramStart"/>
      <w:r w:rsidRPr="00587F56">
        <w:rPr>
          <w:iCs/>
          <w:sz w:val="16"/>
          <w:szCs w:val="16"/>
        </w:rPr>
        <w:t>ии о е</w:t>
      </w:r>
      <w:proofErr w:type="gramEnd"/>
      <w:r w:rsidRPr="00587F56">
        <w:rPr>
          <w:iCs/>
          <w:sz w:val="16"/>
          <w:szCs w:val="16"/>
        </w:rPr>
        <w:t xml:space="preserve">го предоставлении, опубликовано и размещено в соответствии с </w:t>
      </w:r>
      <w:hyperlink r:id="rId137" w:anchor="block_391811" w:history="1">
        <w:r w:rsidRPr="00587F56">
          <w:rPr>
            <w:iCs/>
            <w:sz w:val="16"/>
            <w:szCs w:val="16"/>
          </w:rPr>
          <w:t>подпунктом 1 пункта 1 статьи 39.18</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87F56" w:rsidRPr="00587F56" w:rsidRDefault="00587F56" w:rsidP="00587F56">
      <w:pPr>
        <w:ind w:firstLine="709"/>
        <w:jc w:val="both"/>
        <w:rPr>
          <w:iCs/>
          <w:sz w:val="16"/>
          <w:szCs w:val="16"/>
        </w:rPr>
      </w:pPr>
      <w:r w:rsidRPr="00587F56">
        <w:rPr>
          <w:iCs/>
          <w:sz w:val="16"/>
          <w:szCs w:val="16"/>
        </w:rPr>
        <w:t>12)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87F56" w:rsidRPr="00587F56" w:rsidRDefault="00587F56" w:rsidP="00587F56">
      <w:pPr>
        <w:ind w:firstLine="709"/>
        <w:jc w:val="both"/>
        <w:rPr>
          <w:iCs/>
          <w:sz w:val="16"/>
          <w:szCs w:val="16"/>
        </w:rPr>
      </w:pPr>
      <w:proofErr w:type="gramStart"/>
      <w:r w:rsidRPr="00587F56">
        <w:rPr>
          <w:iCs/>
          <w:sz w:val="16"/>
          <w:szCs w:val="16"/>
        </w:rPr>
        <w:t xml:space="preserve">13)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8" w:anchor="block_3910210" w:history="1">
        <w:r w:rsidRPr="00587F56">
          <w:rPr>
            <w:iCs/>
            <w:sz w:val="16"/>
            <w:szCs w:val="16"/>
          </w:rPr>
          <w:t>подпунктом 10 пункта 2 статьи 39.10</w:t>
        </w:r>
      </w:hyperlink>
      <w:r w:rsidRPr="00587F56">
        <w:rPr>
          <w:iCs/>
          <w:sz w:val="16"/>
          <w:szCs w:val="16"/>
        </w:rPr>
        <w:t xml:space="preserve"> Земельного кодекса </w:t>
      </w:r>
      <w:r w:rsidRPr="00587F56">
        <w:rPr>
          <w:sz w:val="16"/>
          <w:szCs w:val="16"/>
        </w:rPr>
        <w:t>Российской Федерации</w:t>
      </w:r>
      <w:r w:rsidRPr="00587F56">
        <w:rPr>
          <w:iCs/>
          <w:sz w:val="16"/>
          <w:szCs w:val="16"/>
        </w:rPr>
        <w:t>;</w:t>
      </w:r>
      <w:proofErr w:type="gramEnd"/>
    </w:p>
    <w:p w:rsidR="00587F56" w:rsidRPr="00587F56" w:rsidRDefault="00587F56" w:rsidP="00587F56">
      <w:pPr>
        <w:ind w:firstLine="709"/>
        <w:jc w:val="both"/>
        <w:rPr>
          <w:iCs/>
          <w:sz w:val="16"/>
          <w:szCs w:val="16"/>
        </w:rPr>
      </w:pPr>
      <w:r w:rsidRPr="00587F56">
        <w:rPr>
          <w:iCs/>
          <w:sz w:val="16"/>
          <w:szCs w:val="16"/>
        </w:rPr>
        <w:t>14)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87F56" w:rsidRPr="00587F56" w:rsidRDefault="00587F56" w:rsidP="00587F56">
      <w:pPr>
        <w:ind w:firstLine="709"/>
        <w:jc w:val="both"/>
        <w:rPr>
          <w:iCs/>
          <w:sz w:val="16"/>
          <w:szCs w:val="16"/>
        </w:rPr>
      </w:pPr>
      <w:proofErr w:type="gramStart"/>
      <w:r w:rsidRPr="00587F56">
        <w:rPr>
          <w:iCs/>
          <w:sz w:val="16"/>
          <w:szCs w:val="16"/>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87F56" w:rsidRPr="00587F56" w:rsidRDefault="00587F56" w:rsidP="00587F56">
      <w:pPr>
        <w:ind w:firstLine="709"/>
        <w:jc w:val="both"/>
        <w:rPr>
          <w:iCs/>
          <w:sz w:val="16"/>
          <w:szCs w:val="16"/>
        </w:rPr>
      </w:pPr>
      <w:r w:rsidRPr="00587F56">
        <w:rPr>
          <w:iCs/>
          <w:sz w:val="16"/>
          <w:szCs w:val="16"/>
        </w:rPr>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Костромской области и с заявлением о предоставлении земельного участка обратилось лицо, не уполномоченное на строительство этих здания, сооружения;</w:t>
      </w:r>
    </w:p>
    <w:p w:rsidR="00587F56" w:rsidRPr="00587F56" w:rsidRDefault="00587F56" w:rsidP="00587F56">
      <w:pPr>
        <w:ind w:firstLine="709"/>
        <w:jc w:val="both"/>
        <w:rPr>
          <w:iCs/>
          <w:sz w:val="16"/>
          <w:szCs w:val="16"/>
        </w:rPr>
      </w:pPr>
      <w:r w:rsidRPr="00587F56">
        <w:rPr>
          <w:iCs/>
          <w:sz w:val="16"/>
          <w:szCs w:val="16"/>
        </w:rPr>
        <w:t>17) предоставление земельного участка на заявленном виде прав не допускается;</w:t>
      </w:r>
    </w:p>
    <w:p w:rsidR="00587F56" w:rsidRPr="00587F56" w:rsidRDefault="00587F56" w:rsidP="00587F56">
      <w:pPr>
        <w:ind w:firstLine="709"/>
        <w:jc w:val="both"/>
        <w:rPr>
          <w:iCs/>
          <w:sz w:val="16"/>
          <w:szCs w:val="16"/>
        </w:rPr>
      </w:pPr>
      <w:r w:rsidRPr="00587F56">
        <w:rPr>
          <w:iCs/>
          <w:sz w:val="16"/>
          <w:szCs w:val="16"/>
        </w:rPr>
        <w:t>18) в отношении земельного участка, указанного в заявлен</w:t>
      </w:r>
      <w:proofErr w:type="gramStart"/>
      <w:r w:rsidRPr="00587F56">
        <w:rPr>
          <w:iCs/>
          <w:sz w:val="16"/>
          <w:szCs w:val="16"/>
        </w:rPr>
        <w:t>ии о е</w:t>
      </w:r>
      <w:proofErr w:type="gramEnd"/>
      <w:r w:rsidRPr="00587F56">
        <w:rPr>
          <w:iCs/>
          <w:sz w:val="16"/>
          <w:szCs w:val="16"/>
        </w:rPr>
        <w:t>го предоставлении, не установлен вид разрешенного использования;</w:t>
      </w:r>
    </w:p>
    <w:p w:rsidR="00587F56" w:rsidRPr="00587F56" w:rsidRDefault="00587F56" w:rsidP="00587F56">
      <w:pPr>
        <w:ind w:firstLine="709"/>
        <w:jc w:val="both"/>
        <w:rPr>
          <w:iCs/>
          <w:sz w:val="16"/>
          <w:szCs w:val="16"/>
        </w:rPr>
      </w:pPr>
      <w:r w:rsidRPr="00587F56">
        <w:rPr>
          <w:iCs/>
          <w:sz w:val="16"/>
          <w:szCs w:val="16"/>
        </w:rPr>
        <w:lastRenderedPageBreak/>
        <w:t>19) указанный в заявлении о предоставлении земельного участка земельный участок не отнесен к определенной категории земель;</w:t>
      </w:r>
    </w:p>
    <w:p w:rsidR="00587F56" w:rsidRPr="00587F56" w:rsidRDefault="00587F56" w:rsidP="00587F56">
      <w:pPr>
        <w:ind w:firstLine="709"/>
        <w:jc w:val="both"/>
        <w:rPr>
          <w:iCs/>
          <w:sz w:val="16"/>
          <w:szCs w:val="16"/>
        </w:rPr>
      </w:pPr>
      <w:r w:rsidRPr="00587F56">
        <w:rPr>
          <w:iCs/>
          <w:sz w:val="16"/>
          <w:szCs w:val="16"/>
        </w:rPr>
        <w:t>20) в отношении земельного участка, указанного в заявлен</w:t>
      </w:r>
      <w:proofErr w:type="gramStart"/>
      <w:r w:rsidRPr="00587F56">
        <w:rPr>
          <w:iCs/>
          <w:sz w:val="16"/>
          <w:szCs w:val="16"/>
        </w:rPr>
        <w:t>ии о е</w:t>
      </w:r>
      <w:proofErr w:type="gramEnd"/>
      <w:r w:rsidRPr="00587F56">
        <w:rPr>
          <w:iCs/>
          <w:sz w:val="16"/>
          <w:szCs w:val="1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87F56" w:rsidRPr="00587F56" w:rsidRDefault="00587F56" w:rsidP="00587F56">
      <w:pPr>
        <w:ind w:firstLine="709"/>
        <w:jc w:val="both"/>
        <w:rPr>
          <w:iCs/>
          <w:sz w:val="16"/>
          <w:szCs w:val="16"/>
        </w:rPr>
      </w:pPr>
      <w:proofErr w:type="gramStart"/>
      <w:r w:rsidRPr="00587F56">
        <w:rPr>
          <w:iCs/>
          <w:sz w:val="16"/>
          <w:szCs w:val="16"/>
        </w:rPr>
        <w:t>21)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587F56">
        <w:rPr>
          <w:iCs/>
          <w:sz w:val="16"/>
          <w:szCs w:val="16"/>
        </w:rPr>
        <w:t xml:space="preserve"> сносу или реконструкции;</w:t>
      </w:r>
    </w:p>
    <w:p w:rsidR="00587F56" w:rsidRPr="00587F56" w:rsidRDefault="00587F56" w:rsidP="00587F56">
      <w:pPr>
        <w:ind w:firstLine="709"/>
        <w:jc w:val="both"/>
        <w:rPr>
          <w:iCs/>
          <w:sz w:val="16"/>
          <w:szCs w:val="16"/>
        </w:rPr>
      </w:pPr>
      <w:r w:rsidRPr="00587F56">
        <w:rPr>
          <w:iCs/>
          <w:sz w:val="16"/>
          <w:szCs w:val="16"/>
        </w:rPr>
        <w:t>22) границы земельного участка, указанного в заявлен</w:t>
      </w:r>
      <w:proofErr w:type="gramStart"/>
      <w:r w:rsidRPr="00587F56">
        <w:rPr>
          <w:iCs/>
          <w:sz w:val="16"/>
          <w:szCs w:val="16"/>
        </w:rPr>
        <w:t>ии о е</w:t>
      </w:r>
      <w:proofErr w:type="gramEnd"/>
      <w:r w:rsidRPr="00587F56">
        <w:rPr>
          <w:iCs/>
          <w:sz w:val="16"/>
          <w:szCs w:val="16"/>
        </w:rPr>
        <w:t xml:space="preserve">го предоставлении, подлежат уточнению в соответствии с </w:t>
      </w:r>
      <w:hyperlink r:id="rId139" w:anchor="block_2503" w:history="1">
        <w:r w:rsidRPr="00587F56">
          <w:rPr>
            <w:iCs/>
            <w:sz w:val="16"/>
            <w:szCs w:val="16"/>
          </w:rPr>
          <w:t xml:space="preserve">Федеральным </w:t>
        </w:r>
        <w:proofErr w:type="spellStart"/>
        <w:r w:rsidRPr="00587F56">
          <w:rPr>
            <w:iCs/>
            <w:sz w:val="16"/>
            <w:szCs w:val="16"/>
          </w:rPr>
          <w:t>законом</w:t>
        </w:r>
      </w:hyperlink>
      <w:r w:rsidRPr="00587F56">
        <w:rPr>
          <w:iCs/>
          <w:sz w:val="16"/>
          <w:szCs w:val="16"/>
        </w:rPr>
        <w:t>от</w:t>
      </w:r>
      <w:proofErr w:type="spellEnd"/>
      <w:r w:rsidRPr="00587F56">
        <w:rPr>
          <w:iCs/>
          <w:sz w:val="16"/>
          <w:szCs w:val="16"/>
        </w:rPr>
        <w:t xml:space="preserve"> 13 июля 2015 года № 218-ФЗ «О государственной регистрации недвижимости»;</w:t>
      </w:r>
    </w:p>
    <w:p w:rsidR="00587F56" w:rsidRPr="00587F56" w:rsidRDefault="00587F56" w:rsidP="00587F56">
      <w:pPr>
        <w:ind w:firstLine="709"/>
        <w:jc w:val="both"/>
        <w:rPr>
          <w:iCs/>
          <w:sz w:val="16"/>
          <w:szCs w:val="16"/>
        </w:rPr>
      </w:pPr>
      <w:proofErr w:type="gramStart"/>
      <w:r w:rsidRPr="00587F56">
        <w:rPr>
          <w:iCs/>
          <w:sz w:val="16"/>
          <w:szCs w:val="16"/>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587F56" w:rsidRPr="00587F56" w:rsidRDefault="00587F56" w:rsidP="00587F56">
      <w:pPr>
        <w:pStyle w:val="1d"/>
        <w:ind w:firstLine="709"/>
        <w:rPr>
          <w:rFonts w:ascii="Times New Roman" w:hAnsi="Times New Roman"/>
          <w:sz w:val="16"/>
          <w:szCs w:val="16"/>
        </w:rPr>
      </w:pPr>
      <w:r w:rsidRPr="00587F56">
        <w:rPr>
          <w:rFonts w:ascii="Times New Roman" w:hAnsi="Times New Roman"/>
          <w:color w:val="000000"/>
          <w:sz w:val="16"/>
          <w:szCs w:val="16"/>
        </w:rPr>
        <w:t>17. Муниципальная</w:t>
      </w:r>
      <w:r w:rsidRPr="00587F56">
        <w:rPr>
          <w:rFonts w:ascii="Times New Roman" w:hAnsi="Times New Roman"/>
          <w:sz w:val="16"/>
          <w:szCs w:val="16"/>
        </w:rPr>
        <w:t xml:space="preserve"> услуга </w:t>
      </w:r>
      <w:proofErr w:type="spellStart"/>
      <w:r w:rsidRPr="00587F56">
        <w:rPr>
          <w:rFonts w:ascii="Times New Roman" w:hAnsi="Times New Roman"/>
          <w:sz w:val="16"/>
          <w:szCs w:val="16"/>
        </w:rPr>
        <w:t>предоставляетсябесплатно</w:t>
      </w:r>
      <w:proofErr w:type="spellEnd"/>
      <w:r w:rsidRPr="00587F56">
        <w:rPr>
          <w:rFonts w:ascii="Times New Roman" w:hAnsi="Times New Roman"/>
          <w:sz w:val="16"/>
          <w:szCs w:val="16"/>
        </w:rPr>
        <w:t>.</w:t>
      </w:r>
    </w:p>
    <w:p w:rsidR="00587F56" w:rsidRPr="00587F56" w:rsidRDefault="00587F56" w:rsidP="00587F56">
      <w:pPr>
        <w:ind w:firstLine="709"/>
        <w:jc w:val="both"/>
        <w:outlineLvl w:val="2"/>
        <w:rPr>
          <w:sz w:val="16"/>
          <w:szCs w:val="16"/>
        </w:rPr>
      </w:pPr>
      <w:r w:rsidRPr="00587F56">
        <w:rPr>
          <w:sz w:val="16"/>
          <w:szCs w:val="16"/>
        </w:rPr>
        <w:t>18. Максимальный срок ожидания в очереди при подаче заявления о предоставлении муниципальной услуги составляет 15 минут.</w:t>
      </w:r>
    </w:p>
    <w:p w:rsidR="00587F56" w:rsidRPr="00587F56" w:rsidRDefault="00587F56" w:rsidP="00587F56">
      <w:pPr>
        <w:ind w:firstLine="709"/>
        <w:jc w:val="both"/>
        <w:outlineLvl w:val="2"/>
        <w:rPr>
          <w:sz w:val="16"/>
          <w:szCs w:val="16"/>
        </w:rPr>
      </w:pPr>
      <w:r w:rsidRPr="00587F56">
        <w:rPr>
          <w:sz w:val="16"/>
          <w:szCs w:val="16"/>
        </w:rPr>
        <w:t>19. Максимальный срок ожидания в очереди при получении результата предоставления муниципальной услуги составляет 15 минут.</w:t>
      </w:r>
    </w:p>
    <w:p w:rsidR="00587F56" w:rsidRPr="00587F56" w:rsidRDefault="00587F56" w:rsidP="00587F56">
      <w:pPr>
        <w:ind w:firstLine="709"/>
        <w:jc w:val="both"/>
        <w:rPr>
          <w:sz w:val="16"/>
          <w:szCs w:val="16"/>
        </w:rPr>
      </w:pPr>
      <w:r w:rsidRPr="00587F56">
        <w:rPr>
          <w:rFonts w:eastAsiaTheme="minorHAnsi"/>
          <w:sz w:val="16"/>
          <w:szCs w:val="16"/>
          <w:lang w:eastAsia="en-US"/>
        </w:rPr>
        <w:t>20. С</w:t>
      </w:r>
      <w:r w:rsidRPr="00587F56">
        <w:rPr>
          <w:sz w:val="16"/>
          <w:szCs w:val="16"/>
        </w:rPr>
        <w:t xml:space="preserve">рок регистрации </w:t>
      </w:r>
      <w:r w:rsidRPr="00587F56">
        <w:rPr>
          <w:iCs/>
          <w:sz w:val="16"/>
          <w:szCs w:val="16"/>
        </w:rPr>
        <w:t>заявления</w:t>
      </w:r>
      <w:r w:rsidRPr="00587F56">
        <w:rPr>
          <w:sz w:val="16"/>
          <w:szCs w:val="16"/>
        </w:rPr>
        <w:t xml:space="preserve"> заявителя о предоставлении муниципальной услуги составляет 10 минут.</w:t>
      </w:r>
    </w:p>
    <w:p w:rsidR="00587F56" w:rsidRPr="00587F56" w:rsidRDefault="00587F56" w:rsidP="00587F56">
      <w:pPr>
        <w:ind w:firstLine="709"/>
        <w:jc w:val="both"/>
        <w:rPr>
          <w:color w:val="000000"/>
          <w:sz w:val="16"/>
          <w:szCs w:val="16"/>
        </w:rPr>
      </w:pPr>
      <w:r w:rsidRPr="00587F56">
        <w:rPr>
          <w:rFonts w:eastAsiaTheme="minorHAnsi"/>
          <w:sz w:val="16"/>
          <w:szCs w:val="16"/>
          <w:lang w:eastAsia="en-US"/>
        </w:rPr>
        <w:t xml:space="preserve">21. </w:t>
      </w:r>
      <w:r w:rsidRPr="00587F56">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Костромской </w:t>
      </w:r>
      <w:proofErr w:type="spellStart"/>
      <w:r w:rsidRPr="00587F56">
        <w:rPr>
          <w:sz w:val="16"/>
          <w:szCs w:val="16"/>
        </w:rPr>
        <w:t>областипо</w:t>
      </w:r>
      <w:proofErr w:type="spellEnd"/>
      <w:r w:rsidRPr="00587F56">
        <w:rPr>
          <w:sz w:val="16"/>
          <w:szCs w:val="16"/>
        </w:rPr>
        <w:t xml:space="preserve"> телефону: +74943827252, или в МФЦ по телефону: +74942 620500, а также посредством записи </w:t>
      </w:r>
      <w:r w:rsidRPr="00587F56">
        <w:rPr>
          <w:color w:val="000000"/>
          <w:sz w:val="16"/>
          <w:szCs w:val="16"/>
        </w:rPr>
        <w:t xml:space="preserve">с использованием </w:t>
      </w:r>
      <w:r w:rsidRPr="00587F56">
        <w:rPr>
          <w:sz w:val="16"/>
          <w:szCs w:val="16"/>
        </w:rPr>
        <w:t xml:space="preserve">региональной информационной системы «Единый </w:t>
      </w:r>
      <w:r w:rsidRPr="00587F56">
        <w:rPr>
          <w:color w:val="000000"/>
          <w:sz w:val="16"/>
          <w:szCs w:val="16"/>
        </w:rPr>
        <w:t>портал Костромской области» (при наличии технической возможности).</w:t>
      </w:r>
    </w:p>
    <w:p w:rsidR="00587F56" w:rsidRPr="00587F56" w:rsidRDefault="00587F56" w:rsidP="00587F56">
      <w:pPr>
        <w:ind w:firstLine="709"/>
        <w:jc w:val="both"/>
        <w:rPr>
          <w:color w:val="000000"/>
          <w:sz w:val="16"/>
          <w:szCs w:val="16"/>
        </w:rPr>
      </w:pPr>
      <w:r w:rsidRPr="00587F56">
        <w:rPr>
          <w:sz w:val="16"/>
          <w:szCs w:val="16"/>
        </w:rPr>
        <w:t xml:space="preserve">При предварительной записи при обращении в администрацию Островского муниципального района Костромской </w:t>
      </w:r>
      <w:proofErr w:type="spellStart"/>
      <w:r w:rsidRPr="00587F56">
        <w:rPr>
          <w:sz w:val="16"/>
          <w:szCs w:val="16"/>
        </w:rPr>
        <w:t>областизаявитель</w:t>
      </w:r>
      <w:proofErr w:type="spellEnd"/>
      <w:r w:rsidRPr="00587F56">
        <w:rPr>
          <w:sz w:val="16"/>
          <w:szCs w:val="16"/>
        </w:rPr>
        <w:t xml:space="preserve">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587F56">
        <w:rPr>
          <w:color w:val="000000"/>
          <w:sz w:val="16"/>
          <w:szCs w:val="16"/>
        </w:rPr>
        <w:t xml:space="preserve">с использованием </w:t>
      </w:r>
      <w:r w:rsidRPr="00587F56">
        <w:rPr>
          <w:sz w:val="16"/>
          <w:szCs w:val="16"/>
        </w:rPr>
        <w:t xml:space="preserve">региональной информационной системы «Единый </w:t>
      </w:r>
      <w:r w:rsidRPr="00587F56">
        <w:rPr>
          <w:color w:val="000000"/>
          <w:sz w:val="16"/>
          <w:szCs w:val="16"/>
        </w:rPr>
        <w:t>портал Костромской области» ему наплавляется уведомление о приближении даты подачи документов и (или) получения результата муниципальной услуги. 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587F56" w:rsidRPr="00587F56" w:rsidRDefault="00587F56" w:rsidP="00587F56">
      <w:pPr>
        <w:ind w:firstLine="709"/>
        <w:jc w:val="both"/>
        <w:rPr>
          <w:sz w:val="16"/>
          <w:szCs w:val="16"/>
        </w:rPr>
      </w:pPr>
      <w:r w:rsidRPr="00587F56">
        <w:rPr>
          <w:color w:val="000000"/>
          <w:sz w:val="16"/>
          <w:szCs w:val="16"/>
        </w:rPr>
        <w:t xml:space="preserve">22. </w:t>
      </w:r>
      <w:r w:rsidRPr="00587F56">
        <w:rPr>
          <w:sz w:val="16"/>
          <w:szCs w:val="16"/>
        </w:rPr>
        <w:t>Помещения, в которых предоставляется муниципальная услуга, соответствуют следующим требованиям:</w:t>
      </w:r>
    </w:p>
    <w:p w:rsidR="00587F56" w:rsidRPr="00587F56" w:rsidRDefault="00587F56" w:rsidP="00587F56">
      <w:pPr>
        <w:tabs>
          <w:tab w:val="left" w:pos="-2127"/>
        </w:tabs>
        <w:ind w:firstLine="709"/>
        <w:jc w:val="both"/>
        <w:rPr>
          <w:sz w:val="16"/>
          <w:szCs w:val="16"/>
        </w:rPr>
      </w:pPr>
      <w:r w:rsidRPr="00587F56">
        <w:rPr>
          <w:color w:val="000000"/>
          <w:sz w:val="16"/>
          <w:szCs w:val="16"/>
        </w:rPr>
        <w:t>1) з</w:t>
      </w:r>
      <w:r w:rsidRPr="00587F56">
        <w:rPr>
          <w:sz w:val="16"/>
          <w:szCs w:val="16"/>
        </w:rPr>
        <w:t>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587F56" w:rsidRPr="00587F56" w:rsidRDefault="00587F56" w:rsidP="00587F56">
      <w:pPr>
        <w:ind w:firstLine="709"/>
        <w:jc w:val="both"/>
        <w:rPr>
          <w:sz w:val="16"/>
          <w:szCs w:val="16"/>
        </w:rPr>
      </w:pPr>
      <w:r w:rsidRPr="00587F56">
        <w:rPr>
          <w:color w:val="000000"/>
          <w:sz w:val="16"/>
          <w:szCs w:val="16"/>
        </w:rPr>
        <w:t>2) н</w:t>
      </w:r>
      <w:r w:rsidRPr="00587F56">
        <w:rPr>
          <w:sz w:val="16"/>
          <w:szCs w:val="16"/>
        </w:rPr>
        <w:t xml:space="preserve">а территории, прилегающей к </w:t>
      </w:r>
      <w:proofErr w:type="spellStart"/>
      <w:r w:rsidRPr="00587F56">
        <w:rPr>
          <w:sz w:val="16"/>
          <w:szCs w:val="16"/>
        </w:rPr>
        <w:t>месторасположениюадминистрации</w:t>
      </w:r>
      <w:proofErr w:type="spellEnd"/>
      <w:r w:rsidRPr="00587F56">
        <w:rPr>
          <w:sz w:val="16"/>
          <w:szCs w:val="16"/>
        </w:rPr>
        <w:t xml:space="preserve"> Островского муниципального района Костромской области</w:t>
      </w:r>
      <w:r w:rsidRPr="00587F56">
        <w:rPr>
          <w:iCs/>
          <w:sz w:val="16"/>
          <w:szCs w:val="16"/>
        </w:rPr>
        <w:t xml:space="preserve"> (МФЦ),</w:t>
      </w:r>
      <w:r w:rsidRPr="00587F56">
        <w:rPr>
          <w:sz w:val="16"/>
          <w:szCs w:val="16"/>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587F56" w:rsidRPr="00587F56" w:rsidRDefault="00587F56" w:rsidP="00587F56">
      <w:pPr>
        <w:ind w:firstLine="709"/>
        <w:jc w:val="both"/>
        <w:rPr>
          <w:sz w:val="16"/>
          <w:szCs w:val="16"/>
        </w:rPr>
      </w:pPr>
      <w:r w:rsidRPr="00587F56">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587F56" w:rsidRPr="00587F56" w:rsidRDefault="00587F56" w:rsidP="00587F56">
      <w:pPr>
        <w:ind w:firstLine="709"/>
        <w:jc w:val="both"/>
        <w:rPr>
          <w:sz w:val="16"/>
          <w:szCs w:val="16"/>
        </w:rPr>
      </w:pPr>
      <w:r w:rsidRPr="00587F56">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587F56">
        <w:rPr>
          <w:color w:val="1F497D"/>
          <w:sz w:val="16"/>
          <w:szCs w:val="16"/>
        </w:rPr>
        <w:t xml:space="preserve">, </w:t>
      </w:r>
      <w:proofErr w:type="spellStart"/>
      <w:r w:rsidRPr="00587F56">
        <w:rPr>
          <w:sz w:val="16"/>
          <w:szCs w:val="16"/>
        </w:rPr>
        <w:t>администрацияОстровского</w:t>
      </w:r>
      <w:proofErr w:type="spellEnd"/>
      <w:r w:rsidRPr="00587F56">
        <w:rPr>
          <w:sz w:val="16"/>
          <w:szCs w:val="16"/>
        </w:rPr>
        <w:t xml:space="preserve"> муниципального района Костромской области (МФЦ) обеспечивает:</w:t>
      </w:r>
    </w:p>
    <w:p w:rsidR="00587F56" w:rsidRPr="00587F56" w:rsidRDefault="00587F56" w:rsidP="00587F56">
      <w:pPr>
        <w:ind w:firstLine="709"/>
        <w:jc w:val="both"/>
        <w:rPr>
          <w:sz w:val="16"/>
          <w:szCs w:val="16"/>
        </w:rPr>
      </w:pPr>
      <w:r w:rsidRPr="00587F56">
        <w:rPr>
          <w:sz w:val="16"/>
          <w:szCs w:val="16"/>
        </w:rPr>
        <w:t>условия для беспрепятственного доступа к зданиям</w:t>
      </w:r>
      <w:r w:rsidRPr="00587F56">
        <w:rPr>
          <w:rStyle w:val="aff5"/>
          <w:sz w:val="16"/>
          <w:szCs w:val="16"/>
        </w:rPr>
        <w:footnoteReference w:id="5"/>
      </w:r>
      <w:r w:rsidRPr="00587F56">
        <w:rPr>
          <w:sz w:val="16"/>
          <w:szCs w:val="16"/>
        </w:rPr>
        <w:t>, а также для беспрепятственного пользования средствами связи и информации;</w:t>
      </w:r>
    </w:p>
    <w:p w:rsidR="00587F56" w:rsidRPr="00587F56" w:rsidRDefault="00587F56" w:rsidP="00587F56">
      <w:pPr>
        <w:ind w:firstLine="709"/>
        <w:jc w:val="both"/>
        <w:rPr>
          <w:sz w:val="16"/>
          <w:szCs w:val="16"/>
        </w:rPr>
      </w:pPr>
      <w:r w:rsidRPr="00587F56">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587F56" w:rsidRPr="00587F56" w:rsidRDefault="00587F56" w:rsidP="00587F56">
      <w:pPr>
        <w:ind w:firstLine="709"/>
        <w:jc w:val="both"/>
        <w:rPr>
          <w:sz w:val="16"/>
          <w:szCs w:val="16"/>
        </w:rPr>
      </w:pPr>
      <w:r w:rsidRPr="00587F56">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587F56" w:rsidRPr="00587F56" w:rsidRDefault="00587F56" w:rsidP="00587F56">
      <w:pPr>
        <w:ind w:firstLine="709"/>
        <w:jc w:val="both"/>
        <w:rPr>
          <w:sz w:val="16"/>
          <w:szCs w:val="16"/>
        </w:rPr>
      </w:pPr>
      <w:r w:rsidRPr="00587F56">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587F56" w:rsidRPr="00587F56" w:rsidRDefault="00587F56" w:rsidP="00587F56">
      <w:pPr>
        <w:ind w:firstLine="709"/>
        <w:jc w:val="both"/>
        <w:rPr>
          <w:color w:val="000000" w:themeColor="text1"/>
          <w:sz w:val="16"/>
          <w:szCs w:val="16"/>
        </w:rPr>
      </w:pPr>
      <w:r w:rsidRPr="00587F56">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87F56">
        <w:rPr>
          <w:sz w:val="16"/>
          <w:szCs w:val="16"/>
        </w:rPr>
        <w:t>сурдопереводчика</w:t>
      </w:r>
      <w:proofErr w:type="spellEnd"/>
      <w:r w:rsidRPr="00587F56">
        <w:rPr>
          <w:sz w:val="16"/>
          <w:szCs w:val="16"/>
        </w:rPr>
        <w:t xml:space="preserve"> и </w:t>
      </w:r>
      <w:proofErr w:type="spellStart"/>
      <w:r w:rsidRPr="00587F56">
        <w:rPr>
          <w:color w:val="000000" w:themeColor="text1"/>
          <w:sz w:val="16"/>
          <w:szCs w:val="16"/>
        </w:rPr>
        <w:t>тифлосурдопереводчика</w:t>
      </w:r>
      <w:proofErr w:type="spellEnd"/>
      <w:r w:rsidRPr="00587F56">
        <w:rPr>
          <w:color w:val="000000" w:themeColor="text1"/>
          <w:sz w:val="16"/>
          <w:szCs w:val="16"/>
        </w:rPr>
        <w:t>;</w:t>
      </w:r>
    </w:p>
    <w:p w:rsidR="00587F56" w:rsidRPr="00587F56" w:rsidRDefault="00587F56" w:rsidP="00587F56">
      <w:pPr>
        <w:ind w:firstLine="540"/>
        <w:jc w:val="both"/>
        <w:rPr>
          <w:sz w:val="16"/>
          <w:szCs w:val="16"/>
        </w:rPr>
      </w:pPr>
      <w:proofErr w:type="gramStart"/>
      <w:r w:rsidRPr="00587F56">
        <w:rPr>
          <w:color w:val="000000" w:themeColor="text1"/>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140" w:history="1">
        <w:r w:rsidRPr="00587F56">
          <w:rPr>
            <w:rStyle w:val="af3"/>
            <w:color w:val="000000" w:themeColor="text1"/>
            <w:sz w:val="16"/>
            <w:szCs w:val="16"/>
          </w:rPr>
          <w:t>форме</w:t>
        </w:r>
      </w:hyperlink>
      <w:r w:rsidRPr="00587F56">
        <w:rPr>
          <w:color w:val="000000" w:themeColor="text1"/>
          <w:sz w:val="16"/>
          <w:szCs w:val="16"/>
        </w:rPr>
        <w:t xml:space="preserve"> и в </w:t>
      </w:r>
      <w:hyperlink r:id="rId141" w:history="1">
        <w:r w:rsidRPr="00587F56">
          <w:rPr>
            <w:rStyle w:val="af3"/>
            <w:color w:val="000000" w:themeColor="text1"/>
            <w:sz w:val="16"/>
            <w:szCs w:val="16"/>
          </w:rPr>
          <w:t>порядке</w:t>
        </w:r>
      </w:hyperlink>
      <w:r w:rsidRPr="00587F56">
        <w:rPr>
          <w:color w:val="000000" w:themeColor="text1"/>
          <w:sz w:val="16"/>
          <w:szCs w:val="16"/>
        </w:rPr>
        <w:t>, которые определяются федеральным</w:t>
      </w:r>
      <w:r w:rsidRPr="00587F56">
        <w:rPr>
          <w:sz w:val="16"/>
          <w:szCs w:val="16"/>
        </w:rPr>
        <w:t xml:space="preserve">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87F56" w:rsidRPr="00587F56" w:rsidRDefault="00587F56" w:rsidP="00587F56">
      <w:pPr>
        <w:ind w:firstLine="709"/>
        <w:jc w:val="both"/>
        <w:rPr>
          <w:sz w:val="16"/>
          <w:szCs w:val="16"/>
        </w:rPr>
      </w:pPr>
      <w:r w:rsidRPr="00587F56">
        <w:rPr>
          <w:sz w:val="16"/>
          <w:szCs w:val="16"/>
        </w:rPr>
        <w:t>оказание помощи инвалидам в преодолении барьеров, мешающих получению ими услуг наравне с другими лицами.</w:t>
      </w:r>
    </w:p>
    <w:p w:rsidR="00587F56" w:rsidRPr="00587F56" w:rsidRDefault="00587F56" w:rsidP="00587F56">
      <w:pPr>
        <w:ind w:left="1" w:firstLine="708"/>
        <w:jc w:val="both"/>
        <w:rPr>
          <w:sz w:val="16"/>
          <w:szCs w:val="16"/>
        </w:rPr>
      </w:pPr>
      <w:r w:rsidRPr="00587F56">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w:t>
      </w:r>
      <w:proofErr w:type="spellStart"/>
      <w:r w:rsidRPr="00587F56">
        <w:rPr>
          <w:sz w:val="16"/>
          <w:szCs w:val="16"/>
        </w:rPr>
        <w:t>инвалидовмеры</w:t>
      </w:r>
      <w:proofErr w:type="spellEnd"/>
      <w:r w:rsidRPr="00587F56">
        <w:rPr>
          <w:sz w:val="16"/>
          <w:szCs w:val="16"/>
        </w:rPr>
        <w:t xml:space="preserve"> для обеспечения доступа инвалидов к месту предоставления муниципальной услуги либо, когда </w:t>
      </w:r>
      <w:proofErr w:type="gramStart"/>
      <w:r w:rsidRPr="00587F56">
        <w:rPr>
          <w:sz w:val="16"/>
          <w:szCs w:val="16"/>
        </w:rPr>
        <w:t>это</w:t>
      </w:r>
      <w:proofErr w:type="gramEnd"/>
      <w:r w:rsidRPr="00587F56">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587F56" w:rsidRPr="00587F56" w:rsidRDefault="00587F56" w:rsidP="00587F56">
      <w:pPr>
        <w:ind w:firstLine="709"/>
        <w:jc w:val="both"/>
        <w:rPr>
          <w:color w:val="000000"/>
          <w:sz w:val="16"/>
          <w:szCs w:val="16"/>
        </w:rPr>
      </w:pPr>
      <w:r w:rsidRPr="00587F56">
        <w:rPr>
          <w:sz w:val="16"/>
          <w:szCs w:val="16"/>
        </w:rPr>
        <w:t>5) м</w:t>
      </w:r>
      <w:r w:rsidRPr="00587F56">
        <w:rPr>
          <w:color w:val="000000"/>
          <w:sz w:val="16"/>
          <w:szCs w:val="16"/>
        </w:rPr>
        <w:t>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587F56" w:rsidRPr="00587F56" w:rsidRDefault="00587F56" w:rsidP="00587F56">
      <w:pPr>
        <w:ind w:firstLine="709"/>
        <w:jc w:val="both"/>
        <w:rPr>
          <w:sz w:val="16"/>
          <w:szCs w:val="16"/>
        </w:rPr>
      </w:pPr>
      <w:r w:rsidRPr="00587F56">
        <w:rPr>
          <w:color w:val="000000"/>
          <w:sz w:val="16"/>
          <w:szCs w:val="16"/>
        </w:rPr>
        <w:t xml:space="preserve">6) </w:t>
      </w:r>
      <w:r w:rsidRPr="00587F56">
        <w:rPr>
          <w:sz w:val="16"/>
          <w:szCs w:val="16"/>
        </w:rPr>
        <w:t>помещения приема граждан оборудованы информационными табличками с указанием:</w:t>
      </w:r>
    </w:p>
    <w:p w:rsidR="00587F56" w:rsidRPr="00587F56" w:rsidRDefault="00587F56" w:rsidP="00587F56">
      <w:pPr>
        <w:ind w:firstLine="709"/>
        <w:jc w:val="both"/>
        <w:rPr>
          <w:iCs/>
          <w:sz w:val="16"/>
          <w:szCs w:val="16"/>
        </w:rPr>
      </w:pPr>
      <w:r w:rsidRPr="00587F56">
        <w:rPr>
          <w:iCs/>
          <w:sz w:val="16"/>
          <w:szCs w:val="16"/>
        </w:rPr>
        <w:t xml:space="preserve">наименования отдела по экономике, </w:t>
      </w:r>
      <w:proofErr w:type="spellStart"/>
      <w:r w:rsidRPr="00587F56">
        <w:rPr>
          <w:iCs/>
          <w:sz w:val="16"/>
          <w:szCs w:val="16"/>
        </w:rPr>
        <w:t>имущественно-земельным</w:t>
      </w:r>
      <w:proofErr w:type="spellEnd"/>
      <w:r w:rsidRPr="00587F56">
        <w:rPr>
          <w:iCs/>
          <w:sz w:val="16"/>
          <w:szCs w:val="16"/>
        </w:rPr>
        <w:t xml:space="preserve"> отношениям и сельскому хозяйству </w:t>
      </w:r>
      <w:r w:rsidRPr="00587F56">
        <w:rPr>
          <w:sz w:val="16"/>
          <w:szCs w:val="16"/>
        </w:rPr>
        <w:t>Администрации Островского муниципального района Костромской области</w:t>
      </w:r>
      <w:r w:rsidRPr="00587F56">
        <w:rPr>
          <w:iCs/>
          <w:sz w:val="16"/>
          <w:szCs w:val="16"/>
        </w:rPr>
        <w:t>;</w:t>
      </w:r>
    </w:p>
    <w:p w:rsidR="00587F56" w:rsidRPr="00587F56" w:rsidRDefault="00587F56" w:rsidP="00587F56">
      <w:pPr>
        <w:ind w:firstLine="709"/>
        <w:jc w:val="both"/>
        <w:rPr>
          <w:sz w:val="16"/>
          <w:szCs w:val="16"/>
        </w:rPr>
      </w:pPr>
      <w:r w:rsidRPr="00587F56">
        <w:rPr>
          <w:sz w:val="16"/>
          <w:szCs w:val="16"/>
        </w:rPr>
        <w:t>номера помещения;</w:t>
      </w:r>
    </w:p>
    <w:p w:rsidR="00587F56" w:rsidRPr="00587F56" w:rsidRDefault="00587F56" w:rsidP="00587F56">
      <w:pPr>
        <w:ind w:firstLine="709"/>
        <w:jc w:val="both"/>
        <w:rPr>
          <w:sz w:val="16"/>
          <w:szCs w:val="16"/>
        </w:rPr>
      </w:pPr>
      <w:r w:rsidRPr="00587F56">
        <w:rPr>
          <w:sz w:val="16"/>
          <w:szCs w:val="16"/>
        </w:rPr>
        <w:t>фамилии, имени, отчества и должности специалиста;</w:t>
      </w:r>
    </w:p>
    <w:p w:rsidR="00587F56" w:rsidRPr="00587F56" w:rsidRDefault="00587F56" w:rsidP="00587F56">
      <w:pPr>
        <w:ind w:firstLine="709"/>
        <w:jc w:val="both"/>
        <w:rPr>
          <w:sz w:val="16"/>
          <w:szCs w:val="16"/>
        </w:rPr>
      </w:pPr>
      <w:r w:rsidRPr="00587F56">
        <w:rPr>
          <w:sz w:val="16"/>
          <w:szCs w:val="16"/>
        </w:rPr>
        <w:t>технического перерыва (при наличии);</w:t>
      </w:r>
    </w:p>
    <w:p w:rsidR="00587F56" w:rsidRPr="00587F56" w:rsidRDefault="00587F56" w:rsidP="00587F56">
      <w:pPr>
        <w:ind w:firstLine="709"/>
        <w:jc w:val="both"/>
        <w:rPr>
          <w:sz w:val="16"/>
          <w:szCs w:val="16"/>
        </w:rPr>
      </w:pPr>
      <w:r w:rsidRPr="00587F56">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587F56" w:rsidRPr="00587F56" w:rsidRDefault="00587F56" w:rsidP="00587F56">
      <w:pPr>
        <w:ind w:firstLine="709"/>
        <w:jc w:val="both"/>
        <w:rPr>
          <w:sz w:val="16"/>
          <w:szCs w:val="16"/>
        </w:rPr>
      </w:pPr>
      <w:r w:rsidRPr="00587F56">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587F56" w:rsidRPr="00587F56" w:rsidRDefault="00587F56" w:rsidP="00587F56">
      <w:pPr>
        <w:ind w:firstLine="709"/>
        <w:jc w:val="both"/>
        <w:rPr>
          <w:color w:val="000000"/>
          <w:sz w:val="16"/>
          <w:szCs w:val="16"/>
        </w:rPr>
      </w:pPr>
      <w:r w:rsidRPr="00587F56">
        <w:rPr>
          <w:color w:val="000000"/>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587F56" w:rsidRPr="00587F56" w:rsidRDefault="00587F56" w:rsidP="00587F56">
      <w:pPr>
        <w:tabs>
          <w:tab w:val="left" w:pos="12"/>
          <w:tab w:val="left" w:pos="1019"/>
        </w:tabs>
        <w:ind w:firstLine="709"/>
        <w:jc w:val="both"/>
        <w:rPr>
          <w:color w:val="000000"/>
          <w:sz w:val="16"/>
          <w:szCs w:val="16"/>
        </w:rPr>
      </w:pPr>
      <w:r w:rsidRPr="00587F56">
        <w:rPr>
          <w:color w:val="000000"/>
          <w:sz w:val="16"/>
          <w:szCs w:val="16"/>
        </w:rPr>
        <w:lastRenderedPageBreak/>
        <w:t>10) на информационных стендах размещается следующая информация:</w:t>
      </w:r>
    </w:p>
    <w:p w:rsidR="00587F56" w:rsidRPr="00587F56" w:rsidRDefault="00587F56" w:rsidP="00587F56">
      <w:pPr>
        <w:ind w:firstLine="709"/>
        <w:jc w:val="both"/>
        <w:rPr>
          <w:sz w:val="16"/>
          <w:szCs w:val="16"/>
        </w:rPr>
      </w:pPr>
      <w:r w:rsidRPr="00587F56">
        <w:rPr>
          <w:sz w:val="16"/>
          <w:szCs w:val="16"/>
        </w:rPr>
        <w:t>информация о месте нахождения и графике работы Администрации Островского муниципального района Костромской области, а также МФЦ;</w:t>
      </w:r>
    </w:p>
    <w:p w:rsidR="00587F56" w:rsidRPr="00587F56" w:rsidRDefault="00587F56" w:rsidP="00587F56">
      <w:pPr>
        <w:shd w:val="clear" w:color="auto" w:fill="FFFFFF"/>
        <w:ind w:firstLine="709"/>
        <w:jc w:val="both"/>
        <w:rPr>
          <w:sz w:val="16"/>
          <w:szCs w:val="16"/>
        </w:rPr>
      </w:pPr>
      <w:r w:rsidRPr="00587F56">
        <w:rPr>
          <w:sz w:val="16"/>
          <w:szCs w:val="16"/>
        </w:rPr>
        <w:t>справочные телефоны Администрации Островского муниципального района Костромской област</w:t>
      </w:r>
      <w:proofErr w:type="gramStart"/>
      <w:r w:rsidRPr="00587F56">
        <w:rPr>
          <w:sz w:val="16"/>
          <w:szCs w:val="16"/>
        </w:rPr>
        <w:t>и</w:t>
      </w:r>
      <w:r w:rsidRPr="00587F56">
        <w:rPr>
          <w:color w:val="000000"/>
          <w:sz w:val="16"/>
          <w:szCs w:val="16"/>
        </w:rPr>
        <w:t>(</w:t>
      </w:r>
      <w:proofErr w:type="gramEnd"/>
      <w:r w:rsidRPr="00587F56">
        <w:rPr>
          <w:color w:val="000000"/>
          <w:sz w:val="16"/>
          <w:szCs w:val="16"/>
        </w:rPr>
        <w:t>МФЦ)</w:t>
      </w:r>
      <w:r w:rsidRPr="00587F56">
        <w:rPr>
          <w:sz w:val="16"/>
          <w:szCs w:val="16"/>
        </w:rPr>
        <w:t xml:space="preserve">, в том числе номер </w:t>
      </w:r>
      <w:proofErr w:type="spellStart"/>
      <w:r w:rsidRPr="00587F56">
        <w:rPr>
          <w:sz w:val="16"/>
          <w:szCs w:val="16"/>
        </w:rPr>
        <w:t>телефона-автоинформатора</w:t>
      </w:r>
      <w:proofErr w:type="spellEnd"/>
      <w:r w:rsidRPr="00587F56">
        <w:rPr>
          <w:sz w:val="16"/>
          <w:szCs w:val="16"/>
        </w:rPr>
        <w:t xml:space="preserve"> (при наличии технической возможности);</w:t>
      </w:r>
    </w:p>
    <w:p w:rsidR="00587F56" w:rsidRPr="00587F56" w:rsidRDefault="00587F56" w:rsidP="00587F56">
      <w:pPr>
        <w:shd w:val="clear" w:color="auto" w:fill="FFFFFF"/>
        <w:ind w:firstLine="709"/>
        <w:jc w:val="both"/>
        <w:rPr>
          <w:sz w:val="16"/>
          <w:szCs w:val="16"/>
        </w:rPr>
      </w:pPr>
      <w:r w:rsidRPr="00587F56">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587F56" w:rsidRPr="00587F56" w:rsidRDefault="00587F56" w:rsidP="00587F56">
      <w:pPr>
        <w:shd w:val="clear" w:color="auto" w:fill="FFFFFF"/>
        <w:ind w:firstLine="709"/>
        <w:jc w:val="both"/>
        <w:rPr>
          <w:sz w:val="16"/>
          <w:szCs w:val="16"/>
        </w:rPr>
      </w:pPr>
      <w:r w:rsidRPr="00587F56">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w:t>
      </w:r>
      <w:r w:rsidRPr="00587F56">
        <w:rPr>
          <w:color w:val="000000"/>
          <w:sz w:val="16"/>
          <w:szCs w:val="16"/>
        </w:rPr>
        <w:t>портал Костромской области» (при наличии технической возможности)</w:t>
      </w:r>
      <w:r w:rsidRPr="00587F56">
        <w:rPr>
          <w:sz w:val="16"/>
          <w:szCs w:val="16"/>
        </w:rPr>
        <w:t>.</w:t>
      </w:r>
    </w:p>
    <w:p w:rsidR="00587F56" w:rsidRPr="00587F56" w:rsidRDefault="00587F56" w:rsidP="00587F56">
      <w:pPr>
        <w:ind w:firstLine="709"/>
        <w:jc w:val="both"/>
        <w:rPr>
          <w:sz w:val="16"/>
          <w:szCs w:val="16"/>
        </w:rPr>
      </w:pPr>
      <w:r w:rsidRPr="00587F56">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587F56" w:rsidRPr="00587F56" w:rsidRDefault="00587F56" w:rsidP="00587F56">
      <w:pPr>
        <w:ind w:firstLine="709"/>
        <w:jc w:val="both"/>
        <w:rPr>
          <w:sz w:val="16"/>
          <w:szCs w:val="16"/>
        </w:rPr>
      </w:pPr>
      <w:r w:rsidRPr="00587F56">
        <w:rPr>
          <w:color w:val="000000"/>
          <w:sz w:val="16"/>
          <w:szCs w:val="16"/>
        </w:rPr>
        <w:t xml:space="preserve">23. </w:t>
      </w:r>
      <w:r w:rsidRPr="00587F56">
        <w:rPr>
          <w:sz w:val="16"/>
          <w:szCs w:val="16"/>
        </w:rPr>
        <w:t>Показатели доступности и качества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1) для получения муниципальной услуги заявитель обращается в наименование ОМС или МФЦ не более двух раз.</w:t>
      </w:r>
    </w:p>
    <w:p w:rsidR="00587F56" w:rsidRPr="00587F56" w:rsidRDefault="00587F56" w:rsidP="00587F56">
      <w:pPr>
        <w:tabs>
          <w:tab w:val="num" w:pos="142"/>
        </w:tabs>
        <w:ind w:firstLine="709"/>
        <w:jc w:val="both"/>
        <w:rPr>
          <w:sz w:val="16"/>
          <w:szCs w:val="16"/>
        </w:rPr>
      </w:pPr>
      <w:r w:rsidRPr="00587F56">
        <w:rPr>
          <w:color w:val="000000"/>
          <w:sz w:val="16"/>
          <w:szCs w:val="16"/>
        </w:rPr>
        <w:t>Время</w:t>
      </w:r>
      <w:r w:rsidRPr="00587F56">
        <w:rPr>
          <w:sz w:val="16"/>
          <w:szCs w:val="16"/>
        </w:rPr>
        <w:t xml:space="preserve"> общения с должностными лицами при предоставлении муниципальной услуги не должно превышать 30 минут;</w:t>
      </w:r>
    </w:p>
    <w:p w:rsidR="00587F56" w:rsidRPr="00587F56" w:rsidRDefault="00587F56" w:rsidP="00587F56">
      <w:pPr>
        <w:ind w:firstLine="709"/>
        <w:jc w:val="both"/>
        <w:rPr>
          <w:color w:val="000000"/>
          <w:sz w:val="16"/>
          <w:szCs w:val="16"/>
        </w:rPr>
      </w:pPr>
      <w:r w:rsidRPr="00587F56">
        <w:rPr>
          <w:sz w:val="16"/>
          <w:szCs w:val="16"/>
        </w:rPr>
        <w:t>2)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w:t>
      </w:r>
    </w:p>
    <w:p w:rsidR="00587F56" w:rsidRPr="00587F56" w:rsidRDefault="00587F56" w:rsidP="00587F56">
      <w:pPr>
        <w:ind w:firstLine="709"/>
        <w:jc w:val="both"/>
        <w:rPr>
          <w:sz w:val="16"/>
          <w:szCs w:val="16"/>
        </w:rPr>
      </w:pPr>
      <w:r w:rsidRPr="00587F56">
        <w:rPr>
          <w:sz w:val="16"/>
          <w:szCs w:val="16"/>
        </w:rPr>
        <w:t xml:space="preserve">3) предоставление муниципальной услуги может осуществляться в электронном виде с использованием региональной информационной системы «Единый </w:t>
      </w:r>
      <w:r w:rsidRPr="00587F56">
        <w:rPr>
          <w:color w:val="000000"/>
          <w:sz w:val="16"/>
          <w:szCs w:val="16"/>
        </w:rPr>
        <w:t>портал Костромской области» (при наличии технической возможности)</w:t>
      </w:r>
      <w:r w:rsidRPr="00587F56">
        <w:rPr>
          <w:sz w:val="16"/>
          <w:szCs w:val="16"/>
        </w:rPr>
        <w:t>;</w:t>
      </w:r>
    </w:p>
    <w:p w:rsidR="00587F56" w:rsidRPr="00587F56" w:rsidRDefault="00587F56" w:rsidP="00587F56">
      <w:pPr>
        <w:ind w:firstLine="709"/>
        <w:jc w:val="both"/>
        <w:rPr>
          <w:sz w:val="16"/>
          <w:szCs w:val="16"/>
        </w:rPr>
      </w:pPr>
      <w:r w:rsidRPr="00587F56">
        <w:rPr>
          <w:sz w:val="16"/>
          <w:szCs w:val="16"/>
        </w:rPr>
        <w:t>4) заявителю предоставляется информация о ходе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Для получения сведений информация о ходе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Администрации Островского муниципального района Костромской област</w:t>
      </w:r>
      <w:proofErr w:type="gramStart"/>
      <w:r w:rsidRPr="00587F56">
        <w:rPr>
          <w:sz w:val="16"/>
          <w:szCs w:val="16"/>
        </w:rPr>
        <w:t>и(</w:t>
      </w:r>
      <w:proofErr w:type="gramEnd"/>
      <w:r w:rsidRPr="00587F56">
        <w:rPr>
          <w:sz w:val="16"/>
          <w:szCs w:val="16"/>
        </w:rPr>
        <w:t>МФЦ) при подаче документов;</w:t>
      </w:r>
    </w:p>
    <w:p w:rsidR="00587F56" w:rsidRPr="00587F56" w:rsidRDefault="00587F56" w:rsidP="00587F56">
      <w:pPr>
        <w:ind w:firstLine="709"/>
        <w:jc w:val="both"/>
        <w:rPr>
          <w:sz w:val="16"/>
          <w:szCs w:val="16"/>
        </w:rPr>
      </w:pPr>
      <w:r w:rsidRPr="00587F56">
        <w:rPr>
          <w:sz w:val="16"/>
          <w:szCs w:val="16"/>
        </w:rPr>
        <w:t xml:space="preserve">при обращении через региональную информационную систему «Единый </w:t>
      </w:r>
      <w:r w:rsidRPr="00587F56">
        <w:rPr>
          <w:color w:val="000000"/>
          <w:sz w:val="16"/>
          <w:szCs w:val="16"/>
        </w:rPr>
        <w:t>портал Костромской области» (при наличии технической возможности)</w:t>
      </w:r>
      <w:r w:rsidRPr="00587F56">
        <w:rPr>
          <w:sz w:val="16"/>
          <w:szCs w:val="16"/>
        </w:rPr>
        <w:t xml:space="preserve">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587F56" w:rsidRPr="00587F56" w:rsidRDefault="00587F56" w:rsidP="00587F56">
      <w:pPr>
        <w:ind w:firstLine="709"/>
        <w:jc w:val="both"/>
        <w:rPr>
          <w:sz w:val="16"/>
          <w:szCs w:val="16"/>
        </w:rPr>
      </w:pPr>
      <w:r w:rsidRPr="00587F56">
        <w:rPr>
          <w:sz w:val="16"/>
          <w:szCs w:val="16"/>
        </w:rPr>
        <w:t>24. При предоставлении муниципальной услуги в МФЦ (филиале МФЦ) специалистами МФЦ (филиала МФЦ) могут в  соответствии с административным регламентом осуществляются следующие функции:</w:t>
      </w:r>
    </w:p>
    <w:p w:rsidR="00587F56" w:rsidRPr="00587F56" w:rsidRDefault="00587F56" w:rsidP="00587F56">
      <w:pPr>
        <w:ind w:firstLine="709"/>
        <w:jc w:val="both"/>
        <w:rPr>
          <w:sz w:val="16"/>
          <w:szCs w:val="16"/>
        </w:rPr>
      </w:pPr>
      <w:r w:rsidRPr="00587F56">
        <w:rPr>
          <w:sz w:val="16"/>
          <w:szCs w:val="16"/>
        </w:rPr>
        <w:t>информирование и консультирование заявителей по вопросу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 xml:space="preserve">прием </w:t>
      </w:r>
      <w:r w:rsidRPr="00587F56">
        <w:rPr>
          <w:iCs/>
          <w:sz w:val="16"/>
          <w:szCs w:val="16"/>
        </w:rPr>
        <w:t>заявления</w:t>
      </w:r>
      <w:r w:rsidRPr="00587F56">
        <w:rPr>
          <w:sz w:val="16"/>
          <w:szCs w:val="16"/>
        </w:rPr>
        <w:t xml:space="preserve"> и документов в соответствии с административным регламентом;</w:t>
      </w:r>
    </w:p>
    <w:p w:rsidR="00587F56" w:rsidRPr="00587F56" w:rsidRDefault="00587F56" w:rsidP="00587F56">
      <w:pPr>
        <w:ind w:firstLine="709"/>
        <w:jc w:val="both"/>
        <w:rPr>
          <w:sz w:val="16"/>
          <w:szCs w:val="16"/>
        </w:rPr>
      </w:pPr>
      <w:r w:rsidRPr="00587F56">
        <w:rPr>
          <w:sz w:val="16"/>
          <w:szCs w:val="16"/>
        </w:rPr>
        <w:t>выдача результатов предоставления муниципальной услуги в соответствии с административным регламентом.</w:t>
      </w:r>
    </w:p>
    <w:p w:rsidR="00587F56" w:rsidRPr="00587F56" w:rsidRDefault="00587F56" w:rsidP="00587F56">
      <w:pPr>
        <w:ind w:firstLine="709"/>
        <w:jc w:val="both"/>
        <w:rPr>
          <w:sz w:val="16"/>
          <w:szCs w:val="16"/>
        </w:rPr>
      </w:pPr>
      <w:r w:rsidRPr="00587F56">
        <w:rPr>
          <w:sz w:val="16"/>
          <w:szCs w:val="16"/>
        </w:rPr>
        <w:t>25.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587F56" w:rsidRPr="00587F56" w:rsidRDefault="00587F56" w:rsidP="00587F56">
      <w:pPr>
        <w:ind w:firstLine="709"/>
        <w:jc w:val="both"/>
        <w:rPr>
          <w:sz w:val="16"/>
          <w:szCs w:val="16"/>
        </w:rPr>
      </w:pPr>
    </w:p>
    <w:p w:rsidR="00587F56" w:rsidRPr="00587F56" w:rsidRDefault="00587F56" w:rsidP="00587F56">
      <w:pPr>
        <w:jc w:val="center"/>
        <w:rPr>
          <w:color w:val="000000"/>
          <w:sz w:val="16"/>
          <w:szCs w:val="16"/>
        </w:rPr>
      </w:pPr>
      <w:r w:rsidRPr="00587F56">
        <w:rPr>
          <w:color w:val="000000"/>
          <w:sz w:val="16"/>
          <w:szCs w:val="16"/>
        </w:rPr>
        <w:t>Раздел 3. Административные процедуры</w:t>
      </w:r>
    </w:p>
    <w:p w:rsidR="00587F56" w:rsidRPr="00587F56" w:rsidRDefault="00587F56" w:rsidP="00587F56">
      <w:pPr>
        <w:jc w:val="center"/>
        <w:rPr>
          <w:color w:val="000000"/>
          <w:sz w:val="16"/>
          <w:szCs w:val="16"/>
        </w:rPr>
      </w:pPr>
      <w:r w:rsidRPr="00587F56">
        <w:rPr>
          <w:color w:val="000000"/>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587F56" w:rsidRPr="00587F56" w:rsidRDefault="00587F56" w:rsidP="00587F56">
      <w:pPr>
        <w:jc w:val="center"/>
        <w:rPr>
          <w:b/>
          <w:bCs/>
          <w:color w:val="000000"/>
          <w:sz w:val="16"/>
          <w:szCs w:val="16"/>
        </w:rPr>
      </w:pPr>
    </w:p>
    <w:p w:rsidR="00587F56" w:rsidRPr="00587F56" w:rsidRDefault="00587F56" w:rsidP="00587F56">
      <w:pPr>
        <w:ind w:firstLine="709"/>
        <w:jc w:val="both"/>
        <w:rPr>
          <w:sz w:val="16"/>
          <w:szCs w:val="16"/>
        </w:rPr>
      </w:pPr>
      <w:r w:rsidRPr="00587F56">
        <w:rPr>
          <w:color w:val="000000"/>
          <w:sz w:val="16"/>
          <w:szCs w:val="16"/>
        </w:rPr>
        <w:t xml:space="preserve">26. </w:t>
      </w:r>
      <w:r w:rsidRPr="00587F56">
        <w:rPr>
          <w:sz w:val="16"/>
          <w:szCs w:val="16"/>
        </w:rPr>
        <w:t>Предоставление муниципальной услуги включает в себя следующие административные процедуры:</w:t>
      </w:r>
    </w:p>
    <w:p w:rsidR="00587F56" w:rsidRPr="00587F56" w:rsidRDefault="00587F56" w:rsidP="00587F56">
      <w:pPr>
        <w:ind w:firstLine="709"/>
        <w:jc w:val="both"/>
        <w:rPr>
          <w:sz w:val="16"/>
          <w:szCs w:val="16"/>
        </w:rPr>
      </w:pPr>
      <w:r w:rsidRPr="00587F56">
        <w:rPr>
          <w:sz w:val="16"/>
          <w:szCs w:val="16"/>
        </w:rPr>
        <w:t>1) прием и регистрация документов;</w:t>
      </w:r>
    </w:p>
    <w:p w:rsidR="00587F56" w:rsidRPr="00587F56" w:rsidRDefault="00587F56" w:rsidP="00587F56">
      <w:pPr>
        <w:ind w:firstLine="709"/>
        <w:jc w:val="both"/>
        <w:rPr>
          <w:sz w:val="16"/>
          <w:szCs w:val="16"/>
        </w:rPr>
      </w:pPr>
      <w:r w:rsidRPr="00587F56">
        <w:rPr>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w:t>
      </w:r>
    </w:p>
    <w:p w:rsidR="00587F56" w:rsidRPr="00587F56" w:rsidRDefault="00587F56" w:rsidP="00587F56">
      <w:pPr>
        <w:ind w:firstLine="709"/>
        <w:jc w:val="both"/>
        <w:rPr>
          <w:sz w:val="16"/>
          <w:szCs w:val="16"/>
        </w:rPr>
      </w:pPr>
      <w:r w:rsidRPr="00587F56">
        <w:rPr>
          <w:sz w:val="16"/>
          <w:szCs w:val="16"/>
        </w:rPr>
        <w:t>3) рассмотрение документов;</w:t>
      </w:r>
    </w:p>
    <w:p w:rsidR="00587F56" w:rsidRPr="00587F56" w:rsidRDefault="00587F56" w:rsidP="00587F56">
      <w:pPr>
        <w:ind w:firstLine="709"/>
        <w:jc w:val="both"/>
        <w:rPr>
          <w:sz w:val="16"/>
          <w:szCs w:val="16"/>
        </w:rPr>
      </w:pPr>
      <w:r w:rsidRPr="00587F56">
        <w:rPr>
          <w:sz w:val="16"/>
          <w:szCs w:val="16"/>
        </w:rPr>
        <w:t>4) принятие решения о предоставлении (об отказе в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5) выдача (направление) документов по результатам предоставления муниципальной услуги.</w:t>
      </w:r>
    </w:p>
    <w:p w:rsidR="00587F56" w:rsidRPr="00587F56" w:rsidRDefault="006D0BB1" w:rsidP="00587F56">
      <w:pPr>
        <w:ind w:firstLine="709"/>
        <w:jc w:val="both"/>
        <w:rPr>
          <w:sz w:val="16"/>
          <w:szCs w:val="16"/>
        </w:rPr>
      </w:pPr>
      <w:hyperlink w:anchor="Par658" w:history="1">
        <w:r w:rsidR="00587F56" w:rsidRPr="00587F56">
          <w:rPr>
            <w:sz w:val="16"/>
            <w:szCs w:val="16"/>
          </w:rPr>
          <w:t>Блок-схема</w:t>
        </w:r>
      </w:hyperlink>
      <w:r w:rsidR="00587F56" w:rsidRPr="00587F56">
        <w:rPr>
          <w:sz w:val="16"/>
          <w:szCs w:val="16"/>
        </w:rPr>
        <w:t xml:space="preserve"> предоставления муниципальной услуги приведена в приложении № 3 к административному регламенту.</w:t>
      </w:r>
    </w:p>
    <w:p w:rsidR="00587F56" w:rsidRPr="00587F56" w:rsidRDefault="00587F56" w:rsidP="00587F56">
      <w:pPr>
        <w:ind w:firstLine="709"/>
        <w:jc w:val="both"/>
        <w:rPr>
          <w:color w:val="000000"/>
          <w:sz w:val="16"/>
          <w:szCs w:val="16"/>
        </w:rPr>
      </w:pPr>
      <w:r w:rsidRPr="00587F56">
        <w:rPr>
          <w:sz w:val="16"/>
          <w:szCs w:val="16"/>
        </w:rPr>
        <w:t xml:space="preserve">27. </w:t>
      </w:r>
      <w:r w:rsidRPr="00587F56">
        <w:rPr>
          <w:color w:val="000000"/>
          <w:sz w:val="16"/>
          <w:szCs w:val="16"/>
        </w:rPr>
        <w:t xml:space="preserve">Основанием для начала административной процедуры приема и регистрации документов является обращение заявителя (представителя заявителя) посредством: </w:t>
      </w:r>
    </w:p>
    <w:p w:rsidR="00587F56" w:rsidRPr="00587F56" w:rsidRDefault="00587F56" w:rsidP="00587F56">
      <w:pPr>
        <w:tabs>
          <w:tab w:val="num" w:pos="0"/>
        </w:tabs>
        <w:ind w:firstLine="709"/>
        <w:jc w:val="both"/>
        <w:rPr>
          <w:color w:val="000000"/>
          <w:sz w:val="16"/>
          <w:szCs w:val="16"/>
        </w:rPr>
      </w:pPr>
      <w:r w:rsidRPr="00587F56">
        <w:rPr>
          <w:color w:val="000000"/>
          <w:sz w:val="16"/>
          <w:szCs w:val="16"/>
        </w:rPr>
        <w:t xml:space="preserve">1) личного обращения заявителя (представителя заявителя) с </w:t>
      </w:r>
      <w:r w:rsidRPr="00587F56">
        <w:rPr>
          <w:iCs/>
          <w:color w:val="000000"/>
          <w:sz w:val="16"/>
          <w:szCs w:val="16"/>
        </w:rPr>
        <w:t>заявлением</w:t>
      </w:r>
      <w:r w:rsidRPr="00587F56">
        <w:rPr>
          <w:color w:val="000000"/>
          <w:sz w:val="16"/>
          <w:szCs w:val="16"/>
        </w:rPr>
        <w:t xml:space="preserve"> и документами, необходимыми для предоставления муниципальной услуги в </w:t>
      </w:r>
      <w:r w:rsidRPr="00587F56">
        <w:rPr>
          <w:sz w:val="16"/>
          <w:szCs w:val="16"/>
        </w:rPr>
        <w:t>Администрации Островского муниципального района Костромской области</w:t>
      </w:r>
      <w:r w:rsidRPr="00587F56">
        <w:rPr>
          <w:color w:val="000000"/>
          <w:sz w:val="16"/>
          <w:szCs w:val="16"/>
        </w:rPr>
        <w:t>, МФЦ;</w:t>
      </w:r>
    </w:p>
    <w:p w:rsidR="00587F56" w:rsidRPr="00587F56" w:rsidRDefault="00587F56" w:rsidP="00587F56">
      <w:pPr>
        <w:tabs>
          <w:tab w:val="num" w:pos="0"/>
        </w:tabs>
        <w:ind w:firstLine="709"/>
        <w:jc w:val="both"/>
        <w:rPr>
          <w:bCs/>
          <w:color w:val="000000"/>
          <w:sz w:val="16"/>
          <w:szCs w:val="16"/>
        </w:rPr>
      </w:pPr>
      <w:r w:rsidRPr="00587F56">
        <w:rPr>
          <w:color w:val="000000"/>
          <w:sz w:val="16"/>
          <w:szCs w:val="16"/>
        </w:rPr>
        <w:t xml:space="preserve">2) почтового отправления </w:t>
      </w:r>
      <w:r w:rsidRPr="00587F56">
        <w:rPr>
          <w:iCs/>
          <w:color w:val="000000"/>
          <w:sz w:val="16"/>
          <w:szCs w:val="16"/>
        </w:rPr>
        <w:t>заявления</w:t>
      </w:r>
      <w:r w:rsidRPr="00587F56">
        <w:rPr>
          <w:color w:val="000000"/>
          <w:sz w:val="16"/>
          <w:szCs w:val="16"/>
        </w:rPr>
        <w:t xml:space="preserve"> и документов, необходимых для предоставления муниципальной услуги</w:t>
      </w:r>
      <w:r w:rsidRPr="00587F56">
        <w:rPr>
          <w:bCs/>
          <w:color w:val="000000"/>
          <w:sz w:val="16"/>
          <w:szCs w:val="16"/>
        </w:rPr>
        <w:t>;</w:t>
      </w:r>
    </w:p>
    <w:p w:rsidR="00587F56" w:rsidRPr="00587F56" w:rsidRDefault="00587F56" w:rsidP="00587F56">
      <w:pPr>
        <w:ind w:firstLine="709"/>
        <w:jc w:val="both"/>
        <w:rPr>
          <w:color w:val="000000"/>
          <w:sz w:val="16"/>
          <w:szCs w:val="16"/>
        </w:rPr>
      </w:pPr>
      <w:r w:rsidRPr="00587F56">
        <w:rPr>
          <w:color w:val="000000"/>
          <w:sz w:val="16"/>
          <w:szCs w:val="16"/>
        </w:rPr>
        <w:t xml:space="preserve">3) направления </w:t>
      </w:r>
      <w:r w:rsidRPr="00587F56">
        <w:rPr>
          <w:iCs/>
          <w:color w:val="000000"/>
          <w:sz w:val="16"/>
          <w:szCs w:val="16"/>
        </w:rPr>
        <w:t>заявления</w:t>
      </w:r>
      <w:r w:rsidRPr="00587F56">
        <w:rPr>
          <w:color w:val="000000"/>
          <w:sz w:val="16"/>
          <w:szCs w:val="16"/>
        </w:rPr>
        <w:t xml:space="preserve"> и </w:t>
      </w:r>
      <w:proofErr w:type="spellStart"/>
      <w:r w:rsidRPr="00587F56">
        <w:rPr>
          <w:color w:val="000000"/>
          <w:sz w:val="16"/>
          <w:szCs w:val="16"/>
        </w:rPr>
        <w:t>документов</w:t>
      </w:r>
      <w:proofErr w:type="gramStart"/>
      <w:r w:rsidRPr="00587F56">
        <w:rPr>
          <w:color w:val="000000"/>
          <w:sz w:val="16"/>
          <w:szCs w:val="16"/>
        </w:rPr>
        <w:t>,н</w:t>
      </w:r>
      <w:proofErr w:type="gramEnd"/>
      <w:r w:rsidRPr="00587F56">
        <w:rPr>
          <w:color w:val="000000"/>
          <w:sz w:val="16"/>
          <w:szCs w:val="16"/>
        </w:rPr>
        <w:t>еобходимых</w:t>
      </w:r>
      <w:proofErr w:type="spellEnd"/>
      <w:r w:rsidRPr="00587F56">
        <w:rPr>
          <w:color w:val="000000"/>
          <w:sz w:val="16"/>
          <w:szCs w:val="16"/>
        </w:rPr>
        <w:t xml:space="preserve"> для предоставления муниципальной услуги, по информационно-телекоммуникационным сетям общего доступа, включая </w:t>
      </w:r>
      <w:r w:rsidRPr="00587F56">
        <w:rPr>
          <w:sz w:val="16"/>
          <w:szCs w:val="16"/>
        </w:rPr>
        <w:t xml:space="preserve">региональную информационную систему «Единый </w:t>
      </w:r>
      <w:r w:rsidRPr="00587F56">
        <w:rPr>
          <w:color w:val="000000"/>
          <w:sz w:val="16"/>
          <w:szCs w:val="16"/>
        </w:rPr>
        <w:t xml:space="preserve">портал Костромской области»(при наличии технической возможности), официальной электронной </w:t>
      </w:r>
      <w:proofErr w:type="spellStart"/>
      <w:r w:rsidRPr="00587F56">
        <w:rPr>
          <w:color w:val="000000"/>
          <w:sz w:val="16"/>
          <w:szCs w:val="16"/>
        </w:rPr>
        <w:t>почтев</w:t>
      </w:r>
      <w:proofErr w:type="spellEnd"/>
      <w:r w:rsidRPr="00587F56">
        <w:rPr>
          <w:color w:val="000000"/>
          <w:sz w:val="16"/>
          <w:szCs w:val="16"/>
        </w:rPr>
        <w:t xml:space="preserve"> виде электронных документов, подписанных электронной подписью.</w:t>
      </w:r>
    </w:p>
    <w:p w:rsidR="00587F56" w:rsidRPr="00587F56" w:rsidRDefault="00587F56" w:rsidP="00587F56">
      <w:pPr>
        <w:ind w:firstLine="709"/>
        <w:jc w:val="both"/>
        <w:rPr>
          <w:iCs/>
          <w:sz w:val="16"/>
          <w:szCs w:val="16"/>
        </w:rPr>
      </w:pPr>
      <w:r w:rsidRPr="00587F56">
        <w:rPr>
          <w:color w:val="000000"/>
          <w:sz w:val="16"/>
          <w:szCs w:val="16"/>
        </w:rPr>
        <w:t xml:space="preserve">28. </w:t>
      </w:r>
      <w:r w:rsidRPr="00587F56">
        <w:rPr>
          <w:sz w:val="16"/>
          <w:szCs w:val="16"/>
        </w:rPr>
        <w:t>При поступлении заявления с</w:t>
      </w:r>
      <w:r w:rsidRPr="00587F56">
        <w:rPr>
          <w:iCs/>
          <w:sz w:val="16"/>
          <w:szCs w:val="16"/>
        </w:rPr>
        <w:t>пециалист, ответственный за прием документов:</w:t>
      </w:r>
    </w:p>
    <w:p w:rsidR="00587F56" w:rsidRPr="00587F56" w:rsidRDefault="00587F56" w:rsidP="00587F56">
      <w:pPr>
        <w:ind w:firstLine="709"/>
        <w:jc w:val="both"/>
        <w:outlineLvl w:val="1"/>
        <w:rPr>
          <w:sz w:val="16"/>
          <w:szCs w:val="16"/>
        </w:rPr>
      </w:pPr>
      <w:r w:rsidRPr="00587F56">
        <w:rPr>
          <w:sz w:val="16"/>
          <w:szCs w:val="16"/>
        </w:rPr>
        <w:t>1) устанавливает предмет обращения заявителя;</w:t>
      </w:r>
    </w:p>
    <w:p w:rsidR="00587F56" w:rsidRPr="00587F56" w:rsidRDefault="00587F56" w:rsidP="00587F56">
      <w:pPr>
        <w:tabs>
          <w:tab w:val="left" w:pos="0"/>
        </w:tabs>
        <w:ind w:firstLine="709"/>
        <w:jc w:val="both"/>
        <w:rPr>
          <w:sz w:val="16"/>
          <w:szCs w:val="16"/>
        </w:rPr>
      </w:pPr>
      <w:r w:rsidRPr="00587F56">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w:t>
      </w:r>
      <w:proofErr w:type="gramStart"/>
      <w:r w:rsidRPr="00587F56">
        <w:rPr>
          <w:sz w:val="16"/>
          <w:szCs w:val="16"/>
        </w:rPr>
        <w:t>,у</w:t>
      </w:r>
      <w:proofErr w:type="gramEnd"/>
      <w:r w:rsidRPr="00587F56">
        <w:rPr>
          <w:sz w:val="16"/>
          <w:szCs w:val="16"/>
        </w:rPr>
        <w:t>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587F56" w:rsidRPr="00587F56" w:rsidRDefault="00587F56" w:rsidP="00587F56">
      <w:pPr>
        <w:ind w:firstLine="709"/>
        <w:jc w:val="both"/>
        <w:outlineLvl w:val="1"/>
        <w:rPr>
          <w:sz w:val="16"/>
          <w:szCs w:val="16"/>
        </w:rPr>
      </w:pPr>
      <w:r w:rsidRPr="00587F56">
        <w:rPr>
          <w:sz w:val="16"/>
          <w:szCs w:val="16"/>
        </w:rPr>
        <w:t xml:space="preserve">3) при отсутствии у заявителя заполненного </w:t>
      </w:r>
      <w:r w:rsidRPr="00587F56">
        <w:rPr>
          <w:iCs/>
          <w:sz w:val="16"/>
          <w:szCs w:val="16"/>
        </w:rPr>
        <w:t>заявления</w:t>
      </w:r>
      <w:r w:rsidRPr="00587F56">
        <w:rPr>
          <w:sz w:val="16"/>
          <w:szCs w:val="16"/>
        </w:rPr>
        <w:t xml:space="preserve"> или неправильном его заполнении, помогает заявителю заполнить </w:t>
      </w:r>
      <w:r w:rsidRPr="00587F56">
        <w:rPr>
          <w:iCs/>
          <w:sz w:val="16"/>
          <w:szCs w:val="16"/>
        </w:rPr>
        <w:t>заявление</w:t>
      </w:r>
      <w:r w:rsidRPr="00587F56">
        <w:rPr>
          <w:sz w:val="16"/>
          <w:szCs w:val="16"/>
        </w:rPr>
        <w:t xml:space="preserve"> или заполняет их самостоятельно и представляет на подпись заявителю;</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587F56" w:rsidRPr="00587F56" w:rsidRDefault="00587F56" w:rsidP="00587F56">
      <w:pPr>
        <w:ind w:firstLine="709"/>
        <w:jc w:val="both"/>
        <w:rPr>
          <w:sz w:val="16"/>
          <w:szCs w:val="16"/>
        </w:rPr>
      </w:pPr>
      <w:r w:rsidRPr="00587F56">
        <w:rPr>
          <w:color w:val="000000"/>
          <w:sz w:val="16"/>
          <w:szCs w:val="16"/>
        </w:rPr>
        <w:t xml:space="preserve">5) </w:t>
      </w:r>
      <w:r w:rsidRPr="00587F56">
        <w:rPr>
          <w:sz w:val="16"/>
          <w:szCs w:val="16"/>
        </w:rPr>
        <w:t>информирует заявителя о сроках и способах получения муниципальной услуги, в случае личного обращения заявителя;</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6) комплектует заявление и представленные заявителем документы (сведения) в установленном порядке делопроизводства;</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В случае обращения заявителя в МФЦ, специалист МФЦ, ответственный за прием документов, передает дело заявителя в установленном порядке в </w:t>
      </w:r>
      <w:r w:rsidRPr="00587F56">
        <w:rPr>
          <w:sz w:val="16"/>
          <w:szCs w:val="16"/>
        </w:rPr>
        <w:t>Администрацию Островского муниципального района Костромской области</w:t>
      </w:r>
      <w:r w:rsidRPr="00587F56">
        <w:rPr>
          <w:color w:val="000000"/>
          <w:sz w:val="16"/>
          <w:szCs w:val="16"/>
        </w:rPr>
        <w:t>.</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Специалист </w:t>
      </w:r>
      <w:r w:rsidRPr="00587F56">
        <w:rPr>
          <w:sz w:val="16"/>
          <w:szCs w:val="16"/>
        </w:rPr>
        <w:t>Администрации Островского муниципального района Костромской области</w:t>
      </w:r>
      <w:r w:rsidRPr="00587F56">
        <w:rPr>
          <w:color w:val="000000"/>
          <w:sz w:val="16"/>
          <w:szCs w:val="16"/>
        </w:rPr>
        <w:t xml:space="preserve">, </w:t>
      </w:r>
      <w:r w:rsidRPr="00587F56">
        <w:rPr>
          <w:iCs/>
          <w:sz w:val="16"/>
          <w:szCs w:val="16"/>
        </w:rPr>
        <w:t>ответственный за прием документов:</w:t>
      </w:r>
    </w:p>
    <w:p w:rsidR="00587F56" w:rsidRPr="00587F56" w:rsidRDefault="00587F56" w:rsidP="00587F56">
      <w:pPr>
        <w:ind w:firstLine="709"/>
        <w:jc w:val="both"/>
        <w:outlineLvl w:val="1"/>
        <w:rPr>
          <w:sz w:val="16"/>
          <w:szCs w:val="16"/>
        </w:rPr>
      </w:pPr>
      <w:r w:rsidRPr="00587F56">
        <w:rPr>
          <w:color w:val="000000"/>
          <w:sz w:val="16"/>
          <w:szCs w:val="16"/>
        </w:rPr>
        <w:t xml:space="preserve">1) </w:t>
      </w:r>
      <w:r w:rsidRPr="00587F56">
        <w:rPr>
          <w:sz w:val="16"/>
          <w:szCs w:val="16"/>
        </w:rPr>
        <w:t xml:space="preserve">регистрирует </w:t>
      </w:r>
      <w:proofErr w:type="spellStart"/>
      <w:r w:rsidRPr="00587F56">
        <w:rPr>
          <w:iCs/>
          <w:sz w:val="16"/>
          <w:szCs w:val="16"/>
        </w:rPr>
        <w:t>поступлениезаявления</w:t>
      </w:r>
      <w:proofErr w:type="spellEnd"/>
      <w:r w:rsidRPr="00587F56">
        <w:rPr>
          <w:sz w:val="16"/>
          <w:szCs w:val="16"/>
        </w:rPr>
        <w:t xml:space="preserve"> в Журнале регистрации входящей корреспонденции (далее – Журнал регистрации документов);</w:t>
      </w:r>
    </w:p>
    <w:p w:rsidR="00587F56" w:rsidRPr="00587F56" w:rsidRDefault="00587F56" w:rsidP="00587F56">
      <w:pPr>
        <w:tabs>
          <w:tab w:val="left" w:pos="0"/>
        </w:tabs>
        <w:ind w:firstLine="709"/>
        <w:jc w:val="both"/>
        <w:rPr>
          <w:iCs/>
          <w:sz w:val="16"/>
          <w:szCs w:val="16"/>
        </w:rPr>
      </w:pPr>
      <w:r w:rsidRPr="00587F56">
        <w:rPr>
          <w:color w:val="000000"/>
          <w:sz w:val="16"/>
          <w:szCs w:val="16"/>
        </w:rPr>
        <w:t xml:space="preserve">2) передает комплект документов специалисту, </w:t>
      </w:r>
      <w:r w:rsidRPr="00587F56">
        <w:rPr>
          <w:iCs/>
          <w:sz w:val="16"/>
          <w:szCs w:val="16"/>
        </w:rPr>
        <w:t>ответственному за истребование документов;</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29. Особенности приема заявления и документов, полученных от заявителя в форме электронного документа.</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Заявление в форме электронного документа представляется в </w:t>
      </w:r>
      <w:r w:rsidRPr="00587F56">
        <w:rPr>
          <w:sz w:val="16"/>
          <w:szCs w:val="16"/>
        </w:rPr>
        <w:t xml:space="preserve">Администрацию Островского муниципального района Костромской </w:t>
      </w:r>
      <w:proofErr w:type="spellStart"/>
      <w:r w:rsidRPr="00587F56">
        <w:rPr>
          <w:sz w:val="16"/>
          <w:szCs w:val="16"/>
        </w:rPr>
        <w:t>области</w:t>
      </w:r>
      <w:r w:rsidRPr="00587F56">
        <w:rPr>
          <w:color w:val="000000"/>
          <w:sz w:val="16"/>
          <w:szCs w:val="16"/>
        </w:rPr>
        <w:t>по</w:t>
      </w:r>
      <w:proofErr w:type="spellEnd"/>
      <w:r w:rsidRPr="00587F56">
        <w:rPr>
          <w:color w:val="000000"/>
          <w:sz w:val="16"/>
          <w:szCs w:val="16"/>
        </w:rPr>
        <w:t xml:space="preserve"> выбору заявителя:</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путем заполнения формы заявления через региональную информационную систему </w:t>
      </w:r>
      <w:r w:rsidRPr="00587F56">
        <w:rPr>
          <w:sz w:val="16"/>
          <w:szCs w:val="16"/>
        </w:rPr>
        <w:t xml:space="preserve">«Единый </w:t>
      </w:r>
      <w:r w:rsidRPr="00587F56">
        <w:rPr>
          <w:color w:val="000000"/>
          <w:sz w:val="16"/>
          <w:szCs w:val="16"/>
        </w:rPr>
        <w:t>портал Костромской области» (при наличии технической возможности);</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путем направления электронного документа на официальную электронную почту </w:t>
      </w:r>
      <w:r w:rsidRPr="00587F56">
        <w:rPr>
          <w:sz w:val="16"/>
          <w:szCs w:val="16"/>
        </w:rPr>
        <w:t>Администрации Островского муниципального района Костромской области</w:t>
      </w:r>
      <w:r w:rsidRPr="00587F56">
        <w:rPr>
          <w:i/>
          <w:color w:val="000000"/>
          <w:sz w:val="16"/>
          <w:szCs w:val="16"/>
          <w:u w:val="single"/>
        </w:rPr>
        <w:t>.</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 xml:space="preserve">При поступлении заявления и документов в форме электронного документа специалист, ответственный за прием документов, осуществляет </w:t>
      </w:r>
      <w:r w:rsidRPr="00587F56">
        <w:rPr>
          <w:color w:val="000000"/>
          <w:sz w:val="16"/>
          <w:szCs w:val="16"/>
        </w:rPr>
        <w:lastRenderedPageBreak/>
        <w:t>прием заявления и документов с учетом следующих особенностей:</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587F56" w:rsidRPr="00587F56" w:rsidRDefault="00587F56" w:rsidP="00587F56">
      <w:pPr>
        <w:tabs>
          <w:tab w:val="left" w:pos="0"/>
        </w:tabs>
        <w:ind w:firstLine="709"/>
        <w:jc w:val="both"/>
        <w:rPr>
          <w:color w:val="000000"/>
          <w:sz w:val="16"/>
          <w:szCs w:val="16"/>
        </w:rPr>
      </w:pPr>
      <w:r w:rsidRPr="00587F56">
        <w:rPr>
          <w:color w:val="000000"/>
          <w:sz w:val="16"/>
          <w:szCs w:val="16"/>
        </w:rPr>
        <w:t>2) отказывает в приеме к рассмотрению документов (с последующим направлением уведомления в электронной форме) в случае выявления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Решение об отказе в приеме к рассмотрению заявления и прилагаемых к нему документов принимается главой Островского муниципального района Костромской </w:t>
      </w:r>
      <w:proofErr w:type="spellStart"/>
      <w:r w:rsidRPr="00587F56">
        <w:rPr>
          <w:rFonts w:ascii="Times New Roman" w:hAnsi="Times New Roman" w:cs="Times New Roman"/>
          <w:sz w:val="16"/>
          <w:szCs w:val="16"/>
        </w:rPr>
        <w:t>областив</w:t>
      </w:r>
      <w:proofErr w:type="spellEnd"/>
      <w:r w:rsidRPr="00587F56">
        <w:rPr>
          <w:rFonts w:ascii="Times New Roman" w:hAnsi="Times New Roman" w:cs="Times New Roman"/>
          <w:sz w:val="16"/>
          <w:szCs w:val="16"/>
        </w:rPr>
        <w:t xml:space="preserve"> течение 3 календарных дней со дня завершения проведения такой проверки. 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и прилагаемых к нему документов с указанием пунктов </w:t>
      </w:r>
      <w:hyperlink r:id="rId142" w:history="1">
        <w:r w:rsidRPr="00587F56">
          <w:rPr>
            <w:rFonts w:ascii="Times New Roman" w:hAnsi="Times New Roman" w:cs="Times New Roman"/>
            <w:sz w:val="16"/>
            <w:szCs w:val="16"/>
          </w:rPr>
          <w:t>статьи 11</w:t>
        </w:r>
      </w:hyperlink>
      <w:r w:rsidRPr="00587F56">
        <w:rPr>
          <w:rFonts w:ascii="Times New Roman" w:hAnsi="Times New Roman" w:cs="Times New Roman"/>
          <w:sz w:val="16"/>
          <w:szCs w:val="16"/>
        </w:rPr>
        <w:t xml:space="preserve"> Федерального закона от 6 апреля 2011 года № 63-ФЗ «Об электронной подписи», которые послужили основанием для принятия решения.</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Указанное уведомление </w:t>
      </w:r>
      <w:proofErr w:type="gramStart"/>
      <w:r w:rsidRPr="00587F56">
        <w:rPr>
          <w:rFonts w:ascii="Times New Roman" w:hAnsi="Times New Roman" w:cs="Times New Roman"/>
          <w:sz w:val="16"/>
          <w:szCs w:val="16"/>
        </w:rPr>
        <w:t xml:space="preserve">подписывается усиленной квалифицированной электронной подписью главы Островского муниципального района Костромской </w:t>
      </w:r>
      <w:proofErr w:type="spellStart"/>
      <w:r w:rsidRPr="00587F56">
        <w:rPr>
          <w:rFonts w:ascii="Times New Roman" w:hAnsi="Times New Roman" w:cs="Times New Roman"/>
          <w:sz w:val="16"/>
          <w:szCs w:val="16"/>
        </w:rPr>
        <w:t>областии</w:t>
      </w:r>
      <w:proofErr w:type="spellEnd"/>
      <w:r w:rsidRPr="00587F56">
        <w:rPr>
          <w:rFonts w:ascii="Times New Roman" w:hAnsi="Times New Roman" w:cs="Times New Roman"/>
          <w:sz w:val="16"/>
          <w:szCs w:val="16"/>
        </w:rPr>
        <w:t xml:space="preserve"> направляется</w:t>
      </w:r>
      <w:proofErr w:type="gramEnd"/>
      <w:r w:rsidRPr="00587F56">
        <w:rPr>
          <w:rFonts w:ascii="Times New Roman" w:hAnsi="Times New Roman" w:cs="Times New Roman"/>
          <w:sz w:val="16"/>
          <w:szCs w:val="16"/>
        </w:rPr>
        <w:t xml:space="preserve">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sz w:val="16"/>
          <w:szCs w:val="16"/>
        </w:rPr>
        <w:t xml:space="preserve">3) </w:t>
      </w:r>
      <w:r w:rsidRPr="00587F56">
        <w:rPr>
          <w:rFonts w:ascii="Times New Roman" w:hAnsi="Times New Roman" w:cs="Times New Roman"/>
          <w:color w:val="000000"/>
          <w:sz w:val="16"/>
          <w:szCs w:val="16"/>
        </w:rPr>
        <w:t xml:space="preserve">оформляет </w:t>
      </w:r>
      <w:r w:rsidRPr="00587F56">
        <w:rPr>
          <w:rFonts w:ascii="Times New Roman" w:hAnsi="Times New Roman" w:cs="Times New Roman"/>
          <w:iCs/>
          <w:color w:val="000000"/>
          <w:sz w:val="16"/>
          <w:szCs w:val="16"/>
        </w:rPr>
        <w:t>заявление</w:t>
      </w:r>
      <w:r w:rsidRPr="00587F56">
        <w:rPr>
          <w:rFonts w:ascii="Times New Roman" w:hAnsi="Times New Roman" w:cs="Times New Roman"/>
          <w:color w:val="000000"/>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w:t>
      </w:r>
      <w:r w:rsidRPr="00587F56">
        <w:rPr>
          <w:rFonts w:ascii="Times New Roman" w:hAnsi="Times New Roman" w:cs="Times New Roman"/>
          <w:sz w:val="16"/>
          <w:szCs w:val="16"/>
        </w:rPr>
        <w:t>администрации Островского муниципального района Костромской области</w:t>
      </w:r>
      <w:r w:rsidRPr="00587F56">
        <w:rPr>
          <w:rFonts w:ascii="Times New Roman" w:hAnsi="Times New Roman" w:cs="Times New Roman"/>
          <w:color w:val="000000"/>
          <w:sz w:val="16"/>
          <w:szCs w:val="16"/>
        </w:rPr>
        <w:t>.</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color w:val="000000"/>
          <w:sz w:val="16"/>
          <w:szCs w:val="16"/>
        </w:rPr>
        <w:t xml:space="preserve">4) регистрирует </w:t>
      </w:r>
      <w:r w:rsidRPr="00587F56">
        <w:rPr>
          <w:rFonts w:ascii="Times New Roman" w:hAnsi="Times New Roman" w:cs="Times New Roman"/>
          <w:iCs/>
          <w:color w:val="000000"/>
          <w:sz w:val="16"/>
          <w:szCs w:val="16"/>
        </w:rPr>
        <w:t>заявление</w:t>
      </w:r>
      <w:r w:rsidRPr="00587F56">
        <w:rPr>
          <w:rFonts w:ascii="Times New Roman" w:hAnsi="Times New Roman" w:cs="Times New Roman"/>
          <w:color w:val="000000"/>
          <w:sz w:val="16"/>
          <w:szCs w:val="16"/>
        </w:rPr>
        <w:t xml:space="preserve"> в Журнале регистрации документов. </w:t>
      </w:r>
      <w:proofErr w:type="gramStart"/>
      <w:r w:rsidRPr="00587F56">
        <w:rPr>
          <w:rFonts w:ascii="Times New Roman" w:hAnsi="Times New Roman" w:cs="Times New Roman"/>
          <w:color w:val="000000"/>
          <w:sz w:val="16"/>
          <w:szCs w:val="16"/>
        </w:rPr>
        <w:t xml:space="preserve">Регистрация </w:t>
      </w:r>
      <w:r w:rsidRPr="00587F56">
        <w:rPr>
          <w:rFonts w:ascii="Times New Roman" w:hAnsi="Times New Roman" w:cs="Times New Roman"/>
          <w:iCs/>
          <w:color w:val="000000"/>
          <w:sz w:val="16"/>
          <w:szCs w:val="16"/>
        </w:rPr>
        <w:t>заявления</w:t>
      </w:r>
      <w:r w:rsidRPr="00587F56">
        <w:rPr>
          <w:rFonts w:ascii="Times New Roman" w:hAnsi="Times New Roman" w:cs="Times New Roman"/>
          <w:color w:val="000000"/>
          <w:sz w:val="16"/>
          <w:szCs w:val="16"/>
        </w:rPr>
        <w:t xml:space="preserve">, сформированного и отправленного через </w:t>
      </w:r>
      <w:r w:rsidRPr="00587F56">
        <w:rPr>
          <w:rFonts w:ascii="Times New Roman" w:hAnsi="Times New Roman" w:cs="Times New Roman"/>
          <w:sz w:val="16"/>
          <w:szCs w:val="16"/>
        </w:rPr>
        <w:t xml:space="preserve">региональную информационную систему «Единый </w:t>
      </w:r>
      <w:r w:rsidRPr="00587F56">
        <w:rPr>
          <w:rFonts w:ascii="Times New Roman" w:hAnsi="Times New Roman" w:cs="Times New Roman"/>
          <w:color w:val="000000"/>
          <w:sz w:val="16"/>
          <w:szCs w:val="16"/>
        </w:rPr>
        <w:t xml:space="preserve">портал Костромской области» (при наличии технической возможности) либо направленного на официальную электронную почту </w:t>
      </w:r>
      <w:r w:rsidRPr="00587F56">
        <w:rPr>
          <w:rFonts w:ascii="Times New Roman" w:hAnsi="Times New Roman" w:cs="Times New Roman"/>
          <w:sz w:val="16"/>
          <w:szCs w:val="16"/>
        </w:rPr>
        <w:t xml:space="preserve">администрации Островского муниципального района Костромской </w:t>
      </w:r>
      <w:proofErr w:type="spellStart"/>
      <w:r w:rsidRPr="00587F56">
        <w:rPr>
          <w:rFonts w:ascii="Times New Roman" w:hAnsi="Times New Roman" w:cs="Times New Roman"/>
          <w:sz w:val="16"/>
          <w:szCs w:val="16"/>
        </w:rPr>
        <w:t>области</w:t>
      </w:r>
      <w:r w:rsidRPr="00587F56">
        <w:rPr>
          <w:rFonts w:ascii="Times New Roman" w:hAnsi="Times New Roman" w:cs="Times New Roman"/>
          <w:color w:val="000000"/>
          <w:sz w:val="16"/>
          <w:szCs w:val="16"/>
        </w:rPr>
        <w:t>в</w:t>
      </w:r>
      <w:proofErr w:type="spellEnd"/>
      <w:r w:rsidRPr="00587F56">
        <w:rPr>
          <w:rFonts w:ascii="Times New Roman" w:hAnsi="Times New Roman" w:cs="Times New Roman"/>
          <w:color w:val="000000"/>
          <w:sz w:val="16"/>
          <w:szCs w:val="16"/>
        </w:rPr>
        <w:t xml:space="preserve"> выходные дни, праздничные дни, после окончания рабочего дня согласно графику работы </w:t>
      </w:r>
      <w:r w:rsidRPr="00587F56">
        <w:rPr>
          <w:rFonts w:ascii="Times New Roman" w:hAnsi="Times New Roman" w:cs="Times New Roman"/>
          <w:sz w:val="16"/>
          <w:szCs w:val="16"/>
        </w:rPr>
        <w:t>администрации Островского муниципального района Костромской области</w:t>
      </w:r>
      <w:r w:rsidRPr="00587F56">
        <w:rPr>
          <w:rFonts w:ascii="Times New Roman" w:hAnsi="Times New Roman" w:cs="Times New Roman"/>
          <w:i/>
          <w:iCs/>
          <w:sz w:val="16"/>
          <w:szCs w:val="16"/>
        </w:rPr>
        <w:t>,</w:t>
      </w:r>
      <w:r w:rsidRPr="00587F56">
        <w:rPr>
          <w:rFonts w:ascii="Times New Roman" w:hAnsi="Times New Roman" w:cs="Times New Roman"/>
          <w:color w:val="000000"/>
          <w:sz w:val="16"/>
          <w:szCs w:val="16"/>
        </w:rPr>
        <w:t xml:space="preserve"> производится в следующий рабочий день.</w:t>
      </w:r>
      <w:proofErr w:type="gramEnd"/>
    </w:p>
    <w:p w:rsidR="00587F56" w:rsidRPr="00587F56" w:rsidRDefault="00587F56" w:rsidP="00587F56">
      <w:pPr>
        <w:pStyle w:val="ConsPlusNormal"/>
        <w:ind w:firstLine="709"/>
        <w:jc w:val="both"/>
        <w:rPr>
          <w:rFonts w:ascii="Times New Roman" w:hAnsi="Times New Roman" w:cs="Times New Roman"/>
          <w:color w:val="000000"/>
          <w:sz w:val="16"/>
          <w:szCs w:val="16"/>
        </w:rPr>
      </w:pPr>
      <w:proofErr w:type="gramStart"/>
      <w:r w:rsidRPr="00587F56">
        <w:rPr>
          <w:rFonts w:ascii="Times New Roman" w:hAnsi="Times New Roman" w:cs="Times New Roman"/>
          <w:color w:val="000000"/>
          <w:sz w:val="16"/>
          <w:szCs w:val="16"/>
        </w:rPr>
        <w:t xml:space="preserve">5) уведомляет заявителя о получении заявления и прилагаемых к нему документов путем направления уведомления, содержащего входящий регистрационный номер </w:t>
      </w:r>
      <w:r w:rsidRPr="00587F56">
        <w:rPr>
          <w:rFonts w:ascii="Times New Roman" w:hAnsi="Times New Roman" w:cs="Times New Roman"/>
          <w:iCs/>
          <w:color w:val="000000"/>
          <w:sz w:val="16"/>
          <w:szCs w:val="16"/>
        </w:rPr>
        <w:t>заявления</w:t>
      </w:r>
      <w:r w:rsidRPr="00587F56">
        <w:rPr>
          <w:rFonts w:ascii="Times New Roman" w:hAnsi="Times New Roman" w:cs="Times New Roman"/>
          <w:color w:val="000000"/>
          <w:sz w:val="16"/>
          <w:szCs w:val="16"/>
        </w:rPr>
        <w:t xml:space="preserve">, дату получения </w:t>
      </w:r>
      <w:r w:rsidRPr="00587F56">
        <w:rPr>
          <w:rFonts w:ascii="Times New Roman" w:hAnsi="Times New Roman" w:cs="Times New Roman"/>
          <w:sz w:val="16"/>
          <w:szCs w:val="16"/>
        </w:rPr>
        <w:t xml:space="preserve">администрации Островского муниципального района Костромской </w:t>
      </w:r>
      <w:proofErr w:type="spellStart"/>
      <w:r w:rsidRPr="00587F56">
        <w:rPr>
          <w:rFonts w:ascii="Times New Roman" w:hAnsi="Times New Roman" w:cs="Times New Roman"/>
          <w:sz w:val="16"/>
          <w:szCs w:val="16"/>
        </w:rPr>
        <w:t>области</w:t>
      </w:r>
      <w:r w:rsidRPr="00587F56">
        <w:rPr>
          <w:rFonts w:ascii="Times New Roman" w:hAnsi="Times New Roman" w:cs="Times New Roman"/>
          <w:iCs/>
          <w:color w:val="000000"/>
          <w:sz w:val="16"/>
          <w:szCs w:val="16"/>
        </w:rPr>
        <w:t>заявления</w:t>
      </w:r>
      <w:proofErr w:type="spellEnd"/>
      <w:r w:rsidRPr="00587F56">
        <w:rPr>
          <w:rFonts w:ascii="Times New Roman" w:hAnsi="Times New Roman" w:cs="Times New Roman"/>
          <w:iCs/>
          <w:color w:val="000000"/>
          <w:sz w:val="16"/>
          <w:szCs w:val="16"/>
        </w:rPr>
        <w:t xml:space="preserve"> и </w:t>
      </w:r>
      <w:r w:rsidRPr="00587F56">
        <w:rPr>
          <w:rFonts w:ascii="Times New Roman" w:hAnsi="Times New Roman" w:cs="Times New Roman"/>
          <w:color w:val="000000"/>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Pr="00587F56">
        <w:rPr>
          <w:rFonts w:ascii="Times New Roman" w:hAnsi="Times New Roman" w:cs="Times New Roman"/>
          <w:sz w:val="16"/>
          <w:szCs w:val="16"/>
        </w:rPr>
        <w:t>администрации Островского муниципального района Костромской области</w:t>
      </w:r>
      <w:r w:rsidRPr="00587F56">
        <w:rPr>
          <w:rFonts w:ascii="Times New Roman" w:hAnsi="Times New Roman" w:cs="Times New Roman"/>
          <w:i/>
          <w:color w:val="000000"/>
          <w:sz w:val="16"/>
          <w:szCs w:val="16"/>
          <w:u w:val="single"/>
        </w:rPr>
        <w:t>.</w:t>
      </w:r>
    </w:p>
    <w:p w:rsidR="00587F56" w:rsidRPr="00587F56" w:rsidRDefault="00587F56" w:rsidP="00587F56">
      <w:pPr>
        <w:ind w:firstLine="709"/>
        <w:jc w:val="both"/>
        <w:rPr>
          <w:sz w:val="16"/>
          <w:szCs w:val="16"/>
        </w:rPr>
      </w:pPr>
      <w:r w:rsidRPr="00587F56">
        <w:rPr>
          <w:sz w:val="16"/>
          <w:szCs w:val="16"/>
        </w:rPr>
        <w:t>6) передает  специалисту, ответственному за истребование документов, комплект документов заявителя.</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143" w:history="1">
        <w:r w:rsidRPr="00587F56">
          <w:rPr>
            <w:rFonts w:ascii="Times New Roman" w:hAnsi="Times New Roman" w:cs="Times New Roman"/>
            <w:sz w:val="16"/>
            <w:szCs w:val="16"/>
          </w:rPr>
          <w:t>законом</w:t>
        </w:r>
      </w:hyperlink>
      <w:r w:rsidRPr="00587F56">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587F56" w:rsidRPr="00587F56" w:rsidRDefault="00587F56" w:rsidP="00587F56">
      <w:pPr>
        <w:ind w:firstLine="709"/>
        <w:jc w:val="both"/>
        <w:outlineLvl w:val="1"/>
        <w:rPr>
          <w:i/>
          <w:iCs/>
          <w:sz w:val="16"/>
          <w:szCs w:val="16"/>
        </w:rPr>
      </w:pPr>
      <w:r w:rsidRPr="00587F56">
        <w:rPr>
          <w:sz w:val="16"/>
          <w:szCs w:val="16"/>
        </w:rPr>
        <w:t xml:space="preserve">30. </w:t>
      </w:r>
      <w:proofErr w:type="gramStart"/>
      <w:r w:rsidRPr="00587F56">
        <w:rPr>
          <w:sz w:val="16"/>
          <w:szCs w:val="16"/>
        </w:rPr>
        <w:t>Результатом исполнения административной процедуры является прием и регистрация в Журнале регистрации документов</w:t>
      </w:r>
      <w:r w:rsidRPr="00587F56">
        <w:rPr>
          <w:iCs/>
          <w:color w:val="000000"/>
          <w:sz w:val="16"/>
          <w:szCs w:val="16"/>
        </w:rPr>
        <w:t xml:space="preserve"> заявления</w:t>
      </w:r>
      <w:r w:rsidRPr="00587F56">
        <w:rPr>
          <w:sz w:val="16"/>
          <w:szCs w:val="16"/>
        </w:rPr>
        <w:t xml:space="preserve"> о предоставлении земельного участка с прилагаемыми к нему документами и передача их специалисту, ответственному за истребование документов, или направление заявителю </w:t>
      </w:r>
      <w:r w:rsidRPr="00587F56">
        <w:rPr>
          <w:color w:val="000000"/>
          <w:sz w:val="16"/>
          <w:szCs w:val="16"/>
        </w:rPr>
        <w:t>уведомления в электронной форме об отказе в приеме к регистрацию заявления и прилагаемых к нему документов</w:t>
      </w:r>
      <w:r w:rsidRPr="00587F56">
        <w:rPr>
          <w:i/>
          <w:iCs/>
          <w:sz w:val="16"/>
          <w:szCs w:val="16"/>
        </w:rPr>
        <w:t>.</w:t>
      </w:r>
      <w:proofErr w:type="gramEnd"/>
    </w:p>
    <w:p w:rsidR="00587F56" w:rsidRPr="00587F56" w:rsidRDefault="00587F56" w:rsidP="00587F56">
      <w:pPr>
        <w:ind w:firstLine="709"/>
        <w:jc w:val="both"/>
        <w:rPr>
          <w:iCs/>
          <w:sz w:val="16"/>
          <w:szCs w:val="16"/>
        </w:rPr>
      </w:pPr>
      <w:r w:rsidRPr="00587F56">
        <w:rPr>
          <w:sz w:val="16"/>
          <w:szCs w:val="16"/>
        </w:rPr>
        <w:t>31. Максимальный срок исполнения административных действий составляет 30</w:t>
      </w:r>
      <w:r w:rsidRPr="00587F56">
        <w:rPr>
          <w:iCs/>
          <w:sz w:val="16"/>
          <w:szCs w:val="16"/>
        </w:rPr>
        <w:t>минут.</w:t>
      </w:r>
    </w:p>
    <w:p w:rsidR="00587F56" w:rsidRPr="00587F56" w:rsidRDefault="00587F56" w:rsidP="00587F56">
      <w:pPr>
        <w:ind w:firstLine="709"/>
        <w:jc w:val="both"/>
        <w:rPr>
          <w:iCs/>
          <w:sz w:val="16"/>
          <w:szCs w:val="16"/>
        </w:rPr>
      </w:pPr>
      <w:r w:rsidRPr="00587F56">
        <w:rPr>
          <w:sz w:val="16"/>
          <w:szCs w:val="16"/>
        </w:rPr>
        <w:t>Максимальный срок исполнения административной процедуры составляет</w:t>
      </w:r>
      <w:r w:rsidRPr="00587F56">
        <w:rPr>
          <w:iCs/>
          <w:sz w:val="16"/>
          <w:szCs w:val="16"/>
        </w:rPr>
        <w:t>3календарных дня.</w:t>
      </w:r>
    </w:p>
    <w:p w:rsidR="00587F56" w:rsidRPr="00587F56" w:rsidRDefault="00587F56" w:rsidP="00587F56">
      <w:pPr>
        <w:pStyle w:val="afb"/>
        <w:tabs>
          <w:tab w:val="left" w:pos="-3119"/>
        </w:tabs>
        <w:spacing w:after="0"/>
        <w:ind w:left="0" w:firstLine="709"/>
        <w:jc w:val="both"/>
        <w:rPr>
          <w:rFonts w:cs="Times New Roman"/>
          <w:color w:val="000000"/>
          <w:sz w:val="16"/>
          <w:szCs w:val="16"/>
        </w:rPr>
      </w:pPr>
      <w:r w:rsidRPr="00587F56">
        <w:rPr>
          <w:rFonts w:cs="Times New Roman"/>
          <w:color w:val="000000"/>
          <w:sz w:val="16"/>
          <w:szCs w:val="16"/>
        </w:rPr>
        <w:t xml:space="preserve">32. </w:t>
      </w:r>
      <w:r w:rsidRPr="00587F56">
        <w:rPr>
          <w:rFonts w:cs="Times New Roman"/>
          <w:sz w:val="16"/>
          <w:szCs w:val="16"/>
        </w:rPr>
        <w:t xml:space="preserve">Основанием для начала административной процедуры </w:t>
      </w:r>
      <w:r w:rsidRPr="00587F56">
        <w:rPr>
          <w:rFonts w:cs="Times New Roman"/>
          <w:color w:val="000000"/>
          <w:sz w:val="16"/>
          <w:szCs w:val="16"/>
        </w:rPr>
        <w:t>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33. </w:t>
      </w:r>
      <w:proofErr w:type="gramStart"/>
      <w:r w:rsidRPr="00587F56">
        <w:rPr>
          <w:rFonts w:ascii="Times New Roman" w:hAnsi="Times New Roman" w:cs="Times New Roman"/>
          <w:sz w:val="16"/>
          <w:szCs w:val="16"/>
        </w:rPr>
        <w:t xml:space="preserve">При выявлении оснований для возврата заявления о предоставлении земельного участка, полученного от заявителя на бумажном носителе, предусмотренных </w:t>
      </w:r>
      <w:hyperlink w:anchor="P192" w:history="1">
        <w:r w:rsidRPr="00587F56">
          <w:rPr>
            <w:rFonts w:ascii="Times New Roman" w:hAnsi="Times New Roman" w:cs="Times New Roman"/>
            <w:sz w:val="16"/>
            <w:szCs w:val="16"/>
          </w:rPr>
          <w:t>пунктом 15</w:t>
        </w:r>
      </w:hyperlink>
      <w:r w:rsidRPr="00587F56">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w:t>
      </w:r>
      <w:hyperlink w:anchor="P987" w:history="1">
        <w:proofErr w:type="spellStart"/>
        <w:r w:rsidRPr="00587F56">
          <w:rPr>
            <w:rFonts w:ascii="Times New Roman" w:hAnsi="Times New Roman" w:cs="Times New Roman"/>
            <w:sz w:val="16"/>
            <w:szCs w:val="16"/>
          </w:rPr>
          <w:t>уведомления</w:t>
        </w:r>
      </w:hyperlink>
      <w:r w:rsidRPr="00587F56">
        <w:rPr>
          <w:rFonts w:ascii="Times New Roman" w:hAnsi="Times New Roman" w:cs="Times New Roman"/>
          <w:sz w:val="16"/>
          <w:szCs w:val="16"/>
        </w:rPr>
        <w:t>администрации</w:t>
      </w:r>
      <w:proofErr w:type="spellEnd"/>
      <w:r w:rsidRPr="00587F56">
        <w:rPr>
          <w:rFonts w:ascii="Times New Roman" w:hAnsi="Times New Roman" w:cs="Times New Roman"/>
          <w:sz w:val="16"/>
          <w:szCs w:val="16"/>
        </w:rPr>
        <w:t xml:space="preserve"> Островского муниципального района Костромской </w:t>
      </w:r>
      <w:proofErr w:type="spellStart"/>
      <w:r w:rsidRPr="00587F56">
        <w:rPr>
          <w:rFonts w:ascii="Times New Roman" w:hAnsi="Times New Roman" w:cs="Times New Roman"/>
          <w:sz w:val="16"/>
          <w:szCs w:val="16"/>
        </w:rPr>
        <w:t>областио</w:t>
      </w:r>
      <w:proofErr w:type="spellEnd"/>
      <w:r w:rsidRPr="00587F56">
        <w:rPr>
          <w:rFonts w:ascii="Times New Roman" w:hAnsi="Times New Roman" w:cs="Times New Roman"/>
          <w:sz w:val="16"/>
          <w:szCs w:val="16"/>
        </w:rPr>
        <w:t xml:space="preserve"> возврате заявления по форме согласно приложению № 4 к административному регламенту с указанием причины возврата и обеспечивает его согласование, подписание в порядке делопроизводства, установленного в</w:t>
      </w:r>
      <w:proofErr w:type="gramEnd"/>
      <w:r w:rsidRPr="00587F56">
        <w:rPr>
          <w:rFonts w:ascii="Times New Roman" w:hAnsi="Times New Roman" w:cs="Times New Roman"/>
          <w:sz w:val="16"/>
          <w:szCs w:val="16"/>
        </w:rPr>
        <w:t xml:space="preserve"> администрации Островского муниципального района Костромской области, и направление подписанного уведомления о возврате заявления вместе с комплектом документов заявителю в течение 10 календарных дней со дня его поступления в администрацию Островского муниципального района Костромской области.</w:t>
      </w:r>
    </w:p>
    <w:p w:rsidR="00587F56" w:rsidRPr="00587F56" w:rsidRDefault="00587F56" w:rsidP="00587F56">
      <w:pPr>
        <w:pStyle w:val="ConsPlusNormal"/>
        <w:ind w:firstLine="709"/>
        <w:jc w:val="both"/>
        <w:rPr>
          <w:rFonts w:ascii="Times New Roman" w:hAnsi="Times New Roman" w:cs="Times New Roman"/>
          <w:sz w:val="16"/>
          <w:szCs w:val="16"/>
        </w:rPr>
      </w:pPr>
      <w:proofErr w:type="gramStart"/>
      <w:r w:rsidRPr="00587F56">
        <w:rPr>
          <w:rFonts w:ascii="Times New Roman" w:hAnsi="Times New Roman" w:cs="Times New Roman"/>
          <w:sz w:val="16"/>
          <w:szCs w:val="16"/>
        </w:rPr>
        <w:t xml:space="preserve">В случае выявления нарушений Порядка подачи заявлений в электронном виде, утвержденного </w:t>
      </w:r>
      <w:hyperlink r:id="rId144" w:history="1">
        <w:r w:rsidRPr="00587F56">
          <w:rPr>
            <w:rFonts w:ascii="Times New Roman" w:hAnsi="Times New Roman" w:cs="Times New Roman"/>
            <w:sz w:val="16"/>
            <w:szCs w:val="16"/>
          </w:rPr>
          <w:t>Приказом</w:t>
        </w:r>
      </w:hyperlink>
      <w:r w:rsidRPr="00587F56">
        <w:rPr>
          <w:rFonts w:ascii="Times New Roman" w:hAnsi="Times New Roman" w:cs="Times New Roman"/>
          <w:sz w:val="16"/>
          <w:szCs w:val="16"/>
        </w:rPr>
        <w:t xml:space="preserve"> Минэкономразвития России от 14.01.2015 № 7, в соответствии </w:t>
      </w:r>
      <w:hyperlink w:anchor="P192" w:history="1">
        <w:r w:rsidRPr="00587F56">
          <w:rPr>
            <w:rFonts w:ascii="Times New Roman" w:hAnsi="Times New Roman" w:cs="Times New Roman"/>
            <w:sz w:val="16"/>
            <w:szCs w:val="16"/>
          </w:rPr>
          <w:t>пунктом 15</w:t>
        </w:r>
      </w:hyperlink>
      <w:r w:rsidRPr="00587F56">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уведомления об отказе в рассмотрении заявления с указанием допущенных нарушений, обеспечивает его согласование, подписание в порядке делопроизводства, установленного в администрации Островского муниципального района Костромской области, и направление подписанного уведомления</w:t>
      </w:r>
      <w:proofErr w:type="gramEnd"/>
      <w:r w:rsidRPr="00587F56">
        <w:rPr>
          <w:rFonts w:ascii="Times New Roman" w:hAnsi="Times New Roman" w:cs="Times New Roman"/>
          <w:sz w:val="16"/>
          <w:szCs w:val="16"/>
        </w:rPr>
        <w:t xml:space="preserve"> об отказе в рассмотрении на указанный в заявлении адрес электронной почты (при наличии) заявителя или иным указанным в заявлении способом в течение 5 рабочих дней со дня представления такого заявления в администрацию Островского муниципального района Костромской области.</w:t>
      </w:r>
    </w:p>
    <w:p w:rsidR="00587F56" w:rsidRPr="00587F56" w:rsidRDefault="00587F56" w:rsidP="00587F56">
      <w:pPr>
        <w:ind w:firstLine="709"/>
        <w:jc w:val="both"/>
        <w:rPr>
          <w:sz w:val="16"/>
          <w:szCs w:val="16"/>
        </w:rPr>
      </w:pPr>
      <w:r w:rsidRPr="00587F56">
        <w:rPr>
          <w:sz w:val="16"/>
          <w:szCs w:val="16"/>
        </w:rPr>
        <w:t xml:space="preserve">34. </w:t>
      </w:r>
      <w:r w:rsidRPr="00587F56">
        <w:rPr>
          <w:color w:val="000000"/>
          <w:sz w:val="16"/>
          <w:szCs w:val="16"/>
        </w:rPr>
        <w:t xml:space="preserve">При отсутствии оснований для возвратов заявителю и отказа в рассмотрении заявления, </w:t>
      </w:r>
      <w:r w:rsidRPr="00587F56">
        <w:rPr>
          <w:sz w:val="16"/>
          <w:szCs w:val="16"/>
        </w:rPr>
        <w:t xml:space="preserve">предусмотренных </w:t>
      </w:r>
      <w:hyperlink w:anchor="P192" w:history="1">
        <w:r w:rsidRPr="00587F56">
          <w:rPr>
            <w:sz w:val="16"/>
            <w:szCs w:val="16"/>
          </w:rPr>
          <w:t>пунктом 15</w:t>
        </w:r>
      </w:hyperlink>
      <w:r w:rsidRPr="00587F56">
        <w:rPr>
          <w:sz w:val="16"/>
          <w:szCs w:val="16"/>
        </w:rPr>
        <w:t xml:space="preserve"> административного регламента, специалист, ответственный за истребование документов:</w:t>
      </w:r>
    </w:p>
    <w:p w:rsidR="00587F56" w:rsidRPr="00587F56" w:rsidRDefault="00587F56" w:rsidP="00587F56">
      <w:pPr>
        <w:ind w:firstLine="709"/>
        <w:jc w:val="both"/>
        <w:rPr>
          <w:color w:val="000000"/>
          <w:sz w:val="16"/>
          <w:szCs w:val="16"/>
        </w:rPr>
      </w:pPr>
      <w:r w:rsidRPr="00587F56">
        <w:rPr>
          <w:sz w:val="16"/>
          <w:szCs w:val="16"/>
        </w:rPr>
        <w:t>1) устанавливает факт отсутствия документов и сведений,</w:t>
      </w:r>
      <w:r w:rsidRPr="00587F56">
        <w:rPr>
          <w:color w:val="000000"/>
          <w:sz w:val="16"/>
          <w:szCs w:val="16"/>
        </w:rPr>
        <w:t xml:space="preserve"> необходимых для предоставления муниципальной услуги, которые подлежат истребованию посредством системы межведомственного взаимодействия;</w:t>
      </w:r>
    </w:p>
    <w:p w:rsidR="00587F56" w:rsidRPr="00587F56" w:rsidRDefault="00587F56" w:rsidP="00587F56">
      <w:pPr>
        <w:ind w:firstLine="709"/>
        <w:jc w:val="both"/>
        <w:rPr>
          <w:color w:val="000000"/>
          <w:sz w:val="16"/>
          <w:szCs w:val="16"/>
        </w:rPr>
      </w:pPr>
      <w:r w:rsidRPr="00587F56">
        <w:rPr>
          <w:color w:val="000000"/>
          <w:sz w:val="16"/>
          <w:szCs w:val="16"/>
        </w:rPr>
        <w:t>2) оформляет и направляет запросы:</w:t>
      </w:r>
    </w:p>
    <w:p w:rsidR="00587F56" w:rsidRPr="00587F56" w:rsidRDefault="00587F56" w:rsidP="00587F56">
      <w:pPr>
        <w:ind w:firstLine="709"/>
        <w:jc w:val="both"/>
        <w:rPr>
          <w:iCs/>
          <w:sz w:val="16"/>
          <w:szCs w:val="16"/>
        </w:rPr>
      </w:pPr>
      <w:r w:rsidRPr="00587F56">
        <w:rPr>
          <w:iCs/>
          <w:sz w:val="16"/>
          <w:szCs w:val="16"/>
        </w:rPr>
        <w:t>в Федеральную налоговую службу - для получения выписки из ЕГРИП или ЕГРЮЛ;</w:t>
      </w:r>
    </w:p>
    <w:p w:rsidR="00587F56" w:rsidRPr="00587F56" w:rsidRDefault="00587F56" w:rsidP="00587F56">
      <w:pPr>
        <w:ind w:firstLine="709"/>
        <w:jc w:val="both"/>
        <w:rPr>
          <w:rStyle w:val="af8"/>
          <w:b w:val="0"/>
          <w:bCs w:val="0"/>
          <w:color w:val="000000"/>
          <w:sz w:val="16"/>
          <w:szCs w:val="16"/>
        </w:rPr>
      </w:pPr>
      <w:proofErr w:type="spellStart"/>
      <w:r w:rsidRPr="00587F56">
        <w:rPr>
          <w:iCs/>
          <w:sz w:val="16"/>
          <w:szCs w:val="16"/>
        </w:rPr>
        <w:t>в</w:t>
      </w:r>
      <w:r w:rsidRPr="00587F56">
        <w:rPr>
          <w:rStyle w:val="af8"/>
          <w:bCs w:val="0"/>
          <w:color w:val="000000"/>
          <w:sz w:val="16"/>
          <w:szCs w:val="16"/>
        </w:rPr>
        <w:t>Федеральную</w:t>
      </w:r>
      <w:proofErr w:type="spellEnd"/>
      <w:r w:rsidRPr="00587F56">
        <w:rPr>
          <w:rStyle w:val="af8"/>
          <w:bCs w:val="0"/>
          <w:color w:val="000000"/>
          <w:sz w:val="16"/>
          <w:szCs w:val="16"/>
        </w:rPr>
        <w:t xml:space="preserve"> службу государственной регистрации, кадастра и картографии - для получения выписок из ЕГРН об объекте недвижимости (об испрашиваемом земельном участке, о здании и (или) сооружении, расположенно</w:t>
      </w:r>
      <w:proofErr w:type="gramStart"/>
      <w:r w:rsidRPr="00587F56">
        <w:rPr>
          <w:rStyle w:val="af8"/>
          <w:bCs w:val="0"/>
          <w:color w:val="000000"/>
          <w:sz w:val="16"/>
          <w:szCs w:val="16"/>
        </w:rPr>
        <w:t>м(</w:t>
      </w:r>
      <w:proofErr w:type="gramEnd"/>
      <w:r w:rsidRPr="00587F56">
        <w:rPr>
          <w:rStyle w:val="af8"/>
          <w:bCs w:val="0"/>
          <w:color w:val="000000"/>
          <w:sz w:val="16"/>
          <w:szCs w:val="16"/>
        </w:rPr>
        <w:t>-</w:t>
      </w:r>
      <w:proofErr w:type="spellStart"/>
      <w:r w:rsidRPr="00587F56">
        <w:rPr>
          <w:rStyle w:val="af8"/>
          <w:bCs w:val="0"/>
          <w:color w:val="000000"/>
          <w:sz w:val="16"/>
          <w:szCs w:val="16"/>
        </w:rPr>
        <w:t>ых</w:t>
      </w:r>
      <w:proofErr w:type="spellEnd"/>
      <w:r w:rsidRPr="00587F56">
        <w:rPr>
          <w:rStyle w:val="af8"/>
          <w:bCs w:val="0"/>
          <w:color w:val="000000"/>
          <w:sz w:val="16"/>
          <w:szCs w:val="16"/>
        </w:rPr>
        <w:t>) на испрашиваемом земельном участке);</w:t>
      </w:r>
    </w:p>
    <w:p w:rsidR="00587F56" w:rsidRPr="00587F56" w:rsidRDefault="00587F56" w:rsidP="00587F56">
      <w:pPr>
        <w:pStyle w:val="ConsPlusNormal"/>
        <w:ind w:firstLine="709"/>
        <w:jc w:val="both"/>
        <w:rPr>
          <w:rFonts w:ascii="Times New Roman" w:hAnsi="Times New Roman" w:cs="Times New Roman"/>
          <w:sz w:val="16"/>
          <w:szCs w:val="16"/>
        </w:rPr>
      </w:pPr>
      <w:proofErr w:type="spellStart"/>
      <w:r w:rsidRPr="00587F56">
        <w:rPr>
          <w:rFonts w:ascii="Times New Roman" w:hAnsi="Times New Roman" w:cs="Times New Roman"/>
          <w:color w:val="000000" w:themeColor="text1"/>
          <w:sz w:val="16"/>
          <w:szCs w:val="16"/>
        </w:rPr>
        <w:t>в</w:t>
      </w:r>
      <w:r w:rsidRPr="00587F56">
        <w:rPr>
          <w:rFonts w:ascii="Times New Roman" w:eastAsiaTheme="minorHAnsi" w:hAnsi="Times New Roman" w:cs="Times New Roman"/>
          <w:sz w:val="16"/>
          <w:szCs w:val="16"/>
          <w:lang w:eastAsia="en-US"/>
        </w:rPr>
        <w:t>Министерство</w:t>
      </w:r>
      <w:proofErr w:type="spellEnd"/>
      <w:r w:rsidRPr="00587F56">
        <w:rPr>
          <w:rFonts w:ascii="Times New Roman" w:eastAsiaTheme="minorHAnsi" w:hAnsi="Times New Roman" w:cs="Times New Roman"/>
          <w:sz w:val="16"/>
          <w:szCs w:val="16"/>
          <w:lang w:eastAsia="en-US"/>
        </w:rPr>
        <w:t xml:space="preserve"> обороны Российской Федерации - для </w:t>
      </w:r>
      <w:proofErr w:type="gramStart"/>
      <w:r w:rsidRPr="00587F56">
        <w:rPr>
          <w:rFonts w:ascii="Times New Roman" w:eastAsiaTheme="minorHAnsi" w:hAnsi="Times New Roman" w:cs="Times New Roman"/>
          <w:sz w:val="16"/>
          <w:szCs w:val="16"/>
          <w:lang w:eastAsia="en-US"/>
        </w:rPr>
        <w:t>получения</w:t>
      </w:r>
      <w:proofErr w:type="gramEnd"/>
      <w:r w:rsidRPr="00587F56">
        <w:rPr>
          <w:rFonts w:ascii="Times New Roman" w:eastAsiaTheme="minorHAnsi" w:hAnsi="Times New Roman" w:cs="Times New Roman"/>
          <w:sz w:val="16"/>
          <w:szCs w:val="16"/>
          <w:lang w:eastAsia="en-US"/>
        </w:rPr>
        <w:t xml:space="preserve"> утвержденного в установленном Правительством Российской Федерации порядке перечня</w:t>
      </w:r>
      <w:r w:rsidRPr="00587F56">
        <w:rPr>
          <w:rFonts w:ascii="Times New Roman" w:hAnsi="Times New Roman" w:cs="Times New Roman"/>
          <w:color w:val="000000" w:themeColor="text1"/>
          <w:sz w:val="16"/>
          <w:szCs w:val="16"/>
        </w:rPr>
        <w:t xml:space="preserve"> земельных участков, предоставленных для нужд обороны и безопасности и временно не используемых для указанных нужд.</w:t>
      </w:r>
    </w:p>
    <w:p w:rsidR="00587F56" w:rsidRPr="00587F56" w:rsidRDefault="00587F56" w:rsidP="00587F56">
      <w:pPr>
        <w:ind w:firstLine="709"/>
        <w:jc w:val="both"/>
        <w:rPr>
          <w:sz w:val="16"/>
          <w:szCs w:val="16"/>
        </w:rPr>
      </w:pPr>
      <w:r w:rsidRPr="00587F56">
        <w:rPr>
          <w:sz w:val="16"/>
          <w:szCs w:val="16"/>
        </w:rPr>
        <w:lastRenderedPageBreak/>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587F56" w:rsidRPr="00587F56" w:rsidRDefault="00587F56" w:rsidP="00587F56">
      <w:pPr>
        <w:ind w:firstLine="709"/>
        <w:jc w:val="both"/>
        <w:rPr>
          <w:bCs/>
          <w:sz w:val="16"/>
          <w:szCs w:val="16"/>
        </w:rPr>
      </w:pPr>
      <w:r w:rsidRPr="00587F56">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587F56" w:rsidRPr="00587F56" w:rsidRDefault="00587F56" w:rsidP="00587F56">
      <w:pPr>
        <w:ind w:firstLine="709"/>
        <w:jc w:val="both"/>
        <w:rPr>
          <w:bCs/>
          <w:sz w:val="16"/>
          <w:szCs w:val="16"/>
        </w:rPr>
      </w:pPr>
      <w:r w:rsidRPr="00587F56">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587F56" w:rsidRPr="00587F56" w:rsidRDefault="00587F56" w:rsidP="00587F56">
      <w:pPr>
        <w:shd w:val="clear" w:color="auto" w:fill="FFFFFF"/>
        <w:ind w:firstLine="709"/>
        <w:jc w:val="both"/>
        <w:rPr>
          <w:sz w:val="16"/>
          <w:szCs w:val="16"/>
        </w:rPr>
      </w:pPr>
      <w:r w:rsidRPr="00587F56">
        <w:rPr>
          <w:color w:val="000000"/>
          <w:sz w:val="16"/>
          <w:szCs w:val="16"/>
        </w:rPr>
        <w:t xml:space="preserve">В случае обращения заявителя за получением муниципальной услуги посредством </w:t>
      </w:r>
      <w:r w:rsidRPr="00587F56">
        <w:rPr>
          <w:sz w:val="16"/>
          <w:szCs w:val="16"/>
        </w:rPr>
        <w:t xml:space="preserve">региональной информационной системы «Единый </w:t>
      </w:r>
      <w:r w:rsidRPr="00587F56">
        <w:rPr>
          <w:color w:val="000000"/>
          <w:sz w:val="16"/>
          <w:szCs w:val="16"/>
        </w:rPr>
        <w:t>портал Костромской области» ему направляется уведомление о факте отправки межведомственных запросов (при наличии технической возможности).</w:t>
      </w:r>
    </w:p>
    <w:p w:rsidR="00587F56" w:rsidRPr="00587F56" w:rsidRDefault="00587F56" w:rsidP="00587F56">
      <w:pPr>
        <w:ind w:firstLine="709"/>
        <w:jc w:val="both"/>
        <w:rPr>
          <w:strike/>
          <w:sz w:val="16"/>
          <w:szCs w:val="16"/>
        </w:rPr>
      </w:pPr>
      <w:r w:rsidRPr="00587F56">
        <w:rPr>
          <w:noProof/>
          <w:sz w:val="16"/>
          <w:szCs w:val="16"/>
        </w:rPr>
        <w:t>Письменый межведомственный запрос должен содержать:</w:t>
      </w:r>
    </w:p>
    <w:p w:rsidR="00587F56" w:rsidRPr="00587F56" w:rsidRDefault="00587F56" w:rsidP="00587F56">
      <w:pPr>
        <w:ind w:firstLine="709"/>
        <w:jc w:val="both"/>
        <w:rPr>
          <w:sz w:val="16"/>
          <w:szCs w:val="16"/>
        </w:rPr>
      </w:pPr>
      <w:r w:rsidRPr="00587F56">
        <w:rPr>
          <w:sz w:val="16"/>
          <w:szCs w:val="16"/>
        </w:rPr>
        <w:t>наименование органа или организации, направляющих межведомственный запрос;</w:t>
      </w:r>
    </w:p>
    <w:p w:rsidR="00587F56" w:rsidRPr="00587F56" w:rsidRDefault="00587F56" w:rsidP="00587F56">
      <w:pPr>
        <w:ind w:firstLine="709"/>
        <w:jc w:val="both"/>
        <w:rPr>
          <w:sz w:val="16"/>
          <w:szCs w:val="16"/>
        </w:rPr>
      </w:pPr>
      <w:r w:rsidRPr="00587F56">
        <w:rPr>
          <w:sz w:val="16"/>
          <w:szCs w:val="16"/>
        </w:rPr>
        <w:t>наименование органа или организации, в адрес которых направляется межведомственный запрос;</w:t>
      </w:r>
    </w:p>
    <w:p w:rsidR="00587F56" w:rsidRPr="00587F56" w:rsidRDefault="00587F56" w:rsidP="00587F56">
      <w:pPr>
        <w:ind w:firstLine="709"/>
        <w:jc w:val="both"/>
        <w:rPr>
          <w:sz w:val="16"/>
          <w:szCs w:val="16"/>
        </w:rPr>
      </w:pPr>
      <w:r w:rsidRPr="00587F56">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87F56" w:rsidRPr="00587F56" w:rsidRDefault="00587F56" w:rsidP="00587F56">
      <w:pPr>
        <w:ind w:firstLine="709"/>
        <w:jc w:val="both"/>
        <w:rPr>
          <w:sz w:val="16"/>
          <w:szCs w:val="16"/>
        </w:rPr>
      </w:pPr>
      <w:r w:rsidRPr="00587F56">
        <w:rPr>
          <w:sz w:val="16"/>
          <w:szCs w:val="16"/>
        </w:rPr>
        <w:t>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587F56" w:rsidRPr="00587F56" w:rsidRDefault="00587F56" w:rsidP="00587F56">
      <w:pPr>
        <w:ind w:firstLine="709"/>
        <w:jc w:val="both"/>
        <w:rPr>
          <w:sz w:val="16"/>
          <w:szCs w:val="16"/>
        </w:rPr>
      </w:pPr>
      <w:r w:rsidRPr="00587F56">
        <w:rPr>
          <w:sz w:val="16"/>
          <w:szCs w:val="16"/>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587F56" w:rsidRPr="00587F56" w:rsidRDefault="00587F56" w:rsidP="00587F56">
      <w:pPr>
        <w:ind w:firstLine="709"/>
        <w:jc w:val="both"/>
        <w:rPr>
          <w:sz w:val="16"/>
          <w:szCs w:val="16"/>
        </w:rPr>
      </w:pPr>
      <w:r w:rsidRPr="00587F56">
        <w:rPr>
          <w:sz w:val="16"/>
          <w:szCs w:val="16"/>
        </w:rPr>
        <w:t>контактная информация для направления ответа на межведомственный запрос;</w:t>
      </w:r>
    </w:p>
    <w:p w:rsidR="00587F56" w:rsidRPr="00587F56" w:rsidRDefault="00587F56" w:rsidP="00587F56">
      <w:pPr>
        <w:ind w:firstLine="709"/>
        <w:jc w:val="both"/>
        <w:rPr>
          <w:sz w:val="16"/>
          <w:szCs w:val="16"/>
        </w:rPr>
      </w:pPr>
      <w:r w:rsidRPr="00587F56">
        <w:rPr>
          <w:sz w:val="16"/>
          <w:szCs w:val="16"/>
        </w:rPr>
        <w:t>дата направления межведомственного запроса;</w:t>
      </w:r>
    </w:p>
    <w:p w:rsidR="00587F56" w:rsidRPr="00587F56" w:rsidRDefault="00587F56" w:rsidP="00587F56">
      <w:pPr>
        <w:ind w:firstLine="709"/>
        <w:jc w:val="both"/>
        <w:rPr>
          <w:sz w:val="16"/>
          <w:szCs w:val="16"/>
        </w:rPr>
      </w:pPr>
      <w:r w:rsidRPr="00587F56">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87F56" w:rsidRPr="00587F56" w:rsidRDefault="00587F56" w:rsidP="00587F56">
      <w:pPr>
        <w:ind w:firstLine="709"/>
        <w:jc w:val="both"/>
        <w:rPr>
          <w:sz w:val="16"/>
          <w:szCs w:val="16"/>
        </w:rPr>
      </w:pPr>
      <w:r w:rsidRPr="00587F56">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145" w:history="1">
        <w:r w:rsidRPr="00587F56">
          <w:rPr>
            <w:sz w:val="16"/>
            <w:szCs w:val="16"/>
          </w:rPr>
          <w:t>законами</w:t>
        </w:r>
      </w:hyperlink>
      <w:r w:rsidRPr="00587F56">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146" w:history="1">
        <w:r w:rsidRPr="00587F56">
          <w:rPr>
            <w:sz w:val="16"/>
            <w:szCs w:val="16"/>
          </w:rPr>
          <w:t>законами</w:t>
        </w:r>
      </w:hyperlink>
      <w:r w:rsidRPr="00587F56">
        <w:rPr>
          <w:sz w:val="16"/>
          <w:szCs w:val="16"/>
        </w:rPr>
        <w:t>).</w:t>
      </w:r>
    </w:p>
    <w:p w:rsidR="00587F56" w:rsidRPr="00587F56" w:rsidRDefault="00587F56" w:rsidP="00587F56">
      <w:pPr>
        <w:ind w:firstLine="709"/>
        <w:jc w:val="both"/>
        <w:rPr>
          <w:sz w:val="16"/>
          <w:szCs w:val="16"/>
        </w:rPr>
      </w:pPr>
      <w:r w:rsidRPr="00587F56">
        <w:rPr>
          <w:sz w:val="16"/>
          <w:szCs w:val="16"/>
        </w:rPr>
        <w:t xml:space="preserve">3) при поступлении ответов на запросы от органов и организаций </w:t>
      </w:r>
      <w:r w:rsidRPr="00587F56">
        <w:rPr>
          <w:iCs/>
          <w:sz w:val="16"/>
          <w:szCs w:val="16"/>
        </w:rPr>
        <w:t>специалист, ответственный за истребование документов</w:t>
      </w:r>
      <w:r w:rsidRPr="00587F56">
        <w:rPr>
          <w:sz w:val="16"/>
          <w:szCs w:val="16"/>
        </w:rPr>
        <w:t>:</w:t>
      </w:r>
    </w:p>
    <w:p w:rsidR="00587F56" w:rsidRPr="00587F56" w:rsidRDefault="00587F56" w:rsidP="00587F56">
      <w:pPr>
        <w:ind w:firstLine="709"/>
        <w:jc w:val="both"/>
        <w:rPr>
          <w:sz w:val="16"/>
          <w:szCs w:val="16"/>
        </w:rPr>
      </w:pPr>
      <w:r w:rsidRPr="00587F56">
        <w:rPr>
          <w:sz w:val="16"/>
          <w:szCs w:val="16"/>
        </w:rPr>
        <w:t xml:space="preserve">дополняет комплект документов </w:t>
      </w:r>
      <w:proofErr w:type="spellStart"/>
      <w:r w:rsidRPr="00587F56">
        <w:rPr>
          <w:sz w:val="16"/>
          <w:szCs w:val="16"/>
        </w:rPr>
        <w:t>заявителяполученными</w:t>
      </w:r>
      <w:proofErr w:type="spellEnd"/>
      <w:r w:rsidRPr="00587F56">
        <w:rPr>
          <w:sz w:val="16"/>
          <w:szCs w:val="16"/>
        </w:rPr>
        <w:t xml:space="preserve"> ответами на запросы, оформленными на бумажном носителе;</w:t>
      </w:r>
    </w:p>
    <w:p w:rsidR="00587F56" w:rsidRPr="00587F56" w:rsidRDefault="00587F56" w:rsidP="00587F56">
      <w:pPr>
        <w:pStyle w:val="afb"/>
        <w:spacing w:after="0"/>
        <w:ind w:left="0" w:firstLine="709"/>
        <w:jc w:val="both"/>
        <w:rPr>
          <w:rFonts w:cs="Times New Roman"/>
          <w:sz w:val="16"/>
          <w:szCs w:val="16"/>
        </w:rPr>
      </w:pPr>
      <w:r w:rsidRPr="00587F56">
        <w:rPr>
          <w:rFonts w:cs="Times New Roman"/>
          <w:sz w:val="16"/>
          <w:szCs w:val="16"/>
        </w:rPr>
        <w:t>передает комплект документов заявителя специалисту, ответственному за рассмотрение документов;</w:t>
      </w:r>
    </w:p>
    <w:p w:rsidR="00587F56" w:rsidRPr="00587F56" w:rsidRDefault="00587F56" w:rsidP="00587F56">
      <w:pPr>
        <w:ind w:firstLine="709"/>
        <w:jc w:val="both"/>
        <w:rPr>
          <w:sz w:val="16"/>
          <w:szCs w:val="16"/>
        </w:rPr>
      </w:pPr>
      <w:r w:rsidRPr="00587F56">
        <w:rPr>
          <w:sz w:val="16"/>
          <w:szCs w:val="16"/>
        </w:rPr>
        <w:t>в случае поступления ответа по межведомственному запросу об отсутствии запрашиваемых документов (сведений</w:t>
      </w:r>
      <w:proofErr w:type="gramStart"/>
      <w:r w:rsidRPr="00587F56">
        <w:rPr>
          <w:sz w:val="16"/>
          <w:szCs w:val="16"/>
        </w:rPr>
        <w:t>)</w:t>
      </w:r>
      <w:r w:rsidRPr="00587F56">
        <w:rPr>
          <w:iCs/>
          <w:sz w:val="16"/>
          <w:szCs w:val="16"/>
        </w:rPr>
        <w:t>с</w:t>
      </w:r>
      <w:proofErr w:type="gramEnd"/>
      <w:r w:rsidRPr="00587F56">
        <w:rPr>
          <w:iCs/>
          <w:sz w:val="16"/>
          <w:szCs w:val="16"/>
        </w:rPr>
        <w:t>пециалист, ответственный за истребование документов</w:t>
      </w:r>
      <w:r w:rsidRPr="00587F56">
        <w:rPr>
          <w:rStyle w:val="FontStyle11"/>
          <w:sz w:val="16"/>
          <w:szCs w:val="16"/>
        </w:rPr>
        <w:t>,</w:t>
      </w:r>
      <w:r w:rsidRPr="00587F56">
        <w:rPr>
          <w:sz w:val="16"/>
          <w:szCs w:val="16"/>
        </w:rPr>
        <w:t xml:space="preserve"> готовит уведомление по форме, согласно приложению № 5 к административному регламенту, с предложением представить необходимые документы самостоятельно и направляет его заявителю.</w:t>
      </w:r>
    </w:p>
    <w:p w:rsidR="00587F56" w:rsidRPr="00587F56" w:rsidRDefault="00587F56" w:rsidP="00587F56">
      <w:pPr>
        <w:ind w:firstLine="709"/>
        <w:jc w:val="both"/>
        <w:rPr>
          <w:sz w:val="16"/>
          <w:szCs w:val="16"/>
        </w:rPr>
      </w:pPr>
      <w:r w:rsidRPr="00587F56">
        <w:rPr>
          <w:sz w:val="16"/>
          <w:szCs w:val="16"/>
        </w:rPr>
        <w:t xml:space="preserve">35.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w:t>
      </w:r>
      <w:proofErr w:type="spellStart"/>
      <w:r w:rsidRPr="00587F56">
        <w:rPr>
          <w:sz w:val="16"/>
          <w:szCs w:val="16"/>
        </w:rPr>
        <w:t>специалисту</w:t>
      </w:r>
      <w:proofErr w:type="gramStart"/>
      <w:r w:rsidRPr="00587F56">
        <w:rPr>
          <w:sz w:val="16"/>
          <w:szCs w:val="16"/>
        </w:rPr>
        <w:t>,о</w:t>
      </w:r>
      <w:proofErr w:type="gramEnd"/>
      <w:r w:rsidRPr="00587F56">
        <w:rPr>
          <w:sz w:val="16"/>
          <w:szCs w:val="16"/>
        </w:rPr>
        <w:t>тветственному</w:t>
      </w:r>
      <w:proofErr w:type="spellEnd"/>
      <w:r w:rsidRPr="00587F56">
        <w:rPr>
          <w:sz w:val="16"/>
          <w:szCs w:val="16"/>
        </w:rPr>
        <w:t xml:space="preserve"> за рассмотрение документов, или направление заявителю уведомления о возврате заявления с комплектом представленных документов.</w:t>
      </w:r>
    </w:p>
    <w:p w:rsidR="00587F56" w:rsidRPr="00587F56" w:rsidRDefault="00587F56" w:rsidP="00587F56">
      <w:pPr>
        <w:ind w:firstLine="709"/>
        <w:jc w:val="both"/>
        <w:rPr>
          <w:sz w:val="16"/>
          <w:szCs w:val="16"/>
        </w:rPr>
      </w:pPr>
      <w:r w:rsidRPr="00587F56">
        <w:rPr>
          <w:sz w:val="16"/>
          <w:szCs w:val="16"/>
        </w:rPr>
        <w:t>36. Максимальный срок исполнения административных действий составляет 30 минут.</w:t>
      </w:r>
    </w:p>
    <w:p w:rsidR="00587F56" w:rsidRPr="00587F56" w:rsidRDefault="00587F56" w:rsidP="00587F56">
      <w:pPr>
        <w:ind w:firstLine="709"/>
        <w:jc w:val="both"/>
        <w:rPr>
          <w:iCs/>
          <w:sz w:val="16"/>
          <w:szCs w:val="16"/>
        </w:rPr>
      </w:pPr>
      <w:r w:rsidRPr="00587F56">
        <w:rPr>
          <w:sz w:val="16"/>
          <w:szCs w:val="16"/>
        </w:rPr>
        <w:t>Максимальный срок исполнения административной процедуры составляет 7</w:t>
      </w:r>
      <w:r w:rsidRPr="00587F56">
        <w:rPr>
          <w:iCs/>
          <w:sz w:val="16"/>
          <w:szCs w:val="16"/>
        </w:rPr>
        <w:t>календарныхдней.</w:t>
      </w:r>
    </w:p>
    <w:p w:rsidR="00587F56" w:rsidRPr="00587F56" w:rsidRDefault="00587F56" w:rsidP="00587F56">
      <w:pPr>
        <w:ind w:firstLine="709"/>
        <w:jc w:val="both"/>
        <w:rPr>
          <w:color w:val="000000"/>
          <w:sz w:val="16"/>
          <w:szCs w:val="16"/>
        </w:rPr>
      </w:pPr>
      <w:r w:rsidRPr="00587F56">
        <w:rPr>
          <w:color w:val="000000"/>
          <w:sz w:val="16"/>
          <w:szCs w:val="16"/>
        </w:rPr>
        <w:t xml:space="preserve">37. Основанием для начала административной процедуры рассмотрения документов является получение </w:t>
      </w:r>
      <w:proofErr w:type="spellStart"/>
      <w:r w:rsidRPr="00587F56">
        <w:rPr>
          <w:color w:val="000000"/>
          <w:sz w:val="16"/>
          <w:szCs w:val="16"/>
        </w:rPr>
        <w:t>специалистом</w:t>
      </w:r>
      <w:proofErr w:type="gramStart"/>
      <w:r w:rsidRPr="00587F56">
        <w:rPr>
          <w:color w:val="000000"/>
          <w:sz w:val="16"/>
          <w:szCs w:val="16"/>
        </w:rPr>
        <w:t>,о</w:t>
      </w:r>
      <w:proofErr w:type="gramEnd"/>
      <w:r w:rsidRPr="00587F56">
        <w:rPr>
          <w:color w:val="000000"/>
          <w:sz w:val="16"/>
          <w:szCs w:val="16"/>
        </w:rPr>
        <w:t>тветственным</w:t>
      </w:r>
      <w:proofErr w:type="spellEnd"/>
      <w:r w:rsidRPr="00587F56">
        <w:rPr>
          <w:color w:val="000000"/>
          <w:sz w:val="16"/>
          <w:szCs w:val="16"/>
        </w:rPr>
        <w:t xml:space="preserve"> за рассмотрение документов, комплекта  документов заявителя.</w:t>
      </w:r>
    </w:p>
    <w:p w:rsidR="00587F56" w:rsidRPr="00587F56" w:rsidRDefault="00587F56" w:rsidP="00587F56">
      <w:pPr>
        <w:ind w:firstLine="709"/>
        <w:jc w:val="both"/>
        <w:rPr>
          <w:color w:val="000000"/>
          <w:sz w:val="16"/>
          <w:szCs w:val="16"/>
        </w:rPr>
      </w:pPr>
      <w:r w:rsidRPr="00587F56">
        <w:rPr>
          <w:color w:val="000000"/>
          <w:sz w:val="16"/>
          <w:szCs w:val="16"/>
        </w:rPr>
        <w:t>38. Осуществляя рассмотрение документов заявителя, специалист, ответственный за рассмотрение документов выявляет наличие (отсутствие) оснований для отказа в предоставлении муниципальной услуги, предусмотренных пунктом 16 административного регламента.</w:t>
      </w:r>
    </w:p>
    <w:p w:rsidR="00587F56" w:rsidRPr="00587F56" w:rsidRDefault="00587F56" w:rsidP="00587F56">
      <w:pPr>
        <w:ind w:firstLine="709"/>
        <w:jc w:val="both"/>
        <w:rPr>
          <w:sz w:val="16"/>
          <w:szCs w:val="16"/>
        </w:rPr>
      </w:pPr>
      <w:r w:rsidRPr="00587F56">
        <w:rPr>
          <w:color w:val="000000"/>
          <w:sz w:val="16"/>
          <w:szCs w:val="16"/>
        </w:rPr>
        <w:t xml:space="preserve">При наличии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 осуществляет подготовку проекта уведомления </w:t>
      </w:r>
      <w:r w:rsidRPr="00587F56">
        <w:rPr>
          <w:sz w:val="16"/>
          <w:szCs w:val="16"/>
        </w:rPr>
        <w:t xml:space="preserve">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отказе в </w:t>
      </w:r>
      <w:r w:rsidRPr="00587F56">
        <w:rPr>
          <w:sz w:val="16"/>
          <w:szCs w:val="16"/>
        </w:rPr>
        <w:t>предоставлении земельного участка.</w:t>
      </w:r>
    </w:p>
    <w:p w:rsidR="00587F56" w:rsidRPr="00587F56" w:rsidRDefault="00587F56" w:rsidP="00587F56">
      <w:pPr>
        <w:ind w:firstLine="709"/>
        <w:jc w:val="both"/>
        <w:rPr>
          <w:color w:val="000000"/>
          <w:sz w:val="16"/>
          <w:szCs w:val="16"/>
        </w:rPr>
      </w:pPr>
      <w:r w:rsidRPr="00587F56">
        <w:rPr>
          <w:sz w:val="16"/>
          <w:szCs w:val="16"/>
        </w:rPr>
        <w:t xml:space="preserve">39. </w:t>
      </w:r>
      <w:r w:rsidRPr="00587F56">
        <w:rPr>
          <w:color w:val="000000"/>
          <w:sz w:val="16"/>
          <w:szCs w:val="16"/>
        </w:rPr>
        <w:t>При отсутствии оснований для отказа в предоставлении муниципальной услуги, предусмотренных пунктом 16 административного регламента, специалист, ответственный за рассмотрение документов:</w:t>
      </w:r>
    </w:p>
    <w:p w:rsidR="00587F56" w:rsidRPr="00587F56" w:rsidRDefault="00587F56" w:rsidP="00587F56">
      <w:pPr>
        <w:pStyle w:val="ConsPlusNormal"/>
        <w:ind w:firstLine="709"/>
        <w:jc w:val="both"/>
        <w:rPr>
          <w:rFonts w:ascii="Times New Roman" w:hAnsi="Times New Roman" w:cs="Times New Roman"/>
          <w:color w:val="000000"/>
          <w:sz w:val="16"/>
          <w:szCs w:val="16"/>
        </w:rPr>
      </w:pPr>
      <w:r w:rsidRPr="00587F56">
        <w:rPr>
          <w:rFonts w:ascii="Times New Roman" w:hAnsi="Times New Roman" w:cs="Times New Roman"/>
          <w:color w:val="000000"/>
          <w:sz w:val="16"/>
          <w:szCs w:val="16"/>
        </w:rPr>
        <w:t>формирует дело заявителя;</w:t>
      </w:r>
    </w:p>
    <w:p w:rsidR="00587F56" w:rsidRPr="00587F56" w:rsidRDefault="00587F56" w:rsidP="00587F56">
      <w:pPr>
        <w:ind w:firstLine="709"/>
        <w:jc w:val="both"/>
        <w:rPr>
          <w:color w:val="000000"/>
          <w:sz w:val="16"/>
          <w:szCs w:val="16"/>
        </w:rPr>
      </w:pPr>
      <w:r w:rsidRPr="00587F56">
        <w:rPr>
          <w:color w:val="000000"/>
          <w:sz w:val="16"/>
          <w:szCs w:val="16"/>
        </w:rPr>
        <w:t xml:space="preserve">осуществляет подготовку проекта постановления </w:t>
      </w:r>
      <w:r w:rsidRPr="00587F56">
        <w:rPr>
          <w:sz w:val="16"/>
          <w:szCs w:val="16"/>
        </w:rPr>
        <w:t xml:space="preserve">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пользование или 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 не разграничена.</w:t>
      </w:r>
    </w:p>
    <w:p w:rsidR="00587F56" w:rsidRPr="00587F56" w:rsidRDefault="00587F56" w:rsidP="00587F56">
      <w:pPr>
        <w:ind w:firstLine="709"/>
        <w:jc w:val="both"/>
        <w:rPr>
          <w:color w:val="000000"/>
          <w:sz w:val="16"/>
          <w:szCs w:val="16"/>
        </w:rPr>
      </w:pPr>
      <w:r w:rsidRPr="00587F56">
        <w:rPr>
          <w:color w:val="000000"/>
          <w:sz w:val="16"/>
          <w:szCs w:val="16"/>
        </w:rPr>
        <w:t xml:space="preserve">40. </w:t>
      </w:r>
      <w:proofErr w:type="gramStart"/>
      <w:r w:rsidRPr="00587F56">
        <w:rPr>
          <w:color w:val="000000"/>
          <w:sz w:val="16"/>
          <w:szCs w:val="16"/>
        </w:rPr>
        <w:t xml:space="preserve">Специалист, ответственный за рассмотрение документов, проводит согласование </w:t>
      </w:r>
      <w:proofErr w:type="spellStart"/>
      <w:r w:rsidRPr="00587F56">
        <w:rPr>
          <w:color w:val="000000"/>
          <w:sz w:val="16"/>
          <w:szCs w:val="16"/>
        </w:rPr>
        <w:t>проектапостановления</w:t>
      </w:r>
      <w:proofErr w:type="spellEnd"/>
      <w:r w:rsidRPr="00587F56">
        <w:rPr>
          <w:color w:val="000000"/>
          <w:sz w:val="16"/>
          <w:szCs w:val="16"/>
        </w:rPr>
        <w:t xml:space="preserve"> </w:t>
      </w:r>
      <w:r w:rsidRPr="00587F56">
        <w:rPr>
          <w:sz w:val="16"/>
          <w:szCs w:val="16"/>
        </w:rPr>
        <w:t xml:space="preserve">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пользование или 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 не разграничена, или проекта уведомления </w:t>
      </w:r>
      <w:r w:rsidRPr="00587F56">
        <w:rPr>
          <w:sz w:val="16"/>
          <w:szCs w:val="16"/>
        </w:rPr>
        <w:t>администрации Островского муниципального</w:t>
      </w:r>
      <w:proofErr w:type="gramEnd"/>
      <w:r w:rsidRPr="00587F56">
        <w:rPr>
          <w:sz w:val="16"/>
          <w:szCs w:val="16"/>
        </w:rPr>
        <w:t xml:space="preserve">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w:t>
      </w:r>
      <w:proofErr w:type="gramStart"/>
      <w:r w:rsidRPr="00587F56">
        <w:rPr>
          <w:color w:val="000000"/>
          <w:sz w:val="16"/>
          <w:szCs w:val="16"/>
        </w:rPr>
        <w:t>отказе</w:t>
      </w:r>
      <w:proofErr w:type="gramEnd"/>
      <w:r w:rsidRPr="00587F56">
        <w:rPr>
          <w:color w:val="000000"/>
          <w:sz w:val="16"/>
          <w:szCs w:val="16"/>
        </w:rPr>
        <w:t xml:space="preserve"> в </w:t>
      </w:r>
      <w:r w:rsidRPr="00587F56">
        <w:rPr>
          <w:sz w:val="16"/>
          <w:szCs w:val="16"/>
        </w:rPr>
        <w:t xml:space="preserve">предоставлении земельного участка и передает соответствующий проект документа и дело заявителя главе Островского муниципального района Костромской </w:t>
      </w:r>
      <w:proofErr w:type="spellStart"/>
      <w:r w:rsidRPr="00587F56">
        <w:rPr>
          <w:sz w:val="16"/>
          <w:szCs w:val="16"/>
        </w:rPr>
        <w:t>областидля</w:t>
      </w:r>
      <w:proofErr w:type="spellEnd"/>
      <w:r w:rsidRPr="00587F56">
        <w:rPr>
          <w:sz w:val="16"/>
          <w:szCs w:val="16"/>
        </w:rPr>
        <w:t xml:space="preserve"> принятия решения.</w:t>
      </w:r>
    </w:p>
    <w:p w:rsidR="00587F56" w:rsidRPr="00587F56" w:rsidRDefault="00587F56" w:rsidP="00587F56">
      <w:pPr>
        <w:ind w:firstLine="709"/>
        <w:jc w:val="both"/>
        <w:rPr>
          <w:sz w:val="16"/>
          <w:szCs w:val="16"/>
        </w:rPr>
      </w:pPr>
      <w:r w:rsidRPr="00587F56">
        <w:rPr>
          <w:color w:val="000000"/>
          <w:sz w:val="16"/>
          <w:szCs w:val="16"/>
        </w:rPr>
        <w:t xml:space="preserve">41. Результатом административной процедуры является подготовка </w:t>
      </w:r>
      <w:r w:rsidRPr="00587F56">
        <w:rPr>
          <w:sz w:val="16"/>
          <w:szCs w:val="16"/>
        </w:rPr>
        <w:t xml:space="preserve">проекта постановления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w:t>
      </w:r>
      <w:proofErr w:type="spellStart"/>
      <w:r w:rsidRPr="00587F56">
        <w:rPr>
          <w:color w:val="000000"/>
          <w:sz w:val="16"/>
          <w:szCs w:val="16"/>
        </w:rPr>
        <w:t>пользованиеили</w:t>
      </w:r>
      <w:proofErr w:type="spellEnd"/>
      <w:r w:rsidRPr="00587F56">
        <w:rPr>
          <w:color w:val="000000"/>
          <w:sz w:val="16"/>
          <w:szCs w:val="16"/>
        </w:rPr>
        <w:t xml:space="preserve"> 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 не </w:t>
      </w:r>
      <w:proofErr w:type="spellStart"/>
      <w:r w:rsidRPr="00587F56">
        <w:rPr>
          <w:color w:val="000000"/>
          <w:sz w:val="16"/>
          <w:szCs w:val="16"/>
        </w:rPr>
        <w:t>разграничена</w:t>
      </w:r>
      <w:proofErr w:type="gramStart"/>
      <w:r w:rsidRPr="00587F56">
        <w:rPr>
          <w:color w:val="000000"/>
          <w:sz w:val="16"/>
          <w:szCs w:val="16"/>
        </w:rPr>
        <w:t>,и</w:t>
      </w:r>
      <w:proofErr w:type="gramEnd"/>
      <w:r w:rsidRPr="00587F56">
        <w:rPr>
          <w:color w:val="000000"/>
          <w:sz w:val="16"/>
          <w:szCs w:val="16"/>
        </w:rPr>
        <w:t>ли</w:t>
      </w:r>
      <w:proofErr w:type="spellEnd"/>
      <w:r w:rsidRPr="00587F56">
        <w:rPr>
          <w:color w:val="000000"/>
          <w:sz w:val="16"/>
          <w:szCs w:val="16"/>
        </w:rPr>
        <w:t xml:space="preserve"> проекта уведомления </w:t>
      </w:r>
      <w:r w:rsidRPr="00587F56">
        <w:rPr>
          <w:sz w:val="16"/>
          <w:szCs w:val="16"/>
        </w:rPr>
        <w:t xml:space="preserve">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w:t>
      </w:r>
      <w:proofErr w:type="gramStart"/>
      <w:r w:rsidRPr="00587F56">
        <w:rPr>
          <w:color w:val="000000"/>
          <w:sz w:val="16"/>
          <w:szCs w:val="16"/>
        </w:rPr>
        <w:t>отказе</w:t>
      </w:r>
      <w:proofErr w:type="gramEnd"/>
      <w:r w:rsidRPr="00587F56">
        <w:rPr>
          <w:color w:val="000000"/>
          <w:sz w:val="16"/>
          <w:szCs w:val="16"/>
        </w:rPr>
        <w:t xml:space="preserve"> в </w:t>
      </w:r>
      <w:r w:rsidRPr="00587F56">
        <w:rPr>
          <w:sz w:val="16"/>
          <w:szCs w:val="16"/>
        </w:rPr>
        <w:t>предоставлении земельного участка и передача их с делом заявителя главе Островского муниципального района Костромской области для принятия решения.</w:t>
      </w:r>
    </w:p>
    <w:p w:rsidR="00587F56" w:rsidRPr="00587F56" w:rsidRDefault="00587F56" w:rsidP="00587F56">
      <w:pPr>
        <w:ind w:firstLine="709"/>
        <w:jc w:val="both"/>
        <w:rPr>
          <w:sz w:val="16"/>
          <w:szCs w:val="16"/>
        </w:rPr>
      </w:pPr>
      <w:r w:rsidRPr="00587F56">
        <w:rPr>
          <w:color w:val="000000"/>
          <w:sz w:val="16"/>
          <w:szCs w:val="16"/>
        </w:rPr>
        <w:t>42. Максимальный срок исполнения административных действий составляет60 минут</w:t>
      </w:r>
      <w:r w:rsidRPr="00587F56">
        <w:rPr>
          <w:sz w:val="16"/>
          <w:szCs w:val="16"/>
        </w:rPr>
        <w:t>.</w:t>
      </w:r>
    </w:p>
    <w:p w:rsidR="00587F56" w:rsidRPr="00587F56" w:rsidRDefault="00587F56" w:rsidP="00587F56">
      <w:pPr>
        <w:ind w:firstLine="709"/>
        <w:jc w:val="both"/>
        <w:rPr>
          <w:color w:val="000000"/>
          <w:sz w:val="16"/>
          <w:szCs w:val="16"/>
        </w:rPr>
      </w:pPr>
      <w:r w:rsidRPr="00587F56">
        <w:rPr>
          <w:color w:val="000000"/>
          <w:sz w:val="16"/>
          <w:szCs w:val="16"/>
        </w:rPr>
        <w:t>Максимальный срок исполнения административной процедуры составляет 13</w:t>
      </w:r>
      <w:r w:rsidRPr="00587F56">
        <w:rPr>
          <w:iCs/>
          <w:color w:val="000000"/>
          <w:sz w:val="16"/>
          <w:szCs w:val="16"/>
        </w:rPr>
        <w:t>календарных дней</w:t>
      </w:r>
      <w:r w:rsidRPr="00587F56">
        <w:rPr>
          <w:color w:val="000000"/>
          <w:sz w:val="16"/>
          <w:szCs w:val="16"/>
        </w:rPr>
        <w:t>.</w:t>
      </w:r>
    </w:p>
    <w:p w:rsidR="00587F56" w:rsidRPr="00587F56" w:rsidRDefault="00587F56" w:rsidP="00587F56">
      <w:pPr>
        <w:ind w:firstLine="709"/>
        <w:jc w:val="both"/>
        <w:rPr>
          <w:sz w:val="16"/>
          <w:szCs w:val="16"/>
        </w:rPr>
      </w:pPr>
      <w:r w:rsidRPr="00587F56">
        <w:rPr>
          <w:color w:val="000000"/>
          <w:sz w:val="16"/>
          <w:szCs w:val="16"/>
        </w:rPr>
        <w:t xml:space="preserve">43. </w:t>
      </w:r>
      <w:proofErr w:type="gramStart"/>
      <w:r w:rsidRPr="00587F56">
        <w:rPr>
          <w:sz w:val="16"/>
          <w:szCs w:val="16"/>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главой Островского муниципального района Костромской области проекта постановления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w:t>
      </w:r>
      <w:proofErr w:type="spellStart"/>
      <w:r w:rsidRPr="00587F56">
        <w:rPr>
          <w:color w:val="000000"/>
          <w:sz w:val="16"/>
          <w:szCs w:val="16"/>
        </w:rPr>
        <w:t>пользованиеили</w:t>
      </w:r>
      <w:proofErr w:type="spellEnd"/>
      <w:r w:rsidRPr="00587F56">
        <w:rPr>
          <w:color w:val="000000"/>
          <w:sz w:val="16"/>
          <w:szCs w:val="16"/>
        </w:rPr>
        <w:t xml:space="preserve"> проекта договора безвозмездного пользования земельным участком, находящимся в муниципальной</w:t>
      </w:r>
      <w:proofErr w:type="gramEnd"/>
      <w:r w:rsidRPr="00587F56">
        <w:rPr>
          <w:color w:val="000000"/>
          <w:sz w:val="16"/>
          <w:szCs w:val="16"/>
        </w:rPr>
        <w:t xml:space="preserve"> собственности, или земельным участком, государственная собственность на который не </w:t>
      </w:r>
      <w:proofErr w:type="spellStart"/>
      <w:r w:rsidRPr="00587F56">
        <w:rPr>
          <w:color w:val="000000"/>
          <w:sz w:val="16"/>
          <w:szCs w:val="16"/>
        </w:rPr>
        <w:t>разграничена</w:t>
      </w:r>
      <w:proofErr w:type="gramStart"/>
      <w:r w:rsidRPr="00587F56">
        <w:rPr>
          <w:color w:val="000000"/>
          <w:sz w:val="16"/>
          <w:szCs w:val="16"/>
        </w:rPr>
        <w:t>,и</w:t>
      </w:r>
      <w:proofErr w:type="gramEnd"/>
      <w:r w:rsidRPr="00587F56">
        <w:rPr>
          <w:color w:val="000000"/>
          <w:sz w:val="16"/>
          <w:szCs w:val="16"/>
        </w:rPr>
        <w:t>ли</w:t>
      </w:r>
      <w:proofErr w:type="spellEnd"/>
      <w:r w:rsidRPr="00587F56">
        <w:rPr>
          <w:color w:val="000000"/>
          <w:sz w:val="16"/>
          <w:szCs w:val="16"/>
        </w:rPr>
        <w:t xml:space="preserve"> проекта </w:t>
      </w:r>
      <w:r w:rsidRPr="00587F56">
        <w:rPr>
          <w:sz w:val="16"/>
          <w:szCs w:val="16"/>
        </w:rPr>
        <w:t xml:space="preserve">уведомления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отказе в </w:t>
      </w:r>
      <w:r w:rsidRPr="00587F56">
        <w:rPr>
          <w:sz w:val="16"/>
          <w:szCs w:val="16"/>
        </w:rPr>
        <w:t>предоставлении земельного участка и дела заявителя.</w:t>
      </w:r>
    </w:p>
    <w:p w:rsidR="00587F56" w:rsidRPr="00587F56" w:rsidRDefault="00587F56" w:rsidP="00587F56">
      <w:pPr>
        <w:ind w:firstLine="709"/>
        <w:jc w:val="both"/>
        <w:rPr>
          <w:sz w:val="16"/>
          <w:szCs w:val="16"/>
        </w:rPr>
      </w:pPr>
      <w:r w:rsidRPr="00587F56">
        <w:rPr>
          <w:sz w:val="16"/>
          <w:szCs w:val="16"/>
        </w:rPr>
        <w:t xml:space="preserve">44. Глава Островского муниципального района Костромской </w:t>
      </w:r>
      <w:proofErr w:type="spellStart"/>
      <w:r w:rsidRPr="00587F56">
        <w:rPr>
          <w:sz w:val="16"/>
          <w:szCs w:val="16"/>
        </w:rPr>
        <w:t>области</w:t>
      </w:r>
      <w:r w:rsidRPr="00587F56">
        <w:rPr>
          <w:color w:val="000000"/>
          <w:sz w:val="16"/>
          <w:szCs w:val="16"/>
        </w:rPr>
        <w:t>определяет</w:t>
      </w:r>
      <w:proofErr w:type="spellEnd"/>
      <w:r w:rsidRPr="00587F56">
        <w:rPr>
          <w:color w:val="000000"/>
          <w:sz w:val="16"/>
          <w:szCs w:val="16"/>
        </w:rPr>
        <w:t xml:space="preserve"> правомерность предоставления заявителю муниципальной услуги</w:t>
      </w:r>
      <w:r w:rsidRPr="00587F56">
        <w:rPr>
          <w:sz w:val="16"/>
          <w:szCs w:val="16"/>
        </w:rPr>
        <w:t xml:space="preserve"> (отказа в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 xml:space="preserve">45. Если проект </w:t>
      </w:r>
      <w:proofErr w:type="spellStart"/>
      <w:r w:rsidRPr="00587F56">
        <w:rPr>
          <w:sz w:val="16"/>
          <w:szCs w:val="16"/>
        </w:rPr>
        <w:t>документа</w:t>
      </w:r>
      <w:proofErr w:type="gramStart"/>
      <w:r w:rsidRPr="00587F56">
        <w:rPr>
          <w:sz w:val="16"/>
          <w:szCs w:val="16"/>
        </w:rPr>
        <w:t>,у</w:t>
      </w:r>
      <w:proofErr w:type="gramEnd"/>
      <w:r w:rsidRPr="00587F56">
        <w:rPr>
          <w:sz w:val="16"/>
          <w:szCs w:val="16"/>
        </w:rPr>
        <w:t>казанного</w:t>
      </w:r>
      <w:proofErr w:type="spellEnd"/>
      <w:r w:rsidRPr="00587F56">
        <w:rPr>
          <w:sz w:val="16"/>
          <w:szCs w:val="16"/>
        </w:rPr>
        <w:t xml:space="preserve"> в пункте 43 административного регламента, не соответствуют действующему законодательству, Глава Островского муниципального района Костромской </w:t>
      </w:r>
      <w:proofErr w:type="spellStart"/>
      <w:r w:rsidRPr="00587F56">
        <w:rPr>
          <w:sz w:val="16"/>
          <w:szCs w:val="16"/>
        </w:rPr>
        <w:t>областивозвращает</w:t>
      </w:r>
      <w:proofErr w:type="spellEnd"/>
      <w:r w:rsidRPr="00587F56">
        <w:rPr>
          <w:sz w:val="16"/>
          <w:szCs w:val="16"/>
        </w:rPr>
        <w:t xml:space="preserve"> его специалисту, подготовившему проект, для приведения его в соответствие с требованиями действующего законодательства с указанием причины возврата.</w:t>
      </w:r>
    </w:p>
    <w:p w:rsidR="00587F56" w:rsidRPr="00587F56" w:rsidRDefault="00587F56" w:rsidP="00587F56">
      <w:pPr>
        <w:ind w:firstLine="709"/>
        <w:jc w:val="both"/>
        <w:rPr>
          <w:color w:val="000000"/>
          <w:sz w:val="16"/>
          <w:szCs w:val="16"/>
        </w:rPr>
      </w:pPr>
      <w:r w:rsidRPr="00587F56">
        <w:rPr>
          <w:sz w:val="16"/>
          <w:szCs w:val="16"/>
        </w:rPr>
        <w:t>46. В случае соответствия проекта документа, указанного в пункте 43 административного регламента, действующему законодательству Глава Островского муниципального района Костромской области</w:t>
      </w:r>
      <w:r w:rsidRPr="00587F56">
        <w:rPr>
          <w:color w:val="000000"/>
          <w:sz w:val="16"/>
          <w:szCs w:val="16"/>
        </w:rPr>
        <w:t>:</w:t>
      </w:r>
    </w:p>
    <w:p w:rsidR="00587F56" w:rsidRPr="00587F56" w:rsidRDefault="00587F56" w:rsidP="00587F56">
      <w:pPr>
        <w:ind w:firstLine="709"/>
        <w:jc w:val="both"/>
        <w:rPr>
          <w:sz w:val="16"/>
          <w:szCs w:val="16"/>
        </w:rPr>
      </w:pPr>
      <w:r w:rsidRPr="00587F56">
        <w:rPr>
          <w:sz w:val="16"/>
          <w:szCs w:val="16"/>
        </w:rPr>
        <w:lastRenderedPageBreak/>
        <w:t xml:space="preserve">1)подписывает проект документа, указанного в пункте 43 административного регламента, проект </w:t>
      </w:r>
      <w:proofErr w:type="spellStart"/>
      <w:r w:rsidRPr="00587F56">
        <w:rPr>
          <w:sz w:val="16"/>
          <w:szCs w:val="16"/>
        </w:rPr>
        <w:t>договора</w:t>
      </w:r>
      <w:r w:rsidRPr="00587F56">
        <w:rPr>
          <w:color w:val="000000"/>
          <w:sz w:val="16"/>
          <w:szCs w:val="16"/>
        </w:rPr>
        <w:t>безвозмездного</w:t>
      </w:r>
      <w:proofErr w:type="spellEnd"/>
      <w:r w:rsidRPr="00587F56">
        <w:rPr>
          <w:color w:val="000000"/>
          <w:sz w:val="16"/>
          <w:szCs w:val="16"/>
        </w:rPr>
        <w:t xml:space="preserve"> пользования земельным участком, находящимся в муниципальной собственности, или земельным участком, государственная собственность на который не разграничена, заверяет печатью </w:t>
      </w:r>
      <w:r w:rsidRPr="00587F56">
        <w:rPr>
          <w:sz w:val="16"/>
          <w:szCs w:val="16"/>
        </w:rPr>
        <w:t>администрации Островского муниципального района Костромской области</w:t>
      </w:r>
      <w:r w:rsidRPr="00587F56">
        <w:rPr>
          <w:color w:val="000000"/>
          <w:sz w:val="16"/>
          <w:szCs w:val="16"/>
        </w:rPr>
        <w:t>;</w:t>
      </w:r>
    </w:p>
    <w:p w:rsidR="00587F56" w:rsidRPr="00587F56" w:rsidRDefault="00587F56" w:rsidP="00587F56">
      <w:pPr>
        <w:tabs>
          <w:tab w:val="left" w:pos="-2268"/>
        </w:tabs>
        <w:ind w:firstLine="709"/>
        <w:jc w:val="both"/>
        <w:rPr>
          <w:i/>
          <w:sz w:val="16"/>
          <w:szCs w:val="16"/>
          <w:u w:val="single"/>
        </w:rPr>
      </w:pPr>
      <w:r w:rsidRPr="00587F56">
        <w:rPr>
          <w:sz w:val="16"/>
          <w:szCs w:val="16"/>
        </w:rPr>
        <w:t>2) передает документ и дело заявителя специалисту, ответственному за выдачу документов.</w:t>
      </w:r>
    </w:p>
    <w:p w:rsidR="00587F56" w:rsidRPr="00587F56" w:rsidRDefault="00587F56" w:rsidP="00587F56">
      <w:pPr>
        <w:ind w:firstLine="709"/>
        <w:jc w:val="both"/>
        <w:rPr>
          <w:color w:val="000000"/>
          <w:sz w:val="16"/>
          <w:szCs w:val="16"/>
        </w:rPr>
      </w:pPr>
      <w:r w:rsidRPr="00587F56">
        <w:rPr>
          <w:color w:val="000000"/>
          <w:sz w:val="16"/>
          <w:szCs w:val="16"/>
        </w:rPr>
        <w:t xml:space="preserve">47. </w:t>
      </w:r>
      <w:proofErr w:type="gramStart"/>
      <w:r w:rsidRPr="00587F56">
        <w:rPr>
          <w:color w:val="000000"/>
          <w:sz w:val="16"/>
          <w:szCs w:val="16"/>
        </w:rPr>
        <w:t xml:space="preserve">Результатом административной процедуры является принятие решения </w:t>
      </w:r>
      <w:r w:rsidRPr="00587F56">
        <w:rPr>
          <w:sz w:val="16"/>
          <w:szCs w:val="16"/>
        </w:rPr>
        <w:t>о предоставлении (об отказе в предоставлении) муниципальной услуги</w:t>
      </w:r>
      <w:r w:rsidRPr="00587F56">
        <w:rPr>
          <w:color w:val="000000"/>
          <w:sz w:val="16"/>
          <w:szCs w:val="16"/>
        </w:rPr>
        <w:t xml:space="preserve"> и передача </w:t>
      </w:r>
      <w:r w:rsidRPr="00587F56">
        <w:rPr>
          <w:sz w:val="16"/>
          <w:szCs w:val="16"/>
        </w:rPr>
        <w:t xml:space="preserve">постановления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w:t>
      </w:r>
      <w:proofErr w:type="spellStart"/>
      <w:r w:rsidRPr="00587F56">
        <w:rPr>
          <w:color w:val="000000"/>
          <w:sz w:val="16"/>
          <w:szCs w:val="16"/>
        </w:rPr>
        <w:t>пользованиеили</w:t>
      </w:r>
      <w:proofErr w:type="spellEnd"/>
      <w:r w:rsidRPr="00587F56">
        <w:rPr>
          <w:color w:val="000000"/>
          <w:sz w:val="16"/>
          <w:szCs w:val="16"/>
        </w:rPr>
        <w:t xml:space="preserve"> 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w:t>
      </w:r>
      <w:proofErr w:type="gramEnd"/>
      <w:r w:rsidRPr="00587F56">
        <w:rPr>
          <w:color w:val="000000"/>
          <w:sz w:val="16"/>
          <w:szCs w:val="16"/>
        </w:rPr>
        <w:t xml:space="preserve"> не </w:t>
      </w:r>
      <w:proofErr w:type="spellStart"/>
      <w:r w:rsidRPr="00587F56">
        <w:rPr>
          <w:color w:val="000000"/>
          <w:sz w:val="16"/>
          <w:szCs w:val="16"/>
        </w:rPr>
        <w:t>разграничена</w:t>
      </w:r>
      <w:proofErr w:type="gramStart"/>
      <w:r w:rsidRPr="00587F56">
        <w:rPr>
          <w:color w:val="000000"/>
          <w:sz w:val="16"/>
          <w:szCs w:val="16"/>
        </w:rPr>
        <w:t>,и</w:t>
      </w:r>
      <w:proofErr w:type="gramEnd"/>
      <w:r w:rsidRPr="00587F56">
        <w:rPr>
          <w:color w:val="000000"/>
          <w:sz w:val="16"/>
          <w:szCs w:val="16"/>
        </w:rPr>
        <w:t>ли</w:t>
      </w:r>
      <w:proofErr w:type="spellEnd"/>
      <w:r w:rsidRPr="00587F56">
        <w:rPr>
          <w:color w:val="000000"/>
          <w:sz w:val="16"/>
          <w:szCs w:val="16"/>
        </w:rPr>
        <w:t xml:space="preserve"> </w:t>
      </w:r>
      <w:r w:rsidRPr="00587F56">
        <w:rPr>
          <w:sz w:val="16"/>
          <w:szCs w:val="16"/>
        </w:rPr>
        <w:t xml:space="preserve">уведомления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отказе в </w:t>
      </w:r>
      <w:r w:rsidRPr="00587F56">
        <w:rPr>
          <w:sz w:val="16"/>
          <w:szCs w:val="16"/>
        </w:rPr>
        <w:t xml:space="preserve">предоставлении земельного участка и дела заявителя </w:t>
      </w:r>
      <w:r w:rsidRPr="00587F56">
        <w:rPr>
          <w:color w:val="000000"/>
          <w:sz w:val="16"/>
          <w:szCs w:val="16"/>
        </w:rPr>
        <w:t>специалисту, ответственному за выдачу документов.</w:t>
      </w:r>
    </w:p>
    <w:p w:rsidR="00587F56" w:rsidRPr="00587F56" w:rsidRDefault="00587F56" w:rsidP="00587F56">
      <w:pPr>
        <w:ind w:firstLine="709"/>
        <w:jc w:val="both"/>
        <w:rPr>
          <w:color w:val="000000"/>
          <w:sz w:val="16"/>
          <w:szCs w:val="16"/>
        </w:rPr>
      </w:pPr>
      <w:r w:rsidRPr="00587F56">
        <w:rPr>
          <w:color w:val="000000"/>
          <w:sz w:val="16"/>
          <w:szCs w:val="16"/>
        </w:rPr>
        <w:t xml:space="preserve">48. Максимальный срок </w:t>
      </w:r>
      <w:r w:rsidRPr="00587F56">
        <w:rPr>
          <w:sz w:val="16"/>
          <w:szCs w:val="16"/>
        </w:rPr>
        <w:t>исполнения</w:t>
      </w:r>
      <w:r w:rsidRPr="00587F56">
        <w:rPr>
          <w:color w:val="000000"/>
          <w:sz w:val="16"/>
          <w:szCs w:val="16"/>
        </w:rPr>
        <w:t xml:space="preserve"> административных действий составляет 60минут.</w:t>
      </w:r>
    </w:p>
    <w:p w:rsidR="00587F56" w:rsidRPr="00587F56" w:rsidRDefault="00587F56" w:rsidP="00587F56">
      <w:pPr>
        <w:ind w:firstLine="709"/>
        <w:jc w:val="both"/>
        <w:rPr>
          <w:color w:val="000000"/>
          <w:sz w:val="16"/>
          <w:szCs w:val="16"/>
        </w:rPr>
      </w:pPr>
      <w:r w:rsidRPr="00587F56">
        <w:rPr>
          <w:color w:val="000000"/>
          <w:sz w:val="16"/>
          <w:szCs w:val="16"/>
        </w:rPr>
        <w:t xml:space="preserve">Максимальный срок </w:t>
      </w:r>
      <w:r w:rsidRPr="00587F56">
        <w:rPr>
          <w:sz w:val="16"/>
          <w:szCs w:val="16"/>
        </w:rPr>
        <w:t>исполнения</w:t>
      </w:r>
      <w:r w:rsidRPr="00587F56">
        <w:rPr>
          <w:color w:val="000000"/>
          <w:sz w:val="16"/>
          <w:szCs w:val="16"/>
        </w:rPr>
        <w:t xml:space="preserve"> административной процедуры </w:t>
      </w:r>
      <w:r w:rsidRPr="00587F56">
        <w:rPr>
          <w:sz w:val="16"/>
          <w:szCs w:val="16"/>
        </w:rPr>
        <w:t>составляет 5 календарных</w:t>
      </w:r>
      <w:r w:rsidRPr="00587F56">
        <w:rPr>
          <w:iCs/>
          <w:color w:val="000000"/>
          <w:sz w:val="16"/>
          <w:szCs w:val="16"/>
        </w:rPr>
        <w:t xml:space="preserve"> дней</w:t>
      </w:r>
      <w:r w:rsidRPr="00587F56">
        <w:rPr>
          <w:color w:val="000000"/>
          <w:sz w:val="16"/>
          <w:szCs w:val="16"/>
        </w:rPr>
        <w:t>.</w:t>
      </w:r>
    </w:p>
    <w:p w:rsidR="00587F56" w:rsidRPr="00587F56" w:rsidRDefault="00587F56" w:rsidP="00587F56">
      <w:pPr>
        <w:ind w:firstLine="709"/>
        <w:jc w:val="both"/>
        <w:rPr>
          <w:sz w:val="16"/>
          <w:szCs w:val="16"/>
        </w:rPr>
      </w:pPr>
      <w:r w:rsidRPr="00587F56">
        <w:rPr>
          <w:sz w:val="16"/>
          <w:szCs w:val="16"/>
        </w:rPr>
        <w:t>49. Основанием для начала процедуры выдачи документов является получение специалистом, ответственным за выдачу документов, документа, указанного в пункте 47 административного регламента, и дела заявителя.</w:t>
      </w:r>
    </w:p>
    <w:p w:rsidR="00587F56" w:rsidRPr="00587F56" w:rsidRDefault="00587F56" w:rsidP="00587F56">
      <w:pPr>
        <w:ind w:firstLine="709"/>
        <w:jc w:val="both"/>
        <w:rPr>
          <w:i/>
          <w:sz w:val="16"/>
          <w:szCs w:val="16"/>
          <w:u w:val="single"/>
        </w:rPr>
      </w:pPr>
      <w:r w:rsidRPr="00587F56">
        <w:rPr>
          <w:sz w:val="16"/>
          <w:szCs w:val="16"/>
        </w:rPr>
        <w:t>50. Специалист, ответственный за выдачу документов, в зависимости от способа обращения и получения результатов муниципальной услуги, избранных заявителем:</w:t>
      </w:r>
    </w:p>
    <w:p w:rsidR="00587F56" w:rsidRPr="00587F56" w:rsidRDefault="00587F56" w:rsidP="00587F56">
      <w:pPr>
        <w:ind w:firstLine="709"/>
        <w:jc w:val="both"/>
        <w:rPr>
          <w:sz w:val="16"/>
          <w:szCs w:val="16"/>
        </w:rPr>
      </w:pPr>
      <w:r w:rsidRPr="00587F56">
        <w:rPr>
          <w:sz w:val="16"/>
          <w:szCs w:val="16"/>
        </w:rPr>
        <w:t xml:space="preserve">1) регистрирует </w:t>
      </w:r>
      <w:r w:rsidRPr="00587F56">
        <w:rPr>
          <w:color w:val="000000"/>
          <w:sz w:val="16"/>
          <w:szCs w:val="16"/>
        </w:rPr>
        <w:t xml:space="preserve">документ о предоставлении (об отказе в </w:t>
      </w:r>
      <w:r w:rsidRPr="00587F56">
        <w:rPr>
          <w:sz w:val="16"/>
          <w:szCs w:val="16"/>
        </w:rPr>
        <w:t>предоставлении</w:t>
      </w:r>
      <w:proofErr w:type="gramStart"/>
      <w:r w:rsidRPr="00587F56">
        <w:rPr>
          <w:sz w:val="16"/>
          <w:szCs w:val="16"/>
        </w:rPr>
        <w:t>)г</w:t>
      </w:r>
      <w:proofErr w:type="gramEnd"/>
      <w:r w:rsidRPr="00587F56">
        <w:rPr>
          <w:sz w:val="16"/>
          <w:szCs w:val="16"/>
        </w:rPr>
        <w:t>осударственной услуги в Журнале регистрации исходящей корреспонденции;</w:t>
      </w:r>
    </w:p>
    <w:p w:rsidR="00587F56" w:rsidRPr="00587F56" w:rsidRDefault="00587F56" w:rsidP="00587F56">
      <w:pPr>
        <w:ind w:firstLine="709"/>
        <w:jc w:val="both"/>
        <w:rPr>
          <w:sz w:val="16"/>
          <w:szCs w:val="16"/>
        </w:rPr>
      </w:pPr>
      <w:r w:rsidRPr="00587F56">
        <w:rPr>
          <w:sz w:val="16"/>
          <w:szCs w:val="16"/>
        </w:rPr>
        <w:t xml:space="preserve">2) уведомляет заявителя об окончании хода предоставления муниципальной услуги посредством направления заявителю любым из способов (телефон, факс или </w:t>
      </w:r>
      <w:r w:rsidRPr="00587F56">
        <w:rPr>
          <w:color w:val="000000"/>
          <w:sz w:val="16"/>
          <w:szCs w:val="16"/>
        </w:rPr>
        <w:t xml:space="preserve">посредством отправки соответствующего статуса </w:t>
      </w:r>
      <w:proofErr w:type="spellStart"/>
      <w:r w:rsidRPr="00587F56">
        <w:rPr>
          <w:color w:val="000000"/>
          <w:sz w:val="16"/>
          <w:szCs w:val="16"/>
        </w:rPr>
        <w:t>в</w:t>
      </w:r>
      <w:r w:rsidRPr="00587F56">
        <w:rPr>
          <w:sz w:val="16"/>
          <w:szCs w:val="16"/>
        </w:rPr>
        <w:t>региональную</w:t>
      </w:r>
      <w:proofErr w:type="spellEnd"/>
      <w:r w:rsidRPr="00587F56">
        <w:rPr>
          <w:sz w:val="16"/>
          <w:szCs w:val="16"/>
        </w:rPr>
        <w:t xml:space="preserve"> информационную систему «Единый </w:t>
      </w:r>
      <w:r w:rsidRPr="00587F56">
        <w:rPr>
          <w:color w:val="000000"/>
          <w:sz w:val="16"/>
          <w:szCs w:val="16"/>
        </w:rPr>
        <w:t>портал Костромской области»</w:t>
      </w:r>
      <w:r w:rsidRPr="00587F56">
        <w:rPr>
          <w:sz w:val="16"/>
          <w:szCs w:val="16"/>
        </w:rPr>
        <w:t>), указанных в заявлении;</w:t>
      </w:r>
    </w:p>
    <w:p w:rsidR="00587F56" w:rsidRPr="00587F56" w:rsidRDefault="00587F56" w:rsidP="00587F56">
      <w:pPr>
        <w:ind w:firstLine="709"/>
        <w:jc w:val="both"/>
        <w:rPr>
          <w:color w:val="000000"/>
          <w:sz w:val="16"/>
          <w:szCs w:val="16"/>
        </w:rPr>
      </w:pPr>
      <w:r w:rsidRPr="00587F56">
        <w:rPr>
          <w:sz w:val="16"/>
          <w:szCs w:val="16"/>
        </w:rPr>
        <w:t>3) вручает, за исключением случая, указанного в подпункте 5 настоящего пункта, либо</w:t>
      </w:r>
      <w:r w:rsidRPr="00587F56">
        <w:rPr>
          <w:color w:val="000000"/>
          <w:sz w:val="16"/>
          <w:szCs w:val="16"/>
        </w:rPr>
        <w:t xml:space="preserve"> направляет заявителю (по почтовому адресу заявителя) один из следующих документов:</w:t>
      </w:r>
    </w:p>
    <w:p w:rsidR="00587F56" w:rsidRPr="00587F56" w:rsidRDefault="00587F56" w:rsidP="00587F56">
      <w:pPr>
        <w:ind w:firstLine="709"/>
        <w:jc w:val="both"/>
        <w:rPr>
          <w:color w:val="000000"/>
          <w:sz w:val="16"/>
          <w:szCs w:val="16"/>
        </w:rPr>
      </w:pPr>
      <w:r w:rsidRPr="00587F56">
        <w:rPr>
          <w:sz w:val="16"/>
          <w:szCs w:val="16"/>
        </w:rPr>
        <w:t xml:space="preserve">постановление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w:t>
      </w:r>
      <w:proofErr w:type="spellEnd"/>
      <w:r w:rsidRPr="00587F56">
        <w:rPr>
          <w:color w:val="000000"/>
          <w:sz w:val="16"/>
          <w:szCs w:val="16"/>
        </w:rPr>
        <w:t xml:space="preserve"> предоставлении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пользование;</w:t>
      </w:r>
    </w:p>
    <w:p w:rsidR="00587F56" w:rsidRPr="00587F56" w:rsidRDefault="00587F56" w:rsidP="00587F56">
      <w:pPr>
        <w:ind w:firstLine="709"/>
        <w:jc w:val="both"/>
        <w:rPr>
          <w:color w:val="000000"/>
          <w:sz w:val="16"/>
          <w:szCs w:val="16"/>
        </w:rPr>
      </w:pPr>
      <w:r w:rsidRPr="00587F56">
        <w:rPr>
          <w:color w:val="000000"/>
          <w:sz w:val="16"/>
          <w:szCs w:val="16"/>
        </w:rPr>
        <w:t xml:space="preserve">3 экземпляра проекта договора безвозмездного пользования земельным участком, находящимся в муниципальной собственности, или земельным участком, государственная собственность на который не </w:t>
      </w:r>
      <w:proofErr w:type="spellStart"/>
      <w:r w:rsidRPr="00587F56">
        <w:rPr>
          <w:color w:val="000000"/>
          <w:sz w:val="16"/>
          <w:szCs w:val="16"/>
        </w:rPr>
        <w:t>разграничена</w:t>
      </w:r>
      <w:proofErr w:type="gramStart"/>
      <w:r w:rsidRPr="00587F56">
        <w:rPr>
          <w:color w:val="000000"/>
          <w:sz w:val="16"/>
          <w:szCs w:val="16"/>
        </w:rPr>
        <w:t>,п</w:t>
      </w:r>
      <w:proofErr w:type="gramEnd"/>
      <w:r w:rsidRPr="00587F56">
        <w:rPr>
          <w:color w:val="000000"/>
          <w:sz w:val="16"/>
          <w:szCs w:val="16"/>
        </w:rPr>
        <w:t>одписанного</w:t>
      </w:r>
      <w:proofErr w:type="spellEnd"/>
      <w:r w:rsidRPr="00587F56">
        <w:rPr>
          <w:color w:val="000000"/>
          <w:sz w:val="16"/>
          <w:szCs w:val="16"/>
        </w:rPr>
        <w:t xml:space="preserve"> со стороны </w:t>
      </w:r>
      <w:r w:rsidRPr="00587F56">
        <w:rPr>
          <w:sz w:val="16"/>
          <w:szCs w:val="16"/>
        </w:rPr>
        <w:t>постановления администрации Островского муниципального района Костромской области</w:t>
      </w:r>
      <w:r w:rsidRPr="00587F56">
        <w:rPr>
          <w:color w:val="000000"/>
          <w:sz w:val="16"/>
          <w:szCs w:val="16"/>
        </w:rPr>
        <w:t>;</w:t>
      </w:r>
    </w:p>
    <w:p w:rsidR="00587F56" w:rsidRPr="00587F56" w:rsidRDefault="00587F56" w:rsidP="00587F56">
      <w:pPr>
        <w:ind w:firstLine="709"/>
        <w:jc w:val="both"/>
        <w:rPr>
          <w:sz w:val="16"/>
          <w:szCs w:val="16"/>
        </w:rPr>
      </w:pPr>
      <w:r w:rsidRPr="00587F56">
        <w:rPr>
          <w:sz w:val="16"/>
          <w:szCs w:val="16"/>
        </w:rPr>
        <w:t xml:space="preserve">уведомление 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об</w:t>
      </w:r>
      <w:proofErr w:type="spellEnd"/>
      <w:r w:rsidRPr="00587F56">
        <w:rPr>
          <w:color w:val="000000"/>
          <w:sz w:val="16"/>
          <w:szCs w:val="16"/>
        </w:rPr>
        <w:t xml:space="preserve"> отказе в </w:t>
      </w:r>
      <w:r w:rsidRPr="00587F56">
        <w:rPr>
          <w:sz w:val="16"/>
          <w:szCs w:val="16"/>
        </w:rPr>
        <w:t>предоставлении земельного участка.</w:t>
      </w:r>
    </w:p>
    <w:p w:rsidR="00587F56" w:rsidRPr="00587F56" w:rsidRDefault="00587F56" w:rsidP="00587F56">
      <w:pPr>
        <w:pStyle w:val="afb"/>
        <w:spacing w:after="0"/>
        <w:ind w:left="0" w:firstLine="709"/>
        <w:jc w:val="both"/>
        <w:rPr>
          <w:rFonts w:cs="Times New Roman"/>
          <w:sz w:val="16"/>
          <w:szCs w:val="16"/>
        </w:rPr>
      </w:pPr>
      <w:r w:rsidRPr="00587F56">
        <w:rPr>
          <w:rFonts w:cs="Times New Roman"/>
          <w:sz w:val="16"/>
          <w:szCs w:val="16"/>
        </w:rPr>
        <w:t>4) передает дело специалисту, ответственному за делопроизводство, для последующей его регистрации и передачи в архив;</w:t>
      </w:r>
    </w:p>
    <w:p w:rsidR="00587F56" w:rsidRPr="00587F56" w:rsidRDefault="00587F56" w:rsidP="00587F56">
      <w:pPr>
        <w:pStyle w:val="afb"/>
        <w:spacing w:after="0"/>
        <w:ind w:left="0" w:firstLine="709"/>
        <w:jc w:val="both"/>
        <w:rPr>
          <w:rFonts w:cs="Times New Roman"/>
          <w:sz w:val="16"/>
          <w:szCs w:val="16"/>
        </w:rPr>
      </w:pPr>
      <w:r w:rsidRPr="00587F56">
        <w:rPr>
          <w:rFonts w:cs="Times New Roman"/>
          <w:sz w:val="16"/>
          <w:szCs w:val="16"/>
        </w:rPr>
        <w:t>5) передает один из документов, указанных в подпункте 3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587F56" w:rsidRPr="00587F56" w:rsidRDefault="00587F56" w:rsidP="00587F56">
      <w:pPr>
        <w:ind w:firstLine="709"/>
        <w:jc w:val="both"/>
        <w:rPr>
          <w:sz w:val="16"/>
          <w:szCs w:val="16"/>
        </w:rPr>
      </w:pPr>
      <w:r w:rsidRPr="00587F56">
        <w:rPr>
          <w:sz w:val="16"/>
          <w:szCs w:val="16"/>
        </w:rPr>
        <w:t>51.</w:t>
      </w:r>
      <w:r w:rsidRPr="00587F56">
        <w:rPr>
          <w:color w:val="000000"/>
          <w:sz w:val="16"/>
          <w:szCs w:val="16"/>
        </w:rPr>
        <w:t xml:space="preserve">Результатом административной процедуры является вручение заявителю одного из документов, указанных в подпункте 3 пункта 50 административного регламента, </w:t>
      </w:r>
      <w:r w:rsidRPr="00587F56">
        <w:rPr>
          <w:sz w:val="16"/>
          <w:szCs w:val="16"/>
        </w:rPr>
        <w:t>лично либо направление его почтовым отправлением с уведомлением о доставке.</w:t>
      </w:r>
    </w:p>
    <w:p w:rsidR="00587F56" w:rsidRPr="00587F56" w:rsidRDefault="00587F56" w:rsidP="00587F56">
      <w:pPr>
        <w:ind w:firstLine="709"/>
        <w:jc w:val="both"/>
        <w:rPr>
          <w:sz w:val="16"/>
          <w:szCs w:val="16"/>
        </w:rPr>
      </w:pPr>
      <w:r w:rsidRPr="00587F56">
        <w:rPr>
          <w:sz w:val="16"/>
          <w:szCs w:val="16"/>
        </w:rPr>
        <w:t>52. Максимальный срок исполнения административных действий составляет 30минут.</w:t>
      </w:r>
    </w:p>
    <w:p w:rsidR="00587F56" w:rsidRPr="00587F56" w:rsidRDefault="00587F56" w:rsidP="00587F56">
      <w:pPr>
        <w:ind w:firstLine="709"/>
        <w:jc w:val="both"/>
        <w:rPr>
          <w:sz w:val="16"/>
          <w:szCs w:val="16"/>
        </w:rPr>
      </w:pPr>
      <w:r w:rsidRPr="00587F56">
        <w:rPr>
          <w:sz w:val="16"/>
          <w:szCs w:val="16"/>
        </w:rPr>
        <w:t>Максимальный срок исполнения административной процедуры составляет 2 календарных дней.</w:t>
      </w:r>
    </w:p>
    <w:p w:rsidR="00587F56" w:rsidRPr="00587F56" w:rsidRDefault="00587F56" w:rsidP="00587F56">
      <w:pPr>
        <w:ind w:firstLine="709"/>
        <w:jc w:val="both"/>
        <w:rPr>
          <w:sz w:val="16"/>
          <w:szCs w:val="16"/>
        </w:rPr>
      </w:pPr>
    </w:p>
    <w:p w:rsidR="00587F56" w:rsidRPr="00587F56" w:rsidRDefault="00587F56" w:rsidP="00587F56">
      <w:pPr>
        <w:ind w:firstLine="709"/>
        <w:jc w:val="center"/>
        <w:rPr>
          <w:sz w:val="16"/>
          <w:szCs w:val="16"/>
        </w:rPr>
      </w:pPr>
      <w:r w:rsidRPr="00587F56">
        <w:rPr>
          <w:sz w:val="16"/>
          <w:szCs w:val="16"/>
        </w:rPr>
        <w:t xml:space="preserve">Раздел 4. Порядок и формы </w:t>
      </w:r>
      <w:proofErr w:type="gramStart"/>
      <w:r w:rsidRPr="00587F56">
        <w:rPr>
          <w:sz w:val="16"/>
          <w:szCs w:val="16"/>
        </w:rPr>
        <w:t>контроля за</w:t>
      </w:r>
      <w:proofErr w:type="gramEnd"/>
      <w:r w:rsidRPr="00587F56">
        <w:rPr>
          <w:sz w:val="16"/>
          <w:szCs w:val="16"/>
        </w:rPr>
        <w:t xml:space="preserve"> предоставлением муниципальной услуги</w:t>
      </w:r>
    </w:p>
    <w:p w:rsidR="00587F56" w:rsidRPr="00587F56" w:rsidRDefault="00587F56" w:rsidP="00587F56">
      <w:pPr>
        <w:ind w:firstLine="709"/>
        <w:jc w:val="center"/>
        <w:rPr>
          <w:sz w:val="16"/>
          <w:szCs w:val="16"/>
        </w:rPr>
      </w:pPr>
    </w:p>
    <w:p w:rsidR="00587F56" w:rsidRPr="00587F56" w:rsidRDefault="00587F56" w:rsidP="00587F56">
      <w:pPr>
        <w:ind w:firstLine="709"/>
        <w:jc w:val="both"/>
        <w:rPr>
          <w:sz w:val="16"/>
          <w:szCs w:val="16"/>
        </w:rPr>
      </w:pPr>
      <w:r w:rsidRPr="00587F56">
        <w:rPr>
          <w:sz w:val="16"/>
          <w:szCs w:val="16"/>
        </w:rPr>
        <w:t xml:space="preserve">53. Текущий контроль соблюдения и исполнения ответственными должностными лицами администрации Островского муниципального района Костромской </w:t>
      </w:r>
      <w:proofErr w:type="spellStart"/>
      <w:r w:rsidRPr="00587F56">
        <w:rPr>
          <w:sz w:val="16"/>
          <w:szCs w:val="16"/>
        </w:rPr>
        <w:t>областиположений</w:t>
      </w:r>
      <w:proofErr w:type="spellEnd"/>
      <w:r w:rsidRPr="00587F56">
        <w:rPr>
          <w:sz w:val="16"/>
          <w:szCs w:val="16"/>
        </w:rPr>
        <w:t xml:space="preserve">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Островского муниципального района Костромской области, а в период его отсутствия </w:t>
      </w:r>
      <w:proofErr w:type="gramStart"/>
      <w:r w:rsidRPr="00587F56">
        <w:rPr>
          <w:sz w:val="16"/>
          <w:szCs w:val="16"/>
        </w:rPr>
        <w:t>исполняющим</w:t>
      </w:r>
      <w:proofErr w:type="gramEnd"/>
      <w:r w:rsidRPr="00587F56">
        <w:rPr>
          <w:sz w:val="16"/>
          <w:szCs w:val="16"/>
        </w:rPr>
        <w:t xml:space="preserve"> </w:t>
      </w:r>
      <w:proofErr w:type="spellStart"/>
      <w:r w:rsidRPr="00587F56">
        <w:rPr>
          <w:sz w:val="16"/>
          <w:szCs w:val="16"/>
        </w:rPr>
        <w:t>обязанностиглавы</w:t>
      </w:r>
      <w:proofErr w:type="spellEnd"/>
      <w:r w:rsidRPr="00587F56">
        <w:rPr>
          <w:sz w:val="16"/>
          <w:szCs w:val="16"/>
        </w:rPr>
        <w:t xml:space="preserve"> Островского муниципального района Костромской области</w:t>
      </w:r>
      <w:r w:rsidRPr="00587F56">
        <w:rPr>
          <w:i/>
          <w:sz w:val="16"/>
          <w:szCs w:val="16"/>
        </w:rPr>
        <w:t>.</w:t>
      </w:r>
    </w:p>
    <w:p w:rsidR="00587F56" w:rsidRPr="00587F56" w:rsidRDefault="00587F56" w:rsidP="00587F56">
      <w:pPr>
        <w:ind w:firstLine="709"/>
        <w:jc w:val="both"/>
        <w:rPr>
          <w:color w:val="000000"/>
          <w:sz w:val="16"/>
          <w:szCs w:val="16"/>
        </w:rPr>
      </w:pPr>
      <w:r w:rsidRPr="00587F56">
        <w:rPr>
          <w:sz w:val="16"/>
          <w:szCs w:val="16"/>
        </w:rPr>
        <w:t>54. Текущий контроль осуществляется путем проведения проверок с целью выявления и</w:t>
      </w:r>
      <w:r w:rsidRPr="00587F56">
        <w:rPr>
          <w:color w:val="000000"/>
          <w:sz w:val="16"/>
          <w:szCs w:val="16"/>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587F56" w:rsidRPr="00587F56" w:rsidRDefault="00587F56" w:rsidP="00587F56">
      <w:pPr>
        <w:ind w:firstLine="709"/>
        <w:jc w:val="both"/>
        <w:rPr>
          <w:sz w:val="16"/>
          <w:szCs w:val="16"/>
        </w:rPr>
      </w:pPr>
      <w:r w:rsidRPr="00587F56">
        <w:rPr>
          <w:sz w:val="16"/>
          <w:szCs w:val="16"/>
        </w:rPr>
        <w:t>55.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587F56" w:rsidRPr="00587F56" w:rsidRDefault="00587F56" w:rsidP="00587F56">
      <w:pPr>
        <w:ind w:firstLine="709"/>
        <w:jc w:val="both"/>
        <w:rPr>
          <w:sz w:val="16"/>
          <w:szCs w:val="16"/>
        </w:rPr>
      </w:pPr>
      <w:r w:rsidRPr="00587F56">
        <w:rPr>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 xml:space="preserve">56. </w:t>
      </w:r>
      <w:proofErr w:type="gramStart"/>
      <w:r w:rsidRPr="00587F56">
        <w:rPr>
          <w:sz w:val="16"/>
          <w:szCs w:val="16"/>
        </w:rPr>
        <w:t>Контроль за</w:t>
      </w:r>
      <w:proofErr w:type="gramEnd"/>
      <w:r w:rsidRPr="00587F56">
        <w:rPr>
          <w:sz w:val="16"/>
          <w:szCs w:val="16"/>
        </w:rPr>
        <w:t xml:space="preserve"> полнотой и качеством предоставления муниципальной услуги включает в себя:</w:t>
      </w:r>
    </w:p>
    <w:p w:rsidR="00587F56" w:rsidRPr="00587F56" w:rsidRDefault="00587F56" w:rsidP="00587F56">
      <w:pPr>
        <w:ind w:firstLine="709"/>
        <w:jc w:val="both"/>
        <w:rPr>
          <w:sz w:val="16"/>
          <w:szCs w:val="16"/>
        </w:rPr>
      </w:pPr>
      <w:r w:rsidRPr="00587F56">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выявление и устранение нарушений прав граждан, юридических лиц, индивидуальных предпринимателей.</w:t>
      </w:r>
    </w:p>
    <w:p w:rsidR="00587F56" w:rsidRPr="00587F56" w:rsidRDefault="00587F56" w:rsidP="00587F56">
      <w:pPr>
        <w:ind w:firstLine="709"/>
        <w:jc w:val="both"/>
        <w:rPr>
          <w:sz w:val="16"/>
          <w:szCs w:val="16"/>
        </w:rPr>
      </w:pPr>
      <w:r w:rsidRPr="00587F56">
        <w:rPr>
          <w:sz w:val="16"/>
          <w:szCs w:val="16"/>
        </w:rPr>
        <w:t>57.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постановлением администрации Островского муниципального района Костромской области.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587F56" w:rsidRPr="00587F56" w:rsidRDefault="00587F56" w:rsidP="00587F56">
      <w:pPr>
        <w:ind w:firstLine="709"/>
        <w:jc w:val="both"/>
        <w:rPr>
          <w:sz w:val="16"/>
          <w:szCs w:val="16"/>
        </w:rPr>
      </w:pPr>
      <w:r w:rsidRPr="00587F56">
        <w:rPr>
          <w:sz w:val="16"/>
          <w:szCs w:val="16"/>
        </w:rPr>
        <w:t>58. Персональная ответственность должностных лиц администрации Островского муниципального района Костромской области закрепляется в их должностных регламентах в соответствии с требованиями законодательства.</w:t>
      </w:r>
    </w:p>
    <w:p w:rsidR="00587F56" w:rsidRPr="00587F56" w:rsidRDefault="00587F56" w:rsidP="00587F56">
      <w:pPr>
        <w:ind w:firstLine="709"/>
        <w:jc w:val="both"/>
        <w:rPr>
          <w:color w:val="000000"/>
          <w:sz w:val="16"/>
          <w:szCs w:val="16"/>
        </w:rPr>
      </w:pPr>
      <w:r w:rsidRPr="00587F56">
        <w:rPr>
          <w:color w:val="000000"/>
          <w:sz w:val="16"/>
          <w:szCs w:val="16"/>
        </w:rPr>
        <w:t xml:space="preserve">59. Должностные лица </w:t>
      </w:r>
      <w:r w:rsidRPr="00587F56">
        <w:rPr>
          <w:sz w:val="16"/>
          <w:szCs w:val="16"/>
        </w:rPr>
        <w:t xml:space="preserve">администрации Островского муниципального района Костромской </w:t>
      </w:r>
      <w:proofErr w:type="spellStart"/>
      <w:r w:rsidRPr="00587F56">
        <w:rPr>
          <w:sz w:val="16"/>
          <w:szCs w:val="16"/>
        </w:rPr>
        <w:t>области</w:t>
      </w:r>
      <w:r w:rsidRPr="00587F56">
        <w:rPr>
          <w:color w:val="000000"/>
          <w:sz w:val="16"/>
          <w:szCs w:val="16"/>
        </w:rPr>
        <w:t>в</w:t>
      </w:r>
      <w:proofErr w:type="spellEnd"/>
      <w:r w:rsidRPr="00587F56">
        <w:rPr>
          <w:color w:val="000000"/>
          <w:sz w:val="16"/>
          <w:szCs w:val="16"/>
        </w:rPr>
        <w:t xml:space="preserve"> случае ненадлежащих </w:t>
      </w:r>
      <w:r w:rsidRPr="00587F56">
        <w:rPr>
          <w:sz w:val="16"/>
          <w:szCs w:val="16"/>
        </w:rPr>
        <w:t>предоставления муниципальной услуги</w:t>
      </w:r>
      <w:r w:rsidRPr="00587F56">
        <w:rPr>
          <w:color w:val="000000"/>
          <w:sz w:val="16"/>
          <w:szCs w:val="16"/>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87F56" w:rsidRPr="00587F56" w:rsidRDefault="00587F56" w:rsidP="00587F56">
      <w:pPr>
        <w:ind w:firstLine="709"/>
        <w:jc w:val="both"/>
        <w:rPr>
          <w:sz w:val="16"/>
          <w:szCs w:val="16"/>
        </w:rPr>
      </w:pPr>
      <w:r w:rsidRPr="00587F56">
        <w:rPr>
          <w:bCs/>
          <w:color w:val="000000"/>
          <w:sz w:val="16"/>
          <w:szCs w:val="16"/>
        </w:rPr>
        <w:t>60.</w:t>
      </w:r>
      <w:r w:rsidRPr="00587F56">
        <w:rPr>
          <w:sz w:val="16"/>
          <w:szCs w:val="16"/>
        </w:rPr>
        <w:t xml:space="preserve">Администрация Островского муниципального района Костромской </w:t>
      </w:r>
      <w:proofErr w:type="spellStart"/>
      <w:r w:rsidRPr="00587F56">
        <w:rPr>
          <w:sz w:val="16"/>
          <w:szCs w:val="16"/>
        </w:rPr>
        <w:t>областиведет</w:t>
      </w:r>
      <w:proofErr w:type="spellEnd"/>
      <w:r w:rsidRPr="00587F56">
        <w:rPr>
          <w:sz w:val="16"/>
          <w:szCs w:val="16"/>
        </w:rPr>
        <w:t xml:space="preserve">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587F56" w:rsidRPr="00587F56" w:rsidRDefault="00587F56" w:rsidP="00587F56">
      <w:pPr>
        <w:ind w:firstLine="709"/>
        <w:jc w:val="both"/>
        <w:rPr>
          <w:sz w:val="16"/>
          <w:szCs w:val="16"/>
        </w:rPr>
      </w:pPr>
      <w:r w:rsidRPr="00587F56">
        <w:rPr>
          <w:sz w:val="16"/>
          <w:szCs w:val="16"/>
        </w:rPr>
        <w:t xml:space="preserve">61. </w:t>
      </w:r>
      <w:proofErr w:type="gramStart"/>
      <w:r w:rsidRPr="00587F56">
        <w:rPr>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Главы Островского муниципального района Костромской </w:t>
      </w:r>
      <w:proofErr w:type="spellStart"/>
      <w:r w:rsidRPr="00587F56">
        <w:rPr>
          <w:sz w:val="16"/>
          <w:szCs w:val="16"/>
        </w:rPr>
        <w:t>областис</w:t>
      </w:r>
      <w:proofErr w:type="spellEnd"/>
      <w:r w:rsidRPr="00587F56">
        <w:rPr>
          <w:sz w:val="16"/>
          <w:szCs w:val="16"/>
        </w:rPr>
        <w:t xml:space="preserve">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w:t>
      </w:r>
      <w:proofErr w:type="gramEnd"/>
      <w:r w:rsidRPr="00587F56">
        <w:rPr>
          <w:sz w:val="16"/>
          <w:szCs w:val="16"/>
        </w:rPr>
        <w:t xml:space="preserve"> интересов при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Обращение заинтересованных лиц, поступившее в администрацию Островского муниципального района Костромской области,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587F56" w:rsidRPr="00587F56" w:rsidRDefault="00587F56" w:rsidP="00587F56">
      <w:pPr>
        <w:ind w:firstLine="709"/>
        <w:jc w:val="both"/>
        <w:rPr>
          <w:sz w:val="16"/>
          <w:szCs w:val="16"/>
        </w:rPr>
      </w:pPr>
      <w:r w:rsidRPr="00587F56">
        <w:rPr>
          <w:sz w:val="16"/>
          <w:szCs w:val="16"/>
        </w:rPr>
        <w:t>Жалоба заявителя рассматривается в порядке, установленном разделом 5 административного регламента.</w:t>
      </w:r>
    </w:p>
    <w:p w:rsidR="00587F56" w:rsidRPr="00587F56" w:rsidRDefault="00587F56" w:rsidP="00587F56">
      <w:pPr>
        <w:ind w:firstLine="709"/>
        <w:jc w:val="both"/>
        <w:rPr>
          <w:sz w:val="16"/>
          <w:szCs w:val="16"/>
          <w:highlight w:val="yellow"/>
        </w:rPr>
      </w:pPr>
    </w:p>
    <w:p w:rsidR="00587F56" w:rsidRPr="00587F56" w:rsidRDefault="00587F56" w:rsidP="00587F56">
      <w:pPr>
        <w:ind w:firstLine="709"/>
        <w:jc w:val="center"/>
        <w:rPr>
          <w:sz w:val="16"/>
          <w:szCs w:val="16"/>
        </w:rPr>
      </w:pPr>
      <w:r w:rsidRPr="00587F56">
        <w:rPr>
          <w:color w:val="000000"/>
          <w:sz w:val="16"/>
          <w:szCs w:val="16"/>
        </w:rPr>
        <w:t xml:space="preserve">Раздел 5. </w:t>
      </w:r>
      <w:r w:rsidRPr="00587F56">
        <w:rPr>
          <w:sz w:val="16"/>
          <w:szCs w:val="16"/>
        </w:rPr>
        <w:t>Порядок досудебного (внесудебного) обжалования заявителем решений и действий (бездействия) органа, предоставляющего муниципальную услугу, а также должностных лиц, муниципальных служащих</w:t>
      </w:r>
    </w:p>
    <w:p w:rsidR="00587F56" w:rsidRPr="00587F56" w:rsidRDefault="00587F56" w:rsidP="00587F56">
      <w:pPr>
        <w:ind w:firstLine="709"/>
        <w:jc w:val="center"/>
        <w:rPr>
          <w:sz w:val="16"/>
          <w:szCs w:val="16"/>
          <w:highlight w:val="yellow"/>
        </w:rPr>
      </w:pPr>
    </w:p>
    <w:p w:rsidR="00587F56" w:rsidRPr="00587F56" w:rsidRDefault="00587F56" w:rsidP="00587F56">
      <w:pPr>
        <w:ind w:firstLine="709"/>
        <w:jc w:val="both"/>
        <w:rPr>
          <w:sz w:val="16"/>
          <w:szCs w:val="16"/>
        </w:rPr>
      </w:pPr>
      <w:r w:rsidRPr="00587F56">
        <w:rPr>
          <w:sz w:val="16"/>
          <w:szCs w:val="16"/>
        </w:rPr>
        <w:t xml:space="preserve">63. Заявители имеют право на обжалование, оспаривание решений, действий (бездействия) должностных лиц Администрации Островского муниципального района Костромской </w:t>
      </w:r>
      <w:proofErr w:type="spellStart"/>
      <w:r w:rsidRPr="00587F56">
        <w:rPr>
          <w:sz w:val="16"/>
          <w:szCs w:val="16"/>
        </w:rPr>
        <w:t>областипри</w:t>
      </w:r>
      <w:proofErr w:type="spellEnd"/>
      <w:r w:rsidRPr="00587F56">
        <w:rPr>
          <w:sz w:val="16"/>
          <w:szCs w:val="16"/>
        </w:rPr>
        <w:t xml:space="preserve"> предоставлении муниципальной услуги в судебном или в досудебном (внесудебном) порядке.</w:t>
      </w:r>
    </w:p>
    <w:p w:rsidR="00587F56" w:rsidRPr="00587F56" w:rsidRDefault="00587F56" w:rsidP="00587F56">
      <w:pPr>
        <w:ind w:firstLine="709"/>
        <w:jc w:val="both"/>
        <w:rPr>
          <w:sz w:val="16"/>
          <w:szCs w:val="16"/>
        </w:rPr>
      </w:pPr>
      <w:r w:rsidRPr="00587F56">
        <w:rPr>
          <w:sz w:val="16"/>
          <w:szCs w:val="16"/>
        </w:rPr>
        <w:t xml:space="preserve">64. Обжалование решений, действий (бездействия) должностных лиц Администрации Островского муниципального района Костромской </w:t>
      </w:r>
      <w:proofErr w:type="spellStart"/>
      <w:r w:rsidRPr="00587F56">
        <w:rPr>
          <w:sz w:val="16"/>
          <w:szCs w:val="16"/>
        </w:rPr>
        <w:t>областипри</w:t>
      </w:r>
      <w:proofErr w:type="spellEnd"/>
      <w:r w:rsidRPr="00587F56">
        <w:rPr>
          <w:sz w:val="16"/>
          <w:szCs w:val="16"/>
        </w:rPr>
        <w:t xml:space="preserve">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587F56" w:rsidRPr="00587F56" w:rsidRDefault="00587F56" w:rsidP="00587F56">
      <w:pPr>
        <w:ind w:firstLine="709"/>
        <w:jc w:val="both"/>
        <w:rPr>
          <w:sz w:val="16"/>
          <w:szCs w:val="16"/>
        </w:rPr>
      </w:pPr>
      <w:r w:rsidRPr="00587F56">
        <w:rPr>
          <w:sz w:val="16"/>
          <w:szCs w:val="16"/>
        </w:rPr>
        <w:t>65. Заявитель может обратиться с жалобой, в том числе в следующих случаях:</w:t>
      </w:r>
    </w:p>
    <w:p w:rsidR="00587F56" w:rsidRPr="00587F56" w:rsidRDefault="00587F56" w:rsidP="00587F56">
      <w:pPr>
        <w:ind w:firstLine="709"/>
        <w:jc w:val="both"/>
        <w:rPr>
          <w:sz w:val="16"/>
          <w:szCs w:val="16"/>
        </w:rPr>
      </w:pPr>
      <w:r w:rsidRPr="00587F56">
        <w:rPr>
          <w:sz w:val="16"/>
          <w:szCs w:val="16"/>
        </w:rPr>
        <w:t>1) нарушение срока регистрации заявления заявителя о предоставлении муниципальной услуги;</w:t>
      </w:r>
    </w:p>
    <w:p w:rsidR="00587F56" w:rsidRPr="00587F56" w:rsidRDefault="00587F56" w:rsidP="00587F56">
      <w:pPr>
        <w:ind w:firstLine="709"/>
        <w:jc w:val="both"/>
        <w:rPr>
          <w:sz w:val="16"/>
          <w:szCs w:val="16"/>
        </w:rPr>
      </w:pPr>
      <w:r w:rsidRPr="00587F56">
        <w:rPr>
          <w:sz w:val="16"/>
          <w:szCs w:val="16"/>
        </w:rPr>
        <w:t>2) нарушение срока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587F56" w:rsidRPr="00587F56" w:rsidRDefault="00587F56" w:rsidP="00587F56">
      <w:pPr>
        <w:ind w:firstLine="709"/>
        <w:jc w:val="both"/>
        <w:rPr>
          <w:sz w:val="16"/>
          <w:szCs w:val="16"/>
        </w:rPr>
      </w:pPr>
      <w:r w:rsidRPr="00587F56">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587F56" w:rsidRPr="00587F56" w:rsidRDefault="00587F56" w:rsidP="00587F56">
      <w:pPr>
        <w:ind w:firstLine="709"/>
        <w:jc w:val="both"/>
        <w:rPr>
          <w:sz w:val="16"/>
          <w:szCs w:val="16"/>
        </w:rPr>
      </w:pPr>
      <w:proofErr w:type="gramStart"/>
      <w:r w:rsidRPr="00587F56">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w:t>
      </w:r>
      <w:proofErr w:type="gramEnd"/>
    </w:p>
    <w:p w:rsidR="00587F56" w:rsidRPr="00587F56" w:rsidRDefault="00587F56" w:rsidP="00587F56">
      <w:pPr>
        <w:ind w:firstLine="709"/>
        <w:jc w:val="both"/>
        <w:rPr>
          <w:sz w:val="16"/>
          <w:szCs w:val="16"/>
        </w:rPr>
      </w:pPr>
      <w:r w:rsidRPr="00587F56">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587F56" w:rsidRPr="00587F56" w:rsidRDefault="00587F56" w:rsidP="00587F56">
      <w:pPr>
        <w:ind w:firstLine="709"/>
        <w:jc w:val="both"/>
        <w:rPr>
          <w:sz w:val="16"/>
          <w:szCs w:val="16"/>
        </w:rPr>
      </w:pPr>
      <w:proofErr w:type="gramStart"/>
      <w:r w:rsidRPr="00587F56">
        <w:rPr>
          <w:sz w:val="16"/>
          <w:szCs w:val="16"/>
        </w:rPr>
        <w:t xml:space="preserve">7) отказ Администрации Островского муниципального района Костромской области, должностного лица Администрации Островского муниципального района Костромской </w:t>
      </w:r>
      <w:proofErr w:type="spellStart"/>
      <w:r w:rsidRPr="00587F56">
        <w:rPr>
          <w:sz w:val="16"/>
          <w:szCs w:val="16"/>
        </w:rPr>
        <w:t>областив</w:t>
      </w:r>
      <w:proofErr w:type="spellEnd"/>
      <w:r w:rsidRPr="00587F56">
        <w:rPr>
          <w:sz w:val="16"/>
          <w:szCs w:val="16"/>
        </w:rPr>
        <w:t xml:space="preserve">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87F56" w:rsidRPr="00587F56" w:rsidRDefault="00587F56" w:rsidP="00587F56">
      <w:pPr>
        <w:ind w:firstLine="709"/>
        <w:jc w:val="both"/>
        <w:rPr>
          <w:sz w:val="16"/>
          <w:szCs w:val="16"/>
          <w:u w:val="single"/>
        </w:rPr>
      </w:pPr>
      <w:r w:rsidRPr="00587F56">
        <w:rPr>
          <w:sz w:val="16"/>
          <w:szCs w:val="16"/>
        </w:rPr>
        <w:t xml:space="preserve">66. Жалоба подается в письменной форме на бумажном носителе, в электронной форме в Администрации Островского муниципального района Костромской </w:t>
      </w:r>
      <w:proofErr w:type="spellStart"/>
      <w:r w:rsidRPr="00587F56">
        <w:rPr>
          <w:sz w:val="16"/>
          <w:szCs w:val="16"/>
        </w:rPr>
        <w:t>области</w:t>
      </w:r>
      <w:proofErr w:type="gramStart"/>
      <w:r w:rsidRPr="00587F56">
        <w:rPr>
          <w:i/>
          <w:sz w:val="16"/>
          <w:szCs w:val="16"/>
        </w:rPr>
        <w:t>.</w:t>
      </w:r>
      <w:r w:rsidRPr="00587F56">
        <w:rPr>
          <w:sz w:val="16"/>
          <w:szCs w:val="16"/>
        </w:rPr>
        <w:t>Ж</w:t>
      </w:r>
      <w:proofErr w:type="gramEnd"/>
      <w:r w:rsidRPr="00587F56">
        <w:rPr>
          <w:sz w:val="16"/>
          <w:szCs w:val="16"/>
        </w:rPr>
        <w:t>алобы</w:t>
      </w:r>
      <w:proofErr w:type="spellEnd"/>
      <w:r w:rsidRPr="00587F56">
        <w:rPr>
          <w:sz w:val="16"/>
          <w:szCs w:val="16"/>
        </w:rPr>
        <w:t xml:space="preserve"> на решения, принятые администрацией Островского муниципального района Костромской </w:t>
      </w:r>
      <w:proofErr w:type="spellStart"/>
      <w:r w:rsidRPr="00587F56">
        <w:rPr>
          <w:sz w:val="16"/>
          <w:szCs w:val="16"/>
        </w:rPr>
        <w:t>областирассматриваются</w:t>
      </w:r>
      <w:proofErr w:type="spellEnd"/>
      <w:r w:rsidRPr="00587F56">
        <w:rPr>
          <w:sz w:val="16"/>
          <w:szCs w:val="16"/>
        </w:rPr>
        <w:t xml:space="preserve"> Главой Островского муниципального района Костромской области.</w:t>
      </w:r>
    </w:p>
    <w:p w:rsidR="00587F56" w:rsidRPr="00587F56" w:rsidRDefault="00587F56" w:rsidP="00587F56">
      <w:pPr>
        <w:ind w:firstLine="709"/>
        <w:jc w:val="both"/>
        <w:rPr>
          <w:sz w:val="16"/>
          <w:szCs w:val="16"/>
        </w:rPr>
      </w:pPr>
      <w:r w:rsidRPr="00587F56">
        <w:rPr>
          <w:sz w:val="16"/>
          <w:szCs w:val="16"/>
        </w:rPr>
        <w:t xml:space="preserve">67. Жалоба может быть направлена по почте, через МФЦ, с использованием сети Интернет, официального </w:t>
      </w:r>
      <w:proofErr w:type="spellStart"/>
      <w:r w:rsidRPr="00587F56">
        <w:rPr>
          <w:sz w:val="16"/>
          <w:szCs w:val="16"/>
        </w:rPr>
        <w:t>сайтаАдминистрации</w:t>
      </w:r>
      <w:proofErr w:type="spellEnd"/>
      <w:r w:rsidRPr="00587F56">
        <w:rPr>
          <w:sz w:val="16"/>
          <w:szCs w:val="16"/>
        </w:rPr>
        <w:t xml:space="preserve"> Островского муниципального района Костромской области</w:t>
      </w:r>
      <w:r w:rsidRPr="00587F56">
        <w:rPr>
          <w:iCs/>
          <w:sz w:val="16"/>
          <w:szCs w:val="16"/>
        </w:rPr>
        <w:t>,</w:t>
      </w:r>
      <w:r w:rsidRPr="00587F56">
        <w:rPr>
          <w:sz w:val="16"/>
          <w:szCs w:val="16"/>
        </w:rPr>
        <w:t xml:space="preserve"> федеральную государственную информационную систему «Единый портал государственных и муниципальных услуг (функций)», а также может быть принята при личном приеме заявителя.</w:t>
      </w:r>
    </w:p>
    <w:p w:rsidR="00587F56" w:rsidRPr="00587F56" w:rsidRDefault="00587F56" w:rsidP="00587F56">
      <w:pPr>
        <w:ind w:firstLine="709"/>
        <w:jc w:val="both"/>
        <w:rPr>
          <w:sz w:val="16"/>
          <w:szCs w:val="16"/>
        </w:rPr>
      </w:pPr>
      <w:r w:rsidRPr="00587F56">
        <w:rPr>
          <w:sz w:val="16"/>
          <w:szCs w:val="16"/>
        </w:rPr>
        <w:t>68. Жалоба должна содержать:</w:t>
      </w:r>
    </w:p>
    <w:p w:rsidR="00587F56" w:rsidRPr="00587F56" w:rsidRDefault="00587F56" w:rsidP="00587F56">
      <w:pPr>
        <w:ind w:firstLine="709"/>
        <w:jc w:val="both"/>
        <w:rPr>
          <w:sz w:val="16"/>
          <w:szCs w:val="16"/>
        </w:rPr>
      </w:pPr>
      <w:r w:rsidRPr="00587F56">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587F56" w:rsidRPr="00587F56" w:rsidRDefault="00587F56" w:rsidP="00587F56">
      <w:pPr>
        <w:ind w:firstLine="709"/>
        <w:jc w:val="both"/>
        <w:rPr>
          <w:sz w:val="16"/>
          <w:szCs w:val="16"/>
        </w:rPr>
      </w:pPr>
      <w:proofErr w:type="gramStart"/>
      <w:r w:rsidRPr="00587F56">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87F56" w:rsidRPr="00587F56" w:rsidRDefault="00587F56" w:rsidP="00587F56">
      <w:pPr>
        <w:ind w:firstLine="709"/>
        <w:jc w:val="both"/>
        <w:rPr>
          <w:sz w:val="16"/>
          <w:szCs w:val="16"/>
          <w:u w:val="single"/>
        </w:rPr>
      </w:pPr>
      <w:r w:rsidRPr="00587F56">
        <w:rPr>
          <w:sz w:val="16"/>
          <w:szCs w:val="16"/>
        </w:rPr>
        <w:t>3) сведения об обжалуемых решениях и действиях (бездействии</w:t>
      </w:r>
      <w:proofErr w:type="gramStart"/>
      <w:r w:rsidRPr="00587F56">
        <w:rPr>
          <w:sz w:val="16"/>
          <w:szCs w:val="16"/>
        </w:rPr>
        <w:t>)о</w:t>
      </w:r>
      <w:proofErr w:type="gramEnd"/>
      <w:r w:rsidRPr="00587F56">
        <w:rPr>
          <w:sz w:val="16"/>
          <w:szCs w:val="16"/>
        </w:rPr>
        <w:t>ргана, предоставляющего муниципальную услугу, должностного лица органа, предоставляющего муниципальную услугу</w:t>
      </w:r>
      <w:r w:rsidRPr="00587F56">
        <w:rPr>
          <w:iCs/>
          <w:sz w:val="16"/>
          <w:szCs w:val="16"/>
        </w:rPr>
        <w:t>;</w:t>
      </w:r>
    </w:p>
    <w:p w:rsidR="00587F56" w:rsidRPr="00587F56" w:rsidRDefault="00587F56" w:rsidP="00587F56">
      <w:pPr>
        <w:ind w:firstLine="709"/>
        <w:jc w:val="both"/>
        <w:rPr>
          <w:sz w:val="16"/>
          <w:szCs w:val="16"/>
        </w:rPr>
      </w:pPr>
      <w:r w:rsidRPr="00587F56">
        <w:rPr>
          <w:sz w:val="16"/>
          <w:szCs w:val="16"/>
        </w:rPr>
        <w:t>4) доводы, на основании которых заявитель не согласен с решением и действием (бездействием</w:t>
      </w:r>
      <w:proofErr w:type="gramStart"/>
      <w:r w:rsidRPr="00587F56">
        <w:rPr>
          <w:sz w:val="16"/>
          <w:szCs w:val="16"/>
        </w:rPr>
        <w:t>)о</w:t>
      </w:r>
      <w:proofErr w:type="gramEnd"/>
      <w:r w:rsidRPr="00587F56">
        <w:rPr>
          <w:sz w:val="16"/>
          <w:szCs w:val="16"/>
        </w:rPr>
        <w:t>ргана, предоставляющего муниципальную услугу, должностного лица органа, предоставляющего муниципальную услугу</w:t>
      </w:r>
      <w:r w:rsidRPr="00587F56">
        <w:rPr>
          <w:i/>
          <w:iCs/>
          <w:sz w:val="16"/>
          <w:szCs w:val="16"/>
        </w:rPr>
        <w:t>,</w:t>
      </w:r>
      <w:r w:rsidRPr="00587F56">
        <w:rPr>
          <w:sz w:val="16"/>
          <w:szCs w:val="16"/>
        </w:rPr>
        <w:t xml:space="preserve"> либо муниципального служащего.</w:t>
      </w:r>
    </w:p>
    <w:p w:rsidR="00587F56" w:rsidRPr="00587F56" w:rsidRDefault="00587F56" w:rsidP="00587F56">
      <w:pPr>
        <w:ind w:firstLine="709"/>
        <w:jc w:val="both"/>
        <w:rPr>
          <w:sz w:val="16"/>
          <w:szCs w:val="16"/>
        </w:rPr>
      </w:pPr>
      <w:r w:rsidRPr="00587F56">
        <w:rPr>
          <w:sz w:val="16"/>
          <w:szCs w:val="16"/>
          <w:lang w:eastAsia="en-US"/>
        </w:rPr>
        <w:t xml:space="preserve">69. </w:t>
      </w:r>
      <w:r w:rsidRPr="00587F56">
        <w:rPr>
          <w:sz w:val="16"/>
          <w:szCs w:val="16"/>
        </w:rPr>
        <w:t>При рассмотрении жалобы заявитель имеет право:</w:t>
      </w:r>
    </w:p>
    <w:p w:rsidR="00587F56" w:rsidRPr="00587F56" w:rsidRDefault="00587F56" w:rsidP="00587F56">
      <w:pPr>
        <w:ind w:firstLine="709"/>
        <w:jc w:val="both"/>
        <w:rPr>
          <w:sz w:val="16"/>
          <w:szCs w:val="16"/>
        </w:rPr>
      </w:pPr>
      <w:r w:rsidRPr="00587F56">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587F56" w:rsidRPr="00587F56" w:rsidRDefault="00587F56" w:rsidP="00587F56">
      <w:pPr>
        <w:ind w:firstLine="709"/>
        <w:jc w:val="both"/>
        <w:rPr>
          <w:sz w:val="16"/>
          <w:szCs w:val="16"/>
        </w:rPr>
      </w:pPr>
      <w:r w:rsidRPr="00587F56">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87F56" w:rsidRPr="00587F56" w:rsidRDefault="00587F56" w:rsidP="00587F56">
      <w:pPr>
        <w:ind w:firstLine="709"/>
        <w:jc w:val="both"/>
        <w:rPr>
          <w:sz w:val="16"/>
          <w:szCs w:val="16"/>
        </w:rPr>
      </w:pPr>
      <w:r w:rsidRPr="00587F56">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587F56" w:rsidRPr="00587F56" w:rsidRDefault="00587F56" w:rsidP="00587F56">
      <w:pPr>
        <w:ind w:firstLine="709"/>
        <w:jc w:val="both"/>
        <w:rPr>
          <w:sz w:val="16"/>
          <w:szCs w:val="16"/>
        </w:rPr>
      </w:pPr>
      <w:r w:rsidRPr="00587F56">
        <w:rPr>
          <w:sz w:val="16"/>
          <w:szCs w:val="16"/>
        </w:rPr>
        <w:t>4) обращаться с заявлением о прекращении рассмотрения жалобы.</w:t>
      </w:r>
    </w:p>
    <w:p w:rsidR="00587F56" w:rsidRPr="00587F56" w:rsidRDefault="00587F56" w:rsidP="00587F56">
      <w:pPr>
        <w:ind w:firstLine="709"/>
        <w:jc w:val="both"/>
        <w:rPr>
          <w:sz w:val="16"/>
          <w:szCs w:val="16"/>
        </w:rPr>
      </w:pPr>
      <w:r w:rsidRPr="00587F56">
        <w:rPr>
          <w:sz w:val="16"/>
          <w:szCs w:val="16"/>
        </w:rPr>
        <w:t xml:space="preserve">70. </w:t>
      </w:r>
      <w:proofErr w:type="gramStart"/>
      <w:r w:rsidRPr="00587F56">
        <w:rPr>
          <w:sz w:val="16"/>
          <w:szCs w:val="16"/>
        </w:rPr>
        <w:t>Жалоба, поступившая в Администрацию Островского муниципального района Костромской области</w:t>
      </w:r>
      <w:r w:rsidRPr="00587F56">
        <w:rPr>
          <w:i/>
          <w:iCs/>
          <w:sz w:val="16"/>
          <w:szCs w:val="16"/>
        </w:rPr>
        <w:t>,</w:t>
      </w:r>
      <w:r w:rsidRPr="00587F56">
        <w:rPr>
          <w:sz w:val="16"/>
          <w:szCs w:val="16"/>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Островского муниципального района Костромской области</w:t>
      </w:r>
      <w:r w:rsidRPr="00587F56">
        <w:rPr>
          <w:i/>
          <w:iCs/>
          <w:sz w:val="16"/>
          <w:szCs w:val="16"/>
        </w:rPr>
        <w:t>,</w:t>
      </w:r>
      <w:r w:rsidRPr="00587F56">
        <w:rPr>
          <w:sz w:val="16"/>
          <w:szCs w:val="16"/>
        </w:rPr>
        <w:t xml:space="preserve"> должностного лица Администрации Островского муниципального района Костромской </w:t>
      </w:r>
      <w:proofErr w:type="spellStart"/>
      <w:r w:rsidRPr="00587F56">
        <w:rPr>
          <w:sz w:val="16"/>
          <w:szCs w:val="16"/>
        </w:rPr>
        <w:t>областив</w:t>
      </w:r>
      <w:proofErr w:type="spellEnd"/>
      <w:r w:rsidRPr="00587F56">
        <w:rPr>
          <w:sz w:val="16"/>
          <w:szCs w:val="16"/>
        </w:rPr>
        <w:t xml:space="preserve"> приеме документов у заявителя либо в исправлении допущенных опечаток и ошибок или </w:t>
      </w:r>
      <w:proofErr w:type="spellStart"/>
      <w:r w:rsidRPr="00587F56">
        <w:rPr>
          <w:sz w:val="16"/>
          <w:szCs w:val="16"/>
        </w:rPr>
        <w:t>вслучаеобжалования</w:t>
      </w:r>
      <w:proofErr w:type="spellEnd"/>
      <w:r w:rsidRPr="00587F56">
        <w:rPr>
          <w:sz w:val="16"/>
          <w:szCs w:val="16"/>
        </w:rPr>
        <w:t xml:space="preserve"> нарушения</w:t>
      </w:r>
      <w:proofErr w:type="gramEnd"/>
      <w:r w:rsidRPr="00587F56">
        <w:rPr>
          <w:sz w:val="16"/>
          <w:szCs w:val="16"/>
        </w:rPr>
        <w:t xml:space="preserve"> установленного срока таких исправлений - в течение пяти рабочих дней со дня ее регистрации.</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71. Основания для приостановления рассмотрения жалобы отсутствуют.</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72. Ответ на жалобу не дается в случаях, если в ней:</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1) не указаны фамилия, сведения о месте жительства заявителя - физического лица либо наименование, сведения о месте нахождения заявителя - юридического лица, направившего жалобу;</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2)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3)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4) текст не поддается прочтению (ответ на жалобу не дается, о чем в течение трех дней со дня регистрации жалобы Администрацией Островского муниципального района Костромской </w:t>
      </w:r>
      <w:proofErr w:type="spellStart"/>
      <w:r w:rsidRPr="00587F56">
        <w:rPr>
          <w:rFonts w:ascii="Times New Roman" w:hAnsi="Times New Roman" w:cs="Times New Roman"/>
          <w:sz w:val="16"/>
          <w:szCs w:val="16"/>
        </w:rPr>
        <w:t>областисообщает</w:t>
      </w:r>
      <w:proofErr w:type="spellEnd"/>
      <w:r w:rsidRPr="00587F56">
        <w:rPr>
          <w:rFonts w:ascii="Times New Roman" w:hAnsi="Times New Roman" w:cs="Times New Roman"/>
          <w:sz w:val="16"/>
          <w:szCs w:val="16"/>
        </w:rPr>
        <w:t xml:space="preserve"> заявителю, направившему жалобу, если его фамилия, сведения о месте жительства заявителя - физического </w:t>
      </w:r>
      <w:proofErr w:type="gramStart"/>
      <w:r w:rsidRPr="00587F56">
        <w:rPr>
          <w:rFonts w:ascii="Times New Roman" w:hAnsi="Times New Roman" w:cs="Times New Roman"/>
          <w:sz w:val="16"/>
          <w:szCs w:val="16"/>
        </w:rPr>
        <w:t>лица</w:t>
      </w:r>
      <w:proofErr w:type="gramEnd"/>
      <w:r w:rsidRPr="00587F56">
        <w:rPr>
          <w:rFonts w:ascii="Times New Roman" w:hAnsi="Times New Roman" w:cs="Times New Roman"/>
          <w:sz w:val="16"/>
          <w:szCs w:val="16"/>
        </w:rPr>
        <w:t xml:space="preserve"> либо наименование, сведения о месте нахождения заявителя - юридического лица, поддаются прочтению);</w:t>
      </w:r>
    </w:p>
    <w:p w:rsidR="00587F56" w:rsidRPr="00587F56" w:rsidRDefault="00587F56" w:rsidP="00587F56">
      <w:pPr>
        <w:pStyle w:val="ConsPlusNormal"/>
        <w:ind w:firstLine="709"/>
        <w:jc w:val="both"/>
        <w:rPr>
          <w:rFonts w:ascii="Times New Roman" w:hAnsi="Times New Roman" w:cs="Times New Roman"/>
          <w:sz w:val="16"/>
          <w:szCs w:val="16"/>
        </w:rPr>
      </w:pPr>
      <w:proofErr w:type="gramStart"/>
      <w:r w:rsidRPr="00587F56">
        <w:rPr>
          <w:rFonts w:ascii="Times New Roman" w:hAnsi="Times New Roman" w:cs="Times New Roman"/>
          <w:sz w:val="16"/>
          <w:szCs w:val="16"/>
        </w:rPr>
        <w:t>5)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587F56">
        <w:rPr>
          <w:rFonts w:ascii="Times New Roman" w:hAnsi="Times New Roman" w:cs="Times New Roman"/>
          <w:sz w:val="16"/>
          <w:szCs w:val="16"/>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6)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73. По результатам рассмотрения жалобы Администрацией Островского муниципального района Костромской </w:t>
      </w:r>
      <w:proofErr w:type="spellStart"/>
      <w:r w:rsidRPr="00587F56">
        <w:rPr>
          <w:rFonts w:ascii="Times New Roman" w:hAnsi="Times New Roman" w:cs="Times New Roman"/>
          <w:sz w:val="16"/>
          <w:szCs w:val="16"/>
        </w:rPr>
        <w:t>областипринимает</w:t>
      </w:r>
      <w:proofErr w:type="spellEnd"/>
      <w:r w:rsidRPr="00587F56">
        <w:rPr>
          <w:rFonts w:ascii="Times New Roman" w:hAnsi="Times New Roman" w:cs="Times New Roman"/>
          <w:sz w:val="16"/>
          <w:szCs w:val="16"/>
        </w:rPr>
        <w:t xml:space="preserve"> одно из следующих решений:</w:t>
      </w:r>
    </w:p>
    <w:p w:rsidR="00587F56" w:rsidRPr="00587F56" w:rsidRDefault="00587F56" w:rsidP="00587F56">
      <w:pPr>
        <w:pStyle w:val="ConsPlusNormal"/>
        <w:ind w:firstLine="709"/>
        <w:jc w:val="both"/>
        <w:rPr>
          <w:rFonts w:ascii="Times New Roman" w:hAnsi="Times New Roman" w:cs="Times New Roman"/>
          <w:sz w:val="16"/>
          <w:szCs w:val="16"/>
        </w:rPr>
      </w:pPr>
      <w:proofErr w:type="gramStart"/>
      <w:r w:rsidRPr="00587F56">
        <w:rPr>
          <w:rFonts w:ascii="Times New Roman" w:hAnsi="Times New Roman" w:cs="Times New Roman"/>
          <w:sz w:val="16"/>
          <w:szCs w:val="16"/>
        </w:rPr>
        <w:t xml:space="preserve">1) удовлетворяет жалобу, в том числе в форме отмены принятого решения, исправления допущенных Администрацией Островского муниципального района Костромской </w:t>
      </w:r>
      <w:proofErr w:type="spellStart"/>
      <w:r w:rsidRPr="00587F56">
        <w:rPr>
          <w:rFonts w:ascii="Times New Roman" w:hAnsi="Times New Roman" w:cs="Times New Roman"/>
          <w:sz w:val="16"/>
          <w:szCs w:val="16"/>
        </w:rPr>
        <w:t>областиопечаток</w:t>
      </w:r>
      <w:proofErr w:type="spellEnd"/>
      <w:r w:rsidRPr="00587F56">
        <w:rPr>
          <w:rFonts w:ascii="Times New Roman" w:hAnsi="Times New Roman" w:cs="Times New Roman"/>
          <w:sz w:val="16"/>
          <w:szCs w:val="16"/>
        </w:rPr>
        <w:t xml:space="preserve">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а также в иных формах;</w:t>
      </w:r>
      <w:proofErr w:type="gramEnd"/>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lastRenderedPageBreak/>
        <w:t>2) отказывает в удовлетворении жалобы.</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74. Не позднее дня, следующего за днем принятия решения, указанного в </w:t>
      </w:r>
      <w:hyperlink w:anchor="P443" w:history="1">
        <w:r w:rsidRPr="00587F56">
          <w:rPr>
            <w:rFonts w:ascii="Times New Roman" w:hAnsi="Times New Roman" w:cs="Times New Roman"/>
            <w:sz w:val="16"/>
            <w:szCs w:val="16"/>
          </w:rPr>
          <w:t>пункте 72</w:t>
        </w:r>
      </w:hyperlink>
      <w:r w:rsidRPr="00587F56">
        <w:rPr>
          <w:rFonts w:ascii="Times New Roman" w:hAnsi="Times New Roman" w:cs="Times New Roman"/>
          <w:sz w:val="16"/>
          <w:szCs w:val="16"/>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87F56" w:rsidRPr="00587F56" w:rsidRDefault="00587F56" w:rsidP="00587F56">
      <w:pPr>
        <w:pStyle w:val="ConsPlusNormal"/>
        <w:ind w:firstLine="709"/>
        <w:jc w:val="both"/>
        <w:rPr>
          <w:rFonts w:ascii="Times New Roman" w:hAnsi="Times New Roman" w:cs="Times New Roman"/>
          <w:sz w:val="16"/>
          <w:szCs w:val="16"/>
        </w:rPr>
      </w:pPr>
      <w:r w:rsidRPr="00587F56">
        <w:rPr>
          <w:rFonts w:ascii="Times New Roman" w:hAnsi="Times New Roman" w:cs="Times New Roman"/>
          <w:sz w:val="16"/>
          <w:szCs w:val="16"/>
        </w:rPr>
        <w:t xml:space="preserve">75. В случае установления в ходе или по результатам </w:t>
      </w:r>
      <w:proofErr w:type="gramStart"/>
      <w:r w:rsidRPr="00587F56">
        <w:rPr>
          <w:rFonts w:ascii="Times New Roman" w:hAnsi="Times New Roman" w:cs="Times New Roman"/>
          <w:sz w:val="16"/>
          <w:szCs w:val="16"/>
        </w:rPr>
        <w:t>рассмотрения жалобы признаков состава административного правонарушения</w:t>
      </w:r>
      <w:proofErr w:type="gramEnd"/>
      <w:r w:rsidRPr="00587F56">
        <w:rPr>
          <w:rFonts w:ascii="Times New Roman" w:hAnsi="Times New Roman" w:cs="Times New Roman"/>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w:t>
      </w:r>
      <w:hyperlink r:id="rId147" w:history="1">
        <w:r w:rsidRPr="00587F56">
          <w:rPr>
            <w:rFonts w:ascii="Times New Roman" w:hAnsi="Times New Roman" w:cs="Times New Roman"/>
            <w:sz w:val="16"/>
            <w:szCs w:val="16"/>
          </w:rPr>
          <w:t>Кодексом</w:t>
        </w:r>
      </w:hyperlink>
      <w:r w:rsidRPr="00587F56">
        <w:rPr>
          <w:rFonts w:ascii="Times New Roman" w:hAnsi="Times New Roman" w:cs="Times New Roman"/>
          <w:sz w:val="16"/>
          <w:szCs w:val="16"/>
        </w:rPr>
        <w:t xml:space="preserve"> Костромской области об административных правонарушениях.</w:t>
      </w:r>
    </w:p>
    <w:p w:rsidR="00587F56" w:rsidRPr="00587F56" w:rsidRDefault="00587F56" w:rsidP="00587F56">
      <w:pPr>
        <w:jc w:val="right"/>
        <w:outlineLvl w:val="1"/>
        <w:rPr>
          <w:sz w:val="16"/>
          <w:szCs w:val="16"/>
        </w:rPr>
      </w:pPr>
    </w:p>
    <w:p w:rsidR="00587F56" w:rsidRPr="00587F56" w:rsidRDefault="00587F56" w:rsidP="00587F56">
      <w:pPr>
        <w:jc w:val="right"/>
        <w:outlineLvl w:val="1"/>
        <w:rPr>
          <w:sz w:val="16"/>
          <w:szCs w:val="16"/>
        </w:rPr>
      </w:pPr>
    </w:p>
    <w:p w:rsidR="00587F56" w:rsidRPr="00587F56" w:rsidRDefault="00587F56" w:rsidP="00587F56">
      <w:pPr>
        <w:outlineLvl w:val="1"/>
        <w:rPr>
          <w:sz w:val="16"/>
          <w:szCs w:val="16"/>
        </w:rPr>
      </w:pPr>
    </w:p>
    <w:p w:rsidR="00587F56" w:rsidRPr="00587F56" w:rsidRDefault="00587F56" w:rsidP="00587F56">
      <w:pPr>
        <w:jc w:val="right"/>
        <w:outlineLvl w:val="1"/>
        <w:rPr>
          <w:sz w:val="16"/>
          <w:szCs w:val="16"/>
        </w:rPr>
      </w:pPr>
    </w:p>
    <w:p w:rsidR="00587F56" w:rsidRPr="00587F56" w:rsidRDefault="00587F56" w:rsidP="00587F56">
      <w:pPr>
        <w:jc w:val="right"/>
        <w:outlineLvl w:val="1"/>
        <w:rPr>
          <w:sz w:val="16"/>
          <w:szCs w:val="16"/>
        </w:rPr>
      </w:pPr>
      <w:r w:rsidRPr="00587F56">
        <w:rPr>
          <w:sz w:val="16"/>
          <w:szCs w:val="16"/>
        </w:rPr>
        <w:t>Приложение №1</w:t>
      </w:r>
    </w:p>
    <w:p w:rsidR="00587F56" w:rsidRPr="00587F56" w:rsidRDefault="00587F56" w:rsidP="00587F56">
      <w:pPr>
        <w:jc w:val="right"/>
        <w:rPr>
          <w:sz w:val="16"/>
          <w:szCs w:val="16"/>
        </w:rPr>
      </w:pPr>
      <w:r w:rsidRPr="00587F56">
        <w:rPr>
          <w:sz w:val="16"/>
          <w:szCs w:val="16"/>
        </w:rPr>
        <w:t>к административному регламенту</w:t>
      </w:r>
    </w:p>
    <w:p w:rsidR="00587F56" w:rsidRPr="00587F56" w:rsidRDefault="00587F56" w:rsidP="00587F56">
      <w:pPr>
        <w:jc w:val="right"/>
        <w:rPr>
          <w:sz w:val="16"/>
          <w:szCs w:val="16"/>
        </w:rPr>
      </w:pPr>
      <w:r w:rsidRPr="00587F56">
        <w:rPr>
          <w:sz w:val="16"/>
          <w:szCs w:val="16"/>
        </w:rPr>
        <w:t xml:space="preserve">предоставления Администрацией </w:t>
      </w:r>
    </w:p>
    <w:p w:rsidR="00587F56" w:rsidRPr="00587F56" w:rsidRDefault="00587F56" w:rsidP="00587F56">
      <w:pPr>
        <w:jc w:val="right"/>
        <w:rPr>
          <w:sz w:val="16"/>
          <w:szCs w:val="16"/>
        </w:rPr>
      </w:pPr>
      <w:r w:rsidRPr="00587F56">
        <w:rPr>
          <w:sz w:val="16"/>
          <w:szCs w:val="16"/>
        </w:rPr>
        <w:t xml:space="preserve">Островского муниципального района </w:t>
      </w:r>
    </w:p>
    <w:p w:rsidR="00587F56" w:rsidRPr="00587F56" w:rsidRDefault="00587F56" w:rsidP="00587F56">
      <w:pPr>
        <w:jc w:val="right"/>
        <w:rPr>
          <w:sz w:val="16"/>
          <w:szCs w:val="16"/>
        </w:rPr>
      </w:pPr>
      <w:r w:rsidRPr="00587F56">
        <w:rPr>
          <w:sz w:val="16"/>
          <w:szCs w:val="16"/>
        </w:rPr>
        <w:t>Костромской области  муниципальной</w:t>
      </w:r>
    </w:p>
    <w:p w:rsidR="00587F56" w:rsidRPr="00587F56" w:rsidRDefault="00587F56" w:rsidP="00587F56">
      <w:pPr>
        <w:ind w:firstLine="540"/>
        <w:jc w:val="right"/>
        <w:rPr>
          <w:iCs/>
          <w:sz w:val="16"/>
          <w:szCs w:val="16"/>
        </w:rPr>
      </w:pPr>
      <w:proofErr w:type="spellStart"/>
      <w:r w:rsidRPr="00587F56">
        <w:rPr>
          <w:sz w:val="16"/>
          <w:szCs w:val="16"/>
        </w:rPr>
        <w:t>услугипо</w:t>
      </w:r>
      <w:proofErr w:type="spellEnd"/>
      <w:r w:rsidRPr="00587F56">
        <w:rPr>
          <w:sz w:val="16"/>
          <w:szCs w:val="16"/>
        </w:rPr>
        <w:t xml:space="preserve"> </w:t>
      </w:r>
      <w:proofErr w:type="spellStart"/>
      <w:r w:rsidRPr="00587F56">
        <w:rPr>
          <w:sz w:val="16"/>
          <w:szCs w:val="16"/>
        </w:rPr>
        <w:t>п</w:t>
      </w:r>
      <w:r w:rsidRPr="00587F56">
        <w:rPr>
          <w:iCs/>
          <w:sz w:val="16"/>
          <w:szCs w:val="16"/>
        </w:rPr>
        <w:t>редоставлениюземельных</w:t>
      </w:r>
      <w:proofErr w:type="spellEnd"/>
      <w:r w:rsidRPr="00587F56">
        <w:rPr>
          <w:iCs/>
          <w:sz w:val="16"/>
          <w:szCs w:val="16"/>
        </w:rPr>
        <w:t xml:space="preserve"> участков,</w:t>
      </w:r>
    </w:p>
    <w:p w:rsidR="00587F56" w:rsidRPr="00587F56" w:rsidRDefault="00587F56" w:rsidP="00587F56">
      <w:pPr>
        <w:ind w:firstLine="540"/>
        <w:jc w:val="right"/>
        <w:rPr>
          <w:iCs/>
          <w:sz w:val="16"/>
          <w:szCs w:val="16"/>
        </w:rPr>
      </w:pPr>
      <w:proofErr w:type="spellStart"/>
      <w:r w:rsidRPr="00587F56">
        <w:rPr>
          <w:iCs/>
          <w:sz w:val="16"/>
          <w:szCs w:val="16"/>
        </w:rPr>
        <w:t>находящихсяв</w:t>
      </w:r>
      <w:proofErr w:type="spellEnd"/>
      <w:r w:rsidRPr="00587F56">
        <w:rPr>
          <w:iCs/>
          <w:sz w:val="16"/>
          <w:szCs w:val="16"/>
        </w:rPr>
        <w:t xml:space="preserve"> муниципальной собственности,</w:t>
      </w:r>
    </w:p>
    <w:p w:rsidR="00587F56" w:rsidRPr="00587F56" w:rsidRDefault="00587F56" w:rsidP="00587F56">
      <w:pPr>
        <w:ind w:firstLine="540"/>
        <w:jc w:val="right"/>
        <w:rPr>
          <w:iCs/>
          <w:sz w:val="16"/>
          <w:szCs w:val="16"/>
        </w:rPr>
      </w:pPr>
      <w:r w:rsidRPr="00587F56">
        <w:rPr>
          <w:iCs/>
          <w:sz w:val="16"/>
          <w:szCs w:val="16"/>
        </w:rPr>
        <w:t xml:space="preserve">и земельных участков, </w:t>
      </w:r>
      <w:proofErr w:type="gramStart"/>
      <w:r w:rsidRPr="00587F56">
        <w:rPr>
          <w:iCs/>
          <w:sz w:val="16"/>
          <w:szCs w:val="16"/>
        </w:rPr>
        <w:t>государственная</w:t>
      </w:r>
      <w:proofErr w:type="gramEnd"/>
    </w:p>
    <w:p w:rsidR="00587F56" w:rsidRPr="00587F56" w:rsidRDefault="00587F56" w:rsidP="00587F56">
      <w:pPr>
        <w:ind w:firstLine="540"/>
        <w:jc w:val="right"/>
        <w:rPr>
          <w:iCs/>
          <w:sz w:val="16"/>
          <w:szCs w:val="16"/>
        </w:rPr>
      </w:pPr>
      <w:proofErr w:type="gramStart"/>
      <w:r w:rsidRPr="00587F56">
        <w:rPr>
          <w:iCs/>
          <w:sz w:val="16"/>
          <w:szCs w:val="16"/>
        </w:rPr>
        <w:t>собственность</w:t>
      </w:r>
      <w:proofErr w:type="gramEnd"/>
      <w:r w:rsidRPr="00587F56">
        <w:rPr>
          <w:iCs/>
          <w:sz w:val="16"/>
          <w:szCs w:val="16"/>
        </w:rPr>
        <w:t xml:space="preserve"> на которые не разграничена,</w:t>
      </w:r>
    </w:p>
    <w:p w:rsidR="00587F56" w:rsidRPr="00587F56" w:rsidRDefault="00587F56" w:rsidP="00587F56">
      <w:pPr>
        <w:ind w:firstLine="540"/>
        <w:jc w:val="right"/>
        <w:rPr>
          <w:iCs/>
          <w:sz w:val="16"/>
          <w:szCs w:val="16"/>
        </w:rPr>
      </w:pPr>
      <w:r w:rsidRPr="00587F56">
        <w:rPr>
          <w:iCs/>
          <w:sz w:val="16"/>
          <w:szCs w:val="16"/>
        </w:rPr>
        <w:t xml:space="preserve">в </w:t>
      </w:r>
      <w:proofErr w:type="spellStart"/>
      <w:r w:rsidRPr="00587F56">
        <w:rPr>
          <w:iCs/>
          <w:sz w:val="16"/>
          <w:szCs w:val="16"/>
        </w:rPr>
        <w:t>безвозмездноепользование</w:t>
      </w:r>
      <w:proofErr w:type="spellEnd"/>
    </w:p>
    <w:p w:rsidR="00587F56" w:rsidRPr="00587F56" w:rsidRDefault="00587F56" w:rsidP="00587F56">
      <w:pPr>
        <w:ind w:firstLine="540"/>
        <w:jc w:val="right"/>
        <w:rPr>
          <w:iCs/>
          <w:sz w:val="16"/>
          <w:szCs w:val="16"/>
        </w:rPr>
      </w:pPr>
      <w:r w:rsidRPr="00587F56">
        <w:rPr>
          <w:bCs/>
          <w:sz w:val="16"/>
          <w:szCs w:val="16"/>
        </w:rPr>
        <w:t xml:space="preserve">или </w:t>
      </w:r>
      <w:r w:rsidRPr="00587F56">
        <w:rPr>
          <w:iCs/>
          <w:sz w:val="16"/>
          <w:szCs w:val="16"/>
        </w:rPr>
        <w:t>постоянное (бессрочное) пользование</w:t>
      </w:r>
    </w:p>
    <w:p w:rsidR="00587F56" w:rsidRPr="00587F56" w:rsidRDefault="00587F56" w:rsidP="00587F56">
      <w:pPr>
        <w:pStyle w:val="ConsPlusNormal"/>
        <w:jc w:val="center"/>
        <w:rPr>
          <w:rFonts w:ascii="Times New Roman" w:hAnsi="Times New Roman" w:cs="Times New Roman"/>
          <w:sz w:val="16"/>
          <w:szCs w:val="16"/>
        </w:rPr>
      </w:pPr>
    </w:p>
    <w:p w:rsidR="00587F56" w:rsidRPr="00587F56" w:rsidRDefault="00587F56" w:rsidP="00587F56">
      <w:pPr>
        <w:pStyle w:val="ConsPlusNormal"/>
        <w:jc w:val="center"/>
        <w:rPr>
          <w:rFonts w:ascii="Times New Roman" w:hAnsi="Times New Roman" w:cs="Times New Roman"/>
          <w:sz w:val="16"/>
          <w:szCs w:val="16"/>
        </w:rPr>
      </w:pPr>
    </w:p>
    <w:p w:rsidR="00587F56" w:rsidRPr="00587F56" w:rsidRDefault="00587F56" w:rsidP="00587F56">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Информация</w:t>
      </w:r>
    </w:p>
    <w:p w:rsidR="00587F56" w:rsidRPr="00587F56" w:rsidRDefault="00587F56" w:rsidP="00587F56">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587F56">
        <w:rPr>
          <w:rFonts w:ascii="Times New Roman" w:hAnsi="Times New Roman" w:cs="Times New Roman"/>
          <w:bCs/>
          <w:sz w:val="16"/>
          <w:szCs w:val="16"/>
        </w:rPr>
        <w:t>Администрации Островского муниципального района  Костромской области</w:t>
      </w:r>
      <w:r w:rsidRPr="00587F56">
        <w:rPr>
          <w:rFonts w:ascii="Times New Roman" w:hAnsi="Times New Roman" w:cs="Times New Roman"/>
          <w:sz w:val="16"/>
          <w:szCs w:val="16"/>
        </w:rPr>
        <w:t xml:space="preserve"> и МФЦ</w:t>
      </w:r>
    </w:p>
    <w:p w:rsidR="00587F56" w:rsidRPr="00587F56" w:rsidRDefault="00587F56" w:rsidP="00587F56">
      <w:pPr>
        <w:ind w:firstLine="709"/>
        <w:jc w:val="center"/>
        <w:rPr>
          <w:color w:val="000000"/>
          <w:sz w:val="16"/>
          <w:szCs w:val="16"/>
        </w:rPr>
      </w:pPr>
    </w:p>
    <w:tbl>
      <w:tblPr>
        <w:tblW w:w="9498" w:type="dxa"/>
        <w:tblCellSpacing w:w="5" w:type="nil"/>
        <w:tblInd w:w="75" w:type="dxa"/>
        <w:tblLayout w:type="fixed"/>
        <w:tblCellMar>
          <w:left w:w="75" w:type="dxa"/>
          <w:right w:w="75" w:type="dxa"/>
        </w:tblCellMar>
        <w:tblLook w:val="0000"/>
      </w:tblPr>
      <w:tblGrid>
        <w:gridCol w:w="665"/>
        <w:gridCol w:w="2879"/>
        <w:gridCol w:w="2128"/>
        <w:gridCol w:w="1961"/>
        <w:gridCol w:w="1865"/>
      </w:tblGrid>
      <w:tr w:rsidR="00587F56" w:rsidRPr="00587F56" w:rsidTr="002B1C6B">
        <w:trPr>
          <w:trHeight w:val="598"/>
          <w:tblCellSpacing w:w="5" w:type="nil"/>
        </w:trPr>
        <w:tc>
          <w:tcPr>
            <w:tcW w:w="665"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 xml:space="preserve">№ </w:t>
            </w:r>
            <w:proofErr w:type="spellStart"/>
            <w:proofErr w:type="gramStart"/>
            <w:r w:rsidRPr="00587F56">
              <w:rPr>
                <w:rFonts w:ascii="Times New Roman" w:hAnsi="Times New Roman" w:cs="Times New Roman"/>
                <w:sz w:val="16"/>
                <w:szCs w:val="16"/>
              </w:rPr>
              <w:t>п</w:t>
            </w:r>
            <w:proofErr w:type="spellEnd"/>
            <w:proofErr w:type="gramEnd"/>
            <w:r w:rsidRPr="00587F56">
              <w:rPr>
                <w:rFonts w:ascii="Times New Roman" w:hAnsi="Times New Roman" w:cs="Times New Roman"/>
                <w:sz w:val="16"/>
                <w:szCs w:val="16"/>
              </w:rPr>
              <w:t>/</w:t>
            </w:r>
            <w:proofErr w:type="spellStart"/>
            <w:r w:rsidRPr="00587F56">
              <w:rPr>
                <w:rFonts w:ascii="Times New Roman" w:hAnsi="Times New Roman" w:cs="Times New Roman"/>
                <w:sz w:val="16"/>
                <w:szCs w:val="16"/>
              </w:rPr>
              <w:t>п</w:t>
            </w:r>
            <w:proofErr w:type="spellEnd"/>
          </w:p>
        </w:tc>
        <w:tc>
          <w:tcPr>
            <w:tcW w:w="2879"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Наименование органа местного самоуправления, учреждения, организации</w:t>
            </w:r>
          </w:p>
        </w:tc>
        <w:tc>
          <w:tcPr>
            <w:tcW w:w="2128"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Адрес местонахождения</w:t>
            </w:r>
          </w:p>
        </w:tc>
        <w:tc>
          <w:tcPr>
            <w:tcW w:w="1961"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r w:rsidRPr="00587F56">
              <w:rPr>
                <w:rFonts w:ascii="Times New Roman" w:hAnsi="Times New Roman" w:cs="Times New Roman"/>
                <w:sz w:val="16"/>
                <w:szCs w:val="16"/>
              </w:rPr>
              <w:t>Справочные телефоны</w:t>
            </w:r>
          </w:p>
        </w:tc>
        <w:tc>
          <w:tcPr>
            <w:tcW w:w="1865"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ind w:firstLine="12"/>
              <w:jc w:val="center"/>
              <w:rPr>
                <w:rFonts w:ascii="Times New Roman" w:hAnsi="Times New Roman" w:cs="Times New Roman"/>
                <w:sz w:val="16"/>
                <w:szCs w:val="16"/>
              </w:rPr>
            </w:pPr>
            <w:r w:rsidRPr="00587F56">
              <w:rPr>
                <w:rFonts w:ascii="Times New Roman" w:hAnsi="Times New Roman" w:cs="Times New Roman"/>
                <w:sz w:val="16"/>
                <w:szCs w:val="16"/>
              </w:rPr>
              <w:t>Адрес Интернет-сайта / электронной почты</w:t>
            </w:r>
          </w:p>
        </w:tc>
      </w:tr>
      <w:tr w:rsidR="00587F56" w:rsidRPr="00587F56" w:rsidTr="002B1C6B">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rPr>
                <w:rFonts w:ascii="Times New Roman" w:hAnsi="Times New Roman" w:cs="Times New Roman"/>
                <w:sz w:val="16"/>
                <w:szCs w:val="16"/>
              </w:rPr>
            </w:pPr>
            <w:r w:rsidRPr="00587F56">
              <w:rPr>
                <w:rFonts w:ascii="Times New Roman" w:hAnsi="Times New Roman" w:cs="Times New Roman"/>
                <w:bCs/>
                <w:sz w:val="16"/>
                <w:szCs w:val="16"/>
              </w:rPr>
              <w:t>Администрация Островского муниципального района  Костромской области</w:t>
            </w:r>
          </w:p>
        </w:tc>
        <w:tc>
          <w:tcPr>
            <w:tcW w:w="2128"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proofErr w:type="gramStart"/>
            <w:r w:rsidRPr="00587F56">
              <w:rPr>
                <w:rFonts w:ascii="Times New Roman" w:hAnsi="Times New Roman" w:cs="Times New Roman"/>
                <w:sz w:val="16"/>
                <w:szCs w:val="16"/>
                <w:lang w:eastAsia="en-IN"/>
              </w:rPr>
              <w:t>157900 Костромская область,  Островский район, п. Островское, ул. Советская, д. 56</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587F56" w:rsidRPr="00587F56" w:rsidRDefault="00587F56" w:rsidP="002B1C6B">
            <w:pPr>
              <w:pStyle w:val="ConsPlusNormal"/>
              <w:jc w:val="center"/>
              <w:rPr>
                <w:rFonts w:ascii="Times New Roman" w:hAnsi="Times New Roman" w:cs="Times New Roman"/>
                <w:sz w:val="16"/>
                <w:szCs w:val="16"/>
                <w:lang w:eastAsia="en-IN"/>
              </w:rPr>
            </w:pPr>
            <w:r w:rsidRPr="00587F56">
              <w:rPr>
                <w:rFonts w:ascii="Times New Roman" w:hAnsi="Times New Roman" w:cs="Times New Roman"/>
                <w:sz w:val="16"/>
                <w:szCs w:val="16"/>
                <w:lang w:eastAsia="en-IN"/>
              </w:rPr>
              <w:t>8(</w:t>
            </w:r>
            <w:r w:rsidRPr="00587F56">
              <w:rPr>
                <w:rFonts w:ascii="Times New Roman" w:hAnsi="Times New Roman" w:cs="Times New Roman"/>
                <w:sz w:val="16"/>
                <w:szCs w:val="16"/>
                <w:lang w:val="en-US" w:eastAsia="en-IN"/>
              </w:rPr>
              <w:t>49438</w:t>
            </w:r>
            <w:r w:rsidRPr="00587F56">
              <w:rPr>
                <w:rFonts w:ascii="Times New Roman" w:hAnsi="Times New Roman" w:cs="Times New Roman"/>
                <w:sz w:val="16"/>
                <w:szCs w:val="16"/>
                <w:lang w:eastAsia="en-IN"/>
              </w:rPr>
              <w:t>)2</w:t>
            </w:r>
            <w:r w:rsidRPr="00587F56">
              <w:rPr>
                <w:rFonts w:ascii="Times New Roman" w:hAnsi="Times New Roman" w:cs="Times New Roman"/>
                <w:sz w:val="16"/>
                <w:szCs w:val="16"/>
                <w:lang w:val="en-US" w:eastAsia="en-IN"/>
              </w:rPr>
              <w:t>7236</w:t>
            </w:r>
          </w:p>
          <w:p w:rsidR="00587F56" w:rsidRPr="00587F56" w:rsidRDefault="00587F56" w:rsidP="002B1C6B">
            <w:pPr>
              <w:pStyle w:val="ConsPlusNormal"/>
              <w:jc w:val="center"/>
              <w:rPr>
                <w:rFonts w:ascii="Times New Roman" w:hAnsi="Times New Roman" w:cs="Times New Roman"/>
                <w:sz w:val="16"/>
                <w:szCs w:val="16"/>
              </w:rPr>
            </w:pPr>
            <w:r w:rsidRPr="00587F56">
              <w:rPr>
                <w:rFonts w:ascii="Times New Roman" w:hAnsi="Times New Roman" w:cs="Times New Roman"/>
                <w:sz w:val="16"/>
                <w:szCs w:val="16"/>
                <w:lang w:eastAsia="en-IN"/>
              </w:rPr>
              <w:t>8(49438)27252</w:t>
            </w:r>
          </w:p>
        </w:tc>
        <w:tc>
          <w:tcPr>
            <w:tcW w:w="1865" w:type="dxa"/>
            <w:tcBorders>
              <w:top w:val="single" w:sz="4" w:space="0" w:color="auto"/>
              <w:left w:val="single" w:sz="4" w:space="0" w:color="auto"/>
              <w:bottom w:val="single" w:sz="4" w:space="0" w:color="auto"/>
              <w:right w:val="single" w:sz="4" w:space="0" w:color="auto"/>
            </w:tcBorders>
            <w:vAlign w:val="center"/>
          </w:tcPr>
          <w:p w:rsidR="00587F56" w:rsidRPr="00587F56" w:rsidRDefault="00587F56" w:rsidP="002B1C6B">
            <w:pPr>
              <w:pStyle w:val="ConsPlusNormal"/>
              <w:ind w:firstLine="12"/>
              <w:jc w:val="center"/>
              <w:rPr>
                <w:rFonts w:ascii="Times New Roman" w:hAnsi="Times New Roman" w:cs="Times New Roman"/>
                <w:sz w:val="16"/>
                <w:szCs w:val="16"/>
              </w:rPr>
            </w:pPr>
            <w:r w:rsidRPr="00587F56">
              <w:rPr>
                <w:rFonts w:ascii="Times New Roman" w:hAnsi="Times New Roman" w:cs="Times New Roman"/>
                <w:sz w:val="16"/>
                <w:szCs w:val="16"/>
                <w:lang w:val="en-US" w:eastAsia="en-IN"/>
              </w:rPr>
              <w:t>ostrovskiy@adm44.ru</w:t>
            </w:r>
          </w:p>
        </w:tc>
      </w:tr>
      <w:tr w:rsidR="00587F56" w:rsidRPr="00587F56" w:rsidTr="002B1C6B">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rPr>
                <w:rFonts w:ascii="Times New Roman" w:hAnsi="Times New Roman" w:cs="Times New Roman"/>
                <w:bCs/>
                <w:sz w:val="16"/>
                <w:szCs w:val="16"/>
              </w:rPr>
            </w:pPr>
            <w:r w:rsidRPr="00587F56">
              <w:rPr>
                <w:rFonts w:ascii="Times New Roman" w:hAnsi="Times New Roman" w:cs="Times New Roman"/>
                <w:bCs/>
                <w:sz w:val="16"/>
                <w:szCs w:val="16"/>
              </w:rPr>
              <w:t>«Многофункциональный центр предоставления государственный и муниципальных услуг населению»</w:t>
            </w:r>
          </w:p>
        </w:tc>
        <w:tc>
          <w:tcPr>
            <w:tcW w:w="2128" w:type="dxa"/>
            <w:tcBorders>
              <w:top w:val="single" w:sz="4" w:space="0" w:color="auto"/>
              <w:left w:val="single" w:sz="4" w:space="0" w:color="auto"/>
              <w:bottom w:val="single" w:sz="4" w:space="0" w:color="auto"/>
              <w:right w:val="single" w:sz="4" w:space="0" w:color="auto"/>
            </w:tcBorders>
          </w:tcPr>
          <w:p w:rsidR="00587F56" w:rsidRPr="00587F56" w:rsidRDefault="00587F56" w:rsidP="002B1C6B">
            <w:pPr>
              <w:pStyle w:val="ConsPlusNormal"/>
              <w:jc w:val="center"/>
              <w:rPr>
                <w:rFonts w:ascii="Times New Roman" w:hAnsi="Times New Roman" w:cs="Times New Roman"/>
                <w:sz w:val="16"/>
                <w:szCs w:val="16"/>
                <w:lang w:eastAsia="en-IN"/>
              </w:rPr>
            </w:pPr>
            <w:proofErr w:type="gramStart"/>
            <w:r w:rsidRPr="00587F56">
              <w:rPr>
                <w:rFonts w:ascii="Times New Roman" w:hAnsi="Times New Roman" w:cs="Times New Roman"/>
                <w:sz w:val="16"/>
                <w:szCs w:val="16"/>
                <w:lang w:eastAsia="en-IN"/>
              </w:rPr>
              <w:t>157900 Костромская область,  Островский район, п. Островское, ул. Свердлова, д. 5б</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587F56" w:rsidRPr="00587F56" w:rsidRDefault="00587F56" w:rsidP="002B1C6B">
            <w:pPr>
              <w:pStyle w:val="ConsPlusNormal"/>
              <w:jc w:val="center"/>
              <w:rPr>
                <w:rFonts w:ascii="Times New Roman" w:hAnsi="Times New Roman" w:cs="Times New Roman"/>
                <w:sz w:val="16"/>
                <w:szCs w:val="16"/>
                <w:lang w:eastAsia="en-IN"/>
              </w:rPr>
            </w:pPr>
            <w:r w:rsidRPr="00587F56">
              <w:rPr>
                <w:rFonts w:ascii="Times New Roman" w:hAnsi="Times New Roman" w:cs="Times New Roman"/>
                <w:sz w:val="16"/>
                <w:szCs w:val="16"/>
                <w:lang w:eastAsia="en-IN"/>
              </w:rPr>
              <w:t>8(4942)620500</w:t>
            </w:r>
          </w:p>
        </w:tc>
        <w:tc>
          <w:tcPr>
            <w:tcW w:w="1865" w:type="dxa"/>
            <w:tcBorders>
              <w:top w:val="single" w:sz="4" w:space="0" w:color="auto"/>
              <w:left w:val="single" w:sz="4" w:space="0" w:color="auto"/>
              <w:bottom w:val="single" w:sz="4" w:space="0" w:color="auto"/>
              <w:right w:val="single" w:sz="4" w:space="0" w:color="auto"/>
            </w:tcBorders>
            <w:vAlign w:val="center"/>
          </w:tcPr>
          <w:p w:rsidR="00587F56" w:rsidRPr="00587F56" w:rsidRDefault="00587F56" w:rsidP="002B1C6B">
            <w:pPr>
              <w:pStyle w:val="ConsPlusNormal"/>
              <w:ind w:firstLine="12"/>
              <w:jc w:val="center"/>
              <w:rPr>
                <w:rFonts w:ascii="Times New Roman" w:hAnsi="Times New Roman" w:cs="Times New Roman"/>
                <w:sz w:val="16"/>
                <w:szCs w:val="16"/>
                <w:lang w:eastAsia="en-IN"/>
              </w:rPr>
            </w:pPr>
            <w:r w:rsidRPr="00587F56">
              <w:rPr>
                <w:rFonts w:ascii="Times New Roman" w:hAnsi="Times New Roman" w:cs="Times New Roman"/>
                <w:color w:val="333333"/>
                <w:sz w:val="16"/>
                <w:szCs w:val="16"/>
                <w:shd w:val="clear" w:color="auto" w:fill="FFFFFF"/>
              </w:rPr>
              <w:t>ostrovskoe@mfc44.ru</w:t>
            </w:r>
          </w:p>
        </w:tc>
      </w:tr>
    </w:tbl>
    <w:p w:rsidR="00587F56" w:rsidRPr="00BE65FF" w:rsidRDefault="00587F56" w:rsidP="00587F56">
      <w:pPr>
        <w:ind w:firstLine="709"/>
        <w:jc w:val="center"/>
        <w:rPr>
          <w:color w:val="000000"/>
          <w:sz w:val="24"/>
          <w:szCs w:val="24"/>
        </w:rPr>
      </w:pPr>
    </w:p>
    <w:p w:rsidR="00587F56" w:rsidRPr="00BE65FF" w:rsidRDefault="00587F56" w:rsidP="00587F56">
      <w:pPr>
        <w:ind w:firstLine="709"/>
        <w:jc w:val="center"/>
        <w:rPr>
          <w:color w:val="000000"/>
          <w:sz w:val="24"/>
          <w:szCs w:val="24"/>
        </w:rPr>
      </w:pPr>
    </w:p>
    <w:p w:rsidR="00587F56" w:rsidRPr="00587F56" w:rsidRDefault="00587F56" w:rsidP="00587F56">
      <w:pPr>
        <w:ind w:firstLine="709"/>
        <w:jc w:val="center"/>
        <w:outlineLvl w:val="0"/>
        <w:rPr>
          <w:bCs/>
          <w:sz w:val="16"/>
          <w:szCs w:val="16"/>
        </w:rPr>
      </w:pPr>
      <w:r w:rsidRPr="00587F56">
        <w:rPr>
          <w:bCs/>
          <w:sz w:val="16"/>
          <w:szCs w:val="16"/>
        </w:rPr>
        <w:t>График работы</w:t>
      </w:r>
    </w:p>
    <w:p w:rsidR="00587F56" w:rsidRPr="00587F56" w:rsidRDefault="00587F56" w:rsidP="00587F56">
      <w:pPr>
        <w:ind w:firstLine="709"/>
        <w:jc w:val="center"/>
        <w:rPr>
          <w:bCs/>
          <w:i/>
          <w:sz w:val="16"/>
          <w:szCs w:val="16"/>
          <w:u w:val="single"/>
        </w:rPr>
      </w:pPr>
      <w:r w:rsidRPr="00587F56">
        <w:rPr>
          <w:bCs/>
          <w:sz w:val="16"/>
          <w:szCs w:val="16"/>
        </w:rPr>
        <w:t>Администрации Островского муниципального района  Костромской области</w:t>
      </w:r>
    </w:p>
    <w:p w:rsidR="00587F56" w:rsidRPr="00587F56" w:rsidRDefault="00587F56" w:rsidP="00587F56">
      <w:pPr>
        <w:jc w:val="center"/>
        <w:rPr>
          <w:bCs/>
          <w:i/>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587F56" w:rsidRPr="00587F56" w:rsidTr="002B1C6B">
        <w:tc>
          <w:tcPr>
            <w:tcW w:w="4643" w:type="dxa"/>
          </w:tcPr>
          <w:p w:rsidR="00587F56" w:rsidRPr="00587F56" w:rsidRDefault="00587F56" w:rsidP="002B1C6B">
            <w:pPr>
              <w:jc w:val="center"/>
              <w:rPr>
                <w:b/>
                <w:bCs/>
                <w:sz w:val="16"/>
                <w:szCs w:val="16"/>
              </w:rPr>
            </w:pPr>
            <w:r w:rsidRPr="00587F56">
              <w:rPr>
                <w:b/>
                <w:bCs/>
                <w:sz w:val="16"/>
                <w:szCs w:val="16"/>
              </w:rPr>
              <w:t>День недели</w:t>
            </w:r>
          </w:p>
        </w:tc>
        <w:tc>
          <w:tcPr>
            <w:tcW w:w="4644" w:type="dxa"/>
          </w:tcPr>
          <w:p w:rsidR="00587F56" w:rsidRPr="00587F56" w:rsidRDefault="00587F56" w:rsidP="002B1C6B">
            <w:pPr>
              <w:jc w:val="center"/>
              <w:rPr>
                <w:b/>
                <w:bCs/>
                <w:sz w:val="16"/>
                <w:szCs w:val="16"/>
              </w:rPr>
            </w:pPr>
            <w:r w:rsidRPr="00587F56">
              <w:rPr>
                <w:b/>
                <w:bCs/>
                <w:sz w:val="16"/>
                <w:szCs w:val="16"/>
              </w:rPr>
              <w:t>Время работы</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Понедельник</w:t>
            </w:r>
          </w:p>
        </w:tc>
        <w:tc>
          <w:tcPr>
            <w:tcW w:w="4644" w:type="dxa"/>
          </w:tcPr>
          <w:p w:rsidR="00587F56" w:rsidRPr="00587F56" w:rsidRDefault="00587F56" w:rsidP="002B1C6B">
            <w:pPr>
              <w:jc w:val="center"/>
              <w:rPr>
                <w:bCs/>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Вторник</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Среда</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Четверг</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Пятница</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bl>
    <w:p w:rsidR="00587F56" w:rsidRPr="00587F56" w:rsidRDefault="00587F56" w:rsidP="00587F56">
      <w:pPr>
        <w:jc w:val="center"/>
        <w:rPr>
          <w:bCs/>
          <w:sz w:val="16"/>
          <w:szCs w:val="16"/>
        </w:rPr>
      </w:pPr>
    </w:p>
    <w:p w:rsidR="00587F56" w:rsidRPr="00587F56" w:rsidRDefault="00587F56" w:rsidP="00587F56">
      <w:pPr>
        <w:jc w:val="center"/>
        <w:rPr>
          <w:bCs/>
          <w:sz w:val="16"/>
          <w:szCs w:val="16"/>
        </w:rPr>
      </w:pPr>
    </w:p>
    <w:p w:rsidR="00587F56" w:rsidRPr="00587F56" w:rsidRDefault="00587F56" w:rsidP="00587F56">
      <w:pPr>
        <w:ind w:firstLine="709"/>
        <w:jc w:val="center"/>
        <w:outlineLvl w:val="0"/>
        <w:rPr>
          <w:bCs/>
          <w:sz w:val="16"/>
          <w:szCs w:val="16"/>
        </w:rPr>
      </w:pPr>
      <w:r w:rsidRPr="00587F56">
        <w:rPr>
          <w:bCs/>
          <w:sz w:val="16"/>
          <w:szCs w:val="16"/>
        </w:rPr>
        <w:t>График работы</w:t>
      </w:r>
    </w:p>
    <w:p w:rsidR="00587F56" w:rsidRPr="00587F56" w:rsidRDefault="00587F56" w:rsidP="00587F56">
      <w:pPr>
        <w:ind w:firstLine="709"/>
        <w:jc w:val="center"/>
        <w:outlineLvl w:val="0"/>
        <w:rPr>
          <w:bCs/>
          <w:sz w:val="16"/>
          <w:szCs w:val="16"/>
        </w:rPr>
      </w:pPr>
      <w:r w:rsidRPr="00587F56">
        <w:rPr>
          <w:bCs/>
          <w:sz w:val="16"/>
          <w:szCs w:val="16"/>
        </w:rPr>
        <w:t>областного государственного казенного учреждения</w:t>
      </w:r>
    </w:p>
    <w:p w:rsidR="00587F56" w:rsidRPr="00587F56" w:rsidRDefault="00587F56" w:rsidP="00587F56">
      <w:pPr>
        <w:ind w:firstLine="709"/>
        <w:jc w:val="center"/>
        <w:outlineLvl w:val="0"/>
        <w:rPr>
          <w:bCs/>
          <w:sz w:val="16"/>
          <w:szCs w:val="16"/>
        </w:rPr>
      </w:pPr>
      <w:r w:rsidRPr="00587F56">
        <w:rPr>
          <w:bCs/>
          <w:sz w:val="16"/>
          <w:szCs w:val="16"/>
        </w:rPr>
        <w:t>«Многофункциональный центр предоставления государственный и муниципальных услуг населению» (МФЦ)</w:t>
      </w:r>
    </w:p>
    <w:p w:rsidR="00587F56" w:rsidRPr="00587F56" w:rsidRDefault="00587F56" w:rsidP="00587F56">
      <w:pPr>
        <w:jc w:val="center"/>
        <w:outlineLvl w:val="0"/>
        <w:rPr>
          <w:bCs/>
          <w:sz w:val="16"/>
          <w:szCs w:val="16"/>
        </w:rPr>
      </w:pPr>
    </w:p>
    <w:p w:rsidR="00587F56" w:rsidRPr="00587F56" w:rsidRDefault="00587F56" w:rsidP="00587F56">
      <w:pPr>
        <w:ind w:firstLine="709"/>
        <w:jc w:val="both"/>
        <w:outlineLvl w:val="0"/>
        <w:rPr>
          <w:bCs/>
          <w:sz w:val="16"/>
          <w:szCs w:val="16"/>
        </w:rPr>
      </w:pPr>
      <w:r w:rsidRPr="00587F56">
        <w:rPr>
          <w:bCs/>
          <w:sz w:val="16"/>
          <w:szCs w:val="16"/>
        </w:rPr>
        <w:t>Адрес местонахождения главного, дополнительных офисов, филиалов МФЦ</w:t>
      </w:r>
    </w:p>
    <w:p w:rsidR="00587F56" w:rsidRPr="00BE65FF" w:rsidRDefault="00587F56" w:rsidP="00587F56">
      <w:pPr>
        <w:jc w:val="center"/>
        <w:outlineLvl w:val="0"/>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587F56" w:rsidRPr="00587F56" w:rsidTr="002B1C6B">
        <w:tc>
          <w:tcPr>
            <w:tcW w:w="4643" w:type="dxa"/>
          </w:tcPr>
          <w:p w:rsidR="00587F56" w:rsidRPr="00587F56" w:rsidRDefault="00587F56" w:rsidP="002B1C6B">
            <w:pPr>
              <w:jc w:val="center"/>
              <w:rPr>
                <w:bCs/>
                <w:sz w:val="16"/>
                <w:szCs w:val="16"/>
              </w:rPr>
            </w:pPr>
            <w:r w:rsidRPr="00587F56">
              <w:rPr>
                <w:bCs/>
                <w:sz w:val="16"/>
                <w:szCs w:val="16"/>
              </w:rPr>
              <w:t>День недели</w:t>
            </w:r>
          </w:p>
        </w:tc>
        <w:tc>
          <w:tcPr>
            <w:tcW w:w="4644" w:type="dxa"/>
          </w:tcPr>
          <w:p w:rsidR="00587F56" w:rsidRPr="00587F56" w:rsidRDefault="00587F56" w:rsidP="002B1C6B">
            <w:pPr>
              <w:jc w:val="center"/>
              <w:rPr>
                <w:bCs/>
                <w:sz w:val="16"/>
                <w:szCs w:val="16"/>
              </w:rPr>
            </w:pPr>
            <w:r w:rsidRPr="00587F56">
              <w:rPr>
                <w:bCs/>
                <w:sz w:val="16"/>
                <w:szCs w:val="16"/>
              </w:rPr>
              <w:t>Время работы</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Понедельник</w:t>
            </w:r>
          </w:p>
        </w:tc>
        <w:tc>
          <w:tcPr>
            <w:tcW w:w="4644" w:type="dxa"/>
          </w:tcPr>
          <w:p w:rsidR="00587F56" w:rsidRPr="00587F56" w:rsidRDefault="00587F56" w:rsidP="002B1C6B">
            <w:pPr>
              <w:jc w:val="center"/>
              <w:rPr>
                <w:bCs/>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Вторник</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Среда</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Четверг</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r w:rsidRPr="00587F56">
              <w:rPr>
                <w:bCs/>
                <w:sz w:val="16"/>
                <w:szCs w:val="16"/>
              </w:rPr>
              <w:t>Пятница</w:t>
            </w:r>
          </w:p>
        </w:tc>
        <w:tc>
          <w:tcPr>
            <w:tcW w:w="4644" w:type="dxa"/>
          </w:tcPr>
          <w:p w:rsidR="00587F56" w:rsidRPr="00587F56" w:rsidRDefault="00587F56" w:rsidP="002B1C6B">
            <w:pPr>
              <w:jc w:val="center"/>
              <w:rPr>
                <w:sz w:val="16"/>
                <w:szCs w:val="16"/>
              </w:rPr>
            </w:pPr>
            <w:r w:rsidRPr="00587F56">
              <w:rPr>
                <w:rFonts w:cs="Arial"/>
                <w:sz w:val="16"/>
                <w:szCs w:val="16"/>
                <w:lang w:eastAsia="en-IN"/>
              </w:rPr>
              <w:t>8.00 – 16.00</w:t>
            </w:r>
          </w:p>
        </w:tc>
      </w:tr>
      <w:tr w:rsidR="00587F56" w:rsidRPr="00587F56" w:rsidTr="002B1C6B">
        <w:tc>
          <w:tcPr>
            <w:tcW w:w="4643" w:type="dxa"/>
          </w:tcPr>
          <w:p w:rsidR="00587F56" w:rsidRPr="00587F56" w:rsidRDefault="00587F56" w:rsidP="002B1C6B">
            <w:pPr>
              <w:rPr>
                <w:bCs/>
                <w:sz w:val="16"/>
                <w:szCs w:val="16"/>
              </w:rPr>
            </w:pPr>
          </w:p>
        </w:tc>
        <w:tc>
          <w:tcPr>
            <w:tcW w:w="4644" w:type="dxa"/>
          </w:tcPr>
          <w:p w:rsidR="00587F56" w:rsidRPr="00587F56" w:rsidRDefault="00587F56" w:rsidP="002B1C6B">
            <w:pPr>
              <w:jc w:val="center"/>
              <w:rPr>
                <w:rFonts w:cs="Arial"/>
                <w:sz w:val="16"/>
                <w:szCs w:val="16"/>
                <w:lang w:eastAsia="en-IN"/>
              </w:rPr>
            </w:pPr>
          </w:p>
        </w:tc>
      </w:tr>
    </w:tbl>
    <w:p w:rsidR="00587F56" w:rsidRDefault="00587F56" w:rsidP="00437917">
      <w:pPr>
        <w:tabs>
          <w:tab w:val="left" w:pos="9201"/>
        </w:tabs>
        <w:rPr>
          <w:sz w:val="16"/>
          <w:szCs w:val="16"/>
          <w:lang w:eastAsia="zh-CN"/>
        </w:rPr>
      </w:pPr>
    </w:p>
    <w:p w:rsidR="00587F56" w:rsidRDefault="00587F56" w:rsidP="00437917">
      <w:pPr>
        <w:tabs>
          <w:tab w:val="left" w:pos="9201"/>
        </w:tabs>
        <w:rPr>
          <w:sz w:val="16"/>
          <w:szCs w:val="16"/>
          <w:lang w:eastAsia="zh-CN"/>
        </w:rPr>
      </w:pPr>
    </w:p>
    <w:p w:rsidR="002B1C6B" w:rsidRPr="002B1C6B" w:rsidRDefault="002B1C6B" w:rsidP="002B1C6B">
      <w:pPr>
        <w:jc w:val="right"/>
        <w:rPr>
          <w:sz w:val="16"/>
          <w:szCs w:val="16"/>
        </w:rPr>
      </w:pPr>
      <w:r w:rsidRPr="002B1C6B">
        <w:rPr>
          <w:sz w:val="16"/>
          <w:szCs w:val="16"/>
        </w:rPr>
        <w:t>Приложение №2</w:t>
      </w:r>
    </w:p>
    <w:p w:rsidR="002B1C6B" w:rsidRPr="002B1C6B" w:rsidRDefault="002B1C6B" w:rsidP="002B1C6B">
      <w:pPr>
        <w:jc w:val="right"/>
        <w:rPr>
          <w:sz w:val="16"/>
          <w:szCs w:val="16"/>
        </w:rPr>
      </w:pPr>
      <w:r w:rsidRPr="002B1C6B">
        <w:rPr>
          <w:sz w:val="16"/>
          <w:szCs w:val="16"/>
        </w:rPr>
        <w:t>к административному регламенту</w:t>
      </w:r>
    </w:p>
    <w:p w:rsidR="002B1C6B" w:rsidRPr="002B1C6B" w:rsidRDefault="002B1C6B" w:rsidP="002B1C6B">
      <w:pPr>
        <w:jc w:val="right"/>
        <w:rPr>
          <w:sz w:val="16"/>
          <w:szCs w:val="16"/>
        </w:rPr>
      </w:pPr>
      <w:r w:rsidRPr="002B1C6B">
        <w:rPr>
          <w:sz w:val="16"/>
          <w:szCs w:val="16"/>
        </w:rPr>
        <w:t xml:space="preserve">предоставления Администрацией </w:t>
      </w:r>
    </w:p>
    <w:p w:rsidR="002B1C6B" w:rsidRPr="002B1C6B" w:rsidRDefault="002B1C6B" w:rsidP="002B1C6B">
      <w:pPr>
        <w:jc w:val="right"/>
        <w:rPr>
          <w:sz w:val="16"/>
          <w:szCs w:val="16"/>
        </w:rPr>
      </w:pPr>
      <w:r w:rsidRPr="002B1C6B">
        <w:rPr>
          <w:sz w:val="16"/>
          <w:szCs w:val="16"/>
        </w:rPr>
        <w:t xml:space="preserve">Островского муниципального района </w:t>
      </w:r>
    </w:p>
    <w:p w:rsidR="002B1C6B" w:rsidRPr="002B1C6B" w:rsidRDefault="002B1C6B" w:rsidP="002B1C6B">
      <w:pPr>
        <w:jc w:val="right"/>
        <w:rPr>
          <w:sz w:val="16"/>
          <w:szCs w:val="16"/>
        </w:rPr>
      </w:pPr>
      <w:r w:rsidRPr="002B1C6B">
        <w:rPr>
          <w:sz w:val="16"/>
          <w:szCs w:val="16"/>
        </w:rPr>
        <w:t xml:space="preserve">Костромской </w:t>
      </w:r>
      <w:proofErr w:type="spellStart"/>
      <w:r w:rsidRPr="002B1C6B">
        <w:rPr>
          <w:sz w:val="16"/>
          <w:szCs w:val="16"/>
        </w:rPr>
        <w:t>областимуниципальной</w:t>
      </w:r>
      <w:proofErr w:type="spellEnd"/>
    </w:p>
    <w:p w:rsidR="002B1C6B" w:rsidRPr="002B1C6B" w:rsidRDefault="002B1C6B" w:rsidP="002B1C6B">
      <w:pPr>
        <w:ind w:firstLine="540"/>
        <w:jc w:val="right"/>
        <w:rPr>
          <w:iCs/>
          <w:sz w:val="16"/>
          <w:szCs w:val="16"/>
        </w:rPr>
      </w:pPr>
      <w:r w:rsidRPr="002B1C6B">
        <w:rPr>
          <w:sz w:val="16"/>
          <w:szCs w:val="16"/>
        </w:rPr>
        <w:t>услуги по п</w:t>
      </w:r>
      <w:r w:rsidRPr="002B1C6B">
        <w:rPr>
          <w:iCs/>
          <w:sz w:val="16"/>
          <w:szCs w:val="16"/>
        </w:rPr>
        <w:t>редоставлению земельных участков,</w:t>
      </w:r>
    </w:p>
    <w:p w:rsidR="002B1C6B" w:rsidRPr="002B1C6B" w:rsidRDefault="002B1C6B" w:rsidP="002B1C6B">
      <w:pPr>
        <w:ind w:firstLine="540"/>
        <w:jc w:val="right"/>
        <w:rPr>
          <w:iCs/>
          <w:sz w:val="16"/>
          <w:szCs w:val="16"/>
        </w:rPr>
      </w:pPr>
      <w:proofErr w:type="spellStart"/>
      <w:r w:rsidRPr="002B1C6B">
        <w:rPr>
          <w:iCs/>
          <w:sz w:val="16"/>
          <w:szCs w:val="16"/>
        </w:rPr>
        <w:t>находящихсяв</w:t>
      </w:r>
      <w:proofErr w:type="spellEnd"/>
      <w:r w:rsidRPr="002B1C6B">
        <w:rPr>
          <w:iCs/>
          <w:sz w:val="16"/>
          <w:szCs w:val="16"/>
        </w:rPr>
        <w:t xml:space="preserve"> муниципальной собственности,</w:t>
      </w:r>
    </w:p>
    <w:p w:rsidR="002B1C6B" w:rsidRPr="002B1C6B" w:rsidRDefault="002B1C6B" w:rsidP="002B1C6B">
      <w:pPr>
        <w:ind w:firstLine="540"/>
        <w:jc w:val="right"/>
        <w:rPr>
          <w:iCs/>
          <w:sz w:val="16"/>
          <w:szCs w:val="16"/>
        </w:rPr>
      </w:pPr>
      <w:r w:rsidRPr="002B1C6B">
        <w:rPr>
          <w:iCs/>
          <w:sz w:val="16"/>
          <w:szCs w:val="16"/>
        </w:rPr>
        <w:t xml:space="preserve">и земельных участков, </w:t>
      </w:r>
      <w:proofErr w:type="gramStart"/>
      <w:r w:rsidRPr="002B1C6B">
        <w:rPr>
          <w:iCs/>
          <w:sz w:val="16"/>
          <w:szCs w:val="16"/>
        </w:rPr>
        <w:t>государственная</w:t>
      </w:r>
      <w:proofErr w:type="gramEnd"/>
    </w:p>
    <w:p w:rsidR="002B1C6B" w:rsidRPr="002B1C6B" w:rsidRDefault="002B1C6B" w:rsidP="002B1C6B">
      <w:pPr>
        <w:ind w:firstLine="540"/>
        <w:jc w:val="right"/>
        <w:rPr>
          <w:iCs/>
          <w:sz w:val="16"/>
          <w:szCs w:val="16"/>
        </w:rPr>
      </w:pPr>
      <w:proofErr w:type="gramStart"/>
      <w:r w:rsidRPr="002B1C6B">
        <w:rPr>
          <w:iCs/>
          <w:sz w:val="16"/>
          <w:szCs w:val="16"/>
        </w:rPr>
        <w:t>собственность</w:t>
      </w:r>
      <w:proofErr w:type="gramEnd"/>
      <w:r w:rsidRPr="002B1C6B">
        <w:rPr>
          <w:iCs/>
          <w:sz w:val="16"/>
          <w:szCs w:val="16"/>
        </w:rPr>
        <w:t xml:space="preserve"> на которые не разграничена,</w:t>
      </w:r>
    </w:p>
    <w:p w:rsidR="002B1C6B" w:rsidRPr="002B1C6B" w:rsidRDefault="002B1C6B" w:rsidP="002B1C6B">
      <w:pPr>
        <w:ind w:firstLine="540"/>
        <w:jc w:val="right"/>
        <w:rPr>
          <w:iCs/>
          <w:sz w:val="16"/>
          <w:szCs w:val="16"/>
        </w:rPr>
      </w:pPr>
      <w:r w:rsidRPr="002B1C6B">
        <w:rPr>
          <w:iCs/>
          <w:sz w:val="16"/>
          <w:szCs w:val="16"/>
        </w:rPr>
        <w:lastRenderedPageBreak/>
        <w:t xml:space="preserve">в </w:t>
      </w:r>
      <w:proofErr w:type="spellStart"/>
      <w:r w:rsidRPr="002B1C6B">
        <w:rPr>
          <w:iCs/>
          <w:sz w:val="16"/>
          <w:szCs w:val="16"/>
        </w:rPr>
        <w:t>безвозмездноепользование</w:t>
      </w:r>
      <w:proofErr w:type="spellEnd"/>
    </w:p>
    <w:p w:rsidR="002B1C6B" w:rsidRDefault="002B1C6B" w:rsidP="002B1C6B">
      <w:pPr>
        <w:tabs>
          <w:tab w:val="left" w:pos="9201"/>
        </w:tabs>
        <w:rPr>
          <w:iCs/>
          <w:sz w:val="16"/>
          <w:szCs w:val="16"/>
        </w:rPr>
      </w:pPr>
      <w:r w:rsidRPr="002B1C6B">
        <w:rPr>
          <w:bCs/>
          <w:sz w:val="16"/>
          <w:szCs w:val="16"/>
        </w:rPr>
        <w:t xml:space="preserve">или </w:t>
      </w:r>
      <w:r w:rsidRPr="002B1C6B">
        <w:rPr>
          <w:iCs/>
          <w:sz w:val="16"/>
          <w:szCs w:val="16"/>
        </w:rPr>
        <w:t>постоянное (бессрочное) пользование</w:t>
      </w:r>
    </w:p>
    <w:p w:rsidR="002B1C6B" w:rsidRDefault="002B1C6B" w:rsidP="002B1C6B">
      <w:pPr>
        <w:tabs>
          <w:tab w:val="left" w:pos="9201"/>
        </w:tabs>
        <w:rPr>
          <w:iCs/>
          <w:sz w:val="16"/>
          <w:szCs w:val="16"/>
        </w:rPr>
      </w:pPr>
    </w:p>
    <w:p w:rsidR="002B1C6B" w:rsidRPr="002B1C6B" w:rsidRDefault="002B1C6B" w:rsidP="002B1C6B">
      <w:pPr>
        <w:ind w:right="218"/>
        <w:jc w:val="right"/>
        <w:rPr>
          <w:sz w:val="16"/>
          <w:szCs w:val="16"/>
        </w:rPr>
      </w:pPr>
      <w:r w:rsidRPr="002B1C6B">
        <w:rPr>
          <w:sz w:val="16"/>
          <w:szCs w:val="16"/>
        </w:rPr>
        <w:t xml:space="preserve">Главе </w:t>
      </w:r>
      <w:r w:rsidRPr="002B1C6B">
        <w:rPr>
          <w:bCs/>
          <w:sz w:val="16"/>
          <w:szCs w:val="16"/>
        </w:rPr>
        <w:t>Островского муниципального района  Костромской области</w:t>
      </w:r>
    </w:p>
    <w:p w:rsidR="002B1C6B" w:rsidRPr="002B1C6B" w:rsidRDefault="002B1C6B" w:rsidP="002B1C6B">
      <w:pPr>
        <w:ind w:right="218"/>
        <w:jc w:val="right"/>
        <w:rPr>
          <w:sz w:val="16"/>
          <w:szCs w:val="16"/>
        </w:rPr>
      </w:pPr>
      <w:r w:rsidRPr="002B1C6B">
        <w:rPr>
          <w:sz w:val="16"/>
          <w:szCs w:val="16"/>
        </w:rPr>
        <w:t>от (ФИО)______________________________,</w:t>
      </w:r>
    </w:p>
    <w:p w:rsidR="002B1C6B" w:rsidRPr="002B1C6B" w:rsidRDefault="002B1C6B" w:rsidP="002B1C6B">
      <w:pPr>
        <w:ind w:right="218"/>
        <w:jc w:val="right"/>
        <w:rPr>
          <w:sz w:val="16"/>
          <w:szCs w:val="16"/>
        </w:rPr>
      </w:pPr>
      <w:proofErr w:type="gramStart"/>
      <w:r w:rsidRPr="002B1C6B">
        <w:rPr>
          <w:sz w:val="16"/>
          <w:szCs w:val="16"/>
        </w:rPr>
        <w:t>проживающего</w:t>
      </w:r>
      <w:proofErr w:type="gramEnd"/>
      <w:r w:rsidRPr="002B1C6B">
        <w:rPr>
          <w:sz w:val="16"/>
          <w:szCs w:val="16"/>
        </w:rPr>
        <w:t xml:space="preserve"> по адресу_________________</w:t>
      </w:r>
    </w:p>
    <w:p w:rsidR="002B1C6B" w:rsidRPr="002B1C6B" w:rsidRDefault="002B1C6B" w:rsidP="002B1C6B">
      <w:pPr>
        <w:ind w:right="218"/>
        <w:jc w:val="right"/>
        <w:rPr>
          <w:sz w:val="16"/>
          <w:szCs w:val="16"/>
        </w:rPr>
      </w:pPr>
      <w:r w:rsidRPr="002B1C6B">
        <w:rPr>
          <w:sz w:val="16"/>
          <w:szCs w:val="16"/>
        </w:rPr>
        <w:t>_______________________________________</w:t>
      </w:r>
    </w:p>
    <w:p w:rsidR="002B1C6B" w:rsidRPr="002B1C6B" w:rsidRDefault="002B1C6B" w:rsidP="002B1C6B">
      <w:pPr>
        <w:ind w:right="218"/>
        <w:jc w:val="right"/>
        <w:rPr>
          <w:sz w:val="16"/>
          <w:szCs w:val="16"/>
        </w:rPr>
      </w:pPr>
      <w:r w:rsidRPr="002B1C6B">
        <w:rPr>
          <w:sz w:val="16"/>
          <w:szCs w:val="16"/>
        </w:rPr>
        <w:t>документ, удостоверяющий личность,</w:t>
      </w:r>
    </w:p>
    <w:p w:rsidR="002B1C6B" w:rsidRPr="002B1C6B" w:rsidRDefault="002B1C6B" w:rsidP="002B1C6B">
      <w:pPr>
        <w:ind w:right="218"/>
        <w:jc w:val="right"/>
        <w:rPr>
          <w:sz w:val="16"/>
          <w:szCs w:val="16"/>
        </w:rPr>
      </w:pPr>
      <w:r w:rsidRPr="002B1C6B">
        <w:rPr>
          <w:sz w:val="16"/>
          <w:szCs w:val="16"/>
        </w:rPr>
        <w:t>_______________________________________</w:t>
      </w:r>
    </w:p>
    <w:p w:rsidR="002B1C6B" w:rsidRPr="002B1C6B" w:rsidRDefault="002B1C6B" w:rsidP="002B1C6B">
      <w:pPr>
        <w:ind w:right="218"/>
        <w:jc w:val="right"/>
        <w:rPr>
          <w:sz w:val="16"/>
          <w:szCs w:val="16"/>
        </w:rPr>
      </w:pPr>
      <w:r w:rsidRPr="002B1C6B">
        <w:rPr>
          <w:sz w:val="16"/>
          <w:szCs w:val="16"/>
        </w:rPr>
        <w:t>(номер, кем и когда выдан)</w:t>
      </w:r>
    </w:p>
    <w:p w:rsidR="002B1C6B" w:rsidRPr="002B1C6B" w:rsidRDefault="002B1C6B" w:rsidP="002B1C6B">
      <w:pPr>
        <w:ind w:right="218"/>
        <w:jc w:val="right"/>
        <w:rPr>
          <w:sz w:val="16"/>
          <w:szCs w:val="16"/>
        </w:rPr>
      </w:pPr>
      <w:r w:rsidRPr="002B1C6B">
        <w:rPr>
          <w:sz w:val="16"/>
          <w:szCs w:val="16"/>
        </w:rPr>
        <w:t>_______________________________________</w:t>
      </w:r>
    </w:p>
    <w:p w:rsidR="002B1C6B" w:rsidRPr="002B1C6B" w:rsidRDefault="002B1C6B" w:rsidP="002B1C6B">
      <w:pPr>
        <w:ind w:right="218"/>
        <w:jc w:val="right"/>
        <w:rPr>
          <w:sz w:val="16"/>
          <w:szCs w:val="16"/>
        </w:rPr>
      </w:pPr>
      <w:r w:rsidRPr="002B1C6B">
        <w:rPr>
          <w:sz w:val="16"/>
          <w:szCs w:val="16"/>
        </w:rPr>
        <w:t>адрес электронной почты _______________________________________</w:t>
      </w:r>
    </w:p>
    <w:p w:rsidR="002B1C6B" w:rsidRDefault="002B1C6B" w:rsidP="002B1C6B">
      <w:pPr>
        <w:tabs>
          <w:tab w:val="left" w:pos="9201"/>
        </w:tabs>
        <w:jc w:val="right"/>
        <w:rPr>
          <w:sz w:val="16"/>
          <w:szCs w:val="16"/>
        </w:rPr>
      </w:pPr>
      <w:r w:rsidRPr="002B1C6B">
        <w:rPr>
          <w:sz w:val="16"/>
          <w:szCs w:val="16"/>
        </w:rPr>
        <w:t>тел. ___________________________________</w:t>
      </w:r>
    </w:p>
    <w:p w:rsidR="002B1C6B" w:rsidRDefault="002B1C6B" w:rsidP="002B1C6B">
      <w:pPr>
        <w:tabs>
          <w:tab w:val="left" w:pos="9201"/>
        </w:tabs>
        <w:jc w:val="right"/>
        <w:rPr>
          <w:sz w:val="16"/>
          <w:szCs w:val="16"/>
        </w:rPr>
      </w:pPr>
    </w:p>
    <w:p w:rsidR="002B1C6B" w:rsidRPr="002B1C6B" w:rsidRDefault="002B1C6B" w:rsidP="002B1C6B">
      <w:pPr>
        <w:jc w:val="both"/>
        <w:rPr>
          <w:sz w:val="16"/>
          <w:szCs w:val="16"/>
        </w:rPr>
      </w:pPr>
      <w:r w:rsidRPr="002B1C6B">
        <w:rPr>
          <w:sz w:val="16"/>
          <w:szCs w:val="16"/>
        </w:rPr>
        <w:t>(заявитель - юридическое лицо/индивидуальный предприниматель)</w:t>
      </w:r>
    </w:p>
    <w:p w:rsidR="002B1C6B" w:rsidRPr="002B1C6B" w:rsidRDefault="002B1C6B" w:rsidP="002B1C6B">
      <w:pPr>
        <w:ind w:firstLine="709"/>
        <w:jc w:val="both"/>
        <w:rPr>
          <w:sz w:val="16"/>
          <w:szCs w:val="16"/>
        </w:rPr>
      </w:pPr>
    </w:p>
    <w:tbl>
      <w:tblPr>
        <w:tblW w:w="10740" w:type="dxa"/>
        <w:tblLook w:val="00A0"/>
      </w:tblPr>
      <w:tblGrid>
        <w:gridCol w:w="4788"/>
        <w:gridCol w:w="5952"/>
      </w:tblGrid>
      <w:tr w:rsidR="002B1C6B" w:rsidRPr="002B1C6B" w:rsidTr="002B1C6B">
        <w:tc>
          <w:tcPr>
            <w:tcW w:w="4788" w:type="dxa"/>
          </w:tcPr>
          <w:p w:rsidR="002B1C6B" w:rsidRPr="002B1C6B" w:rsidRDefault="002B1C6B" w:rsidP="002B1C6B">
            <w:pPr>
              <w:jc w:val="both"/>
              <w:rPr>
                <w:sz w:val="16"/>
                <w:szCs w:val="16"/>
              </w:rPr>
            </w:pPr>
          </w:p>
        </w:tc>
        <w:tc>
          <w:tcPr>
            <w:tcW w:w="5952" w:type="dxa"/>
          </w:tcPr>
          <w:p w:rsidR="002B1C6B" w:rsidRPr="002B1C6B" w:rsidRDefault="002B1C6B" w:rsidP="002B1C6B">
            <w:pPr>
              <w:ind w:right="218"/>
              <w:jc w:val="right"/>
              <w:rPr>
                <w:sz w:val="16"/>
                <w:szCs w:val="16"/>
              </w:rPr>
            </w:pPr>
            <w:r w:rsidRPr="002B1C6B">
              <w:rPr>
                <w:sz w:val="16"/>
                <w:szCs w:val="16"/>
              </w:rPr>
              <w:t xml:space="preserve">Главе </w:t>
            </w:r>
            <w:r w:rsidRPr="002B1C6B">
              <w:rPr>
                <w:bCs/>
                <w:sz w:val="16"/>
                <w:szCs w:val="16"/>
              </w:rPr>
              <w:t>Островского муниципального района  Костромской области</w:t>
            </w:r>
          </w:p>
          <w:p w:rsidR="002B1C6B" w:rsidRPr="002B1C6B" w:rsidRDefault="002B1C6B" w:rsidP="002B1C6B">
            <w:pPr>
              <w:ind w:right="218"/>
              <w:jc w:val="right"/>
              <w:rPr>
                <w:sz w:val="16"/>
                <w:szCs w:val="16"/>
              </w:rPr>
            </w:pPr>
            <w:r w:rsidRPr="002B1C6B">
              <w:rPr>
                <w:sz w:val="16"/>
                <w:szCs w:val="16"/>
              </w:rPr>
              <w:t>от____________________________________</w:t>
            </w:r>
          </w:p>
          <w:p w:rsidR="002B1C6B" w:rsidRPr="002B1C6B" w:rsidRDefault="002B1C6B" w:rsidP="002B1C6B">
            <w:pPr>
              <w:ind w:right="218"/>
              <w:jc w:val="right"/>
              <w:rPr>
                <w:sz w:val="16"/>
                <w:szCs w:val="16"/>
              </w:rPr>
            </w:pPr>
            <w:r w:rsidRPr="002B1C6B">
              <w:rPr>
                <w:sz w:val="16"/>
                <w:szCs w:val="16"/>
              </w:rPr>
              <w:t>______________________________________</w:t>
            </w:r>
          </w:p>
          <w:p w:rsidR="002B1C6B" w:rsidRPr="002B1C6B" w:rsidRDefault="002B1C6B" w:rsidP="002B1C6B">
            <w:pPr>
              <w:ind w:right="218"/>
              <w:jc w:val="right"/>
              <w:rPr>
                <w:sz w:val="16"/>
                <w:szCs w:val="16"/>
              </w:rPr>
            </w:pPr>
            <w:r w:rsidRPr="002B1C6B">
              <w:rPr>
                <w:sz w:val="16"/>
                <w:szCs w:val="16"/>
              </w:rPr>
              <w:t>(наименование юридического лица/ФИО индивидуального предпринимателя)</w:t>
            </w:r>
          </w:p>
          <w:p w:rsidR="002B1C6B" w:rsidRPr="002B1C6B" w:rsidRDefault="002B1C6B" w:rsidP="002B1C6B">
            <w:pPr>
              <w:ind w:right="218"/>
              <w:jc w:val="right"/>
              <w:rPr>
                <w:sz w:val="16"/>
                <w:szCs w:val="16"/>
              </w:rPr>
            </w:pPr>
            <w:r w:rsidRPr="002B1C6B">
              <w:rPr>
                <w:sz w:val="16"/>
                <w:szCs w:val="16"/>
              </w:rPr>
              <w:t>ИНН__________________________________</w:t>
            </w:r>
          </w:p>
          <w:p w:rsidR="002B1C6B" w:rsidRPr="002B1C6B" w:rsidRDefault="002B1C6B" w:rsidP="002B1C6B">
            <w:pPr>
              <w:ind w:right="218"/>
              <w:jc w:val="right"/>
              <w:rPr>
                <w:sz w:val="16"/>
                <w:szCs w:val="16"/>
              </w:rPr>
            </w:pPr>
            <w:r w:rsidRPr="002B1C6B">
              <w:rPr>
                <w:sz w:val="16"/>
                <w:szCs w:val="16"/>
              </w:rPr>
              <w:t>ОГРН_________________________________</w:t>
            </w:r>
          </w:p>
          <w:p w:rsidR="002B1C6B" w:rsidRPr="002B1C6B" w:rsidRDefault="002B1C6B" w:rsidP="002B1C6B">
            <w:pPr>
              <w:ind w:right="218"/>
              <w:jc w:val="right"/>
              <w:rPr>
                <w:sz w:val="16"/>
                <w:szCs w:val="16"/>
              </w:rPr>
            </w:pPr>
            <w:proofErr w:type="gramStart"/>
            <w:r w:rsidRPr="002B1C6B">
              <w:rPr>
                <w:sz w:val="16"/>
                <w:szCs w:val="16"/>
              </w:rPr>
              <w:t>находящегося</w:t>
            </w:r>
            <w:proofErr w:type="gramEnd"/>
            <w:r w:rsidRPr="002B1C6B">
              <w:rPr>
                <w:sz w:val="16"/>
                <w:szCs w:val="16"/>
              </w:rPr>
              <w:t xml:space="preserve"> по адресу:_________________</w:t>
            </w:r>
          </w:p>
          <w:p w:rsidR="002B1C6B" w:rsidRPr="002B1C6B" w:rsidRDefault="002B1C6B" w:rsidP="002B1C6B">
            <w:pPr>
              <w:ind w:right="218"/>
              <w:jc w:val="right"/>
              <w:rPr>
                <w:sz w:val="16"/>
                <w:szCs w:val="16"/>
              </w:rPr>
            </w:pPr>
            <w:r w:rsidRPr="002B1C6B">
              <w:rPr>
                <w:sz w:val="16"/>
                <w:szCs w:val="16"/>
              </w:rPr>
              <w:t>______________________________________</w:t>
            </w:r>
          </w:p>
          <w:p w:rsidR="002B1C6B" w:rsidRPr="002B1C6B" w:rsidRDefault="002B1C6B" w:rsidP="002B1C6B">
            <w:pPr>
              <w:ind w:right="218"/>
              <w:jc w:val="right"/>
              <w:rPr>
                <w:sz w:val="16"/>
                <w:szCs w:val="16"/>
              </w:rPr>
            </w:pPr>
            <w:r w:rsidRPr="002B1C6B">
              <w:rPr>
                <w:sz w:val="16"/>
                <w:szCs w:val="16"/>
              </w:rPr>
              <w:t>в лице________________________________</w:t>
            </w:r>
          </w:p>
          <w:p w:rsidR="002B1C6B" w:rsidRPr="002B1C6B" w:rsidRDefault="002B1C6B" w:rsidP="002B1C6B">
            <w:pPr>
              <w:ind w:right="218"/>
              <w:jc w:val="right"/>
              <w:rPr>
                <w:sz w:val="16"/>
                <w:szCs w:val="16"/>
              </w:rPr>
            </w:pPr>
            <w:r w:rsidRPr="002B1C6B">
              <w:rPr>
                <w:sz w:val="16"/>
                <w:szCs w:val="16"/>
              </w:rPr>
              <w:t>______________________________________</w:t>
            </w:r>
          </w:p>
          <w:p w:rsidR="002B1C6B" w:rsidRPr="002B1C6B" w:rsidRDefault="002B1C6B" w:rsidP="002B1C6B">
            <w:pPr>
              <w:ind w:right="218"/>
              <w:jc w:val="right"/>
              <w:rPr>
                <w:sz w:val="16"/>
                <w:szCs w:val="16"/>
              </w:rPr>
            </w:pPr>
            <w:r w:rsidRPr="002B1C6B">
              <w:rPr>
                <w:sz w:val="16"/>
                <w:szCs w:val="16"/>
              </w:rPr>
              <w:t>(ФИО и должность представителя юридического лица)</w:t>
            </w:r>
          </w:p>
          <w:p w:rsidR="002B1C6B" w:rsidRPr="002B1C6B" w:rsidRDefault="002B1C6B" w:rsidP="002B1C6B">
            <w:pPr>
              <w:ind w:right="218"/>
              <w:jc w:val="right"/>
              <w:rPr>
                <w:sz w:val="16"/>
                <w:szCs w:val="16"/>
              </w:rPr>
            </w:pPr>
            <w:proofErr w:type="gramStart"/>
            <w:r w:rsidRPr="002B1C6B">
              <w:rPr>
                <w:sz w:val="16"/>
                <w:szCs w:val="16"/>
              </w:rPr>
              <w:t>действующего</w:t>
            </w:r>
            <w:proofErr w:type="gramEnd"/>
            <w:r w:rsidRPr="002B1C6B">
              <w:rPr>
                <w:sz w:val="16"/>
                <w:szCs w:val="16"/>
              </w:rPr>
              <w:t xml:space="preserve"> на основании______________</w:t>
            </w:r>
          </w:p>
          <w:p w:rsidR="002B1C6B" w:rsidRPr="002B1C6B" w:rsidRDefault="002B1C6B" w:rsidP="002B1C6B">
            <w:pPr>
              <w:ind w:right="218"/>
              <w:jc w:val="right"/>
              <w:rPr>
                <w:sz w:val="16"/>
                <w:szCs w:val="16"/>
              </w:rPr>
            </w:pPr>
            <w:r w:rsidRPr="002B1C6B">
              <w:rPr>
                <w:sz w:val="16"/>
                <w:szCs w:val="16"/>
              </w:rPr>
              <w:t>адрес электронной почты _______________________________________</w:t>
            </w:r>
          </w:p>
          <w:p w:rsidR="002B1C6B" w:rsidRPr="002B1C6B" w:rsidRDefault="002B1C6B" w:rsidP="002B1C6B">
            <w:pPr>
              <w:ind w:right="218"/>
              <w:jc w:val="right"/>
              <w:rPr>
                <w:sz w:val="16"/>
                <w:szCs w:val="16"/>
              </w:rPr>
            </w:pPr>
            <w:r w:rsidRPr="002B1C6B">
              <w:rPr>
                <w:sz w:val="16"/>
                <w:szCs w:val="16"/>
              </w:rPr>
              <w:t>тел.____________________________________</w:t>
            </w:r>
          </w:p>
          <w:p w:rsidR="002B1C6B" w:rsidRPr="002B1C6B" w:rsidRDefault="002B1C6B" w:rsidP="002B1C6B">
            <w:pPr>
              <w:ind w:right="218"/>
              <w:jc w:val="right"/>
              <w:rPr>
                <w:sz w:val="16"/>
                <w:szCs w:val="16"/>
              </w:rPr>
            </w:pPr>
          </w:p>
        </w:tc>
      </w:tr>
    </w:tbl>
    <w:p w:rsidR="002B1C6B" w:rsidRPr="002B1C6B" w:rsidRDefault="002B1C6B" w:rsidP="002B1C6B">
      <w:pPr>
        <w:jc w:val="right"/>
        <w:rPr>
          <w:sz w:val="16"/>
          <w:szCs w:val="16"/>
        </w:rPr>
      </w:pPr>
    </w:p>
    <w:p w:rsidR="002B1C6B" w:rsidRPr="002B1C6B" w:rsidRDefault="002B1C6B" w:rsidP="002B1C6B">
      <w:pPr>
        <w:jc w:val="center"/>
        <w:rPr>
          <w:sz w:val="16"/>
          <w:szCs w:val="16"/>
        </w:rPr>
      </w:pPr>
      <w:bookmarkStart w:id="28" w:name="Par652"/>
      <w:bookmarkEnd w:id="28"/>
      <w:r w:rsidRPr="002B1C6B">
        <w:rPr>
          <w:sz w:val="16"/>
          <w:szCs w:val="16"/>
        </w:rPr>
        <w:t>Заявление</w:t>
      </w:r>
    </w:p>
    <w:p w:rsidR="002B1C6B" w:rsidRPr="002B1C6B" w:rsidRDefault="002B1C6B" w:rsidP="002B1C6B">
      <w:pPr>
        <w:jc w:val="center"/>
        <w:rPr>
          <w:sz w:val="16"/>
          <w:szCs w:val="16"/>
        </w:rPr>
      </w:pPr>
    </w:p>
    <w:p w:rsidR="002B1C6B" w:rsidRPr="002B1C6B" w:rsidRDefault="002B1C6B" w:rsidP="002B1C6B">
      <w:pPr>
        <w:pStyle w:val="ConsPlusNonformat"/>
        <w:ind w:firstLine="709"/>
        <w:jc w:val="both"/>
        <w:rPr>
          <w:rFonts w:ascii="Times New Roman" w:hAnsi="Times New Roman" w:cs="Times New Roman"/>
          <w:sz w:val="16"/>
          <w:szCs w:val="16"/>
        </w:rPr>
      </w:pPr>
      <w:r w:rsidRPr="002B1C6B">
        <w:rPr>
          <w:rFonts w:ascii="Times New Roman" w:hAnsi="Times New Roman" w:cs="Times New Roman"/>
          <w:sz w:val="16"/>
          <w:szCs w:val="16"/>
        </w:rPr>
        <w:t>Прошу предоставить земельный участок, расположенный по адресу ___________________________________________________________________________,</w:t>
      </w:r>
    </w:p>
    <w:p w:rsidR="002B1C6B" w:rsidRPr="002B1C6B" w:rsidRDefault="002B1C6B" w:rsidP="002B1C6B">
      <w:pPr>
        <w:pStyle w:val="ConsPlusNonformat"/>
        <w:jc w:val="center"/>
        <w:rPr>
          <w:rFonts w:ascii="Times New Roman" w:hAnsi="Times New Roman" w:cs="Times New Roman"/>
          <w:sz w:val="16"/>
          <w:szCs w:val="16"/>
        </w:rPr>
      </w:pPr>
      <w:r w:rsidRPr="002B1C6B">
        <w:rPr>
          <w:rFonts w:ascii="Times New Roman" w:hAnsi="Times New Roman" w:cs="Times New Roman"/>
          <w:sz w:val="16"/>
          <w:szCs w:val="16"/>
        </w:rPr>
        <w:t>(район (городской округ), сельское поселение, улица, дом, литер)</w:t>
      </w: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с кадастровым номером 44:____:__________:_________, площадью____________ кв. м,</w:t>
      </w: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в (вид права) _______________________________________________________________,</w:t>
      </w: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сроком (для безвозмездного пользования)_______________________________________,</w:t>
      </w:r>
    </w:p>
    <w:p w:rsidR="002B1C6B" w:rsidRPr="002B1C6B" w:rsidRDefault="002B1C6B" w:rsidP="002B1C6B">
      <w:pPr>
        <w:pStyle w:val="ConsPlusNonformat"/>
        <w:rPr>
          <w:rFonts w:ascii="Times New Roman" w:hAnsi="Times New Roman" w:cs="Times New Roman"/>
          <w:sz w:val="16"/>
          <w:szCs w:val="16"/>
        </w:rPr>
      </w:pPr>
      <w:r w:rsidRPr="002B1C6B">
        <w:rPr>
          <w:rFonts w:ascii="Times New Roman" w:hAnsi="Times New Roman" w:cs="Times New Roman"/>
          <w:sz w:val="16"/>
          <w:szCs w:val="16"/>
        </w:rPr>
        <w:t>для использования в целях ___________________________________________________,</w:t>
      </w: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основание предоставления земельного участка без проведения торгов (для безвозмездного пользования из числа оснований, предусмотренных пунктом 2 статьи 39.10 Земельного Кодекса Российской Федерации) _______________________________</w:t>
      </w: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___________________________________________________________________________</w:t>
      </w:r>
    </w:p>
    <w:p w:rsidR="002B1C6B" w:rsidRPr="002B1C6B" w:rsidRDefault="002B1C6B" w:rsidP="002B1C6B">
      <w:pPr>
        <w:jc w:val="both"/>
        <w:rPr>
          <w:rFonts w:eastAsiaTheme="minorHAnsi"/>
          <w:sz w:val="16"/>
          <w:szCs w:val="16"/>
          <w:lang w:eastAsia="en-US"/>
        </w:rPr>
      </w:pPr>
      <w:r w:rsidRPr="002B1C6B">
        <w:rPr>
          <w:rFonts w:eastAsiaTheme="minorHAnsi"/>
          <w:sz w:val="16"/>
          <w:szCs w:val="16"/>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w:t>
      </w:r>
    </w:p>
    <w:p w:rsidR="002B1C6B" w:rsidRPr="002B1C6B" w:rsidRDefault="002B1C6B" w:rsidP="002B1C6B">
      <w:pPr>
        <w:jc w:val="both"/>
        <w:rPr>
          <w:rFonts w:eastAsiaTheme="minorHAnsi"/>
          <w:sz w:val="16"/>
          <w:szCs w:val="16"/>
          <w:lang w:eastAsia="en-US"/>
        </w:rPr>
      </w:pPr>
      <w:r w:rsidRPr="002B1C6B">
        <w:rPr>
          <w:rFonts w:eastAsiaTheme="minorHAnsi"/>
          <w:sz w:val="16"/>
          <w:szCs w:val="16"/>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решения____________________________</w:t>
      </w:r>
    </w:p>
    <w:p w:rsidR="002B1C6B" w:rsidRPr="002B1C6B" w:rsidRDefault="002B1C6B" w:rsidP="002B1C6B">
      <w:pPr>
        <w:jc w:val="both"/>
        <w:rPr>
          <w:rFonts w:eastAsiaTheme="minorHAnsi"/>
          <w:sz w:val="16"/>
          <w:szCs w:val="16"/>
          <w:lang w:eastAsia="en-US"/>
        </w:rPr>
      </w:pPr>
      <w:r w:rsidRPr="002B1C6B">
        <w:rPr>
          <w:rFonts w:eastAsiaTheme="minorHAnsi"/>
          <w:sz w:val="16"/>
          <w:szCs w:val="16"/>
          <w:lang w:eastAsia="en-US"/>
        </w:rPr>
        <w:t>реквизиты решения об изъятии земельного участка для государственных или муниципальных ну</w:t>
      </w:r>
      <w:proofErr w:type="gramStart"/>
      <w:r w:rsidRPr="002B1C6B">
        <w:rPr>
          <w:rFonts w:eastAsiaTheme="minorHAnsi"/>
          <w:sz w:val="16"/>
          <w:szCs w:val="16"/>
          <w:lang w:eastAsia="en-US"/>
        </w:rPr>
        <w:t>жд в сл</w:t>
      </w:r>
      <w:proofErr w:type="gramEnd"/>
      <w:r w:rsidRPr="002B1C6B">
        <w:rPr>
          <w:rFonts w:eastAsiaTheme="minorHAnsi"/>
          <w:sz w:val="16"/>
          <w:szCs w:val="16"/>
          <w:lang w:eastAsia="en-US"/>
        </w:rPr>
        <w:t>учае, если земельный участок предоставляется взамен земельного участка, изымаемого для государственных или муниципальных нужд___________________________________________________________________</w:t>
      </w:r>
    </w:p>
    <w:p w:rsidR="002B1C6B" w:rsidRPr="002B1C6B" w:rsidRDefault="002B1C6B" w:rsidP="002B1C6B">
      <w:pPr>
        <w:pStyle w:val="ConsPlusNonformat"/>
        <w:rPr>
          <w:rFonts w:ascii="Times New Roman" w:hAnsi="Times New Roman" w:cs="Times New Roman"/>
          <w:sz w:val="16"/>
          <w:szCs w:val="16"/>
        </w:rPr>
      </w:pPr>
    </w:p>
    <w:p w:rsidR="002B1C6B" w:rsidRPr="002B1C6B" w:rsidRDefault="002B1C6B" w:rsidP="002B1C6B">
      <w:pPr>
        <w:spacing w:after="1" w:line="200" w:lineRule="atLeast"/>
        <w:ind w:firstLine="709"/>
        <w:jc w:val="both"/>
        <w:rPr>
          <w:sz w:val="16"/>
          <w:szCs w:val="16"/>
        </w:rPr>
      </w:pPr>
      <w:r w:rsidRPr="002B1C6B">
        <w:rPr>
          <w:sz w:val="16"/>
          <w:szCs w:val="16"/>
        </w:rPr>
        <w:t xml:space="preserve">Заявителю известно, что в соответствии с </w:t>
      </w:r>
      <w:hyperlink r:id="rId148" w:history="1">
        <w:proofErr w:type="spellStart"/>
        <w:r w:rsidRPr="002B1C6B">
          <w:rPr>
            <w:sz w:val="16"/>
            <w:szCs w:val="16"/>
          </w:rPr>
          <w:t>пп</w:t>
        </w:r>
        <w:proofErr w:type="spellEnd"/>
        <w:r w:rsidRPr="002B1C6B">
          <w:rPr>
            <w:sz w:val="16"/>
            <w:szCs w:val="16"/>
          </w:rPr>
          <w:t>. 4 п. 1 ст. 6</w:t>
        </w:r>
      </w:hyperlink>
      <w:r w:rsidRPr="002B1C6B">
        <w:rPr>
          <w:sz w:val="16"/>
          <w:szCs w:val="16"/>
        </w:rPr>
        <w:t xml:space="preserve"> Федерального закона от 27.07.2006 № 152-ФЗ «О персональных данных» наименование ОМС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2B1C6B" w:rsidRPr="002B1C6B" w:rsidRDefault="002B1C6B" w:rsidP="002B1C6B">
      <w:pPr>
        <w:pStyle w:val="ConsPlusNonformat"/>
        <w:rPr>
          <w:rFonts w:ascii="Times New Roman" w:hAnsi="Times New Roman" w:cs="Times New Roman"/>
          <w:sz w:val="16"/>
          <w:szCs w:val="16"/>
        </w:rPr>
      </w:pPr>
    </w:p>
    <w:p w:rsidR="002B1C6B" w:rsidRPr="002B1C6B" w:rsidRDefault="002B1C6B" w:rsidP="002B1C6B">
      <w:pPr>
        <w:pStyle w:val="ConsPlusNonformat"/>
        <w:ind w:firstLine="709"/>
        <w:rPr>
          <w:rFonts w:ascii="Times New Roman" w:hAnsi="Times New Roman" w:cs="Times New Roman"/>
          <w:sz w:val="16"/>
          <w:szCs w:val="16"/>
        </w:rPr>
      </w:pPr>
      <w:r w:rsidRPr="002B1C6B">
        <w:rPr>
          <w:rFonts w:ascii="Times New Roman" w:hAnsi="Times New Roman" w:cs="Times New Roman"/>
          <w:sz w:val="16"/>
          <w:szCs w:val="16"/>
        </w:rPr>
        <w:t>К заявлению прилагаются следующие документы:</w:t>
      </w:r>
    </w:p>
    <w:p w:rsidR="002B1C6B" w:rsidRPr="002B1C6B" w:rsidRDefault="002B1C6B" w:rsidP="002B1C6B">
      <w:pPr>
        <w:pStyle w:val="ConsPlusNonformat"/>
        <w:ind w:firstLine="709"/>
        <w:rPr>
          <w:rFonts w:ascii="Times New Roman" w:hAnsi="Times New Roman" w:cs="Times New Roman"/>
          <w:sz w:val="16"/>
          <w:szCs w:val="16"/>
        </w:rPr>
      </w:pPr>
      <w:r w:rsidRPr="002B1C6B">
        <w:rPr>
          <w:rFonts w:ascii="Times New Roman" w:hAnsi="Times New Roman" w:cs="Times New Roman"/>
          <w:sz w:val="16"/>
          <w:szCs w:val="16"/>
        </w:rPr>
        <w:t>1. ___________________________________________________________________</w:t>
      </w:r>
    </w:p>
    <w:p w:rsidR="002B1C6B" w:rsidRPr="002B1C6B" w:rsidRDefault="002B1C6B" w:rsidP="002B1C6B">
      <w:pPr>
        <w:pStyle w:val="ConsPlusNonformat"/>
        <w:ind w:firstLine="709"/>
        <w:rPr>
          <w:rFonts w:ascii="Times New Roman" w:hAnsi="Times New Roman" w:cs="Times New Roman"/>
          <w:sz w:val="16"/>
          <w:szCs w:val="16"/>
        </w:rPr>
      </w:pPr>
      <w:r w:rsidRPr="002B1C6B">
        <w:rPr>
          <w:rFonts w:ascii="Times New Roman" w:hAnsi="Times New Roman" w:cs="Times New Roman"/>
          <w:sz w:val="16"/>
          <w:szCs w:val="16"/>
          <w:lang w:val="en-US"/>
        </w:rPr>
        <w:t>n</w:t>
      </w:r>
      <w:r w:rsidRPr="002B1C6B">
        <w:rPr>
          <w:rFonts w:ascii="Times New Roman" w:hAnsi="Times New Roman" w:cs="Times New Roman"/>
          <w:sz w:val="16"/>
          <w:szCs w:val="16"/>
        </w:rPr>
        <w:t>. ___________________________________________________________________</w:t>
      </w:r>
    </w:p>
    <w:p w:rsidR="002B1C6B" w:rsidRPr="002B1C6B" w:rsidRDefault="002B1C6B" w:rsidP="002B1C6B">
      <w:pPr>
        <w:pStyle w:val="ConsPlusNonformat"/>
        <w:jc w:val="both"/>
        <w:rPr>
          <w:rFonts w:ascii="Times New Roman" w:hAnsi="Times New Roman" w:cs="Times New Roman"/>
          <w:sz w:val="16"/>
          <w:szCs w:val="16"/>
        </w:rPr>
      </w:pPr>
    </w:p>
    <w:p w:rsidR="002B1C6B" w:rsidRPr="002B1C6B" w:rsidRDefault="002B1C6B" w:rsidP="002B1C6B">
      <w:pPr>
        <w:pStyle w:val="ConsPlusNonformat"/>
        <w:jc w:val="both"/>
        <w:rPr>
          <w:rFonts w:ascii="Times New Roman" w:hAnsi="Times New Roman" w:cs="Times New Roman"/>
          <w:color w:val="000000"/>
          <w:sz w:val="16"/>
          <w:szCs w:val="16"/>
        </w:rPr>
      </w:pPr>
      <w:r w:rsidRPr="002B1C6B">
        <w:rPr>
          <w:rFonts w:ascii="Times New Roman" w:hAnsi="Times New Roman" w:cs="Times New Roman"/>
          <w:sz w:val="16"/>
          <w:szCs w:val="16"/>
        </w:rPr>
        <w:t>Способ получения документов, сопровождающих предоставление муниципальной услуги</w:t>
      </w:r>
      <w:r w:rsidRPr="002B1C6B">
        <w:rPr>
          <w:rFonts w:ascii="Times New Roman" w:hAnsi="Times New Roman" w:cs="Times New Roman"/>
          <w:color w:val="000000"/>
          <w:sz w:val="16"/>
          <w:szCs w:val="16"/>
        </w:rPr>
        <w:t>: ____________________________________________________________________</w:t>
      </w:r>
    </w:p>
    <w:p w:rsidR="002B1C6B" w:rsidRPr="002B1C6B" w:rsidRDefault="002B1C6B" w:rsidP="002B1C6B">
      <w:pPr>
        <w:pStyle w:val="ConsPlusNonformat"/>
        <w:rPr>
          <w:rFonts w:ascii="Times New Roman" w:hAnsi="Times New Roman" w:cs="Times New Roman"/>
          <w:sz w:val="16"/>
          <w:szCs w:val="16"/>
        </w:rPr>
      </w:pPr>
    </w:p>
    <w:p w:rsidR="002B1C6B" w:rsidRPr="002B1C6B" w:rsidRDefault="002B1C6B" w:rsidP="002B1C6B">
      <w:pPr>
        <w:pStyle w:val="ConsPlusNonformat"/>
        <w:jc w:val="both"/>
        <w:rPr>
          <w:rFonts w:ascii="Times New Roman" w:hAnsi="Times New Roman" w:cs="Times New Roman"/>
          <w:sz w:val="16"/>
          <w:szCs w:val="16"/>
        </w:rPr>
      </w:pPr>
      <w:r w:rsidRPr="002B1C6B">
        <w:rPr>
          <w:rFonts w:ascii="Times New Roman" w:hAnsi="Times New Roman" w:cs="Times New Roman"/>
          <w:sz w:val="16"/>
          <w:szCs w:val="16"/>
        </w:rPr>
        <w:t>Способ предоставления результата рассмотрения заявления:</w:t>
      </w:r>
    </w:p>
    <w:p w:rsidR="002B1C6B" w:rsidRPr="002B1C6B" w:rsidRDefault="002B1C6B" w:rsidP="002B1C6B">
      <w:pPr>
        <w:pStyle w:val="ConsPlusNonformat"/>
        <w:numPr>
          <w:ilvl w:val="0"/>
          <w:numId w:val="15"/>
        </w:numPr>
        <w:adjustRightInd w:val="0"/>
        <w:ind w:left="644"/>
        <w:rPr>
          <w:rFonts w:ascii="Times New Roman" w:hAnsi="Times New Roman" w:cs="Times New Roman"/>
          <w:sz w:val="16"/>
          <w:szCs w:val="16"/>
        </w:rPr>
      </w:pPr>
      <w:r w:rsidRPr="002B1C6B">
        <w:rPr>
          <w:rFonts w:ascii="Times New Roman" w:hAnsi="Times New Roman" w:cs="Times New Roman"/>
          <w:sz w:val="16"/>
          <w:szCs w:val="16"/>
        </w:rPr>
        <w:t xml:space="preserve">лично </w:t>
      </w:r>
    </w:p>
    <w:p w:rsidR="002B1C6B" w:rsidRPr="002B1C6B" w:rsidRDefault="002B1C6B" w:rsidP="002B1C6B">
      <w:pPr>
        <w:pStyle w:val="ConsPlusNonformat"/>
        <w:numPr>
          <w:ilvl w:val="0"/>
          <w:numId w:val="15"/>
        </w:numPr>
        <w:adjustRightInd w:val="0"/>
        <w:ind w:left="644"/>
        <w:rPr>
          <w:rFonts w:ascii="Times New Roman" w:hAnsi="Times New Roman" w:cs="Times New Roman"/>
          <w:sz w:val="16"/>
          <w:szCs w:val="16"/>
        </w:rPr>
      </w:pPr>
      <w:r w:rsidRPr="002B1C6B">
        <w:rPr>
          <w:rFonts w:ascii="Times New Roman" w:hAnsi="Times New Roman" w:cs="Times New Roman"/>
          <w:sz w:val="16"/>
          <w:szCs w:val="16"/>
        </w:rPr>
        <w:t>почтой</w:t>
      </w:r>
    </w:p>
    <w:p w:rsidR="002B1C6B" w:rsidRPr="002B1C6B" w:rsidRDefault="002B1C6B" w:rsidP="002B1C6B">
      <w:pPr>
        <w:pStyle w:val="ConsPlusNonformat"/>
        <w:numPr>
          <w:ilvl w:val="0"/>
          <w:numId w:val="15"/>
        </w:numPr>
        <w:adjustRightInd w:val="0"/>
        <w:ind w:left="644"/>
        <w:rPr>
          <w:rFonts w:ascii="Times New Roman" w:hAnsi="Times New Roman" w:cs="Times New Roman"/>
          <w:sz w:val="16"/>
          <w:szCs w:val="16"/>
        </w:rPr>
      </w:pPr>
      <w:r w:rsidRPr="002B1C6B">
        <w:rPr>
          <w:rFonts w:ascii="Times New Roman" w:hAnsi="Times New Roman" w:cs="Times New Roman"/>
          <w:sz w:val="16"/>
          <w:szCs w:val="16"/>
        </w:rPr>
        <w:t>через Единый портал Костромской области</w:t>
      </w:r>
    </w:p>
    <w:p w:rsidR="002B1C6B" w:rsidRPr="002B1C6B" w:rsidRDefault="002B1C6B" w:rsidP="002B1C6B">
      <w:pPr>
        <w:pStyle w:val="ConsPlusNonformat"/>
        <w:rPr>
          <w:rFonts w:ascii="Times New Roman" w:hAnsi="Times New Roman" w:cs="Times New Roman"/>
          <w:sz w:val="16"/>
          <w:szCs w:val="16"/>
        </w:rPr>
      </w:pPr>
    </w:p>
    <w:p w:rsidR="002B1C6B" w:rsidRPr="002B1C6B" w:rsidRDefault="002B1C6B" w:rsidP="002B1C6B">
      <w:pPr>
        <w:pStyle w:val="ConsPlusNonformat"/>
        <w:rPr>
          <w:rFonts w:ascii="Times New Roman" w:hAnsi="Times New Roman" w:cs="Times New Roman"/>
          <w:sz w:val="16"/>
          <w:szCs w:val="16"/>
        </w:rPr>
      </w:pPr>
      <w:r w:rsidRPr="002B1C6B">
        <w:rPr>
          <w:rFonts w:ascii="Times New Roman" w:hAnsi="Times New Roman" w:cs="Times New Roman"/>
          <w:sz w:val="16"/>
          <w:szCs w:val="16"/>
        </w:rPr>
        <w:t>________________</w:t>
      </w:r>
      <w:r w:rsidRPr="002B1C6B">
        <w:rPr>
          <w:rFonts w:ascii="Times New Roman" w:hAnsi="Times New Roman" w:cs="Times New Roman"/>
          <w:sz w:val="16"/>
          <w:szCs w:val="16"/>
        </w:rPr>
        <w:tab/>
      </w:r>
      <w:r w:rsidRPr="002B1C6B">
        <w:rPr>
          <w:rFonts w:ascii="Times New Roman" w:hAnsi="Times New Roman" w:cs="Times New Roman"/>
          <w:sz w:val="16"/>
          <w:szCs w:val="16"/>
        </w:rPr>
        <w:tab/>
        <w:t>______________________</w:t>
      </w:r>
      <w:r w:rsidRPr="002B1C6B">
        <w:rPr>
          <w:rFonts w:ascii="Times New Roman" w:hAnsi="Times New Roman" w:cs="Times New Roman"/>
          <w:sz w:val="16"/>
          <w:szCs w:val="16"/>
        </w:rPr>
        <w:tab/>
        <w:t>«___» ________ 20__ г.</w:t>
      </w:r>
    </w:p>
    <w:p w:rsidR="002B1C6B" w:rsidRPr="002B1C6B" w:rsidRDefault="002B1C6B" w:rsidP="002B1C6B">
      <w:pPr>
        <w:pStyle w:val="ConsPlusNonformat"/>
        <w:rPr>
          <w:rFonts w:ascii="Times New Roman" w:hAnsi="Times New Roman" w:cs="Times New Roman"/>
          <w:sz w:val="16"/>
          <w:szCs w:val="16"/>
        </w:rPr>
      </w:pPr>
      <w:r w:rsidRPr="002B1C6B">
        <w:rPr>
          <w:rFonts w:ascii="Times New Roman" w:hAnsi="Times New Roman" w:cs="Times New Roman"/>
          <w:sz w:val="16"/>
          <w:szCs w:val="16"/>
        </w:rPr>
        <w:t xml:space="preserve">   (подпись                                    (расшифровка</w:t>
      </w:r>
    </w:p>
    <w:p w:rsidR="002B1C6B" w:rsidRPr="002B1C6B" w:rsidRDefault="002B1C6B" w:rsidP="002B1C6B">
      <w:pPr>
        <w:pStyle w:val="ConsPlusNonformat"/>
        <w:rPr>
          <w:rFonts w:ascii="Times New Roman" w:hAnsi="Times New Roman" w:cs="Times New Roman"/>
          <w:sz w:val="16"/>
          <w:szCs w:val="16"/>
        </w:rPr>
      </w:pPr>
      <w:r w:rsidRPr="002B1C6B">
        <w:rPr>
          <w:rFonts w:ascii="Times New Roman" w:hAnsi="Times New Roman" w:cs="Times New Roman"/>
          <w:sz w:val="16"/>
          <w:szCs w:val="16"/>
        </w:rPr>
        <w:t xml:space="preserve">     заявителя)                                      подписи)</w:t>
      </w:r>
    </w:p>
    <w:p w:rsidR="002B1C6B" w:rsidRPr="002B1C6B" w:rsidRDefault="002B1C6B" w:rsidP="002B1C6B">
      <w:pPr>
        <w:pStyle w:val="ConsPlusNonformat"/>
        <w:rPr>
          <w:rFonts w:ascii="Times New Roman" w:hAnsi="Times New Roman" w:cs="Times New Roman"/>
          <w:sz w:val="16"/>
          <w:szCs w:val="16"/>
        </w:rPr>
      </w:pPr>
    </w:p>
    <w:p w:rsidR="002B1C6B" w:rsidRDefault="002B1C6B" w:rsidP="002B1C6B">
      <w:pPr>
        <w:pStyle w:val="ConsPlusNonformat"/>
        <w:rPr>
          <w:rFonts w:ascii="Times New Roman" w:hAnsi="Times New Roman" w:cs="Times New Roman"/>
          <w:sz w:val="16"/>
          <w:szCs w:val="16"/>
        </w:rPr>
      </w:pPr>
    </w:p>
    <w:p w:rsidR="00CA7CC3" w:rsidRDefault="00CA7CC3" w:rsidP="002B1C6B">
      <w:pPr>
        <w:pStyle w:val="ConsPlusNonformat"/>
        <w:rPr>
          <w:rFonts w:ascii="Times New Roman" w:hAnsi="Times New Roman" w:cs="Times New Roman"/>
          <w:sz w:val="16"/>
          <w:szCs w:val="16"/>
        </w:rPr>
      </w:pPr>
    </w:p>
    <w:p w:rsidR="00CA7CC3" w:rsidRDefault="00CA7CC3" w:rsidP="002B1C6B">
      <w:pPr>
        <w:pStyle w:val="ConsPlusNonformat"/>
        <w:rPr>
          <w:rFonts w:ascii="Times New Roman" w:hAnsi="Times New Roman" w:cs="Times New Roman"/>
          <w:sz w:val="16"/>
          <w:szCs w:val="16"/>
        </w:rPr>
      </w:pPr>
    </w:p>
    <w:p w:rsidR="002B1C6B" w:rsidRPr="002B1C6B" w:rsidRDefault="002B1C6B" w:rsidP="002B1C6B">
      <w:pPr>
        <w:pStyle w:val="ConsPlusNonformat"/>
        <w:jc w:val="right"/>
        <w:rPr>
          <w:rFonts w:ascii="Times New Roman" w:hAnsi="Times New Roman"/>
          <w:sz w:val="16"/>
          <w:szCs w:val="16"/>
        </w:rPr>
      </w:pPr>
      <w:r w:rsidRPr="002B1C6B">
        <w:rPr>
          <w:rFonts w:ascii="Times New Roman" w:hAnsi="Times New Roman"/>
          <w:sz w:val="16"/>
          <w:szCs w:val="16"/>
        </w:rPr>
        <w:t>Приложение №3</w:t>
      </w:r>
    </w:p>
    <w:p w:rsidR="002B1C6B" w:rsidRPr="002B1C6B" w:rsidRDefault="002B1C6B" w:rsidP="002B1C6B">
      <w:pPr>
        <w:jc w:val="right"/>
        <w:rPr>
          <w:sz w:val="16"/>
          <w:szCs w:val="16"/>
        </w:rPr>
      </w:pPr>
      <w:r w:rsidRPr="002B1C6B">
        <w:rPr>
          <w:sz w:val="16"/>
          <w:szCs w:val="16"/>
        </w:rPr>
        <w:t>к административному регламенту</w:t>
      </w:r>
    </w:p>
    <w:p w:rsidR="002B1C6B" w:rsidRPr="002B1C6B" w:rsidRDefault="002B1C6B" w:rsidP="002B1C6B">
      <w:pPr>
        <w:jc w:val="right"/>
        <w:rPr>
          <w:sz w:val="16"/>
          <w:szCs w:val="16"/>
        </w:rPr>
      </w:pPr>
      <w:r w:rsidRPr="002B1C6B">
        <w:rPr>
          <w:sz w:val="16"/>
          <w:szCs w:val="16"/>
        </w:rPr>
        <w:lastRenderedPageBreak/>
        <w:t xml:space="preserve">предоставления Администрацией </w:t>
      </w:r>
    </w:p>
    <w:p w:rsidR="002B1C6B" w:rsidRPr="002B1C6B" w:rsidRDefault="002B1C6B" w:rsidP="002B1C6B">
      <w:pPr>
        <w:jc w:val="right"/>
        <w:rPr>
          <w:sz w:val="16"/>
          <w:szCs w:val="16"/>
        </w:rPr>
      </w:pPr>
      <w:r w:rsidRPr="002B1C6B">
        <w:rPr>
          <w:sz w:val="16"/>
          <w:szCs w:val="16"/>
        </w:rPr>
        <w:t xml:space="preserve">Островского муниципального района </w:t>
      </w:r>
    </w:p>
    <w:p w:rsidR="002B1C6B" w:rsidRPr="002B1C6B" w:rsidRDefault="002B1C6B" w:rsidP="002B1C6B">
      <w:pPr>
        <w:jc w:val="right"/>
        <w:rPr>
          <w:sz w:val="16"/>
          <w:szCs w:val="16"/>
        </w:rPr>
      </w:pPr>
      <w:r w:rsidRPr="002B1C6B">
        <w:rPr>
          <w:sz w:val="16"/>
          <w:szCs w:val="16"/>
        </w:rPr>
        <w:t xml:space="preserve">Костромской </w:t>
      </w:r>
      <w:proofErr w:type="spellStart"/>
      <w:r w:rsidRPr="002B1C6B">
        <w:rPr>
          <w:sz w:val="16"/>
          <w:szCs w:val="16"/>
        </w:rPr>
        <w:t>областимуниципальной</w:t>
      </w:r>
      <w:proofErr w:type="spellEnd"/>
    </w:p>
    <w:p w:rsidR="002B1C6B" w:rsidRPr="002B1C6B" w:rsidRDefault="002B1C6B" w:rsidP="002B1C6B">
      <w:pPr>
        <w:ind w:firstLine="540"/>
        <w:jc w:val="right"/>
        <w:rPr>
          <w:iCs/>
          <w:sz w:val="16"/>
          <w:szCs w:val="16"/>
        </w:rPr>
      </w:pPr>
      <w:r w:rsidRPr="002B1C6B">
        <w:rPr>
          <w:sz w:val="16"/>
          <w:szCs w:val="16"/>
        </w:rPr>
        <w:t>услуги по п</w:t>
      </w:r>
      <w:r w:rsidRPr="002B1C6B">
        <w:rPr>
          <w:iCs/>
          <w:sz w:val="16"/>
          <w:szCs w:val="16"/>
        </w:rPr>
        <w:t>редоставлению земельных участков,</w:t>
      </w:r>
    </w:p>
    <w:p w:rsidR="002B1C6B" w:rsidRPr="002B1C6B" w:rsidRDefault="002B1C6B" w:rsidP="002B1C6B">
      <w:pPr>
        <w:ind w:firstLine="540"/>
        <w:jc w:val="right"/>
        <w:rPr>
          <w:iCs/>
          <w:sz w:val="16"/>
          <w:szCs w:val="16"/>
        </w:rPr>
      </w:pPr>
      <w:proofErr w:type="spellStart"/>
      <w:r w:rsidRPr="002B1C6B">
        <w:rPr>
          <w:iCs/>
          <w:sz w:val="16"/>
          <w:szCs w:val="16"/>
        </w:rPr>
        <w:t>находящихсяв</w:t>
      </w:r>
      <w:proofErr w:type="spellEnd"/>
      <w:r w:rsidRPr="002B1C6B">
        <w:rPr>
          <w:iCs/>
          <w:sz w:val="16"/>
          <w:szCs w:val="16"/>
        </w:rPr>
        <w:t xml:space="preserve"> муниципальной собственности,</w:t>
      </w:r>
    </w:p>
    <w:p w:rsidR="002B1C6B" w:rsidRPr="002B1C6B" w:rsidRDefault="002B1C6B" w:rsidP="002B1C6B">
      <w:pPr>
        <w:ind w:firstLine="540"/>
        <w:jc w:val="right"/>
        <w:rPr>
          <w:iCs/>
          <w:sz w:val="16"/>
          <w:szCs w:val="16"/>
        </w:rPr>
      </w:pPr>
      <w:r w:rsidRPr="002B1C6B">
        <w:rPr>
          <w:iCs/>
          <w:sz w:val="16"/>
          <w:szCs w:val="16"/>
        </w:rPr>
        <w:t xml:space="preserve">и земельных участков, </w:t>
      </w:r>
      <w:proofErr w:type="gramStart"/>
      <w:r w:rsidRPr="002B1C6B">
        <w:rPr>
          <w:iCs/>
          <w:sz w:val="16"/>
          <w:szCs w:val="16"/>
        </w:rPr>
        <w:t>государственная</w:t>
      </w:r>
      <w:proofErr w:type="gramEnd"/>
    </w:p>
    <w:p w:rsidR="002B1C6B" w:rsidRPr="002B1C6B" w:rsidRDefault="002B1C6B" w:rsidP="002B1C6B">
      <w:pPr>
        <w:ind w:firstLine="540"/>
        <w:jc w:val="right"/>
        <w:rPr>
          <w:iCs/>
          <w:sz w:val="16"/>
          <w:szCs w:val="16"/>
        </w:rPr>
      </w:pPr>
      <w:proofErr w:type="gramStart"/>
      <w:r w:rsidRPr="002B1C6B">
        <w:rPr>
          <w:iCs/>
          <w:sz w:val="16"/>
          <w:szCs w:val="16"/>
        </w:rPr>
        <w:t>собственность</w:t>
      </w:r>
      <w:proofErr w:type="gramEnd"/>
      <w:r w:rsidRPr="002B1C6B">
        <w:rPr>
          <w:iCs/>
          <w:sz w:val="16"/>
          <w:szCs w:val="16"/>
        </w:rPr>
        <w:t xml:space="preserve"> на которые не разграничена,</w:t>
      </w:r>
    </w:p>
    <w:p w:rsidR="002B1C6B" w:rsidRPr="002B1C6B" w:rsidRDefault="002B1C6B" w:rsidP="002B1C6B">
      <w:pPr>
        <w:ind w:firstLine="540"/>
        <w:jc w:val="right"/>
        <w:rPr>
          <w:iCs/>
          <w:sz w:val="16"/>
          <w:szCs w:val="16"/>
        </w:rPr>
      </w:pPr>
      <w:r w:rsidRPr="002B1C6B">
        <w:rPr>
          <w:iCs/>
          <w:sz w:val="16"/>
          <w:szCs w:val="16"/>
        </w:rPr>
        <w:t xml:space="preserve">в </w:t>
      </w:r>
      <w:proofErr w:type="spellStart"/>
      <w:r w:rsidRPr="002B1C6B">
        <w:rPr>
          <w:iCs/>
          <w:sz w:val="16"/>
          <w:szCs w:val="16"/>
        </w:rPr>
        <w:t>безвозмездноепользование</w:t>
      </w:r>
      <w:proofErr w:type="spellEnd"/>
    </w:p>
    <w:p w:rsidR="002B1C6B" w:rsidRPr="002B1C6B" w:rsidRDefault="002B1C6B" w:rsidP="002B1C6B">
      <w:pPr>
        <w:ind w:firstLine="540"/>
        <w:jc w:val="right"/>
        <w:rPr>
          <w:sz w:val="16"/>
          <w:szCs w:val="16"/>
        </w:rPr>
      </w:pPr>
      <w:r w:rsidRPr="002B1C6B">
        <w:rPr>
          <w:bCs/>
          <w:sz w:val="16"/>
          <w:szCs w:val="16"/>
        </w:rPr>
        <w:t xml:space="preserve">или </w:t>
      </w:r>
      <w:r w:rsidRPr="002B1C6B">
        <w:rPr>
          <w:iCs/>
          <w:sz w:val="16"/>
          <w:szCs w:val="16"/>
        </w:rPr>
        <w:t>постоянное (бессрочное) пользование</w:t>
      </w:r>
    </w:p>
    <w:p w:rsidR="002B1C6B" w:rsidRPr="002B1C6B" w:rsidRDefault="002B1C6B" w:rsidP="002B1C6B">
      <w:pPr>
        <w:jc w:val="center"/>
        <w:rPr>
          <w:sz w:val="16"/>
          <w:szCs w:val="16"/>
        </w:rPr>
      </w:pPr>
    </w:p>
    <w:p w:rsidR="002B1C6B" w:rsidRPr="002B1C6B" w:rsidRDefault="002B1C6B" w:rsidP="002B1C6B">
      <w:pPr>
        <w:jc w:val="center"/>
        <w:rPr>
          <w:sz w:val="16"/>
          <w:szCs w:val="16"/>
        </w:rPr>
      </w:pPr>
      <w:r w:rsidRPr="002B1C6B">
        <w:rPr>
          <w:sz w:val="16"/>
          <w:szCs w:val="16"/>
        </w:rPr>
        <w:t>Блок-схема</w:t>
      </w:r>
    </w:p>
    <w:p w:rsidR="002B1C6B" w:rsidRPr="002B1C6B" w:rsidRDefault="002B1C6B" w:rsidP="002B1C6B">
      <w:pPr>
        <w:pStyle w:val="ConsPlusNonformat"/>
        <w:rPr>
          <w:rFonts w:ascii="Times New Roman" w:hAnsi="Times New Roman" w:cs="Times New Roman"/>
          <w:sz w:val="16"/>
          <w:szCs w:val="16"/>
        </w:rPr>
      </w:pPr>
    </w:p>
    <w:p w:rsidR="002B1C6B" w:rsidRPr="00980E05" w:rsidRDefault="002B1C6B" w:rsidP="002B1C6B">
      <w:pPr>
        <w:jc w:val="center"/>
      </w:pPr>
    </w:p>
    <w:p w:rsidR="002B1C6B" w:rsidRPr="00980E05" w:rsidRDefault="006D0BB1" w:rsidP="002B1C6B">
      <w:pPr>
        <w:jc w:val="center"/>
      </w:pPr>
      <w:r>
        <w:rPr>
          <w:noProof/>
        </w:rPr>
        <w:pict>
          <v:shape id="_x0000_s1184" type="#_x0000_t202" style="position:absolute;left:0;text-align:left;margin-left:92.1pt;margin-top:.1pt;width:352.5pt;height:28.8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">
            <v:textbox style="mso-next-textbox:#_x0000_s1184">
              <w:txbxContent>
                <w:p w:rsidR="00D70B0E" w:rsidRPr="002B1C6B" w:rsidRDefault="00D70B0E" w:rsidP="002B1C6B">
                  <w:pPr>
                    <w:pStyle w:val="ConsPlusNonformat"/>
                    <w:jc w:val="center"/>
                    <w:rPr>
                      <w:sz w:val="16"/>
                      <w:szCs w:val="16"/>
                    </w:rPr>
                  </w:pPr>
                  <w:r w:rsidRPr="002B1C6B">
                    <w:rPr>
                      <w:rFonts w:ascii="Times New Roman" w:hAnsi="Times New Roman" w:cs="Times New Roman"/>
                      <w:sz w:val="16"/>
                      <w:szCs w:val="16"/>
                    </w:rPr>
                    <w:t>Обращение заявителя с заявлением и документами, необходимыми для предоставления муниципальной услуги</w:t>
                  </w:r>
                </w:p>
              </w:txbxContent>
            </v:textbox>
          </v:shape>
        </w:pict>
      </w:r>
    </w:p>
    <w:p w:rsidR="002B1C6B" w:rsidRPr="00980E05" w:rsidRDefault="002B1C6B" w:rsidP="002B1C6B">
      <w:pPr>
        <w:jc w:val="center"/>
      </w:pPr>
    </w:p>
    <w:p w:rsidR="002B1C6B" w:rsidRPr="00980E05" w:rsidRDefault="006D0BB1" w:rsidP="002B1C6B">
      <w:pPr>
        <w:jc w:val="center"/>
      </w:pPr>
      <w:r>
        <w:rPr>
          <w:noProof/>
        </w:rPr>
        <w:pict>
          <v:shape id="_x0000_s1172" type="#_x0000_t32" style="position:absolute;left:0;text-align:left;margin-left:260.95pt;margin-top:18.65pt;width:25.4pt;height:0;rotation:90;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256861,-1,-256861">
            <v:stroke endarrow="block"/>
          </v:shape>
        </w:pict>
      </w:r>
    </w:p>
    <w:p w:rsidR="002B1C6B" w:rsidRPr="00980E05" w:rsidRDefault="002B1C6B" w:rsidP="002B1C6B">
      <w:pPr>
        <w:tabs>
          <w:tab w:val="center" w:pos="4535"/>
          <w:tab w:val="left" w:pos="7695"/>
        </w:tabs>
      </w:pPr>
      <w:r>
        <w:tab/>
      </w:r>
      <w:r>
        <w:tab/>
      </w:r>
    </w:p>
    <w:p w:rsidR="002B1C6B" w:rsidRPr="00980E05" w:rsidRDefault="006D0BB1" w:rsidP="002B1C6B">
      <w:pPr>
        <w:jc w:val="center"/>
      </w:pPr>
      <w:r>
        <w:rPr>
          <w:noProof/>
        </w:rPr>
        <w:pict>
          <v:shape id="_x0000_s1164" type="#_x0000_t202" style="position:absolute;left:0;text-align:left;margin-left:92.1pt;margin-top:8.35pt;width:352.5pt;height:23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5jnLAIAAFg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">
            <v:textbox style="mso-next-textbox:#_x0000_s1164">
              <w:txbxContent>
                <w:p w:rsidR="00D70B0E" w:rsidRPr="002B1C6B" w:rsidRDefault="00D70B0E" w:rsidP="002B1C6B">
                  <w:pPr>
                    <w:jc w:val="center"/>
                    <w:rPr>
                      <w:sz w:val="16"/>
                      <w:szCs w:val="16"/>
                    </w:rPr>
                  </w:pPr>
                  <w:r w:rsidRPr="002B1C6B">
                    <w:rPr>
                      <w:sz w:val="16"/>
                      <w:szCs w:val="16"/>
                    </w:rPr>
                    <w:t>Прием и регистрация заявления и документов</w:t>
                  </w:r>
                </w:p>
              </w:txbxContent>
            </v:textbox>
          </v:shape>
        </w:pict>
      </w:r>
    </w:p>
    <w:p w:rsidR="002B1C6B" w:rsidRPr="00980E05" w:rsidRDefault="002B1C6B" w:rsidP="002B1C6B">
      <w:pPr>
        <w:jc w:val="center"/>
      </w:pPr>
    </w:p>
    <w:p w:rsidR="002B1C6B" w:rsidRPr="00980E05" w:rsidRDefault="006D0BB1" w:rsidP="002B1C6B">
      <w:pPr>
        <w:jc w:val="center"/>
      </w:pPr>
      <w:r>
        <w:rPr>
          <w:noProof/>
        </w:rPr>
        <w:pict>
          <v:shape id="_x0000_s1163" type="#_x0000_t32" style="position:absolute;left:0;text-align:left;margin-left:374.6pt;margin-top:8.35pt;width:0;height:17.5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eQ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Hsjp5AyAgAAXQQAAA4AAAAAAAAAAAAAAAAA&#10;LgIAAGRycy9lMm9Eb2MueG1sUEsBAi0AFAAGAAgAAAAhAPkHno/fAAAACQEAAA8AAAAAAAAAAAAA&#10;AAAAjAQAAGRycy9kb3ducmV2LnhtbFBLBQYAAAAABAAEAPMAAACYBQAAAAA=&#10;">
            <v:stroke endarrow="block"/>
          </v:shape>
        </w:pict>
      </w:r>
      <w:r>
        <w:rPr>
          <w:noProof/>
        </w:rPr>
        <w:pict>
          <v:shape id="_x0000_s1180" type="#_x0000_t32" style="position:absolute;left:0;text-align:left;margin-left:152.05pt;margin-top:8.35pt;width:0;height:17.5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2B1C6B" w:rsidRPr="00980E05" w:rsidRDefault="002B1C6B" w:rsidP="002B1C6B">
      <w:pPr>
        <w:jc w:val="center"/>
      </w:pPr>
    </w:p>
    <w:p w:rsidR="002B1C6B" w:rsidRPr="00980E05" w:rsidRDefault="006D0BB1" w:rsidP="002B1C6B">
      <w:pPr>
        <w:jc w:val="center"/>
      </w:pPr>
      <w:r>
        <w:rPr>
          <w:noProof/>
        </w:rPr>
        <w:pict>
          <v:shape id="_x0000_s1178" type="#_x0000_t202" style="position:absolute;left:0;text-align:left;margin-left:327.45pt;margin-top:2.9pt;width:165.95pt;height:54.85pt;z-index:251774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78">
              <w:txbxContent>
                <w:p w:rsidR="00D70B0E" w:rsidRPr="002B1C6B" w:rsidRDefault="00D70B0E" w:rsidP="002B1C6B">
                  <w:pPr>
                    <w:jc w:val="center"/>
                    <w:rPr>
                      <w:sz w:val="16"/>
                      <w:szCs w:val="16"/>
                    </w:rPr>
                  </w:pPr>
                  <w:r w:rsidRPr="002B1C6B">
                    <w:rPr>
                      <w:sz w:val="16"/>
                      <w:szCs w:val="16"/>
                    </w:rPr>
                    <w:t>При наличии оснований для отказа в приеме заявления и документов, полученных в форме электронного документа, уведомление об отказе в приеме к рассмотрению документа</w:t>
                  </w:r>
                </w:p>
              </w:txbxContent>
            </v:textbox>
          </v:shape>
        </w:pict>
      </w:r>
      <w:r>
        <w:rPr>
          <w:noProof/>
        </w:rPr>
        <w:pict>
          <v:shape id="_x0000_s1166" type="#_x0000_t202" style="position:absolute;left:0;text-align:left;margin-left:-14.35pt;margin-top:3.5pt;width:315pt;height:34.65pt;z-index:25176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66">
              <w:txbxContent>
                <w:p w:rsidR="00D70B0E" w:rsidRPr="002B1C6B" w:rsidRDefault="00D70B0E" w:rsidP="002B1C6B">
                  <w:pPr>
                    <w:jc w:val="center"/>
                    <w:rPr>
                      <w:sz w:val="16"/>
                      <w:szCs w:val="16"/>
                    </w:rPr>
                  </w:pPr>
                  <w:r w:rsidRPr="002B1C6B">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2B1C6B" w:rsidRPr="00980E05" w:rsidRDefault="002B1C6B" w:rsidP="002B1C6B">
      <w:pPr>
        <w:tabs>
          <w:tab w:val="left" w:pos="6240"/>
        </w:tabs>
      </w:pPr>
      <w:r>
        <w:tab/>
      </w:r>
    </w:p>
    <w:p w:rsidR="002B1C6B" w:rsidRPr="00980E05" w:rsidRDefault="002B1C6B" w:rsidP="002B1C6B">
      <w:pPr>
        <w:jc w:val="center"/>
      </w:pPr>
    </w:p>
    <w:p w:rsidR="002B1C6B" w:rsidRPr="00980E05" w:rsidRDefault="006D0BB1" w:rsidP="002B1C6B">
      <w:pPr>
        <w:jc w:val="center"/>
      </w:pPr>
      <w:r>
        <w:rPr>
          <w:noProof/>
        </w:rPr>
        <w:pict>
          <v:shape id="_x0000_s1182" type="#_x0000_t32" style="position:absolute;left:0;text-align:left;margin-left:271.5pt;margin-top:34.85pt;width:58.25pt;height:0;rotation:90;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41818,-1,-141818">
            <v:stroke endarrow="block"/>
          </v:shape>
        </w:pict>
      </w:r>
      <w:r>
        <w:rPr>
          <w:noProof/>
        </w:rPr>
        <w:pict>
          <v:shape id="_x0000_s1173" type="#_x0000_t32" style="position:absolute;left:0;text-align:left;margin-left:136.45pt;margin-top:5.7pt;width:0;height:17.5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">
            <v:stroke endarrow="block"/>
          </v:shape>
        </w:pict>
      </w:r>
    </w:p>
    <w:p w:rsidR="002B1C6B" w:rsidRPr="00980E05" w:rsidRDefault="002B1C6B" w:rsidP="002B1C6B">
      <w:pPr>
        <w:jc w:val="center"/>
      </w:pPr>
    </w:p>
    <w:p w:rsidR="002B1C6B" w:rsidRPr="00980E05" w:rsidRDefault="006D0BB1" w:rsidP="002B1C6B">
      <w:pPr>
        <w:jc w:val="center"/>
      </w:pPr>
      <w:r>
        <w:rPr>
          <w:noProof/>
        </w:rPr>
        <w:pict>
          <v:shape id="_x0000_s1168" type="#_x0000_t202" style="position:absolute;left:0;text-align:left;margin-left:-11.65pt;margin-top:.25pt;width:273.1pt;height:20.7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UsLQIAAFk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">
            <v:textbox style="mso-next-textbox:#_x0000_s1168">
              <w:txbxContent>
                <w:p w:rsidR="00D70B0E" w:rsidRPr="002B1C6B" w:rsidRDefault="00D70B0E" w:rsidP="002B1C6B">
                  <w:pPr>
                    <w:jc w:val="center"/>
                    <w:rPr>
                      <w:sz w:val="16"/>
                      <w:szCs w:val="16"/>
                    </w:rPr>
                  </w:pPr>
                  <w:r w:rsidRPr="002B1C6B">
                    <w:rPr>
                      <w:sz w:val="16"/>
                      <w:szCs w:val="16"/>
                    </w:rPr>
                    <w:t>Рассмотрение документов</w:t>
                  </w:r>
                </w:p>
              </w:txbxContent>
            </v:textbox>
          </v:shape>
        </w:pict>
      </w:r>
    </w:p>
    <w:p w:rsidR="002B1C6B" w:rsidRPr="00980E05" w:rsidRDefault="006D0BB1" w:rsidP="002B1C6B">
      <w:r>
        <w:rPr>
          <w:noProof/>
        </w:rPr>
        <w:pict>
          <v:shape id="_x0000_s1179" type="#_x0000_t32" style="position:absolute;margin-left:200.5pt;margin-top:9.5pt;width:.15pt;height:17.5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p>
    <w:p w:rsidR="002B1C6B" w:rsidRPr="00980E05" w:rsidRDefault="002B1C6B" w:rsidP="002B1C6B">
      <w:pPr>
        <w:jc w:val="center"/>
      </w:pPr>
    </w:p>
    <w:p w:rsidR="002B1C6B" w:rsidRPr="00980E05" w:rsidRDefault="006D0BB1" w:rsidP="002B1C6B">
      <w:pPr>
        <w:jc w:val="center"/>
      </w:pPr>
      <w:r>
        <w:rPr>
          <w:noProof/>
        </w:rPr>
        <w:pict>
          <v:shape id="_x0000_s1183" type="#_x0000_t202" style="position:absolute;left:0;text-align:left;margin-left:291.15pt;margin-top:7.95pt;width:202.25pt;height:59.7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83">
              <w:txbxContent>
                <w:p w:rsidR="00D70B0E" w:rsidRPr="002B1C6B" w:rsidRDefault="00D70B0E" w:rsidP="002B1C6B">
                  <w:pPr>
                    <w:jc w:val="center"/>
                    <w:rPr>
                      <w:sz w:val="16"/>
                      <w:szCs w:val="16"/>
                    </w:rPr>
                  </w:pPr>
                  <w:r w:rsidRPr="002B1C6B">
                    <w:rPr>
                      <w:sz w:val="16"/>
                      <w:szCs w:val="16"/>
                    </w:rPr>
                    <w:t>При наличии оснований для возврата заявления и для отказа в рассмотрении заявления, полученного в форме электронного документа, уведомление о возврате заявления или уведомление об отказе в рассмотрении заявления</w:t>
                  </w:r>
                </w:p>
              </w:txbxContent>
            </v:textbox>
          </v:shape>
        </w:pict>
      </w:r>
      <w:r>
        <w:rPr>
          <w:noProof/>
        </w:rPr>
        <w:pict>
          <v:shape id="_x0000_s1169" type="#_x0000_t202" style="position:absolute;left:0;text-align:left;margin-left:134.95pt;margin-top:8.8pt;width:138.7pt;height:38.95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iTLQIAAFg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ajUoky0CAABYBAAADgAAAAAAAAAAAAAAAAAuAgAA&#10;ZHJzL2Uyb0RvYy54bWxQSwECLQAUAAYACAAAACEASfupD+AAAAAKAQAADwAAAAAAAAAAAAAAAACH&#10;BAAAZHJzL2Rvd25yZXYueG1sUEsFBgAAAAAEAAQA8wAAAJQFAAAAAA==&#10;">
            <v:textbox style="mso-next-textbox:#_x0000_s1169">
              <w:txbxContent>
                <w:p w:rsidR="00D70B0E" w:rsidRPr="002B1C6B" w:rsidRDefault="00D70B0E" w:rsidP="002B1C6B">
                  <w:pPr>
                    <w:jc w:val="center"/>
                    <w:rPr>
                      <w:sz w:val="16"/>
                      <w:szCs w:val="16"/>
                    </w:rPr>
                  </w:pPr>
                  <w:r w:rsidRPr="002B1C6B">
                    <w:rPr>
                      <w:sz w:val="16"/>
                      <w:szCs w:val="16"/>
                    </w:rPr>
                    <w:t>Принятие решения об отказе в предоставлении муниципальной услуги</w:t>
                  </w:r>
                </w:p>
              </w:txbxContent>
            </v:textbox>
          </v:shape>
        </w:pict>
      </w:r>
      <w:r>
        <w:rPr>
          <w:noProof/>
        </w:rPr>
        <w:pict>
          <v:shape id="_x0000_s1170" type="#_x0000_t202" style="position:absolute;left:0;text-align:left;margin-left:-14.35pt;margin-top:8.8pt;width:133.9pt;height:38.9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3nTLA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">
            <v:textbox style="mso-next-textbox:#_x0000_s1170">
              <w:txbxContent>
                <w:p w:rsidR="00D70B0E" w:rsidRPr="002B1C6B" w:rsidRDefault="00D70B0E" w:rsidP="002B1C6B">
                  <w:pPr>
                    <w:jc w:val="center"/>
                    <w:rPr>
                      <w:sz w:val="16"/>
                      <w:szCs w:val="16"/>
                    </w:rPr>
                  </w:pPr>
                  <w:r w:rsidRPr="002B1C6B">
                    <w:rPr>
                      <w:sz w:val="16"/>
                      <w:szCs w:val="16"/>
                    </w:rPr>
                    <w:t>Принятие решения о предоставлении муниципальной услуги</w:t>
                  </w:r>
                </w:p>
              </w:txbxContent>
            </v:textbox>
          </v:shape>
        </w:pict>
      </w:r>
    </w:p>
    <w:p w:rsidR="002B1C6B" w:rsidRPr="00980E05" w:rsidRDefault="002B1C6B" w:rsidP="002B1C6B">
      <w:pPr>
        <w:jc w:val="center"/>
      </w:pPr>
    </w:p>
    <w:p w:rsidR="002B1C6B" w:rsidRPr="00980E05" w:rsidRDefault="002B1C6B" w:rsidP="002B1C6B">
      <w:pPr>
        <w:jc w:val="center"/>
      </w:pPr>
    </w:p>
    <w:p w:rsidR="002B1C6B" w:rsidRDefault="002B1C6B" w:rsidP="002B1C6B">
      <w:pPr>
        <w:jc w:val="right"/>
        <w:outlineLvl w:val="1"/>
        <w:rPr>
          <w:sz w:val="24"/>
          <w:szCs w:val="24"/>
        </w:rPr>
      </w:pPr>
    </w:p>
    <w:p w:rsidR="002B1C6B" w:rsidRDefault="006D0BB1" w:rsidP="002B1C6B">
      <w:pPr>
        <w:jc w:val="right"/>
        <w:rPr>
          <w:sz w:val="24"/>
          <w:szCs w:val="24"/>
        </w:rPr>
      </w:pPr>
      <w:r w:rsidRPr="006D0BB1">
        <w:rPr>
          <w:noProof/>
        </w:rPr>
        <w:pict>
          <v:shape id="_x0000_s1171" type="#_x0000_t32" style="position:absolute;left:0;text-align:left;margin-left:200.35pt;margin-top:-.55pt;width:.15pt;height:17.5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sidRPr="006D0BB1">
        <w:rPr>
          <w:noProof/>
        </w:rPr>
        <w:pict>
          <v:shape id="_x0000_s1165" type="#_x0000_t32" style="position:absolute;left:0;text-align:left;margin-left:58pt;margin-top:8.2pt;width:17.55pt;height:0;rotation:90;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9NAIAAF0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" adj="-395138,-1,-395138">
            <v:stroke endarrow="block"/>
          </v:shape>
        </w:pict>
      </w:r>
    </w:p>
    <w:p w:rsidR="00CA7CC3" w:rsidRDefault="006D0BB1" w:rsidP="002B1C6B">
      <w:pPr>
        <w:tabs>
          <w:tab w:val="left" w:pos="9201"/>
        </w:tabs>
        <w:jc w:val="right"/>
        <w:rPr>
          <w:sz w:val="16"/>
          <w:szCs w:val="16"/>
          <w:lang w:eastAsia="zh-CN"/>
        </w:rPr>
      </w:pPr>
      <w:r w:rsidRPr="006D0BB1">
        <w:rPr>
          <w:noProof/>
        </w:rPr>
        <w:pict>
          <v:shape id="_x0000_s1167" type="#_x0000_t34" style="position:absolute;left:0;text-align:left;margin-left:378.4pt;margin-top:23.35pt;width:35.55pt;height:.05pt;rotation:90;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adj="10785,-179755200,-257985">
            <v:stroke endarrow="block"/>
          </v:shape>
        </w:pict>
      </w:r>
      <w:r w:rsidRPr="006D0BB1">
        <w:rPr>
          <w:noProof/>
        </w:rPr>
        <w:pict>
          <v:shape id="_x0000_s1177" type="#_x0000_t202" style="position:absolute;left:0;text-align:left;margin-left:252.75pt;margin-top:41.15pt;width:228pt;height:49.2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JLg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">
            <v:textbox style="mso-next-textbox:#_x0000_s1177">
              <w:txbxContent>
                <w:p w:rsidR="00D70B0E" w:rsidRPr="002B1C6B" w:rsidRDefault="00D70B0E" w:rsidP="002B1C6B">
                  <w:pPr>
                    <w:jc w:val="both"/>
                    <w:rPr>
                      <w:sz w:val="16"/>
                      <w:szCs w:val="16"/>
                    </w:rPr>
                  </w:pPr>
                  <w:r w:rsidRPr="002B1C6B">
                    <w:rPr>
                      <w:sz w:val="16"/>
                      <w:szCs w:val="16"/>
                    </w:rPr>
                    <w:t xml:space="preserve">- </w:t>
                  </w:r>
                  <w:proofErr w:type="spellStart"/>
                  <w:r w:rsidRPr="002B1C6B">
                    <w:rPr>
                      <w:sz w:val="16"/>
                      <w:szCs w:val="16"/>
                    </w:rPr>
                    <w:t>уведомлениеАдминистрации</w:t>
                  </w:r>
                  <w:proofErr w:type="spellEnd"/>
                  <w:r>
                    <w:rPr>
                      <w:sz w:val="24"/>
                      <w:szCs w:val="24"/>
                    </w:rPr>
                    <w:t xml:space="preserve"> </w:t>
                  </w:r>
                  <w:r w:rsidRPr="0096783A">
                    <w:rPr>
                      <w:sz w:val="24"/>
                      <w:szCs w:val="24"/>
                    </w:rPr>
                    <w:t xml:space="preserve"> </w:t>
                  </w:r>
                  <w:r w:rsidRPr="002B1C6B">
                    <w:rPr>
                      <w:sz w:val="16"/>
                      <w:szCs w:val="16"/>
                    </w:rPr>
                    <w:t xml:space="preserve">Островского муниципального района </w:t>
                  </w:r>
                </w:p>
                <w:p w:rsidR="00D70B0E" w:rsidRPr="002B1C6B" w:rsidRDefault="00D70B0E" w:rsidP="002B1C6B">
                  <w:pPr>
                    <w:rPr>
                      <w:sz w:val="16"/>
                      <w:szCs w:val="16"/>
                    </w:rPr>
                  </w:pPr>
                  <w:proofErr w:type="gramStart"/>
                  <w:r w:rsidRPr="002B1C6B">
                    <w:rPr>
                      <w:sz w:val="16"/>
                      <w:szCs w:val="16"/>
                    </w:rPr>
                    <w:t>Костромской</w:t>
                  </w:r>
                  <w:proofErr w:type="gramEnd"/>
                  <w:r w:rsidRPr="002B1C6B">
                    <w:rPr>
                      <w:sz w:val="16"/>
                      <w:szCs w:val="16"/>
                    </w:rPr>
                    <w:t xml:space="preserve"> </w:t>
                  </w:r>
                  <w:proofErr w:type="spellStart"/>
                  <w:r w:rsidRPr="002B1C6B">
                    <w:rPr>
                      <w:sz w:val="16"/>
                      <w:szCs w:val="16"/>
                    </w:rPr>
                    <w:t>областиоб</w:t>
                  </w:r>
                  <w:proofErr w:type="spellEnd"/>
                  <w:r w:rsidRPr="002B1C6B">
                    <w:rPr>
                      <w:sz w:val="16"/>
                      <w:szCs w:val="16"/>
                    </w:rPr>
                    <w:t xml:space="preserve"> отказе в предоставлении земельного участка</w:t>
                  </w:r>
                </w:p>
                <w:p w:rsidR="00D70B0E" w:rsidRPr="002B1C6B" w:rsidRDefault="00D70B0E" w:rsidP="002B1C6B">
                  <w:pPr>
                    <w:jc w:val="center"/>
                    <w:rPr>
                      <w:sz w:val="16"/>
                      <w:szCs w:val="16"/>
                    </w:rPr>
                  </w:pPr>
                </w:p>
              </w:txbxContent>
            </v:textbox>
          </v:shape>
        </w:pict>
      </w:r>
      <w:r w:rsidRPr="006D0BB1">
        <w:rPr>
          <w:noProof/>
        </w:rPr>
        <w:pict>
          <v:shape id="_x0000_s1175" type="#_x0000_t32" style="position:absolute;left:0;text-align:left;margin-left:225.75pt;margin-top:28.15pt;width:27pt;height:26.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">
            <v:stroke endarrow="block"/>
          </v:shape>
        </w:pict>
      </w:r>
      <w:r w:rsidRPr="006D0BB1">
        <w:rPr>
          <w:noProof/>
        </w:rPr>
        <w:pict>
          <v:shape id="_x0000_s1176" type="#_x0000_t202" style="position:absolute;left:0;text-align:left;margin-left:-14.35pt;margin-top:50.5pt;width:225.85pt;height:93.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">
            <v:textbox style="mso-next-textbox:#_x0000_s1176">
              <w:txbxContent>
                <w:p w:rsidR="00D70B0E" w:rsidRPr="002B1C6B" w:rsidRDefault="00D70B0E" w:rsidP="002B1C6B">
                  <w:pPr>
                    <w:jc w:val="both"/>
                    <w:rPr>
                      <w:sz w:val="16"/>
                      <w:szCs w:val="16"/>
                    </w:rPr>
                  </w:pPr>
                  <w:r w:rsidRPr="002B1C6B">
                    <w:rPr>
                      <w:sz w:val="16"/>
                      <w:szCs w:val="16"/>
                    </w:rPr>
                    <w:t xml:space="preserve">- постановление Администрации  Островского муниципального района </w:t>
                  </w:r>
                </w:p>
                <w:p w:rsidR="00D70B0E" w:rsidRPr="002B1C6B" w:rsidRDefault="00D70B0E" w:rsidP="002B1C6B">
                  <w:pPr>
                    <w:jc w:val="both"/>
                    <w:rPr>
                      <w:sz w:val="16"/>
                      <w:szCs w:val="16"/>
                    </w:rPr>
                  </w:pPr>
                  <w:r w:rsidRPr="002B1C6B">
                    <w:rPr>
                      <w:sz w:val="16"/>
                      <w:szCs w:val="16"/>
                    </w:rPr>
                    <w:t xml:space="preserve">Костромской </w:t>
                  </w:r>
                  <w:proofErr w:type="spellStart"/>
                  <w:r w:rsidRPr="002B1C6B">
                    <w:rPr>
                      <w:sz w:val="16"/>
                      <w:szCs w:val="16"/>
                    </w:rPr>
                    <w:t>областио</w:t>
                  </w:r>
                  <w:proofErr w:type="spellEnd"/>
                  <w:r w:rsidRPr="002B1C6B">
                    <w:rPr>
                      <w:sz w:val="16"/>
                      <w:szCs w:val="16"/>
                    </w:rPr>
                    <w:t xml:space="preserve"> </w:t>
                  </w:r>
                  <w:proofErr w:type="gramStart"/>
                  <w:r w:rsidRPr="002B1C6B">
                    <w:rPr>
                      <w:sz w:val="16"/>
                      <w:szCs w:val="16"/>
                    </w:rPr>
                    <w:t>предоставлении</w:t>
                  </w:r>
                  <w:proofErr w:type="gramEnd"/>
                  <w:r w:rsidRPr="002B1C6B">
                    <w:rPr>
                      <w:sz w:val="16"/>
                      <w:szCs w:val="16"/>
                    </w:rPr>
                    <w:t xml:space="preserve"> земельного участка, находящегося в муниципальной собственности, или земельного участка, государственная собственность на который не разграничена, в постоянное (бессрочное) пользование;</w:t>
                  </w:r>
                </w:p>
                <w:p w:rsidR="00D70B0E" w:rsidRPr="002B1C6B" w:rsidRDefault="00D70B0E" w:rsidP="002B1C6B">
                  <w:pPr>
                    <w:jc w:val="both"/>
                    <w:rPr>
                      <w:sz w:val="16"/>
                      <w:szCs w:val="16"/>
                    </w:rPr>
                  </w:pPr>
                  <w:r w:rsidRPr="002B1C6B">
                    <w:rPr>
                      <w:sz w:val="16"/>
                      <w:szCs w:val="16"/>
                    </w:rPr>
                    <w:t>- проект договора безвозмездного пользования земельным участком</w:t>
                  </w:r>
                </w:p>
                <w:p w:rsidR="00D70B0E" w:rsidRPr="006040B1" w:rsidRDefault="00D70B0E" w:rsidP="002B1C6B">
                  <w:pPr>
                    <w:rPr>
                      <w:sz w:val="24"/>
                      <w:szCs w:val="24"/>
                    </w:rPr>
                  </w:pPr>
                </w:p>
                <w:p w:rsidR="00D70B0E" w:rsidRDefault="00D70B0E" w:rsidP="002B1C6B">
                  <w:pPr>
                    <w:rPr>
                      <w:sz w:val="24"/>
                      <w:szCs w:val="24"/>
                    </w:rPr>
                  </w:pPr>
                </w:p>
                <w:p w:rsidR="00D70B0E" w:rsidRPr="006E2213" w:rsidRDefault="00D70B0E" w:rsidP="002B1C6B">
                  <w:pPr>
                    <w:rPr>
                      <w:sz w:val="24"/>
                      <w:szCs w:val="24"/>
                    </w:rPr>
                  </w:pPr>
                </w:p>
              </w:txbxContent>
            </v:textbox>
          </v:shape>
        </w:pict>
      </w:r>
      <w:r w:rsidRPr="006D0BB1">
        <w:rPr>
          <w:noProof/>
        </w:rPr>
        <w:pict>
          <v:shape id="_x0000_s1181" type="#_x0000_t34" style="position:absolute;left:0;text-align:left;margin-left:80.95pt;margin-top:39.3pt;width:22.35pt;height:.05pt;rotation:90;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adj="10776,-189496800,-116505">
            <v:stroke endarrow="block"/>
          </v:shape>
        </w:pict>
      </w:r>
      <w:r w:rsidRPr="006D0BB1">
        <w:rPr>
          <w:noProof/>
        </w:rPr>
        <w:pict>
          <v:shape id="_x0000_s1174" type="#_x0000_t202" style="position:absolute;left:0;text-align:left;margin-left:.7pt;margin-top:5.6pt;width:222.6pt;height:22.5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">
            <v:textbox style="mso-next-textbox:#_x0000_s1174">
              <w:txbxContent>
                <w:p w:rsidR="00D70B0E" w:rsidRPr="002B1C6B" w:rsidRDefault="00D70B0E" w:rsidP="002B1C6B">
                  <w:pPr>
                    <w:jc w:val="center"/>
                    <w:rPr>
                      <w:i/>
                      <w:sz w:val="16"/>
                      <w:szCs w:val="16"/>
                      <w:u w:val="single"/>
                    </w:rPr>
                  </w:pPr>
                  <w:r w:rsidRPr="002B1C6B">
                    <w:rPr>
                      <w:sz w:val="16"/>
                      <w:szCs w:val="16"/>
                    </w:rPr>
                    <w:t>Выдача (направление) документов заявителю</w:t>
                  </w:r>
                </w:p>
                <w:p w:rsidR="00D70B0E" w:rsidRDefault="00D70B0E" w:rsidP="002B1C6B">
                  <w:pPr>
                    <w:jc w:val="center"/>
                  </w:pPr>
                </w:p>
              </w:txbxContent>
            </v:textbox>
          </v:shape>
        </w:pict>
      </w: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Pr="00CA7CC3" w:rsidRDefault="00CA7CC3" w:rsidP="00CA7CC3">
      <w:pPr>
        <w:rPr>
          <w:sz w:val="16"/>
          <w:szCs w:val="16"/>
          <w:lang w:eastAsia="zh-CN"/>
        </w:rPr>
      </w:pPr>
    </w:p>
    <w:p w:rsidR="00CA7CC3" w:rsidRDefault="00CA7CC3" w:rsidP="00CA7CC3">
      <w:pPr>
        <w:rPr>
          <w:sz w:val="16"/>
          <w:szCs w:val="16"/>
          <w:lang w:eastAsia="zh-CN"/>
        </w:rPr>
      </w:pPr>
    </w:p>
    <w:p w:rsidR="00CA7CC3" w:rsidRPr="00CA7CC3" w:rsidRDefault="00CA7CC3" w:rsidP="00CA7CC3">
      <w:pPr>
        <w:rPr>
          <w:sz w:val="16"/>
          <w:szCs w:val="16"/>
          <w:lang w:eastAsia="zh-CN"/>
        </w:rPr>
      </w:pPr>
    </w:p>
    <w:p w:rsidR="00CA7CC3" w:rsidRDefault="00CA7CC3" w:rsidP="00CA7CC3">
      <w:pPr>
        <w:rPr>
          <w:sz w:val="16"/>
          <w:szCs w:val="16"/>
          <w:lang w:eastAsia="zh-CN"/>
        </w:rPr>
      </w:pPr>
    </w:p>
    <w:p w:rsidR="00CA7CC3" w:rsidRPr="00CA7CC3" w:rsidRDefault="00CA7CC3" w:rsidP="00CA7CC3">
      <w:pPr>
        <w:jc w:val="right"/>
        <w:rPr>
          <w:sz w:val="16"/>
          <w:szCs w:val="16"/>
        </w:rPr>
      </w:pPr>
      <w:r>
        <w:rPr>
          <w:sz w:val="16"/>
          <w:szCs w:val="16"/>
          <w:lang w:eastAsia="zh-CN"/>
        </w:rPr>
        <w:tab/>
      </w:r>
      <w:r w:rsidRPr="00CA7CC3">
        <w:rPr>
          <w:sz w:val="16"/>
          <w:szCs w:val="16"/>
        </w:rPr>
        <w:t>Приложение № 4</w:t>
      </w:r>
    </w:p>
    <w:p w:rsidR="00CA7CC3" w:rsidRPr="00CA7CC3" w:rsidRDefault="00CA7CC3" w:rsidP="00CA7CC3">
      <w:pPr>
        <w:jc w:val="right"/>
        <w:rPr>
          <w:sz w:val="16"/>
          <w:szCs w:val="16"/>
        </w:rPr>
      </w:pPr>
      <w:r w:rsidRPr="00CA7CC3">
        <w:rPr>
          <w:sz w:val="16"/>
          <w:szCs w:val="16"/>
        </w:rPr>
        <w:t>к административному регламенту</w:t>
      </w:r>
    </w:p>
    <w:p w:rsidR="00CA7CC3" w:rsidRPr="00CA7CC3" w:rsidRDefault="00CA7CC3" w:rsidP="00CA7CC3">
      <w:pPr>
        <w:jc w:val="right"/>
        <w:rPr>
          <w:sz w:val="16"/>
          <w:szCs w:val="16"/>
        </w:rPr>
      </w:pPr>
      <w:r w:rsidRPr="00CA7CC3">
        <w:rPr>
          <w:sz w:val="16"/>
          <w:szCs w:val="16"/>
        </w:rPr>
        <w:t xml:space="preserve">предоставления Администрацией </w:t>
      </w:r>
    </w:p>
    <w:p w:rsidR="00CA7CC3" w:rsidRPr="00CA7CC3" w:rsidRDefault="00CA7CC3" w:rsidP="00CA7CC3">
      <w:pPr>
        <w:jc w:val="right"/>
        <w:rPr>
          <w:sz w:val="16"/>
          <w:szCs w:val="16"/>
        </w:rPr>
      </w:pPr>
      <w:r w:rsidRPr="00CA7CC3">
        <w:rPr>
          <w:sz w:val="16"/>
          <w:szCs w:val="16"/>
        </w:rPr>
        <w:t xml:space="preserve">Островского муниципального района </w:t>
      </w:r>
    </w:p>
    <w:p w:rsidR="00CA7CC3" w:rsidRPr="00CA7CC3" w:rsidRDefault="00CA7CC3" w:rsidP="00CA7CC3">
      <w:pPr>
        <w:jc w:val="right"/>
        <w:rPr>
          <w:sz w:val="16"/>
          <w:szCs w:val="16"/>
        </w:rPr>
      </w:pPr>
      <w:r w:rsidRPr="00CA7CC3">
        <w:rPr>
          <w:sz w:val="16"/>
          <w:szCs w:val="16"/>
        </w:rPr>
        <w:t xml:space="preserve">Костромской </w:t>
      </w:r>
      <w:proofErr w:type="spellStart"/>
      <w:r w:rsidRPr="00CA7CC3">
        <w:rPr>
          <w:sz w:val="16"/>
          <w:szCs w:val="16"/>
        </w:rPr>
        <w:t>областимуниципальной</w:t>
      </w:r>
      <w:proofErr w:type="spellEnd"/>
    </w:p>
    <w:p w:rsidR="00CA7CC3" w:rsidRPr="00CA7CC3" w:rsidRDefault="00CA7CC3" w:rsidP="00CA7CC3">
      <w:pPr>
        <w:ind w:firstLine="540"/>
        <w:jc w:val="right"/>
        <w:rPr>
          <w:iCs/>
          <w:sz w:val="16"/>
          <w:szCs w:val="16"/>
        </w:rPr>
      </w:pPr>
      <w:r w:rsidRPr="00CA7CC3">
        <w:rPr>
          <w:sz w:val="16"/>
          <w:szCs w:val="16"/>
        </w:rPr>
        <w:t>услуги по п</w:t>
      </w:r>
      <w:r w:rsidRPr="00CA7CC3">
        <w:rPr>
          <w:iCs/>
          <w:sz w:val="16"/>
          <w:szCs w:val="16"/>
        </w:rPr>
        <w:t>редоставлению земельных участков,</w:t>
      </w:r>
    </w:p>
    <w:p w:rsidR="00CA7CC3" w:rsidRPr="00CA7CC3" w:rsidRDefault="00CA7CC3" w:rsidP="00CA7CC3">
      <w:pPr>
        <w:ind w:firstLine="540"/>
        <w:jc w:val="right"/>
        <w:rPr>
          <w:iCs/>
          <w:sz w:val="16"/>
          <w:szCs w:val="16"/>
        </w:rPr>
      </w:pPr>
      <w:proofErr w:type="spellStart"/>
      <w:r w:rsidRPr="00CA7CC3">
        <w:rPr>
          <w:iCs/>
          <w:sz w:val="16"/>
          <w:szCs w:val="16"/>
        </w:rPr>
        <w:t>находящихсяв</w:t>
      </w:r>
      <w:proofErr w:type="spellEnd"/>
      <w:r w:rsidRPr="00CA7CC3">
        <w:rPr>
          <w:iCs/>
          <w:sz w:val="16"/>
          <w:szCs w:val="16"/>
        </w:rPr>
        <w:t xml:space="preserve"> муниципальной собственности,</w:t>
      </w:r>
    </w:p>
    <w:p w:rsidR="00CA7CC3" w:rsidRPr="00CA7CC3" w:rsidRDefault="00CA7CC3" w:rsidP="00CA7CC3">
      <w:pPr>
        <w:ind w:firstLine="540"/>
        <w:jc w:val="right"/>
        <w:rPr>
          <w:iCs/>
          <w:sz w:val="16"/>
          <w:szCs w:val="16"/>
        </w:rPr>
      </w:pPr>
      <w:r w:rsidRPr="00CA7CC3">
        <w:rPr>
          <w:iCs/>
          <w:sz w:val="16"/>
          <w:szCs w:val="16"/>
        </w:rPr>
        <w:t xml:space="preserve">и земельных участков, </w:t>
      </w:r>
      <w:proofErr w:type="gramStart"/>
      <w:r w:rsidRPr="00CA7CC3">
        <w:rPr>
          <w:iCs/>
          <w:sz w:val="16"/>
          <w:szCs w:val="16"/>
        </w:rPr>
        <w:t>государственная</w:t>
      </w:r>
      <w:proofErr w:type="gramEnd"/>
    </w:p>
    <w:p w:rsidR="00CA7CC3" w:rsidRPr="00CA7CC3" w:rsidRDefault="00CA7CC3" w:rsidP="00CA7CC3">
      <w:pPr>
        <w:ind w:firstLine="540"/>
        <w:jc w:val="right"/>
        <w:rPr>
          <w:iCs/>
          <w:sz w:val="16"/>
          <w:szCs w:val="16"/>
        </w:rPr>
      </w:pPr>
      <w:proofErr w:type="gramStart"/>
      <w:r w:rsidRPr="00CA7CC3">
        <w:rPr>
          <w:iCs/>
          <w:sz w:val="16"/>
          <w:szCs w:val="16"/>
        </w:rPr>
        <w:t>собственность</w:t>
      </w:r>
      <w:proofErr w:type="gramEnd"/>
      <w:r w:rsidRPr="00CA7CC3">
        <w:rPr>
          <w:iCs/>
          <w:sz w:val="16"/>
          <w:szCs w:val="16"/>
        </w:rPr>
        <w:t xml:space="preserve"> на которые не разграничена,</w:t>
      </w:r>
    </w:p>
    <w:p w:rsidR="00CA7CC3" w:rsidRPr="00CA7CC3" w:rsidRDefault="00CA7CC3" w:rsidP="00CA7CC3">
      <w:pPr>
        <w:ind w:firstLine="540"/>
        <w:jc w:val="right"/>
        <w:rPr>
          <w:iCs/>
          <w:sz w:val="16"/>
          <w:szCs w:val="16"/>
        </w:rPr>
      </w:pPr>
      <w:r w:rsidRPr="00CA7CC3">
        <w:rPr>
          <w:iCs/>
          <w:sz w:val="16"/>
          <w:szCs w:val="16"/>
        </w:rPr>
        <w:t xml:space="preserve">в </w:t>
      </w:r>
      <w:proofErr w:type="spellStart"/>
      <w:r w:rsidRPr="00CA7CC3">
        <w:rPr>
          <w:iCs/>
          <w:sz w:val="16"/>
          <w:szCs w:val="16"/>
        </w:rPr>
        <w:t>безвозмездноепользование</w:t>
      </w:r>
      <w:proofErr w:type="spellEnd"/>
    </w:p>
    <w:p w:rsidR="00CA7CC3" w:rsidRPr="00CA7CC3" w:rsidRDefault="00CA7CC3" w:rsidP="00CA7CC3">
      <w:pPr>
        <w:ind w:firstLine="540"/>
        <w:jc w:val="right"/>
        <w:rPr>
          <w:iCs/>
          <w:sz w:val="16"/>
          <w:szCs w:val="16"/>
        </w:rPr>
      </w:pPr>
      <w:r w:rsidRPr="00CA7CC3">
        <w:rPr>
          <w:bCs/>
          <w:sz w:val="16"/>
          <w:szCs w:val="16"/>
        </w:rPr>
        <w:t xml:space="preserve">или </w:t>
      </w:r>
      <w:r w:rsidRPr="00CA7CC3">
        <w:rPr>
          <w:iCs/>
          <w:sz w:val="16"/>
          <w:szCs w:val="16"/>
        </w:rPr>
        <w:t>постоянное (бессрочное) пользование</w:t>
      </w:r>
    </w:p>
    <w:p w:rsidR="00CA7CC3" w:rsidRPr="00CA7CC3" w:rsidRDefault="00CA7CC3" w:rsidP="00CA7CC3">
      <w:pPr>
        <w:ind w:firstLine="540"/>
        <w:jc w:val="right"/>
        <w:rPr>
          <w:sz w:val="16"/>
          <w:szCs w:val="16"/>
        </w:rPr>
      </w:pPr>
    </w:p>
    <w:p w:rsidR="00CA7CC3" w:rsidRPr="00CA7CC3" w:rsidRDefault="00CA7CC3" w:rsidP="00CA7CC3">
      <w:pPr>
        <w:ind w:left="5245"/>
        <w:rPr>
          <w:sz w:val="16"/>
          <w:szCs w:val="16"/>
        </w:rPr>
      </w:pPr>
    </w:p>
    <w:p w:rsidR="00CA7CC3" w:rsidRPr="00CA7CC3" w:rsidRDefault="00CA7CC3" w:rsidP="00CA7CC3">
      <w:pPr>
        <w:spacing w:after="1" w:line="240" w:lineRule="atLeast"/>
        <w:jc w:val="center"/>
        <w:rPr>
          <w:sz w:val="16"/>
          <w:szCs w:val="16"/>
        </w:rPr>
      </w:pPr>
      <w:r w:rsidRPr="00CA7CC3">
        <w:rPr>
          <w:sz w:val="16"/>
          <w:szCs w:val="16"/>
        </w:rPr>
        <w:t>Уведомление о возврате заявления</w:t>
      </w:r>
    </w:p>
    <w:p w:rsidR="00CA7CC3" w:rsidRPr="00CA7CC3" w:rsidRDefault="00CA7CC3" w:rsidP="00CA7CC3">
      <w:pPr>
        <w:spacing w:after="1" w:line="240" w:lineRule="atLeast"/>
        <w:jc w:val="both"/>
        <w:outlineLvl w:val="0"/>
        <w:rPr>
          <w:sz w:val="16"/>
          <w:szCs w:val="16"/>
        </w:rPr>
      </w:pPr>
    </w:p>
    <w:p w:rsidR="00CA7CC3" w:rsidRPr="00CA7CC3" w:rsidRDefault="00CA7CC3" w:rsidP="00CA7CC3">
      <w:pPr>
        <w:jc w:val="both"/>
        <w:rPr>
          <w:sz w:val="16"/>
          <w:szCs w:val="16"/>
        </w:rPr>
      </w:pPr>
      <w:r w:rsidRPr="00CA7CC3">
        <w:rPr>
          <w:sz w:val="16"/>
          <w:szCs w:val="16"/>
        </w:rPr>
        <w:t xml:space="preserve">Администрация Островского муниципального района </w:t>
      </w:r>
      <w:proofErr w:type="gramStart"/>
      <w:r w:rsidRPr="00CA7CC3">
        <w:rPr>
          <w:sz w:val="16"/>
          <w:szCs w:val="16"/>
        </w:rPr>
        <w:t>Костромской</w:t>
      </w:r>
      <w:proofErr w:type="gramEnd"/>
      <w:r w:rsidRPr="00CA7CC3">
        <w:rPr>
          <w:sz w:val="16"/>
          <w:szCs w:val="16"/>
        </w:rPr>
        <w:t xml:space="preserve"> </w:t>
      </w:r>
      <w:proofErr w:type="spellStart"/>
      <w:r w:rsidRPr="00CA7CC3">
        <w:rPr>
          <w:sz w:val="16"/>
          <w:szCs w:val="16"/>
        </w:rPr>
        <w:t>областивсоответствии</w:t>
      </w:r>
      <w:proofErr w:type="spellEnd"/>
      <w:r w:rsidRPr="00CA7CC3">
        <w:rPr>
          <w:sz w:val="16"/>
          <w:szCs w:val="16"/>
        </w:rPr>
        <w:t xml:space="preserve"> с: 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возвращает заявление о предоставлении земельного участка:_______________________</w:t>
      </w:r>
    </w:p>
    <w:p w:rsidR="00CA7CC3" w:rsidRPr="00CA7CC3" w:rsidRDefault="00CA7CC3" w:rsidP="00CA7CC3">
      <w:pPr>
        <w:spacing w:after="1" w:line="200" w:lineRule="atLeast"/>
        <w:jc w:val="both"/>
        <w:rPr>
          <w:sz w:val="16"/>
          <w:szCs w:val="16"/>
        </w:rPr>
      </w:pPr>
      <w:r w:rsidRPr="00CA7CC3">
        <w:rPr>
          <w:sz w:val="16"/>
          <w:szCs w:val="16"/>
        </w:rPr>
        <w:lastRenderedPageBreak/>
        <w:t>___________________________________________________________________________</w:t>
      </w:r>
    </w:p>
    <w:p w:rsidR="00CA7CC3" w:rsidRPr="00CA7CC3" w:rsidRDefault="00CA7CC3" w:rsidP="00CA7CC3">
      <w:pPr>
        <w:spacing w:after="1" w:line="200" w:lineRule="atLeast"/>
        <w:jc w:val="center"/>
        <w:rPr>
          <w:sz w:val="16"/>
          <w:szCs w:val="16"/>
        </w:rPr>
      </w:pPr>
      <w:r w:rsidRPr="00CA7CC3">
        <w:rPr>
          <w:sz w:val="16"/>
          <w:szCs w:val="16"/>
        </w:rPr>
        <w:t>(Ф.И.О. заявителя/наименование юридического лица)</w:t>
      </w:r>
    </w:p>
    <w:p w:rsidR="00CA7CC3" w:rsidRPr="00CA7CC3" w:rsidRDefault="00CA7CC3" w:rsidP="00CA7CC3">
      <w:pPr>
        <w:spacing w:after="1" w:line="200" w:lineRule="atLeast"/>
        <w:jc w:val="both"/>
        <w:rPr>
          <w:sz w:val="16"/>
          <w:szCs w:val="16"/>
        </w:rPr>
      </w:pPr>
      <w:r w:rsidRPr="00CA7CC3">
        <w:rPr>
          <w:sz w:val="16"/>
          <w:szCs w:val="16"/>
        </w:rPr>
        <w:t>по причине (причинам):</w:t>
      </w:r>
    </w:p>
    <w:p w:rsidR="00CA7CC3" w:rsidRPr="00CA7CC3" w:rsidRDefault="00CA7CC3" w:rsidP="00CA7CC3">
      <w:pPr>
        <w:spacing w:after="1" w:line="200" w:lineRule="atLeast"/>
        <w:jc w:val="both"/>
        <w:rPr>
          <w:sz w:val="16"/>
          <w:szCs w:val="16"/>
        </w:rPr>
      </w:pPr>
      <w:r w:rsidRPr="00CA7CC3">
        <w:rPr>
          <w:sz w:val="16"/>
          <w:szCs w:val="16"/>
        </w:rPr>
        <w:t>1.________________________________________________________________________,</w:t>
      </w:r>
    </w:p>
    <w:p w:rsidR="00CA7CC3" w:rsidRPr="00CA7CC3" w:rsidRDefault="00CA7CC3" w:rsidP="00CA7CC3">
      <w:pPr>
        <w:spacing w:after="1" w:line="200" w:lineRule="atLeast"/>
        <w:jc w:val="both"/>
        <w:rPr>
          <w:sz w:val="16"/>
          <w:szCs w:val="16"/>
        </w:rPr>
      </w:pPr>
      <w:proofErr w:type="spellStart"/>
      <w:r w:rsidRPr="00CA7CC3">
        <w:rPr>
          <w:sz w:val="16"/>
          <w:szCs w:val="16"/>
        </w:rPr>
        <w:t>n</w:t>
      </w:r>
      <w:proofErr w:type="spellEnd"/>
      <w:r w:rsidRPr="00CA7CC3">
        <w:rPr>
          <w:sz w:val="16"/>
          <w:szCs w:val="16"/>
        </w:rPr>
        <w:t>. _______________________________________________________________________.</w:t>
      </w:r>
    </w:p>
    <w:p w:rsidR="00CA7CC3" w:rsidRPr="00CA7CC3" w:rsidRDefault="00CA7CC3" w:rsidP="00CA7CC3">
      <w:pPr>
        <w:spacing w:after="1" w:line="200" w:lineRule="atLeast"/>
        <w:jc w:val="both"/>
        <w:rPr>
          <w:sz w:val="16"/>
          <w:szCs w:val="16"/>
        </w:rPr>
      </w:pPr>
    </w:p>
    <w:p w:rsidR="00CA7CC3" w:rsidRPr="00CA7CC3" w:rsidRDefault="00CA7CC3" w:rsidP="00CA7CC3">
      <w:pPr>
        <w:spacing w:after="1" w:line="200" w:lineRule="atLeast"/>
        <w:jc w:val="both"/>
        <w:rPr>
          <w:sz w:val="16"/>
          <w:szCs w:val="16"/>
        </w:rPr>
      </w:pPr>
      <w:r w:rsidRPr="00CA7CC3">
        <w:rPr>
          <w:sz w:val="16"/>
          <w:szCs w:val="16"/>
        </w:rPr>
        <w:t>Регистрационный номер _______________________ дата ________________________</w:t>
      </w:r>
    </w:p>
    <w:p w:rsidR="00CA7CC3" w:rsidRPr="00CA7CC3" w:rsidRDefault="00CA7CC3" w:rsidP="00CA7CC3">
      <w:pPr>
        <w:spacing w:after="1" w:line="200" w:lineRule="atLeast"/>
        <w:jc w:val="both"/>
        <w:rPr>
          <w:sz w:val="16"/>
          <w:szCs w:val="16"/>
        </w:rPr>
      </w:pPr>
    </w:p>
    <w:p w:rsidR="00CA7CC3" w:rsidRPr="00CA7CC3" w:rsidRDefault="00CA7CC3" w:rsidP="00CA7CC3">
      <w:pPr>
        <w:spacing w:after="1" w:line="200" w:lineRule="atLeast"/>
        <w:jc w:val="both"/>
        <w:rPr>
          <w:sz w:val="16"/>
          <w:szCs w:val="16"/>
        </w:rPr>
      </w:pPr>
      <w:r w:rsidRPr="00CA7CC3">
        <w:rPr>
          <w:i/>
          <w:sz w:val="16"/>
          <w:szCs w:val="16"/>
          <w:u w:val="single"/>
        </w:rPr>
        <w:t>Руководитель ОМС</w:t>
      </w:r>
      <w:r w:rsidRPr="00CA7CC3">
        <w:rPr>
          <w:sz w:val="16"/>
          <w:szCs w:val="16"/>
        </w:rPr>
        <w:t xml:space="preserve"> _____________________________ /__________________________/</w:t>
      </w:r>
    </w:p>
    <w:p w:rsidR="00CA7CC3" w:rsidRPr="00CA7CC3" w:rsidRDefault="00CA7CC3" w:rsidP="00CA7CC3">
      <w:pPr>
        <w:spacing w:after="1" w:line="200" w:lineRule="atLeast"/>
        <w:jc w:val="both"/>
        <w:rPr>
          <w:sz w:val="16"/>
          <w:szCs w:val="16"/>
        </w:rPr>
      </w:pPr>
      <w:r w:rsidRPr="00CA7CC3">
        <w:rPr>
          <w:sz w:val="16"/>
          <w:szCs w:val="16"/>
        </w:rPr>
        <w:t xml:space="preserve">                   (подпись)           (расшифровка подписи)</w:t>
      </w:r>
    </w:p>
    <w:p w:rsidR="00CA7CC3" w:rsidRDefault="00CA7CC3" w:rsidP="00CA7CC3">
      <w:pPr>
        <w:tabs>
          <w:tab w:val="left" w:pos="7929"/>
        </w:tabs>
        <w:rPr>
          <w:sz w:val="16"/>
          <w:szCs w:val="16"/>
          <w:lang w:eastAsia="zh-CN"/>
        </w:rPr>
      </w:pPr>
    </w:p>
    <w:p w:rsidR="00CA7CC3" w:rsidRDefault="00CA7CC3" w:rsidP="00CA7CC3">
      <w:pPr>
        <w:tabs>
          <w:tab w:val="left" w:pos="7929"/>
        </w:tabs>
        <w:rPr>
          <w:sz w:val="16"/>
          <w:szCs w:val="16"/>
          <w:lang w:eastAsia="zh-CN"/>
        </w:rPr>
      </w:pPr>
    </w:p>
    <w:p w:rsidR="00CA7CC3" w:rsidRPr="00CA7CC3" w:rsidRDefault="00CA7CC3" w:rsidP="00CA7CC3">
      <w:pPr>
        <w:jc w:val="right"/>
        <w:outlineLvl w:val="1"/>
        <w:rPr>
          <w:sz w:val="16"/>
          <w:szCs w:val="16"/>
        </w:rPr>
      </w:pPr>
      <w:r w:rsidRPr="00CA7CC3">
        <w:rPr>
          <w:sz w:val="16"/>
          <w:szCs w:val="16"/>
        </w:rPr>
        <w:t>Приложение № 5</w:t>
      </w:r>
    </w:p>
    <w:p w:rsidR="00CA7CC3" w:rsidRPr="00CA7CC3" w:rsidRDefault="00CA7CC3" w:rsidP="00CA7CC3">
      <w:pPr>
        <w:jc w:val="right"/>
        <w:rPr>
          <w:sz w:val="16"/>
          <w:szCs w:val="16"/>
        </w:rPr>
      </w:pPr>
      <w:r w:rsidRPr="00CA7CC3">
        <w:rPr>
          <w:sz w:val="16"/>
          <w:szCs w:val="16"/>
        </w:rPr>
        <w:t>к административному регламенту</w:t>
      </w:r>
    </w:p>
    <w:p w:rsidR="00CA7CC3" w:rsidRPr="00CA7CC3" w:rsidRDefault="00CA7CC3" w:rsidP="00CA7CC3">
      <w:pPr>
        <w:jc w:val="right"/>
        <w:rPr>
          <w:sz w:val="16"/>
          <w:szCs w:val="16"/>
        </w:rPr>
      </w:pPr>
      <w:r w:rsidRPr="00CA7CC3">
        <w:rPr>
          <w:sz w:val="16"/>
          <w:szCs w:val="16"/>
        </w:rPr>
        <w:t xml:space="preserve">предоставления Администрацией </w:t>
      </w:r>
    </w:p>
    <w:p w:rsidR="00CA7CC3" w:rsidRPr="00CA7CC3" w:rsidRDefault="00CA7CC3" w:rsidP="00CA7CC3">
      <w:pPr>
        <w:jc w:val="right"/>
        <w:rPr>
          <w:sz w:val="16"/>
          <w:szCs w:val="16"/>
        </w:rPr>
      </w:pPr>
      <w:r w:rsidRPr="00CA7CC3">
        <w:rPr>
          <w:sz w:val="16"/>
          <w:szCs w:val="16"/>
        </w:rPr>
        <w:t xml:space="preserve">Островского муниципального района </w:t>
      </w:r>
    </w:p>
    <w:p w:rsidR="00CA7CC3" w:rsidRPr="00CA7CC3" w:rsidRDefault="00CA7CC3" w:rsidP="00CA7CC3">
      <w:pPr>
        <w:jc w:val="right"/>
        <w:rPr>
          <w:sz w:val="16"/>
          <w:szCs w:val="16"/>
        </w:rPr>
      </w:pPr>
      <w:r w:rsidRPr="00CA7CC3">
        <w:rPr>
          <w:sz w:val="16"/>
          <w:szCs w:val="16"/>
        </w:rPr>
        <w:t xml:space="preserve">Костромской </w:t>
      </w:r>
      <w:proofErr w:type="spellStart"/>
      <w:r w:rsidRPr="00CA7CC3">
        <w:rPr>
          <w:sz w:val="16"/>
          <w:szCs w:val="16"/>
        </w:rPr>
        <w:t>областимуниципальной</w:t>
      </w:r>
      <w:proofErr w:type="spellEnd"/>
    </w:p>
    <w:p w:rsidR="00CA7CC3" w:rsidRPr="00CA7CC3" w:rsidRDefault="00CA7CC3" w:rsidP="00CA7CC3">
      <w:pPr>
        <w:ind w:firstLine="540"/>
        <w:jc w:val="right"/>
        <w:rPr>
          <w:iCs/>
          <w:sz w:val="16"/>
          <w:szCs w:val="16"/>
        </w:rPr>
      </w:pPr>
      <w:r w:rsidRPr="00CA7CC3">
        <w:rPr>
          <w:sz w:val="16"/>
          <w:szCs w:val="16"/>
        </w:rPr>
        <w:t>услуги по п</w:t>
      </w:r>
      <w:r w:rsidRPr="00CA7CC3">
        <w:rPr>
          <w:iCs/>
          <w:sz w:val="16"/>
          <w:szCs w:val="16"/>
        </w:rPr>
        <w:t>редоставлению земельных участков,</w:t>
      </w:r>
    </w:p>
    <w:p w:rsidR="00CA7CC3" w:rsidRPr="00CA7CC3" w:rsidRDefault="00CA7CC3" w:rsidP="00CA7CC3">
      <w:pPr>
        <w:ind w:firstLine="540"/>
        <w:jc w:val="right"/>
        <w:rPr>
          <w:iCs/>
          <w:sz w:val="16"/>
          <w:szCs w:val="16"/>
        </w:rPr>
      </w:pPr>
      <w:proofErr w:type="spellStart"/>
      <w:r w:rsidRPr="00CA7CC3">
        <w:rPr>
          <w:iCs/>
          <w:sz w:val="16"/>
          <w:szCs w:val="16"/>
        </w:rPr>
        <w:t>находящихсяв</w:t>
      </w:r>
      <w:proofErr w:type="spellEnd"/>
      <w:r w:rsidRPr="00CA7CC3">
        <w:rPr>
          <w:iCs/>
          <w:sz w:val="16"/>
          <w:szCs w:val="16"/>
        </w:rPr>
        <w:t xml:space="preserve"> муниципальной собственности,</w:t>
      </w:r>
    </w:p>
    <w:p w:rsidR="00CA7CC3" w:rsidRPr="00CA7CC3" w:rsidRDefault="00CA7CC3" w:rsidP="00CA7CC3">
      <w:pPr>
        <w:ind w:firstLine="540"/>
        <w:jc w:val="right"/>
        <w:rPr>
          <w:iCs/>
          <w:sz w:val="16"/>
          <w:szCs w:val="16"/>
        </w:rPr>
      </w:pPr>
      <w:r w:rsidRPr="00CA7CC3">
        <w:rPr>
          <w:iCs/>
          <w:sz w:val="16"/>
          <w:szCs w:val="16"/>
        </w:rPr>
        <w:t xml:space="preserve">и земельных участков, </w:t>
      </w:r>
      <w:proofErr w:type="gramStart"/>
      <w:r w:rsidRPr="00CA7CC3">
        <w:rPr>
          <w:iCs/>
          <w:sz w:val="16"/>
          <w:szCs w:val="16"/>
        </w:rPr>
        <w:t>государственная</w:t>
      </w:r>
      <w:proofErr w:type="gramEnd"/>
    </w:p>
    <w:p w:rsidR="00CA7CC3" w:rsidRPr="00CA7CC3" w:rsidRDefault="00CA7CC3" w:rsidP="00CA7CC3">
      <w:pPr>
        <w:ind w:firstLine="540"/>
        <w:jc w:val="right"/>
        <w:rPr>
          <w:iCs/>
          <w:sz w:val="16"/>
          <w:szCs w:val="16"/>
        </w:rPr>
      </w:pPr>
      <w:proofErr w:type="gramStart"/>
      <w:r w:rsidRPr="00CA7CC3">
        <w:rPr>
          <w:iCs/>
          <w:sz w:val="16"/>
          <w:szCs w:val="16"/>
        </w:rPr>
        <w:t>собственность</w:t>
      </w:r>
      <w:proofErr w:type="gramEnd"/>
      <w:r w:rsidRPr="00CA7CC3">
        <w:rPr>
          <w:iCs/>
          <w:sz w:val="16"/>
          <w:szCs w:val="16"/>
        </w:rPr>
        <w:t xml:space="preserve"> на которые не разграничена,</w:t>
      </w:r>
    </w:p>
    <w:p w:rsidR="00CA7CC3" w:rsidRPr="00CA7CC3" w:rsidRDefault="00CA7CC3" w:rsidP="00CA7CC3">
      <w:pPr>
        <w:ind w:firstLine="540"/>
        <w:jc w:val="right"/>
        <w:rPr>
          <w:iCs/>
          <w:sz w:val="16"/>
          <w:szCs w:val="16"/>
        </w:rPr>
      </w:pPr>
      <w:r w:rsidRPr="00CA7CC3">
        <w:rPr>
          <w:iCs/>
          <w:sz w:val="16"/>
          <w:szCs w:val="16"/>
        </w:rPr>
        <w:t xml:space="preserve">в </w:t>
      </w:r>
      <w:proofErr w:type="spellStart"/>
      <w:r w:rsidRPr="00CA7CC3">
        <w:rPr>
          <w:iCs/>
          <w:sz w:val="16"/>
          <w:szCs w:val="16"/>
        </w:rPr>
        <w:t>безвозмездноепользование</w:t>
      </w:r>
      <w:proofErr w:type="spellEnd"/>
    </w:p>
    <w:p w:rsidR="00CA7CC3" w:rsidRPr="00CA7CC3" w:rsidRDefault="00CA7CC3" w:rsidP="00CA7CC3">
      <w:pPr>
        <w:ind w:firstLine="540"/>
        <w:jc w:val="right"/>
        <w:rPr>
          <w:iCs/>
          <w:sz w:val="16"/>
          <w:szCs w:val="16"/>
        </w:rPr>
      </w:pPr>
      <w:r w:rsidRPr="00CA7CC3">
        <w:rPr>
          <w:bCs/>
          <w:sz w:val="16"/>
          <w:szCs w:val="16"/>
        </w:rPr>
        <w:t xml:space="preserve">или </w:t>
      </w:r>
      <w:r w:rsidRPr="00CA7CC3">
        <w:rPr>
          <w:iCs/>
          <w:sz w:val="16"/>
          <w:szCs w:val="16"/>
        </w:rPr>
        <w:t>постоянное (бессрочное) пользование</w:t>
      </w:r>
    </w:p>
    <w:p w:rsidR="00CA7CC3" w:rsidRPr="00CA7CC3" w:rsidRDefault="00CA7CC3" w:rsidP="00CA7CC3">
      <w:pPr>
        <w:ind w:left="5245"/>
        <w:rPr>
          <w:sz w:val="16"/>
          <w:szCs w:val="16"/>
        </w:rPr>
      </w:pPr>
    </w:p>
    <w:p w:rsidR="00CA7CC3" w:rsidRPr="00CA7CC3" w:rsidRDefault="00CA7CC3" w:rsidP="00CA7CC3">
      <w:pPr>
        <w:ind w:left="5245"/>
        <w:rPr>
          <w:sz w:val="16"/>
          <w:szCs w:val="16"/>
        </w:rPr>
      </w:pPr>
    </w:p>
    <w:p w:rsidR="00CA7CC3" w:rsidRPr="00CA7CC3" w:rsidRDefault="00CA7CC3" w:rsidP="00CA7CC3">
      <w:pPr>
        <w:spacing w:after="1" w:line="280" w:lineRule="atLeast"/>
        <w:jc w:val="center"/>
        <w:rPr>
          <w:sz w:val="16"/>
          <w:szCs w:val="16"/>
        </w:rPr>
      </w:pPr>
      <w:r w:rsidRPr="00CA7CC3">
        <w:rPr>
          <w:sz w:val="16"/>
          <w:szCs w:val="16"/>
        </w:rPr>
        <w:t>УВЕДОМЛЕНИЕ</w:t>
      </w:r>
    </w:p>
    <w:p w:rsidR="00CA7CC3" w:rsidRPr="00CA7CC3" w:rsidRDefault="00CA7CC3" w:rsidP="00CA7CC3">
      <w:pPr>
        <w:spacing w:after="1" w:line="280" w:lineRule="atLeast"/>
        <w:jc w:val="both"/>
        <w:outlineLvl w:val="0"/>
        <w:rPr>
          <w:sz w:val="16"/>
          <w:szCs w:val="16"/>
        </w:rPr>
      </w:pPr>
    </w:p>
    <w:p w:rsidR="00CA7CC3" w:rsidRPr="00CA7CC3" w:rsidRDefault="00CA7CC3" w:rsidP="00CA7CC3">
      <w:pPr>
        <w:spacing w:after="1" w:line="200" w:lineRule="atLeast"/>
        <w:ind w:firstLine="709"/>
        <w:jc w:val="both"/>
        <w:rPr>
          <w:sz w:val="16"/>
          <w:szCs w:val="16"/>
        </w:rPr>
      </w:pPr>
      <w:proofErr w:type="spellStart"/>
      <w:r w:rsidRPr="00CA7CC3">
        <w:rPr>
          <w:sz w:val="16"/>
          <w:szCs w:val="16"/>
        </w:rPr>
        <w:t>АдминистрациейОстровского</w:t>
      </w:r>
      <w:proofErr w:type="spellEnd"/>
      <w:r w:rsidRPr="00CA7CC3">
        <w:rPr>
          <w:sz w:val="16"/>
          <w:szCs w:val="16"/>
        </w:rPr>
        <w:t xml:space="preserve"> муниципального района Костромской </w:t>
      </w:r>
      <w:proofErr w:type="spellStart"/>
      <w:r w:rsidRPr="00CA7CC3">
        <w:rPr>
          <w:sz w:val="16"/>
          <w:szCs w:val="16"/>
        </w:rPr>
        <w:t>областирассмотрено</w:t>
      </w:r>
      <w:proofErr w:type="spellEnd"/>
      <w:r w:rsidRPr="00CA7CC3">
        <w:rPr>
          <w:sz w:val="16"/>
          <w:szCs w:val="16"/>
        </w:rPr>
        <w:t xml:space="preserve"> Ваше заявление от «____» __________ 20___ г. № </w:t>
      </w:r>
      <w:proofErr w:type="spellStart"/>
      <w:r w:rsidRPr="00CA7CC3">
        <w:rPr>
          <w:sz w:val="16"/>
          <w:szCs w:val="16"/>
        </w:rPr>
        <w:t>_______о</w:t>
      </w:r>
      <w:proofErr w:type="spellEnd"/>
      <w:r w:rsidRPr="00CA7CC3">
        <w:rPr>
          <w:sz w:val="16"/>
          <w:szCs w:val="16"/>
        </w:rPr>
        <w:t xml:space="preserve"> предоставлении _________________________________________________.</w:t>
      </w:r>
    </w:p>
    <w:p w:rsidR="00CA7CC3" w:rsidRPr="00CA7CC3" w:rsidRDefault="00CA7CC3" w:rsidP="00CA7CC3">
      <w:pPr>
        <w:spacing w:after="1" w:line="200" w:lineRule="atLeast"/>
        <w:ind w:firstLine="709"/>
        <w:jc w:val="both"/>
        <w:rPr>
          <w:sz w:val="16"/>
          <w:szCs w:val="16"/>
        </w:rPr>
      </w:pPr>
      <w:r w:rsidRPr="00CA7CC3">
        <w:rPr>
          <w:sz w:val="16"/>
          <w:szCs w:val="16"/>
        </w:rPr>
        <w:t xml:space="preserve">В рамках межведомственного информационного взаимодействия </w:t>
      </w:r>
      <w:proofErr w:type="spellStart"/>
      <w:r w:rsidRPr="00CA7CC3">
        <w:rPr>
          <w:sz w:val="16"/>
          <w:szCs w:val="16"/>
        </w:rPr>
        <w:t>АдминистрациейОстровского</w:t>
      </w:r>
      <w:proofErr w:type="spellEnd"/>
      <w:r w:rsidRPr="00CA7CC3">
        <w:rPr>
          <w:sz w:val="16"/>
          <w:szCs w:val="16"/>
        </w:rPr>
        <w:t xml:space="preserve"> муниципального района </w:t>
      </w:r>
      <w:proofErr w:type="gramStart"/>
      <w:r w:rsidRPr="00CA7CC3">
        <w:rPr>
          <w:sz w:val="16"/>
          <w:szCs w:val="16"/>
        </w:rPr>
        <w:t>Костромской</w:t>
      </w:r>
      <w:proofErr w:type="gramEnd"/>
      <w:r w:rsidRPr="00CA7CC3">
        <w:rPr>
          <w:sz w:val="16"/>
          <w:szCs w:val="16"/>
        </w:rPr>
        <w:t xml:space="preserve"> </w:t>
      </w:r>
      <w:proofErr w:type="spellStart"/>
      <w:r w:rsidRPr="00CA7CC3">
        <w:rPr>
          <w:sz w:val="16"/>
          <w:szCs w:val="16"/>
        </w:rPr>
        <w:t>областибыли</w:t>
      </w:r>
      <w:proofErr w:type="spellEnd"/>
      <w:r w:rsidRPr="00CA7CC3">
        <w:rPr>
          <w:sz w:val="16"/>
          <w:szCs w:val="16"/>
        </w:rPr>
        <w:t xml:space="preserve"> </w:t>
      </w:r>
      <w:proofErr w:type="spellStart"/>
      <w:r w:rsidRPr="00CA7CC3">
        <w:rPr>
          <w:sz w:val="16"/>
          <w:szCs w:val="16"/>
        </w:rPr>
        <w:t>запрошеныследующие</w:t>
      </w:r>
      <w:proofErr w:type="spellEnd"/>
      <w:r w:rsidRPr="00CA7CC3">
        <w:rPr>
          <w:sz w:val="16"/>
          <w:szCs w:val="16"/>
        </w:rPr>
        <w:t xml:space="preserve"> документы (сведения): 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center"/>
        <w:rPr>
          <w:sz w:val="16"/>
          <w:szCs w:val="16"/>
        </w:rPr>
      </w:pPr>
      <w:r w:rsidRPr="00CA7CC3">
        <w:rPr>
          <w:sz w:val="16"/>
          <w:szCs w:val="16"/>
        </w:rPr>
        <w:t xml:space="preserve">(указываются документы (информация), </w:t>
      </w:r>
      <w:proofErr w:type="spellStart"/>
      <w:r w:rsidRPr="00CA7CC3">
        <w:rPr>
          <w:sz w:val="16"/>
          <w:szCs w:val="16"/>
        </w:rPr>
        <w:t>запрошенныепо</w:t>
      </w:r>
      <w:proofErr w:type="spellEnd"/>
      <w:r w:rsidRPr="00CA7CC3">
        <w:rPr>
          <w:sz w:val="16"/>
          <w:szCs w:val="16"/>
        </w:rPr>
        <w:t xml:space="preserve"> межведомственным запросам)</w:t>
      </w:r>
    </w:p>
    <w:p w:rsidR="00CA7CC3" w:rsidRPr="00CA7CC3" w:rsidRDefault="00CA7CC3" w:rsidP="00CA7CC3">
      <w:pPr>
        <w:spacing w:after="1" w:line="200" w:lineRule="atLeast"/>
        <w:jc w:val="both"/>
        <w:rPr>
          <w:sz w:val="16"/>
          <w:szCs w:val="16"/>
        </w:rPr>
      </w:pPr>
      <w:r w:rsidRPr="00CA7CC3">
        <w:rPr>
          <w:sz w:val="16"/>
          <w:szCs w:val="16"/>
        </w:rPr>
        <w:t>от ________________________________________________________________________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both"/>
        <w:rPr>
          <w:sz w:val="16"/>
          <w:szCs w:val="16"/>
        </w:rPr>
      </w:pPr>
      <w:r w:rsidRPr="00CA7CC3">
        <w:rPr>
          <w:sz w:val="16"/>
          <w:szCs w:val="16"/>
        </w:rPr>
        <w:t>___________________________________________________________________________</w:t>
      </w:r>
    </w:p>
    <w:p w:rsidR="00CA7CC3" w:rsidRPr="00CA7CC3" w:rsidRDefault="00CA7CC3" w:rsidP="00CA7CC3">
      <w:pPr>
        <w:spacing w:after="1" w:line="200" w:lineRule="atLeast"/>
        <w:jc w:val="center"/>
        <w:rPr>
          <w:sz w:val="16"/>
          <w:szCs w:val="16"/>
        </w:rPr>
      </w:pPr>
      <w:r w:rsidRPr="00CA7CC3">
        <w:rPr>
          <w:sz w:val="16"/>
          <w:szCs w:val="16"/>
        </w:rPr>
        <w:t>(указывается орган, подготовивший ответ на межведомственный запрос)</w:t>
      </w:r>
    </w:p>
    <w:p w:rsidR="00CA7CC3" w:rsidRPr="00CA7CC3" w:rsidRDefault="00CA7CC3" w:rsidP="00CA7CC3">
      <w:pPr>
        <w:spacing w:after="1" w:line="200" w:lineRule="atLeast"/>
        <w:jc w:val="both"/>
        <w:rPr>
          <w:sz w:val="16"/>
          <w:szCs w:val="16"/>
        </w:rPr>
      </w:pPr>
      <w:r w:rsidRPr="00CA7CC3">
        <w:rPr>
          <w:sz w:val="16"/>
          <w:szCs w:val="16"/>
        </w:rPr>
        <w:t>поступил ответ на межведомственный запрос, свидетельствующий об отсутствиизапрашиваемого документа (сведений).</w:t>
      </w:r>
    </w:p>
    <w:p w:rsidR="00CA7CC3" w:rsidRPr="00CA7CC3" w:rsidRDefault="00CA7CC3" w:rsidP="00CA7CC3">
      <w:pPr>
        <w:spacing w:after="1" w:line="200" w:lineRule="atLeast"/>
        <w:ind w:firstLine="709"/>
        <w:jc w:val="both"/>
        <w:rPr>
          <w:sz w:val="16"/>
          <w:szCs w:val="16"/>
        </w:rPr>
      </w:pPr>
      <w:r w:rsidRPr="00CA7CC3">
        <w:rPr>
          <w:sz w:val="16"/>
          <w:szCs w:val="16"/>
        </w:rPr>
        <w:t xml:space="preserve">В связи с тем, что указанные документы (сведения) необходимы дляпредоставления государственной услуги, предлагаем Вам представить </w:t>
      </w:r>
      <w:proofErr w:type="spellStart"/>
      <w:r w:rsidRPr="00CA7CC3">
        <w:rPr>
          <w:sz w:val="16"/>
          <w:szCs w:val="16"/>
        </w:rPr>
        <w:t>ихсамостоятельно</w:t>
      </w:r>
      <w:proofErr w:type="spellEnd"/>
      <w:r w:rsidRPr="00CA7CC3">
        <w:rPr>
          <w:sz w:val="16"/>
          <w:szCs w:val="16"/>
        </w:rPr>
        <w:t xml:space="preserve"> в трехдневный срок. В случае </w:t>
      </w:r>
      <w:proofErr w:type="spellStart"/>
      <w:r w:rsidRPr="00CA7CC3">
        <w:rPr>
          <w:sz w:val="16"/>
          <w:szCs w:val="16"/>
        </w:rPr>
        <w:t>непоступления</w:t>
      </w:r>
      <w:proofErr w:type="spellEnd"/>
      <w:r w:rsidRPr="00CA7CC3">
        <w:rPr>
          <w:sz w:val="16"/>
          <w:szCs w:val="16"/>
        </w:rPr>
        <w:t xml:space="preserve"> документов </w:t>
      </w:r>
      <w:proofErr w:type="spellStart"/>
      <w:r w:rsidRPr="00CA7CC3">
        <w:rPr>
          <w:sz w:val="16"/>
          <w:szCs w:val="16"/>
        </w:rPr>
        <w:t>вуказанный</w:t>
      </w:r>
      <w:proofErr w:type="spellEnd"/>
      <w:r w:rsidRPr="00CA7CC3">
        <w:rPr>
          <w:sz w:val="16"/>
          <w:szCs w:val="16"/>
        </w:rPr>
        <w:t xml:space="preserve"> срок решение о предоставлении муниципальной услуги </w:t>
      </w:r>
      <w:proofErr w:type="spellStart"/>
      <w:r w:rsidRPr="00CA7CC3">
        <w:rPr>
          <w:sz w:val="16"/>
          <w:szCs w:val="16"/>
        </w:rPr>
        <w:t>будетпринято</w:t>
      </w:r>
      <w:proofErr w:type="spellEnd"/>
      <w:r w:rsidRPr="00CA7CC3">
        <w:rPr>
          <w:sz w:val="16"/>
          <w:szCs w:val="16"/>
        </w:rPr>
        <w:t xml:space="preserve"> на основании имеющихся документов.</w:t>
      </w:r>
    </w:p>
    <w:p w:rsidR="00CA7CC3" w:rsidRPr="00CA7CC3" w:rsidRDefault="00CA7CC3" w:rsidP="00CA7CC3">
      <w:pPr>
        <w:spacing w:after="1" w:line="200" w:lineRule="atLeast"/>
        <w:jc w:val="both"/>
        <w:rPr>
          <w:sz w:val="16"/>
          <w:szCs w:val="16"/>
        </w:rPr>
      </w:pPr>
    </w:p>
    <w:p w:rsidR="00CA7CC3" w:rsidRPr="00CA7CC3" w:rsidRDefault="00CA7CC3" w:rsidP="00CA7CC3">
      <w:pPr>
        <w:spacing w:after="1" w:line="200" w:lineRule="atLeast"/>
        <w:jc w:val="both"/>
        <w:rPr>
          <w:sz w:val="16"/>
          <w:szCs w:val="16"/>
        </w:rPr>
      </w:pPr>
    </w:p>
    <w:p w:rsidR="00CA7CC3" w:rsidRPr="00CA7CC3" w:rsidRDefault="00CA7CC3" w:rsidP="00CA7CC3">
      <w:pPr>
        <w:spacing w:after="1" w:line="200" w:lineRule="atLeast"/>
        <w:jc w:val="both"/>
        <w:rPr>
          <w:sz w:val="16"/>
          <w:szCs w:val="16"/>
        </w:rPr>
      </w:pPr>
      <w:r w:rsidRPr="00CA7CC3">
        <w:rPr>
          <w:sz w:val="16"/>
          <w:szCs w:val="16"/>
        </w:rPr>
        <w:t xml:space="preserve">Администрация </w:t>
      </w:r>
    </w:p>
    <w:p w:rsidR="00CA7CC3" w:rsidRPr="00CA7CC3" w:rsidRDefault="00CA7CC3" w:rsidP="00CA7CC3">
      <w:pPr>
        <w:spacing w:after="1" w:line="200" w:lineRule="atLeast"/>
        <w:jc w:val="both"/>
        <w:rPr>
          <w:sz w:val="16"/>
          <w:szCs w:val="16"/>
        </w:rPr>
      </w:pPr>
      <w:r w:rsidRPr="00CA7CC3">
        <w:rPr>
          <w:sz w:val="16"/>
          <w:szCs w:val="16"/>
        </w:rPr>
        <w:t xml:space="preserve">Островского муниципального района </w:t>
      </w:r>
    </w:p>
    <w:p w:rsidR="00CA7CC3" w:rsidRPr="00CA7CC3" w:rsidRDefault="00CA7CC3" w:rsidP="00CA7CC3">
      <w:pPr>
        <w:spacing w:after="1" w:line="200" w:lineRule="atLeast"/>
        <w:jc w:val="both"/>
        <w:rPr>
          <w:sz w:val="16"/>
          <w:szCs w:val="16"/>
        </w:rPr>
      </w:pPr>
      <w:r w:rsidRPr="00CA7CC3">
        <w:rPr>
          <w:sz w:val="16"/>
          <w:szCs w:val="16"/>
        </w:rPr>
        <w:t>Костромской области____________________________ /__________________________/</w:t>
      </w:r>
    </w:p>
    <w:p w:rsidR="00CA7CC3" w:rsidRPr="00CA7CC3" w:rsidRDefault="00CA7CC3" w:rsidP="00CA7CC3">
      <w:pPr>
        <w:spacing w:after="1" w:line="200" w:lineRule="atLeast"/>
        <w:jc w:val="both"/>
        <w:rPr>
          <w:sz w:val="16"/>
          <w:szCs w:val="16"/>
        </w:rPr>
      </w:pPr>
      <w:r w:rsidRPr="00CA7CC3">
        <w:rPr>
          <w:sz w:val="16"/>
          <w:szCs w:val="16"/>
        </w:rPr>
        <w:t xml:space="preserve">                   (подпись)           (расшифровка подписи)</w:t>
      </w:r>
    </w:p>
    <w:p w:rsidR="00CA7CC3" w:rsidRPr="00CA7CC3" w:rsidRDefault="00CA7CC3" w:rsidP="00CA7CC3">
      <w:pPr>
        <w:spacing w:after="1" w:line="200" w:lineRule="atLeast"/>
        <w:jc w:val="both"/>
        <w:rPr>
          <w:sz w:val="16"/>
          <w:szCs w:val="16"/>
        </w:rPr>
      </w:pPr>
    </w:p>
    <w:p w:rsidR="00CA7CC3" w:rsidRDefault="00CA7CC3" w:rsidP="00CA7CC3">
      <w:pPr>
        <w:tabs>
          <w:tab w:val="left" w:pos="7929"/>
        </w:tabs>
        <w:rPr>
          <w:sz w:val="16"/>
          <w:szCs w:val="16"/>
          <w:lang w:eastAsia="zh-CN"/>
        </w:rPr>
      </w:pPr>
    </w:p>
    <w:p w:rsidR="00CA7CC3" w:rsidRDefault="00CA7CC3" w:rsidP="00CA7CC3">
      <w:pPr>
        <w:jc w:val="center"/>
        <w:rPr>
          <w:sz w:val="16"/>
          <w:szCs w:val="16"/>
        </w:rPr>
      </w:pPr>
      <w:r w:rsidRPr="002651FA">
        <w:rPr>
          <w:sz w:val="16"/>
          <w:szCs w:val="16"/>
        </w:rPr>
        <w:t>*      *      *      *      *      *      *</w:t>
      </w:r>
    </w:p>
    <w:p w:rsidR="00B44056" w:rsidRDefault="00B44056" w:rsidP="00CA7CC3">
      <w:pPr>
        <w:jc w:val="center"/>
        <w:rPr>
          <w:sz w:val="16"/>
          <w:szCs w:val="16"/>
        </w:rPr>
      </w:pPr>
    </w:p>
    <w:p w:rsidR="00B44056" w:rsidRDefault="00B44056" w:rsidP="00CA7CC3">
      <w:pPr>
        <w:jc w:val="center"/>
        <w:rPr>
          <w:sz w:val="16"/>
          <w:szCs w:val="16"/>
        </w:rPr>
      </w:pPr>
    </w:p>
    <w:p w:rsidR="00B44056" w:rsidRPr="00B44056" w:rsidRDefault="00B44056" w:rsidP="00B44056">
      <w:pPr>
        <w:pStyle w:val="af4"/>
        <w:jc w:val="center"/>
        <w:rPr>
          <w:sz w:val="16"/>
          <w:szCs w:val="16"/>
        </w:rPr>
      </w:pPr>
      <w:r w:rsidRPr="00B44056">
        <w:rPr>
          <w:noProof/>
          <w:sz w:val="16"/>
          <w:szCs w:val="16"/>
          <w:lang w:eastAsia="ru-RU"/>
        </w:rPr>
        <w:drawing>
          <wp:inline distT="0" distB="0" distL="0" distR="0">
            <wp:extent cx="676275" cy="838200"/>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B44056" w:rsidRPr="00B44056" w:rsidRDefault="00B44056" w:rsidP="00B44056">
      <w:pPr>
        <w:pStyle w:val="af4"/>
        <w:jc w:val="both"/>
        <w:rPr>
          <w:sz w:val="16"/>
          <w:szCs w:val="16"/>
        </w:rPr>
      </w:pPr>
    </w:p>
    <w:p w:rsidR="00B44056" w:rsidRPr="00B44056" w:rsidRDefault="00B44056" w:rsidP="00B44056">
      <w:pPr>
        <w:pStyle w:val="af4"/>
        <w:jc w:val="both"/>
        <w:rPr>
          <w:sz w:val="16"/>
          <w:szCs w:val="16"/>
        </w:rPr>
      </w:pPr>
    </w:p>
    <w:p w:rsidR="00B44056" w:rsidRPr="00B44056" w:rsidRDefault="00B44056" w:rsidP="00B44056">
      <w:pPr>
        <w:jc w:val="center"/>
        <w:rPr>
          <w:b/>
          <w:sz w:val="16"/>
          <w:szCs w:val="16"/>
        </w:rPr>
      </w:pPr>
      <w:r w:rsidRPr="00B44056">
        <w:rPr>
          <w:b/>
          <w:sz w:val="16"/>
          <w:szCs w:val="16"/>
        </w:rPr>
        <w:t>ПОСТАНОВЛЕНИЕ</w:t>
      </w:r>
    </w:p>
    <w:p w:rsidR="00B44056" w:rsidRPr="00B44056" w:rsidRDefault="00B44056" w:rsidP="00B44056">
      <w:pPr>
        <w:pStyle w:val="1"/>
        <w:widowControl/>
        <w:numPr>
          <w:ilvl w:val="0"/>
          <w:numId w:val="17"/>
        </w:numPr>
        <w:jc w:val="center"/>
        <w:rPr>
          <w:sz w:val="16"/>
          <w:szCs w:val="16"/>
        </w:rPr>
      </w:pPr>
      <w:r w:rsidRPr="00B44056">
        <w:rPr>
          <w:sz w:val="16"/>
          <w:szCs w:val="16"/>
        </w:rPr>
        <w:t>АДМИНИСТРАЦИЯ ОСТРОВСКОГО МУНИЦИПАЛЬНОГО РАЙОНА КОСТРОМСКОЙ ОБЛАСТИ</w:t>
      </w:r>
    </w:p>
    <w:p w:rsidR="00B44056" w:rsidRPr="00B44056" w:rsidRDefault="00B44056" w:rsidP="00B44056">
      <w:pPr>
        <w:jc w:val="both"/>
        <w:rPr>
          <w:sz w:val="16"/>
          <w:szCs w:val="16"/>
        </w:rPr>
      </w:pPr>
    </w:p>
    <w:p w:rsidR="00B44056" w:rsidRPr="00B44056" w:rsidRDefault="00B44056" w:rsidP="00B44056">
      <w:pPr>
        <w:jc w:val="both"/>
        <w:rPr>
          <w:sz w:val="16"/>
          <w:szCs w:val="16"/>
        </w:rPr>
      </w:pPr>
    </w:p>
    <w:p w:rsidR="00B44056" w:rsidRPr="00B44056" w:rsidRDefault="00B44056" w:rsidP="00B44056">
      <w:pPr>
        <w:ind w:firstLine="284"/>
        <w:jc w:val="both"/>
        <w:rPr>
          <w:sz w:val="16"/>
          <w:szCs w:val="16"/>
        </w:rPr>
      </w:pPr>
      <w:r w:rsidRPr="00B44056">
        <w:rPr>
          <w:sz w:val="16"/>
          <w:szCs w:val="16"/>
        </w:rPr>
        <w:t xml:space="preserve">От «_17_» мая 2018 года     №     289                                               п. </w:t>
      </w:r>
      <w:proofErr w:type="gramStart"/>
      <w:r w:rsidRPr="00B44056">
        <w:rPr>
          <w:sz w:val="16"/>
          <w:szCs w:val="16"/>
        </w:rPr>
        <w:t>Островское</w:t>
      </w:r>
      <w:proofErr w:type="gramEnd"/>
    </w:p>
    <w:p w:rsidR="00B44056" w:rsidRPr="00B44056" w:rsidRDefault="00B44056" w:rsidP="00B44056">
      <w:pPr>
        <w:pStyle w:val="af4"/>
        <w:rPr>
          <w:sz w:val="16"/>
          <w:szCs w:val="16"/>
        </w:rPr>
      </w:pPr>
      <w:r w:rsidRPr="00B44056">
        <w:rPr>
          <w:sz w:val="16"/>
          <w:szCs w:val="16"/>
        </w:rPr>
        <w:t>Об утверждении плана  проведения</w:t>
      </w:r>
    </w:p>
    <w:p w:rsidR="00B44056" w:rsidRPr="00B44056" w:rsidRDefault="00B44056" w:rsidP="00B44056">
      <w:pPr>
        <w:pStyle w:val="af4"/>
        <w:rPr>
          <w:sz w:val="16"/>
          <w:szCs w:val="16"/>
        </w:rPr>
      </w:pPr>
      <w:r w:rsidRPr="00B44056">
        <w:rPr>
          <w:sz w:val="16"/>
          <w:szCs w:val="16"/>
        </w:rPr>
        <w:t>плановых проверок администрацией</w:t>
      </w:r>
    </w:p>
    <w:p w:rsidR="00B44056" w:rsidRPr="00B44056" w:rsidRDefault="00B44056" w:rsidP="00B44056">
      <w:pPr>
        <w:pStyle w:val="af4"/>
        <w:rPr>
          <w:sz w:val="16"/>
          <w:szCs w:val="16"/>
        </w:rPr>
      </w:pPr>
      <w:r w:rsidRPr="00B44056">
        <w:rPr>
          <w:sz w:val="16"/>
          <w:szCs w:val="16"/>
        </w:rPr>
        <w:t>Островского муниципального района</w:t>
      </w:r>
    </w:p>
    <w:p w:rsidR="00B44056" w:rsidRPr="00B44056" w:rsidRDefault="00B44056" w:rsidP="00B44056">
      <w:pPr>
        <w:pStyle w:val="af4"/>
        <w:rPr>
          <w:sz w:val="16"/>
          <w:szCs w:val="16"/>
        </w:rPr>
      </w:pPr>
      <w:r w:rsidRPr="00B44056">
        <w:rPr>
          <w:sz w:val="16"/>
          <w:szCs w:val="16"/>
        </w:rPr>
        <w:t>Костромской области в сфере закупок</w:t>
      </w:r>
    </w:p>
    <w:p w:rsidR="00B44056" w:rsidRPr="00B44056" w:rsidRDefault="00B44056" w:rsidP="00B44056">
      <w:pPr>
        <w:pStyle w:val="af4"/>
        <w:rPr>
          <w:sz w:val="16"/>
          <w:szCs w:val="16"/>
        </w:rPr>
      </w:pPr>
      <w:r w:rsidRPr="00B44056">
        <w:rPr>
          <w:sz w:val="16"/>
          <w:szCs w:val="16"/>
        </w:rPr>
        <w:t xml:space="preserve">товаров, работ, услуг в сфере обеспечения </w:t>
      </w:r>
    </w:p>
    <w:p w:rsidR="00B44056" w:rsidRPr="00B44056" w:rsidRDefault="00B44056" w:rsidP="00B44056">
      <w:pPr>
        <w:pStyle w:val="af4"/>
        <w:rPr>
          <w:sz w:val="16"/>
          <w:szCs w:val="16"/>
        </w:rPr>
      </w:pPr>
      <w:r w:rsidRPr="00B44056">
        <w:rPr>
          <w:sz w:val="16"/>
          <w:szCs w:val="16"/>
        </w:rPr>
        <w:t xml:space="preserve">муниципальных нужд во втором </w:t>
      </w:r>
    </w:p>
    <w:p w:rsidR="00B44056" w:rsidRPr="00B44056" w:rsidRDefault="00B44056" w:rsidP="00B44056">
      <w:pPr>
        <w:pStyle w:val="af4"/>
        <w:rPr>
          <w:sz w:val="16"/>
          <w:szCs w:val="16"/>
        </w:rPr>
      </w:pPr>
      <w:proofErr w:type="gramStart"/>
      <w:r w:rsidRPr="00B44056">
        <w:rPr>
          <w:sz w:val="16"/>
          <w:szCs w:val="16"/>
        </w:rPr>
        <w:t>полугодии</w:t>
      </w:r>
      <w:proofErr w:type="gramEnd"/>
      <w:r w:rsidRPr="00B44056">
        <w:rPr>
          <w:sz w:val="16"/>
          <w:szCs w:val="16"/>
        </w:rPr>
        <w:t xml:space="preserve"> 2018 года</w:t>
      </w:r>
    </w:p>
    <w:p w:rsidR="00B44056" w:rsidRPr="00B44056" w:rsidRDefault="00B44056" w:rsidP="00B44056">
      <w:pPr>
        <w:pStyle w:val="af4"/>
        <w:rPr>
          <w:sz w:val="16"/>
          <w:szCs w:val="16"/>
        </w:rPr>
      </w:pPr>
    </w:p>
    <w:p w:rsidR="00B44056" w:rsidRPr="00B44056" w:rsidRDefault="00B44056" w:rsidP="00B44056">
      <w:pPr>
        <w:pStyle w:val="af4"/>
        <w:ind w:firstLine="708"/>
        <w:jc w:val="both"/>
        <w:rPr>
          <w:sz w:val="16"/>
          <w:szCs w:val="16"/>
        </w:rPr>
      </w:pPr>
      <w:proofErr w:type="gramStart"/>
      <w:r w:rsidRPr="00B44056">
        <w:rPr>
          <w:sz w:val="16"/>
          <w:szCs w:val="16"/>
        </w:rPr>
        <w:lastRenderedPageBreak/>
        <w:t>В соответствии с порядком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 утвержденным постановлением администрации Островского муниципального района Костромской области от 05 мая 2014 года №270 (в ред. От 20.04.2015 года №186), руководствуясь</w:t>
      </w:r>
      <w:proofErr w:type="gramEnd"/>
      <w:r w:rsidRPr="00B44056">
        <w:rPr>
          <w:sz w:val="16"/>
          <w:szCs w:val="16"/>
        </w:rPr>
        <w:t xml:space="preserve">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B44056" w:rsidRPr="00B44056" w:rsidRDefault="00B44056" w:rsidP="00B44056">
      <w:pPr>
        <w:pStyle w:val="af4"/>
        <w:numPr>
          <w:ilvl w:val="0"/>
          <w:numId w:val="18"/>
        </w:numPr>
        <w:jc w:val="both"/>
        <w:rPr>
          <w:sz w:val="16"/>
          <w:szCs w:val="16"/>
        </w:rPr>
      </w:pPr>
      <w:r w:rsidRPr="00B44056">
        <w:rPr>
          <w:sz w:val="16"/>
          <w:szCs w:val="16"/>
        </w:rPr>
        <w:t>Утвердить прилагаемый план проведения плановых проверок администрацией Островского муниципального района Костромской области в сфере закупок товаров, работ, услуг для обеспечения муниципальных нужд во втором полугодии 2018 года.</w:t>
      </w:r>
    </w:p>
    <w:p w:rsidR="00B44056" w:rsidRPr="00B44056" w:rsidRDefault="00B44056" w:rsidP="00B44056">
      <w:pPr>
        <w:pStyle w:val="af4"/>
        <w:numPr>
          <w:ilvl w:val="0"/>
          <w:numId w:val="18"/>
        </w:numPr>
        <w:jc w:val="both"/>
        <w:rPr>
          <w:sz w:val="16"/>
          <w:szCs w:val="16"/>
        </w:rPr>
      </w:pPr>
      <w:r w:rsidRPr="00B44056">
        <w:rPr>
          <w:sz w:val="16"/>
          <w:szCs w:val="16"/>
        </w:rPr>
        <w:t>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B44056" w:rsidRPr="00B44056" w:rsidRDefault="00B44056" w:rsidP="00B44056">
      <w:pPr>
        <w:pStyle w:val="af4"/>
        <w:jc w:val="both"/>
        <w:rPr>
          <w:sz w:val="16"/>
          <w:szCs w:val="16"/>
        </w:rPr>
      </w:pPr>
    </w:p>
    <w:p w:rsidR="00B44056" w:rsidRPr="00B44056" w:rsidRDefault="00B44056" w:rsidP="00B44056">
      <w:pPr>
        <w:pStyle w:val="af4"/>
        <w:rPr>
          <w:sz w:val="16"/>
          <w:szCs w:val="16"/>
        </w:rPr>
      </w:pPr>
      <w:r w:rsidRPr="00B44056">
        <w:rPr>
          <w:sz w:val="16"/>
          <w:szCs w:val="16"/>
        </w:rPr>
        <w:t>Глава Островского муниципального района                                           Г.А. Полякова</w:t>
      </w:r>
    </w:p>
    <w:p w:rsidR="00B44056" w:rsidRDefault="00B44056" w:rsidP="00B44056">
      <w:pPr>
        <w:pStyle w:val="af4"/>
        <w:rPr>
          <w:sz w:val="28"/>
          <w:szCs w:val="28"/>
        </w:rPr>
      </w:pPr>
    </w:p>
    <w:p w:rsidR="00B44056" w:rsidRDefault="00B44056" w:rsidP="00B44056">
      <w:pPr>
        <w:pStyle w:val="af4"/>
        <w:rPr>
          <w:sz w:val="28"/>
          <w:szCs w:val="28"/>
        </w:rPr>
      </w:pPr>
    </w:p>
    <w:p w:rsidR="00B44056" w:rsidRDefault="00B44056" w:rsidP="00B44056">
      <w:pPr>
        <w:pStyle w:val="af4"/>
        <w:rPr>
          <w:sz w:val="28"/>
          <w:szCs w:val="28"/>
        </w:rPr>
      </w:pPr>
    </w:p>
    <w:p w:rsidR="00B44056" w:rsidRDefault="00B44056" w:rsidP="00B44056">
      <w:pPr>
        <w:pStyle w:val="af4"/>
        <w:rPr>
          <w:sz w:val="28"/>
          <w:szCs w:val="28"/>
        </w:rPr>
      </w:pPr>
    </w:p>
    <w:p w:rsidR="00B44056" w:rsidRDefault="00B44056" w:rsidP="00B44056">
      <w:pPr>
        <w:pStyle w:val="af4"/>
        <w:rPr>
          <w:sz w:val="28"/>
          <w:szCs w:val="28"/>
        </w:rPr>
      </w:pPr>
    </w:p>
    <w:p w:rsidR="00B44056" w:rsidRDefault="00B44056" w:rsidP="00B44056">
      <w:pPr>
        <w:pStyle w:val="af4"/>
        <w:rPr>
          <w:sz w:val="28"/>
          <w:szCs w:val="28"/>
        </w:rPr>
        <w:sectPr w:rsidR="00B44056" w:rsidSect="00B44056">
          <w:pgSz w:w="11906" w:h="16838"/>
          <w:pgMar w:top="1134" w:right="567" w:bottom="1134" w:left="567" w:header="709" w:footer="709" w:gutter="0"/>
          <w:cols w:space="708"/>
          <w:docGrid w:linePitch="360"/>
        </w:sectPr>
      </w:pPr>
    </w:p>
    <w:p w:rsidR="00B44056" w:rsidRPr="00B44056" w:rsidRDefault="00B44056" w:rsidP="00B44056">
      <w:pPr>
        <w:jc w:val="right"/>
        <w:rPr>
          <w:sz w:val="16"/>
          <w:szCs w:val="16"/>
        </w:rPr>
      </w:pPr>
      <w:r w:rsidRPr="00B44056">
        <w:rPr>
          <w:sz w:val="16"/>
          <w:szCs w:val="16"/>
        </w:rPr>
        <w:lastRenderedPageBreak/>
        <w:t>Утвержден</w:t>
      </w:r>
    </w:p>
    <w:p w:rsidR="00B44056" w:rsidRPr="00B44056" w:rsidRDefault="00B44056" w:rsidP="00B44056">
      <w:pPr>
        <w:jc w:val="right"/>
        <w:rPr>
          <w:sz w:val="16"/>
          <w:szCs w:val="16"/>
        </w:rPr>
      </w:pPr>
      <w:r w:rsidRPr="00B44056">
        <w:rPr>
          <w:sz w:val="16"/>
          <w:szCs w:val="16"/>
        </w:rPr>
        <w:t>Постановлением Администрации</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От «17» мая  2018 года № 289</w:t>
      </w:r>
    </w:p>
    <w:p w:rsidR="00B44056" w:rsidRPr="00B44056" w:rsidRDefault="00B44056" w:rsidP="00B44056">
      <w:pPr>
        <w:jc w:val="center"/>
        <w:rPr>
          <w:sz w:val="16"/>
          <w:szCs w:val="16"/>
        </w:rPr>
      </w:pPr>
    </w:p>
    <w:p w:rsidR="00B44056" w:rsidRPr="00B44056" w:rsidRDefault="00B44056" w:rsidP="00B44056">
      <w:pPr>
        <w:jc w:val="center"/>
        <w:rPr>
          <w:sz w:val="16"/>
          <w:szCs w:val="16"/>
        </w:rPr>
      </w:pPr>
      <w:r w:rsidRPr="00B44056">
        <w:rPr>
          <w:sz w:val="16"/>
          <w:szCs w:val="16"/>
        </w:rPr>
        <w:t>ПЛАН</w:t>
      </w:r>
    </w:p>
    <w:p w:rsidR="00B44056" w:rsidRPr="00B44056" w:rsidRDefault="00B44056" w:rsidP="00B44056">
      <w:pPr>
        <w:jc w:val="center"/>
        <w:rPr>
          <w:sz w:val="16"/>
          <w:szCs w:val="16"/>
        </w:rPr>
      </w:pPr>
      <w:r w:rsidRPr="00B44056">
        <w:rPr>
          <w:sz w:val="16"/>
          <w:szCs w:val="16"/>
        </w:rPr>
        <w:t>Проведения плановых проверок администрацией Островского муниципального района Костромской области в сфере закупок товаров, работ, услуг для обеспечения муниципальных нужд во втором полугодии 2018 года</w:t>
      </w:r>
    </w:p>
    <w:tbl>
      <w:tblPr>
        <w:tblStyle w:val="a4"/>
        <w:tblW w:w="0" w:type="auto"/>
        <w:tblLook w:val="04A0"/>
      </w:tblPr>
      <w:tblGrid>
        <w:gridCol w:w="540"/>
        <w:gridCol w:w="3684"/>
        <w:gridCol w:w="1554"/>
        <w:gridCol w:w="2670"/>
        <w:gridCol w:w="2433"/>
        <w:gridCol w:w="1792"/>
        <w:gridCol w:w="2113"/>
      </w:tblGrid>
      <w:tr w:rsidR="00B44056" w:rsidRPr="00B44056" w:rsidTr="00B44056">
        <w:trPr>
          <w:trHeight w:val="878"/>
        </w:trPr>
        <w:tc>
          <w:tcPr>
            <w:tcW w:w="540" w:type="dxa"/>
          </w:tcPr>
          <w:p w:rsidR="00B44056" w:rsidRPr="00B44056" w:rsidRDefault="00B44056" w:rsidP="00B44056">
            <w:pPr>
              <w:jc w:val="center"/>
              <w:rPr>
                <w:sz w:val="16"/>
                <w:szCs w:val="16"/>
              </w:rPr>
            </w:pPr>
            <w:r w:rsidRPr="00B44056">
              <w:rPr>
                <w:sz w:val="16"/>
                <w:szCs w:val="16"/>
              </w:rPr>
              <w:t xml:space="preserve">№ </w:t>
            </w: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684" w:type="dxa"/>
          </w:tcPr>
          <w:p w:rsidR="00B44056" w:rsidRPr="00B44056" w:rsidRDefault="00B44056" w:rsidP="00B44056">
            <w:pPr>
              <w:jc w:val="center"/>
              <w:rPr>
                <w:sz w:val="16"/>
                <w:szCs w:val="16"/>
              </w:rPr>
            </w:pPr>
            <w:r w:rsidRPr="00B44056">
              <w:rPr>
                <w:sz w:val="16"/>
                <w:szCs w:val="16"/>
              </w:rPr>
              <w:t>Объект контроля, в отношении которого планируется контрольное мероприятие</w:t>
            </w:r>
          </w:p>
        </w:tc>
        <w:tc>
          <w:tcPr>
            <w:tcW w:w="1554" w:type="dxa"/>
          </w:tcPr>
          <w:p w:rsidR="00B44056" w:rsidRPr="00B44056" w:rsidRDefault="00B44056" w:rsidP="00B44056">
            <w:pPr>
              <w:jc w:val="center"/>
              <w:rPr>
                <w:sz w:val="16"/>
                <w:szCs w:val="16"/>
              </w:rPr>
            </w:pPr>
            <w:r w:rsidRPr="00B44056">
              <w:rPr>
                <w:sz w:val="16"/>
                <w:szCs w:val="16"/>
              </w:rPr>
              <w:t xml:space="preserve">ИНН </w:t>
            </w:r>
          </w:p>
          <w:p w:rsidR="00B44056" w:rsidRPr="00B44056" w:rsidRDefault="00B44056" w:rsidP="00B44056">
            <w:pPr>
              <w:jc w:val="center"/>
              <w:rPr>
                <w:sz w:val="16"/>
                <w:szCs w:val="16"/>
              </w:rPr>
            </w:pPr>
            <w:r w:rsidRPr="00B44056">
              <w:rPr>
                <w:sz w:val="16"/>
                <w:szCs w:val="16"/>
              </w:rPr>
              <w:t>субъекта</w:t>
            </w:r>
          </w:p>
          <w:p w:rsidR="00B44056" w:rsidRPr="00B44056" w:rsidRDefault="00B44056" w:rsidP="00B44056">
            <w:pPr>
              <w:jc w:val="center"/>
              <w:rPr>
                <w:sz w:val="16"/>
                <w:szCs w:val="16"/>
              </w:rPr>
            </w:pPr>
            <w:r w:rsidRPr="00B44056">
              <w:rPr>
                <w:sz w:val="16"/>
                <w:szCs w:val="16"/>
              </w:rPr>
              <w:t>проверки</w:t>
            </w:r>
          </w:p>
        </w:tc>
        <w:tc>
          <w:tcPr>
            <w:tcW w:w="2670" w:type="dxa"/>
          </w:tcPr>
          <w:p w:rsidR="00B44056" w:rsidRPr="00B44056" w:rsidRDefault="00B44056" w:rsidP="00B44056">
            <w:pPr>
              <w:jc w:val="center"/>
              <w:rPr>
                <w:sz w:val="16"/>
                <w:szCs w:val="16"/>
              </w:rPr>
            </w:pPr>
            <w:r w:rsidRPr="00B44056">
              <w:rPr>
                <w:sz w:val="16"/>
                <w:szCs w:val="16"/>
              </w:rPr>
              <w:t xml:space="preserve">Адрес места нахождения </w:t>
            </w:r>
          </w:p>
          <w:p w:rsidR="00B44056" w:rsidRPr="00B44056" w:rsidRDefault="00B44056" w:rsidP="00B44056">
            <w:pPr>
              <w:jc w:val="center"/>
              <w:rPr>
                <w:sz w:val="16"/>
                <w:szCs w:val="16"/>
              </w:rPr>
            </w:pPr>
            <w:r w:rsidRPr="00B44056">
              <w:rPr>
                <w:sz w:val="16"/>
                <w:szCs w:val="16"/>
              </w:rPr>
              <w:t>субъекта проверки</w:t>
            </w:r>
          </w:p>
        </w:tc>
        <w:tc>
          <w:tcPr>
            <w:tcW w:w="2433" w:type="dxa"/>
          </w:tcPr>
          <w:p w:rsidR="00B44056" w:rsidRPr="00B44056" w:rsidRDefault="00B44056" w:rsidP="00B44056">
            <w:pPr>
              <w:jc w:val="center"/>
              <w:rPr>
                <w:sz w:val="16"/>
                <w:szCs w:val="16"/>
              </w:rPr>
            </w:pPr>
            <w:r w:rsidRPr="00B44056">
              <w:rPr>
                <w:sz w:val="16"/>
                <w:szCs w:val="16"/>
              </w:rPr>
              <w:t>Цель проведения проверки</w:t>
            </w:r>
          </w:p>
        </w:tc>
        <w:tc>
          <w:tcPr>
            <w:tcW w:w="1792" w:type="dxa"/>
          </w:tcPr>
          <w:p w:rsidR="00B44056" w:rsidRPr="00B44056" w:rsidRDefault="00B44056" w:rsidP="00B44056">
            <w:pPr>
              <w:jc w:val="center"/>
              <w:rPr>
                <w:sz w:val="16"/>
                <w:szCs w:val="16"/>
              </w:rPr>
            </w:pPr>
            <w:r w:rsidRPr="00B44056">
              <w:rPr>
                <w:sz w:val="16"/>
                <w:szCs w:val="16"/>
              </w:rPr>
              <w:t>Основание проведения проверки</w:t>
            </w:r>
          </w:p>
        </w:tc>
        <w:tc>
          <w:tcPr>
            <w:tcW w:w="2113" w:type="dxa"/>
          </w:tcPr>
          <w:p w:rsidR="00B44056" w:rsidRPr="00B44056" w:rsidRDefault="00B44056" w:rsidP="00B44056">
            <w:pPr>
              <w:jc w:val="center"/>
              <w:rPr>
                <w:sz w:val="16"/>
                <w:szCs w:val="16"/>
              </w:rPr>
            </w:pPr>
            <w:r w:rsidRPr="00B44056">
              <w:rPr>
                <w:sz w:val="16"/>
                <w:szCs w:val="16"/>
              </w:rPr>
              <w:t>Месяц начала проведения проверки</w:t>
            </w:r>
          </w:p>
        </w:tc>
      </w:tr>
      <w:tr w:rsidR="00B44056" w:rsidRPr="00B44056" w:rsidTr="00B44056">
        <w:tc>
          <w:tcPr>
            <w:tcW w:w="540" w:type="dxa"/>
          </w:tcPr>
          <w:p w:rsidR="00B44056" w:rsidRPr="00B44056" w:rsidRDefault="00B44056" w:rsidP="00B44056">
            <w:pPr>
              <w:jc w:val="center"/>
              <w:rPr>
                <w:sz w:val="16"/>
                <w:szCs w:val="16"/>
              </w:rPr>
            </w:pPr>
            <w:r w:rsidRPr="00B44056">
              <w:rPr>
                <w:sz w:val="16"/>
                <w:szCs w:val="16"/>
              </w:rPr>
              <w:t>1</w:t>
            </w:r>
          </w:p>
        </w:tc>
        <w:tc>
          <w:tcPr>
            <w:tcW w:w="3684" w:type="dxa"/>
          </w:tcPr>
          <w:p w:rsidR="00B44056" w:rsidRPr="00B44056" w:rsidRDefault="00B44056" w:rsidP="00B44056">
            <w:pPr>
              <w:jc w:val="center"/>
              <w:rPr>
                <w:sz w:val="16"/>
                <w:szCs w:val="16"/>
              </w:rPr>
            </w:pPr>
            <w:r w:rsidRPr="00B44056">
              <w:rPr>
                <w:sz w:val="16"/>
                <w:szCs w:val="16"/>
              </w:rPr>
              <w:t xml:space="preserve">МКОУ </w:t>
            </w:r>
            <w:proofErr w:type="gramStart"/>
            <w:r w:rsidRPr="00B44056">
              <w:rPr>
                <w:sz w:val="16"/>
                <w:szCs w:val="16"/>
              </w:rPr>
              <w:t>ДО</w:t>
            </w:r>
            <w:proofErr w:type="gramEnd"/>
            <w:r w:rsidRPr="00B44056">
              <w:rPr>
                <w:sz w:val="16"/>
                <w:szCs w:val="16"/>
              </w:rPr>
              <w:t xml:space="preserve"> «</w:t>
            </w:r>
            <w:proofErr w:type="gramStart"/>
            <w:r w:rsidRPr="00B44056">
              <w:rPr>
                <w:sz w:val="16"/>
                <w:szCs w:val="16"/>
              </w:rPr>
              <w:t>Детско-юношеский</w:t>
            </w:r>
            <w:proofErr w:type="gramEnd"/>
            <w:r w:rsidRPr="00B44056">
              <w:rPr>
                <w:sz w:val="16"/>
                <w:szCs w:val="16"/>
              </w:rPr>
              <w:t xml:space="preserve"> центр «Импульс» Островского района Костромской области</w:t>
            </w:r>
          </w:p>
        </w:tc>
        <w:tc>
          <w:tcPr>
            <w:tcW w:w="1554" w:type="dxa"/>
          </w:tcPr>
          <w:p w:rsidR="00B44056" w:rsidRPr="00B44056" w:rsidRDefault="00B44056" w:rsidP="00B44056">
            <w:pPr>
              <w:jc w:val="center"/>
              <w:rPr>
                <w:sz w:val="16"/>
                <w:szCs w:val="16"/>
              </w:rPr>
            </w:pPr>
            <w:r w:rsidRPr="00B44056">
              <w:rPr>
                <w:sz w:val="16"/>
                <w:szCs w:val="16"/>
              </w:rPr>
              <w:t>4421004142</w:t>
            </w:r>
          </w:p>
        </w:tc>
        <w:tc>
          <w:tcPr>
            <w:tcW w:w="2670" w:type="dxa"/>
          </w:tcPr>
          <w:p w:rsidR="00B44056" w:rsidRPr="00B44056" w:rsidRDefault="00B44056" w:rsidP="00B44056">
            <w:pPr>
              <w:jc w:val="center"/>
              <w:rPr>
                <w:sz w:val="16"/>
                <w:szCs w:val="16"/>
              </w:rPr>
            </w:pPr>
            <w:r w:rsidRPr="00B44056">
              <w:rPr>
                <w:sz w:val="16"/>
                <w:szCs w:val="16"/>
              </w:rPr>
              <w:t xml:space="preserve">157900, Костромская </w:t>
            </w:r>
            <w:proofErr w:type="spellStart"/>
            <w:proofErr w:type="gramStart"/>
            <w:r w:rsidRPr="00B44056">
              <w:rPr>
                <w:sz w:val="16"/>
                <w:szCs w:val="16"/>
              </w:rPr>
              <w:t>обл</w:t>
            </w:r>
            <w:proofErr w:type="spellEnd"/>
            <w:proofErr w:type="gramEnd"/>
            <w:r w:rsidRPr="00B44056">
              <w:rPr>
                <w:sz w:val="16"/>
                <w:szCs w:val="16"/>
              </w:rPr>
              <w:t>, Островский р-н,  п. Островское, ул. Советская, д.103</w:t>
            </w:r>
          </w:p>
        </w:tc>
        <w:tc>
          <w:tcPr>
            <w:tcW w:w="2433" w:type="dxa"/>
          </w:tcPr>
          <w:p w:rsidR="00B44056" w:rsidRPr="00B44056" w:rsidRDefault="00B44056" w:rsidP="00B44056">
            <w:pPr>
              <w:jc w:val="center"/>
              <w:rPr>
                <w:sz w:val="16"/>
                <w:szCs w:val="16"/>
              </w:rPr>
            </w:pPr>
            <w:r w:rsidRPr="00B44056">
              <w:rPr>
                <w:sz w:val="16"/>
                <w:szCs w:val="16"/>
              </w:rPr>
              <w:t>Предупреждение и выявление  нарушений законодательства Российской Федерации в сфере закупок</w:t>
            </w:r>
          </w:p>
        </w:tc>
        <w:tc>
          <w:tcPr>
            <w:tcW w:w="1792" w:type="dxa"/>
          </w:tcPr>
          <w:p w:rsidR="00B44056" w:rsidRPr="00B44056" w:rsidRDefault="00B44056" w:rsidP="00B44056">
            <w:pPr>
              <w:jc w:val="center"/>
              <w:rPr>
                <w:sz w:val="16"/>
                <w:szCs w:val="16"/>
              </w:rPr>
            </w:pPr>
            <w:r w:rsidRPr="00B44056">
              <w:rPr>
                <w:sz w:val="16"/>
                <w:szCs w:val="16"/>
              </w:rPr>
              <w:t>Ст.99 Федерального закона от 05.04.2013 №44-ФЗ</w:t>
            </w:r>
          </w:p>
        </w:tc>
        <w:tc>
          <w:tcPr>
            <w:tcW w:w="2113" w:type="dxa"/>
          </w:tcPr>
          <w:p w:rsidR="00B44056" w:rsidRPr="00B44056" w:rsidRDefault="00B44056" w:rsidP="00B44056">
            <w:pPr>
              <w:jc w:val="center"/>
              <w:rPr>
                <w:sz w:val="16"/>
                <w:szCs w:val="16"/>
              </w:rPr>
            </w:pPr>
            <w:r w:rsidRPr="00B44056">
              <w:rPr>
                <w:sz w:val="16"/>
                <w:szCs w:val="16"/>
              </w:rPr>
              <w:t>Август</w:t>
            </w:r>
          </w:p>
        </w:tc>
      </w:tr>
      <w:tr w:rsidR="00B44056" w:rsidRPr="00B44056" w:rsidTr="00B44056">
        <w:tc>
          <w:tcPr>
            <w:tcW w:w="540" w:type="dxa"/>
          </w:tcPr>
          <w:p w:rsidR="00B44056" w:rsidRPr="00B44056" w:rsidRDefault="00B44056" w:rsidP="00B44056">
            <w:pPr>
              <w:jc w:val="center"/>
              <w:rPr>
                <w:sz w:val="16"/>
                <w:szCs w:val="16"/>
              </w:rPr>
            </w:pPr>
            <w:r w:rsidRPr="00B44056">
              <w:rPr>
                <w:sz w:val="16"/>
                <w:szCs w:val="16"/>
              </w:rPr>
              <w:t>2</w:t>
            </w:r>
          </w:p>
        </w:tc>
        <w:tc>
          <w:tcPr>
            <w:tcW w:w="3684" w:type="dxa"/>
          </w:tcPr>
          <w:p w:rsidR="00B44056" w:rsidRPr="00B44056" w:rsidRDefault="00B44056" w:rsidP="00B44056">
            <w:pPr>
              <w:jc w:val="center"/>
              <w:rPr>
                <w:sz w:val="16"/>
                <w:szCs w:val="16"/>
              </w:rPr>
            </w:pPr>
            <w:r w:rsidRPr="00B44056">
              <w:rPr>
                <w:sz w:val="16"/>
                <w:szCs w:val="16"/>
              </w:rPr>
              <w:t>МКУ Районный физкультурно-спортивный центр Островского района Костромской области</w:t>
            </w:r>
          </w:p>
        </w:tc>
        <w:tc>
          <w:tcPr>
            <w:tcW w:w="1554" w:type="dxa"/>
          </w:tcPr>
          <w:p w:rsidR="00B44056" w:rsidRPr="00B44056" w:rsidRDefault="00B44056" w:rsidP="00B44056">
            <w:pPr>
              <w:jc w:val="center"/>
              <w:rPr>
                <w:sz w:val="16"/>
                <w:szCs w:val="16"/>
              </w:rPr>
            </w:pPr>
            <w:r w:rsidRPr="00B44056">
              <w:rPr>
                <w:sz w:val="16"/>
                <w:szCs w:val="16"/>
              </w:rPr>
              <w:t>4421006005</w:t>
            </w:r>
          </w:p>
        </w:tc>
        <w:tc>
          <w:tcPr>
            <w:tcW w:w="2670" w:type="dxa"/>
          </w:tcPr>
          <w:p w:rsidR="00B44056" w:rsidRPr="00B44056" w:rsidRDefault="00B44056" w:rsidP="00B44056">
            <w:pPr>
              <w:jc w:val="center"/>
              <w:rPr>
                <w:sz w:val="16"/>
                <w:szCs w:val="16"/>
              </w:rPr>
            </w:pPr>
            <w:r w:rsidRPr="00B44056">
              <w:rPr>
                <w:sz w:val="16"/>
                <w:szCs w:val="16"/>
              </w:rPr>
              <w:t>157900, Костромская обл., Островский р-н, п. Островское, ул</w:t>
            </w:r>
            <w:proofErr w:type="gramStart"/>
            <w:r w:rsidRPr="00B44056">
              <w:rPr>
                <w:sz w:val="16"/>
                <w:szCs w:val="16"/>
              </w:rPr>
              <w:t>.С</w:t>
            </w:r>
            <w:proofErr w:type="gramEnd"/>
            <w:r w:rsidRPr="00B44056">
              <w:rPr>
                <w:sz w:val="16"/>
                <w:szCs w:val="16"/>
              </w:rPr>
              <w:t>оветская, д. 105</w:t>
            </w:r>
          </w:p>
        </w:tc>
        <w:tc>
          <w:tcPr>
            <w:tcW w:w="2433" w:type="dxa"/>
          </w:tcPr>
          <w:p w:rsidR="00B44056" w:rsidRPr="00B44056" w:rsidRDefault="00B44056" w:rsidP="00B44056">
            <w:pPr>
              <w:jc w:val="center"/>
              <w:rPr>
                <w:sz w:val="16"/>
                <w:szCs w:val="16"/>
              </w:rPr>
            </w:pPr>
            <w:r w:rsidRPr="00B44056">
              <w:rPr>
                <w:sz w:val="16"/>
                <w:szCs w:val="16"/>
              </w:rPr>
              <w:t>Предупреждение и выявление  нарушений законодательства Российской Федерации в сфере закупок</w:t>
            </w:r>
          </w:p>
        </w:tc>
        <w:tc>
          <w:tcPr>
            <w:tcW w:w="1792" w:type="dxa"/>
          </w:tcPr>
          <w:p w:rsidR="00B44056" w:rsidRPr="00B44056" w:rsidRDefault="00B44056" w:rsidP="00B44056">
            <w:pPr>
              <w:jc w:val="center"/>
              <w:rPr>
                <w:sz w:val="16"/>
                <w:szCs w:val="16"/>
              </w:rPr>
            </w:pPr>
            <w:r w:rsidRPr="00B44056">
              <w:rPr>
                <w:sz w:val="16"/>
                <w:szCs w:val="16"/>
              </w:rPr>
              <w:t>Ст.99 Федерального закона от 05.04.2013 №44-ФЗ</w:t>
            </w:r>
          </w:p>
        </w:tc>
        <w:tc>
          <w:tcPr>
            <w:tcW w:w="2113" w:type="dxa"/>
          </w:tcPr>
          <w:p w:rsidR="00B44056" w:rsidRPr="00B44056" w:rsidRDefault="00B44056" w:rsidP="00B44056">
            <w:pPr>
              <w:jc w:val="center"/>
              <w:rPr>
                <w:sz w:val="16"/>
                <w:szCs w:val="16"/>
              </w:rPr>
            </w:pPr>
            <w:r w:rsidRPr="00B44056">
              <w:rPr>
                <w:sz w:val="16"/>
                <w:szCs w:val="16"/>
              </w:rPr>
              <w:t>Ноябрь</w:t>
            </w:r>
          </w:p>
        </w:tc>
      </w:tr>
    </w:tbl>
    <w:p w:rsidR="00B44056" w:rsidRPr="00B44056" w:rsidRDefault="00B44056" w:rsidP="00B44056">
      <w:pPr>
        <w:pStyle w:val="af4"/>
        <w:rPr>
          <w:sz w:val="16"/>
          <w:szCs w:val="16"/>
        </w:rPr>
      </w:pPr>
    </w:p>
    <w:p w:rsidR="00B44056" w:rsidRDefault="00B44056" w:rsidP="00B44056">
      <w:pPr>
        <w:pStyle w:val="af4"/>
        <w:rPr>
          <w:sz w:val="28"/>
          <w:szCs w:val="28"/>
        </w:rPr>
      </w:pPr>
    </w:p>
    <w:p w:rsidR="00B44056" w:rsidRDefault="00B44056" w:rsidP="00B44056">
      <w:pPr>
        <w:pStyle w:val="af4"/>
        <w:rPr>
          <w:sz w:val="28"/>
          <w:szCs w:val="28"/>
        </w:rPr>
      </w:pPr>
    </w:p>
    <w:p w:rsidR="00B44056" w:rsidRDefault="00B44056" w:rsidP="00B44056">
      <w:pPr>
        <w:jc w:val="center"/>
        <w:rPr>
          <w:sz w:val="16"/>
          <w:szCs w:val="16"/>
        </w:rPr>
      </w:pPr>
      <w:r w:rsidRPr="002651FA">
        <w:rPr>
          <w:sz w:val="16"/>
          <w:szCs w:val="16"/>
        </w:rPr>
        <w:t>*      *      *      *      *      *      *</w:t>
      </w:r>
    </w:p>
    <w:p w:rsidR="00B44056" w:rsidRDefault="00B44056" w:rsidP="00B44056">
      <w:pPr>
        <w:pStyle w:val="af4"/>
        <w:rPr>
          <w:sz w:val="28"/>
          <w:szCs w:val="28"/>
        </w:rPr>
        <w:sectPr w:rsidR="00B44056" w:rsidSect="00B44056">
          <w:pgSz w:w="16838" w:h="11906" w:orient="landscape"/>
          <w:pgMar w:top="567" w:right="1134" w:bottom="567" w:left="1134" w:header="709" w:footer="709" w:gutter="0"/>
          <w:cols w:space="708"/>
          <w:docGrid w:linePitch="360"/>
        </w:sectPr>
      </w:pPr>
    </w:p>
    <w:p w:rsidR="00B44056" w:rsidRPr="00B44056" w:rsidRDefault="00B44056" w:rsidP="00B44056">
      <w:pPr>
        <w:pStyle w:val="af4"/>
        <w:pageBreakBefore/>
        <w:jc w:val="center"/>
        <w:rPr>
          <w:sz w:val="16"/>
          <w:szCs w:val="16"/>
        </w:rPr>
      </w:pPr>
      <w:r w:rsidRPr="00B44056">
        <w:rPr>
          <w:noProof/>
          <w:sz w:val="16"/>
          <w:szCs w:val="16"/>
          <w:lang w:eastAsia="ru-RU"/>
        </w:rPr>
        <w:lastRenderedPageBreak/>
        <w:drawing>
          <wp:inline distT="0" distB="0" distL="0" distR="0">
            <wp:extent cx="748030" cy="914400"/>
            <wp:effectExtent l="19050" t="0" r="0" b="0"/>
            <wp:docPr id="1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B44056" w:rsidRPr="00B44056" w:rsidRDefault="00B44056" w:rsidP="00B44056">
      <w:pPr>
        <w:pStyle w:val="af4"/>
        <w:jc w:val="right"/>
        <w:rPr>
          <w:sz w:val="16"/>
          <w:szCs w:val="16"/>
        </w:rPr>
      </w:pPr>
    </w:p>
    <w:p w:rsidR="00B44056" w:rsidRPr="00B44056" w:rsidRDefault="00B44056" w:rsidP="00B44056">
      <w:pPr>
        <w:jc w:val="center"/>
        <w:rPr>
          <w:b/>
          <w:sz w:val="16"/>
          <w:szCs w:val="16"/>
        </w:rPr>
      </w:pPr>
      <w:r w:rsidRPr="00B44056">
        <w:rPr>
          <w:b/>
          <w:sz w:val="16"/>
          <w:szCs w:val="16"/>
        </w:rPr>
        <w:t xml:space="preserve"> АДМИНИСТРАЦИЯ ОСТРОВСКОГО МУНИЦИПАЛЬНОГО РАЙОНА</w:t>
      </w:r>
    </w:p>
    <w:p w:rsidR="00B44056" w:rsidRPr="00B44056" w:rsidRDefault="00B44056" w:rsidP="00B44056">
      <w:pPr>
        <w:jc w:val="center"/>
        <w:rPr>
          <w:b/>
          <w:sz w:val="16"/>
          <w:szCs w:val="16"/>
        </w:rPr>
      </w:pPr>
      <w:r w:rsidRPr="00B44056">
        <w:rPr>
          <w:b/>
          <w:sz w:val="16"/>
          <w:szCs w:val="16"/>
        </w:rPr>
        <w:t>КОСТРОМСКОЙ ОБЛАСТИ</w:t>
      </w:r>
    </w:p>
    <w:p w:rsidR="00B44056" w:rsidRPr="00B44056" w:rsidRDefault="00B44056" w:rsidP="00B44056">
      <w:pPr>
        <w:jc w:val="center"/>
        <w:rPr>
          <w:b/>
          <w:sz w:val="16"/>
          <w:szCs w:val="16"/>
        </w:rPr>
      </w:pPr>
    </w:p>
    <w:p w:rsidR="00B44056" w:rsidRPr="00B44056" w:rsidRDefault="00B44056" w:rsidP="00B44056">
      <w:pPr>
        <w:jc w:val="center"/>
        <w:rPr>
          <w:b/>
          <w:sz w:val="16"/>
          <w:szCs w:val="16"/>
        </w:rPr>
      </w:pPr>
      <w:r w:rsidRPr="00B44056">
        <w:rPr>
          <w:b/>
          <w:sz w:val="16"/>
          <w:szCs w:val="16"/>
        </w:rPr>
        <w:t>ПОСТАНОВЛЕНИЕ</w:t>
      </w:r>
    </w:p>
    <w:p w:rsidR="00B44056" w:rsidRPr="00B44056" w:rsidRDefault="00B44056" w:rsidP="00B44056">
      <w:pPr>
        <w:jc w:val="both"/>
        <w:rPr>
          <w:b/>
          <w:sz w:val="16"/>
          <w:szCs w:val="16"/>
        </w:rPr>
      </w:pPr>
      <w:r w:rsidRPr="00B44056">
        <w:rPr>
          <w:b/>
          <w:sz w:val="16"/>
          <w:szCs w:val="16"/>
        </w:rPr>
        <w:t xml:space="preserve">         ________________________________________________________________________________</w:t>
      </w:r>
    </w:p>
    <w:p w:rsidR="00B44056" w:rsidRPr="00B44056" w:rsidRDefault="00B44056" w:rsidP="00B44056">
      <w:pPr>
        <w:jc w:val="center"/>
        <w:rPr>
          <w:sz w:val="16"/>
          <w:szCs w:val="16"/>
        </w:rPr>
      </w:pPr>
    </w:p>
    <w:p w:rsidR="00B44056" w:rsidRPr="00B44056" w:rsidRDefault="00B44056" w:rsidP="00B44056">
      <w:pPr>
        <w:ind w:firstLine="284"/>
        <w:rPr>
          <w:sz w:val="16"/>
          <w:szCs w:val="16"/>
        </w:rPr>
      </w:pPr>
      <w:r w:rsidRPr="00B44056">
        <w:rPr>
          <w:sz w:val="16"/>
          <w:szCs w:val="16"/>
        </w:rPr>
        <w:t xml:space="preserve">от  «17»  мая   2018 года            № 290                          п. </w:t>
      </w:r>
      <w:proofErr w:type="gramStart"/>
      <w:r w:rsidRPr="00B44056">
        <w:rPr>
          <w:sz w:val="16"/>
          <w:szCs w:val="16"/>
        </w:rPr>
        <w:t>Островское</w:t>
      </w:r>
      <w:proofErr w:type="gramEnd"/>
    </w:p>
    <w:p w:rsidR="00B44056" w:rsidRPr="00B44056" w:rsidRDefault="00B44056" w:rsidP="00B44056">
      <w:pPr>
        <w:pStyle w:val="af4"/>
        <w:rPr>
          <w:sz w:val="16"/>
          <w:szCs w:val="16"/>
        </w:rPr>
      </w:pPr>
    </w:p>
    <w:p w:rsidR="00B44056" w:rsidRPr="00B44056" w:rsidRDefault="00B44056" w:rsidP="00B44056">
      <w:pPr>
        <w:widowControl/>
        <w:rPr>
          <w:color w:val="000000"/>
          <w:sz w:val="16"/>
          <w:szCs w:val="16"/>
        </w:rPr>
      </w:pPr>
      <w:r w:rsidRPr="00B44056">
        <w:rPr>
          <w:color w:val="000000"/>
          <w:sz w:val="16"/>
          <w:szCs w:val="16"/>
        </w:rPr>
        <w:t xml:space="preserve">О внесении изменений в постановление </w:t>
      </w:r>
    </w:p>
    <w:p w:rsidR="00B44056" w:rsidRPr="00B44056" w:rsidRDefault="00B44056" w:rsidP="00B44056">
      <w:pPr>
        <w:widowControl/>
        <w:rPr>
          <w:color w:val="000000"/>
          <w:sz w:val="16"/>
          <w:szCs w:val="16"/>
        </w:rPr>
      </w:pPr>
      <w:r w:rsidRPr="00B44056">
        <w:rPr>
          <w:color w:val="000000"/>
          <w:sz w:val="16"/>
          <w:szCs w:val="16"/>
        </w:rPr>
        <w:t xml:space="preserve">администрации Островского </w:t>
      </w:r>
    </w:p>
    <w:p w:rsidR="00B44056" w:rsidRPr="00B44056" w:rsidRDefault="00B44056" w:rsidP="00B44056">
      <w:pPr>
        <w:widowControl/>
        <w:rPr>
          <w:color w:val="000000"/>
          <w:sz w:val="16"/>
          <w:szCs w:val="16"/>
        </w:rPr>
      </w:pPr>
      <w:r w:rsidRPr="00B44056">
        <w:rPr>
          <w:color w:val="000000"/>
          <w:sz w:val="16"/>
          <w:szCs w:val="16"/>
        </w:rPr>
        <w:t xml:space="preserve">муниципального района № 210 </w:t>
      </w:r>
      <w:proofErr w:type="gramStart"/>
      <w:r w:rsidRPr="00B44056">
        <w:rPr>
          <w:color w:val="000000"/>
          <w:sz w:val="16"/>
          <w:szCs w:val="16"/>
        </w:rPr>
        <w:t>от</w:t>
      </w:r>
      <w:proofErr w:type="gramEnd"/>
      <w:r w:rsidRPr="00B44056">
        <w:rPr>
          <w:color w:val="000000"/>
          <w:sz w:val="16"/>
          <w:szCs w:val="16"/>
        </w:rPr>
        <w:t xml:space="preserve"> </w:t>
      </w:r>
    </w:p>
    <w:p w:rsidR="00B44056" w:rsidRPr="00B44056" w:rsidRDefault="00B44056" w:rsidP="00B44056">
      <w:pPr>
        <w:widowControl/>
        <w:rPr>
          <w:color w:val="000000"/>
          <w:sz w:val="16"/>
          <w:szCs w:val="16"/>
        </w:rPr>
      </w:pPr>
      <w:r w:rsidRPr="00B44056">
        <w:rPr>
          <w:color w:val="000000"/>
          <w:sz w:val="16"/>
          <w:szCs w:val="16"/>
        </w:rPr>
        <w:t>29.04.2015 года «О проведении дней</w:t>
      </w:r>
    </w:p>
    <w:p w:rsidR="00B44056" w:rsidRPr="00B44056" w:rsidRDefault="00B44056" w:rsidP="00B44056">
      <w:pPr>
        <w:widowControl/>
        <w:rPr>
          <w:color w:val="000000"/>
          <w:sz w:val="16"/>
          <w:szCs w:val="16"/>
        </w:rPr>
      </w:pPr>
      <w:r w:rsidRPr="00B44056">
        <w:rPr>
          <w:color w:val="000000"/>
          <w:sz w:val="16"/>
          <w:szCs w:val="16"/>
        </w:rPr>
        <w:t xml:space="preserve">защиты от экологической опасности </w:t>
      </w:r>
    </w:p>
    <w:p w:rsidR="00B44056" w:rsidRPr="00B44056" w:rsidRDefault="00B44056" w:rsidP="00B44056">
      <w:pPr>
        <w:widowControl/>
        <w:rPr>
          <w:sz w:val="16"/>
          <w:szCs w:val="16"/>
        </w:rPr>
      </w:pPr>
      <w:r w:rsidRPr="00B44056">
        <w:rPr>
          <w:color w:val="000000"/>
          <w:sz w:val="16"/>
          <w:szCs w:val="16"/>
        </w:rPr>
        <w:t>в Островском муниципальном районе»</w:t>
      </w:r>
    </w:p>
    <w:p w:rsidR="00B44056" w:rsidRPr="00B44056" w:rsidRDefault="00B44056" w:rsidP="00B44056">
      <w:pPr>
        <w:widowControl/>
        <w:rPr>
          <w:sz w:val="16"/>
          <w:szCs w:val="16"/>
        </w:rPr>
      </w:pPr>
      <w:r w:rsidRPr="00B44056">
        <w:rPr>
          <w:sz w:val="16"/>
          <w:szCs w:val="16"/>
        </w:rPr>
        <w:t>( в ред. от 11.04.2017 г. № 144)</w:t>
      </w:r>
    </w:p>
    <w:p w:rsidR="00B44056" w:rsidRPr="00B44056" w:rsidRDefault="00B44056" w:rsidP="00B44056">
      <w:pPr>
        <w:widowControl/>
        <w:rPr>
          <w:sz w:val="16"/>
          <w:szCs w:val="16"/>
        </w:rPr>
      </w:pPr>
    </w:p>
    <w:p w:rsidR="00B44056" w:rsidRPr="00B44056" w:rsidRDefault="00B44056" w:rsidP="00B44056">
      <w:pPr>
        <w:widowControl/>
        <w:ind w:firstLine="540"/>
        <w:jc w:val="both"/>
        <w:rPr>
          <w:sz w:val="16"/>
          <w:szCs w:val="16"/>
        </w:rPr>
      </w:pPr>
      <w:r w:rsidRPr="00B44056">
        <w:rPr>
          <w:sz w:val="16"/>
          <w:szCs w:val="16"/>
        </w:rPr>
        <w:t xml:space="preserve">         В связи с изменением структуры администрации Островского муниципального района Костромской области, на основании Устава муниципального образования Островский муниципальный район Костромской области, администрация Островского муниципального района  </w:t>
      </w:r>
    </w:p>
    <w:p w:rsidR="00B44056" w:rsidRPr="00B44056" w:rsidRDefault="00B44056" w:rsidP="00B44056">
      <w:pPr>
        <w:pStyle w:val="a3"/>
        <w:spacing w:before="0" w:beforeAutospacing="0" w:after="0"/>
        <w:jc w:val="both"/>
        <w:rPr>
          <w:sz w:val="16"/>
          <w:szCs w:val="16"/>
        </w:rPr>
      </w:pPr>
      <w:r w:rsidRPr="00B44056">
        <w:rPr>
          <w:sz w:val="16"/>
          <w:szCs w:val="16"/>
        </w:rPr>
        <w:t xml:space="preserve">             </w:t>
      </w:r>
    </w:p>
    <w:p w:rsidR="00B44056" w:rsidRPr="00B44056" w:rsidRDefault="00B44056" w:rsidP="00B44056">
      <w:pPr>
        <w:pStyle w:val="a3"/>
        <w:spacing w:before="0" w:beforeAutospacing="0" w:after="0"/>
        <w:jc w:val="both"/>
        <w:rPr>
          <w:sz w:val="16"/>
          <w:szCs w:val="16"/>
        </w:rPr>
      </w:pPr>
      <w:r w:rsidRPr="00B44056">
        <w:rPr>
          <w:sz w:val="16"/>
          <w:szCs w:val="16"/>
        </w:rPr>
        <w:t>ПОСТАНОВЛЯЕТ:</w:t>
      </w:r>
    </w:p>
    <w:p w:rsidR="00B44056" w:rsidRPr="00B44056" w:rsidRDefault="00B44056" w:rsidP="00B44056">
      <w:pPr>
        <w:pStyle w:val="a3"/>
        <w:spacing w:before="0" w:beforeAutospacing="0" w:after="0"/>
        <w:jc w:val="both"/>
        <w:rPr>
          <w:sz w:val="16"/>
          <w:szCs w:val="16"/>
        </w:rPr>
      </w:pPr>
    </w:p>
    <w:p w:rsidR="00B44056" w:rsidRPr="00B44056" w:rsidRDefault="00B44056" w:rsidP="00B44056">
      <w:pPr>
        <w:widowControl/>
        <w:rPr>
          <w:sz w:val="16"/>
          <w:szCs w:val="16"/>
        </w:rPr>
      </w:pPr>
      <w:r w:rsidRPr="00B44056">
        <w:rPr>
          <w:sz w:val="16"/>
          <w:szCs w:val="16"/>
        </w:rPr>
        <w:t xml:space="preserve">        1. Внести следующие изменения </w:t>
      </w:r>
      <w:r w:rsidRPr="00B44056">
        <w:rPr>
          <w:color w:val="000000"/>
          <w:sz w:val="16"/>
          <w:szCs w:val="16"/>
        </w:rPr>
        <w:t>в постановление администрации Островского  муниципального района № 210 от 29.04.2015 года «О проведении дней защиты от экологической опасности в Островском муниципальном районе»</w:t>
      </w:r>
      <w:r w:rsidRPr="00B44056">
        <w:rPr>
          <w:sz w:val="16"/>
          <w:szCs w:val="16"/>
        </w:rPr>
        <w:t xml:space="preserve"> </w:t>
      </w:r>
      <w:proofErr w:type="gramStart"/>
      <w:r w:rsidRPr="00B44056">
        <w:rPr>
          <w:sz w:val="16"/>
          <w:szCs w:val="16"/>
        </w:rPr>
        <w:t xml:space="preserve">( </w:t>
      </w:r>
      <w:proofErr w:type="gramEnd"/>
      <w:r w:rsidRPr="00B44056">
        <w:rPr>
          <w:sz w:val="16"/>
          <w:szCs w:val="16"/>
        </w:rPr>
        <w:t xml:space="preserve">в ред. от 11.04.2017 г. № 144) </w:t>
      </w:r>
      <w:r w:rsidRPr="00B44056">
        <w:rPr>
          <w:color w:val="000000"/>
          <w:sz w:val="16"/>
          <w:szCs w:val="16"/>
        </w:rPr>
        <w:t>(далее - Постановление):</w:t>
      </w:r>
    </w:p>
    <w:p w:rsidR="00B44056" w:rsidRPr="00B44056" w:rsidRDefault="00B44056" w:rsidP="00B44056">
      <w:pPr>
        <w:pStyle w:val="ConsPlusNormal"/>
        <w:widowControl/>
        <w:jc w:val="both"/>
        <w:rPr>
          <w:rFonts w:ascii="Times New Roman" w:hAnsi="Times New Roman" w:cs="Times New Roman"/>
          <w:sz w:val="16"/>
          <w:szCs w:val="16"/>
        </w:rPr>
      </w:pPr>
      <w:r w:rsidRPr="00B44056">
        <w:rPr>
          <w:rFonts w:ascii="Times New Roman" w:hAnsi="Times New Roman" w:cs="Times New Roman"/>
          <w:sz w:val="16"/>
          <w:szCs w:val="16"/>
        </w:rPr>
        <w:t xml:space="preserve">        1.1. </w:t>
      </w:r>
      <w:r w:rsidRPr="00B44056">
        <w:rPr>
          <w:rFonts w:ascii="Times New Roman" w:hAnsi="Times New Roman" w:cs="Times New Roman"/>
          <w:color w:val="000000"/>
          <w:sz w:val="16"/>
          <w:szCs w:val="16"/>
        </w:rPr>
        <w:t xml:space="preserve"> Подпункт 2 пункта 4 Постановления изложить в новой редакции следующего содержания: «</w:t>
      </w:r>
      <w:r w:rsidRPr="00B44056">
        <w:rPr>
          <w:rFonts w:ascii="Times New Roman" w:hAnsi="Times New Roman" w:cs="Times New Roman"/>
          <w:sz w:val="16"/>
          <w:szCs w:val="16"/>
        </w:rPr>
        <w:t>в срок до 25 июля соответствующего года представить отчет об итогах проведения Дней защиты от экологической опасности в 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B44056" w:rsidRPr="00B44056" w:rsidRDefault="00B44056" w:rsidP="00B44056">
      <w:pPr>
        <w:pStyle w:val="consplusnormal1"/>
        <w:spacing w:before="0" w:beforeAutospacing="0" w:after="0" w:afterAutospacing="0"/>
        <w:ind w:firstLine="426"/>
        <w:jc w:val="both"/>
        <w:rPr>
          <w:sz w:val="16"/>
          <w:szCs w:val="16"/>
        </w:rPr>
      </w:pPr>
      <w:r w:rsidRPr="00B44056">
        <w:rPr>
          <w:sz w:val="16"/>
          <w:szCs w:val="16"/>
        </w:rPr>
        <w:t>1.2. Приложение № 1 к  Постановлению изложить в новой редакции, согласно приложению № 1 к настоящему Постановлению.</w:t>
      </w:r>
    </w:p>
    <w:p w:rsidR="00B44056" w:rsidRPr="00B44056" w:rsidRDefault="00B44056" w:rsidP="00B44056">
      <w:pPr>
        <w:pStyle w:val="consplusnormal1"/>
        <w:spacing w:before="0" w:beforeAutospacing="0" w:after="0" w:afterAutospacing="0"/>
        <w:ind w:firstLine="426"/>
        <w:jc w:val="both"/>
        <w:rPr>
          <w:sz w:val="16"/>
          <w:szCs w:val="16"/>
        </w:rPr>
      </w:pPr>
      <w:r w:rsidRPr="00B44056">
        <w:rPr>
          <w:sz w:val="16"/>
          <w:szCs w:val="16"/>
        </w:rPr>
        <w:t xml:space="preserve">1.3. По тексту плана основных мероприятий по подготовке и проведению Дней защиты от экологической опасности в Островском муниципальном районе слова: «отдел строительства, архитектуры, ЖКХ, природных ресурсов и </w:t>
      </w:r>
      <w:r w:rsidRPr="00B44056">
        <w:rPr>
          <w:bCs/>
          <w:sz w:val="16"/>
          <w:szCs w:val="16"/>
        </w:rPr>
        <w:t>охраны окружающей среды» заменить словами «</w:t>
      </w:r>
      <w:r w:rsidRPr="00B44056">
        <w:rPr>
          <w:sz w:val="16"/>
          <w:szCs w:val="16"/>
        </w:rPr>
        <w:t xml:space="preserve">отдел строительства, архитектуры, ЖКХ, природных ресурсов и дорожного хозяйства» в соответствующих падежах.  </w:t>
      </w:r>
    </w:p>
    <w:p w:rsidR="00B44056" w:rsidRPr="00B44056" w:rsidRDefault="00B44056" w:rsidP="00B44056">
      <w:pPr>
        <w:pStyle w:val="ae"/>
        <w:spacing w:after="0"/>
        <w:jc w:val="both"/>
        <w:rPr>
          <w:sz w:val="16"/>
          <w:szCs w:val="16"/>
        </w:rPr>
      </w:pPr>
      <w:r w:rsidRPr="00B44056">
        <w:rPr>
          <w:sz w:val="16"/>
          <w:szCs w:val="16"/>
        </w:rPr>
        <w:t xml:space="preserve">      2. </w:t>
      </w:r>
      <w:proofErr w:type="gramStart"/>
      <w:r w:rsidRPr="00B44056">
        <w:rPr>
          <w:sz w:val="16"/>
          <w:szCs w:val="16"/>
        </w:rPr>
        <w:t>Контроль за</w:t>
      </w:r>
      <w:proofErr w:type="gramEnd"/>
      <w:r w:rsidRPr="00B44056">
        <w:rPr>
          <w:sz w:val="16"/>
          <w:szCs w:val="16"/>
        </w:rPr>
        <w:t xml:space="preserve"> исполнением настоящего </w:t>
      </w:r>
      <w:r w:rsidRPr="00B44056">
        <w:rPr>
          <w:rStyle w:val="FontStyle12"/>
          <w:sz w:val="16"/>
          <w:szCs w:val="16"/>
        </w:rPr>
        <w:t xml:space="preserve">постановления возложить на заместителя главы </w:t>
      </w:r>
      <w:r w:rsidRPr="00B44056">
        <w:rPr>
          <w:sz w:val="16"/>
          <w:szCs w:val="16"/>
        </w:rPr>
        <w:t>администрации Островского муниципального района Смирнову Людмилу Николаевну.</w:t>
      </w:r>
    </w:p>
    <w:p w:rsidR="00B44056" w:rsidRPr="00B44056" w:rsidRDefault="00B44056" w:rsidP="00B44056">
      <w:pPr>
        <w:widowControl/>
        <w:tabs>
          <w:tab w:val="left" w:pos="-165"/>
          <w:tab w:val="left" w:pos="-150"/>
        </w:tabs>
        <w:jc w:val="both"/>
        <w:rPr>
          <w:sz w:val="16"/>
          <w:szCs w:val="16"/>
        </w:rPr>
      </w:pPr>
      <w:r w:rsidRPr="00B44056">
        <w:rPr>
          <w:sz w:val="16"/>
          <w:szCs w:val="16"/>
        </w:rPr>
        <w:t xml:space="preserve">      3. Настоящее постановление подлежит опубликованию в информационном бюллетене «Районные новости».</w:t>
      </w:r>
    </w:p>
    <w:p w:rsidR="00B44056" w:rsidRPr="00B44056" w:rsidRDefault="00B44056" w:rsidP="00B44056">
      <w:pPr>
        <w:widowControl/>
        <w:tabs>
          <w:tab w:val="left" w:pos="-165"/>
          <w:tab w:val="left" w:pos="-150"/>
        </w:tabs>
        <w:jc w:val="both"/>
        <w:rPr>
          <w:sz w:val="16"/>
          <w:szCs w:val="16"/>
        </w:rPr>
      </w:pPr>
      <w:r w:rsidRPr="00B44056">
        <w:rPr>
          <w:sz w:val="16"/>
          <w:szCs w:val="16"/>
        </w:rPr>
        <w:t xml:space="preserve">     4. Настоящее постановление вступает в силу со дня его опубликования.</w:t>
      </w:r>
    </w:p>
    <w:p w:rsidR="00B44056" w:rsidRPr="00B44056" w:rsidRDefault="00B44056" w:rsidP="00B44056">
      <w:pPr>
        <w:pStyle w:val="af4"/>
        <w:jc w:val="both"/>
        <w:rPr>
          <w:rFonts w:eastAsia="Times New Roman"/>
          <w:kern w:val="0"/>
          <w:sz w:val="16"/>
          <w:szCs w:val="16"/>
          <w:lang w:eastAsia="ru-RU"/>
        </w:rPr>
      </w:pPr>
    </w:p>
    <w:p w:rsidR="00B44056" w:rsidRPr="00B44056" w:rsidRDefault="00B44056" w:rsidP="00B44056">
      <w:pPr>
        <w:pStyle w:val="af4"/>
        <w:jc w:val="both"/>
        <w:rPr>
          <w:sz w:val="16"/>
          <w:szCs w:val="16"/>
        </w:rPr>
      </w:pPr>
    </w:p>
    <w:p w:rsidR="00B44056" w:rsidRPr="00B44056" w:rsidRDefault="00B44056" w:rsidP="00B44056">
      <w:pPr>
        <w:pStyle w:val="af4"/>
        <w:jc w:val="both"/>
        <w:rPr>
          <w:sz w:val="16"/>
          <w:szCs w:val="16"/>
        </w:rPr>
      </w:pPr>
    </w:p>
    <w:p w:rsidR="00B44056" w:rsidRPr="00B44056" w:rsidRDefault="00B44056" w:rsidP="00B44056">
      <w:pPr>
        <w:pStyle w:val="af4"/>
        <w:jc w:val="both"/>
        <w:rPr>
          <w:sz w:val="16"/>
          <w:szCs w:val="16"/>
        </w:rPr>
      </w:pPr>
      <w:r w:rsidRPr="00B44056">
        <w:rPr>
          <w:sz w:val="16"/>
          <w:szCs w:val="16"/>
        </w:rPr>
        <w:t xml:space="preserve">      Глава Островского</w:t>
      </w:r>
    </w:p>
    <w:p w:rsidR="00B44056" w:rsidRPr="00B44056" w:rsidRDefault="00B44056" w:rsidP="00B44056">
      <w:pPr>
        <w:pStyle w:val="af4"/>
        <w:jc w:val="both"/>
        <w:rPr>
          <w:sz w:val="16"/>
          <w:szCs w:val="16"/>
        </w:rPr>
      </w:pPr>
      <w:r w:rsidRPr="00B44056">
        <w:rPr>
          <w:sz w:val="16"/>
          <w:szCs w:val="16"/>
        </w:rPr>
        <w:t xml:space="preserve">      муниципального района                                                                       Г.А. Полякова</w:t>
      </w:r>
    </w:p>
    <w:p w:rsidR="00B44056" w:rsidRPr="00B44056" w:rsidRDefault="00B44056" w:rsidP="00B44056">
      <w:pPr>
        <w:pStyle w:val="af4"/>
        <w:jc w:val="both"/>
        <w:rPr>
          <w:sz w:val="16"/>
          <w:szCs w:val="16"/>
        </w:rPr>
      </w:pPr>
    </w:p>
    <w:p w:rsidR="00B44056" w:rsidRPr="00B44056" w:rsidRDefault="00B44056" w:rsidP="00B44056">
      <w:pPr>
        <w:pStyle w:val="af4"/>
        <w:jc w:val="both"/>
        <w:rPr>
          <w:sz w:val="16"/>
          <w:szCs w:val="16"/>
        </w:rPr>
      </w:pPr>
    </w:p>
    <w:p w:rsidR="00B44056" w:rsidRPr="00B44056" w:rsidRDefault="00B44056" w:rsidP="00B44056">
      <w:pPr>
        <w:jc w:val="right"/>
        <w:rPr>
          <w:sz w:val="16"/>
          <w:szCs w:val="16"/>
        </w:rPr>
      </w:pPr>
      <w:r w:rsidRPr="00B44056">
        <w:rPr>
          <w:sz w:val="16"/>
          <w:szCs w:val="16"/>
        </w:rPr>
        <w:t>Приложение №1</w:t>
      </w:r>
    </w:p>
    <w:p w:rsidR="00B44056" w:rsidRPr="00B44056" w:rsidRDefault="00B44056" w:rsidP="00B44056">
      <w:pPr>
        <w:jc w:val="right"/>
        <w:rPr>
          <w:sz w:val="16"/>
          <w:szCs w:val="16"/>
        </w:rPr>
      </w:pPr>
      <w:r w:rsidRPr="00B44056">
        <w:rPr>
          <w:sz w:val="16"/>
          <w:szCs w:val="16"/>
        </w:rPr>
        <w:t xml:space="preserve">                                                                              к постановлению администрации</w:t>
      </w:r>
    </w:p>
    <w:p w:rsidR="00B44056" w:rsidRPr="00B44056" w:rsidRDefault="00B44056" w:rsidP="00B44056">
      <w:pPr>
        <w:jc w:val="right"/>
        <w:rPr>
          <w:sz w:val="16"/>
          <w:szCs w:val="16"/>
        </w:rPr>
      </w:pPr>
      <w:r w:rsidRPr="00B44056">
        <w:rPr>
          <w:sz w:val="16"/>
          <w:szCs w:val="16"/>
        </w:rPr>
        <w:t xml:space="preserve">                                                                                        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   »                      201  г. №___</w:t>
      </w:r>
    </w:p>
    <w:p w:rsidR="00B44056" w:rsidRPr="00B44056" w:rsidRDefault="00B44056" w:rsidP="00B44056">
      <w:pPr>
        <w:jc w:val="right"/>
        <w:rPr>
          <w:sz w:val="16"/>
          <w:szCs w:val="16"/>
        </w:rPr>
      </w:pPr>
    </w:p>
    <w:p w:rsidR="00B44056" w:rsidRPr="00B44056" w:rsidRDefault="00B44056" w:rsidP="00B44056">
      <w:pPr>
        <w:jc w:val="right"/>
        <w:rPr>
          <w:sz w:val="16"/>
          <w:szCs w:val="16"/>
        </w:rPr>
      </w:pPr>
    </w:p>
    <w:p w:rsidR="00B44056" w:rsidRPr="00B44056" w:rsidRDefault="00B44056" w:rsidP="00B44056">
      <w:pPr>
        <w:jc w:val="center"/>
        <w:rPr>
          <w:sz w:val="16"/>
          <w:szCs w:val="16"/>
        </w:rPr>
      </w:pPr>
      <w:r w:rsidRPr="00B44056">
        <w:rPr>
          <w:sz w:val="16"/>
          <w:szCs w:val="16"/>
        </w:rPr>
        <w:t>Состав организационного комитета по проведению Дней защиты от экологической опасности в Островском  муниципальном  районе Костромской области:</w:t>
      </w:r>
    </w:p>
    <w:p w:rsidR="00B44056" w:rsidRPr="00B44056" w:rsidRDefault="00B44056" w:rsidP="00B44056">
      <w:pPr>
        <w:rPr>
          <w:sz w:val="16"/>
          <w:szCs w:val="16"/>
        </w:rPr>
      </w:pPr>
    </w:p>
    <w:p w:rsidR="00B44056" w:rsidRPr="00B44056" w:rsidRDefault="00B44056" w:rsidP="00B44056">
      <w:pPr>
        <w:jc w:val="both"/>
        <w:rPr>
          <w:sz w:val="16"/>
          <w:szCs w:val="16"/>
        </w:rPr>
      </w:pPr>
      <w:r w:rsidRPr="00B44056">
        <w:rPr>
          <w:sz w:val="16"/>
          <w:szCs w:val="16"/>
        </w:rPr>
        <w:t xml:space="preserve">           Смирнова Л.Н. - заместитель главы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Баранова О.А. - заместитель главы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w:t>
      </w:r>
      <w:proofErr w:type="spellStart"/>
      <w:r w:rsidRPr="00B44056">
        <w:rPr>
          <w:sz w:val="16"/>
          <w:szCs w:val="16"/>
        </w:rPr>
        <w:t>Буднева</w:t>
      </w:r>
      <w:proofErr w:type="spellEnd"/>
      <w:r w:rsidRPr="00B44056">
        <w:rPr>
          <w:sz w:val="16"/>
          <w:szCs w:val="16"/>
        </w:rPr>
        <w:t xml:space="preserve"> О.В. - управляющий делами главы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Семенова О.А. - заведующий отделом образования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Сергеева А.Б. - заведующий отделом культуры, по делам молодёжи, туризма, физкультуры и спорта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Кравчук Н.М. -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B44056" w:rsidRPr="00B44056" w:rsidRDefault="00B44056" w:rsidP="00B44056">
      <w:pPr>
        <w:jc w:val="both"/>
        <w:rPr>
          <w:sz w:val="16"/>
          <w:szCs w:val="16"/>
        </w:rPr>
      </w:pPr>
      <w:r w:rsidRPr="00B44056">
        <w:rPr>
          <w:sz w:val="16"/>
          <w:szCs w:val="16"/>
        </w:rPr>
        <w:t xml:space="preserve">           Петрова А.Н. - главный врач ОГБУЗ Островская РБ (по согласованию);</w:t>
      </w:r>
    </w:p>
    <w:p w:rsidR="00B44056" w:rsidRPr="00B44056" w:rsidRDefault="00B44056" w:rsidP="00B44056">
      <w:pPr>
        <w:jc w:val="both"/>
        <w:rPr>
          <w:color w:val="FF0000"/>
          <w:sz w:val="16"/>
          <w:szCs w:val="16"/>
        </w:rPr>
      </w:pPr>
      <w:r w:rsidRPr="00B44056">
        <w:rPr>
          <w:color w:val="FF0000"/>
          <w:sz w:val="16"/>
          <w:szCs w:val="16"/>
        </w:rPr>
        <w:t xml:space="preserve">           </w:t>
      </w:r>
      <w:proofErr w:type="spellStart"/>
      <w:r w:rsidRPr="00B44056">
        <w:rPr>
          <w:sz w:val="16"/>
          <w:szCs w:val="16"/>
        </w:rPr>
        <w:t>Аккуратов</w:t>
      </w:r>
      <w:proofErr w:type="spellEnd"/>
      <w:r w:rsidRPr="00B44056">
        <w:rPr>
          <w:sz w:val="16"/>
          <w:szCs w:val="16"/>
        </w:rPr>
        <w:t xml:space="preserve"> С.В. – начальник ОГИБДД МО МВД России «Островский» (по согласованию)</w:t>
      </w:r>
    </w:p>
    <w:p w:rsidR="00B44056" w:rsidRPr="00B44056" w:rsidRDefault="00B44056" w:rsidP="00B44056">
      <w:pPr>
        <w:jc w:val="both"/>
        <w:rPr>
          <w:color w:val="FF0000"/>
          <w:sz w:val="16"/>
          <w:szCs w:val="16"/>
        </w:rPr>
      </w:pPr>
    </w:p>
    <w:p w:rsidR="00B44056" w:rsidRPr="00297FB2" w:rsidRDefault="00B44056" w:rsidP="00B44056">
      <w:pPr>
        <w:jc w:val="both"/>
        <w:rPr>
          <w:sz w:val="26"/>
          <w:szCs w:val="26"/>
        </w:rPr>
      </w:pPr>
    </w:p>
    <w:p w:rsidR="00B44056" w:rsidRPr="00297FB2" w:rsidRDefault="00B44056" w:rsidP="00B44056">
      <w:pPr>
        <w:pStyle w:val="ConsPlusNormal"/>
        <w:ind w:left="4253"/>
        <w:jc w:val="both"/>
        <w:rPr>
          <w:sz w:val="26"/>
          <w:szCs w:val="26"/>
        </w:rPr>
      </w:pPr>
    </w:p>
    <w:p w:rsidR="00B44056" w:rsidRDefault="00B44056" w:rsidP="00B44056">
      <w:pPr>
        <w:jc w:val="center"/>
        <w:rPr>
          <w:sz w:val="16"/>
          <w:szCs w:val="16"/>
        </w:rPr>
      </w:pPr>
      <w:r w:rsidRPr="002651FA">
        <w:rPr>
          <w:sz w:val="16"/>
          <w:szCs w:val="16"/>
        </w:rPr>
        <w:t>*      *      *      *      *      *      *</w:t>
      </w:r>
    </w:p>
    <w:p w:rsidR="00B44056" w:rsidRDefault="00B44056" w:rsidP="00B44056">
      <w:pPr>
        <w:jc w:val="center"/>
        <w:rPr>
          <w:sz w:val="16"/>
          <w:szCs w:val="16"/>
        </w:rPr>
      </w:pPr>
    </w:p>
    <w:p w:rsidR="00B44056" w:rsidRDefault="00B44056" w:rsidP="00B44056">
      <w:pPr>
        <w:jc w:val="center"/>
        <w:rPr>
          <w:sz w:val="16"/>
          <w:szCs w:val="16"/>
        </w:rPr>
      </w:pPr>
    </w:p>
    <w:p w:rsidR="00B44056" w:rsidRPr="00B44056" w:rsidRDefault="00B44056" w:rsidP="00B44056">
      <w:pPr>
        <w:tabs>
          <w:tab w:val="left" w:pos="720"/>
          <w:tab w:val="left" w:pos="900"/>
          <w:tab w:val="left" w:pos="5040"/>
        </w:tabs>
        <w:jc w:val="center"/>
        <w:rPr>
          <w:sz w:val="16"/>
          <w:szCs w:val="16"/>
        </w:rPr>
      </w:pPr>
      <w:r w:rsidRPr="00B44056">
        <w:rPr>
          <w:noProof/>
          <w:sz w:val="16"/>
          <w:szCs w:val="16"/>
        </w:rPr>
        <w:lastRenderedPageBreak/>
        <w:drawing>
          <wp:inline distT="0" distB="0" distL="0" distR="0">
            <wp:extent cx="748030" cy="914400"/>
            <wp:effectExtent l="19050" t="0" r="0" b="0"/>
            <wp:docPr id="1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B44056" w:rsidRPr="00B44056" w:rsidRDefault="00B44056" w:rsidP="00B44056">
      <w:pPr>
        <w:tabs>
          <w:tab w:val="left" w:pos="5040"/>
        </w:tabs>
        <w:rPr>
          <w:sz w:val="16"/>
          <w:szCs w:val="16"/>
        </w:rPr>
      </w:pPr>
    </w:p>
    <w:p w:rsidR="00B44056" w:rsidRPr="00B44056" w:rsidRDefault="00B44056" w:rsidP="00B44056">
      <w:pPr>
        <w:jc w:val="center"/>
        <w:rPr>
          <w:b/>
          <w:sz w:val="16"/>
          <w:szCs w:val="16"/>
        </w:rPr>
      </w:pPr>
      <w:r w:rsidRPr="00B44056">
        <w:rPr>
          <w:b/>
          <w:sz w:val="16"/>
          <w:szCs w:val="16"/>
        </w:rPr>
        <w:t>ПОСТАНОВЛЕНИЕ</w:t>
      </w:r>
    </w:p>
    <w:p w:rsidR="00B44056" w:rsidRPr="00B44056" w:rsidRDefault="00B44056" w:rsidP="00B44056">
      <w:pPr>
        <w:jc w:val="center"/>
        <w:rPr>
          <w:b/>
          <w:sz w:val="16"/>
          <w:szCs w:val="16"/>
        </w:rPr>
      </w:pPr>
    </w:p>
    <w:p w:rsidR="00B44056" w:rsidRPr="00B44056" w:rsidRDefault="00B44056" w:rsidP="00B44056">
      <w:pPr>
        <w:jc w:val="center"/>
        <w:rPr>
          <w:b/>
          <w:sz w:val="16"/>
          <w:szCs w:val="16"/>
        </w:rPr>
      </w:pPr>
      <w:r w:rsidRPr="00B44056">
        <w:rPr>
          <w:b/>
          <w:sz w:val="16"/>
          <w:szCs w:val="16"/>
        </w:rPr>
        <w:t xml:space="preserve"> АДМИНИСТРАЦИЯ ОСТРОВСКОГО МУНИЦИПАЛЬНОГО РАЙОНА</w:t>
      </w:r>
    </w:p>
    <w:p w:rsidR="00B44056" w:rsidRPr="00B44056" w:rsidRDefault="00B44056" w:rsidP="00B44056">
      <w:pPr>
        <w:jc w:val="center"/>
        <w:rPr>
          <w:b/>
          <w:sz w:val="16"/>
          <w:szCs w:val="16"/>
        </w:rPr>
      </w:pPr>
      <w:r w:rsidRPr="00B44056">
        <w:rPr>
          <w:b/>
          <w:sz w:val="16"/>
          <w:szCs w:val="16"/>
        </w:rPr>
        <w:t>КОСТРОМСКОЙ ОБЛАСТИ</w:t>
      </w:r>
    </w:p>
    <w:p w:rsidR="00B44056" w:rsidRPr="00B44056" w:rsidRDefault="00B44056" w:rsidP="00B44056">
      <w:pPr>
        <w:rPr>
          <w:b/>
          <w:sz w:val="16"/>
          <w:szCs w:val="16"/>
        </w:rPr>
      </w:pPr>
    </w:p>
    <w:p w:rsidR="00B44056" w:rsidRPr="00B44056" w:rsidRDefault="00B44056" w:rsidP="00B44056">
      <w:pPr>
        <w:jc w:val="both"/>
        <w:rPr>
          <w:b/>
          <w:sz w:val="16"/>
          <w:szCs w:val="16"/>
        </w:rPr>
      </w:pPr>
      <w:r w:rsidRPr="00B44056">
        <w:rPr>
          <w:b/>
          <w:sz w:val="16"/>
          <w:szCs w:val="16"/>
        </w:rPr>
        <w:t xml:space="preserve">         ______________________________________________________________________</w:t>
      </w:r>
    </w:p>
    <w:p w:rsidR="00B44056" w:rsidRPr="00B44056" w:rsidRDefault="00B44056" w:rsidP="00B44056">
      <w:pPr>
        <w:rPr>
          <w:sz w:val="16"/>
          <w:szCs w:val="16"/>
        </w:rPr>
      </w:pPr>
      <w:r w:rsidRPr="00B44056">
        <w:rPr>
          <w:sz w:val="16"/>
          <w:szCs w:val="16"/>
        </w:rPr>
        <w:t xml:space="preserve">  </w:t>
      </w:r>
    </w:p>
    <w:p w:rsidR="00B44056" w:rsidRPr="00B44056" w:rsidRDefault="00B44056" w:rsidP="00B44056">
      <w:pPr>
        <w:rPr>
          <w:sz w:val="16"/>
          <w:szCs w:val="16"/>
        </w:rPr>
      </w:pPr>
    </w:p>
    <w:p w:rsidR="00B44056" w:rsidRPr="00B44056" w:rsidRDefault="00B44056" w:rsidP="00B44056">
      <w:pPr>
        <w:rPr>
          <w:sz w:val="16"/>
          <w:szCs w:val="16"/>
          <w:u w:val="single"/>
        </w:rPr>
      </w:pPr>
      <w:r w:rsidRPr="00B44056">
        <w:rPr>
          <w:sz w:val="16"/>
          <w:szCs w:val="16"/>
        </w:rPr>
        <w:t xml:space="preserve">       «17»   мая      2018  г                 №         291                                          п. Островское                                       </w:t>
      </w:r>
      <w:r w:rsidRPr="00B44056">
        <w:rPr>
          <w:sz w:val="16"/>
          <w:szCs w:val="16"/>
          <w:u w:val="single"/>
        </w:rPr>
        <w:t xml:space="preserve">        </w:t>
      </w:r>
    </w:p>
    <w:p w:rsidR="00B44056" w:rsidRPr="00B44056" w:rsidRDefault="00B44056" w:rsidP="00B44056">
      <w:pPr>
        <w:jc w:val="center"/>
        <w:rPr>
          <w:b/>
          <w:sz w:val="16"/>
          <w:szCs w:val="16"/>
        </w:rPr>
      </w:pPr>
    </w:p>
    <w:p w:rsidR="00B44056" w:rsidRPr="00B44056" w:rsidRDefault="00B44056" w:rsidP="00B44056">
      <w:pPr>
        <w:jc w:val="center"/>
        <w:rPr>
          <w:b/>
          <w:sz w:val="16"/>
          <w:szCs w:val="16"/>
        </w:rPr>
      </w:pPr>
      <w:r w:rsidRPr="00B44056">
        <w:rPr>
          <w:b/>
          <w:sz w:val="16"/>
          <w:szCs w:val="16"/>
        </w:rPr>
        <w:t xml:space="preserve">Об утверждении Планов реализации генеральных планов сельских </w:t>
      </w:r>
    </w:p>
    <w:p w:rsidR="00B44056" w:rsidRPr="00B44056" w:rsidRDefault="00B44056" w:rsidP="00B44056">
      <w:pPr>
        <w:jc w:val="center"/>
        <w:rPr>
          <w:b/>
          <w:sz w:val="16"/>
          <w:szCs w:val="16"/>
        </w:rPr>
      </w:pPr>
      <w:r w:rsidRPr="00B44056">
        <w:rPr>
          <w:b/>
          <w:sz w:val="16"/>
          <w:szCs w:val="16"/>
        </w:rPr>
        <w:t>поселений Островского муниципального района Костромской области</w:t>
      </w:r>
    </w:p>
    <w:p w:rsidR="00B44056" w:rsidRPr="00B44056" w:rsidRDefault="00B44056" w:rsidP="00B44056">
      <w:pPr>
        <w:jc w:val="both"/>
        <w:rPr>
          <w:sz w:val="16"/>
          <w:szCs w:val="16"/>
        </w:rPr>
      </w:pPr>
    </w:p>
    <w:p w:rsidR="00B44056" w:rsidRPr="00B44056" w:rsidRDefault="00B44056" w:rsidP="00B44056">
      <w:pPr>
        <w:jc w:val="both"/>
        <w:rPr>
          <w:sz w:val="16"/>
          <w:szCs w:val="16"/>
        </w:rPr>
      </w:pPr>
      <w:r w:rsidRPr="00B44056">
        <w:rPr>
          <w:sz w:val="16"/>
          <w:szCs w:val="16"/>
        </w:rPr>
        <w:tab/>
      </w:r>
      <w:proofErr w:type="gramStart"/>
      <w:r w:rsidRPr="00B44056">
        <w:rPr>
          <w:sz w:val="16"/>
          <w:szCs w:val="16"/>
        </w:rPr>
        <w:t>В соответствии со ст. 26 Градостроительного кодекса Российской Федерации, Федеральным законом от 6 октября 2003 года № 131 –ФЗ «Об общих принципах организации местного самоуправления в Российской Федерации», Законом Костромской области от 29 ноября 2016 года № 169-6-ЗКО «О внесении изменения в статью 1 Закона Костромской области «О закреплении за сельскими поселениями Костромской области вопросов местного значения», руководствуясь Уставом муниципального образования Островский</w:t>
      </w:r>
      <w:proofErr w:type="gramEnd"/>
      <w:r w:rsidRPr="00B44056">
        <w:rPr>
          <w:sz w:val="16"/>
          <w:szCs w:val="16"/>
        </w:rPr>
        <w:t xml:space="preserve"> муниципальный район Костромской области, администрация Островского муниципального района постановляет:</w:t>
      </w:r>
    </w:p>
    <w:p w:rsidR="00B44056" w:rsidRPr="00B44056" w:rsidRDefault="00B44056" w:rsidP="00B44056">
      <w:pPr>
        <w:ind w:firstLine="708"/>
        <w:jc w:val="both"/>
        <w:rPr>
          <w:sz w:val="16"/>
          <w:szCs w:val="16"/>
        </w:rPr>
      </w:pPr>
      <w:r w:rsidRPr="00B44056">
        <w:rPr>
          <w:sz w:val="16"/>
          <w:szCs w:val="16"/>
        </w:rPr>
        <w:t>1. Утвердить Планы реализации генеральных планов сельских поселений Островского муниципального района:</w:t>
      </w:r>
    </w:p>
    <w:p w:rsidR="00B44056" w:rsidRPr="00530D99" w:rsidRDefault="00B44056" w:rsidP="00B44056">
      <w:pPr>
        <w:pStyle w:val="af6"/>
        <w:ind w:firstLine="709"/>
        <w:jc w:val="both"/>
        <w:outlineLvl w:val="0"/>
        <w:rPr>
          <w:rFonts w:ascii="Times New Roman" w:hAnsi="Times New Roman" w:cs="Times New Roman"/>
          <w:b/>
          <w:color w:val="auto"/>
          <w:sz w:val="16"/>
          <w:szCs w:val="16"/>
        </w:rPr>
      </w:pPr>
      <w:r w:rsidRPr="00530D99">
        <w:rPr>
          <w:rFonts w:ascii="Times New Roman" w:hAnsi="Times New Roman" w:cs="Times New Roman"/>
          <w:b/>
          <w:color w:val="auto"/>
          <w:sz w:val="16"/>
          <w:szCs w:val="16"/>
        </w:rPr>
        <w:t xml:space="preserve">1.1 План реализации генерального плана </w:t>
      </w:r>
      <w:proofErr w:type="spellStart"/>
      <w:r w:rsidRPr="00530D99">
        <w:rPr>
          <w:rFonts w:ascii="Times New Roman" w:hAnsi="Times New Roman" w:cs="Times New Roman"/>
          <w:b/>
          <w:color w:val="auto"/>
          <w:sz w:val="16"/>
          <w:szCs w:val="16"/>
        </w:rPr>
        <w:t>Адищевского</w:t>
      </w:r>
      <w:proofErr w:type="spellEnd"/>
      <w:r w:rsidRPr="00530D99">
        <w:rPr>
          <w:rFonts w:ascii="Times New Roman" w:hAnsi="Times New Roman" w:cs="Times New Roman"/>
          <w:b/>
          <w:color w:val="auto"/>
          <w:sz w:val="16"/>
          <w:szCs w:val="16"/>
        </w:rPr>
        <w:t xml:space="preserve"> сельского поселения Островского муниципального района, утвержденного решением Совета депутатов </w:t>
      </w:r>
      <w:proofErr w:type="spellStart"/>
      <w:r w:rsidRPr="00530D99">
        <w:rPr>
          <w:rFonts w:ascii="Times New Roman" w:hAnsi="Times New Roman" w:cs="Times New Roman"/>
          <w:b/>
          <w:color w:val="auto"/>
          <w:sz w:val="16"/>
          <w:szCs w:val="16"/>
        </w:rPr>
        <w:t>Адищевского</w:t>
      </w:r>
      <w:proofErr w:type="spellEnd"/>
      <w:r w:rsidRPr="00530D99">
        <w:rPr>
          <w:rFonts w:ascii="Times New Roman" w:hAnsi="Times New Roman" w:cs="Times New Roman"/>
          <w:b/>
          <w:color w:val="auto"/>
          <w:sz w:val="16"/>
          <w:szCs w:val="16"/>
        </w:rPr>
        <w:t xml:space="preserve"> сельского поселения от 25 мая 2012 года № 82 «Об утверждении Генерального плана </w:t>
      </w:r>
      <w:proofErr w:type="spellStart"/>
      <w:r w:rsidRPr="00530D99">
        <w:rPr>
          <w:rFonts w:ascii="Times New Roman" w:hAnsi="Times New Roman" w:cs="Times New Roman"/>
          <w:b/>
          <w:color w:val="auto"/>
          <w:sz w:val="16"/>
          <w:szCs w:val="16"/>
        </w:rPr>
        <w:t>Адищевского</w:t>
      </w:r>
      <w:proofErr w:type="spellEnd"/>
      <w:r w:rsidRPr="00530D99">
        <w:rPr>
          <w:rFonts w:ascii="Times New Roman" w:hAnsi="Times New Roman" w:cs="Times New Roman"/>
          <w:b/>
          <w:color w:val="auto"/>
          <w:sz w:val="16"/>
          <w:szCs w:val="16"/>
        </w:rPr>
        <w:t xml:space="preserve"> сельского поселения</w:t>
      </w:r>
      <w:r w:rsidRPr="00530D99">
        <w:rPr>
          <w:rFonts w:ascii="Times New Roman" w:hAnsi="Times New Roman" w:cs="Times New Roman"/>
          <w:color w:val="auto"/>
          <w:sz w:val="16"/>
          <w:szCs w:val="16"/>
        </w:rPr>
        <w:t xml:space="preserve"> </w:t>
      </w:r>
      <w:r w:rsidRPr="00530D99">
        <w:rPr>
          <w:rFonts w:ascii="Times New Roman" w:hAnsi="Times New Roman" w:cs="Times New Roman"/>
          <w:b/>
          <w:color w:val="auto"/>
          <w:sz w:val="16"/>
          <w:szCs w:val="16"/>
        </w:rPr>
        <w:t>Островского муниципального района Костромской области</w:t>
      </w:r>
      <w:proofErr w:type="gramStart"/>
      <w:r w:rsidRPr="00530D99">
        <w:rPr>
          <w:rFonts w:ascii="Times New Roman" w:hAnsi="Times New Roman" w:cs="Times New Roman"/>
          <w:b/>
          <w:color w:val="auto"/>
          <w:sz w:val="16"/>
          <w:szCs w:val="16"/>
        </w:rPr>
        <w:t>»(</w:t>
      </w:r>
      <w:proofErr w:type="gramEnd"/>
      <w:r w:rsidRPr="00530D99">
        <w:rPr>
          <w:rFonts w:ascii="Times New Roman" w:hAnsi="Times New Roman" w:cs="Times New Roman"/>
          <w:b/>
          <w:color w:val="auto"/>
          <w:sz w:val="16"/>
          <w:szCs w:val="16"/>
        </w:rPr>
        <w:t>ред. от 02.10.2013 г. № 145) (приложение 1);</w:t>
      </w:r>
    </w:p>
    <w:p w:rsidR="00B44056" w:rsidRPr="00B44056" w:rsidRDefault="00B44056" w:rsidP="00B44056">
      <w:pPr>
        <w:ind w:firstLine="708"/>
        <w:jc w:val="both"/>
        <w:rPr>
          <w:sz w:val="16"/>
          <w:szCs w:val="16"/>
        </w:rPr>
      </w:pPr>
      <w:r w:rsidRPr="00B44056">
        <w:rPr>
          <w:sz w:val="16"/>
          <w:szCs w:val="16"/>
        </w:rPr>
        <w:t>1.2 План реализации генерального плана Александровско</w:t>
      </w:r>
      <w:r w:rsidR="00530D99">
        <w:rPr>
          <w:sz w:val="16"/>
          <w:szCs w:val="16"/>
        </w:rPr>
        <w:t xml:space="preserve">е сельского поселения Островского </w:t>
      </w:r>
      <w:r w:rsidRPr="00B44056">
        <w:rPr>
          <w:sz w:val="16"/>
          <w:szCs w:val="16"/>
        </w:rPr>
        <w:t xml:space="preserve"> муниципального района, утвержденного решением Совета депутатов Александровского сельского поселения от 27.02.2012 года     № 93 «Об утверждении генерального плана Александровского сельского поселения Островского муниципального района Костромской области» (приложение 2);</w:t>
      </w:r>
    </w:p>
    <w:p w:rsidR="00B44056" w:rsidRPr="00B44056" w:rsidRDefault="00B44056" w:rsidP="00B44056">
      <w:pPr>
        <w:ind w:firstLine="708"/>
        <w:jc w:val="both"/>
        <w:rPr>
          <w:sz w:val="16"/>
          <w:szCs w:val="16"/>
        </w:rPr>
      </w:pPr>
      <w:r w:rsidRPr="00B44056">
        <w:rPr>
          <w:sz w:val="16"/>
          <w:szCs w:val="16"/>
        </w:rPr>
        <w:t xml:space="preserve">1.3 План реализации генерального плана </w:t>
      </w:r>
      <w:proofErr w:type="spellStart"/>
      <w:r w:rsidRPr="00B44056">
        <w:rPr>
          <w:sz w:val="16"/>
          <w:szCs w:val="16"/>
        </w:rPr>
        <w:t>Игодовского</w:t>
      </w:r>
      <w:proofErr w:type="spellEnd"/>
      <w:r w:rsidRPr="00B44056">
        <w:rPr>
          <w:sz w:val="16"/>
          <w:szCs w:val="16"/>
        </w:rPr>
        <w:t xml:space="preserve"> сельского поселения Островского муниципального района, утвержденного решением Совета депутатов </w:t>
      </w:r>
      <w:proofErr w:type="spellStart"/>
      <w:r w:rsidRPr="00B44056">
        <w:rPr>
          <w:sz w:val="16"/>
          <w:szCs w:val="16"/>
        </w:rPr>
        <w:t>Игодовского</w:t>
      </w:r>
      <w:proofErr w:type="spellEnd"/>
      <w:r w:rsidRPr="00B44056">
        <w:rPr>
          <w:sz w:val="16"/>
          <w:szCs w:val="16"/>
        </w:rPr>
        <w:t xml:space="preserve"> сельского поселения от 29 января 2012 года № 24 «Об утверждении генерального плана </w:t>
      </w:r>
      <w:proofErr w:type="spellStart"/>
      <w:r w:rsidRPr="00B44056">
        <w:rPr>
          <w:sz w:val="16"/>
          <w:szCs w:val="16"/>
        </w:rPr>
        <w:t>Игодовского</w:t>
      </w:r>
      <w:proofErr w:type="spellEnd"/>
      <w:r w:rsidRPr="00B44056">
        <w:rPr>
          <w:sz w:val="16"/>
          <w:szCs w:val="16"/>
        </w:rPr>
        <w:t xml:space="preserve"> сельского поселения Островского муниципального района Костромской области» (приложение 3);</w:t>
      </w:r>
    </w:p>
    <w:p w:rsidR="00B44056" w:rsidRPr="00B44056" w:rsidRDefault="00B44056" w:rsidP="00B44056">
      <w:pPr>
        <w:ind w:firstLine="708"/>
        <w:jc w:val="both"/>
        <w:rPr>
          <w:sz w:val="16"/>
          <w:szCs w:val="16"/>
        </w:rPr>
      </w:pPr>
      <w:r w:rsidRPr="00B44056">
        <w:rPr>
          <w:sz w:val="16"/>
          <w:szCs w:val="16"/>
        </w:rPr>
        <w:t xml:space="preserve">1.4 План реализации генерального плана </w:t>
      </w:r>
      <w:proofErr w:type="spellStart"/>
      <w:r w:rsidRPr="00B44056">
        <w:rPr>
          <w:sz w:val="16"/>
          <w:szCs w:val="16"/>
        </w:rPr>
        <w:t>Клеванцовского</w:t>
      </w:r>
      <w:proofErr w:type="spellEnd"/>
      <w:r w:rsidRPr="00B44056">
        <w:rPr>
          <w:sz w:val="16"/>
          <w:szCs w:val="16"/>
        </w:rPr>
        <w:t xml:space="preserve"> сельского поселения Островского муниципального района, утвержденного решением Совета депутатов </w:t>
      </w:r>
      <w:proofErr w:type="spellStart"/>
      <w:r w:rsidRPr="00B44056">
        <w:rPr>
          <w:sz w:val="16"/>
          <w:szCs w:val="16"/>
        </w:rPr>
        <w:t>Клеванцовского</w:t>
      </w:r>
      <w:proofErr w:type="spellEnd"/>
      <w:r w:rsidRPr="00B44056">
        <w:rPr>
          <w:sz w:val="16"/>
          <w:szCs w:val="16"/>
        </w:rPr>
        <w:t xml:space="preserve"> сельского поселения от 25 февраля 2012 года № 66 «Об утверждении Генерального плана </w:t>
      </w:r>
      <w:proofErr w:type="spellStart"/>
      <w:r w:rsidRPr="00B44056">
        <w:rPr>
          <w:sz w:val="16"/>
          <w:szCs w:val="16"/>
        </w:rPr>
        <w:t>Клеванцовского</w:t>
      </w:r>
      <w:proofErr w:type="spellEnd"/>
      <w:r w:rsidRPr="00B44056">
        <w:rPr>
          <w:sz w:val="16"/>
          <w:szCs w:val="16"/>
        </w:rPr>
        <w:t xml:space="preserve"> сельского поселения Островского муниципального района Костромской области» (приложение 4).</w:t>
      </w:r>
    </w:p>
    <w:p w:rsidR="00B44056" w:rsidRPr="00B44056" w:rsidRDefault="00B44056" w:rsidP="00B44056">
      <w:pPr>
        <w:ind w:firstLine="708"/>
        <w:jc w:val="both"/>
        <w:rPr>
          <w:sz w:val="16"/>
          <w:szCs w:val="16"/>
        </w:rPr>
      </w:pPr>
      <w:r w:rsidRPr="00B44056">
        <w:rPr>
          <w:sz w:val="16"/>
          <w:szCs w:val="16"/>
        </w:rPr>
        <w:t>1.5. План реализации генерального плана Островского сельского поселения Островского муниципального района, утвержденного решением Совета депутатов Островского сельского поселения от 27 декабря 2011 года № 84 «Об утверждении Генерального плана Островского сельского поселения Островского муниципального района Костромской области» (ред. от 12.11.2013 г. № 155) (приложение 5).</w:t>
      </w:r>
    </w:p>
    <w:p w:rsidR="00B44056" w:rsidRPr="00B44056" w:rsidRDefault="00B44056" w:rsidP="00B44056">
      <w:pPr>
        <w:ind w:firstLine="708"/>
        <w:jc w:val="both"/>
        <w:rPr>
          <w:sz w:val="16"/>
          <w:szCs w:val="16"/>
        </w:rPr>
      </w:pPr>
      <w:r w:rsidRPr="00B44056">
        <w:rPr>
          <w:sz w:val="16"/>
          <w:szCs w:val="16"/>
        </w:rPr>
        <w:t>1.6. План реализации генерального плана Островского (центрального) сельского поселения Островского муниципального района, утвержденного решением Совета депутатов Островского (центрального)  сельского поселения от 20 декабря 2010 года № 263 «Об утверждении Генерального плана Островского (центрального) сельского поселения Островского муниципального района Костромской области» (ред. от 11.03.2016 г. № 273) (приложение 6).</w:t>
      </w:r>
    </w:p>
    <w:p w:rsidR="00B44056" w:rsidRPr="00B44056" w:rsidRDefault="00B44056" w:rsidP="00B44056">
      <w:pPr>
        <w:ind w:firstLine="708"/>
        <w:jc w:val="both"/>
        <w:rPr>
          <w:sz w:val="16"/>
          <w:szCs w:val="16"/>
        </w:rPr>
      </w:pPr>
      <w:r w:rsidRPr="00B44056">
        <w:rPr>
          <w:sz w:val="16"/>
          <w:szCs w:val="16"/>
        </w:rPr>
        <w:t xml:space="preserve">2. </w:t>
      </w:r>
      <w:proofErr w:type="gramStart"/>
      <w:r w:rsidRPr="00B44056">
        <w:rPr>
          <w:sz w:val="16"/>
          <w:szCs w:val="16"/>
        </w:rPr>
        <w:t>Контроль за</w:t>
      </w:r>
      <w:proofErr w:type="gramEnd"/>
      <w:r w:rsidRPr="00B44056">
        <w:rP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(Смирнова Л.Н.)</w:t>
      </w:r>
    </w:p>
    <w:p w:rsidR="00B44056" w:rsidRPr="00B44056" w:rsidRDefault="00B44056" w:rsidP="00B44056">
      <w:pPr>
        <w:ind w:firstLine="708"/>
        <w:jc w:val="both"/>
        <w:rPr>
          <w:sz w:val="16"/>
          <w:szCs w:val="16"/>
        </w:rPr>
      </w:pPr>
      <w:r w:rsidRPr="00B44056">
        <w:rPr>
          <w:sz w:val="16"/>
          <w:szCs w:val="16"/>
        </w:rPr>
        <w:t>3. Настоящее постановление вступает в силу с момента его официального опубликования в информационном бюллетене «Районные новости».</w:t>
      </w:r>
    </w:p>
    <w:p w:rsidR="00B44056" w:rsidRPr="00B44056" w:rsidRDefault="00B44056" w:rsidP="00B44056">
      <w:pPr>
        <w:jc w:val="both"/>
        <w:rPr>
          <w:sz w:val="16"/>
          <w:szCs w:val="16"/>
        </w:rPr>
      </w:pPr>
    </w:p>
    <w:p w:rsidR="00B44056" w:rsidRPr="00B44056" w:rsidRDefault="00B44056" w:rsidP="00B44056">
      <w:pPr>
        <w:jc w:val="both"/>
        <w:rPr>
          <w:sz w:val="16"/>
          <w:szCs w:val="16"/>
        </w:rPr>
      </w:pPr>
      <w:r w:rsidRPr="00B44056">
        <w:rPr>
          <w:sz w:val="16"/>
          <w:szCs w:val="16"/>
        </w:rPr>
        <w:t xml:space="preserve">Глава Островского муниципального района                             Г.А.Полякова                                        </w:t>
      </w:r>
    </w:p>
    <w:p w:rsidR="00B44056" w:rsidRPr="00B44056" w:rsidRDefault="00B44056" w:rsidP="00B44056">
      <w:pPr>
        <w:ind w:firstLine="708"/>
        <w:jc w:val="both"/>
        <w:rPr>
          <w:sz w:val="16"/>
          <w:szCs w:val="16"/>
        </w:rPr>
      </w:pPr>
    </w:p>
    <w:p w:rsidR="00B44056" w:rsidRPr="00B44056" w:rsidRDefault="00B44056" w:rsidP="00B44056">
      <w:pPr>
        <w:rPr>
          <w:sz w:val="16"/>
          <w:szCs w:val="16"/>
        </w:rPr>
      </w:pPr>
    </w:p>
    <w:p w:rsidR="00B44056" w:rsidRPr="00B44056" w:rsidRDefault="00B44056" w:rsidP="00B44056">
      <w:pPr>
        <w:rPr>
          <w:sz w:val="16"/>
          <w:szCs w:val="16"/>
        </w:rPr>
      </w:pPr>
    </w:p>
    <w:p w:rsidR="00B44056" w:rsidRPr="00B44056" w:rsidRDefault="00B44056" w:rsidP="00B44056">
      <w:pPr>
        <w:rPr>
          <w:sz w:val="16"/>
          <w:szCs w:val="16"/>
        </w:rPr>
      </w:pPr>
    </w:p>
    <w:p w:rsidR="00B44056" w:rsidRPr="00B44056" w:rsidRDefault="00B44056" w:rsidP="00B44056">
      <w:pPr>
        <w:jc w:val="right"/>
        <w:rPr>
          <w:sz w:val="16"/>
          <w:szCs w:val="16"/>
        </w:rPr>
      </w:pPr>
      <w:r w:rsidRPr="00B44056">
        <w:rPr>
          <w:sz w:val="16"/>
          <w:szCs w:val="16"/>
        </w:rPr>
        <w:t>Приложение 1</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jc w:val="right"/>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 xml:space="preserve">РЕАЛИЗАЦИИ ГЕНЕРАЛЬНОГО ПЛАНА АДИЩЕВСКОГО СЕЛЬСКОГО ПОСЕЛЕНИЯ 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Плана реализации Генерального плана </w:t>
      </w:r>
      <w:proofErr w:type="spellStart"/>
      <w:r w:rsidRPr="00B44056">
        <w:rPr>
          <w:sz w:val="16"/>
          <w:szCs w:val="16"/>
        </w:rPr>
        <w:t>Адищевского</w:t>
      </w:r>
      <w:proofErr w:type="spellEnd"/>
      <w:r w:rsidRPr="00B44056">
        <w:rPr>
          <w:sz w:val="16"/>
          <w:szCs w:val="16"/>
        </w:rPr>
        <w:t xml:space="preserve"> сельского поселения Островского муниципального района Костромской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w:t>
      </w:r>
      <w:proofErr w:type="spellStart"/>
      <w:r w:rsidRPr="00B44056">
        <w:rPr>
          <w:sz w:val="16"/>
          <w:szCs w:val="16"/>
        </w:rPr>
        <w:t>Адищевского</w:t>
      </w:r>
      <w:proofErr w:type="spellEnd"/>
      <w:r w:rsidRPr="00B44056">
        <w:rPr>
          <w:sz w:val="16"/>
          <w:szCs w:val="16"/>
        </w:rPr>
        <w:t xml:space="preserve">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lastRenderedPageBreak/>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proofErr w:type="spellStart"/>
      <w:r w:rsidRPr="00B44056">
        <w:rPr>
          <w:b/>
          <w:sz w:val="16"/>
          <w:szCs w:val="16"/>
        </w:rPr>
        <w:t>Адищевского</w:t>
      </w:r>
      <w:proofErr w:type="spellEnd"/>
      <w:r w:rsidRPr="00B44056">
        <w:rPr>
          <w:b/>
          <w:bCs/>
          <w:sz w:val="16"/>
          <w:szCs w:val="16"/>
        </w:rPr>
        <w:t xml:space="preserve">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81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41"/>
        <w:gridCol w:w="3974"/>
        <w:gridCol w:w="2429"/>
        <w:gridCol w:w="2571"/>
      </w:tblGrid>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w:t>
            </w:r>
          </w:p>
          <w:p w:rsidR="00B44056" w:rsidRPr="00B44056" w:rsidRDefault="00B44056" w:rsidP="00B44056">
            <w:pPr>
              <w:pStyle w:val="af4"/>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Очередность выполнения</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19"/>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sz w:val="16"/>
                <w:szCs w:val="16"/>
              </w:rPr>
            </w:pPr>
            <w:r w:rsidRPr="00B44056">
              <w:rPr>
                <w:b w:val="0"/>
                <w:sz w:val="16"/>
                <w:szCs w:val="16"/>
              </w:rPr>
              <w:t xml:space="preserve">Ремонт крыши в здании Марковского СДК МКУК </w:t>
            </w:r>
            <w:proofErr w:type="spellStart"/>
            <w:r w:rsidRPr="00B44056">
              <w:rPr>
                <w:b w:val="0"/>
                <w:sz w:val="16"/>
                <w:szCs w:val="16"/>
              </w:rPr>
              <w:t>Адищевское</w:t>
            </w:r>
            <w:proofErr w:type="spellEnd"/>
            <w:r w:rsidRPr="00B44056">
              <w:rPr>
                <w:b w:val="0"/>
                <w:sz w:val="16"/>
                <w:szCs w:val="16"/>
              </w:rPr>
              <w:t xml:space="preserve"> КДО, д. </w:t>
            </w:r>
            <w:proofErr w:type="spellStart"/>
            <w:r w:rsidRPr="00B44056">
              <w:rPr>
                <w:b w:val="0"/>
                <w:sz w:val="16"/>
                <w:szCs w:val="16"/>
              </w:rPr>
              <w:t>Марково</w:t>
            </w:r>
            <w:proofErr w:type="spellEnd"/>
            <w:r w:rsidRPr="00B44056">
              <w:rPr>
                <w:b w:val="0"/>
                <w:sz w:val="16"/>
                <w:szCs w:val="16"/>
              </w:rPr>
              <w:t>, д. 42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sz w:val="16"/>
                <w:szCs w:val="16"/>
              </w:rPr>
            </w:pPr>
            <w:r w:rsidRPr="00B44056">
              <w:rPr>
                <w:b w:val="0"/>
                <w:sz w:val="16"/>
                <w:szCs w:val="16"/>
              </w:rPr>
              <w:t xml:space="preserve">Утепление здания М.Берёзовского СК МКУК </w:t>
            </w:r>
            <w:proofErr w:type="spellStart"/>
            <w:r w:rsidRPr="00B44056">
              <w:rPr>
                <w:b w:val="0"/>
                <w:sz w:val="16"/>
                <w:szCs w:val="16"/>
              </w:rPr>
              <w:t>Адищевское</w:t>
            </w:r>
            <w:proofErr w:type="spellEnd"/>
            <w:r w:rsidRPr="00B44056">
              <w:rPr>
                <w:b w:val="0"/>
                <w:sz w:val="16"/>
                <w:szCs w:val="16"/>
              </w:rPr>
              <w:t xml:space="preserve"> КДО, д. М.Берёзова, д. 71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bCs/>
                <w:sz w:val="16"/>
                <w:szCs w:val="16"/>
              </w:rPr>
              <w:t xml:space="preserve">Строительство детской игровой площадки д. </w:t>
            </w:r>
            <w:proofErr w:type="spellStart"/>
            <w:r w:rsidRPr="00B44056">
              <w:rPr>
                <w:bCs/>
                <w:sz w:val="16"/>
                <w:szCs w:val="16"/>
              </w:rPr>
              <w:t>Ивашево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19"/>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Строительство склада топлива котельной ж/</w:t>
            </w:r>
            <w:proofErr w:type="spellStart"/>
            <w:r w:rsidRPr="00B44056">
              <w:rPr>
                <w:sz w:val="16"/>
                <w:szCs w:val="16"/>
              </w:rPr>
              <w:t>д</w:t>
            </w:r>
            <w:proofErr w:type="spellEnd"/>
            <w:r w:rsidRPr="00B44056">
              <w:rPr>
                <w:sz w:val="16"/>
                <w:szCs w:val="16"/>
              </w:rPr>
              <w:t xml:space="preserve"> </w:t>
            </w:r>
            <w:proofErr w:type="spellStart"/>
            <w:r w:rsidRPr="00B44056">
              <w:rPr>
                <w:sz w:val="16"/>
                <w:szCs w:val="16"/>
              </w:rPr>
              <w:t>ст</w:t>
            </w:r>
            <w:proofErr w:type="spellEnd"/>
            <w:proofErr w:type="gramStart"/>
            <w:r w:rsidRPr="00B44056">
              <w:rPr>
                <w:sz w:val="16"/>
                <w:szCs w:val="16"/>
              </w:rPr>
              <w:t xml:space="preserve"> .</w:t>
            </w:r>
            <w:proofErr w:type="spellStart"/>
            <w:proofErr w:type="gramEnd"/>
            <w:r w:rsidRPr="00B44056">
              <w:rPr>
                <w:sz w:val="16"/>
                <w:szCs w:val="16"/>
              </w:rPr>
              <w:t>Ивашево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 xml:space="preserve">Установка </w:t>
            </w:r>
            <w:proofErr w:type="spellStart"/>
            <w:r w:rsidRPr="00B44056">
              <w:rPr>
                <w:sz w:val="16"/>
                <w:szCs w:val="16"/>
              </w:rPr>
              <w:t>химводоподготовки</w:t>
            </w:r>
            <w:proofErr w:type="spellEnd"/>
            <w:r w:rsidRPr="00B44056">
              <w:rPr>
                <w:sz w:val="16"/>
                <w:szCs w:val="16"/>
              </w:rPr>
              <w:t xml:space="preserve"> в котельной ж/</w:t>
            </w:r>
            <w:proofErr w:type="spellStart"/>
            <w:r w:rsidRPr="00B44056">
              <w:rPr>
                <w:sz w:val="16"/>
                <w:szCs w:val="16"/>
              </w:rPr>
              <w:t>д</w:t>
            </w:r>
            <w:proofErr w:type="spellEnd"/>
            <w:r w:rsidRPr="00B44056">
              <w:rPr>
                <w:sz w:val="16"/>
                <w:szCs w:val="16"/>
              </w:rPr>
              <w:t xml:space="preserve"> ст. </w:t>
            </w:r>
            <w:proofErr w:type="spellStart"/>
            <w:r w:rsidRPr="00B44056">
              <w:rPr>
                <w:sz w:val="16"/>
                <w:szCs w:val="16"/>
              </w:rPr>
              <w:t>Ивашево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2.3.</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 xml:space="preserve">Установка </w:t>
            </w:r>
            <w:proofErr w:type="spellStart"/>
            <w:r w:rsidRPr="00B44056">
              <w:rPr>
                <w:sz w:val="16"/>
                <w:szCs w:val="16"/>
              </w:rPr>
              <w:t>химводоподготовки</w:t>
            </w:r>
            <w:proofErr w:type="spellEnd"/>
            <w:r w:rsidRPr="00B44056">
              <w:rPr>
                <w:sz w:val="16"/>
                <w:szCs w:val="16"/>
              </w:rPr>
              <w:t xml:space="preserve"> в котельной дер. Малое </w:t>
            </w:r>
            <w:proofErr w:type="spellStart"/>
            <w:r w:rsidRPr="00B44056">
              <w:rPr>
                <w:sz w:val="16"/>
                <w:szCs w:val="16"/>
              </w:rPr>
              <w:t>Березово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Реконструкция существующих сетей водопровода с. </w:t>
            </w:r>
            <w:proofErr w:type="spellStart"/>
            <w:r w:rsidRPr="00B44056">
              <w:rPr>
                <w:sz w:val="16"/>
                <w:szCs w:val="16"/>
              </w:rPr>
              <w:t>Адищево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Благоустройство и санитарная очистка </w:t>
            </w:r>
            <w:proofErr w:type="spellStart"/>
            <w:r w:rsidRPr="00B44056">
              <w:rPr>
                <w:sz w:val="16"/>
                <w:szCs w:val="16"/>
              </w:rPr>
              <w:t>Адищевского</w:t>
            </w:r>
            <w:proofErr w:type="spellEnd"/>
            <w:r w:rsidRPr="00B44056">
              <w:rPr>
                <w:sz w:val="16"/>
                <w:szCs w:val="16"/>
              </w:rPr>
              <w:t xml:space="preserve"> сельского поселения Островского муниципального района, ликвидация несанкционированных свалок</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19"/>
              </w:numPr>
              <w:suppressAutoHyphens w:val="0"/>
              <w:autoSpaceDE/>
              <w:jc w:val="center"/>
              <w:rPr>
                <w:b/>
                <w:sz w:val="16"/>
                <w:szCs w:val="16"/>
              </w:rPr>
            </w:pPr>
            <w:r w:rsidRPr="00B44056">
              <w:rPr>
                <w:b/>
                <w:sz w:val="16"/>
                <w:szCs w:val="16"/>
              </w:rPr>
              <w:t>Мероприятия по развития транспортной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r w:rsidRPr="00B44056">
              <w:rPr>
                <w:color w:val="000000"/>
                <w:sz w:val="16"/>
                <w:szCs w:val="16"/>
              </w:rPr>
              <w:t>Реконструкция автомобильной дороги «</w:t>
            </w:r>
            <w:proofErr w:type="spellStart"/>
            <w:r w:rsidRPr="00B44056">
              <w:rPr>
                <w:color w:val="000000"/>
                <w:sz w:val="16"/>
                <w:szCs w:val="16"/>
              </w:rPr>
              <w:t>Щелыково-Василево</w:t>
            </w:r>
            <w:proofErr w:type="spellEnd"/>
            <w:r w:rsidRPr="00B44056">
              <w:rPr>
                <w:color w:val="000000"/>
                <w:sz w:val="16"/>
                <w:szCs w:val="16"/>
              </w:rPr>
              <w:t xml:space="preserve">» на </w:t>
            </w:r>
            <w:proofErr w:type="spellStart"/>
            <w:r w:rsidRPr="00B44056">
              <w:rPr>
                <w:color w:val="000000"/>
                <w:sz w:val="16"/>
                <w:szCs w:val="16"/>
              </w:rPr>
              <w:t>участке</w:t>
            </w:r>
            <w:r w:rsidRPr="00B44056">
              <w:rPr>
                <w:sz w:val="16"/>
                <w:szCs w:val="16"/>
              </w:rPr>
              <w:t>мостового</w:t>
            </w:r>
            <w:proofErr w:type="spellEnd"/>
            <w:r w:rsidRPr="00B44056">
              <w:rPr>
                <w:sz w:val="16"/>
                <w:szCs w:val="16"/>
              </w:rPr>
              <w:t xml:space="preserve"> перехода через реку </w:t>
            </w:r>
            <w:proofErr w:type="spellStart"/>
            <w:r w:rsidRPr="00B44056">
              <w:rPr>
                <w:sz w:val="16"/>
                <w:szCs w:val="16"/>
              </w:rPr>
              <w:t>Куекша</w:t>
            </w:r>
            <w:proofErr w:type="spellEnd"/>
            <w:r w:rsidRPr="00B44056">
              <w:rPr>
                <w:sz w:val="16"/>
                <w:szCs w:val="16"/>
              </w:rPr>
              <w:t xml:space="preserve"> в Островском районе Костромской области»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3.2.</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19"/>
              </w:numPr>
              <w:suppressAutoHyphens w:val="0"/>
              <w:autoSpaceDE/>
              <w:jc w:val="center"/>
              <w:rPr>
                <w:b/>
                <w:sz w:val="16"/>
                <w:szCs w:val="16"/>
              </w:rPr>
            </w:pPr>
            <w:r w:rsidRPr="00B44056">
              <w:rPr>
                <w:b/>
                <w:sz w:val="16"/>
                <w:szCs w:val="16"/>
              </w:rPr>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b/>
                <w:sz w:val="16"/>
                <w:szCs w:val="16"/>
              </w:rPr>
            </w:pPr>
            <w:r w:rsidRPr="00B44056">
              <w:rPr>
                <w:sz w:val="16"/>
                <w:szCs w:val="16"/>
              </w:rPr>
              <w:t>Федеральный, областной, муниципальный бюджеты, внебюджетные источники</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19"/>
              </w:numPr>
              <w:suppressAutoHyphens w:val="0"/>
              <w:autoSpaceDE/>
              <w:jc w:val="center"/>
              <w:rPr>
                <w:b/>
                <w:sz w:val="16"/>
                <w:szCs w:val="16"/>
              </w:rPr>
            </w:pPr>
            <w:r w:rsidRPr="00B44056">
              <w:rPr>
                <w:b/>
                <w:sz w:val="16"/>
                <w:szCs w:val="16"/>
              </w:rPr>
              <w:t xml:space="preserve"> Мероприятия по повышению уровня благоустройства дворовых и общественных территорий</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p>
          <w:p w:rsidR="00B44056" w:rsidRPr="00B44056" w:rsidRDefault="00B44056" w:rsidP="00B44056">
            <w:pPr>
              <w:pStyle w:val="af4"/>
              <w:jc w:val="center"/>
              <w:rPr>
                <w:sz w:val="16"/>
                <w:szCs w:val="16"/>
              </w:rPr>
            </w:pPr>
            <w:r w:rsidRPr="00B44056">
              <w:rPr>
                <w:sz w:val="16"/>
                <w:szCs w:val="16"/>
              </w:rPr>
              <w:t>5.1.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придомовых территорий многоквартирных жилых домов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 внебюджетные источники</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5.2.</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общественных территорий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 внебюджетные источники</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2017- 2019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ind w:firstLine="567"/>
        <w:jc w:val="both"/>
        <w:rPr>
          <w:sz w:val="16"/>
          <w:szCs w:val="16"/>
        </w:rPr>
      </w:pPr>
      <w:r w:rsidRPr="00B44056">
        <w:rPr>
          <w:sz w:val="16"/>
          <w:szCs w:val="16"/>
        </w:rPr>
        <w:t>*3 Объекты, включенные в муниципальную программу «Формирование современной городской среды на 2018-2022 годы».</w:t>
      </w:r>
    </w:p>
    <w:p w:rsidR="00B44056" w:rsidRPr="00B44056" w:rsidRDefault="00B44056" w:rsidP="00B44056">
      <w:pPr>
        <w:pStyle w:val="af4"/>
        <w:ind w:firstLine="709"/>
        <w:jc w:val="center"/>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proofErr w:type="spellStart"/>
      <w:r w:rsidRPr="00B44056">
        <w:rPr>
          <w:sz w:val="16"/>
          <w:szCs w:val="16"/>
        </w:rPr>
        <w:t>Адищевского</w:t>
      </w:r>
      <w:proofErr w:type="spellEnd"/>
      <w:r w:rsidRPr="00B44056">
        <w:rPr>
          <w:rFonts w:eastAsia="Calibri"/>
          <w:sz w:val="16"/>
          <w:szCs w:val="16"/>
        </w:rPr>
        <w:t xml:space="preserve">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w:t>
      </w:r>
      <w:r w:rsidRPr="00B44056">
        <w:rPr>
          <w:rFonts w:eastAsia="Calibri"/>
          <w:sz w:val="16"/>
          <w:szCs w:val="16"/>
        </w:rPr>
        <w:lastRenderedPageBreak/>
        <w:t xml:space="preserve">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При разработке конкретных муниципальных программ, в ходе выполнения мероприятий плана реализации Генерального плана,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rPr>
          <w:sz w:val="16"/>
          <w:szCs w:val="16"/>
        </w:rPr>
      </w:pPr>
    </w:p>
    <w:p w:rsidR="00B44056" w:rsidRPr="00B44056" w:rsidRDefault="00B44056" w:rsidP="00B44056">
      <w:pPr>
        <w:rPr>
          <w:sz w:val="16"/>
          <w:szCs w:val="16"/>
        </w:rPr>
      </w:pPr>
    </w:p>
    <w:p w:rsidR="00B44056" w:rsidRPr="00B44056" w:rsidRDefault="00B44056" w:rsidP="00B44056">
      <w:pPr>
        <w:jc w:val="right"/>
        <w:rPr>
          <w:sz w:val="16"/>
          <w:szCs w:val="16"/>
        </w:rPr>
      </w:pPr>
    </w:p>
    <w:p w:rsidR="00B44056" w:rsidRPr="00B44056" w:rsidRDefault="00B44056" w:rsidP="00B44056">
      <w:pPr>
        <w:jc w:val="right"/>
        <w:rPr>
          <w:sz w:val="16"/>
          <w:szCs w:val="16"/>
        </w:rPr>
      </w:pPr>
      <w:r w:rsidRPr="00B44056">
        <w:rPr>
          <w:sz w:val="16"/>
          <w:szCs w:val="16"/>
        </w:rPr>
        <w:t>Приложение 2</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jc w:val="right"/>
        <w:rPr>
          <w:sz w:val="16"/>
          <w:szCs w:val="16"/>
        </w:rPr>
      </w:pPr>
    </w:p>
    <w:p w:rsidR="00B44056" w:rsidRPr="00B44056" w:rsidRDefault="00B44056" w:rsidP="00B44056">
      <w:pPr>
        <w:jc w:val="right"/>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 xml:space="preserve">РЕАЛИЗАЦИИ ГЕНЕРАЛЬНОГО ПЛАНА АЛЕКСАНДРОВСКОГО СЕЛЬСКОГО ПОСЕЛЕНИЯ 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w:t>
      </w:r>
      <w:proofErr w:type="gramStart"/>
      <w:r w:rsidRPr="00B44056">
        <w:rPr>
          <w:sz w:val="16"/>
          <w:szCs w:val="16"/>
        </w:rPr>
        <w:t>Плана реализации Генерального плана Александровского сельского поселения Островского муниципального района Костромской</w:t>
      </w:r>
      <w:proofErr w:type="gramEnd"/>
      <w:r w:rsidRPr="00B44056">
        <w:rPr>
          <w:sz w:val="16"/>
          <w:szCs w:val="16"/>
        </w:rPr>
        <w:t xml:space="preserve">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Александровского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r w:rsidRPr="00B44056">
        <w:rPr>
          <w:b/>
          <w:sz w:val="16"/>
          <w:szCs w:val="16"/>
        </w:rPr>
        <w:t>Александровского</w:t>
      </w:r>
      <w:r w:rsidRPr="00B44056">
        <w:rPr>
          <w:b/>
          <w:bCs/>
          <w:sz w:val="16"/>
          <w:szCs w:val="16"/>
        </w:rPr>
        <w:t xml:space="preserve">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139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41"/>
        <w:gridCol w:w="3974"/>
        <w:gridCol w:w="2429"/>
        <w:gridCol w:w="2726"/>
      </w:tblGrid>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w:t>
            </w:r>
          </w:p>
          <w:p w:rsidR="00B44056" w:rsidRPr="00B44056" w:rsidRDefault="00B44056" w:rsidP="00B44056">
            <w:pPr>
              <w:pStyle w:val="af4"/>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Очередность выполнения</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9742"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rHeight w:val="239"/>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bCs/>
                <w:color w:val="000000"/>
                <w:sz w:val="16"/>
                <w:szCs w:val="16"/>
              </w:rPr>
              <w:t>Строительство спортивной площадки с</w:t>
            </w:r>
            <w:proofErr w:type="gramStart"/>
            <w:r w:rsidRPr="00B44056">
              <w:rPr>
                <w:b w:val="0"/>
                <w:bCs/>
                <w:color w:val="000000"/>
                <w:sz w:val="16"/>
                <w:szCs w:val="16"/>
              </w:rPr>
              <w:t>.З</w:t>
            </w:r>
            <w:proofErr w:type="gramEnd"/>
            <w:r w:rsidRPr="00B44056">
              <w:rPr>
                <w:b w:val="0"/>
                <w:bCs/>
                <w:color w:val="000000"/>
                <w:sz w:val="16"/>
                <w:szCs w:val="16"/>
              </w:rPr>
              <w:t>аборье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ind w:right="-72"/>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before="240" w:after="240" w:line="184" w:lineRule="atLeast"/>
              <w:jc w:val="center"/>
              <w:rPr>
                <w:b w:val="0"/>
                <w:bCs/>
                <w:color w:val="000000"/>
                <w:sz w:val="16"/>
                <w:szCs w:val="16"/>
              </w:rPr>
            </w:pPr>
            <w:r w:rsidRPr="00B44056">
              <w:rPr>
                <w:b w:val="0"/>
                <w:bCs/>
                <w:color w:val="000000"/>
                <w:sz w:val="16"/>
                <w:szCs w:val="16"/>
              </w:rPr>
              <w:t>Строительство спортивной площадки п</w:t>
            </w:r>
            <w:proofErr w:type="gramStart"/>
            <w:r w:rsidRPr="00B44056">
              <w:rPr>
                <w:b w:val="0"/>
                <w:bCs/>
                <w:color w:val="000000"/>
                <w:sz w:val="16"/>
                <w:szCs w:val="16"/>
              </w:rPr>
              <w:t>.А</w:t>
            </w:r>
            <w:proofErr w:type="gramEnd"/>
            <w:r w:rsidRPr="00B44056">
              <w:rPr>
                <w:b w:val="0"/>
                <w:bCs/>
                <w:color w:val="000000"/>
                <w:sz w:val="16"/>
                <w:szCs w:val="16"/>
              </w:rPr>
              <w:t>лександровское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Реконструкция здания сельского клуба с</w:t>
            </w:r>
            <w:proofErr w:type="gramStart"/>
            <w:r w:rsidRPr="00B44056">
              <w:rPr>
                <w:sz w:val="16"/>
                <w:szCs w:val="16"/>
              </w:rPr>
              <w:t>.З</w:t>
            </w:r>
            <w:proofErr w:type="gramEnd"/>
            <w:r w:rsidRPr="00B44056">
              <w:rPr>
                <w:sz w:val="16"/>
                <w:szCs w:val="16"/>
              </w:rPr>
              <w:t>аборье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1.4.</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Реконструкция здания ФАП с</w:t>
            </w:r>
            <w:proofErr w:type="gramStart"/>
            <w:r w:rsidRPr="00B44056">
              <w:rPr>
                <w:sz w:val="16"/>
                <w:szCs w:val="16"/>
              </w:rPr>
              <w:t>.З</w:t>
            </w:r>
            <w:proofErr w:type="gramEnd"/>
            <w:r w:rsidRPr="00B44056">
              <w:rPr>
                <w:sz w:val="16"/>
                <w:szCs w:val="16"/>
              </w:rPr>
              <w:t>аборье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Областной, муниципальный бюджеты</w:t>
            </w:r>
          </w:p>
        </w:tc>
      </w:tr>
      <w:tr w:rsidR="00B44056" w:rsidRPr="00B44056" w:rsidTr="00B44056">
        <w:trPr>
          <w:tblCellSpacing w:w="7" w:type="dxa"/>
          <w:jc w:val="center"/>
        </w:trPr>
        <w:tc>
          <w:tcPr>
            <w:tcW w:w="9742"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Бурение арт. скважины </w:t>
            </w:r>
            <w:proofErr w:type="gramStart"/>
            <w:r w:rsidRPr="00B44056">
              <w:rPr>
                <w:sz w:val="16"/>
                <w:szCs w:val="16"/>
              </w:rPr>
              <w:t>в</w:t>
            </w:r>
            <w:proofErr w:type="gramEnd"/>
            <w:r w:rsidRPr="00B44056">
              <w:rPr>
                <w:sz w:val="16"/>
                <w:szCs w:val="16"/>
              </w:rPr>
              <w:t xml:space="preserve"> </w:t>
            </w:r>
            <w:proofErr w:type="gramStart"/>
            <w:r w:rsidRPr="00B44056">
              <w:rPr>
                <w:sz w:val="16"/>
                <w:szCs w:val="16"/>
              </w:rPr>
              <w:t>с</w:t>
            </w:r>
            <w:proofErr w:type="gramEnd"/>
            <w:r w:rsidRPr="00B44056">
              <w:rPr>
                <w:sz w:val="16"/>
                <w:szCs w:val="16"/>
              </w:rPr>
              <w:t>. Александровское, ремонт водопроводных сетей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Благоустройство и санитарная очистка Александровского сельского поселения Островского муниципального района, ликвидация несанкционированных свалок</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742"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Мероприятия по развития транспортной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r w:rsidRPr="00B44056">
              <w:rPr>
                <w:color w:val="000000"/>
                <w:sz w:val="16"/>
                <w:szCs w:val="16"/>
              </w:rPr>
              <w:t>Реконструкция автомобильной дороги «</w:t>
            </w:r>
            <w:proofErr w:type="spellStart"/>
            <w:r w:rsidRPr="00B44056">
              <w:rPr>
                <w:color w:val="000000"/>
                <w:sz w:val="16"/>
                <w:szCs w:val="16"/>
              </w:rPr>
              <w:t>Щелыково-Василево</w:t>
            </w:r>
            <w:proofErr w:type="spellEnd"/>
            <w:r w:rsidRPr="00B44056">
              <w:rPr>
                <w:color w:val="000000"/>
                <w:sz w:val="16"/>
                <w:szCs w:val="16"/>
              </w:rPr>
              <w:t xml:space="preserve">» на </w:t>
            </w:r>
            <w:proofErr w:type="spellStart"/>
            <w:r w:rsidRPr="00B44056">
              <w:rPr>
                <w:color w:val="000000"/>
                <w:sz w:val="16"/>
                <w:szCs w:val="16"/>
              </w:rPr>
              <w:t>участке</w:t>
            </w:r>
            <w:r w:rsidRPr="00B44056">
              <w:rPr>
                <w:sz w:val="16"/>
                <w:szCs w:val="16"/>
              </w:rPr>
              <w:t>мостового</w:t>
            </w:r>
            <w:proofErr w:type="spellEnd"/>
            <w:r w:rsidRPr="00B44056">
              <w:rPr>
                <w:sz w:val="16"/>
                <w:szCs w:val="16"/>
              </w:rPr>
              <w:t xml:space="preserve"> перехода через реку </w:t>
            </w:r>
            <w:proofErr w:type="spellStart"/>
            <w:r w:rsidRPr="00B44056">
              <w:rPr>
                <w:sz w:val="16"/>
                <w:szCs w:val="16"/>
              </w:rPr>
              <w:t>Куекша</w:t>
            </w:r>
            <w:proofErr w:type="spellEnd"/>
            <w:r w:rsidRPr="00B44056">
              <w:rPr>
                <w:sz w:val="16"/>
                <w:szCs w:val="16"/>
              </w:rPr>
              <w:t xml:space="preserve"> в Островском районе Костромской области»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3.2.</w:t>
            </w: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proofErr w:type="spellStart"/>
            <w:r w:rsidRPr="00B44056">
              <w:rPr>
                <w:sz w:val="16"/>
                <w:szCs w:val="16"/>
              </w:rPr>
              <w:t>Грейдирование</w:t>
            </w:r>
            <w:proofErr w:type="spellEnd"/>
            <w:r w:rsidRPr="00B44056">
              <w:rPr>
                <w:sz w:val="16"/>
                <w:szCs w:val="16"/>
              </w:rPr>
              <w:t xml:space="preserve"> и подсыпка дорог населенного пункта</w:t>
            </w:r>
          </w:p>
          <w:p w:rsidR="00B44056" w:rsidRPr="00B44056" w:rsidRDefault="00B44056" w:rsidP="00B44056">
            <w:pPr>
              <w:jc w:val="center"/>
              <w:rPr>
                <w:sz w:val="16"/>
                <w:szCs w:val="16"/>
              </w:rPr>
            </w:pPr>
            <w:r w:rsidRPr="00B44056">
              <w:rPr>
                <w:sz w:val="16"/>
                <w:szCs w:val="16"/>
              </w:rPr>
              <w:lastRenderedPageBreak/>
              <w:t>п</w:t>
            </w:r>
            <w:proofErr w:type="gramStart"/>
            <w:r w:rsidRPr="00B44056">
              <w:rPr>
                <w:sz w:val="16"/>
                <w:szCs w:val="16"/>
              </w:rPr>
              <w:t>.А</w:t>
            </w:r>
            <w:proofErr w:type="gramEnd"/>
            <w:r w:rsidRPr="00B44056">
              <w:rPr>
                <w:sz w:val="16"/>
                <w:szCs w:val="16"/>
              </w:rPr>
              <w:t>лександровское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lastRenderedPageBreak/>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rHeight w:val="901"/>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lastRenderedPageBreak/>
              <w:t>3.3.</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r w:rsidRPr="00B44056">
              <w:rPr>
                <w:sz w:val="16"/>
                <w:szCs w:val="16"/>
              </w:rPr>
              <w:t>Капитальный ремонт автодорог поселения:</w:t>
            </w:r>
          </w:p>
          <w:p w:rsidR="00B44056" w:rsidRPr="00B44056" w:rsidRDefault="00B44056" w:rsidP="00B44056">
            <w:pPr>
              <w:jc w:val="center"/>
              <w:rPr>
                <w:sz w:val="16"/>
                <w:szCs w:val="16"/>
              </w:rPr>
            </w:pPr>
            <w:r w:rsidRPr="00B44056">
              <w:rPr>
                <w:sz w:val="16"/>
                <w:szCs w:val="16"/>
              </w:rPr>
              <w:t>а/</w:t>
            </w:r>
            <w:proofErr w:type="spellStart"/>
            <w:r w:rsidRPr="00B44056">
              <w:rPr>
                <w:sz w:val="16"/>
                <w:szCs w:val="16"/>
              </w:rPr>
              <w:t>д</w:t>
            </w:r>
            <w:proofErr w:type="spellEnd"/>
            <w:r w:rsidRPr="00B44056">
              <w:rPr>
                <w:sz w:val="16"/>
                <w:szCs w:val="16"/>
              </w:rPr>
              <w:t xml:space="preserve"> </w:t>
            </w:r>
            <w:proofErr w:type="spellStart"/>
            <w:r w:rsidRPr="00B44056">
              <w:rPr>
                <w:sz w:val="16"/>
                <w:szCs w:val="16"/>
              </w:rPr>
              <w:t>д</w:t>
            </w:r>
            <w:proofErr w:type="gramStart"/>
            <w:r w:rsidRPr="00B44056">
              <w:rPr>
                <w:sz w:val="16"/>
                <w:szCs w:val="16"/>
              </w:rPr>
              <w:t>.И</w:t>
            </w:r>
            <w:proofErr w:type="gramEnd"/>
            <w:r w:rsidRPr="00B44056">
              <w:rPr>
                <w:sz w:val="16"/>
                <w:szCs w:val="16"/>
              </w:rPr>
              <w:t>вашево-с.Заборье</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3.4.</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r w:rsidRPr="00B44056">
              <w:rPr>
                <w:sz w:val="16"/>
                <w:szCs w:val="16"/>
              </w:rPr>
              <w:t>Капитальный ремонт автодорог поселения:</w:t>
            </w:r>
          </w:p>
          <w:p w:rsidR="00B44056" w:rsidRPr="00B44056" w:rsidRDefault="00B44056" w:rsidP="00B44056">
            <w:pPr>
              <w:jc w:val="center"/>
              <w:rPr>
                <w:sz w:val="16"/>
                <w:szCs w:val="16"/>
              </w:rPr>
            </w:pPr>
            <w:r w:rsidRPr="00B44056">
              <w:rPr>
                <w:sz w:val="16"/>
                <w:szCs w:val="16"/>
              </w:rPr>
              <w:t>а/</w:t>
            </w:r>
            <w:proofErr w:type="spellStart"/>
            <w:r w:rsidRPr="00B44056">
              <w:rPr>
                <w:sz w:val="16"/>
                <w:szCs w:val="16"/>
              </w:rPr>
              <w:t>д</w:t>
            </w:r>
            <w:proofErr w:type="spellEnd"/>
            <w:r w:rsidRPr="00B44056">
              <w:rPr>
                <w:sz w:val="16"/>
                <w:szCs w:val="16"/>
              </w:rPr>
              <w:t xml:space="preserve"> </w:t>
            </w:r>
            <w:proofErr w:type="spellStart"/>
            <w:r w:rsidRPr="00B44056">
              <w:rPr>
                <w:sz w:val="16"/>
                <w:szCs w:val="16"/>
              </w:rPr>
              <w:t>с</w:t>
            </w:r>
            <w:proofErr w:type="gramStart"/>
            <w:r w:rsidRPr="00B44056">
              <w:rPr>
                <w:sz w:val="16"/>
                <w:szCs w:val="16"/>
              </w:rPr>
              <w:t>.З</w:t>
            </w:r>
            <w:proofErr w:type="gramEnd"/>
            <w:r w:rsidRPr="00B44056">
              <w:rPr>
                <w:sz w:val="16"/>
                <w:szCs w:val="16"/>
              </w:rPr>
              <w:t>аборье-д.Киленки</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3.5.</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742"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70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b/>
                <w:sz w:val="16"/>
                <w:szCs w:val="16"/>
              </w:rPr>
            </w:pPr>
            <w:r w:rsidRPr="00B44056">
              <w:rPr>
                <w:sz w:val="16"/>
                <w:szCs w:val="16"/>
              </w:rPr>
              <w:t>Федеральный, областной, муниципальный бюджеты, внебюджетные источники</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2017- 2019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pStyle w:val="af4"/>
        <w:ind w:firstLine="709"/>
        <w:jc w:val="center"/>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r w:rsidRPr="00B44056">
        <w:rPr>
          <w:sz w:val="16"/>
          <w:szCs w:val="16"/>
        </w:rPr>
        <w:t>Александровского</w:t>
      </w:r>
      <w:r w:rsidRPr="00B44056">
        <w:rPr>
          <w:rFonts w:eastAsia="Calibri"/>
          <w:sz w:val="16"/>
          <w:szCs w:val="16"/>
        </w:rPr>
        <w:t xml:space="preserve">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При разработке конкретных муниципальных программ, в ходе выполнения мероприятий плана реализации Генерального плана,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jc w:val="right"/>
        <w:rPr>
          <w:sz w:val="16"/>
          <w:szCs w:val="16"/>
        </w:rPr>
      </w:pPr>
    </w:p>
    <w:p w:rsidR="00B44056" w:rsidRPr="00B44056" w:rsidRDefault="00B44056" w:rsidP="00B44056">
      <w:pPr>
        <w:jc w:val="right"/>
        <w:rPr>
          <w:sz w:val="16"/>
          <w:szCs w:val="16"/>
        </w:rPr>
      </w:pPr>
    </w:p>
    <w:p w:rsidR="00B44056" w:rsidRPr="00B44056" w:rsidRDefault="00B44056" w:rsidP="00B44056">
      <w:pPr>
        <w:rPr>
          <w:sz w:val="16"/>
          <w:szCs w:val="16"/>
        </w:rPr>
      </w:pPr>
    </w:p>
    <w:p w:rsidR="00B44056" w:rsidRPr="00B44056" w:rsidRDefault="00B44056" w:rsidP="00B44056">
      <w:pPr>
        <w:jc w:val="right"/>
        <w:rPr>
          <w:sz w:val="16"/>
          <w:szCs w:val="16"/>
        </w:rPr>
      </w:pPr>
      <w:r w:rsidRPr="00B44056">
        <w:rPr>
          <w:sz w:val="16"/>
          <w:szCs w:val="16"/>
        </w:rPr>
        <w:t>Приложение 3</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jc w:val="right"/>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 xml:space="preserve">РЕАЛИЗАЦИИ ГЕНЕРАЛЬНОГО ПЛАНА ИГОДОВСКОГО СЕЛЬСКОГО ПОСЕЛЕНИЯ 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Плана реализации Генерального плана </w:t>
      </w:r>
      <w:proofErr w:type="spellStart"/>
      <w:r w:rsidRPr="00B44056">
        <w:rPr>
          <w:sz w:val="16"/>
          <w:szCs w:val="16"/>
        </w:rPr>
        <w:t>Игодовского</w:t>
      </w:r>
      <w:proofErr w:type="spellEnd"/>
      <w:r w:rsidRPr="00B44056">
        <w:rPr>
          <w:sz w:val="16"/>
          <w:szCs w:val="16"/>
        </w:rPr>
        <w:t xml:space="preserve"> сельского поселения Островского муниципального района Костромской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w:t>
      </w:r>
      <w:proofErr w:type="spellStart"/>
      <w:r w:rsidRPr="00B44056">
        <w:rPr>
          <w:sz w:val="16"/>
          <w:szCs w:val="16"/>
        </w:rPr>
        <w:t>Игодовского</w:t>
      </w:r>
      <w:proofErr w:type="spellEnd"/>
      <w:r w:rsidRPr="00B44056">
        <w:rPr>
          <w:sz w:val="16"/>
          <w:szCs w:val="16"/>
        </w:rPr>
        <w:t xml:space="preserve">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proofErr w:type="spellStart"/>
      <w:r w:rsidRPr="00B44056">
        <w:rPr>
          <w:b/>
          <w:sz w:val="16"/>
          <w:szCs w:val="16"/>
        </w:rPr>
        <w:t>Игодовского</w:t>
      </w:r>
      <w:proofErr w:type="spellEnd"/>
      <w:r w:rsidRPr="00B44056">
        <w:rPr>
          <w:b/>
          <w:bCs/>
          <w:sz w:val="16"/>
          <w:szCs w:val="16"/>
        </w:rPr>
        <w:t xml:space="preserve">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81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41"/>
        <w:gridCol w:w="3974"/>
        <w:gridCol w:w="2429"/>
        <w:gridCol w:w="2571"/>
      </w:tblGrid>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lastRenderedPageBreak/>
              <w:t>№</w:t>
            </w:r>
          </w:p>
          <w:p w:rsidR="00B44056" w:rsidRPr="00B44056" w:rsidRDefault="00B44056" w:rsidP="00B44056">
            <w:pPr>
              <w:pStyle w:val="af4"/>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Очередность выполнения</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1"/>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sz w:val="16"/>
                <w:szCs w:val="16"/>
              </w:rPr>
            </w:pPr>
            <w:r w:rsidRPr="00B44056">
              <w:rPr>
                <w:b w:val="0"/>
                <w:sz w:val="16"/>
                <w:szCs w:val="16"/>
              </w:rPr>
              <w:t xml:space="preserve">Утепление здания </w:t>
            </w:r>
            <w:proofErr w:type="spellStart"/>
            <w:r w:rsidRPr="00B44056">
              <w:rPr>
                <w:b w:val="0"/>
                <w:sz w:val="16"/>
                <w:szCs w:val="16"/>
              </w:rPr>
              <w:t>Дубянского</w:t>
            </w:r>
            <w:proofErr w:type="spellEnd"/>
            <w:r w:rsidRPr="00B44056">
              <w:rPr>
                <w:b w:val="0"/>
                <w:sz w:val="16"/>
                <w:szCs w:val="16"/>
              </w:rPr>
              <w:t xml:space="preserve"> СК МКУК КДО «</w:t>
            </w:r>
            <w:proofErr w:type="spellStart"/>
            <w:r w:rsidRPr="00B44056">
              <w:rPr>
                <w:b w:val="0"/>
                <w:sz w:val="16"/>
                <w:szCs w:val="16"/>
              </w:rPr>
              <w:t>Игодовское</w:t>
            </w:r>
            <w:proofErr w:type="spellEnd"/>
            <w:r w:rsidRPr="00B44056">
              <w:rPr>
                <w:b w:val="0"/>
                <w:sz w:val="16"/>
                <w:szCs w:val="16"/>
              </w:rPr>
              <w:t xml:space="preserve">», с. </w:t>
            </w:r>
            <w:proofErr w:type="spellStart"/>
            <w:r w:rsidRPr="00B44056">
              <w:rPr>
                <w:b w:val="0"/>
                <w:sz w:val="16"/>
                <w:szCs w:val="16"/>
              </w:rPr>
              <w:t>Дубяны</w:t>
            </w:r>
            <w:proofErr w:type="spellEnd"/>
            <w:r w:rsidRPr="00B44056">
              <w:rPr>
                <w:b w:val="0"/>
                <w:sz w:val="16"/>
                <w:szCs w:val="16"/>
              </w:rPr>
              <w:t>, д.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i/>
                <w:sz w:val="16"/>
                <w:szCs w:val="16"/>
              </w:rPr>
            </w:pPr>
            <w:r w:rsidRPr="00B44056">
              <w:rPr>
                <w:b w:val="0"/>
                <w:sz w:val="16"/>
                <w:szCs w:val="16"/>
              </w:rPr>
              <w:t>Ремонт водопровода к зданию и внутри МКУК КДО «</w:t>
            </w:r>
            <w:proofErr w:type="spellStart"/>
            <w:r w:rsidRPr="00B44056">
              <w:rPr>
                <w:b w:val="0"/>
                <w:sz w:val="16"/>
                <w:szCs w:val="16"/>
              </w:rPr>
              <w:t>Игодовское</w:t>
            </w:r>
            <w:proofErr w:type="spellEnd"/>
            <w:r w:rsidRPr="00B44056">
              <w:rPr>
                <w:b w:val="0"/>
                <w:sz w:val="16"/>
                <w:szCs w:val="16"/>
              </w:rPr>
              <w:t xml:space="preserve">», с. </w:t>
            </w:r>
            <w:proofErr w:type="spellStart"/>
            <w:r w:rsidRPr="00B44056">
              <w:rPr>
                <w:b w:val="0"/>
                <w:sz w:val="16"/>
                <w:szCs w:val="16"/>
              </w:rPr>
              <w:t>Игодово</w:t>
            </w:r>
            <w:proofErr w:type="spellEnd"/>
            <w:r w:rsidRPr="00B44056">
              <w:rPr>
                <w:b w:val="0"/>
                <w:sz w:val="16"/>
                <w:szCs w:val="16"/>
              </w:rPr>
              <w:t xml:space="preserve">, ул. </w:t>
            </w:r>
            <w:proofErr w:type="gramStart"/>
            <w:r w:rsidRPr="00B44056">
              <w:rPr>
                <w:b w:val="0"/>
                <w:sz w:val="16"/>
                <w:szCs w:val="16"/>
              </w:rPr>
              <w:t>Школьная</w:t>
            </w:r>
            <w:proofErr w:type="gramEnd"/>
            <w:r w:rsidRPr="00B44056">
              <w:rPr>
                <w:b w:val="0"/>
                <w:sz w:val="16"/>
                <w:szCs w:val="16"/>
              </w:rPr>
              <w:t>, д.5</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p>
          <w:p w:rsidR="00B44056" w:rsidRPr="00B44056" w:rsidRDefault="00B44056" w:rsidP="00B44056">
            <w:pPr>
              <w:pStyle w:val="af4"/>
              <w:jc w:val="center"/>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i/>
                <w:sz w:val="16"/>
                <w:szCs w:val="16"/>
              </w:rPr>
            </w:pPr>
            <w:r w:rsidRPr="00B44056">
              <w:rPr>
                <w:b w:val="0"/>
                <w:sz w:val="16"/>
                <w:szCs w:val="16"/>
              </w:rPr>
              <w:t xml:space="preserve">Ремонт крыши в здании </w:t>
            </w:r>
            <w:proofErr w:type="spellStart"/>
            <w:r w:rsidRPr="00B44056">
              <w:rPr>
                <w:b w:val="0"/>
                <w:sz w:val="16"/>
                <w:szCs w:val="16"/>
              </w:rPr>
              <w:t>Дубянского</w:t>
            </w:r>
            <w:proofErr w:type="spellEnd"/>
            <w:r w:rsidRPr="00B44056">
              <w:rPr>
                <w:b w:val="0"/>
                <w:sz w:val="16"/>
                <w:szCs w:val="16"/>
              </w:rPr>
              <w:t xml:space="preserve"> СК МКУК КДО «</w:t>
            </w:r>
            <w:proofErr w:type="spellStart"/>
            <w:r w:rsidRPr="00B44056">
              <w:rPr>
                <w:b w:val="0"/>
                <w:sz w:val="16"/>
                <w:szCs w:val="16"/>
              </w:rPr>
              <w:t>Игодовское</w:t>
            </w:r>
            <w:proofErr w:type="spellEnd"/>
            <w:r w:rsidRPr="00B44056">
              <w:rPr>
                <w:b w:val="0"/>
                <w:sz w:val="16"/>
                <w:szCs w:val="16"/>
              </w:rPr>
              <w:t xml:space="preserve">», с. </w:t>
            </w:r>
            <w:proofErr w:type="spellStart"/>
            <w:r w:rsidRPr="00B44056">
              <w:rPr>
                <w:b w:val="0"/>
                <w:sz w:val="16"/>
                <w:szCs w:val="16"/>
              </w:rPr>
              <w:t>Дубяны</w:t>
            </w:r>
            <w:proofErr w:type="spellEnd"/>
            <w:r w:rsidRPr="00B44056">
              <w:rPr>
                <w:b w:val="0"/>
                <w:sz w:val="16"/>
                <w:szCs w:val="16"/>
              </w:rPr>
              <w:t>, д.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Строительство волейбольной площадки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1"/>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 xml:space="preserve">Установка </w:t>
            </w:r>
            <w:proofErr w:type="spellStart"/>
            <w:r w:rsidRPr="00B44056">
              <w:rPr>
                <w:sz w:val="16"/>
                <w:szCs w:val="16"/>
              </w:rPr>
              <w:t>химводоподготовки</w:t>
            </w:r>
            <w:proofErr w:type="spellEnd"/>
            <w:r w:rsidRPr="00B44056">
              <w:rPr>
                <w:sz w:val="16"/>
                <w:szCs w:val="16"/>
              </w:rPr>
              <w:t xml:space="preserve"> в котельной ул. Школьная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Благоустройство и санитарная очистка </w:t>
            </w:r>
            <w:proofErr w:type="spellStart"/>
            <w:r w:rsidRPr="00B44056">
              <w:rPr>
                <w:sz w:val="16"/>
                <w:szCs w:val="16"/>
              </w:rPr>
              <w:t>Адищевского</w:t>
            </w:r>
            <w:proofErr w:type="spellEnd"/>
            <w:r w:rsidRPr="00B44056">
              <w:rPr>
                <w:sz w:val="16"/>
                <w:szCs w:val="16"/>
              </w:rPr>
              <w:t xml:space="preserve"> сельского поселения Островского муниципального района, ликвидация несанкционированных свалок</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1"/>
              </w:numPr>
              <w:suppressAutoHyphens w:val="0"/>
              <w:autoSpaceDE/>
              <w:jc w:val="center"/>
              <w:rPr>
                <w:b/>
                <w:sz w:val="16"/>
                <w:szCs w:val="16"/>
              </w:rPr>
            </w:pPr>
            <w:r w:rsidRPr="00B44056">
              <w:rPr>
                <w:b/>
                <w:sz w:val="16"/>
                <w:szCs w:val="16"/>
              </w:rPr>
              <w:t>Мероприятия по развития транспортной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sz w:val="16"/>
                <w:szCs w:val="16"/>
              </w:rPr>
            </w:pPr>
            <w:r w:rsidRPr="00B44056">
              <w:rPr>
                <w:bCs/>
                <w:sz w:val="16"/>
                <w:szCs w:val="16"/>
              </w:rPr>
              <w:t>Ремонтные работы на а/</w:t>
            </w:r>
            <w:proofErr w:type="spellStart"/>
            <w:r w:rsidRPr="00B44056">
              <w:rPr>
                <w:bCs/>
                <w:sz w:val="16"/>
                <w:szCs w:val="16"/>
              </w:rPr>
              <w:t>д</w:t>
            </w:r>
            <w:proofErr w:type="spellEnd"/>
            <w:r w:rsidRPr="00B44056">
              <w:rPr>
                <w:bCs/>
                <w:sz w:val="16"/>
                <w:szCs w:val="16"/>
              </w:rPr>
              <w:t xml:space="preserve">               </w:t>
            </w:r>
            <w:proofErr w:type="spellStart"/>
            <w:r w:rsidRPr="00B44056">
              <w:rPr>
                <w:bCs/>
                <w:sz w:val="16"/>
                <w:szCs w:val="16"/>
              </w:rPr>
              <w:t>с</w:t>
            </w:r>
            <w:proofErr w:type="gramStart"/>
            <w:r w:rsidRPr="00B44056">
              <w:rPr>
                <w:bCs/>
                <w:sz w:val="16"/>
                <w:szCs w:val="16"/>
              </w:rPr>
              <w:t>.Д</w:t>
            </w:r>
            <w:proofErr w:type="gramEnd"/>
            <w:r w:rsidRPr="00B44056">
              <w:rPr>
                <w:bCs/>
                <w:sz w:val="16"/>
                <w:szCs w:val="16"/>
              </w:rPr>
              <w:t>убяны</w:t>
            </w:r>
            <w:proofErr w:type="spellEnd"/>
            <w:r w:rsidRPr="00B44056">
              <w:rPr>
                <w:bCs/>
                <w:sz w:val="16"/>
                <w:szCs w:val="16"/>
              </w:rPr>
              <w:t xml:space="preserve"> ул.Приозерная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3.2.</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shd w:val="clear" w:color="auto" w:fill="auto"/>
            <w:hideMark/>
          </w:tcPr>
          <w:p w:rsidR="00B44056" w:rsidRPr="00B44056" w:rsidRDefault="00B44056" w:rsidP="00B44056">
            <w:pPr>
              <w:jc w:val="center"/>
              <w:rPr>
                <w:bCs/>
                <w:sz w:val="16"/>
                <w:szCs w:val="16"/>
              </w:rPr>
            </w:pPr>
            <w:r w:rsidRPr="00B44056">
              <w:rPr>
                <w:bCs/>
                <w:sz w:val="16"/>
                <w:szCs w:val="16"/>
              </w:rPr>
              <w:t>Ремонтные работы на а/</w:t>
            </w:r>
            <w:proofErr w:type="spellStart"/>
            <w:r w:rsidRPr="00B44056">
              <w:rPr>
                <w:bCs/>
                <w:sz w:val="16"/>
                <w:szCs w:val="16"/>
              </w:rPr>
              <w:t>д</w:t>
            </w:r>
            <w:proofErr w:type="spellEnd"/>
            <w:r w:rsidRPr="00B44056">
              <w:rPr>
                <w:bCs/>
                <w:sz w:val="16"/>
                <w:szCs w:val="16"/>
              </w:rPr>
              <w:t xml:space="preserve">               </w:t>
            </w:r>
            <w:proofErr w:type="spellStart"/>
            <w:r w:rsidRPr="00B44056">
              <w:rPr>
                <w:bCs/>
                <w:sz w:val="16"/>
                <w:szCs w:val="16"/>
              </w:rPr>
              <w:t>с</w:t>
            </w:r>
            <w:proofErr w:type="gramStart"/>
            <w:r w:rsidRPr="00B44056">
              <w:rPr>
                <w:bCs/>
                <w:sz w:val="16"/>
                <w:szCs w:val="16"/>
              </w:rPr>
              <w:t>.Д</w:t>
            </w:r>
            <w:proofErr w:type="gramEnd"/>
            <w:r w:rsidRPr="00B44056">
              <w:rPr>
                <w:bCs/>
                <w:sz w:val="16"/>
                <w:szCs w:val="16"/>
              </w:rPr>
              <w:t>убяны</w:t>
            </w:r>
            <w:proofErr w:type="spellEnd"/>
            <w:r w:rsidRPr="00B44056">
              <w:rPr>
                <w:bCs/>
                <w:sz w:val="16"/>
                <w:szCs w:val="16"/>
              </w:rPr>
              <w:t xml:space="preserve"> ул.Молодежная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3.3.</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1"/>
              </w:numPr>
              <w:suppressAutoHyphens w:val="0"/>
              <w:autoSpaceDE/>
              <w:jc w:val="center"/>
              <w:rPr>
                <w:b/>
                <w:sz w:val="16"/>
                <w:szCs w:val="16"/>
              </w:rPr>
            </w:pPr>
            <w:r w:rsidRPr="00B44056">
              <w:rPr>
                <w:b/>
                <w:sz w:val="16"/>
                <w:szCs w:val="16"/>
              </w:rPr>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b/>
                <w:sz w:val="16"/>
                <w:szCs w:val="16"/>
              </w:rPr>
            </w:pPr>
            <w:r w:rsidRPr="00B44056">
              <w:rPr>
                <w:sz w:val="16"/>
                <w:szCs w:val="16"/>
              </w:rPr>
              <w:t>Федеральный, областной, муниципальный бюджеты, внебюджетные источники</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2017- 2019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pStyle w:val="af4"/>
        <w:ind w:firstLine="709"/>
        <w:jc w:val="center"/>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proofErr w:type="spellStart"/>
      <w:r w:rsidRPr="00B44056">
        <w:rPr>
          <w:sz w:val="16"/>
          <w:szCs w:val="16"/>
        </w:rPr>
        <w:t>Игодовского</w:t>
      </w:r>
      <w:proofErr w:type="spellEnd"/>
      <w:r w:rsidRPr="00B44056">
        <w:rPr>
          <w:rFonts w:eastAsia="Calibri"/>
          <w:sz w:val="16"/>
          <w:szCs w:val="16"/>
        </w:rPr>
        <w:t xml:space="preserve">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При разработке конкретных муниципальных программ, в ходе выполнения мероприятий плана реализации Генерального плана,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rPr>
          <w:sz w:val="16"/>
          <w:szCs w:val="16"/>
        </w:rPr>
      </w:pPr>
    </w:p>
    <w:p w:rsidR="00B44056" w:rsidRPr="00B44056" w:rsidRDefault="00B44056" w:rsidP="00B44056">
      <w:pPr>
        <w:jc w:val="right"/>
        <w:rPr>
          <w:sz w:val="16"/>
          <w:szCs w:val="16"/>
        </w:rPr>
      </w:pPr>
    </w:p>
    <w:p w:rsidR="00B44056" w:rsidRPr="00B44056" w:rsidRDefault="00B44056" w:rsidP="00B44056">
      <w:pPr>
        <w:jc w:val="right"/>
        <w:rPr>
          <w:sz w:val="16"/>
          <w:szCs w:val="16"/>
        </w:rPr>
      </w:pPr>
    </w:p>
    <w:p w:rsidR="00B44056" w:rsidRPr="00B44056" w:rsidRDefault="00B44056" w:rsidP="00B44056">
      <w:pPr>
        <w:jc w:val="right"/>
        <w:rPr>
          <w:sz w:val="16"/>
          <w:szCs w:val="16"/>
        </w:rPr>
      </w:pPr>
      <w:r w:rsidRPr="00B44056">
        <w:rPr>
          <w:sz w:val="16"/>
          <w:szCs w:val="16"/>
        </w:rPr>
        <w:t>Приложение 4</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РЕАЛИЗАЦИИ ГЕНЕРАЛЬНОГО ПЛАНА </w:t>
      </w:r>
      <w:r w:rsidRPr="00B44056">
        <w:rPr>
          <w:b/>
          <w:sz w:val="16"/>
          <w:szCs w:val="16"/>
        </w:rPr>
        <w:br/>
        <w:t>КЛЕВАНЦОВСКОГО СЕЛЬСКОГО ПОСЕЛЕНИЯ</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 xml:space="preserve">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Плана реализации Генерального плана </w:t>
      </w:r>
      <w:proofErr w:type="spellStart"/>
      <w:r w:rsidRPr="00B44056">
        <w:rPr>
          <w:sz w:val="16"/>
          <w:szCs w:val="16"/>
        </w:rPr>
        <w:t>Клеванцовского</w:t>
      </w:r>
      <w:proofErr w:type="spellEnd"/>
      <w:r w:rsidRPr="00B44056">
        <w:rPr>
          <w:sz w:val="16"/>
          <w:szCs w:val="16"/>
        </w:rPr>
        <w:t xml:space="preserve"> сельского поселения Островского муниципального района Костромской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w:t>
      </w:r>
      <w:proofErr w:type="spellStart"/>
      <w:r w:rsidRPr="00B44056">
        <w:rPr>
          <w:sz w:val="16"/>
          <w:szCs w:val="16"/>
        </w:rPr>
        <w:t>Клеванцовского</w:t>
      </w:r>
      <w:proofErr w:type="spellEnd"/>
      <w:r w:rsidRPr="00B44056">
        <w:rPr>
          <w:sz w:val="16"/>
          <w:szCs w:val="16"/>
        </w:rPr>
        <w:t xml:space="preserve">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proofErr w:type="spellStart"/>
      <w:r w:rsidRPr="00B44056">
        <w:rPr>
          <w:b/>
          <w:bCs/>
          <w:sz w:val="16"/>
          <w:szCs w:val="16"/>
        </w:rPr>
        <w:t>Клеванцовского</w:t>
      </w:r>
      <w:proofErr w:type="spellEnd"/>
      <w:r w:rsidRPr="00B44056">
        <w:rPr>
          <w:b/>
          <w:bCs/>
          <w:sz w:val="16"/>
          <w:szCs w:val="16"/>
        </w:rPr>
        <w:t xml:space="preserve">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81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41"/>
        <w:gridCol w:w="3974"/>
        <w:gridCol w:w="2429"/>
        <w:gridCol w:w="2571"/>
      </w:tblGrid>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w:t>
            </w:r>
          </w:p>
          <w:p w:rsidR="00B44056" w:rsidRPr="00B44056" w:rsidRDefault="00B44056" w:rsidP="00B44056">
            <w:pPr>
              <w:pStyle w:val="af4"/>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Очередность выполнения</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bCs/>
                <w:color w:val="000000"/>
                <w:sz w:val="16"/>
                <w:szCs w:val="16"/>
              </w:rPr>
              <w:t>Установка уличного освещения в дер</w:t>
            </w:r>
            <w:proofErr w:type="gramStart"/>
            <w:r w:rsidRPr="00B44056">
              <w:rPr>
                <w:b w:val="0"/>
                <w:bCs/>
                <w:color w:val="000000"/>
                <w:sz w:val="16"/>
                <w:szCs w:val="16"/>
              </w:rPr>
              <w:t>.Л</w:t>
            </w:r>
            <w:proofErr w:type="gramEnd"/>
            <w:r w:rsidRPr="00B44056">
              <w:rPr>
                <w:b w:val="0"/>
                <w:bCs/>
                <w:color w:val="000000"/>
                <w:sz w:val="16"/>
                <w:szCs w:val="16"/>
              </w:rPr>
              <w:t xml:space="preserve">омки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bCs/>
                <w:color w:val="000000"/>
                <w:sz w:val="16"/>
                <w:szCs w:val="16"/>
              </w:rPr>
              <w:t xml:space="preserve">Установка уличного освещения в </w:t>
            </w:r>
            <w:proofErr w:type="spellStart"/>
            <w:r w:rsidRPr="00B44056">
              <w:rPr>
                <w:b w:val="0"/>
                <w:bCs/>
                <w:color w:val="000000"/>
                <w:sz w:val="16"/>
                <w:szCs w:val="16"/>
              </w:rPr>
              <w:t>дер</w:t>
            </w:r>
            <w:proofErr w:type="gramStart"/>
            <w:r w:rsidRPr="00B44056">
              <w:rPr>
                <w:b w:val="0"/>
                <w:bCs/>
                <w:color w:val="000000"/>
                <w:sz w:val="16"/>
                <w:szCs w:val="16"/>
              </w:rPr>
              <w:t>.К</w:t>
            </w:r>
            <w:proofErr w:type="gramEnd"/>
            <w:r w:rsidRPr="00B44056">
              <w:rPr>
                <w:b w:val="0"/>
                <w:bCs/>
                <w:color w:val="000000"/>
                <w:sz w:val="16"/>
                <w:szCs w:val="16"/>
              </w:rPr>
              <w:t>озловка</w:t>
            </w:r>
            <w:proofErr w:type="spellEnd"/>
            <w:r w:rsidRPr="00B44056">
              <w:rPr>
                <w:b w:val="0"/>
                <w:bCs/>
                <w:color w:val="000000"/>
                <w:sz w:val="16"/>
                <w:szCs w:val="16"/>
              </w:rPr>
              <w:t xml:space="preserve">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bCs/>
                <w:color w:val="000000"/>
                <w:sz w:val="16"/>
                <w:szCs w:val="16"/>
              </w:rPr>
              <w:t xml:space="preserve">Строительство очистных сооружений ОГБУ ООО «Островский ПНИ»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1.4.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bCs/>
                <w:color w:val="000000"/>
                <w:sz w:val="16"/>
                <w:szCs w:val="16"/>
              </w:rPr>
              <w:t xml:space="preserve">Капитальный ремонт МКУК </w:t>
            </w:r>
            <w:proofErr w:type="spellStart"/>
            <w:r w:rsidRPr="00B44056">
              <w:rPr>
                <w:b w:val="0"/>
                <w:bCs/>
                <w:color w:val="000000"/>
                <w:sz w:val="16"/>
                <w:szCs w:val="16"/>
              </w:rPr>
              <w:t>Дымницкий</w:t>
            </w:r>
            <w:proofErr w:type="spellEnd"/>
            <w:r w:rsidRPr="00B44056">
              <w:rPr>
                <w:b w:val="0"/>
                <w:bCs/>
                <w:color w:val="000000"/>
                <w:sz w:val="16"/>
                <w:szCs w:val="16"/>
              </w:rPr>
              <w:t xml:space="preserve"> СК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1.5.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bCs/>
                <w:color w:val="000000"/>
                <w:sz w:val="16"/>
                <w:szCs w:val="16"/>
              </w:rPr>
              <w:t xml:space="preserve">Капитальный ремонт МКУК </w:t>
            </w:r>
            <w:proofErr w:type="spellStart"/>
            <w:r w:rsidRPr="00B44056">
              <w:rPr>
                <w:b w:val="0"/>
                <w:bCs/>
                <w:color w:val="000000"/>
                <w:sz w:val="16"/>
                <w:szCs w:val="16"/>
              </w:rPr>
              <w:t>Ломкинский</w:t>
            </w:r>
            <w:proofErr w:type="spellEnd"/>
            <w:r w:rsidRPr="00B44056">
              <w:rPr>
                <w:b w:val="0"/>
                <w:bCs/>
                <w:color w:val="000000"/>
                <w:sz w:val="16"/>
                <w:szCs w:val="16"/>
              </w:rPr>
              <w:t xml:space="preserve"> СК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Бурение резервной арт. скважины в дер. </w:t>
            </w:r>
            <w:proofErr w:type="spellStart"/>
            <w:r w:rsidRPr="00B44056">
              <w:rPr>
                <w:sz w:val="16"/>
                <w:szCs w:val="16"/>
              </w:rPr>
              <w:t>Клеванцово</w:t>
            </w:r>
            <w:proofErr w:type="spellEnd"/>
            <w:r w:rsidRPr="00B44056">
              <w:rPr>
                <w:sz w:val="16"/>
                <w:szCs w:val="16"/>
              </w:rPr>
              <w:t xml:space="preserve">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Отключение водонапорной башни </w:t>
            </w:r>
            <w:proofErr w:type="gramStart"/>
            <w:r w:rsidRPr="00B44056">
              <w:rPr>
                <w:sz w:val="16"/>
                <w:szCs w:val="16"/>
              </w:rPr>
              <w:t>в</w:t>
            </w:r>
            <w:proofErr w:type="gramEnd"/>
            <w:r w:rsidRPr="00B44056">
              <w:rPr>
                <w:sz w:val="16"/>
                <w:szCs w:val="16"/>
              </w:rPr>
              <w:t xml:space="preserve"> с. Воскресенское с перекладкой участка водопровода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Отключение водонапорной башни в деревне </w:t>
            </w:r>
            <w:proofErr w:type="spellStart"/>
            <w:r w:rsidRPr="00B44056">
              <w:rPr>
                <w:sz w:val="16"/>
                <w:szCs w:val="16"/>
              </w:rPr>
              <w:t>Козловка</w:t>
            </w:r>
            <w:proofErr w:type="spellEnd"/>
            <w:r w:rsidRPr="00B44056">
              <w:rPr>
                <w:sz w:val="16"/>
                <w:szCs w:val="16"/>
              </w:rPr>
              <w:t xml:space="preserve"> с установкой автоматики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Отключение </w:t>
            </w:r>
            <w:proofErr w:type="spellStart"/>
            <w:r w:rsidRPr="00B44056">
              <w:rPr>
                <w:sz w:val="16"/>
                <w:szCs w:val="16"/>
              </w:rPr>
              <w:t>водонакопительных</w:t>
            </w:r>
            <w:proofErr w:type="spellEnd"/>
            <w:r w:rsidRPr="00B44056">
              <w:rPr>
                <w:sz w:val="16"/>
                <w:szCs w:val="16"/>
              </w:rPr>
              <w:t xml:space="preserve"> емкостей и установка частотного преобразователя в деревне Ломки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Реконструкция водопроводных сетей в </w:t>
            </w:r>
            <w:proofErr w:type="spellStart"/>
            <w:r w:rsidRPr="00B44056">
              <w:rPr>
                <w:sz w:val="16"/>
                <w:szCs w:val="16"/>
              </w:rPr>
              <w:t>дер</w:t>
            </w:r>
            <w:proofErr w:type="gramStart"/>
            <w:r w:rsidRPr="00B44056">
              <w:rPr>
                <w:sz w:val="16"/>
                <w:szCs w:val="16"/>
              </w:rPr>
              <w:t>.К</w:t>
            </w:r>
            <w:proofErr w:type="gramEnd"/>
            <w:r w:rsidRPr="00B44056">
              <w:rPr>
                <w:sz w:val="16"/>
                <w:szCs w:val="16"/>
              </w:rPr>
              <w:t>леванцово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2.6.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Благоустройство и санитарная очистка </w:t>
            </w:r>
            <w:proofErr w:type="spellStart"/>
            <w:r w:rsidRPr="00B44056">
              <w:rPr>
                <w:sz w:val="16"/>
                <w:szCs w:val="16"/>
              </w:rPr>
              <w:t>Клеванцовского</w:t>
            </w:r>
            <w:proofErr w:type="spellEnd"/>
            <w:r w:rsidRPr="00B44056">
              <w:rPr>
                <w:sz w:val="16"/>
                <w:szCs w:val="16"/>
              </w:rPr>
              <w:t xml:space="preserve"> сельского поселения Островского муниципального района, ликвидация несанкционированных свалок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Мероприятия по развитию транспортной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Ямочный ремонт дороги по ул. Молодежная, Набережная в </w:t>
            </w:r>
            <w:proofErr w:type="spellStart"/>
            <w:r w:rsidRPr="00B44056">
              <w:rPr>
                <w:sz w:val="16"/>
                <w:szCs w:val="16"/>
              </w:rPr>
              <w:t>дер</w:t>
            </w:r>
            <w:proofErr w:type="gramStart"/>
            <w:r w:rsidRPr="00B44056">
              <w:rPr>
                <w:sz w:val="16"/>
                <w:szCs w:val="16"/>
              </w:rPr>
              <w:t>.К</w:t>
            </w:r>
            <w:proofErr w:type="gramEnd"/>
            <w:r w:rsidRPr="00B44056">
              <w:rPr>
                <w:sz w:val="16"/>
                <w:szCs w:val="16"/>
              </w:rPr>
              <w:t>леванцово</w:t>
            </w:r>
            <w:proofErr w:type="spellEnd"/>
            <w:r w:rsidRPr="00B44056">
              <w:rPr>
                <w:sz w:val="16"/>
                <w:szCs w:val="16"/>
              </w:rPr>
              <w:t xml:space="preserve">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Ямочный ремонт дороги по ул. Молодежная, </w:t>
            </w:r>
            <w:proofErr w:type="spellStart"/>
            <w:r w:rsidRPr="00B44056">
              <w:rPr>
                <w:sz w:val="16"/>
                <w:szCs w:val="16"/>
              </w:rPr>
              <w:t>Заовражная</w:t>
            </w:r>
            <w:proofErr w:type="spellEnd"/>
            <w:r w:rsidRPr="00B44056">
              <w:rPr>
                <w:sz w:val="16"/>
                <w:szCs w:val="16"/>
              </w:rPr>
              <w:t xml:space="preserve"> в с</w:t>
            </w:r>
            <w:proofErr w:type="gramStart"/>
            <w:r w:rsidRPr="00B44056">
              <w:rPr>
                <w:sz w:val="16"/>
                <w:szCs w:val="16"/>
              </w:rPr>
              <w:t>.В</w:t>
            </w:r>
            <w:proofErr w:type="gramEnd"/>
            <w:r w:rsidRPr="00B44056">
              <w:rPr>
                <w:sz w:val="16"/>
                <w:szCs w:val="16"/>
              </w:rPr>
              <w:t>оскресенское 2019</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proofErr w:type="spellStart"/>
            <w:r w:rsidRPr="00B44056">
              <w:rPr>
                <w:sz w:val="16"/>
                <w:szCs w:val="16"/>
              </w:rPr>
              <w:t>Грейдирование</w:t>
            </w:r>
            <w:proofErr w:type="spellEnd"/>
            <w:r w:rsidRPr="00B44056">
              <w:rPr>
                <w:sz w:val="16"/>
                <w:szCs w:val="16"/>
              </w:rPr>
              <w:t xml:space="preserve">  улиц Набережная, Лесная, Парковая в </w:t>
            </w:r>
            <w:proofErr w:type="spellStart"/>
            <w:r w:rsidRPr="00B44056">
              <w:rPr>
                <w:sz w:val="16"/>
                <w:szCs w:val="16"/>
              </w:rPr>
              <w:t>пос</w:t>
            </w:r>
            <w:proofErr w:type="gramStart"/>
            <w:r w:rsidRPr="00B44056">
              <w:rPr>
                <w:sz w:val="16"/>
                <w:szCs w:val="16"/>
              </w:rPr>
              <w:t>.Д</w:t>
            </w:r>
            <w:proofErr w:type="gramEnd"/>
            <w:r w:rsidRPr="00B44056">
              <w:rPr>
                <w:sz w:val="16"/>
                <w:szCs w:val="16"/>
              </w:rPr>
              <w:t>ымница</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rHeight w:val="891"/>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lang w:eastAsia="ar-SA"/>
              </w:rPr>
            </w:pPr>
            <w:r w:rsidRPr="00B44056">
              <w:rPr>
                <w:rFonts w:eastAsia="Calibri"/>
                <w:sz w:val="16"/>
                <w:szCs w:val="16"/>
              </w:rPr>
              <w:t xml:space="preserve">Разработка  сметной документации по реконструкции моста через </w:t>
            </w:r>
            <w:proofErr w:type="spellStart"/>
            <w:r w:rsidRPr="00B44056">
              <w:rPr>
                <w:rFonts w:eastAsia="Calibri"/>
                <w:sz w:val="16"/>
                <w:szCs w:val="16"/>
              </w:rPr>
              <w:t>р</w:t>
            </w:r>
            <w:proofErr w:type="gramStart"/>
            <w:r w:rsidRPr="00B44056">
              <w:rPr>
                <w:rFonts w:eastAsia="Calibri"/>
                <w:sz w:val="16"/>
                <w:szCs w:val="16"/>
              </w:rPr>
              <w:t>.М</w:t>
            </w:r>
            <w:proofErr w:type="gramEnd"/>
            <w:r w:rsidRPr="00B44056">
              <w:rPr>
                <w:rFonts w:eastAsia="Calibri"/>
                <w:sz w:val="16"/>
                <w:szCs w:val="16"/>
              </w:rPr>
              <w:t>едоза</w:t>
            </w:r>
            <w:proofErr w:type="spellEnd"/>
            <w:r w:rsidRPr="00B44056">
              <w:rPr>
                <w:rFonts w:eastAsia="Calibri"/>
                <w:sz w:val="16"/>
                <w:szCs w:val="16"/>
              </w:rPr>
              <w:t xml:space="preserve"> в дер.Ломки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lang w:eastAsia="ar-SA"/>
              </w:rPr>
            </w:pPr>
            <w:r w:rsidRPr="00B44056">
              <w:rPr>
                <w:rFonts w:eastAsia="Calibri"/>
                <w:sz w:val="16"/>
                <w:szCs w:val="16"/>
              </w:rPr>
              <w:t xml:space="preserve">Реконструкция моста через </w:t>
            </w:r>
            <w:proofErr w:type="spellStart"/>
            <w:r w:rsidRPr="00B44056">
              <w:rPr>
                <w:rFonts w:eastAsia="Calibri"/>
                <w:sz w:val="16"/>
                <w:szCs w:val="16"/>
              </w:rPr>
              <w:t>р</w:t>
            </w:r>
            <w:proofErr w:type="gramStart"/>
            <w:r w:rsidRPr="00B44056">
              <w:rPr>
                <w:rFonts w:eastAsia="Calibri"/>
                <w:sz w:val="16"/>
                <w:szCs w:val="16"/>
              </w:rPr>
              <w:t>.М</w:t>
            </w:r>
            <w:proofErr w:type="gramEnd"/>
            <w:r w:rsidRPr="00B44056">
              <w:rPr>
                <w:rFonts w:eastAsia="Calibri"/>
                <w:sz w:val="16"/>
                <w:szCs w:val="16"/>
              </w:rPr>
              <w:t>едоза</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lang w:eastAsia="ar-SA"/>
              </w:rPr>
            </w:pPr>
            <w:r w:rsidRPr="00B44056">
              <w:rPr>
                <w:rFonts w:eastAsia="Calibri"/>
                <w:sz w:val="16"/>
                <w:szCs w:val="16"/>
              </w:rPr>
              <w:t xml:space="preserve">Ямочный ремонт дороги по ул. Новая в </w:t>
            </w:r>
            <w:proofErr w:type="spellStart"/>
            <w:r w:rsidRPr="00B44056">
              <w:rPr>
                <w:rFonts w:eastAsia="Calibri"/>
                <w:sz w:val="16"/>
                <w:szCs w:val="16"/>
              </w:rPr>
              <w:t>дер</w:t>
            </w:r>
            <w:proofErr w:type="gramStart"/>
            <w:r w:rsidRPr="00B44056">
              <w:rPr>
                <w:rFonts w:eastAsia="Calibri"/>
                <w:sz w:val="16"/>
                <w:szCs w:val="16"/>
              </w:rPr>
              <w:t>.К</w:t>
            </w:r>
            <w:proofErr w:type="gramEnd"/>
            <w:r w:rsidRPr="00B44056">
              <w:rPr>
                <w:rFonts w:eastAsia="Calibri"/>
                <w:sz w:val="16"/>
                <w:szCs w:val="16"/>
              </w:rPr>
              <w:t>леванцово</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3.7.</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lang w:eastAsia="ar-SA"/>
              </w:rPr>
            </w:pPr>
            <w:proofErr w:type="spellStart"/>
            <w:r w:rsidRPr="00B44056">
              <w:rPr>
                <w:rFonts w:eastAsia="Calibri"/>
                <w:sz w:val="16"/>
                <w:szCs w:val="16"/>
              </w:rPr>
              <w:t>Грейдирование</w:t>
            </w:r>
            <w:proofErr w:type="spellEnd"/>
            <w:r w:rsidRPr="00B44056">
              <w:rPr>
                <w:rFonts w:eastAsia="Calibri"/>
                <w:sz w:val="16"/>
                <w:szCs w:val="16"/>
              </w:rPr>
              <w:t xml:space="preserve">  улиц Школьная, Клубная Почтовая в </w:t>
            </w:r>
            <w:proofErr w:type="spellStart"/>
            <w:r w:rsidRPr="00B44056">
              <w:rPr>
                <w:rFonts w:eastAsia="Calibri"/>
                <w:sz w:val="16"/>
                <w:szCs w:val="16"/>
              </w:rPr>
              <w:t>пос</w:t>
            </w:r>
            <w:proofErr w:type="gramStart"/>
            <w:r w:rsidRPr="00B44056">
              <w:rPr>
                <w:rFonts w:eastAsia="Calibri"/>
                <w:sz w:val="16"/>
                <w:szCs w:val="16"/>
              </w:rPr>
              <w:t>.Д</w:t>
            </w:r>
            <w:proofErr w:type="gramEnd"/>
            <w:r w:rsidRPr="00B44056">
              <w:rPr>
                <w:rFonts w:eastAsia="Calibri"/>
                <w:sz w:val="16"/>
                <w:szCs w:val="16"/>
              </w:rPr>
              <w:t>ымница</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3.8.</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lang w:eastAsia="ar-SA"/>
              </w:rPr>
            </w:pPr>
            <w:r w:rsidRPr="00B44056">
              <w:rPr>
                <w:rFonts w:eastAsia="Calibri"/>
                <w:sz w:val="16"/>
                <w:szCs w:val="16"/>
              </w:rPr>
              <w:t xml:space="preserve">Установка остановочного павильона в </w:t>
            </w:r>
            <w:proofErr w:type="spellStart"/>
            <w:r w:rsidRPr="00B44056">
              <w:rPr>
                <w:rFonts w:eastAsia="Calibri"/>
                <w:sz w:val="16"/>
                <w:szCs w:val="16"/>
              </w:rPr>
              <w:t>пос</w:t>
            </w:r>
            <w:proofErr w:type="gramStart"/>
            <w:r w:rsidRPr="00B44056">
              <w:rPr>
                <w:rFonts w:eastAsia="Calibri"/>
                <w:sz w:val="16"/>
                <w:szCs w:val="16"/>
              </w:rPr>
              <w:t>.Д</w:t>
            </w:r>
            <w:proofErr w:type="gramEnd"/>
            <w:r w:rsidRPr="00B44056">
              <w:rPr>
                <w:rFonts w:eastAsia="Calibri"/>
                <w:sz w:val="16"/>
                <w:szCs w:val="16"/>
              </w:rPr>
              <w:t>ымница</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3.9.</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lastRenderedPageBreak/>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lastRenderedPageBreak/>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rHeight w:val="1234"/>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0"/>
              </w:numPr>
              <w:suppressAutoHyphens w:val="0"/>
              <w:autoSpaceDE/>
              <w:jc w:val="center"/>
              <w:rPr>
                <w:b/>
                <w:sz w:val="16"/>
                <w:szCs w:val="16"/>
              </w:rPr>
            </w:pPr>
            <w:r w:rsidRPr="00B44056">
              <w:rPr>
                <w:b/>
                <w:sz w:val="16"/>
                <w:szCs w:val="16"/>
              </w:rPr>
              <w:t xml:space="preserve"> Мероприятия по повышению уровня благоустройства дворовых и общественных территорий</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r w:rsidRPr="00B44056">
              <w:rPr>
                <w:sz w:val="16"/>
                <w:szCs w:val="16"/>
              </w:rPr>
              <w:t>5.1.</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общественных территорий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2018- 2020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ind w:firstLine="567"/>
        <w:jc w:val="both"/>
        <w:rPr>
          <w:sz w:val="16"/>
          <w:szCs w:val="16"/>
        </w:rPr>
      </w:pPr>
      <w:r w:rsidRPr="00B44056">
        <w:rPr>
          <w:sz w:val="16"/>
          <w:szCs w:val="16"/>
        </w:rPr>
        <w:t>*3 Объекты, включенные в муниципальную программу «Формирование современной городской среды на 2018-2022 годы».</w:t>
      </w:r>
    </w:p>
    <w:p w:rsidR="00B44056" w:rsidRPr="00B44056" w:rsidRDefault="00B44056" w:rsidP="00B44056">
      <w:pPr>
        <w:ind w:firstLine="567"/>
        <w:jc w:val="both"/>
        <w:rPr>
          <w:sz w:val="16"/>
          <w:szCs w:val="16"/>
        </w:rPr>
      </w:pPr>
    </w:p>
    <w:p w:rsidR="00B44056" w:rsidRPr="00B44056" w:rsidRDefault="00B44056" w:rsidP="00B44056">
      <w:pPr>
        <w:pStyle w:val="af4"/>
        <w:ind w:firstLine="709"/>
        <w:jc w:val="center"/>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proofErr w:type="spellStart"/>
      <w:r w:rsidRPr="00B44056">
        <w:rPr>
          <w:sz w:val="16"/>
          <w:szCs w:val="16"/>
        </w:rPr>
        <w:t>Клеванцовского</w:t>
      </w:r>
      <w:proofErr w:type="spellEnd"/>
      <w:r w:rsidRPr="00B44056">
        <w:rPr>
          <w:rFonts w:eastAsia="Calibri"/>
          <w:sz w:val="16"/>
          <w:szCs w:val="16"/>
        </w:rPr>
        <w:t xml:space="preserve">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 xml:space="preserve">При разработке конкретных муниципальных программ, в ходе </w:t>
      </w:r>
      <w:proofErr w:type="gramStart"/>
      <w:r w:rsidRPr="00B44056">
        <w:rPr>
          <w:sz w:val="16"/>
          <w:szCs w:val="16"/>
        </w:rPr>
        <w:t>выполнения мероприятий плана реализации Генерального плана</w:t>
      </w:r>
      <w:proofErr w:type="gramEnd"/>
      <w:r w:rsidRPr="00B44056">
        <w:rPr>
          <w:sz w:val="16"/>
          <w:szCs w:val="16"/>
        </w:rPr>
        <w:t xml:space="preserve">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rPr>
          <w:sz w:val="16"/>
          <w:szCs w:val="16"/>
        </w:rPr>
      </w:pPr>
    </w:p>
    <w:p w:rsidR="00B44056" w:rsidRPr="00B44056" w:rsidRDefault="00B44056" w:rsidP="00B44056">
      <w:pPr>
        <w:ind w:firstLine="142"/>
        <w:jc w:val="right"/>
        <w:rPr>
          <w:sz w:val="16"/>
          <w:szCs w:val="16"/>
        </w:rPr>
      </w:pPr>
    </w:p>
    <w:p w:rsidR="00B44056" w:rsidRPr="00B44056" w:rsidRDefault="00B44056" w:rsidP="00B44056">
      <w:pPr>
        <w:jc w:val="right"/>
        <w:rPr>
          <w:sz w:val="16"/>
          <w:szCs w:val="16"/>
        </w:rPr>
      </w:pPr>
      <w:r w:rsidRPr="00B44056">
        <w:rPr>
          <w:sz w:val="16"/>
          <w:szCs w:val="16"/>
        </w:rPr>
        <w:t>Приложение 5</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jc w:val="right"/>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РЕАЛИЗАЦИИ ГЕНЕРАЛЬНОГО ПЛАНА </w:t>
      </w:r>
      <w:r w:rsidRPr="00B44056">
        <w:rPr>
          <w:b/>
          <w:sz w:val="16"/>
          <w:szCs w:val="16"/>
        </w:rPr>
        <w:br/>
        <w:t>ОСТРОВСКОГО СЕЛЬСКОГО ПОСЕЛЕНИЯ</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 xml:space="preserve">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w:t>
      </w:r>
      <w:proofErr w:type="gramStart"/>
      <w:r w:rsidRPr="00B44056">
        <w:rPr>
          <w:sz w:val="16"/>
          <w:szCs w:val="16"/>
        </w:rPr>
        <w:t>Плана реализации Генерального плана Островского сельского поселения Островского муниципального района Костромской</w:t>
      </w:r>
      <w:proofErr w:type="gramEnd"/>
      <w:r w:rsidRPr="00B44056">
        <w:rPr>
          <w:sz w:val="16"/>
          <w:szCs w:val="16"/>
        </w:rPr>
        <w:t xml:space="preserve">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Островского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r w:rsidRPr="00B44056">
        <w:rPr>
          <w:b/>
          <w:bCs/>
          <w:sz w:val="16"/>
          <w:szCs w:val="16"/>
        </w:rPr>
        <w:t>Островского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81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41"/>
        <w:gridCol w:w="3974"/>
        <w:gridCol w:w="2429"/>
        <w:gridCol w:w="2571"/>
      </w:tblGrid>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lastRenderedPageBreak/>
              <w:t>№</w:t>
            </w:r>
          </w:p>
          <w:p w:rsidR="00B44056" w:rsidRPr="00B44056" w:rsidRDefault="00B44056" w:rsidP="00B44056">
            <w:pPr>
              <w:pStyle w:val="af4"/>
              <w:jc w:val="center"/>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Очередность выполнения</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2"/>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before="240" w:after="240" w:line="184" w:lineRule="atLeast"/>
              <w:jc w:val="center"/>
              <w:rPr>
                <w:b w:val="0"/>
                <w:bCs/>
                <w:color w:val="000000"/>
                <w:sz w:val="16"/>
                <w:szCs w:val="16"/>
              </w:rPr>
            </w:pPr>
            <w:r w:rsidRPr="00B44056">
              <w:rPr>
                <w:b w:val="0"/>
                <w:bCs/>
                <w:color w:val="000000"/>
                <w:sz w:val="16"/>
                <w:szCs w:val="16"/>
              </w:rPr>
              <w:t xml:space="preserve">Строительство спортивной площадки д. </w:t>
            </w:r>
            <w:proofErr w:type="spellStart"/>
            <w:r w:rsidRPr="00B44056">
              <w:rPr>
                <w:b w:val="0"/>
                <w:bCs/>
                <w:color w:val="000000"/>
                <w:sz w:val="16"/>
                <w:szCs w:val="16"/>
              </w:rPr>
              <w:t>Гуляевка</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before="240" w:after="240" w:line="184" w:lineRule="atLeast"/>
              <w:jc w:val="center"/>
              <w:rPr>
                <w:b w:val="0"/>
                <w:bCs/>
                <w:color w:val="000000"/>
                <w:sz w:val="16"/>
                <w:szCs w:val="16"/>
              </w:rPr>
            </w:pPr>
            <w:r w:rsidRPr="00B44056">
              <w:rPr>
                <w:b w:val="0"/>
                <w:bCs/>
                <w:color w:val="000000"/>
                <w:sz w:val="16"/>
                <w:szCs w:val="16"/>
              </w:rPr>
              <w:t>Строительство спортивной площадки д. Логиново</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sz w:val="16"/>
                <w:szCs w:val="16"/>
              </w:rPr>
              <w:t xml:space="preserve">МКУК КДО «Современник» структурное подразделение № 6 Климовский сельский клуб Реконструкция здания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sz w:val="16"/>
                <w:szCs w:val="16"/>
              </w:rPr>
              <w:t xml:space="preserve">МКУК КДО «Современник» структурное подразделение № 5 </w:t>
            </w:r>
            <w:proofErr w:type="spellStart"/>
            <w:r w:rsidRPr="00B44056">
              <w:rPr>
                <w:b w:val="0"/>
                <w:sz w:val="16"/>
                <w:szCs w:val="16"/>
              </w:rPr>
              <w:t>Хомутовский</w:t>
            </w:r>
            <w:proofErr w:type="spellEnd"/>
            <w:r w:rsidRPr="00B44056">
              <w:rPr>
                <w:b w:val="0"/>
                <w:sz w:val="16"/>
                <w:szCs w:val="16"/>
              </w:rPr>
              <w:t xml:space="preserve"> сельский клуб Капитальный ремонт здания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line="184" w:lineRule="atLeast"/>
              <w:jc w:val="center"/>
              <w:rPr>
                <w:b w:val="0"/>
                <w:sz w:val="16"/>
                <w:szCs w:val="16"/>
              </w:rPr>
            </w:pPr>
            <w:r w:rsidRPr="00B44056">
              <w:rPr>
                <w:b w:val="0"/>
                <w:sz w:val="16"/>
                <w:szCs w:val="16"/>
              </w:rPr>
              <w:t>Ремонт крыши здания МКУК КДО «Современник»</w:t>
            </w:r>
          </w:p>
          <w:p w:rsidR="00B44056" w:rsidRPr="00B44056" w:rsidRDefault="00B44056" w:rsidP="00B44056">
            <w:pPr>
              <w:pStyle w:val="4"/>
              <w:spacing w:line="184" w:lineRule="atLeast"/>
              <w:jc w:val="center"/>
              <w:rPr>
                <w:b w:val="0"/>
                <w:sz w:val="16"/>
                <w:szCs w:val="16"/>
              </w:rPr>
            </w:pPr>
            <w:proofErr w:type="spellStart"/>
            <w:r w:rsidRPr="00B44056">
              <w:rPr>
                <w:b w:val="0"/>
                <w:sz w:val="16"/>
                <w:szCs w:val="16"/>
              </w:rPr>
              <w:t>жд.ст</w:t>
            </w:r>
            <w:proofErr w:type="spellEnd"/>
            <w:r w:rsidRPr="00B44056">
              <w:rPr>
                <w:b w:val="0"/>
                <w:sz w:val="16"/>
                <w:szCs w:val="16"/>
              </w:rPr>
              <w:t>. Островское</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line="184" w:lineRule="atLeast"/>
              <w:jc w:val="center"/>
              <w:rPr>
                <w:b w:val="0"/>
                <w:sz w:val="16"/>
                <w:szCs w:val="16"/>
              </w:rPr>
            </w:pPr>
            <w:r w:rsidRPr="00B44056">
              <w:rPr>
                <w:b w:val="0"/>
                <w:bCs/>
                <w:sz w:val="16"/>
                <w:szCs w:val="16"/>
              </w:rPr>
              <w:t>Реконструкция спортивного зала в МКОУ «</w:t>
            </w:r>
            <w:proofErr w:type="spellStart"/>
            <w:r w:rsidRPr="00B44056">
              <w:rPr>
                <w:b w:val="0"/>
                <w:bCs/>
                <w:sz w:val="16"/>
                <w:szCs w:val="16"/>
              </w:rPr>
              <w:t>Гуляевская</w:t>
            </w:r>
            <w:proofErr w:type="spellEnd"/>
            <w:r w:rsidRPr="00B44056">
              <w:rPr>
                <w:b w:val="0"/>
                <w:bCs/>
                <w:sz w:val="16"/>
                <w:szCs w:val="16"/>
              </w:rPr>
              <w:t xml:space="preserve"> НОШ»</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2"/>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 xml:space="preserve">Установка приборов управления </w:t>
            </w:r>
            <w:proofErr w:type="spellStart"/>
            <w:r w:rsidRPr="00B44056">
              <w:rPr>
                <w:sz w:val="16"/>
                <w:szCs w:val="16"/>
              </w:rPr>
              <w:t>погружными</w:t>
            </w:r>
            <w:proofErr w:type="spellEnd"/>
            <w:r w:rsidRPr="00B44056">
              <w:rPr>
                <w:sz w:val="16"/>
                <w:szCs w:val="16"/>
              </w:rPr>
              <w:t xml:space="preserve"> насосами на базе частотного привода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Ремонты на  ветхих водопроводах Островского сельского поселения Островского района Костромской области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Благоустройство и санитарная очистка Островского сельского поселения Островского муниципального района, ликвидация несанкционированных свалок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2"/>
              </w:numPr>
              <w:suppressAutoHyphens w:val="0"/>
              <w:autoSpaceDE/>
              <w:jc w:val="center"/>
              <w:rPr>
                <w:b/>
                <w:sz w:val="16"/>
                <w:szCs w:val="16"/>
              </w:rPr>
            </w:pPr>
            <w:r w:rsidRPr="00B44056">
              <w:rPr>
                <w:b/>
                <w:sz w:val="16"/>
                <w:szCs w:val="16"/>
              </w:rPr>
              <w:t>Мероприятия по развитию транспортной инфраструктуры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Реконструкция автомобильной дороги Подъезд к начальной школе в н.п. Красная Поляна Островского района Костромской области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p>
          <w:p w:rsidR="00B44056" w:rsidRPr="00B44056" w:rsidRDefault="00B44056" w:rsidP="00B44056">
            <w:pPr>
              <w:pStyle w:val="af4"/>
              <w:jc w:val="center"/>
              <w:rPr>
                <w:sz w:val="16"/>
                <w:szCs w:val="16"/>
              </w:rPr>
            </w:pPr>
            <w:r w:rsidRPr="00B44056">
              <w:rPr>
                <w:sz w:val="16"/>
                <w:szCs w:val="16"/>
              </w:rPr>
              <w:t>3.2.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Реконструкция автомобильной дороги </w:t>
            </w:r>
            <w:proofErr w:type="spellStart"/>
            <w:r w:rsidRPr="00B44056">
              <w:rPr>
                <w:sz w:val="16"/>
                <w:szCs w:val="16"/>
              </w:rPr>
              <w:t>жд</w:t>
            </w:r>
            <w:proofErr w:type="spellEnd"/>
            <w:r w:rsidRPr="00B44056">
              <w:rPr>
                <w:sz w:val="16"/>
                <w:szCs w:val="16"/>
              </w:rPr>
              <w:t xml:space="preserve">. ст. </w:t>
            </w:r>
            <w:proofErr w:type="gramStart"/>
            <w:r w:rsidRPr="00B44056">
              <w:rPr>
                <w:sz w:val="16"/>
                <w:szCs w:val="16"/>
              </w:rPr>
              <w:t>Островское</w:t>
            </w:r>
            <w:proofErr w:type="gram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3.3.</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2"/>
              </w:numPr>
              <w:suppressAutoHyphens w:val="0"/>
              <w:autoSpaceDE/>
              <w:jc w:val="center"/>
              <w:rPr>
                <w:b/>
                <w:sz w:val="16"/>
                <w:szCs w:val="16"/>
              </w:rPr>
            </w:pPr>
            <w:r w:rsidRPr="00B44056">
              <w:rPr>
                <w:b/>
                <w:sz w:val="16"/>
                <w:szCs w:val="16"/>
              </w:rPr>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rHeight w:val="1234"/>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9587"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2"/>
              </w:numPr>
              <w:suppressAutoHyphens w:val="0"/>
              <w:autoSpaceDE/>
              <w:jc w:val="center"/>
              <w:rPr>
                <w:b/>
                <w:sz w:val="16"/>
                <w:szCs w:val="16"/>
              </w:rPr>
            </w:pPr>
            <w:r w:rsidRPr="00B44056">
              <w:rPr>
                <w:b/>
                <w:sz w:val="16"/>
                <w:szCs w:val="16"/>
              </w:rPr>
              <w:t xml:space="preserve"> Мероприятия по повышению уровня благоустройства дворовых и общественных территорий</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5.1.</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общественных территорий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62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p>
          <w:p w:rsidR="00B44056" w:rsidRPr="00B44056" w:rsidRDefault="00B44056" w:rsidP="00B44056">
            <w:pPr>
              <w:pStyle w:val="af4"/>
              <w:jc w:val="center"/>
              <w:rPr>
                <w:sz w:val="16"/>
                <w:szCs w:val="16"/>
              </w:rPr>
            </w:pPr>
            <w:r w:rsidRPr="00B44056">
              <w:rPr>
                <w:sz w:val="16"/>
                <w:szCs w:val="16"/>
              </w:rPr>
              <w:t>5.2.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придомовых территорий многоквартирных жилых домов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 внебюджетные источники</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2018- 2020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ind w:firstLine="567"/>
        <w:jc w:val="both"/>
        <w:rPr>
          <w:sz w:val="16"/>
          <w:szCs w:val="16"/>
        </w:rPr>
      </w:pPr>
      <w:r w:rsidRPr="00B44056">
        <w:rPr>
          <w:sz w:val="16"/>
          <w:szCs w:val="16"/>
        </w:rPr>
        <w:t>*3 Объекты, включенные в муниципальную программу «Формирование современной городской среды на 2018-2022 годы».</w:t>
      </w:r>
    </w:p>
    <w:p w:rsidR="00B44056" w:rsidRPr="00B44056" w:rsidRDefault="00B44056" w:rsidP="00B44056">
      <w:pPr>
        <w:pStyle w:val="af4"/>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r w:rsidRPr="00B44056">
        <w:rPr>
          <w:sz w:val="16"/>
          <w:szCs w:val="16"/>
        </w:rPr>
        <w:t>Островского</w:t>
      </w:r>
      <w:r w:rsidRPr="00B44056">
        <w:rPr>
          <w:rFonts w:eastAsia="Calibri"/>
          <w:sz w:val="16"/>
          <w:szCs w:val="16"/>
        </w:rPr>
        <w:t xml:space="preserve">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lastRenderedPageBreak/>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 xml:space="preserve">При разработке конкретных муниципальных программ, в ходе </w:t>
      </w:r>
      <w:proofErr w:type="gramStart"/>
      <w:r w:rsidRPr="00B44056">
        <w:rPr>
          <w:sz w:val="16"/>
          <w:szCs w:val="16"/>
        </w:rPr>
        <w:t>выполнения мероприятий плана реализации Генерального плана</w:t>
      </w:r>
      <w:proofErr w:type="gramEnd"/>
      <w:r w:rsidRPr="00B44056">
        <w:rPr>
          <w:sz w:val="16"/>
          <w:szCs w:val="16"/>
        </w:rPr>
        <w:t xml:space="preserve">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ind w:firstLine="142"/>
        <w:rPr>
          <w:sz w:val="16"/>
          <w:szCs w:val="16"/>
        </w:rPr>
      </w:pPr>
    </w:p>
    <w:p w:rsidR="00B44056" w:rsidRPr="00B44056" w:rsidRDefault="00B44056" w:rsidP="00B44056">
      <w:pPr>
        <w:jc w:val="both"/>
        <w:rPr>
          <w:sz w:val="16"/>
          <w:szCs w:val="16"/>
        </w:rPr>
      </w:pPr>
    </w:p>
    <w:p w:rsidR="00B44056" w:rsidRPr="00B44056" w:rsidRDefault="00B44056" w:rsidP="00B44056">
      <w:pPr>
        <w:jc w:val="both"/>
        <w:rPr>
          <w:sz w:val="16"/>
          <w:szCs w:val="16"/>
        </w:rPr>
      </w:pPr>
    </w:p>
    <w:p w:rsidR="00B44056" w:rsidRPr="00B44056" w:rsidRDefault="00B44056" w:rsidP="00B44056">
      <w:pPr>
        <w:jc w:val="both"/>
        <w:rPr>
          <w:sz w:val="16"/>
          <w:szCs w:val="16"/>
        </w:rPr>
      </w:pPr>
    </w:p>
    <w:p w:rsidR="00B44056" w:rsidRPr="00B44056" w:rsidRDefault="00B44056" w:rsidP="00B44056">
      <w:pPr>
        <w:jc w:val="right"/>
        <w:rPr>
          <w:sz w:val="16"/>
          <w:szCs w:val="16"/>
        </w:rPr>
      </w:pPr>
      <w:r w:rsidRPr="00B44056">
        <w:rPr>
          <w:sz w:val="16"/>
          <w:szCs w:val="16"/>
        </w:rPr>
        <w:t>Приложение 6</w:t>
      </w:r>
    </w:p>
    <w:p w:rsidR="00B44056" w:rsidRPr="00B44056" w:rsidRDefault="00B44056" w:rsidP="00B44056">
      <w:pPr>
        <w:jc w:val="right"/>
        <w:rPr>
          <w:sz w:val="16"/>
          <w:szCs w:val="16"/>
        </w:rPr>
      </w:pPr>
      <w:r w:rsidRPr="00B44056">
        <w:rPr>
          <w:sz w:val="16"/>
          <w:szCs w:val="16"/>
        </w:rPr>
        <w:t xml:space="preserve">                                                                                                                         УТВЕРЖДЕН</w:t>
      </w:r>
    </w:p>
    <w:p w:rsidR="00B44056" w:rsidRPr="00B44056" w:rsidRDefault="00B44056" w:rsidP="00B44056">
      <w:pPr>
        <w:jc w:val="right"/>
        <w:rPr>
          <w:sz w:val="16"/>
          <w:szCs w:val="16"/>
        </w:rPr>
      </w:pPr>
      <w:r w:rsidRPr="00B44056">
        <w:rPr>
          <w:sz w:val="16"/>
          <w:szCs w:val="16"/>
        </w:rPr>
        <w:t xml:space="preserve">                                                                   постановлением администрации </w:t>
      </w:r>
    </w:p>
    <w:p w:rsidR="00B44056" w:rsidRPr="00B44056" w:rsidRDefault="00B44056" w:rsidP="00B44056">
      <w:pPr>
        <w:jc w:val="right"/>
        <w:rPr>
          <w:sz w:val="16"/>
          <w:szCs w:val="16"/>
        </w:rPr>
      </w:pPr>
      <w:r w:rsidRPr="00B44056">
        <w:rPr>
          <w:sz w:val="16"/>
          <w:szCs w:val="16"/>
        </w:rPr>
        <w:t>Островского муниципального района</w:t>
      </w:r>
    </w:p>
    <w:p w:rsidR="00B44056" w:rsidRPr="00B44056" w:rsidRDefault="00B44056" w:rsidP="00B44056">
      <w:pPr>
        <w:jc w:val="right"/>
        <w:rPr>
          <w:sz w:val="16"/>
          <w:szCs w:val="16"/>
        </w:rPr>
      </w:pPr>
      <w:r w:rsidRPr="00B44056">
        <w:rPr>
          <w:sz w:val="16"/>
          <w:szCs w:val="16"/>
        </w:rPr>
        <w:t xml:space="preserve">                                                                   от 17.05.2018 года № 291</w:t>
      </w:r>
    </w:p>
    <w:p w:rsidR="00B44056" w:rsidRPr="00B44056" w:rsidRDefault="00B44056" w:rsidP="00B44056">
      <w:pPr>
        <w:jc w:val="right"/>
        <w:rPr>
          <w:sz w:val="16"/>
          <w:szCs w:val="16"/>
        </w:rPr>
      </w:pP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ПЛАН</w:t>
      </w:r>
      <w:r w:rsidRPr="00B44056">
        <w:rPr>
          <w:b/>
          <w:sz w:val="16"/>
          <w:szCs w:val="16"/>
        </w:rPr>
        <w:br/>
        <w:t>РЕАЛИЗАЦИИ ГЕНЕРАЛЬНОГО ПЛАНА </w:t>
      </w:r>
      <w:r w:rsidRPr="00B44056">
        <w:rPr>
          <w:b/>
          <w:sz w:val="16"/>
          <w:szCs w:val="16"/>
        </w:rPr>
        <w:br/>
        <w:t>ОСТРОВСКОГО (ЦЕНТРАЛЬНОГО) СЕЛЬСКОГО ПОСЕЛЕНИЯ</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 xml:space="preserve">ОСТРОВСКОГО МУНИЦИПАЛЬНОГО РАЙОНА </w:t>
      </w:r>
    </w:p>
    <w:p w:rsidR="00B44056" w:rsidRPr="00B44056" w:rsidRDefault="00B44056" w:rsidP="00B44056">
      <w:pPr>
        <w:pStyle w:val="a3"/>
        <w:shd w:val="clear" w:color="auto" w:fill="FFFFFF"/>
        <w:spacing w:before="0" w:beforeAutospacing="0" w:after="0"/>
        <w:ind w:firstLine="142"/>
        <w:jc w:val="center"/>
        <w:rPr>
          <w:b/>
          <w:sz w:val="16"/>
          <w:szCs w:val="16"/>
        </w:rPr>
      </w:pPr>
      <w:r w:rsidRPr="00B44056">
        <w:rPr>
          <w:b/>
          <w:sz w:val="16"/>
          <w:szCs w:val="16"/>
        </w:rPr>
        <w:t>КОСТРОМСКОЙ ОБЛАСТИ</w:t>
      </w:r>
      <w:r w:rsidRPr="00B44056">
        <w:rPr>
          <w:b/>
          <w:sz w:val="16"/>
          <w:szCs w:val="16"/>
        </w:rPr>
        <w:br/>
        <w:t>НА ПЕРИОД 2018 - 2030 г.г.</w:t>
      </w:r>
    </w:p>
    <w:p w:rsidR="00B44056" w:rsidRPr="00B44056" w:rsidRDefault="00B44056" w:rsidP="00B44056">
      <w:pPr>
        <w:pStyle w:val="a3"/>
        <w:shd w:val="clear" w:color="auto" w:fill="FFFFFF"/>
        <w:spacing w:before="0" w:beforeAutospacing="0" w:after="0"/>
        <w:ind w:firstLine="142"/>
        <w:jc w:val="center"/>
        <w:rPr>
          <w:sz w:val="16"/>
          <w:szCs w:val="16"/>
        </w:rPr>
      </w:pPr>
    </w:p>
    <w:p w:rsidR="00B44056" w:rsidRPr="00B44056" w:rsidRDefault="00B44056" w:rsidP="00B44056">
      <w:pPr>
        <w:suppressAutoHyphens/>
        <w:jc w:val="center"/>
        <w:rPr>
          <w:b/>
          <w:bCs/>
          <w:sz w:val="16"/>
          <w:szCs w:val="16"/>
        </w:rPr>
      </w:pPr>
      <w:r w:rsidRPr="00B44056">
        <w:rPr>
          <w:b/>
          <w:bCs/>
          <w:sz w:val="16"/>
          <w:szCs w:val="16"/>
        </w:rPr>
        <w:t>1. Общие положения</w:t>
      </w:r>
    </w:p>
    <w:p w:rsidR="00B44056" w:rsidRPr="00B44056" w:rsidRDefault="00B44056" w:rsidP="00B44056">
      <w:pPr>
        <w:pStyle w:val="a3"/>
        <w:shd w:val="clear" w:color="auto" w:fill="FFFFFF"/>
        <w:spacing w:before="0" w:beforeAutospacing="0" w:after="0"/>
        <w:rPr>
          <w:sz w:val="16"/>
          <w:szCs w:val="16"/>
        </w:rPr>
      </w:pP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Цель Плана реализации Генерального плана Островского (центрального) сельского поселения Островского муниципального района Костромской области (далее – Генеральный план) - создание эффективного механизма реализации Генерального плана, определяющего последовательность действий органов местного самоуправления поселения для достижения комплексного развития муниципального образования Островског</w:t>
      </w:r>
      <w:proofErr w:type="gramStart"/>
      <w:r w:rsidRPr="00B44056">
        <w:rPr>
          <w:sz w:val="16"/>
          <w:szCs w:val="16"/>
        </w:rPr>
        <w:t>о(</w:t>
      </w:r>
      <w:proofErr w:type="gramEnd"/>
      <w:r w:rsidRPr="00B44056">
        <w:rPr>
          <w:sz w:val="16"/>
          <w:szCs w:val="16"/>
        </w:rPr>
        <w:t xml:space="preserve">центрального) сельское поселение Островского муниципального района Костромской области. </w:t>
      </w:r>
    </w:p>
    <w:p w:rsidR="00B44056" w:rsidRPr="00B44056" w:rsidRDefault="00B44056" w:rsidP="00B44056">
      <w:pPr>
        <w:pStyle w:val="a3"/>
        <w:shd w:val="clear" w:color="auto" w:fill="FFFFFF"/>
        <w:spacing w:before="0" w:beforeAutospacing="0" w:after="0"/>
        <w:ind w:firstLine="142"/>
        <w:jc w:val="both"/>
        <w:rPr>
          <w:sz w:val="16"/>
          <w:szCs w:val="16"/>
        </w:rPr>
      </w:pPr>
      <w:r w:rsidRPr="00B44056">
        <w:rPr>
          <w:sz w:val="16"/>
          <w:szCs w:val="16"/>
        </w:rPr>
        <w:t xml:space="preserve">      В составе Генерального плана выделены временные сроки его реализации:</w:t>
      </w:r>
      <w:r w:rsidRPr="00B44056">
        <w:rPr>
          <w:sz w:val="16"/>
          <w:szCs w:val="16"/>
        </w:rPr>
        <w:br/>
        <w:t>- первая очередь – 2020 год;</w:t>
      </w:r>
    </w:p>
    <w:p w:rsidR="00B44056" w:rsidRPr="00B44056" w:rsidRDefault="00B44056" w:rsidP="00B44056">
      <w:pPr>
        <w:pStyle w:val="a3"/>
        <w:shd w:val="clear" w:color="auto" w:fill="FFFFFF"/>
        <w:spacing w:before="0" w:beforeAutospacing="0" w:after="0"/>
        <w:jc w:val="both"/>
        <w:rPr>
          <w:sz w:val="16"/>
          <w:szCs w:val="16"/>
        </w:rPr>
      </w:pPr>
      <w:r w:rsidRPr="00B44056">
        <w:rPr>
          <w:sz w:val="16"/>
          <w:szCs w:val="16"/>
        </w:rPr>
        <w:t>- расчетный срок –2030 год. </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является документом территориального планирования и определяет назначение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w:t>
      </w:r>
    </w:p>
    <w:p w:rsidR="00B44056" w:rsidRPr="00B44056" w:rsidRDefault="00B44056" w:rsidP="00B44056">
      <w:pPr>
        <w:pStyle w:val="a3"/>
        <w:shd w:val="clear" w:color="auto" w:fill="FFFFFF"/>
        <w:spacing w:before="0" w:beforeAutospacing="0" w:after="0"/>
        <w:ind w:firstLine="567"/>
        <w:jc w:val="both"/>
        <w:rPr>
          <w:sz w:val="16"/>
          <w:szCs w:val="16"/>
        </w:rPr>
      </w:pPr>
      <w:r w:rsidRPr="00B44056">
        <w:rPr>
          <w:sz w:val="16"/>
          <w:szCs w:val="16"/>
        </w:rPr>
        <w:t>Генеральный план поселения закладывает основы для разработки и осуществления перспективных и первоочередных программ развития инфраструктуры поселения, проектов планировок населенных пунктов.</w:t>
      </w:r>
    </w:p>
    <w:p w:rsidR="00B44056" w:rsidRPr="00B44056" w:rsidRDefault="00B44056" w:rsidP="00B44056">
      <w:pPr>
        <w:pStyle w:val="a3"/>
        <w:shd w:val="clear" w:color="auto" w:fill="FFFFFF"/>
        <w:spacing w:before="0" w:beforeAutospacing="0" w:after="0"/>
        <w:ind w:firstLine="567"/>
        <w:jc w:val="both"/>
        <w:rPr>
          <w:sz w:val="16"/>
          <w:szCs w:val="16"/>
        </w:rPr>
      </w:pPr>
      <w:proofErr w:type="gramStart"/>
      <w:r w:rsidRPr="00B44056">
        <w:rPr>
          <w:sz w:val="16"/>
          <w:szCs w:val="16"/>
        </w:rPr>
        <w:t>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w:t>
      </w:r>
      <w:proofErr w:type="gramEnd"/>
      <w:r w:rsidRPr="00B44056">
        <w:rPr>
          <w:sz w:val="16"/>
          <w:szCs w:val="16"/>
        </w:rPr>
        <w:t xml:space="preserve"> поселений, и (при наличии) инвестиционными программами организаций коммунального комплекса.</w:t>
      </w:r>
    </w:p>
    <w:p w:rsidR="00B44056" w:rsidRPr="00B44056" w:rsidRDefault="00B44056" w:rsidP="00B44056">
      <w:pPr>
        <w:pStyle w:val="af4"/>
        <w:ind w:firstLine="709"/>
        <w:jc w:val="right"/>
        <w:rPr>
          <w:sz w:val="16"/>
          <w:szCs w:val="16"/>
        </w:rPr>
      </w:pPr>
    </w:p>
    <w:p w:rsidR="00B44056" w:rsidRPr="00B44056" w:rsidRDefault="00B44056" w:rsidP="00B44056">
      <w:pPr>
        <w:pStyle w:val="af4"/>
        <w:jc w:val="center"/>
        <w:rPr>
          <w:b/>
          <w:bCs/>
          <w:sz w:val="16"/>
          <w:szCs w:val="16"/>
        </w:rPr>
      </w:pPr>
      <w:r w:rsidRPr="00B44056">
        <w:rPr>
          <w:b/>
          <w:bCs/>
          <w:sz w:val="16"/>
          <w:szCs w:val="16"/>
        </w:rPr>
        <w:t>2. Перечень</w:t>
      </w:r>
      <w:r w:rsidRPr="00B44056">
        <w:rPr>
          <w:sz w:val="16"/>
          <w:szCs w:val="16"/>
        </w:rPr>
        <w:t xml:space="preserve"> </w:t>
      </w:r>
      <w:r w:rsidRPr="00B44056">
        <w:rPr>
          <w:b/>
          <w:bCs/>
          <w:sz w:val="16"/>
          <w:szCs w:val="16"/>
        </w:rPr>
        <w:t>мероприятий по реализации Генерального плана</w:t>
      </w:r>
      <w:r w:rsidRPr="00B44056">
        <w:rPr>
          <w:sz w:val="16"/>
          <w:szCs w:val="16"/>
        </w:rPr>
        <w:br/>
      </w:r>
      <w:r w:rsidRPr="00B44056">
        <w:rPr>
          <w:b/>
          <w:bCs/>
          <w:sz w:val="16"/>
          <w:szCs w:val="16"/>
        </w:rPr>
        <w:t>Островского сельского поселения на период 2018-2030 года</w:t>
      </w:r>
    </w:p>
    <w:p w:rsidR="00B44056" w:rsidRPr="00B44056" w:rsidRDefault="00B44056" w:rsidP="00B44056">
      <w:pPr>
        <w:pStyle w:val="a3"/>
        <w:shd w:val="clear" w:color="auto" w:fill="FFFFFF"/>
        <w:spacing w:before="0" w:beforeAutospacing="0" w:after="0"/>
        <w:ind w:firstLine="567"/>
        <w:jc w:val="both"/>
        <w:rPr>
          <w:sz w:val="16"/>
          <w:szCs w:val="16"/>
        </w:rPr>
      </w:pPr>
    </w:p>
    <w:tbl>
      <w:tblPr>
        <w:tblW w:w="0" w:type="auto"/>
        <w:jc w:val="center"/>
        <w:tblCellSpacing w:w="7" w:type="dxa"/>
        <w:tblInd w:w="-81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1"/>
        <w:gridCol w:w="3974"/>
        <w:gridCol w:w="2429"/>
        <w:gridCol w:w="2571"/>
      </w:tblGrid>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w:t>
            </w:r>
          </w:p>
          <w:p w:rsidR="00B44056" w:rsidRPr="00B44056" w:rsidRDefault="00B44056" w:rsidP="00B44056">
            <w:pPr>
              <w:pStyle w:val="af4"/>
              <w:jc w:val="center"/>
              <w:rPr>
                <w:sz w:val="16"/>
                <w:szCs w:val="16"/>
              </w:rPr>
            </w:pPr>
            <w:proofErr w:type="spellStart"/>
            <w:proofErr w:type="gramStart"/>
            <w:r w:rsidRPr="00B44056">
              <w:rPr>
                <w:sz w:val="16"/>
                <w:szCs w:val="16"/>
              </w:rPr>
              <w:t>п</w:t>
            </w:r>
            <w:proofErr w:type="spellEnd"/>
            <w:proofErr w:type="gramEnd"/>
            <w:r w:rsidRPr="00B44056">
              <w:rPr>
                <w:sz w:val="16"/>
                <w:szCs w:val="16"/>
              </w:rPr>
              <w:t>/</w:t>
            </w:r>
            <w:proofErr w:type="spellStart"/>
            <w:r w:rsidRPr="00B44056">
              <w:rPr>
                <w:sz w:val="16"/>
                <w:szCs w:val="16"/>
              </w:rPr>
              <w:t>п</w:t>
            </w:r>
            <w:proofErr w:type="spellEnd"/>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Перечень мероприятий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Очередность выполнения</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Источник финансирования</w:t>
            </w:r>
          </w:p>
        </w:tc>
      </w:tr>
      <w:tr w:rsidR="00B44056" w:rsidRPr="00B44056" w:rsidTr="00B44056">
        <w:trPr>
          <w:tblCellSpacing w:w="7" w:type="dxa"/>
          <w:jc w:val="center"/>
        </w:trPr>
        <w:tc>
          <w:tcPr>
            <w:tcW w:w="10125"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3"/>
              </w:numPr>
              <w:suppressAutoHyphens w:val="0"/>
              <w:autoSpaceDE/>
              <w:jc w:val="center"/>
              <w:rPr>
                <w:sz w:val="16"/>
                <w:szCs w:val="16"/>
              </w:rPr>
            </w:pPr>
            <w:r w:rsidRPr="00B44056">
              <w:rPr>
                <w:rStyle w:val="af8"/>
                <w:color w:val="000000"/>
                <w:sz w:val="16"/>
                <w:szCs w:val="16"/>
              </w:rPr>
              <w:t>Мероприятия по развитию социальной инфраструктуры</w:t>
            </w:r>
          </w:p>
          <w:p w:rsidR="00B44056" w:rsidRPr="00B44056" w:rsidRDefault="00B44056" w:rsidP="00B44056">
            <w:pPr>
              <w:pStyle w:val="af4"/>
              <w:jc w:val="center"/>
              <w:rPr>
                <w:sz w:val="16"/>
                <w:szCs w:val="16"/>
              </w:rPr>
            </w:pPr>
          </w:p>
        </w:tc>
      </w:tr>
      <w:tr w:rsidR="00B44056" w:rsidRPr="00B44056" w:rsidTr="00B44056">
        <w:trPr>
          <w:trHeight w:val="381"/>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sz w:val="16"/>
                <w:szCs w:val="16"/>
              </w:rPr>
              <w:t>Строительство здания  начальной школы на 300 мест</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областной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 xml:space="preserve">Проект топографической  съемки  и межевания  земельного участка   под  застройку в  р-не ул. </w:t>
            </w:r>
            <w:proofErr w:type="gramStart"/>
            <w:r w:rsidRPr="00B44056">
              <w:rPr>
                <w:sz w:val="16"/>
                <w:szCs w:val="16"/>
              </w:rPr>
              <w:t>Западная</w:t>
            </w:r>
            <w:proofErr w:type="gram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 xml:space="preserve">Проектно-сметная документация  на  реконструкцию  здания СХТ  под </w:t>
            </w:r>
            <w:proofErr w:type="spellStart"/>
            <w:r w:rsidRPr="00B44056">
              <w:rPr>
                <w:sz w:val="16"/>
                <w:szCs w:val="16"/>
              </w:rPr>
              <w:t>д</w:t>
            </w:r>
            <w:proofErr w:type="spellEnd"/>
            <w:r w:rsidRPr="00B44056">
              <w:rPr>
                <w:sz w:val="16"/>
                <w:szCs w:val="16"/>
              </w:rPr>
              <w:t xml:space="preserve">/сад  на 35 мест и </w:t>
            </w:r>
            <w:proofErr w:type="spellStart"/>
            <w:r w:rsidRPr="00B44056">
              <w:rPr>
                <w:sz w:val="16"/>
                <w:szCs w:val="16"/>
              </w:rPr>
              <w:t>нач</w:t>
            </w:r>
            <w:proofErr w:type="gramStart"/>
            <w:r w:rsidRPr="00B44056">
              <w:rPr>
                <w:sz w:val="16"/>
                <w:szCs w:val="16"/>
              </w:rPr>
              <w:t>.ш</w:t>
            </w:r>
            <w:proofErr w:type="gramEnd"/>
            <w:r w:rsidRPr="00B44056">
              <w:rPr>
                <w:sz w:val="16"/>
                <w:szCs w:val="16"/>
              </w:rPr>
              <w:t>колы</w:t>
            </w:r>
            <w:proofErr w:type="spellEnd"/>
            <w:r w:rsidRPr="00B44056">
              <w:rPr>
                <w:sz w:val="16"/>
                <w:szCs w:val="16"/>
              </w:rPr>
              <w:t xml:space="preserve"> на 50 мест</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jc w:val="center"/>
              <w:rPr>
                <w:b w:val="0"/>
                <w:bCs/>
                <w:color w:val="000000"/>
                <w:sz w:val="16"/>
                <w:szCs w:val="16"/>
              </w:rPr>
            </w:pPr>
            <w:r w:rsidRPr="00B44056">
              <w:rPr>
                <w:b w:val="0"/>
                <w:sz w:val="16"/>
                <w:szCs w:val="16"/>
              </w:rPr>
              <w:t xml:space="preserve">Реконструкция  здания СХТ  под </w:t>
            </w:r>
            <w:proofErr w:type="spellStart"/>
            <w:r w:rsidRPr="00B44056">
              <w:rPr>
                <w:b w:val="0"/>
                <w:sz w:val="16"/>
                <w:szCs w:val="16"/>
              </w:rPr>
              <w:t>д</w:t>
            </w:r>
            <w:proofErr w:type="spellEnd"/>
            <w:r w:rsidRPr="00B44056">
              <w:rPr>
                <w:b w:val="0"/>
                <w:sz w:val="16"/>
                <w:szCs w:val="16"/>
              </w:rPr>
              <w:t>/сад  на 35 мест</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Областной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4"/>
              <w:spacing w:line="184" w:lineRule="atLeast"/>
              <w:jc w:val="center"/>
              <w:rPr>
                <w:b w:val="0"/>
                <w:sz w:val="16"/>
                <w:szCs w:val="16"/>
              </w:rPr>
            </w:pPr>
            <w:r w:rsidRPr="00B44056">
              <w:rPr>
                <w:b w:val="0"/>
                <w:sz w:val="16"/>
                <w:szCs w:val="16"/>
              </w:rPr>
              <w:t>Проект  планировки территории под застройку в р-не ул</w:t>
            </w:r>
            <w:proofErr w:type="gramStart"/>
            <w:r w:rsidRPr="00B44056">
              <w:rPr>
                <w:b w:val="0"/>
                <w:sz w:val="16"/>
                <w:szCs w:val="16"/>
              </w:rPr>
              <w:t>.Т</w:t>
            </w:r>
            <w:proofErr w:type="gramEnd"/>
            <w:r w:rsidRPr="00B44056">
              <w:rPr>
                <w:b w:val="0"/>
                <w:sz w:val="16"/>
                <w:szCs w:val="16"/>
              </w:rPr>
              <w:t>ихая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p>
          <w:p w:rsidR="00B44056" w:rsidRPr="00B44056" w:rsidRDefault="00B44056" w:rsidP="00B44056">
            <w:pPr>
              <w:pStyle w:val="af4"/>
              <w:jc w:val="center"/>
              <w:rPr>
                <w:sz w:val="16"/>
                <w:szCs w:val="16"/>
              </w:rPr>
            </w:pPr>
            <w:r w:rsidRPr="00B44056">
              <w:rPr>
                <w:sz w:val="16"/>
                <w:szCs w:val="16"/>
              </w:rPr>
              <w:t>1.6.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 xml:space="preserve">Межевание  земельного участка  в р-не </w:t>
            </w:r>
            <w:proofErr w:type="spellStart"/>
            <w:r w:rsidRPr="00B44056">
              <w:rPr>
                <w:sz w:val="16"/>
                <w:szCs w:val="16"/>
              </w:rPr>
              <w:t>ул</w:t>
            </w:r>
            <w:proofErr w:type="gramStart"/>
            <w:r w:rsidRPr="00B44056">
              <w:rPr>
                <w:sz w:val="16"/>
                <w:szCs w:val="16"/>
              </w:rPr>
              <w:t>.К</w:t>
            </w:r>
            <w:proofErr w:type="gramEnd"/>
            <w:r w:rsidRPr="00B44056">
              <w:rPr>
                <w:sz w:val="16"/>
                <w:szCs w:val="16"/>
              </w:rPr>
              <w:t>ончикова</w:t>
            </w:r>
            <w:proofErr w:type="spellEnd"/>
            <w:r w:rsidRPr="00B44056">
              <w:rPr>
                <w:sz w:val="16"/>
                <w:szCs w:val="16"/>
              </w:rPr>
              <w:t xml:space="preserve"> под строительство здания Пожарной части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1.7.</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Подготовка проектно- сметной документации для строительства здания  ПЧ 100м</w:t>
            </w:r>
            <w:r w:rsidRPr="00B44056">
              <w:rPr>
                <w:sz w:val="16"/>
                <w:szCs w:val="16"/>
                <w:vertAlign w:val="superscript"/>
              </w:rPr>
              <w:t>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lastRenderedPageBreak/>
              <w:t>1.8.</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Строительство объекта начальная  школа   в р-не ул</w:t>
            </w:r>
            <w:proofErr w:type="gramStart"/>
            <w:r w:rsidRPr="00B44056">
              <w:rPr>
                <w:sz w:val="16"/>
                <w:szCs w:val="16"/>
              </w:rPr>
              <w:t>.Т</w:t>
            </w:r>
            <w:proofErr w:type="gramEnd"/>
            <w:r w:rsidRPr="00B44056">
              <w:rPr>
                <w:sz w:val="16"/>
                <w:szCs w:val="16"/>
              </w:rPr>
              <w:t>ихая на 300 мест</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 xml:space="preserve">Первая очередь </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Областной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1.9.</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Ввод здания начальной школы на ул</w:t>
            </w:r>
            <w:proofErr w:type="gramStart"/>
            <w:r w:rsidRPr="00B44056">
              <w:rPr>
                <w:sz w:val="16"/>
                <w:szCs w:val="16"/>
              </w:rPr>
              <w:t>.Т</w:t>
            </w:r>
            <w:proofErr w:type="gramEnd"/>
            <w:r w:rsidRPr="00B44056">
              <w:rPr>
                <w:sz w:val="16"/>
                <w:szCs w:val="16"/>
              </w:rPr>
              <w:t>ихая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Областной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1.10.</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Строительство здания пожарной части на 100 м</w:t>
            </w:r>
            <w:proofErr w:type="gramStart"/>
            <w:r w:rsidRPr="00B44056">
              <w:rPr>
                <w:sz w:val="16"/>
                <w:szCs w:val="16"/>
                <w:vertAlign w:val="superscript"/>
              </w:rPr>
              <w:t>2</w:t>
            </w:r>
            <w:proofErr w:type="gram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1.11.</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Строительство стадиона  в р-не. ул</w:t>
            </w:r>
            <w:proofErr w:type="gramStart"/>
            <w:r w:rsidRPr="00B44056">
              <w:rPr>
                <w:sz w:val="16"/>
                <w:szCs w:val="16"/>
              </w:rPr>
              <w:t>.П</w:t>
            </w:r>
            <w:proofErr w:type="gramEnd"/>
            <w:r w:rsidRPr="00B44056">
              <w:rPr>
                <w:sz w:val="16"/>
                <w:szCs w:val="16"/>
              </w:rPr>
              <w:t>олевых площадью 500 м</w:t>
            </w:r>
            <w:r w:rsidRPr="00B44056">
              <w:rPr>
                <w:sz w:val="16"/>
                <w:szCs w:val="16"/>
                <w:vertAlign w:val="superscript"/>
              </w:rPr>
              <w:t>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1.12.</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Межевание  земли под строительство  стадиона  в р-не ул</w:t>
            </w:r>
            <w:proofErr w:type="gramStart"/>
            <w:r w:rsidRPr="00B44056">
              <w:rPr>
                <w:sz w:val="16"/>
                <w:szCs w:val="16"/>
              </w:rPr>
              <w:t>.П</w:t>
            </w:r>
            <w:proofErr w:type="gramEnd"/>
            <w:r w:rsidRPr="00B44056">
              <w:rPr>
                <w:sz w:val="16"/>
                <w:szCs w:val="16"/>
              </w:rPr>
              <w:t>олевых</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1.13.</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Подготовка проекта межевания  и планирования территории земельного участка в р-не ул</w:t>
            </w:r>
            <w:proofErr w:type="gramStart"/>
            <w:r w:rsidRPr="00B44056">
              <w:rPr>
                <w:sz w:val="16"/>
                <w:szCs w:val="16"/>
              </w:rPr>
              <w:t>.М</w:t>
            </w:r>
            <w:proofErr w:type="gramEnd"/>
            <w:r w:rsidRPr="00B44056">
              <w:rPr>
                <w:sz w:val="16"/>
                <w:szCs w:val="16"/>
              </w:rPr>
              <w:t>еханизаторов</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1.14.</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Строительство спортивной  площадки в р-не ул</w:t>
            </w:r>
            <w:proofErr w:type="gramStart"/>
            <w:r w:rsidRPr="00B44056">
              <w:rPr>
                <w:sz w:val="16"/>
                <w:szCs w:val="16"/>
              </w:rPr>
              <w:t>.М</w:t>
            </w:r>
            <w:proofErr w:type="gramEnd"/>
            <w:r w:rsidRPr="00B44056">
              <w:rPr>
                <w:sz w:val="16"/>
                <w:szCs w:val="16"/>
              </w:rPr>
              <w:t xml:space="preserve">еханизаторов </w:t>
            </w:r>
            <w:r w:rsidRPr="00B44056">
              <w:rPr>
                <w:sz w:val="16"/>
                <w:szCs w:val="16"/>
                <w:lang w:val="en-US"/>
              </w:rPr>
              <w:t>S</w:t>
            </w:r>
            <w:r w:rsidRPr="00B44056">
              <w:rPr>
                <w:sz w:val="16"/>
                <w:szCs w:val="16"/>
              </w:rPr>
              <w:t>= 300 м</w:t>
            </w:r>
            <w:r w:rsidRPr="00B44056">
              <w:rPr>
                <w:sz w:val="16"/>
                <w:szCs w:val="16"/>
                <w:vertAlign w:val="superscript"/>
              </w:rPr>
              <w:t>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1.15.</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2e"/>
              <w:spacing w:after="0"/>
              <w:jc w:val="center"/>
              <w:rPr>
                <w:sz w:val="16"/>
                <w:szCs w:val="16"/>
              </w:rPr>
            </w:pPr>
            <w:r w:rsidRPr="00B44056">
              <w:rPr>
                <w:sz w:val="16"/>
                <w:szCs w:val="16"/>
              </w:rPr>
              <w:t>Приобретение и реконструкция здания бывшей  конторы  промкомбината под Клуб</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0125"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3"/>
              </w:numPr>
              <w:suppressAutoHyphens w:val="0"/>
              <w:autoSpaceDE/>
              <w:jc w:val="center"/>
              <w:rPr>
                <w:b/>
                <w:sz w:val="16"/>
                <w:szCs w:val="16"/>
              </w:rPr>
            </w:pPr>
            <w:r w:rsidRPr="00B44056">
              <w:rPr>
                <w:b/>
                <w:sz w:val="16"/>
                <w:szCs w:val="16"/>
              </w:rPr>
              <w:t>Мероприятия по модернизации объектов коммунальной инженерной инфраструктуры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Замена теплотрассы по ул</w:t>
            </w:r>
            <w:proofErr w:type="gramStart"/>
            <w:r w:rsidRPr="00B44056">
              <w:rPr>
                <w:sz w:val="16"/>
                <w:szCs w:val="16"/>
              </w:rPr>
              <w:t>.П</w:t>
            </w:r>
            <w:proofErr w:type="gramEnd"/>
            <w:r w:rsidRPr="00B44056">
              <w:rPr>
                <w:sz w:val="16"/>
                <w:szCs w:val="16"/>
              </w:rPr>
              <w:t>арковая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2.2.</w:t>
            </w: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Замена котла на котельной СХТ</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1"/>
                <w:numId w:val="23"/>
              </w:numPr>
              <w:suppressAutoHyphens w:val="0"/>
              <w:autoSpaceDE/>
              <w:jc w:val="center"/>
              <w:rPr>
                <w:sz w:val="16"/>
                <w:szCs w:val="16"/>
              </w:rPr>
            </w:pP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vAlign w:val="center"/>
            <w:hideMark/>
          </w:tcPr>
          <w:p w:rsidR="00B44056" w:rsidRPr="00B44056" w:rsidRDefault="00B44056" w:rsidP="00B44056">
            <w:pPr>
              <w:jc w:val="center"/>
              <w:rPr>
                <w:sz w:val="16"/>
                <w:szCs w:val="16"/>
              </w:rPr>
            </w:pPr>
            <w:r w:rsidRPr="00B44056">
              <w:rPr>
                <w:sz w:val="16"/>
                <w:szCs w:val="16"/>
              </w:rPr>
              <w:t>Установка приборов учёта тепла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Реконструкция сетей водопровода в центральной части посёлка с устройством объектов водоподготовки</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2.5.</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Строительство водопровода соединяющего ул</w:t>
            </w:r>
            <w:proofErr w:type="gramStart"/>
            <w:r w:rsidRPr="00B44056">
              <w:rPr>
                <w:sz w:val="16"/>
                <w:szCs w:val="16"/>
              </w:rPr>
              <w:t>.К</w:t>
            </w:r>
            <w:proofErr w:type="gramEnd"/>
            <w:r w:rsidRPr="00B44056">
              <w:rPr>
                <w:sz w:val="16"/>
                <w:szCs w:val="16"/>
              </w:rPr>
              <w:t xml:space="preserve">остромская и </w:t>
            </w:r>
            <w:proofErr w:type="spellStart"/>
            <w:r w:rsidRPr="00B44056">
              <w:rPr>
                <w:sz w:val="16"/>
                <w:szCs w:val="16"/>
              </w:rPr>
              <w:t>ул.Заовражная</w:t>
            </w:r>
            <w:proofErr w:type="spell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Установка водоочистного оборудования на скважине по ул</w:t>
            </w:r>
            <w:proofErr w:type="gramStart"/>
            <w:r w:rsidRPr="00B44056">
              <w:rPr>
                <w:sz w:val="16"/>
                <w:szCs w:val="16"/>
              </w:rPr>
              <w:t>.М</w:t>
            </w:r>
            <w:proofErr w:type="gramEnd"/>
            <w:r w:rsidRPr="00B44056">
              <w:rPr>
                <w:sz w:val="16"/>
                <w:szCs w:val="16"/>
              </w:rPr>
              <w:t>еханизаторов</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2.7.</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Установка водоочистного оборудования на скважине по ул</w:t>
            </w:r>
            <w:proofErr w:type="gramStart"/>
            <w:r w:rsidRPr="00B44056">
              <w:rPr>
                <w:sz w:val="16"/>
                <w:szCs w:val="16"/>
              </w:rPr>
              <w:t>.К</w:t>
            </w:r>
            <w:proofErr w:type="gramEnd"/>
            <w:r w:rsidRPr="00B44056">
              <w:rPr>
                <w:sz w:val="16"/>
                <w:szCs w:val="16"/>
              </w:rPr>
              <w:t>остромская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rHeight w:val="623"/>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2.8.</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Замена участка водопровода на ул</w:t>
            </w:r>
            <w:proofErr w:type="gramStart"/>
            <w:r w:rsidRPr="00B44056">
              <w:rPr>
                <w:sz w:val="16"/>
                <w:szCs w:val="16"/>
              </w:rPr>
              <w:t>.П</w:t>
            </w:r>
            <w:proofErr w:type="gramEnd"/>
            <w:r w:rsidRPr="00B44056">
              <w:rPr>
                <w:sz w:val="16"/>
                <w:szCs w:val="16"/>
              </w:rPr>
              <w:t>арковая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2.9.</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Замена насосов артезианских скважин</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2.10.</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Установка приборов учёта на арт</w:t>
            </w:r>
            <w:proofErr w:type="gramStart"/>
            <w:r w:rsidRPr="00B44056">
              <w:rPr>
                <w:sz w:val="16"/>
                <w:szCs w:val="16"/>
              </w:rPr>
              <w:t>.с</w:t>
            </w:r>
            <w:proofErr w:type="gramEnd"/>
            <w:r w:rsidRPr="00B44056">
              <w:rPr>
                <w:sz w:val="16"/>
                <w:szCs w:val="16"/>
              </w:rPr>
              <w:t>кважинах</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Проект реконструкции очистных сооружений по ул</w:t>
            </w:r>
            <w:proofErr w:type="gramStart"/>
            <w:r w:rsidRPr="00B44056">
              <w:rPr>
                <w:sz w:val="16"/>
                <w:szCs w:val="16"/>
              </w:rPr>
              <w:t>.Л</w:t>
            </w:r>
            <w:proofErr w:type="gramEnd"/>
            <w:r w:rsidRPr="00B44056">
              <w:rPr>
                <w:sz w:val="16"/>
                <w:szCs w:val="16"/>
              </w:rPr>
              <w:t>уговая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Областной, муниципальный бюджеты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1"/>
              <w:snapToGrid w:val="0"/>
              <w:jc w:val="center"/>
              <w:rPr>
                <w:sz w:val="16"/>
                <w:szCs w:val="16"/>
              </w:rPr>
            </w:pPr>
            <w:r w:rsidRPr="00B44056">
              <w:rPr>
                <w:sz w:val="16"/>
                <w:szCs w:val="16"/>
              </w:rPr>
              <w:t>Установка дополнительных контейнерных площадок</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2.13.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 xml:space="preserve">Благоустройство и санитарная очистка Островского (центрального) сельского поселения Островского муниципального района, ликвидация несанкционированных свалок </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0125"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3"/>
              </w:numPr>
              <w:suppressAutoHyphens w:val="0"/>
              <w:autoSpaceDE/>
              <w:jc w:val="center"/>
              <w:rPr>
                <w:b/>
                <w:sz w:val="16"/>
                <w:szCs w:val="16"/>
              </w:rPr>
            </w:pPr>
            <w:r w:rsidRPr="00B44056">
              <w:rPr>
                <w:b/>
                <w:sz w:val="16"/>
                <w:szCs w:val="16"/>
              </w:rPr>
              <w:t>Мероприятия по развитию транспортной инфраструктуры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proofErr w:type="spellStart"/>
            <w:r w:rsidRPr="00B44056">
              <w:rPr>
                <w:sz w:val="16"/>
                <w:szCs w:val="16"/>
              </w:rPr>
              <w:t>Кап</w:t>
            </w:r>
            <w:proofErr w:type="gramStart"/>
            <w:r w:rsidRPr="00B44056">
              <w:rPr>
                <w:sz w:val="16"/>
                <w:szCs w:val="16"/>
              </w:rPr>
              <w:t>.р</w:t>
            </w:r>
            <w:proofErr w:type="gramEnd"/>
            <w:r w:rsidRPr="00B44056">
              <w:rPr>
                <w:sz w:val="16"/>
                <w:szCs w:val="16"/>
              </w:rPr>
              <w:t>емонт</w:t>
            </w:r>
            <w:proofErr w:type="spellEnd"/>
            <w:r w:rsidRPr="00B44056">
              <w:rPr>
                <w:sz w:val="16"/>
                <w:szCs w:val="16"/>
              </w:rPr>
              <w:t xml:space="preserve"> дороги по ул. Маяковского</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rHeight w:val="232"/>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proofErr w:type="spellStart"/>
            <w:r w:rsidRPr="00B44056">
              <w:rPr>
                <w:sz w:val="16"/>
                <w:szCs w:val="16"/>
              </w:rPr>
              <w:t>Кап</w:t>
            </w:r>
            <w:proofErr w:type="gramStart"/>
            <w:r w:rsidRPr="00B44056">
              <w:rPr>
                <w:sz w:val="16"/>
                <w:szCs w:val="16"/>
              </w:rPr>
              <w:t>.р</w:t>
            </w:r>
            <w:proofErr w:type="gramEnd"/>
            <w:r w:rsidRPr="00B44056">
              <w:rPr>
                <w:sz w:val="16"/>
                <w:szCs w:val="16"/>
              </w:rPr>
              <w:t>емонт</w:t>
            </w:r>
            <w:proofErr w:type="spellEnd"/>
            <w:r w:rsidRPr="00B44056">
              <w:rPr>
                <w:sz w:val="16"/>
                <w:szCs w:val="16"/>
              </w:rPr>
              <w:t xml:space="preserve"> дороги по ул. Королева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3.3.</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proofErr w:type="spellStart"/>
            <w:r w:rsidRPr="00B44056">
              <w:rPr>
                <w:sz w:val="16"/>
                <w:szCs w:val="16"/>
              </w:rPr>
              <w:t>Кап.ремонт</w:t>
            </w:r>
            <w:proofErr w:type="spellEnd"/>
            <w:r w:rsidRPr="00B44056">
              <w:rPr>
                <w:sz w:val="16"/>
                <w:szCs w:val="16"/>
              </w:rPr>
              <w:t xml:space="preserve"> дороги по ул</w:t>
            </w:r>
            <w:proofErr w:type="gramStart"/>
            <w:r w:rsidRPr="00B44056">
              <w:rPr>
                <w:sz w:val="16"/>
                <w:szCs w:val="16"/>
              </w:rPr>
              <w:t>.Ш</w:t>
            </w:r>
            <w:proofErr w:type="gramEnd"/>
            <w:r w:rsidRPr="00B44056">
              <w:rPr>
                <w:sz w:val="16"/>
                <w:szCs w:val="16"/>
              </w:rPr>
              <w:t>олохова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3.4.</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proofErr w:type="spellStart"/>
            <w:r w:rsidRPr="00B44056">
              <w:rPr>
                <w:sz w:val="16"/>
                <w:szCs w:val="16"/>
              </w:rPr>
              <w:t>Кап</w:t>
            </w:r>
            <w:proofErr w:type="gramStart"/>
            <w:r w:rsidRPr="00B44056">
              <w:rPr>
                <w:sz w:val="16"/>
                <w:szCs w:val="16"/>
              </w:rPr>
              <w:t>.р</w:t>
            </w:r>
            <w:proofErr w:type="gramEnd"/>
            <w:r w:rsidRPr="00B44056">
              <w:rPr>
                <w:sz w:val="16"/>
                <w:szCs w:val="16"/>
              </w:rPr>
              <w:t>емонт</w:t>
            </w:r>
            <w:proofErr w:type="spellEnd"/>
            <w:r w:rsidRPr="00B44056">
              <w:rPr>
                <w:sz w:val="16"/>
                <w:szCs w:val="16"/>
              </w:rPr>
              <w:t xml:space="preserve"> дороги по ул. Ю.Смирнова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3.5.</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Разработка проектно- сметной документации по реконструкции моста через р</w:t>
            </w:r>
            <w:proofErr w:type="gramStart"/>
            <w:r w:rsidRPr="00B44056">
              <w:rPr>
                <w:sz w:val="16"/>
                <w:szCs w:val="16"/>
              </w:rPr>
              <w:t>.М</w:t>
            </w:r>
            <w:proofErr w:type="gramEnd"/>
            <w:r w:rsidRPr="00B44056">
              <w:rPr>
                <w:sz w:val="16"/>
                <w:szCs w:val="16"/>
              </w:rPr>
              <w:t>ера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3.6.</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Реконструкция моста через р</w:t>
            </w:r>
            <w:proofErr w:type="gramStart"/>
            <w:r w:rsidRPr="00B44056">
              <w:rPr>
                <w:sz w:val="16"/>
                <w:szCs w:val="16"/>
              </w:rPr>
              <w:t>.М</w:t>
            </w:r>
            <w:proofErr w:type="gramEnd"/>
            <w:r w:rsidRPr="00B44056">
              <w:rPr>
                <w:sz w:val="16"/>
                <w:szCs w:val="16"/>
              </w:rPr>
              <w:t>ера</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бюджеты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p>
          <w:p w:rsidR="00B44056" w:rsidRPr="00B44056" w:rsidRDefault="00B44056" w:rsidP="00B44056">
            <w:pPr>
              <w:pStyle w:val="af4"/>
              <w:jc w:val="center"/>
              <w:rPr>
                <w:sz w:val="16"/>
                <w:szCs w:val="16"/>
              </w:rPr>
            </w:pPr>
            <w:r w:rsidRPr="00B44056">
              <w:rPr>
                <w:sz w:val="16"/>
                <w:szCs w:val="16"/>
              </w:rPr>
              <w:t>3.7.</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 xml:space="preserve">Строительство новой дороги по ул. </w:t>
            </w:r>
            <w:proofErr w:type="gramStart"/>
            <w:r w:rsidRPr="00B44056">
              <w:rPr>
                <w:sz w:val="16"/>
                <w:szCs w:val="16"/>
              </w:rPr>
              <w:t>Западная</w:t>
            </w:r>
            <w:proofErr w:type="gramEnd"/>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3.8.</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Строительство новой дороги по ул. Рябиновая и ул. Сиреневая</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3.9.</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proofErr w:type="spellStart"/>
            <w:r w:rsidRPr="00B44056">
              <w:rPr>
                <w:sz w:val="16"/>
                <w:szCs w:val="16"/>
              </w:rPr>
              <w:t>Кап</w:t>
            </w:r>
            <w:proofErr w:type="gramStart"/>
            <w:r w:rsidRPr="00B44056">
              <w:rPr>
                <w:sz w:val="16"/>
                <w:szCs w:val="16"/>
              </w:rPr>
              <w:t>.р</w:t>
            </w:r>
            <w:proofErr w:type="gramEnd"/>
            <w:r w:rsidRPr="00B44056">
              <w:rPr>
                <w:sz w:val="16"/>
                <w:szCs w:val="16"/>
              </w:rPr>
              <w:t>емонт</w:t>
            </w:r>
            <w:proofErr w:type="spellEnd"/>
            <w:r w:rsidRPr="00B44056">
              <w:rPr>
                <w:sz w:val="16"/>
                <w:szCs w:val="16"/>
              </w:rPr>
              <w:t xml:space="preserve"> дороги по ул. Терешковой, </w:t>
            </w:r>
            <w:proofErr w:type="spellStart"/>
            <w:r w:rsidRPr="00B44056">
              <w:rPr>
                <w:sz w:val="16"/>
                <w:szCs w:val="16"/>
              </w:rPr>
              <w:t>Бушилова</w:t>
            </w:r>
            <w:proofErr w:type="spellEnd"/>
            <w:r w:rsidRPr="00B44056">
              <w:rPr>
                <w:sz w:val="16"/>
                <w:szCs w:val="16"/>
              </w:rPr>
              <w:t>, Парковой</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3.10.</w:t>
            </w:r>
          </w:p>
          <w:p w:rsidR="00B44056" w:rsidRPr="00B44056" w:rsidRDefault="00B44056" w:rsidP="00B44056">
            <w:pPr>
              <w:pStyle w:val="af4"/>
              <w:jc w:val="center"/>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suppressAutoHyphens/>
              <w:jc w:val="center"/>
              <w:rPr>
                <w:rFonts w:eastAsia="Calibri"/>
                <w:sz w:val="16"/>
                <w:szCs w:val="16"/>
              </w:rPr>
            </w:pPr>
            <w:r w:rsidRPr="00B44056">
              <w:rPr>
                <w:sz w:val="16"/>
                <w:szCs w:val="16"/>
              </w:rPr>
              <w:t>Содержание улично-дорожной сети *1</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Расчетный срок</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Местный бюджет</w:t>
            </w:r>
          </w:p>
        </w:tc>
      </w:tr>
      <w:tr w:rsidR="00B44056" w:rsidRPr="00B44056" w:rsidTr="00B44056">
        <w:trPr>
          <w:tblCellSpacing w:w="7" w:type="dxa"/>
          <w:jc w:val="center"/>
        </w:trPr>
        <w:tc>
          <w:tcPr>
            <w:tcW w:w="10125"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3"/>
              </w:numPr>
              <w:suppressAutoHyphens w:val="0"/>
              <w:autoSpaceDE/>
              <w:jc w:val="center"/>
              <w:rPr>
                <w:b/>
                <w:sz w:val="16"/>
                <w:szCs w:val="16"/>
              </w:rPr>
            </w:pPr>
            <w:r w:rsidRPr="00B44056">
              <w:rPr>
                <w:b/>
                <w:sz w:val="16"/>
                <w:szCs w:val="16"/>
              </w:rPr>
              <w:t>Мероприятия по улучшению жилищных условий, проживающих в сельской местности, в том числе молодых семей и молодых специалистов</w:t>
            </w:r>
          </w:p>
        </w:tc>
      </w:tr>
      <w:tr w:rsidR="00B44056" w:rsidRPr="00B44056" w:rsidTr="00B44056">
        <w:trPr>
          <w:trHeight w:val="1234"/>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lastRenderedPageBreak/>
              <w:t>4.1.</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Ввод жилья для граждан, проживающих в сельской местности *2</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10125" w:type="dxa"/>
            <w:gridSpan w:val="4"/>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widowControl/>
              <w:numPr>
                <w:ilvl w:val="0"/>
                <w:numId w:val="23"/>
              </w:numPr>
              <w:suppressAutoHyphens w:val="0"/>
              <w:autoSpaceDE/>
              <w:jc w:val="center"/>
              <w:rPr>
                <w:b/>
                <w:sz w:val="16"/>
                <w:szCs w:val="16"/>
              </w:rPr>
            </w:pPr>
            <w:r w:rsidRPr="00B44056">
              <w:rPr>
                <w:b/>
                <w:sz w:val="16"/>
                <w:szCs w:val="16"/>
              </w:rPr>
              <w:t xml:space="preserve"> Мероприятия по повышению уровня благоустройства дворовых и общественных территорий</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5.1.</w:t>
            </w:r>
          </w:p>
          <w:p w:rsidR="00B44056" w:rsidRPr="00B44056" w:rsidRDefault="00B44056" w:rsidP="00B44056">
            <w:pPr>
              <w:pStyle w:val="af4"/>
              <w:rPr>
                <w:sz w:val="16"/>
                <w:szCs w:val="16"/>
              </w:rPr>
            </w:pP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общественных территорий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jc w:val="center"/>
              <w:rPr>
                <w:sz w:val="16"/>
                <w:szCs w:val="16"/>
              </w:rPr>
            </w:pPr>
            <w:r w:rsidRPr="00B44056">
              <w:rPr>
                <w:sz w:val="16"/>
                <w:szCs w:val="16"/>
              </w:rPr>
              <w:t>Федеральный, областной, муниципальный бюджеты</w:t>
            </w:r>
          </w:p>
        </w:tc>
      </w:tr>
      <w:tr w:rsidR="00B44056" w:rsidRPr="00B44056" w:rsidTr="00B44056">
        <w:trPr>
          <w:tblCellSpacing w:w="7" w:type="dxa"/>
          <w:jc w:val="center"/>
        </w:trPr>
        <w:tc>
          <w:tcPr>
            <w:tcW w:w="1158"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pStyle w:val="af4"/>
              <w:rPr>
                <w:sz w:val="16"/>
                <w:szCs w:val="16"/>
              </w:rPr>
            </w:pPr>
          </w:p>
          <w:p w:rsidR="00B44056" w:rsidRPr="00B44056" w:rsidRDefault="00B44056" w:rsidP="00B44056">
            <w:pPr>
              <w:pStyle w:val="af4"/>
              <w:jc w:val="center"/>
              <w:rPr>
                <w:sz w:val="16"/>
                <w:szCs w:val="16"/>
              </w:rPr>
            </w:pPr>
            <w:r w:rsidRPr="00B44056">
              <w:rPr>
                <w:sz w:val="16"/>
                <w:szCs w:val="16"/>
              </w:rPr>
              <w:t>5.2.</w:t>
            </w:r>
          </w:p>
        </w:tc>
        <w:tc>
          <w:tcPr>
            <w:tcW w:w="396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Благоустройство придомовых территорий многоквартирных жилых домов в поселении *3</w:t>
            </w:r>
          </w:p>
        </w:tc>
        <w:tc>
          <w:tcPr>
            <w:tcW w:w="2415"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Первая очередь</w:t>
            </w:r>
          </w:p>
        </w:tc>
        <w:tc>
          <w:tcPr>
            <w:tcW w:w="2550" w:type="dxa"/>
            <w:tcBorders>
              <w:top w:val="outset" w:sz="6" w:space="0" w:color="auto"/>
              <w:left w:val="outset" w:sz="6" w:space="0" w:color="auto"/>
              <w:bottom w:val="outset" w:sz="6" w:space="0" w:color="auto"/>
              <w:right w:val="outset" w:sz="6" w:space="0" w:color="auto"/>
            </w:tcBorders>
            <w:hideMark/>
          </w:tcPr>
          <w:p w:rsidR="00B44056" w:rsidRPr="00B44056" w:rsidRDefault="00B44056" w:rsidP="00B44056">
            <w:pPr>
              <w:jc w:val="center"/>
              <w:rPr>
                <w:sz w:val="16"/>
                <w:szCs w:val="16"/>
              </w:rPr>
            </w:pPr>
            <w:r w:rsidRPr="00B44056">
              <w:rPr>
                <w:sz w:val="16"/>
                <w:szCs w:val="16"/>
              </w:rPr>
              <w:t>Федеральный, областной, муниципальный бюджеты, внебюджетные источники</w:t>
            </w:r>
          </w:p>
        </w:tc>
      </w:tr>
    </w:tbl>
    <w:p w:rsidR="00B44056" w:rsidRPr="00B44056" w:rsidRDefault="00B44056" w:rsidP="00B44056">
      <w:pPr>
        <w:jc w:val="both"/>
        <w:rPr>
          <w:sz w:val="16"/>
          <w:szCs w:val="16"/>
        </w:rPr>
      </w:pPr>
      <w:r w:rsidRPr="00B44056">
        <w:rPr>
          <w:sz w:val="16"/>
          <w:szCs w:val="16"/>
        </w:rPr>
        <w:t xml:space="preserve">         </w:t>
      </w:r>
    </w:p>
    <w:p w:rsidR="00B44056" w:rsidRPr="00B44056" w:rsidRDefault="00B44056" w:rsidP="00B44056">
      <w:pPr>
        <w:jc w:val="both"/>
        <w:rPr>
          <w:sz w:val="16"/>
          <w:szCs w:val="16"/>
        </w:rPr>
      </w:pPr>
      <w:r w:rsidRPr="00B44056">
        <w:rPr>
          <w:sz w:val="16"/>
          <w:szCs w:val="16"/>
        </w:rPr>
        <w:t xml:space="preserve">        *1 Объекты, включенные в муниципальную программу «Развитие транспортной системы в Островского муниципальном </w:t>
      </w:r>
      <w:proofErr w:type="gramStart"/>
      <w:r w:rsidRPr="00B44056">
        <w:rPr>
          <w:sz w:val="16"/>
          <w:szCs w:val="16"/>
        </w:rPr>
        <w:t>районе</w:t>
      </w:r>
      <w:proofErr w:type="gramEnd"/>
      <w:r w:rsidRPr="00B44056">
        <w:rPr>
          <w:sz w:val="16"/>
          <w:szCs w:val="16"/>
        </w:rPr>
        <w:t xml:space="preserve"> на 2018- 2020 годы»;</w:t>
      </w:r>
    </w:p>
    <w:p w:rsidR="00B44056" w:rsidRPr="00B44056" w:rsidRDefault="00B44056" w:rsidP="00B44056">
      <w:pPr>
        <w:ind w:firstLine="567"/>
        <w:jc w:val="both"/>
        <w:rPr>
          <w:sz w:val="16"/>
          <w:szCs w:val="16"/>
        </w:rPr>
      </w:pPr>
      <w:r w:rsidRPr="00B44056">
        <w:rPr>
          <w:sz w:val="16"/>
          <w:szCs w:val="16"/>
        </w:rPr>
        <w:t>*2 Объекты, включенные в муниципальную программу «Устойчивое развитие сельских территорий Островского муниципального района Костромской области на 2017-2018 годы и на период до 2020 года»;</w:t>
      </w:r>
    </w:p>
    <w:p w:rsidR="00B44056" w:rsidRPr="00B44056" w:rsidRDefault="00B44056" w:rsidP="00B44056">
      <w:pPr>
        <w:ind w:firstLine="567"/>
        <w:jc w:val="both"/>
        <w:rPr>
          <w:sz w:val="16"/>
          <w:szCs w:val="16"/>
        </w:rPr>
      </w:pPr>
      <w:r w:rsidRPr="00B44056">
        <w:rPr>
          <w:sz w:val="16"/>
          <w:szCs w:val="16"/>
        </w:rPr>
        <w:t>*3 Объекты, включенные в муниципальную программу «Формирование современной городской среды на 2018-2022 годы».</w:t>
      </w:r>
    </w:p>
    <w:p w:rsidR="00B44056" w:rsidRPr="00B44056" w:rsidRDefault="00B44056" w:rsidP="00B44056">
      <w:pPr>
        <w:pStyle w:val="af4"/>
        <w:rPr>
          <w:b/>
          <w:sz w:val="16"/>
          <w:szCs w:val="16"/>
        </w:rPr>
      </w:pPr>
    </w:p>
    <w:p w:rsidR="00B44056" w:rsidRPr="00B44056" w:rsidRDefault="00B44056" w:rsidP="00B44056">
      <w:pPr>
        <w:pStyle w:val="af4"/>
        <w:ind w:firstLine="709"/>
        <w:jc w:val="center"/>
        <w:rPr>
          <w:b/>
          <w:sz w:val="16"/>
          <w:szCs w:val="16"/>
        </w:rPr>
      </w:pPr>
      <w:r w:rsidRPr="00B44056">
        <w:rPr>
          <w:b/>
          <w:sz w:val="16"/>
          <w:szCs w:val="16"/>
        </w:rPr>
        <w:t>3. Финансово-экономическое обоснование реализации Генерального плана</w:t>
      </w:r>
      <w:r w:rsidRPr="00B44056">
        <w:rPr>
          <w:b/>
          <w:sz w:val="16"/>
          <w:szCs w:val="16"/>
        </w:rPr>
        <w:br/>
        <w:t>осуществляется за счет бюджетов разных уровней.</w:t>
      </w:r>
    </w:p>
    <w:p w:rsidR="00B44056" w:rsidRPr="00B44056" w:rsidRDefault="00B44056" w:rsidP="00B44056">
      <w:pPr>
        <w:pStyle w:val="af4"/>
        <w:ind w:firstLine="709"/>
        <w:jc w:val="center"/>
        <w:rPr>
          <w:b/>
          <w:sz w:val="16"/>
          <w:szCs w:val="16"/>
        </w:rPr>
      </w:pPr>
    </w:p>
    <w:p w:rsidR="00B44056" w:rsidRPr="00B44056" w:rsidRDefault="00B44056" w:rsidP="00B44056">
      <w:pPr>
        <w:ind w:firstLine="708"/>
        <w:jc w:val="both"/>
        <w:rPr>
          <w:rFonts w:eastAsia="Calibri"/>
          <w:sz w:val="16"/>
          <w:szCs w:val="16"/>
        </w:rPr>
      </w:pPr>
      <w:r w:rsidRPr="00B44056">
        <w:rPr>
          <w:rFonts w:eastAsia="Calibri"/>
          <w:sz w:val="16"/>
          <w:szCs w:val="16"/>
        </w:rPr>
        <w:t xml:space="preserve">План реализации генерального плана </w:t>
      </w:r>
      <w:r w:rsidRPr="00B44056">
        <w:rPr>
          <w:sz w:val="16"/>
          <w:szCs w:val="16"/>
        </w:rPr>
        <w:t>Островского</w:t>
      </w:r>
      <w:r w:rsidRPr="00B44056">
        <w:rPr>
          <w:rFonts w:eastAsia="Calibri"/>
          <w:sz w:val="16"/>
          <w:szCs w:val="16"/>
        </w:rPr>
        <w:t xml:space="preserve"> (центрального) сельского поселения </w:t>
      </w:r>
      <w:r w:rsidRPr="00B44056">
        <w:rPr>
          <w:sz w:val="16"/>
          <w:szCs w:val="16"/>
        </w:rPr>
        <w:t>Островского</w:t>
      </w:r>
      <w:r w:rsidRPr="00B44056">
        <w:rPr>
          <w:rFonts w:eastAsia="Calibri"/>
          <w:sz w:val="16"/>
          <w:szCs w:val="16"/>
        </w:rPr>
        <w:t xml:space="preserve"> муниципального района (далее</w:t>
      </w:r>
      <w:r w:rsidRPr="00B44056">
        <w:rPr>
          <w:sz w:val="16"/>
          <w:szCs w:val="16"/>
        </w:rPr>
        <w:t xml:space="preserve"> </w:t>
      </w:r>
      <w:r w:rsidRPr="00B44056">
        <w:rPr>
          <w:rFonts w:eastAsia="Calibri"/>
          <w:sz w:val="16"/>
          <w:szCs w:val="16"/>
        </w:rPr>
        <w:t>- План) предусматривает создание материально- технических условий, правовых, финансовых способствующих:</w:t>
      </w:r>
    </w:p>
    <w:p w:rsidR="00B44056" w:rsidRPr="00B44056" w:rsidRDefault="00B44056" w:rsidP="00B44056">
      <w:pPr>
        <w:jc w:val="both"/>
        <w:rPr>
          <w:rFonts w:eastAsia="Calibri"/>
          <w:sz w:val="16"/>
          <w:szCs w:val="16"/>
        </w:rPr>
      </w:pPr>
      <w:r w:rsidRPr="00B44056">
        <w:rPr>
          <w:rFonts w:eastAsia="Calibri"/>
          <w:sz w:val="16"/>
          <w:szCs w:val="16"/>
        </w:rPr>
        <w:t>- повышению уровня и качества жизни населения;</w:t>
      </w:r>
    </w:p>
    <w:p w:rsidR="00B44056" w:rsidRPr="00B44056" w:rsidRDefault="00B44056" w:rsidP="00B44056">
      <w:pPr>
        <w:jc w:val="both"/>
        <w:rPr>
          <w:rFonts w:eastAsia="Calibri"/>
          <w:sz w:val="16"/>
          <w:szCs w:val="16"/>
        </w:rPr>
      </w:pPr>
      <w:r w:rsidRPr="00B44056">
        <w:rPr>
          <w:rFonts w:eastAsia="Calibri"/>
          <w:sz w:val="16"/>
          <w:szCs w:val="16"/>
        </w:rPr>
        <w:t xml:space="preserve">- повышения уровня инженерного обустройства населенных пунктов; </w:t>
      </w:r>
    </w:p>
    <w:p w:rsidR="00B44056" w:rsidRPr="00B44056" w:rsidRDefault="00B44056" w:rsidP="00B44056">
      <w:pPr>
        <w:jc w:val="both"/>
        <w:rPr>
          <w:rFonts w:eastAsia="Calibri"/>
          <w:sz w:val="16"/>
          <w:szCs w:val="16"/>
        </w:rPr>
      </w:pPr>
      <w:r w:rsidRPr="00B44056">
        <w:rPr>
          <w:rFonts w:eastAsia="Calibri"/>
          <w:sz w:val="16"/>
          <w:szCs w:val="16"/>
        </w:rPr>
        <w:t>-повышение эффективности использования коммунальных ресурсов;</w:t>
      </w:r>
    </w:p>
    <w:p w:rsidR="00B44056" w:rsidRPr="00B44056" w:rsidRDefault="00B44056" w:rsidP="00B44056">
      <w:pPr>
        <w:jc w:val="both"/>
        <w:rPr>
          <w:rFonts w:eastAsia="Calibri"/>
          <w:sz w:val="16"/>
          <w:szCs w:val="16"/>
        </w:rPr>
      </w:pPr>
      <w:r w:rsidRPr="00B44056">
        <w:rPr>
          <w:rFonts w:eastAsia="Calibri"/>
          <w:sz w:val="16"/>
          <w:szCs w:val="16"/>
        </w:rPr>
        <w:t>-уменьшить количество аварийных ситуаций, угрожающих жизнедеятельности человека, снижение эксплуатационных затрат;</w:t>
      </w:r>
    </w:p>
    <w:p w:rsidR="00B44056" w:rsidRPr="00B44056" w:rsidRDefault="00B44056" w:rsidP="00B44056">
      <w:pPr>
        <w:jc w:val="both"/>
        <w:rPr>
          <w:rFonts w:eastAsia="Calibri"/>
          <w:sz w:val="16"/>
          <w:szCs w:val="16"/>
        </w:rPr>
      </w:pPr>
      <w:r w:rsidRPr="00B44056">
        <w:rPr>
          <w:rFonts w:eastAsia="Calibri"/>
          <w:sz w:val="16"/>
          <w:szCs w:val="16"/>
        </w:rPr>
        <w:t>-улучшение демографической ситуации в районе за счет создания благоприятных социально- бытовых условий для труда и отдыха населения.</w:t>
      </w:r>
    </w:p>
    <w:p w:rsidR="00B44056" w:rsidRPr="00B44056" w:rsidRDefault="00B44056" w:rsidP="00B44056">
      <w:pPr>
        <w:ind w:firstLine="708"/>
        <w:jc w:val="both"/>
        <w:rPr>
          <w:sz w:val="16"/>
          <w:szCs w:val="16"/>
        </w:rPr>
      </w:pPr>
      <w:r w:rsidRPr="00B44056">
        <w:rPr>
          <w:rFonts w:eastAsia="Calibri"/>
          <w:sz w:val="16"/>
          <w:szCs w:val="16"/>
        </w:rPr>
        <w:t xml:space="preserve">Учитывая, что объемы финансирования необходимые для реализации конкретных мероприятий Плана, указываются и обосновываются в областных или муниципальных программах. Финансово- экономическое обоснование мероприятий Плана строится на основе учета нормативных правовых актов Костромской области и </w:t>
      </w:r>
      <w:r w:rsidRPr="00B44056">
        <w:rPr>
          <w:sz w:val="16"/>
          <w:szCs w:val="16"/>
        </w:rPr>
        <w:t>Островского</w:t>
      </w:r>
      <w:r w:rsidRPr="00B44056">
        <w:rPr>
          <w:rFonts w:eastAsia="Calibri"/>
          <w:sz w:val="16"/>
          <w:szCs w:val="16"/>
        </w:rPr>
        <w:t xml:space="preserve"> муниципального района, которые устана</w:t>
      </w:r>
      <w:r w:rsidRPr="00B44056">
        <w:rPr>
          <w:sz w:val="16"/>
          <w:szCs w:val="16"/>
        </w:rPr>
        <w:t xml:space="preserve">вливают расходные обязательства </w:t>
      </w:r>
      <w:r w:rsidRPr="00B44056">
        <w:rPr>
          <w:rFonts w:eastAsia="Calibri"/>
          <w:sz w:val="16"/>
          <w:szCs w:val="16"/>
        </w:rPr>
        <w:t>в соответствующих сферах деятельности исполнителей, ответственных за реализацию мероприятий Плана.</w:t>
      </w:r>
    </w:p>
    <w:p w:rsidR="00B44056" w:rsidRPr="00B44056" w:rsidRDefault="00B44056" w:rsidP="00B44056">
      <w:pPr>
        <w:ind w:firstLine="708"/>
        <w:jc w:val="both"/>
        <w:rPr>
          <w:sz w:val="16"/>
          <w:szCs w:val="16"/>
        </w:rPr>
      </w:pPr>
      <w:r w:rsidRPr="00B44056">
        <w:rPr>
          <w:sz w:val="16"/>
          <w:szCs w:val="16"/>
        </w:rPr>
        <w:t xml:space="preserve">При разработке конкретных муниципальных программ, в ходе </w:t>
      </w:r>
      <w:proofErr w:type="gramStart"/>
      <w:r w:rsidRPr="00B44056">
        <w:rPr>
          <w:sz w:val="16"/>
          <w:szCs w:val="16"/>
        </w:rPr>
        <w:t>выполнения мероприятий плана реализации Генерального плана</w:t>
      </w:r>
      <w:proofErr w:type="gramEnd"/>
      <w:r w:rsidRPr="00B44056">
        <w:rPr>
          <w:sz w:val="16"/>
          <w:szCs w:val="16"/>
        </w:rPr>
        <w:t xml:space="preserve"> будут определяться, и уточняться объемы и объекты капитального строительства.</w:t>
      </w:r>
    </w:p>
    <w:p w:rsidR="00B44056" w:rsidRPr="00B44056" w:rsidRDefault="00B44056" w:rsidP="00B44056">
      <w:pPr>
        <w:suppressAutoHyphens/>
        <w:jc w:val="both"/>
        <w:rPr>
          <w:color w:val="000000"/>
          <w:sz w:val="16"/>
          <w:szCs w:val="16"/>
        </w:rPr>
      </w:pPr>
      <w:r w:rsidRPr="00B44056">
        <w:rPr>
          <w:color w:val="000000"/>
          <w:sz w:val="16"/>
          <w:szCs w:val="16"/>
        </w:rPr>
        <w:t xml:space="preserve">         Приоритетными направлениями Плана являются мероприятия по строительству объектов социальной инфраструктуры, мероприятия по развитию систем водоснабжения, газоснабжения. </w:t>
      </w:r>
    </w:p>
    <w:p w:rsidR="00B44056" w:rsidRPr="00B44056" w:rsidRDefault="00B44056" w:rsidP="00B44056">
      <w:pPr>
        <w:pStyle w:val="af4"/>
        <w:ind w:firstLine="709"/>
        <w:jc w:val="both"/>
        <w:rPr>
          <w:sz w:val="16"/>
          <w:szCs w:val="16"/>
        </w:rPr>
      </w:pPr>
      <w:r w:rsidRPr="00B44056">
        <w:rPr>
          <w:sz w:val="16"/>
          <w:szCs w:val="16"/>
        </w:rPr>
        <w:t>Также необходимо создать условия для привлечения внебюджетных средств, прежде всего средств инвесторов-застройщиков, заинтересованных в развитии градостроительной инфраструктуры для обеспечения реализации разных инвестиционных проектов.</w:t>
      </w:r>
      <w:r w:rsidRPr="00B44056">
        <w:rPr>
          <w:sz w:val="16"/>
          <w:szCs w:val="16"/>
        </w:rPr>
        <w:br/>
      </w:r>
    </w:p>
    <w:p w:rsidR="00B44056" w:rsidRPr="00B44056" w:rsidRDefault="00B44056" w:rsidP="00B44056">
      <w:pPr>
        <w:ind w:firstLine="142"/>
        <w:rPr>
          <w:sz w:val="16"/>
          <w:szCs w:val="16"/>
        </w:rPr>
      </w:pPr>
    </w:p>
    <w:p w:rsidR="00B44056" w:rsidRPr="009B4DC6" w:rsidRDefault="00B44056" w:rsidP="00B44056">
      <w:pPr>
        <w:jc w:val="both"/>
        <w:rPr>
          <w:sz w:val="25"/>
          <w:szCs w:val="25"/>
        </w:rPr>
      </w:pPr>
    </w:p>
    <w:p w:rsidR="00B44056" w:rsidRDefault="00B44056" w:rsidP="00B44056">
      <w:pPr>
        <w:jc w:val="center"/>
        <w:rPr>
          <w:sz w:val="16"/>
          <w:szCs w:val="16"/>
        </w:rPr>
      </w:pPr>
      <w:r w:rsidRPr="002651FA">
        <w:rPr>
          <w:sz w:val="16"/>
          <w:szCs w:val="16"/>
        </w:rPr>
        <w:t>*      *      *      *      *      *      *</w:t>
      </w:r>
    </w:p>
    <w:p w:rsidR="00B44056" w:rsidRPr="009B4DC6" w:rsidRDefault="00B44056" w:rsidP="00B44056">
      <w:pPr>
        <w:jc w:val="both"/>
        <w:rPr>
          <w:sz w:val="25"/>
          <w:szCs w:val="25"/>
        </w:rPr>
      </w:pPr>
    </w:p>
    <w:p w:rsidR="00B44056" w:rsidRPr="009B4DC6" w:rsidRDefault="00B44056" w:rsidP="00B44056">
      <w:pPr>
        <w:jc w:val="both"/>
        <w:rPr>
          <w:sz w:val="25"/>
          <w:szCs w:val="25"/>
        </w:rPr>
      </w:pPr>
    </w:p>
    <w:p w:rsidR="00B44056" w:rsidRDefault="00B44056" w:rsidP="00B44056">
      <w:pPr>
        <w:jc w:val="both"/>
        <w:rPr>
          <w:sz w:val="25"/>
          <w:szCs w:val="25"/>
        </w:rPr>
      </w:pPr>
    </w:p>
    <w:p w:rsidR="00114168" w:rsidRPr="009B4DC6" w:rsidRDefault="00114168" w:rsidP="00B44056">
      <w:pPr>
        <w:jc w:val="both"/>
        <w:rPr>
          <w:sz w:val="25"/>
          <w:szCs w:val="25"/>
        </w:rPr>
      </w:pPr>
    </w:p>
    <w:p w:rsidR="00B44056" w:rsidRPr="00B44056" w:rsidRDefault="00B44056" w:rsidP="00B44056">
      <w:pPr>
        <w:pStyle w:val="afff5"/>
        <w:shd w:val="clear" w:color="auto" w:fill="auto"/>
        <w:spacing w:line="240" w:lineRule="auto"/>
        <w:ind w:firstLine="0"/>
        <w:jc w:val="center"/>
        <w:rPr>
          <w:sz w:val="16"/>
          <w:szCs w:val="16"/>
        </w:rPr>
      </w:pPr>
    </w:p>
    <w:p w:rsidR="00B44056" w:rsidRPr="00B44056" w:rsidRDefault="00B44056" w:rsidP="00B44056">
      <w:pPr>
        <w:pStyle w:val="afff5"/>
        <w:shd w:val="clear" w:color="auto" w:fill="auto"/>
        <w:spacing w:line="240" w:lineRule="auto"/>
        <w:ind w:firstLine="0"/>
        <w:jc w:val="center"/>
        <w:rPr>
          <w:sz w:val="16"/>
          <w:szCs w:val="16"/>
        </w:rPr>
      </w:pPr>
    </w:p>
    <w:p w:rsidR="00B44056" w:rsidRPr="00B44056" w:rsidRDefault="00B44056" w:rsidP="00B44056">
      <w:pPr>
        <w:pStyle w:val="afff5"/>
        <w:shd w:val="clear" w:color="auto" w:fill="auto"/>
        <w:spacing w:line="240" w:lineRule="auto"/>
        <w:ind w:firstLine="0"/>
        <w:jc w:val="center"/>
        <w:rPr>
          <w:sz w:val="16"/>
          <w:szCs w:val="16"/>
        </w:rPr>
      </w:pPr>
      <w:r w:rsidRPr="00B44056">
        <w:rPr>
          <w:noProof/>
          <w:sz w:val="16"/>
          <w:szCs w:val="16"/>
          <w:lang w:eastAsia="ru-RU"/>
        </w:rPr>
        <w:drawing>
          <wp:anchor distT="0" distB="0" distL="114935" distR="114935" simplePos="0" relativeHeight="251783168" behindDoc="0" locked="0" layoutInCell="1" allowOverlap="1">
            <wp:simplePos x="0" y="0"/>
            <wp:positionH relativeFrom="column">
              <wp:posOffset>2787015</wp:posOffset>
            </wp:positionH>
            <wp:positionV relativeFrom="paragraph">
              <wp:posOffset>-763270</wp:posOffset>
            </wp:positionV>
            <wp:extent cx="737870" cy="909320"/>
            <wp:effectExtent l="19050" t="0" r="5080" b="0"/>
            <wp:wrapNone/>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
                    <a:srcRect/>
                    <a:stretch>
                      <a:fillRect/>
                    </a:stretch>
                  </pic:blipFill>
                  <pic:spPr bwMode="auto">
                    <a:xfrm>
                      <a:off x="0" y="0"/>
                      <a:ext cx="737870" cy="909320"/>
                    </a:xfrm>
                    <a:prstGeom prst="rect">
                      <a:avLst/>
                    </a:prstGeom>
                    <a:solidFill>
                      <a:srgbClr val="FFFFFF"/>
                    </a:solidFill>
                    <a:ln w="9525">
                      <a:noFill/>
                      <a:miter lim="800000"/>
                      <a:headEnd/>
                      <a:tailEnd/>
                    </a:ln>
                  </pic:spPr>
                </pic:pic>
              </a:graphicData>
            </a:graphic>
          </wp:anchor>
        </w:drawing>
      </w:r>
    </w:p>
    <w:p w:rsidR="00B44056" w:rsidRPr="00B44056" w:rsidRDefault="00B44056" w:rsidP="00B44056">
      <w:pPr>
        <w:pStyle w:val="afff5"/>
        <w:shd w:val="clear" w:color="auto" w:fill="auto"/>
        <w:spacing w:line="240" w:lineRule="auto"/>
        <w:ind w:firstLine="0"/>
        <w:jc w:val="center"/>
        <w:rPr>
          <w:sz w:val="16"/>
          <w:szCs w:val="16"/>
        </w:rPr>
      </w:pPr>
    </w:p>
    <w:p w:rsidR="00B44056" w:rsidRPr="00B44056" w:rsidRDefault="00B44056" w:rsidP="00B44056">
      <w:pPr>
        <w:pStyle w:val="afff5"/>
        <w:shd w:val="clear" w:color="auto" w:fill="auto"/>
        <w:spacing w:line="240" w:lineRule="auto"/>
        <w:ind w:firstLine="0"/>
        <w:jc w:val="center"/>
        <w:rPr>
          <w:rStyle w:val="afff4"/>
          <w:color w:val="000000"/>
          <w:sz w:val="16"/>
          <w:szCs w:val="16"/>
        </w:rPr>
      </w:pPr>
      <w:r w:rsidRPr="00B44056">
        <w:rPr>
          <w:rStyle w:val="afff4"/>
          <w:color w:val="000000"/>
          <w:sz w:val="16"/>
          <w:szCs w:val="16"/>
        </w:rPr>
        <w:t>ПОСТАНОВЛЕНИЕ</w:t>
      </w:r>
    </w:p>
    <w:p w:rsidR="00B44056" w:rsidRPr="00B44056" w:rsidRDefault="00B44056" w:rsidP="00B44056">
      <w:pPr>
        <w:pStyle w:val="afff5"/>
        <w:shd w:val="clear" w:color="auto" w:fill="auto"/>
        <w:spacing w:line="240" w:lineRule="auto"/>
        <w:ind w:firstLine="0"/>
        <w:jc w:val="center"/>
        <w:rPr>
          <w:rStyle w:val="afff4"/>
          <w:color w:val="000000"/>
          <w:sz w:val="16"/>
          <w:szCs w:val="16"/>
        </w:rPr>
      </w:pPr>
      <w:r w:rsidRPr="00B44056">
        <w:rPr>
          <w:rStyle w:val="afff4"/>
          <w:color w:val="000000"/>
          <w:sz w:val="16"/>
          <w:szCs w:val="16"/>
        </w:rPr>
        <w:t>АДМИНИСТРАЦИЯ ОСТРОВСКОГО МУНИЦИПАЛЬНОГО РАЙОНА</w:t>
      </w:r>
    </w:p>
    <w:p w:rsidR="00B44056" w:rsidRPr="00B44056" w:rsidRDefault="00B44056" w:rsidP="00B44056">
      <w:pPr>
        <w:pStyle w:val="afff5"/>
        <w:shd w:val="clear" w:color="auto" w:fill="auto"/>
        <w:spacing w:line="240" w:lineRule="auto"/>
        <w:ind w:firstLine="0"/>
        <w:jc w:val="center"/>
        <w:rPr>
          <w:rStyle w:val="afff4"/>
          <w:color w:val="000000"/>
          <w:sz w:val="16"/>
          <w:szCs w:val="16"/>
        </w:rPr>
      </w:pPr>
      <w:r w:rsidRPr="00B44056">
        <w:rPr>
          <w:rStyle w:val="afff4"/>
          <w:color w:val="000000"/>
          <w:sz w:val="16"/>
          <w:szCs w:val="16"/>
        </w:rPr>
        <w:t>КОСТРОМСКОЙ ОБЛАСТИ</w:t>
      </w:r>
    </w:p>
    <w:p w:rsidR="00B44056" w:rsidRPr="00B44056" w:rsidRDefault="00B44056" w:rsidP="00B44056">
      <w:pPr>
        <w:pStyle w:val="35"/>
        <w:shd w:val="clear" w:color="auto" w:fill="auto"/>
        <w:spacing w:before="0" w:line="240" w:lineRule="auto"/>
        <w:jc w:val="left"/>
        <w:rPr>
          <w:sz w:val="16"/>
          <w:szCs w:val="16"/>
        </w:rPr>
      </w:pPr>
    </w:p>
    <w:p w:rsidR="00B44056" w:rsidRPr="00B44056" w:rsidRDefault="00B44056" w:rsidP="00B44056">
      <w:pPr>
        <w:pStyle w:val="35"/>
        <w:shd w:val="clear" w:color="auto" w:fill="auto"/>
        <w:spacing w:before="0" w:line="240" w:lineRule="auto"/>
        <w:jc w:val="left"/>
        <w:rPr>
          <w:rStyle w:val="312"/>
          <w:color w:val="000000"/>
          <w:sz w:val="16"/>
          <w:szCs w:val="16"/>
        </w:rPr>
      </w:pPr>
      <w:r w:rsidRPr="00B44056">
        <w:rPr>
          <w:rStyle w:val="312"/>
          <w:color w:val="000000"/>
          <w:sz w:val="16"/>
          <w:szCs w:val="16"/>
        </w:rPr>
        <w:t>от «17»      05     2018г.            №__299___</w:t>
      </w:r>
    </w:p>
    <w:p w:rsidR="00B44056" w:rsidRPr="00B44056" w:rsidRDefault="00B44056" w:rsidP="00B44056">
      <w:pPr>
        <w:pStyle w:val="35"/>
        <w:shd w:val="clear" w:color="auto" w:fill="auto"/>
        <w:spacing w:before="0" w:line="240" w:lineRule="auto"/>
        <w:jc w:val="left"/>
        <w:rPr>
          <w:rStyle w:val="312"/>
          <w:color w:val="000000"/>
          <w:sz w:val="16"/>
          <w:szCs w:val="16"/>
        </w:rPr>
      </w:pPr>
    </w:p>
    <w:p w:rsidR="00B44056" w:rsidRPr="00B44056" w:rsidRDefault="00B44056" w:rsidP="00B44056">
      <w:pPr>
        <w:pStyle w:val="35"/>
        <w:shd w:val="clear" w:color="auto" w:fill="auto"/>
        <w:spacing w:before="0" w:line="240" w:lineRule="auto"/>
        <w:jc w:val="left"/>
        <w:rPr>
          <w:rStyle w:val="312"/>
          <w:color w:val="000000"/>
          <w:sz w:val="16"/>
          <w:szCs w:val="16"/>
        </w:rPr>
      </w:pPr>
      <w:r w:rsidRPr="00B44056">
        <w:rPr>
          <w:rStyle w:val="312"/>
          <w:color w:val="000000"/>
          <w:sz w:val="16"/>
          <w:szCs w:val="16"/>
        </w:rPr>
        <w:t>О признании утративших силу постановлений</w:t>
      </w:r>
    </w:p>
    <w:p w:rsidR="00B44056" w:rsidRPr="00B44056" w:rsidRDefault="00B44056" w:rsidP="00B44056">
      <w:pPr>
        <w:pStyle w:val="35"/>
        <w:shd w:val="clear" w:color="auto" w:fill="auto"/>
        <w:spacing w:before="0" w:line="240" w:lineRule="auto"/>
        <w:ind w:firstLine="620"/>
        <w:rPr>
          <w:rStyle w:val="312"/>
          <w:color w:val="000000"/>
          <w:sz w:val="16"/>
          <w:szCs w:val="16"/>
        </w:rPr>
      </w:pPr>
      <w:proofErr w:type="gramStart"/>
      <w:r w:rsidRPr="00B44056">
        <w:rPr>
          <w:rStyle w:val="312"/>
          <w:color w:val="000000"/>
          <w:sz w:val="16"/>
          <w:szCs w:val="16"/>
        </w:rPr>
        <w:t>В целях приведения нормативных правовых актов в соответствие с действующим законодательством на основании бюджетных полномочий администратора доходов местного бюджета предусмотренных ст.160.1 Бюджетного кодекса Российской Федерации, в соответствии с решением Собрания депутатов Островского муниципального района от 15.12.2017года №193 «О бюджете Островского муниципального района на 2018год» руководствуясь ст.41, 42 Устава муниципального образования Островский муниципальный район, администрация Островского муниципального района</w:t>
      </w:r>
      <w:proofErr w:type="gramEnd"/>
    </w:p>
    <w:p w:rsidR="00B44056" w:rsidRPr="00B44056" w:rsidRDefault="00B44056" w:rsidP="00B44056">
      <w:pPr>
        <w:pStyle w:val="35"/>
        <w:shd w:val="clear" w:color="auto" w:fill="auto"/>
        <w:spacing w:before="0" w:line="240" w:lineRule="auto"/>
        <w:ind w:firstLine="620"/>
        <w:rPr>
          <w:rStyle w:val="312"/>
          <w:color w:val="000000"/>
          <w:sz w:val="16"/>
          <w:szCs w:val="16"/>
        </w:rPr>
      </w:pPr>
      <w:r w:rsidRPr="00B44056">
        <w:rPr>
          <w:rStyle w:val="312"/>
          <w:color w:val="000000"/>
          <w:sz w:val="16"/>
          <w:szCs w:val="16"/>
        </w:rPr>
        <w:t xml:space="preserve"> ПОСТАНОВЛЯЕТ:</w:t>
      </w:r>
    </w:p>
    <w:p w:rsidR="00B44056" w:rsidRPr="00B44056" w:rsidRDefault="00B44056" w:rsidP="00B44056">
      <w:pPr>
        <w:pStyle w:val="35"/>
        <w:shd w:val="clear" w:color="auto" w:fill="auto"/>
        <w:tabs>
          <w:tab w:val="left" w:pos="255"/>
        </w:tabs>
        <w:spacing w:before="0" w:line="240" w:lineRule="auto"/>
        <w:rPr>
          <w:rStyle w:val="312"/>
          <w:color w:val="000000"/>
          <w:sz w:val="16"/>
          <w:szCs w:val="16"/>
        </w:rPr>
      </w:pPr>
      <w:r w:rsidRPr="00B44056">
        <w:rPr>
          <w:rStyle w:val="312"/>
          <w:color w:val="000000"/>
          <w:sz w:val="16"/>
          <w:szCs w:val="16"/>
        </w:rPr>
        <w:t xml:space="preserve">       1.Признать утратившим силу постановления администрации Островского муниципального района от 12.01.2017года № 5 «О внесении изменений в постановление администрации Островского муниципального района от 22.12.2016г.№369»,от 10.03.2017г.№86 «О внесении изменений в постановление администрации Островского района от 22.12.2016г.№369 (с изменениями от 12.01.2017г.№5)</w:t>
      </w:r>
    </w:p>
    <w:p w:rsidR="00B44056" w:rsidRPr="00B44056" w:rsidRDefault="00B44056" w:rsidP="00B44056">
      <w:pPr>
        <w:pStyle w:val="35"/>
        <w:shd w:val="clear" w:color="auto" w:fill="auto"/>
        <w:tabs>
          <w:tab w:val="right" w:pos="1267"/>
        </w:tabs>
        <w:spacing w:before="0" w:line="240" w:lineRule="auto"/>
        <w:rPr>
          <w:rStyle w:val="312"/>
          <w:color w:val="000000"/>
          <w:sz w:val="16"/>
          <w:szCs w:val="16"/>
        </w:rPr>
      </w:pPr>
      <w:r w:rsidRPr="00B44056">
        <w:rPr>
          <w:rStyle w:val="312"/>
          <w:color w:val="000000"/>
          <w:sz w:val="16"/>
          <w:szCs w:val="16"/>
        </w:rPr>
        <w:t xml:space="preserve">        2.Контроль исполнения настоящего постановления возложить на заведующего отделом бухгалтерского учета и отчетности администрации Островского муниципального района (Сироткина Н.Н.).</w:t>
      </w:r>
    </w:p>
    <w:p w:rsidR="00B44056" w:rsidRPr="00B44056" w:rsidRDefault="00B44056" w:rsidP="00B44056">
      <w:pPr>
        <w:pStyle w:val="35"/>
        <w:shd w:val="clear" w:color="auto" w:fill="auto"/>
        <w:tabs>
          <w:tab w:val="left" w:pos="1418"/>
        </w:tabs>
        <w:spacing w:before="0" w:line="240" w:lineRule="auto"/>
        <w:rPr>
          <w:rStyle w:val="312"/>
          <w:color w:val="000000"/>
          <w:sz w:val="16"/>
          <w:szCs w:val="16"/>
        </w:rPr>
      </w:pPr>
      <w:r w:rsidRPr="00B44056">
        <w:rPr>
          <w:rStyle w:val="312"/>
          <w:color w:val="000000"/>
          <w:sz w:val="16"/>
          <w:szCs w:val="16"/>
        </w:rPr>
        <w:t xml:space="preserve">        3.Настоящее постановление вступает в силу со дня официального опубликования в информационном бюллетене «Районные новости»</w:t>
      </w:r>
    </w:p>
    <w:p w:rsidR="00B44056" w:rsidRPr="00B44056" w:rsidRDefault="00B44056" w:rsidP="00B44056">
      <w:pPr>
        <w:pStyle w:val="35"/>
        <w:shd w:val="clear" w:color="auto" w:fill="auto"/>
        <w:tabs>
          <w:tab w:val="left" w:pos="1418"/>
        </w:tabs>
        <w:spacing w:before="0" w:line="240" w:lineRule="auto"/>
        <w:rPr>
          <w:sz w:val="16"/>
          <w:szCs w:val="16"/>
        </w:rPr>
      </w:pPr>
    </w:p>
    <w:p w:rsidR="00B44056" w:rsidRPr="00B44056" w:rsidRDefault="00B44056" w:rsidP="00B44056">
      <w:pPr>
        <w:pStyle w:val="35"/>
        <w:shd w:val="clear" w:color="auto" w:fill="auto"/>
        <w:tabs>
          <w:tab w:val="left" w:pos="1418"/>
        </w:tabs>
        <w:spacing w:before="0" w:line="240" w:lineRule="auto"/>
        <w:jc w:val="left"/>
        <w:rPr>
          <w:rStyle w:val="312"/>
          <w:color w:val="000000"/>
          <w:sz w:val="16"/>
          <w:szCs w:val="16"/>
        </w:rPr>
      </w:pPr>
      <w:r w:rsidRPr="00B44056">
        <w:rPr>
          <w:rStyle w:val="312"/>
          <w:color w:val="000000"/>
          <w:sz w:val="16"/>
          <w:szCs w:val="16"/>
        </w:rPr>
        <w:t>Глава Островского</w:t>
      </w:r>
      <w:r>
        <w:rPr>
          <w:rStyle w:val="312"/>
          <w:color w:val="000000"/>
          <w:sz w:val="16"/>
          <w:szCs w:val="16"/>
        </w:rPr>
        <w:t xml:space="preserve"> </w:t>
      </w:r>
      <w:r w:rsidRPr="00B44056">
        <w:rPr>
          <w:rStyle w:val="312"/>
          <w:color w:val="000000"/>
          <w:sz w:val="16"/>
          <w:szCs w:val="16"/>
        </w:rPr>
        <w:t>муниципального района</w:t>
      </w:r>
      <w:r w:rsidRPr="00B44056">
        <w:rPr>
          <w:rStyle w:val="312"/>
          <w:color w:val="000000"/>
          <w:sz w:val="16"/>
          <w:szCs w:val="16"/>
        </w:rPr>
        <w:tab/>
      </w:r>
      <w:r w:rsidRPr="00B44056">
        <w:rPr>
          <w:rStyle w:val="312"/>
          <w:color w:val="000000"/>
          <w:sz w:val="16"/>
          <w:szCs w:val="16"/>
        </w:rPr>
        <w:tab/>
      </w:r>
      <w:r w:rsidRPr="00B44056">
        <w:rPr>
          <w:rStyle w:val="312"/>
          <w:color w:val="000000"/>
          <w:sz w:val="16"/>
          <w:szCs w:val="16"/>
        </w:rPr>
        <w:tab/>
      </w:r>
      <w:r w:rsidRPr="00B44056">
        <w:rPr>
          <w:rStyle w:val="312"/>
          <w:color w:val="000000"/>
          <w:sz w:val="16"/>
          <w:szCs w:val="16"/>
        </w:rPr>
        <w:tab/>
      </w:r>
      <w:r w:rsidRPr="00B44056">
        <w:rPr>
          <w:rStyle w:val="312"/>
          <w:color w:val="000000"/>
          <w:sz w:val="16"/>
          <w:szCs w:val="16"/>
        </w:rPr>
        <w:tab/>
      </w:r>
      <w:r w:rsidRPr="00B44056">
        <w:rPr>
          <w:rStyle w:val="312"/>
          <w:color w:val="000000"/>
          <w:sz w:val="16"/>
          <w:szCs w:val="16"/>
        </w:rPr>
        <w:tab/>
      </w:r>
      <w:r w:rsidRPr="00B44056">
        <w:rPr>
          <w:rStyle w:val="312"/>
          <w:color w:val="000000"/>
          <w:sz w:val="16"/>
          <w:szCs w:val="16"/>
        </w:rPr>
        <w:tab/>
        <w:t>Г.А. Полякова</w:t>
      </w:r>
    </w:p>
    <w:p w:rsidR="00B44056" w:rsidRPr="009B4DC6" w:rsidRDefault="00B44056" w:rsidP="00B44056">
      <w:pPr>
        <w:jc w:val="both"/>
        <w:rPr>
          <w:sz w:val="25"/>
          <w:szCs w:val="25"/>
        </w:rPr>
      </w:pPr>
    </w:p>
    <w:p w:rsidR="00B44056" w:rsidRPr="009B4DC6" w:rsidRDefault="00B44056" w:rsidP="00B44056">
      <w:pPr>
        <w:jc w:val="both"/>
        <w:rPr>
          <w:sz w:val="25"/>
          <w:szCs w:val="25"/>
        </w:rPr>
      </w:pPr>
    </w:p>
    <w:p w:rsidR="00B44056" w:rsidRPr="009B4DC6" w:rsidRDefault="00B44056" w:rsidP="00B44056">
      <w:pPr>
        <w:jc w:val="right"/>
        <w:rPr>
          <w:sz w:val="25"/>
          <w:szCs w:val="25"/>
        </w:rPr>
      </w:pPr>
    </w:p>
    <w:p w:rsidR="00114168" w:rsidRDefault="00114168" w:rsidP="00114168">
      <w:pPr>
        <w:jc w:val="center"/>
        <w:rPr>
          <w:sz w:val="16"/>
          <w:szCs w:val="16"/>
        </w:rPr>
      </w:pPr>
      <w:r w:rsidRPr="002651FA">
        <w:rPr>
          <w:sz w:val="16"/>
          <w:szCs w:val="16"/>
        </w:rPr>
        <w:t>*      *      *      *      *      *      *</w:t>
      </w:r>
    </w:p>
    <w:p w:rsidR="00114168" w:rsidRPr="00114168" w:rsidRDefault="00114168" w:rsidP="00114168">
      <w:pPr>
        <w:pStyle w:val="af4"/>
        <w:pageBreakBefore/>
        <w:jc w:val="center"/>
        <w:rPr>
          <w:sz w:val="16"/>
          <w:szCs w:val="16"/>
        </w:rPr>
      </w:pPr>
      <w:r w:rsidRPr="00114168">
        <w:rPr>
          <w:noProof/>
          <w:sz w:val="16"/>
          <w:szCs w:val="16"/>
          <w:lang w:eastAsia="ru-RU"/>
        </w:rPr>
        <w:lastRenderedPageBreak/>
        <w:drawing>
          <wp:inline distT="0" distB="0" distL="0" distR="0">
            <wp:extent cx="742950" cy="914400"/>
            <wp:effectExtent l="19050" t="0" r="0" b="0"/>
            <wp:docPr id="1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114168" w:rsidRPr="00114168" w:rsidRDefault="00114168" w:rsidP="00114168">
      <w:pPr>
        <w:pStyle w:val="af4"/>
        <w:jc w:val="right"/>
        <w:rPr>
          <w:sz w:val="16"/>
          <w:szCs w:val="16"/>
        </w:rPr>
      </w:pPr>
    </w:p>
    <w:p w:rsidR="00114168" w:rsidRPr="00114168" w:rsidRDefault="00114168" w:rsidP="00114168">
      <w:pPr>
        <w:jc w:val="center"/>
        <w:rPr>
          <w:b/>
          <w:sz w:val="16"/>
          <w:szCs w:val="16"/>
        </w:rPr>
      </w:pPr>
      <w:r w:rsidRPr="00114168">
        <w:rPr>
          <w:b/>
          <w:sz w:val="16"/>
          <w:szCs w:val="16"/>
        </w:rPr>
        <w:t xml:space="preserve"> АДМИНИСТРАЦИЯ ОСТРОВСКОГО МУНИЦИПАЛЬНОГО РАЙОНА</w:t>
      </w:r>
    </w:p>
    <w:p w:rsidR="00114168" w:rsidRPr="00114168" w:rsidRDefault="00114168" w:rsidP="00114168">
      <w:pPr>
        <w:jc w:val="center"/>
        <w:rPr>
          <w:b/>
          <w:sz w:val="16"/>
          <w:szCs w:val="16"/>
        </w:rPr>
      </w:pPr>
      <w:r w:rsidRPr="00114168">
        <w:rPr>
          <w:b/>
          <w:sz w:val="16"/>
          <w:szCs w:val="16"/>
        </w:rPr>
        <w:t>КОСТРОМСКОЙ ОБЛАСТИ</w:t>
      </w:r>
    </w:p>
    <w:p w:rsidR="00114168" w:rsidRPr="00114168" w:rsidRDefault="00114168" w:rsidP="00114168">
      <w:pPr>
        <w:jc w:val="center"/>
        <w:rPr>
          <w:b/>
          <w:sz w:val="16"/>
          <w:szCs w:val="16"/>
        </w:rPr>
      </w:pPr>
    </w:p>
    <w:p w:rsidR="00114168" w:rsidRPr="00114168" w:rsidRDefault="00114168" w:rsidP="00114168">
      <w:pPr>
        <w:jc w:val="center"/>
        <w:rPr>
          <w:b/>
          <w:sz w:val="16"/>
          <w:szCs w:val="16"/>
        </w:rPr>
      </w:pPr>
      <w:r w:rsidRPr="00114168">
        <w:rPr>
          <w:b/>
          <w:sz w:val="16"/>
          <w:szCs w:val="16"/>
        </w:rPr>
        <w:t>ПОСТАНОВЛЕНИЕ</w:t>
      </w:r>
    </w:p>
    <w:p w:rsidR="00114168" w:rsidRPr="00114168" w:rsidRDefault="00114168" w:rsidP="00114168">
      <w:pPr>
        <w:jc w:val="both"/>
        <w:rPr>
          <w:b/>
          <w:sz w:val="16"/>
          <w:szCs w:val="16"/>
        </w:rPr>
      </w:pPr>
      <w:r w:rsidRPr="00114168">
        <w:rPr>
          <w:b/>
          <w:sz w:val="16"/>
          <w:szCs w:val="16"/>
        </w:rPr>
        <w:t xml:space="preserve">         ________________________________________________________________________________</w:t>
      </w:r>
    </w:p>
    <w:p w:rsidR="00114168" w:rsidRPr="00114168" w:rsidRDefault="00114168" w:rsidP="00114168">
      <w:pPr>
        <w:rPr>
          <w:sz w:val="16"/>
          <w:szCs w:val="16"/>
        </w:rPr>
      </w:pPr>
    </w:p>
    <w:p w:rsidR="00114168" w:rsidRPr="00114168" w:rsidRDefault="00114168" w:rsidP="00114168">
      <w:pPr>
        <w:jc w:val="center"/>
        <w:rPr>
          <w:sz w:val="16"/>
          <w:szCs w:val="16"/>
        </w:rPr>
      </w:pPr>
    </w:p>
    <w:p w:rsidR="00114168" w:rsidRPr="00114168" w:rsidRDefault="00114168" w:rsidP="00114168">
      <w:pPr>
        <w:ind w:firstLine="284"/>
        <w:rPr>
          <w:sz w:val="16"/>
          <w:szCs w:val="16"/>
        </w:rPr>
      </w:pPr>
      <w:r w:rsidRPr="00114168">
        <w:rPr>
          <w:sz w:val="16"/>
          <w:szCs w:val="16"/>
        </w:rPr>
        <w:t xml:space="preserve">от «17»   мая    2018 года            № 301                          п. </w:t>
      </w:r>
      <w:proofErr w:type="gramStart"/>
      <w:r w:rsidRPr="00114168">
        <w:rPr>
          <w:sz w:val="16"/>
          <w:szCs w:val="16"/>
        </w:rPr>
        <w:t>Островское</w:t>
      </w:r>
      <w:proofErr w:type="gramEnd"/>
    </w:p>
    <w:p w:rsidR="00114168" w:rsidRPr="00114168" w:rsidRDefault="00114168" w:rsidP="00114168">
      <w:pPr>
        <w:pStyle w:val="af4"/>
        <w:jc w:val="right"/>
        <w:rPr>
          <w:sz w:val="16"/>
          <w:szCs w:val="16"/>
        </w:rPr>
      </w:pPr>
    </w:p>
    <w:p w:rsidR="00114168" w:rsidRPr="00114168" w:rsidRDefault="00114168" w:rsidP="00114168">
      <w:pPr>
        <w:pStyle w:val="af4"/>
        <w:jc w:val="right"/>
        <w:rPr>
          <w:sz w:val="16"/>
          <w:szCs w:val="16"/>
        </w:rPr>
      </w:pPr>
    </w:p>
    <w:p w:rsidR="00114168" w:rsidRPr="00114168" w:rsidRDefault="00114168" w:rsidP="00114168">
      <w:pPr>
        <w:widowControl/>
        <w:rPr>
          <w:color w:val="000000"/>
          <w:sz w:val="16"/>
          <w:szCs w:val="16"/>
        </w:rPr>
      </w:pPr>
      <w:r w:rsidRPr="00114168">
        <w:rPr>
          <w:color w:val="000000"/>
          <w:sz w:val="16"/>
          <w:szCs w:val="16"/>
        </w:rPr>
        <w:t xml:space="preserve">О внесении изменений в постановление </w:t>
      </w:r>
    </w:p>
    <w:p w:rsidR="00114168" w:rsidRPr="00114168" w:rsidRDefault="00114168" w:rsidP="00114168">
      <w:pPr>
        <w:widowControl/>
        <w:rPr>
          <w:color w:val="000000"/>
          <w:sz w:val="16"/>
          <w:szCs w:val="16"/>
        </w:rPr>
      </w:pPr>
      <w:r w:rsidRPr="00114168">
        <w:rPr>
          <w:color w:val="000000"/>
          <w:sz w:val="16"/>
          <w:szCs w:val="16"/>
        </w:rPr>
        <w:t xml:space="preserve">администрации Островского муниципального </w:t>
      </w:r>
    </w:p>
    <w:p w:rsidR="00114168" w:rsidRPr="00114168" w:rsidRDefault="00114168" w:rsidP="00114168">
      <w:pPr>
        <w:widowControl/>
        <w:rPr>
          <w:sz w:val="16"/>
          <w:szCs w:val="16"/>
        </w:rPr>
      </w:pPr>
      <w:r w:rsidRPr="00114168">
        <w:rPr>
          <w:color w:val="000000"/>
          <w:sz w:val="16"/>
          <w:szCs w:val="16"/>
        </w:rPr>
        <w:t>района № 558 от 15.11.2017 года «</w:t>
      </w:r>
      <w:r w:rsidRPr="00114168">
        <w:rPr>
          <w:sz w:val="16"/>
          <w:szCs w:val="16"/>
        </w:rPr>
        <w:t xml:space="preserve">О создании </w:t>
      </w:r>
    </w:p>
    <w:p w:rsidR="00114168" w:rsidRPr="00114168" w:rsidRDefault="00114168" w:rsidP="00114168">
      <w:pPr>
        <w:widowControl/>
        <w:rPr>
          <w:sz w:val="16"/>
          <w:szCs w:val="16"/>
          <w:lang w:bidi="ru-RU"/>
        </w:rPr>
      </w:pPr>
      <w:r w:rsidRPr="00114168">
        <w:rPr>
          <w:sz w:val="16"/>
          <w:szCs w:val="16"/>
          <w:lang w:bidi="ru-RU"/>
        </w:rPr>
        <w:t xml:space="preserve">комиссии по организации проведения  и </w:t>
      </w:r>
    </w:p>
    <w:p w:rsidR="00114168" w:rsidRPr="00114168" w:rsidRDefault="00114168" w:rsidP="00114168">
      <w:pPr>
        <w:widowControl/>
        <w:rPr>
          <w:sz w:val="16"/>
          <w:szCs w:val="16"/>
          <w:lang w:bidi="ru-RU"/>
        </w:rPr>
      </w:pPr>
      <w:r w:rsidRPr="00114168">
        <w:rPr>
          <w:sz w:val="16"/>
          <w:szCs w:val="16"/>
          <w:lang w:bidi="ru-RU"/>
        </w:rPr>
        <w:t xml:space="preserve">проведению </w:t>
      </w:r>
      <w:r w:rsidRPr="00114168">
        <w:rPr>
          <w:sz w:val="16"/>
          <w:szCs w:val="16"/>
        </w:rPr>
        <w:t xml:space="preserve">аукциона на право заключения </w:t>
      </w:r>
    </w:p>
    <w:p w:rsidR="00114168" w:rsidRPr="00114168" w:rsidRDefault="00114168" w:rsidP="00114168">
      <w:pPr>
        <w:widowControl/>
        <w:rPr>
          <w:sz w:val="16"/>
          <w:szCs w:val="16"/>
        </w:rPr>
      </w:pPr>
      <w:r w:rsidRPr="00114168">
        <w:rPr>
          <w:sz w:val="16"/>
          <w:szCs w:val="16"/>
        </w:rPr>
        <w:t xml:space="preserve">договора на осуществление деятельности </w:t>
      </w:r>
      <w:proofErr w:type="gramStart"/>
      <w:r w:rsidRPr="00114168">
        <w:rPr>
          <w:sz w:val="16"/>
          <w:szCs w:val="16"/>
        </w:rPr>
        <w:t>по</w:t>
      </w:r>
      <w:proofErr w:type="gramEnd"/>
      <w:r w:rsidRPr="00114168">
        <w:rPr>
          <w:sz w:val="16"/>
          <w:szCs w:val="16"/>
        </w:rPr>
        <w:t xml:space="preserve"> </w:t>
      </w:r>
    </w:p>
    <w:p w:rsidR="00114168" w:rsidRPr="00114168" w:rsidRDefault="00114168" w:rsidP="00114168">
      <w:pPr>
        <w:widowControl/>
        <w:rPr>
          <w:sz w:val="16"/>
          <w:szCs w:val="16"/>
        </w:rPr>
      </w:pPr>
      <w:r w:rsidRPr="00114168">
        <w:rPr>
          <w:sz w:val="16"/>
          <w:szCs w:val="16"/>
        </w:rPr>
        <w:t xml:space="preserve">перемещению задержанных транспортных средств </w:t>
      </w:r>
    </w:p>
    <w:p w:rsidR="00114168" w:rsidRPr="00114168" w:rsidRDefault="00114168" w:rsidP="00114168">
      <w:pPr>
        <w:widowControl/>
        <w:rPr>
          <w:sz w:val="16"/>
          <w:szCs w:val="16"/>
        </w:rPr>
      </w:pPr>
      <w:r w:rsidRPr="00114168">
        <w:rPr>
          <w:sz w:val="16"/>
          <w:szCs w:val="16"/>
        </w:rPr>
        <w:t xml:space="preserve">на специализированную стоянку, их хранению и  </w:t>
      </w:r>
    </w:p>
    <w:p w:rsidR="00114168" w:rsidRPr="00114168" w:rsidRDefault="00114168" w:rsidP="00114168">
      <w:pPr>
        <w:widowControl/>
        <w:rPr>
          <w:sz w:val="16"/>
          <w:szCs w:val="16"/>
        </w:rPr>
      </w:pPr>
      <w:r w:rsidRPr="00114168">
        <w:rPr>
          <w:sz w:val="16"/>
          <w:szCs w:val="16"/>
        </w:rPr>
        <w:t>возврату на территории Островского муниципального</w:t>
      </w:r>
    </w:p>
    <w:p w:rsidR="00114168" w:rsidRPr="00114168" w:rsidRDefault="00114168" w:rsidP="00114168">
      <w:pPr>
        <w:widowControl/>
        <w:rPr>
          <w:color w:val="000000"/>
          <w:sz w:val="16"/>
          <w:szCs w:val="16"/>
        </w:rPr>
      </w:pPr>
      <w:r w:rsidRPr="00114168">
        <w:rPr>
          <w:sz w:val="16"/>
          <w:szCs w:val="16"/>
        </w:rPr>
        <w:t xml:space="preserve"> района Костромской области</w:t>
      </w:r>
      <w:r w:rsidRPr="00114168">
        <w:rPr>
          <w:color w:val="000000"/>
          <w:sz w:val="16"/>
          <w:szCs w:val="16"/>
        </w:rPr>
        <w:t>»</w:t>
      </w:r>
    </w:p>
    <w:p w:rsidR="00114168" w:rsidRPr="00114168" w:rsidRDefault="00114168" w:rsidP="00114168">
      <w:pPr>
        <w:pStyle w:val="af4"/>
        <w:jc w:val="center"/>
        <w:rPr>
          <w:sz w:val="16"/>
          <w:szCs w:val="16"/>
        </w:rPr>
      </w:pPr>
    </w:p>
    <w:p w:rsidR="00114168" w:rsidRPr="00114168" w:rsidRDefault="00114168" w:rsidP="00114168">
      <w:pPr>
        <w:widowControl/>
        <w:ind w:firstLine="540"/>
        <w:jc w:val="both"/>
        <w:rPr>
          <w:sz w:val="16"/>
          <w:szCs w:val="16"/>
        </w:rPr>
      </w:pPr>
      <w:r w:rsidRPr="00114168">
        <w:rPr>
          <w:sz w:val="16"/>
          <w:szCs w:val="16"/>
        </w:rPr>
        <w:t xml:space="preserve">         В связи с изменением структуры администрации Островского муниципального района Костромской области, на основании Устава муниципального образования Островский муниципальный район Костромской области, администрация Островского муниципального района  </w:t>
      </w:r>
    </w:p>
    <w:p w:rsidR="00114168" w:rsidRPr="00114168" w:rsidRDefault="00114168" w:rsidP="00114168">
      <w:pPr>
        <w:pStyle w:val="a3"/>
        <w:spacing w:before="0" w:beforeAutospacing="0" w:after="0"/>
        <w:jc w:val="both"/>
        <w:rPr>
          <w:sz w:val="16"/>
          <w:szCs w:val="16"/>
        </w:rPr>
      </w:pPr>
      <w:r w:rsidRPr="00114168">
        <w:rPr>
          <w:sz w:val="16"/>
          <w:szCs w:val="16"/>
        </w:rPr>
        <w:t xml:space="preserve">             </w:t>
      </w:r>
    </w:p>
    <w:p w:rsidR="00114168" w:rsidRPr="00114168" w:rsidRDefault="00114168" w:rsidP="00114168">
      <w:pPr>
        <w:pStyle w:val="a3"/>
        <w:spacing w:before="0" w:beforeAutospacing="0" w:after="0"/>
        <w:jc w:val="both"/>
        <w:rPr>
          <w:sz w:val="16"/>
          <w:szCs w:val="16"/>
        </w:rPr>
      </w:pPr>
      <w:r w:rsidRPr="00114168">
        <w:rPr>
          <w:sz w:val="16"/>
          <w:szCs w:val="16"/>
        </w:rPr>
        <w:t>ПОСТАНОВЛЯЕТ:</w:t>
      </w:r>
    </w:p>
    <w:p w:rsidR="00114168" w:rsidRPr="00114168" w:rsidRDefault="00114168" w:rsidP="00114168">
      <w:pPr>
        <w:pStyle w:val="a3"/>
        <w:spacing w:before="0" w:beforeAutospacing="0" w:after="0"/>
        <w:jc w:val="both"/>
        <w:rPr>
          <w:sz w:val="16"/>
          <w:szCs w:val="16"/>
        </w:rPr>
      </w:pPr>
    </w:p>
    <w:p w:rsidR="00114168" w:rsidRPr="00114168" w:rsidRDefault="00114168" w:rsidP="00114168">
      <w:pPr>
        <w:jc w:val="both"/>
        <w:rPr>
          <w:sz w:val="16"/>
          <w:szCs w:val="16"/>
        </w:rPr>
      </w:pPr>
      <w:r w:rsidRPr="00114168">
        <w:rPr>
          <w:sz w:val="16"/>
          <w:szCs w:val="16"/>
        </w:rPr>
        <w:t xml:space="preserve">1. Внести следующие изменения в </w:t>
      </w:r>
      <w:r w:rsidRPr="00114168">
        <w:rPr>
          <w:color w:val="000000"/>
          <w:sz w:val="16"/>
          <w:szCs w:val="16"/>
        </w:rPr>
        <w:t>постановление администрации Островского муниципального района № 558 от 15.11.2018 года «</w:t>
      </w:r>
      <w:r w:rsidRPr="00114168">
        <w:rPr>
          <w:sz w:val="16"/>
          <w:szCs w:val="16"/>
        </w:rPr>
        <w:t xml:space="preserve">О создании </w:t>
      </w:r>
      <w:r w:rsidRPr="00114168">
        <w:rPr>
          <w:sz w:val="16"/>
          <w:szCs w:val="16"/>
          <w:lang w:bidi="ru-RU"/>
        </w:rPr>
        <w:t xml:space="preserve">комиссии по организации проведения  и проведению </w:t>
      </w:r>
      <w:r w:rsidRPr="00114168">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roofErr w:type="gramStart"/>
      <w:r w:rsidRPr="00114168">
        <w:rPr>
          <w:color w:val="000000"/>
          <w:sz w:val="16"/>
          <w:szCs w:val="16"/>
        </w:rPr>
        <w:t>»(</w:t>
      </w:r>
      <w:proofErr w:type="gramEnd"/>
      <w:r w:rsidRPr="00114168">
        <w:rPr>
          <w:color w:val="000000"/>
          <w:sz w:val="16"/>
          <w:szCs w:val="16"/>
        </w:rPr>
        <w:t>далее - Постановление):</w:t>
      </w:r>
    </w:p>
    <w:p w:rsidR="00114168" w:rsidRPr="00114168" w:rsidRDefault="00114168" w:rsidP="00114168">
      <w:pPr>
        <w:pStyle w:val="consplusnormal1"/>
        <w:spacing w:before="0" w:beforeAutospacing="0" w:after="0" w:afterAutospacing="0"/>
        <w:ind w:firstLine="426"/>
        <w:jc w:val="both"/>
        <w:rPr>
          <w:sz w:val="16"/>
          <w:szCs w:val="16"/>
        </w:rPr>
      </w:pPr>
      <w:r w:rsidRPr="00114168">
        <w:rPr>
          <w:sz w:val="16"/>
          <w:szCs w:val="16"/>
        </w:rPr>
        <w:t xml:space="preserve">1.1. Приложение № 2 к  Постановлению изложить в новой редакции, согласно приложению № 2 к настоящему Постановлению </w:t>
      </w:r>
    </w:p>
    <w:p w:rsidR="00114168" w:rsidRPr="00114168" w:rsidRDefault="00114168" w:rsidP="00114168">
      <w:pPr>
        <w:pStyle w:val="ae"/>
        <w:spacing w:after="0"/>
        <w:jc w:val="both"/>
        <w:rPr>
          <w:sz w:val="16"/>
          <w:szCs w:val="16"/>
        </w:rPr>
      </w:pPr>
      <w:r w:rsidRPr="00114168">
        <w:rPr>
          <w:sz w:val="16"/>
          <w:szCs w:val="16"/>
        </w:rPr>
        <w:t xml:space="preserve">      2. </w:t>
      </w:r>
      <w:proofErr w:type="gramStart"/>
      <w:r w:rsidRPr="00114168">
        <w:rPr>
          <w:sz w:val="16"/>
          <w:szCs w:val="16"/>
        </w:rPr>
        <w:t>Контроль за</w:t>
      </w:r>
      <w:proofErr w:type="gramEnd"/>
      <w:r w:rsidRPr="00114168">
        <w:rPr>
          <w:sz w:val="16"/>
          <w:szCs w:val="16"/>
        </w:rPr>
        <w:t xml:space="preserve"> исполнением настоящего </w:t>
      </w:r>
      <w:r w:rsidRPr="00114168">
        <w:rPr>
          <w:rStyle w:val="FontStyle12"/>
          <w:sz w:val="16"/>
          <w:szCs w:val="16"/>
        </w:rPr>
        <w:t xml:space="preserve">постановления возложить на заместителя главы </w:t>
      </w:r>
      <w:r w:rsidRPr="00114168">
        <w:rPr>
          <w:sz w:val="16"/>
          <w:szCs w:val="16"/>
        </w:rPr>
        <w:t>администрации Островского муниципального района Смирнову Людмилу Николаевну.</w:t>
      </w:r>
    </w:p>
    <w:p w:rsidR="00114168" w:rsidRPr="00114168" w:rsidRDefault="00114168" w:rsidP="00114168">
      <w:pPr>
        <w:widowControl/>
        <w:tabs>
          <w:tab w:val="left" w:pos="-165"/>
          <w:tab w:val="left" w:pos="-150"/>
        </w:tabs>
        <w:jc w:val="both"/>
        <w:rPr>
          <w:sz w:val="16"/>
          <w:szCs w:val="16"/>
        </w:rPr>
      </w:pPr>
      <w:r w:rsidRPr="00114168">
        <w:rPr>
          <w:sz w:val="16"/>
          <w:szCs w:val="16"/>
        </w:rPr>
        <w:t xml:space="preserve">      3. Настоящее постановление подлежит опубликованию в информационном бюллетене «Районные новости».</w:t>
      </w:r>
    </w:p>
    <w:p w:rsidR="00114168" w:rsidRPr="00114168" w:rsidRDefault="00114168" w:rsidP="00114168">
      <w:pPr>
        <w:widowControl/>
        <w:tabs>
          <w:tab w:val="left" w:pos="-165"/>
          <w:tab w:val="left" w:pos="-150"/>
        </w:tabs>
        <w:jc w:val="both"/>
        <w:rPr>
          <w:sz w:val="16"/>
          <w:szCs w:val="16"/>
        </w:rPr>
      </w:pPr>
      <w:r w:rsidRPr="00114168">
        <w:rPr>
          <w:sz w:val="16"/>
          <w:szCs w:val="16"/>
        </w:rPr>
        <w:t xml:space="preserve">     4. Настоящее постановление вступает в силу со дня его опубликования.</w:t>
      </w:r>
    </w:p>
    <w:p w:rsidR="00114168" w:rsidRPr="00114168" w:rsidRDefault="00114168" w:rsidP="00114168">
      <w:pPr>
        <w:pStyle w:val="af4"/>
        <w:jc w:val="both"/>
        <w:rPr>
          <w:rFonts w:eastAsia="Times New Roman"/>
          <w:kern w:val="0"/>
          <w:sz w:val="16"/>
          <w:szCs w:val="16"/>
          <w:lang w:eastAsia="ru-RU"/>
        </w:rPr>
      </w:pPr>
    </w:p>
    <w:p w:rsidR="00114168" w:rsidRPr="00114168" w:rsidRDefault="00114168" w:rsidP="00114168">
      <w:pPr>
        <w:pStyle w:val="af4"/>
        <w:jc w:val="both"/>
        <w:rPr>
          <w:sz w:val="16"/>
          <w:szCs w:val="16"/>
        </w:rPr>
      </w:pPr>
    </w:p>
    <w:p w:rsidR="00114168" w:rsidRPr="00114168" w:rsidRDefault="00114168" w:rsidP="00114168">
      <w:pPr>
        <w:pStyle w:val="af4"/>
        <w:jc w:val="both"/>
        <w:rPr>
          <w:sz w:val="16"/>
          <w:szCs w:val="16"/>
        </w:rPr>
      </w:pPr>
    </w:p>
    <w:p w:rsidR="00114168" w:rsidRPr="00114168" w:rsidRDefault="00114168" w:rsidP="00114168">
      <w:pPr>
        <w:pStyle w:val="af4"/>
        <w:jc w:val="both"/>
        <w:rPr>
          <w:sz w:val="16"/>
          <w:szCs w:val="16"/>
        </w:rPr>
      </w:pPr>
      <w:r w:rsidRPr="00114168">
        <w:rPr>
          <w:sz w:val="16"/>
          <w:szCs w:val="16"/>
        </w:rPr>
        <w:t xml:space="preserve">      Глава Островского</w:t>
      </w:r>
    </w:p>
    <w:p w:rsidR="00114168" w:rsidRPr="00114168" w:rsidRDefault="00114168" w:rsidP="00114168">
      <w:pPr>
        <w:pStyle w:val="af4"/>
        <w:jc w:val="both"/>
        <w:rPr>
          <w:sz w:val="16"/>
          <w:szCs w:val="16"/>
        </w:rPr>
      </w:pPr>
      <w:r w:rsidRPr="00114168">
        <w:rPr>
          <w:sz w:val="16"/>
          <w:szCs w:val="16"/>
        </w:rPr>
        <w:t xml:space="preserve">      муниципального района                                                                       Г.А. Полякова</w:t>
      </w:r>
    </w:p>
    <w:p w:rsidR="00114168" w:rsidRPr="00114168" w:rsidRDefault="00114168" w:rsidP="00114168">
      <w:pPr>
        <w:pStyle w:val="af4"/>
        <w:jc w:val="both"/>
        <w:rPr>
          <w:sz w:val="16"/>
          <w:szCs w:val="16"/>
        </w:rPr>
      </w:pPr>
    </w:p>
    <w:p w:rsidR="00114168" w:rsidRPr="00114168" w:rsidRDefault="00114168" w:rsidP="00114168">
      <w:pPr>
        <w:pStyle w:val="af4"/>
        <w:jc w:val="both"/>
        <w:rPr>
          <w:sz w:val="16"/>
          <w:szCs w:val="16"/>
        </w:rPr>
      </w:pPr>
    </w:p>
    <w:p w:rsidR="00114168" w:rsidRPr="00114168" w:rsidRDefault="00114168" w:rsidP="00114168">
      <w:pPr>
        <w:ind w:hanging="400"/>
        <w:jc w:val="right"/>
        <w:rPr>
          <w:sz w:val="16"/>
          <w:szCs w:val="16"/>
        </w:rPr>
      </w:pPr>
      <w:r w:rsidRPr="00114168">
        <w:rPr>
          <w:sz w:val="16"/>
          <w:szCs w:val="16"/>
        </w:rPr>
        <w:t>Приложение № 2</w:t>
      </w:r>
    </w:p>
    <w:p w:rsidR="00114168" w:rsidRPr="00114168" w:rsidRDefault="00114168" w:rsidP="00114168">
      <w:pPr>
        <w:jc w:val="right"/>
        <w:rPr>
          <w:sz w:val="16"/>
          <w:szCs w:val="16"/>
        </w:rPr>
      </w:pPr>
      <w:r w:rsidRPr="00114168">
        <w:rPr>
          <w:sz w:val="16"/>
          <w:szCs w:val="16"/>
        </w:rPr>
        <w:t>к постановлению</w:t>
      </w:r>
    </w:p>
    <w:p w:rsidR="00114168" w:rsidRPr="00114168" w:rsidRDefault="00114168" w:rsidP="00114168">
      <w:pPr>
        <w:jc w:val="right"/>
        <w:rPr>
          <w:sz w:val="16"/>
          <w:szCs w:val="16"/>
        </w:rPr>
      </w:pPr>
      <w:r w:rsidRPr="00114168">
        <w:rPr>
          <w:sz w:val="16"/>
          <w:szCs w:val="16"/>
        </w:rPr>
        <w:t xml:space="preserve">администрации Островского </w:t>
      </w:r>
    </w:p>
    <w:p w:rsidR="00114168" w:rsidRPr="00114168" w:rsidRDefault="00114168" w:rsidP="00114168">
      <w:pPr>
        <w:jc w:val="right"/>
        <w:rPr>
          <w:sz w:val="16"/>
          <w:szCs w:val="16"/>
        </w:rPr>
      </w:pPr>
      <w:r w:rsidRPr="00114168">
        <w:rPr>
          <w:sz w:val="16"/>
          <w:szCs w:val="16"/>
        </w:rPr>
        <w:t>муниципального района</w:t>
      </w:r>
    </w:p>
    <w:p w:rsidR="00114168" w:rsidRPr="00114168" w:rsidRDefault="00114168" w:rsidP="00114168">
      <w:pPr>
        <w:jc w:val="right"/>
        <w:rPr>
          <w:sz w:val="16"/>
          <w:szCs w:val="16"/>
        </w:rPr>
      </w:pPr>
      <w:r w:rsidRPr="00114168">
        <w:rPr>
          <w:sz w:val="16"/>
          <w:szCs w:val="16"/>
        </w:rPr>
        <w:t>№      от                        года</w:t>
      </w:r>
    </w:p>
    <w:p w:rsidR="00114168" w:rsidRPr="00114168" w:rsidRDefault="00114168" w:rsidP="00114168">
      <w:pPr>
        <w:ind w:hanging="400"/>
        <w:rPr>
          <w:sz w:val="16"/>
          <w:szCs w:val="16"/>
        </w:rPr>
      </w:pPr>
    </w:p>
    <w:p w:rsidR="00114168" w:rsidRPr="00114168" w:rsidRDefault="00114168" w:rsidP="00114168">
      <w:pPr>
        <w:ind w:hanging="400"/>
        <w:jc w:val="center"/>
        <w:rPr>
          <w:b/>
          <w:sz w:val="16"/>
          <w:szCs w:val="16"/>
        </w:rPr>
      </w:pPr>
      <w:r w:rsidRPr="00114168">
        <w:rPr>
          <w:b/>
          <w:sz w:val="16"/>
          <w:szCs w:val="16"/>
        </w:rPr>
        <w:t xml:space="preserve">СОСТАВ </w:t>
      </w:r>
    </w:p>
    <w:p w:rsidR="00114168" w:rsidRPr="00114168" w:rsidRDefault="00114168" w:rsidP="00114168">
      <w:pPr>
        <w:ind w:hanging="400"/>
        <w:jc w:val="center"/>
        <w:rPr>
          <w:b/>
          <w:sz w:val="16"/>
          <w:szCs w:val="16"/>
        </w:rPr>
      </w:pPr>
      <w:r w:rsidRPr="00114168">
        <w:rPr>
          <w:b/>
          <w:sz w:val="16"/>
          <w:szCs w:val="16"/>
        </w:rPr>
        <w:t xml:space="preserve">комиссии </w:t>
      </w:r>
      <w:r w:rsidRPr="00114168">
        <w:rPr>
          <w:b/>
          <w:sz w:val="16"/>
          <w:szCs w:val="16"/>
          <w:lang w:bidi="ru-RU"/>
        </w:rPr>
        <w:t>по организации проведения и проведению</w:t>
      </w:r>
      <w:r w:rsidRPr="00114168">
        <w:rPr>
          <w:b/>
          <w:sz w:val="16"/>
          <w:szCs w:val="16"/>
        </w:rPr>
        <w:t xml:space="preserve"> аукциона на право </w:t>
      </w:r>
    </w:p>
    <w:p w:rsidR="00114168" w:rsidRPr="00114168" w:rsidRDefault="00114168" w:rsidP="00114168">
      <w:pPr>
        <w:ind w:hanging="400"/>
        <w:jc w:val="center"/>
        <w:rPr>
          <w:b/>
          <w:sz w:val="16"/>
          <w:szCs w:val="16"/>
        </w:rPr>
      </w:pPr>
      <w:r w:rsidRPr="00114168">
        <w:rPr>
          <w:b/>
          <w:sz w:val="16"/>
          <w:szCs w:val="16"/>
        </w:rPr>
        <w:t xml:space="preserve">заключения договора об осуществлении деятельности по перемещению </w:t>
      </w:r>
    </w:p>
    <w:p w:rsidR="00114168" w:rsidRPr="00114168" w:rsidRDefault="00114168" w:rsidP="00114168">
      <w:pPr>
        <w:ind w:hanging="400"/>
        <w:jc w:val="center"/>
        <w:rPr>
          <w:b/>
          <w:sz w:val="16"/>
          <w:szCs w:val="16"/>
        </w:rPr>
      </w:pPr>
      <w:r w:rsidRPr="00114168">
        <w:rPr>
          <w:b/>
          <w:sz w:val="16"/>
          <w:szCs w:val="16"/>
        </w:rPr>
        <w:t xml:space="preserve">задержанных транспортных средств на специализированную стоянку, </w:t>
      </w:r>
    </w:p>
    <w:p w:rsidR="00114168" w:rsidRPr="00114168" w:rsidRDefault="00114168" w:rsidP="00114168">
      <w:pPr>
        <w:ind w:hanging="400"/>
        <w:jc w:val="center"/>
        <w:rPr>
          <w:b/>
          <w:sz w:val="16"/>
          <w:szCs w:val="16"/>
        </w:rPr>
      </w:pPr>
      <w:r w:rsidRPr="00114168">
        <w:rPr>
          <w:b/>
          <w:sz w:val="16"/>
          <w:szCs w:val="16"/>
        </w:rPr>
        <w:t xml:space="preserve">их хранению и возврату на территории Островского </w:t>
      </w:r>
    </w:p>
    <w:p w:rsidR="00114168" w:rsidRPr="00114168" w:rsidRDefault="00114168" w:rsidP="00114168">
      <w:pPr>
        <w:ind w:hanging="400"/>
        <w:jc w:val="center"/>
        <w:rPr>
          <w:b/>
          <w:sz w:val="16"/>
          <w:szCs w:val="16"/>
        </w:rPr>
      </w:pPr>
      <w:r w:rsidRPr="00114168">
        <w:rPr>
          <w:b/>
          <w:sz w:val="16"/>
          <w:szCs w:val="16"/>
        </w:rPr>
        <w:t xml:space="preserve">муниципального района Костромской области </w:t>
      </w:r>
    </w:p>
    <w:p w:rsidR="00114168" w:rsidRPr="00114168" w:rsidRDefault="00114168" w:rsidP="00114168">
      <w:pPr>
        <w:ind w:hanging="400"/>
        <w:jc w:val="center"/>
        <w:rPr>
          <w:b/>
          <w:sz w:val="16"/>
          <w:szCs w:val="16"/>
        </w:rPr>
      </w:pPr>
    </w:p>
    <w:p w:rsidR="00114168" w:rsidRPr="00114168" w:rsidRDefault="00114168" w:rsidP="00114168">
      <w:pPr>
        <w:ind w:hanging="400"/>
        <w:jc w:val="center"/>
        <w:rPr>
          <w:b/>
          <w:sz w:val="16"/>
          <w:szCs w:val="16"/>
        </w:rPr>
      </w:pPr>
    </w:p>
    <w:p w:rsidR="00114168" w:rsidRPr="00114168" w:rsidRDefault="00114168" w:rsidP="00114168">
      <w:pPr>
        <w:ind w:hanging="400"/>
        <w:rPr>
          <w:sz w:val="16"/>
          <w:szCs w:val="16"/>
          <w:u w:val="single"/>
        </w:rPr>
      </w:pPr>
      <w:r w:rsidRPr="00114168">
        <w:rPr>
          <w:sz w:val="16"/>
          <w:szCs w:val="16"/>
        </w:rPr>
        <w:t xml:space="preserve">          </w:t>
      </w:r>
      <w:r w:rsidRPr="00114168">
        <w:rPr>
          <w:sz w:val="16"/>
          <w:szCs w:val="16"/>
          <w:u w:val="single"/>
        </w:rPr>
        <w:t xml:space="preserve"> Председатель комиссии:</w:t>
      </w:r>
    </w:p>
    <w:p w:rsidR="00114168" w:rsidRPr="00114168" w:rsidRDefault="00114168" w:rsidP="00114168">
      <w:pPr>
        <w:ind w:firstLine="567"/>
        <w:rPr>
          <w:sz w:val="16"/>
          <w:szCs w:val="16"/>
          <w:u w:val="single"/>
        </w:rPr>
      </w:pPr>
    </w:p>
    <w:p w:rsidR="00114168" w:rsidRPr="00114168" w:rsidRDefault="00114168" w:rsidP="00114168">
      <w:pPr>
        <w:textAlignment w:val="baseline"/>
        <w:outlineLvl w:val="0"/>
        <w:rPr>
          <w:sz w:val="16"/>
          <w:szCs w:val="16"/>
        </w:rPr>
      </w:pPr>
      <w:r w:rsidRPr="00114168">
        <w:rPr>
          <w:sz w:val="16"/>
          <w:szCs w:val="16"/>
        </w:rPr>
        <w:t>Смирнова Л.Н.  – заместитель главы администрации Островского муниципального района  Костромской области.</w:t>
      </w:r>
    </w:p>
    <w:p w:rsidR="00114168" w:rsidRPr="00114168" w:rsidRDefault="00114168" w:rsidP="00114168">
      <w:pPr>
        <w:textAlignment w:val="baseline"/>
        <w:outlineLvl w:val="0"/>
        <w:rPr>
          <w:sz w:val="16"/>
          <w:szCs w:val="16"/>
        </w:rPr>
      </w:pPr>
    </w:p>
    <w:p w:rsidR="00114168" w:rsidRPr="00114168" w:rsidRDefault="00114168" w:rsidP="00114168">
      <w:pPr>
        <w:textAlignment w:val="baseline"/>
        <w:outlineLvl w:val="0"/>
        <w:rPr>
          <w:sz w:val="16"/>
          <w:szCs w:val="16"/>
          <w:u w:val="single"/>
        </w:rPr>
      </w:pPr>
      <w:r w:rsidRPr="00114168">
        <w:rPr>
          <w:sz w:val="16"/>
          <w:szCs w:val="16"/>
          <w:u w:val="single"/>
        </w:rPr>
        <w:t xml:space="preserve">Заместитель председателя комиссии: </w:t>
      </w:r>
    </w:p>
    <w:p w:rsidR="00114168" w:rsidRPr="00114168" w:rsidRDefault="00114168" w:rsidP="00114168">
      <w:pPr>
        <w:textAlignment w:val="baseline"/>
        <w:outlineLvl w:val="0"/>
        <w:rPr>
          <w:sz w:val="16"/>
          <w:szCs w:val="16"/>
        </w:rPr>
      </w:pPr>
    </w:p>
    <w:p w:rsidR="00114168" w:rsidRPr="00114168" w:rsidRDefault="00114168" w:rsidP="00114168">
      <w:pPr>
        <w:jc w:val="both"/>
        <w:textAlignment w:val="baseline"/>
        <w:outlineLvl w:val="0"/>
        <w:rPr>
          <w:sz w:val="16"/>
          <w:szCs w:val="16"/>
        </w:rPr>
      </w:pPr>
      <w:r w:rsidRPr="00114168">
        <w:rPr>
          <w:sz w:val="16"/>
          <w:szCs w:val="16"/>
        </w:rPr>
        <w:t xml:space="preserve">          Смирнов А. В. -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114168" w:rsidRPr="00114168" w:rsidRDefault="00114168" w:rsidP="00114168">
      <w:pPr>
        <w:jc w:val="both"/>
        <w:rPr>
          <w:sz w:val="16"/>
          <w:szCs w:val="16"/>
        </w:rPr>
      </w:pPr>
    </w:p>
    <w:p w:rsidR="00114168" w:rsidRPr="00114168" w:rsidRDefault="00114168" w:rsidP="00114168">
      <w:pPr>
        <w:ind w:hanging="400"/>
        <w:jc w:val="both"/>
        <w:rPr>
          <w:sz w:val="16"/>
          <w:szCs w:val="16"/>
          <w:u w:val="single"/>
        </w:rPr>
      </w:pPr>
      <w:r w:rsidRPr="00114168">
        <w:rPr>
          <w:sz w:val="16"/>
          <w:szCs w:val="16"/>
          <w:u w:val="single"/>
        </w:rPr>
        <w:t>Члены комиссии:</w:t>
      </w:r>
    </w:p>
    <w:p w:rsidR="00114168" w:rsidRPr="00114168" w:rsidRDefault="00114168" w:rsidP="00114168">
      <w:pPr>
        <w:ind w:hanging="400"/>
        <w:jc w:val="both"/>
        <w:rPr>
          <w:sz w:val="16"/>
          <w:szCs w:val="16"/>
          <w:u w:val="single"/>
        </w:rPr>
      </w:pPr>
    </w:p>
    <w:p w:rsidR="00114168" w:rsidRPr="00114168" w:rsidRDefault="00114168" w:rsidP="00114168">
      <w:pPr>
        <w:ind w:firstLine="567"/>
        <w:jc w:val="both"/>
        <w:rPr>
          <w:sz w:val="16"/>
          <w:szCs w:val="16"/>
        </w:rPr>
      </w:pPr>
      <w:r w:rsidRPr="00114168">
        <w:rPr>
          <w:sz w:val="16"/>
          <w:szCs w:val="16"/>
        </w:rPr>
        <w:t xml:space="preserve">Груздева С.Н. – </w:t>
      </w:r>
      <w:proofErr w:type="gramStart"/>
      <w:r w:rsidRPr="00114168">
        <w:rPr>
          <w:sz w:val="16"/>
          <w:szCs w:val="16"/>
        </w:rPr>
        <w:t>исполняющий</w:t>
      </w:r>
      <w:proofErr w:type="gramEnd"/>
      <w:r w:rsidRPr="00114168">
        <w:rPr>
          <w:sz w:val="16"/>
          <w:szCs w:val="16"/>
        </w:rPr>
        <w:t xml:space="preserve"> обязанности заведующего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114168" w:rsidRPr="00114168" w:rsidRDefault="00114168" w:rsidP="00114168">
      <w:pPr>
        <w:ind w:firstLine="567"/>
        <w:jc w:val="both"/>
        <w:rPr>
          <w:sz w:val="16"/>
          <w:szCs w:val="16"/>
        </w:rPr>
      </w:pPr>
    </w:p>
    <w:p w:rsidR="00114168" w:rsidRPr="00114168" w:rsidRDefault="00114168" w:rsidP="00114168">
      <w:pPr>
        <w:pStyle w:val="5"/>
        <w:ind w:left="0"/>
        <w:jc w:val="both"/>
        <w:rPr>
          <w:b w:val="0"/>
          <w:bCs/>
          <w:i/>
          <w:sz w:val="16"/>
          <w:szCs w:val="16"/>
        </w:rPr>
      </w:pPr>
      <w:r w:rsidRPr="00114168">
        <w:rPr>
          <w:b w:val="0"/>
          <w:i/>
          <w:sz w:val="16"/>
          <w:szCs w:val="16"/>
        </w:rPr>
        <w:t xml:space="preserve">      Маслова С.В. - </w:t>
      </w:r>
      <w:proofErr w:type="gramStart"/>
      <w:r w:rsidRPr="00114168">
        <w:rPr>
          <w:b w:val="0"/>
          <w:i/>
          <w:sz w:val="16"/>
          <w:szCs w:val="16"/>
        </w:rPr>
        <w:t>заведующего отдела</w:t>
      </w:r>
      <w:proofErr w:type="gramEnd"/>
      <w:r w:rsidRPr="00114168">
        <w:rPr>
          <w:b w:val="0"/>
          <w:i/>
          <w:sz w:val="16"/>
          <w:szCs w:val="16"/>
        </w:rPr>
        <w:t xml:space="preserve"> </w:t>
      </w:r>
      <w:r w:rsidRPr="00114168">
        <w:rPr>
          <w:b w:val="0"/>
          <w:bCs/>
          <w:i/>
          <w:sz w:val="16"/>
          <w:szCs w:val="16"/>
        </w:rPr>
        <w:t xml:space="preserve">по экономике, имущественно - земельным отношениям и сельскому хозяйству </w:t>
      </w:r>
      <w:r w:rsidRPr="00114168">
        <w:rPr>
          <w:b w:val="0"/>
          <w:i/>
          <w:sz w:val="16"/>
          <w:szCs w:val="16"/>
        </w:rPr>
        <w:t>администрации Островского муниципального района Костромской области</w:t>
      </w:r>
    </w:p>
    <w:p w:rsidR="00114168" w:rsidRPr="00114168" w:rsidRDefault="00114168" w:rsidP="00114168">
      <w:pPr>
        <w:ind w:hanging="400"/>
        <w:jc w:val="both"/>
        <w:rPr>
          <w:sz w:val="16"/>
          <w:szCs w:val="16"/>
          <w:u w:val="single"/>
        </w:rPr>
      </w:pPr>
    </w:p>
    <w:p w:rsidR="00114168" w:rsidRPr="00114168" w:rsidRDefault="00114168" w:rsidP="00114168">
      <w:pPr>
        <w:ind w:hanging="400"/>
        <w:jc w:val="both"/>
        <w:rPr>
          <w:sz w:val="16"/>
          <w:szCs w:val="16"/>
          <w:u w:val="single"/>
        </w:rPr>
      </w:pPr>
      <w:r w:rsidRPr="00114168">
        <w:rPr>
          <w:sz w:val="16"/>
          <w:szCs w:val="16"/>
          <w:u w:val="single"/>
        </w:rPr>
        <w:t>Секретарь комиссии:</w:t>
      </w:r>
    </w:p>
    <w:p w:rsidR="00114168" w:rsidRPr="00114168" w:rsidRDefault="00114168" w:rsidP="00114168">
      <w:pPr>
        <w:ind w:hanging="400"/>
        <w:jc w:val="both"/>
        <w:rPr>
          <w:sz w:val="16"/>
          <w:szCs w:val="16"/>
          <w:u w:val="single"/>
        </w:rPr>
      </w:pPr>
    </w:p>
    <w:p w:rsidR="00114168" w:rsidRPr="00114168" w:rsidRDefault="00114168" w:rsidP="00114168">
      <w:pPr>
        <w:ind w:firstLine="567"/>
        <w:jc w:val="both"/>
        <w:rPr>
          <w:sz w:val="16"/>
          <w:szCs w:val="16"/>
        </w:rPr>
      </w:pPr>
      <w:r w:rsidRPr="00114168">
        <w:rPr>
          <w:sz w:val="16"/>
          <w:szCs w:val="16"/>
        </w:rPr>
        <w:t>Кравчук Н.М. –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114168" w:rsidRPr="00114168" w:rsidRDefault="00114168" w:rsidP="00114168">
      <w:pPr>
        <w:jc w:val="both"/>
        <w:rPr>
          <w:sz w:val="16"/>
          <w:szCs w:val="16"/>
        </w:rPr>
      </w:pPr>
    </w:p>
    <w:p w:rsidR="00114168" w:rsidRPr="00297FB2" w:rsidRDefault="00114168" w:rsidP="00114168">
      <w:pPr>
        <w:ind w:left="400" w:hanging="400"/>
        <w:jc w:val="both"/>
        <w:rPr>
          <w:sz w:val="26"/>
          <w:szCs w:val="26"/>
        </w:rPr>
      </w:pPr>
    </w:p>
    <w:p w:rsidR="00114168" w:rsidRPr="00297FB2" w:rsidRDefault="00114168" w:rsidP="00114168">
      <w:pPr>
        <w:ind w:left="400" w:hanging="400"/>
        <w:jc w:val="both"/>
        <w:rPr>
          <w:sz w:val="26"/>
          <w:szCs w:val="26"/>
        </w:rPr>
      </w:pPr>
    </w:p>
    <w:p w:rsidR="00114168" w:rsidRDefault="00114168" w:rsidP="00114168">
      <w:pPr>
        <w:jc w:val="center"/>
        <w:rPr>
          <w:sz w:val="16"/>
          <w:szCs w:val="16"/>
        </w:rPr>
      </w:pPr>
      <w:r w:rsidRPr="002651FA">
        <w:rPr>
          <w:sz w:val="16"/>
          <w:szCs w:val="16"/>
        </w:rPr>
        <w:t>*      *      *      *      *      *      *</w:t>
      </w:r>
    </w:p>
    <w:p w:rsidR="00114168" w:rsidRDefault="00114168" w:rsidP="00114168">
      <w:pPr>
        <w:ind w:left="400" w:hanging="400"/>
        <w:jc w:val="both"/>
        <w:rPr>
          <w:sz w:val="26"/>
          <w:szCs w:val="26"/>
        </w:rPr>
      </w:pPr>
    </w:p>
    <w:p w:rsidR="00A51542" w:rsidRDefault="00A51542" w:rsidP="00114168">
      <w:pPr>
        <w:ind w:left="400" w:hanging="400"/>
        <w:jc w:val="both"/>
        <w:rPr>
          <w:sz w:val="26"/>
          <w:szCs w:val="26"/>
        </w:rPr>
      </w:pPr>
    </w:p>
    <w:p w:rsidR="00A51542" w:rsidRPr="00A51542" w:rsidRDefault="00A51542" w:rsidP="00A51542">
      <w:pPr>
        <w:jc w:val="center"/>
        <w:rPr>
          <w:sz w:val="16"/>
          <w:szCs w:val="16"/>
        </w:rPr>
      </w:pPr>
      <w:r w:rsidRPr="00A51542">
        <w:rPr>
          <w:noProof/>
          <w:sz w:val="16"/>
          <w:szCs w:val="16"/>
        </w:rPr>
        <w:drawing>
          <wp:inline distT="0" distB="0" distL="0" distR="0">
            <wp:extent cx="742950" cy="914400"/>
            <wp:effectExtent l="19050" t="0" r="0" b="0"/>
            <wp:docPr id="1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A51542" w:rsidRPr="00A51542" w:rsidRDefault="00A51542" w:rsidP="00A51542">
      <w:pPr>
        <w:jc w:val="center"/>
        <w:rPr>
          <w:sz w:val="16"/>
          <w:szCs w:val="16"/>
        </w:rPr>
      </w:pPr>
    </w:p>
    <w:p w:rsidR="00A51542" w:rsidRPr="00A51542" w:rsidRDefault="00A51542" w:rsidP="00A51542">
      <w:pPr>
        <w:pStyle w:val="1"/>
        <w:widowControl/>
        <w:tabs>
          <w:tab w:val="num" w:pos="0"/>
        </w:tabs>
        <w:ind w:left="432" w:hanging="432"/>
        <w:rPr>
          <w:b/>
          <w:bCs/>
          <w:sz w:val="16"/>
          <w:szCs w:val="16"/>
        </w:rPr>
      </w:pPr>
      <w:r w:rsidRPr="00A51542">
        <w:rPr>
          <w:sz w:val="16"/>
          <w:szCs w:val="16"/>
        </w:rPr>
        <w:t xml:space="preserve">                                                </w:t>
      </w:r>
      <w:r w:rsidRPr="00A51542">
        <w:rPr>
          <w:b/>
          <w:bCs/>
          <w:sz w:val="16"/>
          <w:szCs w:val="16"/>
        </w:rPr>
        <w:t>ПОСТАНОВЛЕНИЕ</w:t>
      </w:r>
    </w:p>
    <w:p w:rsidR="00A51542" w:rsidRPr="00A51542" w:rsidRDefault="00A51542" w:rsidP="00A51542">
      <w:pPr>
        <w:jc w:val="center"/>
        <w:rPr>
          <w:sz w:val="16"/>
          <w:szCs w:val="16"/>
        </w:rPr>
      </w:pPr>
    </w:p>
    <w:p w:rsidR="00A51542" w:rsidRPr="00A51542" w:rsidRDefault="00A51542" w:rsidP="00A51542">
      <w:pPr>
        <w:jc w:val="center"/>
        <w:rPr>
          <w:sz w:val="16"/>
          <w:szCs w:val="16"/>
        </w:rPr>
      </w:pPr>
      <w:r w:rsidRPr="00A51542">
        <w:rPr>
          <w:sz w:val="16"/>
          <w:szCs w:val="16"/>
        </w:rPr>
        <w:t>АДМИНИСТРАЦИЯ ОСТРОВСКОГО  МУНИЦИПАЛЬНОГО РАЙОНА</w:t>
      </w:r>
    </w:p>
    <w:p w:rsidR="00A51542" w:rsidRPr="00A51542" w:rsidRDefault="00A51542" w:rsidP="00A51542">
      <w:pPr>
        <w:jc w:val="center"/>
        <w:rPr>
          <w:sz w:val="16"/>
          <w:szCs w:val="16"/>
        </w:rPr>
      </w:pPr>
      <w:r w:rsidRPr="00A51542">
        <w:rPr>
          <w:sz w:val="16"/>
          <w:szCs w:val="16"/>
        </w:rPr>
        <w:t>КОСТРОМСКОЙ ОБЛАСТИ</w:t>
      </w:r>
    </w:p>
    <w:p w:rsidR="00A51542" w:rsidRPr="00A51542" w:rsidRDefault="00A51542" w:rsidP="00A51542">
      <w:pPr>
        <w:rPr>
          <w:sz w:val="16"/>
          <w:szCs w:val="16"/>
        </w:rPr>
      </w:pPr>
    </w:p>
    <w:p w:rsidR="00A51542" w:rsidRPr="00A51542" w:rsidRDefault="00A51542" w:rsidP="00A51542">
      <w:pPr>
        <w:pStyle w:val="1"/>
        <w:widowControl/>
        <w:tabs>
          <w:tab w:val="num" w:pos="0"/>
        </w:tabs>
        <w:ind w:left="432" w:hanging="432"/>
        <w:jc w:val="center"/>
        <w:rPr>
          <w:b/>
          <w:bCs/>
          <w:sz w:val="16"/>
          <w:szCs w:val="16"/>
        </w:rPr>
      </w:pPr>
    </w:p>
    <w:p w:rsidR="00A51542" w:rsidRPr="00A51542" w:rsidRDefault="00A51542" w:rsidP="00A51542">
      <w:pPr>
        <w:rPr>
          <w:sz w:val="16"/>
          <w:szCs w:val="16"/>
        </w:rPr>
      </w:pPr>
      <w:r w:rsidRPr="00A51542">
        <w:rPr>
          <w:sz w:val="16"/>
          <w:szCs w:val="16"/>
        </w:rPr>
        <w:t xml:space="preserve">от « 21» мая  2018 г.          № 302                                                                п. </w:t>
      </w:r>
      <w:proofErr w:type="gramStart"/>
      <w:r w:rsidRPr="00A51542">
        <w:rPr>
          <w:sz w:val="16"/>
          <w:szCs w:val="16"/>
        </w:rPr>
        <w:t>Островское</w:t>
      </w:r>
      <w:proofErr w:type="gramEnd"/>
    </w:p>
    <w:p w:rsidR="00A51542" w:rsidRPr="00A51542" w:rsidRDefault="00A51542" w:rsidP="00A51542">
      <w:pPr>
        <w:rPr>
          <w:sz w:val="16"/>
          <w:szCs w:val="16"/>
        </w:rPr>
      </w:pPr>
    </w:p>
    <w:p w:rsidR="00A51542" w:rsidRPr="00A51542" w:rsidRDefault="00A51542" w:rsidP="00A51542">
      <w:pPr>
        <w:rPr>
          <w:sz w:val="16"/>
          <w:szCs w:val="16"/>
        </w:rPr>
      </w:pPr>
    </w:p>
    <w:p w:rsidR="00A51542" w:rsidRPr="00A51542" w:rsidRDefault="00A51542" w:rsidP="00A51542">
      <w:pPr>
        <w:rPr>
          <w:sz w:val="16"/>
          <w:szCs w:val="16"/>
        </w:rPr>
      </w:pPr>
      <w:r w:rsidRPr="00A51542">
        <w:rPr>
          <w:sz w:val="16"/>
          <w:szCs w:val="16"/>
        </w:rPr>
        <w:t>О  формировании фонда капитального</w:t>
      </w:r>
    </w:p>
    <w:p w:rsidR="00A51542" w:rsidRPr="00A51542" w:rsidRDefault="00A51542" w:rsidP="00A51542">
      <w:pPr>
        <w:rPr>
          <w:sz w:val="16"/>
          <w:szCs w:val="16"/>
        </w:rPr>
      </w:pPr>
      <w:r w:rsidRPr="00A51542">
        <w:rPr>
          <w:sz w:val="16"/>
          <w:szCs w:val="16"/>
        </w:rPr>
        <w:t>ремонта МКД на счёте регионального</w:t>
      </w:r>
    </w:p>
    <w:p w:rsidR="00A51542" w:rsidRPr="00A51542" w:rsidRDefault="00A51542" w:rsidP="00A51542">
      <w:pPr>
        <w:rPr>
          <w:sz w:val="16"/>
          <w:szCs w:val="16"/>
        </w:rPr>
      </w:pPr>
      <w:r w:rsidRPr="00A51542">
        <w:rPr>
          <w:sz w:val="16"/>
          <w:szCs w:val="16"/>
        </w:rPr>
        <w:t>оператора</w:t>
      </w:r>
    </w:p>
    <w:p w:rsidR="00A51542" w:rsidRPr="00A51542" w:rsidRDefault="00A51542" w:rsidP="00A51542">
      <w:pPr>
        <w:rPr>
          <w:sz w:val="16"/>
          <w:szCs w:val="16"/>
        </w:rPr>
      </w:pPr>
    </w:p>
    <w:p w:rsidR="00A51542" w:rsidRPr="00A51542" w:rsidRDefault="00A51542" w:rsidP="00A51542">
      <w:pPr>
        <w:jc w:val="both"/>
        <w:rPr>
          <w:sz w:val="16"/>
          <w:szCs w:val="16"/>
        </w:rPr>
      </w:pPr>
    </w:p>
    <w:p w:rsidR="00A51542" w:rsidRPr="00A51542" w:rsidRDefault="00A51542" w:rsidP="00A51542">
      <w:pPr>
        <w:jc w:val="both"/>
        <w:rPr>
          <w:sz w:val="16"/>
          <w:szCs w:val="16"/>
        </w:rPr>
      </w:pPr>
      <w:r w:rsidRPr="00A51542">
        <w:rPr>
          <w:sz w:val="16"/>
          <w:szCs w:val="16"/>
        </w:rPr>
        <w:t xml:space="preserve">          </w:t>
      </w:r>
      <w:proofErr w:type="gramStart"/>
      <w:r w:rsidRPr="00A51542">
        <w:rPr>
          <w:sz w:val="16"/>
          <w:szCs w:val="16"/>
        </w:rPr>
        <w:t>В соответствии п.10 ст. 173  Жилищного кодекса РФ, руководствуясь Законом Костромской области от 25.11.2013 г. № 449-5-ЗКО «Об организации проведения капитального ремонта общего имущества в многоквартирных домах, расположенных на территории Костромской области», на основании письма Государственной жилищной инспекции Костромской области №3392 от 14.05.2018 года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roofErr w:type="gramEnd"/>
    </w:p>
    <w:p w:rsidR="00A51542" w:rsidRPr="00A51542" w:rsidRDefault="00A51542" w:rsidP="00A51542">
      <w:pPr>
        <w:jc w:val="both"/>
        <w:rPr>
          <w:sz w:val="16"/>
          <w:szCs w:val="16"/>
        </w:rPr>
      </w:pPr>
    </w:p>
    <w:p w:rsidR="00A51542" w:rsidRPr="00A51542" w:rsidRDefault="00A51542" w:rsidP="00A51542">
      <w:pPr>
        <w:widowControl/>
        <w:numPr>
          <w:ilvl w:val="0"/>
          <w:numId w:val="24"/>
        </w:numPr>
        <w:suppressAutoHyphens/>
        <w:autoSpaceDE/>
        <w:autoSpaceDN/>
        <w:adjustRightInd/>
        <w:jc w:val="both"/>
        <w:rPr>
          <w:sz w:val="16"/>
          <w:szCs w:val="16"/>
        </w:rPr>
      </w:pPr>
      <w:r w:rsidRPr="00A51542">
        <w:rPr>
          <w:sz w:val="16"/>
          <w:szCs w:val="16"/>
        </w:rPr>
        <w:t>В связи с неисполнением  своих обязанностей  по своевременной оплате взносов на капитальный ремонт сформировать фонд капитального ремонта на счете регионального оператора в отношении следующих многоквартирных домов:</w:t>
      </w:r>
    </w:p>
    <w:p w:rsidR="00A51542" w:rsidRPr="00A51542" w:rsidRDefault="00A51542" w:rsidP="00A51542">
      <w:pPr>
        <w:ind w:left="360"/>
        <w:jc w:val="both"/>
        <w:rPr>
          <w:sz w:val="16"/>
          <w:szCs w:val="16"/>
        </w:rPr>
      </w:pPr>
      <w:r w:rsidRPr="00A51542">
        <w:rPr>
          <w:sz w:val="16"/>
          <w:szCs w:val="16"/>
        </w:rPr>
        <w:t xml:space="preserve">- Костромская область Островский район п. </w:t>
      </w:r>
      <w:proofErr w:type="gramStart"/>
      <w:r w:rsidRPr="00A51542">
        <w:rPr>
          <w:sz w:val="16"/>
          <w:szCs w:val="16"/>
        </w:rPr>
        <w:t>Островское</w:t>
      </w:r>
      <w:proofErr w:type="gramEnd"/>
      <w:r w:rsidRPr="00A51542">
        <w:rPr>
          <w:sz w:val="16"/>
          <w:szCs w:val="16"/>
        </w:rPr>
        <w:t xml:space="preserve"> ул. Гагарина д.5;</w:t>
      </w:r>
    </w:p>
    <w:p w:rsidR="00A51542" w:rsidRPr="00A51542" w:rsidRDefault="00A51542" w:rsidP="00A51542">
      <w:pPr>
        <w:ind w:left="360"/>
        <w:jc w:val="both"/>
        <w:rPr>
          <w:sz w:val="16"/>
          <w:szCs w:val="16"/>
        </w:rPr>
      </w:pPr>
      <w:r w:rsidRPr="00A51542">
        <w:rPr>
          <w:sz w:val="16"/>
          <w:szCs w:val="16"/>
        </w:rPr>
        <w:t xml:space="preserve">- Костромская область Островский район  п. </w:t>
      </w:r>
      <w:proofErr w:type="gramStart"/>
      <w:r w:rsidRPr="00A51542">
        <w:rPr>
          <w:sz w:val="16"/>
          <w:szCs w:val="16"/>
        </w:rPr>
        <w:t>Островское</w:t>
      </w:r>
      <w:proofErr w:type="gramEnd"/>
      <w:r w:rsidRPr="00A51542">
        <w:rPr>
          <w:sz w:val="16"/>
          <w:szCs w:val="16"/>
        </w:rPr>
        <w:t xml:space="preserve"> ул. Куликова д.3, </w:t>
      </w:r>
    </w:p>
    <w:p w:rsidR="00A51542" w:rsidRPr="00A51542" w:rsidRDefault="00A51542" w:rsidP="00A51542">
      <w:pPr>
        <w:ind w:left="360"/>
        <w:jc w:val="both"/>
        <w:rPr>
          <w:sz w:val="16"/>
          <w:szCs w:val="16"/>
        </w:rPr>
      </w:pPr>
      <w:r w:rsidRPr="00A51542">
        <w:rPr>
          <w:sz w:val="16"/>
          <w:szCs w:val="16"/>
        </w:rPr>
        <w:t xml:space="preserve">- Костромская область Островский район  </w:t>
      </w:r>
      <w:proofErr w:type="spellStart"/>
      <w:r w:rsidRPr="00A51542">
        <w:rPr>
          <w:sz w:val="16"/>
          <w:szCs w:val="16"/>
        </w:rPr>
        <w:t>с</w:t>
      </w:r>
      <w:proofErr w:type="gramStart"/>
      <w:r w:rsidRPr="00A51542">
        <w:rPr>
          <w:sz w:val="16"/>
          <w:szCs w:val="16"/>
        </w:rPr>
        <w:t>.Щ</w:t>
      </w:r>
      <w:proofErr w:type="gramEnd"/>
      <w:r w:rsidRPr="00A51542">
        <w:rPr>
          <w:sz w:val="16"/>
          <w:szCs w:val="16"/>
        </w:rPr>
        <w:t>елыково</w:t>
      </w:r>
      <w:proofErr w:type="spellEnd"/>
      <w:r w:rsidRPr="00A51542">
        <w:rPr>
          <w:sz w:val="16"/>
          <w:szCs w:val="16"/>
        </w:rPr>
        <w:t xml:space="preserve"> д.9;      </w:t>
      </w:r>
    </w:p>
    <w:p w:rsidR="00A51542" w:rsidRPr="00A51542" w:rsidRDefault="00A51542" w:rsidP="00A51542">
      <w:pPr>
        <w:ind w:left="360"/>
        <w:jc w:val="both"/>
        <w:rPr>
          <w:sz w:val="16"/>
          <w:szCs w:val="16"/>
        </w:rPr>
      </w:pPr>
      <w:r w:rsidRPr="00A51542">
        <w:rPr>
          <w:sz w:val="16"/>
          <w:szCs w:val="16"/>
        </w:rPr>
        <w:t xml:space="preserve"> - Костромская область Островский район с. </w:t>
      </w:r>
      <w:proofErr w:type="spellStart"/>
      <w:r w:rsidRPr="00A51542">
        <w:rPr>
          <w:sz w:val="16"/>
          <w:szCs w:val="16"/>
        </w:rPr>
        <w:t>Щелыково</w:t>
      </w:r>
      <w:proofErr w:type="spellEnd"/>
      <w:r w:rsidRPr="00A51542">
        <w:rPr>
          <w:sz w:val="16"/>
          <w:szCs w:val="16"/>
        </w:rPr>
        <w:t xml:space="preserve"> д.11. </w:t>
      </w:r>
    </w:p>
    <w:p w:rsidR="00A51542" w:rsidRPr="00A51542" w:rsidRDefault="00A51542" w:rsidP="00A51542">
      <w:pPr>
        <w:ind w:left="360"/>
        <w:jc w:val="both"/>
        <w:rPr>
          <w:sz w:val="16"/>
          <w:szCs w:val="16"/>
        </w:rPr>
      </w:pPr>
      <w:r w:rsidRPr="00A51542">
        <w:rPr>
          <w:sz w:val="16"/>
          <w:szCs w:val="16"/>
        </w:rPr>
        <w:t>2. В течение 5-ти дней со дня принятия настоящего постановления  уведомить владельца специального счета.</w:t>
      </w:r>
    </w:p>
    <w:p w:rsidR="00A51542" w:rsidRPr="00A51542" w:rsidRDefault="00A51542" w:rsidP="00A51542">
      <w:pPr>
        <w:jc w:val="both"/>
        <w:rPr>
          <w:sz w:val="16"/>
          <w:szCs w:val="16"/>
        </w:rPr>
      </w:pPr>
      <w:r w:rsidRPr="00A51542">
        <w:rPr>
          <w:sz w:val="16"/>
          <w:szCs w:val="16"/>
        </w:rPr>
        <w:t xml:space="preserve">      3.  </w:t>
      </w:r>
      <w:proofErr w:type="gramStart"/>
      <w:r w:rsidRPr="00A51542">
        <w:rPr>
          <w:sz w:val="16"/>
          <w:szCs w:val="16"/>
        </w:rPr>
        <w:t>Контроль за</w:t>
      </w:r>
      <w:proofErr w:type="gramEnd"/>
      <w:r w:rsidRPr="00A51542">
        <w:rPr>
          <w:sz w:val="16"/>
          <w:szCs w:val="16"/>
        </w:rPr>
        <w:t xml:space="preserve"> исполнением настоящего постановления возложить на заместителя главы </w:t>
      </w:r>
    </w:p>
    <w:p w:rsidR="00A51542" w:rsidRPr="00A51542" w:rsidRDefault="00A51542" w:rsidP="00A51542">
      <w:pPr>
        <w:jc w:val="both"/>
        <w:rPr>
          <w:sz w:val="16"/>
          <w:szCs w:val="16"/>
        </w:rPr>
      </w:pPr>
      <w:r w:rsidRPr="00A51542">
        <w:rPr>
          <w:sz w:val="16"/>
          <w:szCs w:val="16"/>
        </w:rPr>
        <w:t xml:space="preserve">             администрации Островского муниципального района Смирнову Л.Н.</w:t>
      </w:r>
    </w:p>
    <w:p w:rsidR="00A51542" w:rsidRPr="00A51542" w:rsidRDefault="00A51542" w:rsidP="00A51542">
      <w:pPr>
        <w:jc w:val="both"/>
        <w:rPr>
          <w:sz w:val="16"/>
          <w:szCs w:val="16"/>
        </w:rPr>
      </w:pPr>
      <w:r w:rsidRPr="00A51542">
        <w:rPr>
          <w:sz w:val="16"/>
          <w:szCs w:val="16"/>
        </w:rPr>
        <w:t xml:space="preserve">       4. Настоящее постановление подлежит опубликованию в информационном бюллетене</w:t>
      </w:r>
    </w:p>
    <w:p w:rsidR="00A51542" w:rsidRPr="00A51542" w:rsidRDefault="00A51542" w:rsidP="00A51542">
      <w:pPr>
        <w:jc w:val="both"/>
        <w:rPr>
          <w:sz w:val="16"/>
          <w:szCs w:val="16"/>
        </w:rPr>
      </w:pPr>
      <w:r w:rsidRPr="00A51542">
        <w:rPr>
          <w:sz w:val="16"/>
          <w:szCs w:val="16"/>
        </w:rPr>
        <w:t xml:space="preserve">             «Районные новости».</w:t>
      </w:r>
    </w:p>
    <w:p w:rsidR="00A51542" w:rsidRPr="00A51542" w:rsidRDefault="00A51542" w:rsidP="00A51542">
      <w:pPr>
        <w:jc w:val="both"/>
        <w:rPr>
          <w:sz w:val="16"/>
          <w:szCs w:val="16"/>
        </w:rPr>
      </w:pPr>
      <w:r w:rsidRPr="00A51542">
        <w:rPr>
          <w:sz w:val="16"/>
          <w:szCs w:val="16"/>
        </w:rPr>
        <w:t xml:space="preserve">       5. Настоящее постановление вступает в силу со дня его опубликования.</w:t>
      </w:r>
    </w:p>
    <w:p w:rsidR="00A51542" w:rsidRPr="00A51542" w:rsidRDefault="00A51542" w:rsidP="00A51542">
      <w:pPr>
        <w:jc w:val="both"/>
        <w:rPr>
          <w:sz w:val="16"/>
          <w:szCs w:val="16"/>
        </w:rPr>
      </w:pPr>
    </w:p>
    <w:p w:rsidR="00A51542" w:rsidRPr="00A51542" w:rsidRDefault="00A51542" w:rsidP="00A51542">
      <w:pPr>
        <w:jc w:val="both"/>
        <w:rPr>
          <w:sz w:val="16"/>
          <w:szCs w:val="16"/>
        </w:rPr>
      </w:pPr>
    </w:p>
    <w:p w:rsidR="00A51542" w:rsidRPr="00A51542" w:rsidRDefault="00A51542" w:rsidP="00A51542">
      <w:pPr>
        <w:jc w:val="both"/>
        <w:rPr>
          <w:sz w:val="16"/>
          <w:szCs w:val="16"/>
        </w:rPr>
      </w:pPr>
    </w:p>
    <w:p w:rsidR="00A51542" w:rsidRPr="00A51542" w:rsidRDefault="00A51542" w:rsidP="00A51542">
      <w:pPr>
        <w:jc w:val="both"/>
        <w:rPr>
          <w:sz w:val="16"/>
          <w:szCs w:val="16"/>
        </w:rPr>
      </w:pPr>
      <w:r w:rsidRPr="00A51542">
        <w:rPr>
          <w:sz w:val="16"/>
          <w:szCs w:val="16"/>
        </w:rPr>
        <w:t>Глава  Островского муниципального района                                         Г.А. Полякова</w:t>
      </w:r>
    </w:p>
    <w:p w:rsidR="00A51542" w:rsidRDefault="00A51542" w:rsidP="00A51542">
      <w:pPr>
        <w:jc w:val="both"/>
      </w:pPr>
    </w:p>
    <w:p w:rsidR="00A51542" w:rsidRPr="00297FB2" w:rsidRDefault="00A51542" w:rsidP="00114168">
      <w:pPr>
        <w:ind w:left="400" w:hanging="400"/>
        <w:jc w:val="both"/>
        <w:rPr>
          <w:sz w:val="26"/>
          <w:szCs w:val="26"/>
        </w:rPr>
      </w:pPr>
    </w:p>
    <w:p w:rsidR="00114168" w:rsidRPr="00297FB2" w:rsidRDefault="00114168" w:rsidP="00114168">
      <w:pPr>
        <w:ind w:left="400" w:hanging="400"/>
        <w:jc w:val="both"/>
        <w:rPr>
          <w:sz w:val="26"/>
          <w:szCs w:val="26"/>
        </w:rPr>
      </w:pPr>
    </w:p>
    <w:p w:rsidR="00A51542" w:rsidRDefault="00A51542" w:rsidP="00A51542">
      <w:pPr>
        <w:jc w:val="center"/>
        <w:rPr>
          <w:sz w:val="16"/>
          <w:szCs w:val="16"/>
        </w:rPr>
      </w:pPr>
      <w:r w:rsidRPr="002651FA">
        <w:rPr>
          <w:sz w:val="16"/>
          <w:szCs w:val="16"/>
        </w:rPr>
        <w:t>*      *      *      *      *      *      *</w:t>
      </w:r>
    </w:p>
    <w:p w:rsidR="00114168" w:rsidRDefault="00114168" w:rsidP="00114168">
      <w:pPr>
        <w:pStyle w:val="ConsPlusNormal"/>
        <w:ind w:left="4253"/>
        <w:jc w:val="both"/>
        <w:rPr>
          <w:sz w:val="26"/>
          <w:szCs w:val="26"/>
        </w:rPr>
      </w:pPr>
    </w:p>
    <w:p w:rsidR="00A51542" w:rsidRPr="00A51542" w:rsidRDefault="00A51542" w:rsidP="00A51542">
      <w:pPr>
        <w:jc w:val="center"/>
        <w:rPr>
          <w:sz w:val="16"/>
          <w:szCs w:val="16"/>
        </w:rPr>
      </w:pPr>
      <w:r w:rsidRPr="00A51542">
        <w:rPr>
          <w:noProof/>
          <w:sz w:val="16"/>
          <w:szCs w:val="16"/>
        </w:rPr>
        <w:drawing>
          <wp:inline distT="0" distB="0" distL="0" distR="0">
            <wp:extent cx="748030" cy="914400"/>
            <wp:effectExtent l="19050" t="0" r="0"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A51542" w:rsidRPr="00A51542" w:rsidRDefault="00A51542" w:rsidP="00A51542">
      <w:pPr>
        <w:jc w:val="center"/>
        <w:rPr>
          <w:sz w:val="16"/>
          <w:szCs w:val="16"/>
        </w:rPr>
      </w:pPr>
    </w:p>
    <w:p w:rsidR="00A51542" w:rsidRPr="00A51542" w:rsidRDefault="00A51542" w:rsidP="00A51542">
      <w:pPr>
        <w:pStyle w:val="1"/>
        <w:widowControl/>
        <w:tabs>
          <w:tab w:val="num" w:pos="0"/>
        </w:tabs>
        <w:ind w:left="432" w:hanging="432"/>
        <w:jc w:val="center"/>
        <w:rPr>
          <w:b/>
          <w:bCs/>
          <w:sz w:val="16"/>
          <w:szCs w:val="16"/>
        </w:rPr>
      </w:pPr>
      <w:r w:rsidRPr="00A51542">
        <w:rPr>
          <w:b/>
          <w:bCs/>
          <w:sz w:val="16"/>
          <w:szCs w:val="16"/>
        </w:rPr>
        <w:t>ПОСТАНОВЛЕНИЕ</w:t>
      </w:r>
    </w:p>
    <w:p w:rsidR="00A51542" w:rsidRPr="00A51542" w:rsidRDefault="00A51542" w:rsidP="00A51542">
      <w:pPr>
        <w:rPr>
          <w:sz w:val="16"/>
          <w:szCs w:val="16"/>
        </w:rPr>
      </w:pPr>
    </w:p>
    <w:p w:rsidR="00A51542" w:rsidRPr="00A51542" w:rsidRDefault="00A51542" w:rsidP="00A51542">
      <w:pPr>
        <w:jc w:val="center"/>
        <w:rPr>
          <w:sz w:val="16"/>
          <w:szCs w:val="16"/>
        </w:rPr>
      </w:pPr>
      <w:r w:rsidRPr="00A51542">
        <w:rPr>
          <w:sz w:val="16"/>
          <w:szCs w:val="16"/>
        </w:rPr>
        <w:t>АДМИНИСТРАЦИЯ ОСТРОВСКОГО  МУНИЦИПАЛЬНОГО РАЙОНА</w:t>
      </w:r>
    </w:p>
    <w:p w:rsidR="00A51542" w:rsidRPr="00A51542" w:rsidRDefault="00A51542" w:rsidP="00A51542">
      <w:pPr>
        <w:jc w:val="center"/>
        <w:rPr>
          <w:sz w:val="16"/>
          <w:szCs w:val="16"/>
        </w:rPr>
      </w:pPr>
      <w:r w:rsidRPr="00A51542">
        <w:rPr>
          <w:sz w:val="16"/>
          <w:szCs w:val="16"/>
        </w:rPr>
        <w:t>КОСТРОМСКОЙ ОБЛАСТИ</w:t>
      </w:r>
    </w:p>
    <w:p w:rsidR="00A51542" w:rsidRPr="00A51542" w:rsidRDefault="00A51542" w:rsidP="00A51542">
      <w:pPr>
        <w:rPr>
          <w:sz w:val="16"/>
          <w:szCs w:val="16"/>
        </w:rPr>
      </w:pPr>
    </w:p>
    <w:p w:rsidR="00A51542" w:rsidRPr="00A51542" w:rsidRDefault="00A51542" w:rsidP="00A51542">
      <w:pPr>
        <w:pStyle w:val="1"/>
        <w:widowControl/>
        <w:tabs>
          <w:tab w:val="num" w:pos="0"/>
        </w:tabs>
        <w:ind w:left="432" w:hanging="432"/>
        <w:jc w:val="center"/>
        <w:rPr>
          <w:b/>
          <w:bCs/>
          <w:sz w:val="16"/>
          <w:szCs w:val="16"/>
        </w:rPr>
      </w:pPr>
    </w:p>
    <w:p w:rsidR="00A51542" w:rsidRPr="00A51542" w:rsidRDefault="00A51542" w:rsidP="00A51542">
      <w:pPr>
        <w:rPr>
          <w:sz w:val="16"/>
          <w:szCs w:val="16"/>
        </w:rPr>
      </w:pPr>
      <w:r w:rsidRPr="00A51542">
        <w:rPr>
          <w:sz w:val="16"/>
          <w:szCs w:val="16"/>
        </w:rPr>
        <w:t xml:space="preserve">от  «22» мая  2018 г.       № 308                                      пос. </w:t>
      </w:r>
      <w:proofErr w:type="gramStart"/>
      <w:r w:rsidRPr="00A51542">
        <w:rPr>
          <w:sz w:val="16"/>
          <w:szCs w:val="16"/>
        </w:rPr>
        <w:t>Островское</w:t>
      </w:r>
      <w:proofErr w:type="gramEnd"/>
      <w:r w:rsidRPr="00A51542">
        <w:rPr>
          <w:sz w:val="16"/>
          <w:szCs w:val="16"/>
        </w:rPr>
        <w:t xml:space="preserve">                           </w:t>
      </w:r>
    </w:p>
    <w:p w:rsidR="00A51542" w:rsidRPr="00A51542" w:rsidRDefault="00A51542" w:rsidP="00A51542">
      <w:pPr>
        <w:rPr>
          <w:sz w:val="16"/>
          <w:szCs w:val="16"/>
        </w:rPr>
      </w:pPr>
    </w:p>
    <w:p w:rsidR="00A51542" w:rsidRPr="00A51542" w:rsidRDefault="00A51542" w:rsidP="00A51542">
      <w:pPr>
        <w:rPr>
          <w:sz w:val="16"/>
          <w:szCs w:val="16"/>
        </w:rPr>
      </w:pPr>
      <w:r w:rsidRPr="00A51542">
        <w:rPr>
          <w:sz w:val="16"/>
          <w:szCs w:val="16"/>
        </w:rPr>
        <w:t>О внесении изменений в муниципальную программу</w:t>
      </w:r>
    </w:p>
    <w:p w:rsidR="00A51542" w:rsidRPr="00A51542" w:rsidRDefault="00A51542" w:rsidP="00A51542">
      <w:pPr>
        <w:rPr>
          <w:sz w:val="16"/>
          <w:szCs w:val="16"/>
        </w:rPr>
      </w:pPr>
      <w:r w:rsidRPr="00A51542">
        <w:rPr>
          <w:sz w:val="16"/>
          <w:szCs w:val="16"/>
        </w:rPr>
        <w:t xml:space="preserve">«Развитие системы образования Островского </w:t>
      </w:r>
    </w:p>
    <w:p w:rsidR="00A51542" w:rsidRPr="00A51542" w:rsidRDefault="00A51542" w:rsidP="00A51542">
      <w:pPr>
        <w:rPr>
          <w:sz w:val="16"/>
          <w:szCs w:val="16"/>
        </w:rPr>
      </w:pPr>
      <w:r w:rsidRPr="00A51542">
        <w:rPr>
          <w:sz w:val="16"/>
          <w:szCs w:val="16"/>
        </w:rPr>
        <w:t>муниципального района на 2018-2020 годы»,</w:t>
      </w:r>
    </w:p>
    <w:p w:rsidR="00A51542" w:rsidRPr="00A51542" w:rsidRDefault="00A51542" w:rsidP="00A51542">
      <w:pPr>
        <w:rPr>
          <w:sz w:val="16"/>
          <w:szCs w:val="16"/>
        </w:rPr>
      </w:pPr>
      <w:proofErr w:type="gramStart"/>
      <w:r w:rsidRPr="00A51542">
        <w:rPr>
          <w:sz w:val="16"/>
          <w:szCs w:val="16"/>
        </w:rPr>
        <w:lastRenderedPageBreak/>
        <w:t>утвержденную</w:t>
      </w:r>
      <w:proofErr w:type="gramEnd"/>
      <w:r w:rsidRPr="00A51542">
        <w:rPr>
          <w:sz w:val="16"/>
          <w:szCs w:val="16"/>
        </w:rPr>
        <w:t xml:space="preserve"> постановлением </w:t>
      </w:r>
    </w:p>
    <w:p w:rsidR="00A51542" w:rsidRPr="00A51542" w:rsidRDefault="00A51542" w:rsidP="00A51542">
      <w:pPr>
        <w:rPr>
          <w:sz w:val="16"/>
          <w:szCs w:val="16"/>
        </w:rPr>
      </w:pPr>
      <w:r w:rsidRPr="00A51542">
        <w:rPr>
          <w:sz w:val="16"/>
          <w:szCs w:val="16"/>
        </w:rPr>
        <w:t>администрации Островского муниципального района</w:t>
      </w:r>
    </w:p>
    <w:p w:rsidR="00A51542" w:rsidRPr="00A51542" w:rsidRDefault="00A51542" w:rsidP="00A51542">
      <w:pPr>
        <w:rPr>
          <w:sz w:val="16"/>
          <w:szCs w:val="16"/>
        </w:rPr>
      </w:pPr>
      <w:r w:rsidRPr="00A51542">
        <w:rPr>
          <w:sz w:val="16"/>
          <w:szCs w:val="16"/>
        </w:rPr>
        <w:t>Костромской области № 583 от 27.11.2017 г.</w:t>
      </w:r>
    </w:p>
    <w:p w:rsidR="00A51542" w:rsidRPr="00A51542" w:rsidRDefault="00A51542" w:rsidP="00A51542">
      <w:pPr>
        <w:rPr>
          <w:sz w:val="16"/>
          <w:szCs w:val="16"/>
        </w:rPr>
      </w:pPr>
    </w:p>
    <w:p w:rsidR="00A51542" w:rsidRPr="00A51542" w:rsidRDefault="00A51542" w:rsidP="00A51542">
      <w:pPr>
        <w:rPr>
          <w:sz w:val="16"/>
          <w:szCs w:val="16"/>
        </w:rPr>
      </w:pPr>
    </w:p>
    <w:p w:rsidR="00A51542" w:rsidRPr="00A51542" w:rsidRDefault="00A51542" w:rsidP="00A51542">
      <w:pPr>
        <w:jc w:val="both"/>
        <w:rPr>
          <w:sz w:val="16"/>
          <w:szCs w:val="16"/>
        </w:rPr>
      </w:pPr>
      <w:r w:rsidRPr="00A51542">
        <w:rPr>
          <w:sz w:val="16"/>
          <w:szCs w:val="16"/>
        </w:rPr>
        <w:t xml:space="preserve">         </w:t>
      </w:r>
      <w:proofErr w:type="gramStart"/>
      <w:r w:rsidRPr="00A51542">
        <w:rPr>
          <w:sz w:val="16"/>
          <w:szCs w:val="16"/>
        </w:rPr>
        <w:t>В целях уточнения мероприятий муниципальной программы «Развитие системы образования Островского муниципального района на 2018-2020 годы», в соответствии с  Постановлением администрации Костромской области от 26.02.2018 года № 60-а «Об утверждении распределения субсидий, передаваемых из областного бюджета бюджетам муниципальных районов Костромской области на создание в общеобразовательных организациях, расположенных в сельской местности, условий для занятия физической культурой и спортом в 2018 году»,  постановлением администрации</w:t>
      </w:r>
      <w:proofErr w:type="gramEnd"/>
      <w:r w:rsidRPr="00A51542">
        <w:rPr>
          <w:sz w:val="16"/>
          <w:szCs w:val="16"/>
        </w:rPr>
        <w:t xml:space="preserve"> </w:t>
      </w:r>
      <w:proofErr w:type="gramStart"/>
      <w:r w:rsidRPr="00A51542">
        <w:rPr>
          <w:sz w:val="16"/>
          <w:szCs w:val="16"/>
        </w:rPr>
        <w:t xml:space="preserve">Островского муниципального района от 07.11.2016 № 326 «Об утверждении Порядка </w:t>
      </w:r>
      <w:r w:rsidRPr="00A51542">
        <w:rPr>
          <w:bCs/>
          <w:sz w:val="16"/>
          <w:szCs w:val="16"/>
        </w:rPr>
        <w:t>разработки, формирования, реализации и оценки эффективности муниципальных программ Островского муниципального района</w:t>
      </w:r>
      <w:r w:rsidRPr="00A51542">
        <w:rPr>
          <w:sz w:val="16"/>
          <w:szCs w:val="16"/>
        </w:rPr>
        <w:t>», решением комиссии по экономике, налогам, бюджету, предпринимательству Собрания депутатов Островского муниципального района Костромской области пятого созыва от 20.04.2018 г № 23 « О внесении изменений в муниципальную программу «Развитие системы образования Островского муниципального района на 2018-2020 годы»,   руководствуясь Уставом муниципального образования Островский</w:t>
      </w:r>
      <w:proofErr w:type="gramEnd"/>
      <w:r w:rsidRPr="00A51542">
        <w:rPr>
          <w:sz w:val="16"/>
          <w:szCs w:val="16"/>
        </w:rPr>
        <w:t xml:space="preserve">  муниципальный район, администрация ПОСТАНОВЛЯЕТ:</w:t>
      </w:r>
    </w:p>
    <w:p w:rsidR="00A51542" w:rsidRPr="00A51542" w:rsidRDefault="00A51542" w:rsidP="00A51542">
      <w:pPr>
        <w:widowControl/>
        <w:numPr>
          <w:ilvl w:val="0"/>
          <w:numId w:val="25"/>
        </w:numPr>
        <w:suppressAutoHyphens/>
        <w:autoSpaceDE/>
        <w:autoSpaceDN/>
        <w:adjustRightInd/>
        <w:jc w:val="both"/>
        <w:rPr>
          <w:sz w:val="16"/>
          <w:szCs w:val="16"/>
        </w:rPr>
      </w:pPr>
      <w:r w:rsidRPr="00A51542">
        <w:rPr>
          <w:sz w:val="16"/>
          <w:szCs w:val="16"/>
        </w:rPr>
        <w:t>Внести следующие изменения в муниципальную программу «Развитие системы образования Островского муниципального района на 2018-2020 годы», утвержденную постановлением администрации Островского муниципального района от 27.11.2017 г. №583 (далее – Программа):</w:t>
      </w:r>
    </w:p>
    <w:p w:rsidR="00A51542" w:rsidRPr="00A51542" w:rsidRDefault="00A51542" w:rsidP="00A51542">
      <w:pPr>
        <w:widowControl/>
        <w:numPr>
          <w:ilvl w:val="1"/>
          <w:numId w:val="26"/>
        </w:numPr>
        <w:suppressAutoHyphens/>
        <w:autoSpaceDE/>
        <w:autoSpaceDN/>
        <w:adjustRightInd/>
        <w:jc w:val="both"/>
        <w:rPr>
          <w:sz w:val="16"/>
          <w:szCs w:val="16"/>
        </w:rPr>
      </w:pPr>
      <w:r w:rsidRPr="00A51542">
        <w:rPr>
          <w:sz w:val="16"/>
          <w:szCs w:val="16"/>
        </w:rPr>
        <w:t>Раздел «Объемы финансирования муниципальной программы по годам реализации, тыс. рублей» паспорта Программы изложить в новой редакции:</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«ВСЕГО: 20475,091 тыс. руб.</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в том числе: 2018 г. – 5767,091 тыс. руб.,  2019 г. – 8026,0 тыс. руб.,  2020 г. – 6682,0 тыс</w:t>
      </w:r>
      <w:proofErr w:type="gramStart"/>
      <w:r w:rsidRPr="00A51542">
        <w:rPr>
          <w:rFonts w:ascii="Times New Roman" w:hAnsi="Times New Roman" w:cs="Times New Roman"/>
          <w:sz w:val="16"/>
          <w:szCs w:val="16"/>
        </w:rPr>
        <w:t>.р</w:t>
      </w:r>
      <w:proofErr w:type="gramEnd"/>
      <w:r w:rsidRPr="00A51542">
        <w:rPr>
          <w:rFonts w:ascii="Times New Roman" w:hAnsi="Times New Roman" w:cs="Times New Roman"/>
          <w:sz w:val="16"/>
          <w:szCs w:val="16"/>
        </w:rPr>
        <w:t>уб.</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из них:</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федеральный бюджет: 1634,337 тыс</w:t>
      </w:r>
      <w:proofErr w:type="gramStart"/>
      <w:r w:rsidRPr="00A51542">
        <w:rPr>
          <w:rFonts w:ascii="Times New Roman" w:hAnsi="Times New Roman" w:cs="Times New Roman"/>
          <w:sz w:val="16"/>
          <w:szCs w:val="16"/>
        </w:rPr>
        <w:t>.р</w:t>
      </w:r>
      <w:proofErr w:type="gramEnd"/>
      <w:r w:rsidRPr="00A51542">
        <w:rPr>
          <w:rFonts w:ascii="Times New Roman" w:hAnsi="Times New Roman" w:cs="Times New Roman"/>
          <w:sz w:val="16"/>
          <w:szCs w:val="16"/>
        </w:rPr>
        <w:t>уб.</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в том числе: 2018 г. – 888,337 тыс</w:t>
      </w:r>
      <w:proofErr w:type="gramStart"/>
      <w:r w:rsidRPr="00A51542">
        <w:rPr>
          <w:rFonts w:ascii="Times New Roman" w:hAnsi="Times New Roman" w:cs="Times New Roman"/>
          <w:sz w:val="16"/>
          <w:szCs w:val="16"/>
        </w:rPr>
        <w:t>.р</w:t>
      </w:r>
      <w:proofErr w:type="gramEnd"/>
      <w:r w:rsidRPr="00A51542">
        <w:rPr>
          <w:rFonts w:ascii="Times New Roman" w:hAnsi="Times New Roman" w:cs="Times New Roman"/>
          <w:sz w:val="16"/>
          <w:szCs w:val="16"/>
        </w:rPr>
        <w:t>уб.,  2019 г. - 746,0 тыс.руб.,  2020 г. – 0</w:t>
      </w:r>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областной бюджет: 4384,754 тыс. руб.</w:t>
      </w:r>
    </w:p>
    <w:p w:rsidR="00A51542" w:rsidRPr="00A51542" w:rsidRDefault="00A51542" w:rsidP="00A51542">
      <w:pPr>
        <w:pStyle w:val="ConsPlusCell"/>
        <w:rPr>
          <w:rFonts w:ascii="Times New Roman" w:hAnsi="Times New Roman" w:cs="Times New Roman"/>
          <w:sz w:val="16"/>
          <w:szCs w:val="16"/>
        </w:rPr>
      </w:pPr>
      <w:proofErr w:type="gramStart"/>
      <w:r w:rsidRPr="00A51542">
        <w:rPr>
          <w:rFonts w:ascii="Times New Roman" w:hAnsi="Times New Roman" w:cs="Times New Roman"/>
          <w:sz w:val="16"/>
          <w:szCs w:val="16"/>
        </w:rPr>
        <w:t>в том числе: 2018 г. – 1476,754 тыс. руб., 2019 г. – 1478,0 тыс. руб.,  2020 г. – 1430,0 тыс. руб.</w:t>
      </w:r>
      <w:proofErr w:type="gramEnd"/>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местный бюджет: 12106,0 тыс</w:t>
      </w:r>
      <w:proofErr w:type="gramStart"/>
      <w:r w:rsidRPr="00A51542">
        <w:rPr>
          <w:rFonts w:ascii="Times New Roman" w:hAnsi="Times New Roman" w:cs="Times New Roman"/>
          <w:sz w:val="16"/>
          <w:szCs w:val="16"/>
        </w:rPr>
        <w:t>.р</w:t>
      </w:r>
      <w:proofErr w:type="gramEnd"/>
      <w:r w:rsidRPr="00A51542">
        <w:rPr>
          <w:rFonts w:ascii="Times New Roman" w:hAnsi="Times New Roman" w:cs="Times New Roman"/>
          <w:sz w:val="16"/>
          <w:szCs w:val="16"/>
        </w:rPr>
        <w:t>уб.</w:t>
      </w:r>
    </w:p>
    <w:p w:rsidR="00A51542" w:rsidRPr="00A51542" w:rsidRDefault="00A51542" w:rsidP="00A51542">
      <w:pPr>
        <w:pStyle w:val="ConsPlusCell"/>
        <w:rPr>
          <w:rFonts w:ascii="Times New Roman" w:hAnsi="Times New Roman" w:cs="Times New Roman"/>
          <w:sz w:val="16"/>
          <w:szCs w:val="16"/>
        </w:rPr>
      </w:pPr>
      <w:proofErr w:type="gramStart"/>
      <w:r w:rsidRPr="00A51542">
        <w:rPr>
          <w:rFonts w:ascii="Times New Roman" w:hAnsi="Times New Roman" w:cs="Times New Roman"/>
          <w:sz w:val="16"/>
          <w:szCs w:val="16"/>
        </w:rPr>
        <w:t>в том числе:  2018 г. – 2952,0 тыс. руб., 2019 г. – 4352,0 тыс. руб.,  2020 г. – 4802,0 тыс. руб.</w:t>
      </w:r>
      <w:proofErr w:type="gramEnd"/>
    </w:p>
    <w:p w:rsidR="00A51542" w:rsidRPr="00A51542" w:rsidRDefault="00A51542" w:rsidP="00A51542">
      <w:pPr>
        <w:pStyle w:val="ConsPlusCell"/>
        <w:rPr>
          <w:rFonts w:ascii="Times New Roman" w:hAnsi="Times New Roman" w:cs="Times New Roman"/>
          <w:sz w:val="16"/>
          <w:szCs w:val="16"/>
        </w:rPr>
      </w:pPr>
      <w:r w:rsidRPr="00A51542">
        <w:rPr>
          <w:rFonts w:ascii="Times New Roman" w:hAnsi="Times New Roman" w:cs="Times New Roman"/>
          <w:sz w:val="16"/>
          <w:szCs w:val="16"/>
        </w:rPr>
        <w:t>внебюджетные источники: 2350,0 тыс</w:t>
      </w:r>
      <w:proofErr w:type="gramStart"/>
      <w:r w:rsidRPr="00A51542">
        <w:rPr>
          <w:rFonts w:ascii="Times New Roman" w:hAnsi="Times New Roman" w:cs="Times New Roman"/>
          <w:sz w:val="16"/>
          <w:szCs w:val="16"/>
        </w:rPr>
        <w:t>.р</w:t>
      </w:r>
      <w:proofErr w:type="gramEnd"/>
      <w:r w:rsidRPr="00A51542">
        <w:rPr>
          <w:rFonts w:ascii="Times New Roman" w:hAnsi="Times New Roman" w:cs="Times New Roman"/>
          <w:sz w:val="16"/>
          <w:szCs w:val="16"/>
        </w:rPr>
        <w:t xml:space="preserve">уб. </w:t>
      </w:r>
    </w:p>
    <w:p w:rsidR="00A51542" w:rsidRPr="00A51542" w:rsidRDefault="00A51542" w:rsidP="00A51542">
      <w:pPr>
        <w:pStyle w:val="ConsPlusCell"/>
        <w:rPr>
          <w:rFonts w:ascii="Times New Roman" w:hAnsi="Times New Roman" w:cs="Times New Roman"/>
          <w:sz w:val="16"/>
          <w:szCs w:val="16"/>
        </w:rPr>
      </w:pPr>
      <w:proofErr w:type="gramStart"/>
      <w:r w:rsidRPr="00A51542">
        <w:rPr>
          <w:rFonts w:ascii="Times New Roman" w:hAnsi="Times New Roman" w:cs="Times New Roman"/>
          <w:sz w:val="16"/>
          <w:szCs w:val="16"/>
        </w:rPr>
        <w:t xml:space="preserve">в том числе: 2018 г. – 450,0 тыс. руб.,   2019 г. - 1450,0 тыс. руб.,   2020 г. – 450,0  тыс. </w:t>
      </w:r>
      <w:proofErr w:type="spellStart"/>
      <w:r w:rsidRPr="00A51542">
        <w:rPr>
          <w:rFonts w:ascii="Times New Roman" w:hAnsi="Times New Roman" w:cs="Times New Roman"/>
          <w:sz w:val="16"/>
          <w:szCs w:val="16"/>
        </w:rPr>
        <w:t>руб</w:t>
      </w:r>
      <w:proofErr w:type="spellEnd"/>
      <w:r w:rsidRPr="00A51542">
        <w:rPr>
          <w:rFonts w:ascii="Times New Roman" w:hAnsi="Times New Roman" w:cs="Times New Roman"/>
          <w:sz w:val="16"/>
          <w:szCs w:val="16"/>
        </w:rPr>
        <w:t>»</w:t>
      </w:r>
      <w:proofErr w:type="gramEnd"/>
    </w:p>
    <w:p w:rsidR="00A51542" w:rsidRPr="00A51542" w:rsidRDefault="00A51542" w:rsidP="00A51542">
      <w:pPr>
        <w:pStyle w:val="ConsPlusCell"/>
        <w:numPr>
          <w:ilvl w:val="1"/>
          <w:numId w:val="26"/>
        </w:numPr>
        <w:adjustRightInd w:val="0"/>
        <w:rPr>
          <w:rFonts w:ascii="Times New Roman" w:hAnsi="Times New Roman" w:cs="Times New Roman"/>
          <w:sz w:val="16"/>
          <w:szCs w:val="16"/>
        </w:rPr>
      </w:pPr>
      <w:r w:rsidRPr="00A51542">
        <w:rPr>
          <w:rFonts w:ascii="Times New Roman" w:hAnsi="Times New Roman" w:cs="Times New Roman"/>
          <w:sz w:val="16"/>
          <w:szCs w:val="16"/>
        </w:rPr>
        <w:t>Приложение №2 Программы изложить в новой редакции согласно приложению №1 к настоящему постановлению.</w:t>
      </w:r>
    </w:p>
    <w:p w:rsidR="00A51542" w:rsidRPr="00A51542" w:rsidRDefault="00A51542" w:rsidP="00A51542">
      <w:pPr>
        <w:rPr>
          <w:sz w:val="16"/>
          <w:szCs w:val="16"/>
        </w:rPr>
      </w:pPr>
      <w:r w:rsidRPr="00A51542">
        <w:rPr>
          <w:sz w:val="16"/>
          <w:szCs w:val="16"/>
        </w:rPr>
        <w:t>2. Признать утратившим силу  постановление администрации Островского муниципального района от 13. 12.2017 г № 628 «О внесении изменений в муниципальную программу «Развитие системы образования Островского муниципального района на 2018-2020 годы»</w:t>
      </w:r>
      <w:proofErr w:type="gramStart"/>
      <w:r w:rsidRPr="00A51542">
        <w:rPr>
          <w:sz w:val="16"/>
          <w:szCs w:val="16"/>
        </w:rPr>
        <w:t>,у</w:t>
      </w:r>
      <w:proofErr w:type="gramEnd"/>
      <w:r w:rsidRPr="00A51542">
        <w:rPr>
          <w:sz w:val="16"/>
          <w:szCs w:val="16"/>
        </w:rPr>
        <w:t>твержденную постановлением администрации Островского муниципального района Костромской области №583 от 27.11.2017 г.»</w:t>
      </w:r>
    </w:p>
    <w:p w:rsidR="00A51542" w:rsidRPr="00A51542" w:rsidRDefault="00A51542" w:rsidP="00A51542">
      <w:pPr>
        <w:jc w:val="both"/>
        <w:rPr>
          <w:color w:val="000000"/>
          <w:sz w:val="16"/>
          <w:szCs w:val="16"/>
        </w:rPr>
      </w:pPr>
      <w:r w:rsidRPr="00A51542">
        <w:rPr>
          <w:sz w:val="16"/>
          <w:szCs w:val="16"/>
        </w:rPr>
        <w:t xml:space="preserve">3.  </w:t>
      </w:r>
      <w:r w:rsidRPr="00A51542">
        <w:rPr>
          <w:color w:val="000000"/>
          <w:sz w:val="16"/>
          <w:szCs w:val="16"/>
        </w:rPr>
        <w:t>Настоящее постановление:</w:t>
      </w:r>
    </w:p>
    <w:p w:rsidR="00A51542" w:rsidRPr="00A51542" w:rsidRDefault="00A51542" w:rsidP="00A51542">
      <w:pPr>
        <w:ind w:firstLine="540"/>
        <w:jc w:val="both"/>
        <w:rPr>
          <w:color w:val="000000"/>
          <w:sz w:val="16"/>
          <w:szCs w:val="16"/>
        </w:rPr>
      </w:pPr>
      <w:r w:rsidRPr="00A51542">
        <w:rPr>
          <w:color w:val="000000"/>
          <w:sz w:val="16"/>
          <w:szCs w:val="16"/>
        </w:rPr>
        <w:t>- разместить на официальном сайте Островского муниципального района в информационно-коммуникационной сети «Интернет»;</w:t>
      </w:r>
    </w:p>
    <w:p w:rsidR="00A51542" w:rsidRPr="00A51542" w:rsidRDefault="00A51542" w:rsidP="00A51542">
      <w:pPr>
        <w:ind w:firstLine="540"/>
        <w:jc w:val="both"/>
        <w:rPr>
          <w:color w:val="000000"/>
          <w:sz w:val="16"/>
          <w:szCs w:val="16"/>
        </w:rPr>
      </w:pPr>
      <w:r w:rsidRPr="00A51542">
        <w:rPr>
          <w:color w:val="000000"/>
          <w:sz w:val="16"/>
          <w:szCs w:val="16"/>
        </w:rPr>
        <w:t>- опубликовать в информационном бюллетене «Районные новости».</w:t>
      </w:r>
    </w:p>
    <w:p w:rsidR="00A51542" w:rsidRPr="00A51542" w:rsidRDefault="00A51542" w:rsidP="00A51542">
      <w:pPr>
        <w:jc w:val="both"/>
        <w:rPr>
          <w:color w:val="000000"/>
          <w:sz w:val="16"/>
          <w:szCs w:val="16"/>
        </w:rPr>
      </w:pPr>
      <w:r w:rsidRPr="00A51542">
        <w:rPr>
          <w:sz w:val="16"/>
          <w:szCs w:val="16"/>
        </w:rPr>
        <w:t xml:space="preserve">4.  </w:t>
      </w:r>
      <w:proofErr w:type="gramStart"/>
      <w:r w:rsidRPr="00A51542">
        <w:rPr>
          <w:color w:val="000000"/>
          <w:sz w:val="16"/>
          <w:szCs w:val="16"/>
        </w:rPr>
        <w:t>Контроль за</w:t>
      </w:r>
      <w:proofErr w:type="gramEnd"/>
      <w:r w:rsidRPr="00A51542">
        <w:rPr>
          <w:color w:val="000000"/>
          <w:sz w:val="16"/>
          <w:szCs w:val="16"/>
        </w:rPr>
        <w:t xml:space="preserve"> исполнением настоящего постановления возложить на и.о. заместителя главы администрации Островского муниципального района Баранову О.А.</w:t>
      </w:r>
    </w:p>
    <w:p w:rsidR="00A51542" w:rsidRPr="00A51542" w:rsidRDefault="00A51542" w:rsidP="00A51542">
      <w:pPr>
        <w:tabs>
          <w:tab w:val="left" w:pos="0"/>
        </w:tabs>
        <w:jc w:val="both"/>
        <w:rPr>
          <w:sz w:val="16"/>
          <w:szCs w:val="16"/>
        </w:rPr>
      </w:pPr>
      <w:r w:rsidRPr="00A51542">
        <w:rPr>
          <w:color w:val="000000"/>
          <w:sz w:val="16"/>
          <w:szCs w:val="16"/>
        </w:rPr>
        <w:t xml:space="preserve">5. </w:t>
      </w:r>
      <w:r w:rsidRPr="00A51542">
        <w:rPr>
          <w:sz w:val="16"/>
          <w:szCs w:val="16"/>
        </w:rPr>
        <w:t xml:space="preserve">  Настоящее постановление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t>
      </w:r>
      <w:proofErr w:type="spellStart"/>
      <w:r w:rsidRPr="00A51542">
        <w:rPr>
          <w:sz w:val="16"/>
          <w:szCs w:val="16"/>
        </w:rPr>
        <w:t>www.ostrovskoe.ru</w:t>
      </w:r>
      <w:proofErr w:type="spellEnd"/>
      <w:r w:rsidRPr="00A51542">
        <w:rPr>
          <w:sz w:val="16"/>
          <w:szCs w:val="16"/>
        </w:rPr>
        <w:t>.</w:t>
      </w:r>
    </w:p>
    <w:p w:rsidR="00A51542" w:rsidRPr="00A51542" w:rsidRDefault="00A51542" w:rsidP="00A51542">
      <w:pPr>
        <w:pStyle w:val="31"/>
        <w:shd w:val="clear" w:color="auto" w:fill="auto"/>
        <w:tabs>
          <w:tab w:val="left" w:pos="34"/>
        </w:tabs>
        <w:spacing w:line="240" w:lineRule="auto"/>
        <w:ind w:left="720" w:right="-1"/>
        <w:jc w:val="both"/>
        <w:rPr>
          <w:sz w:val="16"/>
          <w:szCs w:val="16"/>
        </w:rPr>
      </w:pPr>
    </w:p>
    <w:p w:rsidR="00A51542" w:rsidRPr="00A51542" w:rsidRDefault="00A51542" w:rsidP="00A51542">
      <w:pPr>
        <w:jc w:val="both"/>
        <w:rPr>
          <w:color w:val="000000"/>
          <w:sz w:val="16"/>
          <w:szCs w:val="16"/>
        </w:rPr>
      </w:pPr>
    </w:p>
    <w:p w:rsidR="00A51542" w:rsidRPr="00A51542" w:rsidRDefault="00A51542" w:rsidP="00A51542">
      <w:pPr>
        <w:jc w:val="both"/>
        <w:rPr>
          <w:sz w:val="16"/>
          <w:szCs w:val="16"/>
        </w:rPr>
      </w:pPr>
    </w:p>
    <w:p w:rsidR="00A51542" w:rsidRPr="00A51542" w:rsidRDefault="00A51542" w:rsidP="00A51542">
      <w:pPr>
        <w:tabs>
          <w:tab w:val="left" w:pos="0"/>
        </w:tabs>
        <w:jc w:val="both"/>
        <w:rPr>
          <w:sz w:val="16"/>
          <w:szCs w:val="16"/>
        </w:rPr>
      </w:pPr>
      <w:r w:rsidRPr="00A51542">
        <w:rPr>
          <w:sz w:val="16"/>
          <w:szCs w:val="16"/>
        </w:rPr>
        <w:t xml:space="preserve">  </w:t>
      </w:r>
    </w:p>
    <w:p w:rsidR="00114168" w:rsidRPr="00A51542" w:rsidRDefault="00A51542" w:rsidP="00A51542">
      <w:pPr>
        <w:pStyle w:val="ConsPlusNormal"/>
        <w:rPr>
          <w:rFonts w:ascii="Times New Roman" w:hAnsi="Times New Roman" w:cs="Times New Roman"/>
          <w:sz w:val="16"/>
          <w:szCs w:val="16"/>
        </w:rPr>
      </w:pPr>
      <w:r w:rsidRPr="00A51542">
        <w:rPr>
          <w:rFonts w:ascii="Times New Roman" w:hAnsi="Times New Roman" w:cs="Times New Roman"/>
          <w:sz w:val="16"/>
          <w:szCs w:val="16"/>
        </w:rPr>
        <w:t xml:space="preserve">Глава Островского муниципального района                                      </w:t>
      </w:r>
      <w:r>
        <w:rPr>
          <w:rFonts w:ascii="Times New Roman" w:hAnsi="Times New Roman" w:cs="Times New Roman"/>
          <w:sz w:val="16"/>
          <w:szCs w:val="16"/>
        </w:rPr>
        <w:t xml:space="preserve">                                                </w:t>
      </w:r>
      <w:r w:rsidRPr="00A51542">
        <w:rPr>
          <w:rFonts w:ascii="Times New Roman" w:hAnsi="Times New Roman" w:cs="Times New Roman"/>
          <w:sz w:val="16"/>
          <w:szCs w:val="16"/>
        </w:rPr>
        <w:t xml:space="preserve"> </w:t>
      </w:r>
      <w:r>
        <w:rPr>
          <w:rFonts w:ascii="Times New Roman" w:hAnsi="Times New Roman" w:cs="Times New Roman"/>
          <w:sz w:val="16"/>
          <w:szCs w:val="16"/>
        </w:rPr>
        <w:t xml:space="preserve">                  Г.А.Полякова </w:t>
      </w:r>
    </w:p>
    <w:p w:rsidR="00B44056" w:rsidRDefault="00B44056" w:rsidP="00B44056">
      <w:pPr>
        <w:jc w:val="center"/>
        <w:rPr>
          <w:sz w:val="16"/>
          <w:szCs w:val="16"/>
        </w:rPr>
      </w:pPr>
    </w:p>
    <w:p w:rsidR="00B44056" w:rsidRPr="00C678F4" w:rsidRDefault="00B44056" w:rsidP="00B44056">
      <w:pPr>
        <w:pStyle w:val="af4"/>
        <w:jc w:val="both"/>
        <w:rPr>
          <w:rFonts w:ascii="Arial" w:hAnsi="Arial" w:cs="Arial"/>
          <w:sz w:val="24"/>
          <w:szCs w:val="24"/>
        </w:rPr>
      </w:pPr>
    </w:p>
    <w:p w:rsidR="00B44056" w:rsidRPr="00C678F4" w:rsidRDefault="00B44056" w:rsidP="00B44056">
      <w:pPr>
        <w:pStyle w:val="af4"/>
        <w:jc w:val="both"/>
        <w:rPr>
          <w:rFonts w:ascii="Arial" w:hAnsi="Arial" w:cs="Arial"/>
          <w:sz w:val="24"/>
          <w:szCs w:val="24"/>
        </w:rPr>
      </w:pPr>
    </w:p>
    <w:p w:rsidR="00B44056" w:rsidRPr="00543A39" w:rsidRDefault="00B44056" w:rsidP="00B44056">
      <w:pPr>
        <w:pStyle w:val="af4"/>
        <w:rPr>
          <w:sz w:val="28"/>
          <w:szCs w:val="28"/>
        </w:rPr>
      </w:pPr>
    </w:p>
    <w:p w:rsidR="00B44056" w:rsidRPr="002651FA" w:rsidRDefault="00B44056" w:rsidP="00CA7CC3">
      <w:pPr>
        <w:jc w:val="center"/>
        <w:rPr>
          <w:sz w:val="16"/>
          <w:szCs w:val="16"/>
        </w:rPr>
      </w:pPr>
    </w:p>
    <w:p w:rsidR="00A51542" w:rsidRDefault="00A51542" w:rsidP="00CA7CC3">
      <w:pPr>
        <w:tabs>
          <w:tab w:val="left" w:pos="7929"/>
        </w:tabs>
        <w:rPr>
          <w:sz w:val="16"/>
          <w:szCs w:val="16"/>
          <w:lang w:eastAsia="zh-CN"/>
        </w:rPr>
        <w:sectPr w:rsidR="00A51542" w:rsidSect="00751EA6">
          <w:pgSz w:w="11907" w:h="16840" w:code="9"/>
          <w:pgMar w:top="851" w:right="709" w:bottom="709" w:left="568" w:header="0" w:footer="0" w:gutter="0"/>
          <w:cols w:space="720"/>
          <w:docGrid w:linePitch="272"/>
        </w:sectPr>
      </w:pPr>
    </w:p>
    <w:p w:rsidR="00A51542" w:rsidRPr="00A51542" w:rsidRDefault="00A51542" w:rsidP="00A51542">
      <w:pPr>
        <w:ind w:left="9214"/>
        <w:jc w:val="both"/>
        <w:rPr>
          <w:sz w:val="16"/>
          <w:szCs w:val="16"/>
        </w:rPr>
      </w:pPr>
      <w:r w:rsidRPr="00A51542">
        <w:rPr>
          <w:sz w:val="16"/>
          <w:szCs w:val="16"/>
        </w:rPr>
        <w:lastRenderedPageBreak/>
        <w:t>Приложение №1</w:t>
      </w:r>
    </w:p>
    <w:p w:rsidR="00A51542" w:rsidRPr="00A51542" w:rsidRDefault="00A51542" w:rsidP="00A51542">
      <w:pPr>
        <w:ind w:left="9214"/>
        <w:jc w:val="both"/>
        <w:rPr>
          <w:sz w:val="16"/>
          <w:szCs w:val="16"/>
        </w:rPr>
      </w:pPr>
      <w:r w:rsidRPr="00A51542">
        <w:rPr>
          <w:sz w:val="16"/>
          <w:szCs w:val="16"/>
        </w:rPr>
        <w:t xml:space="preserve">к постановлению администрации Островского муниципального района Костромской области </w:t>
      </w:r>
    </w:p>
    <w:p w:rsidR="00A51542" w:rsidRPr="00A51542" w:rsidRDefault="00A51542" w:rsidP="00A51542">
      <w:pPr>
        <w:ind w:left="9214"/>
        <w:jc w:val="both"/>
        <w:rPr>
          <w:sz w:val="16"/>
          <w:szCs w:val="16"/>
        </w:rPr>
      </w:pPr>
      <w:r w:rsidRPr="00A51542">
        <w:rPr>
          <w:sz w:val="16"/>
          <w:szCs w:val="16"/>
        </w:rPr>
        <w:t xml:space="preserve">№ </w:t>
      </w:r>
      <w:r w:rsidRPr="00A51542">
        <w:rPr>
          <w:sz w:val="16"/>
          <w:szCs w:val="16"/>
        </w:rPr>
        <w:softHyphen/>
        <w:t>___ от ________2018 г.</w:t>
      </w:r>
    </w:p>
    <w:p w:rsidR="00A51542" w:rsidRPr="00A51542" w:rsidRDefault="00A51542" w:rsidP="00A51542">
      <w:pPr>
        <w:jc w:val="center"/>
        <w:outlineLvl w:val="1"/>
        <w:rPr>
          <w:b/>
          <w:sz w:val="16"/>
          <w:szCs w:val="16"/>
        </w:rPr>
      </w:pPr>
      <w:r w:rsidRPr="00A51542">
        <w:rPr>
          <w:b/>
          <w:sz w:val="16"/>
          <w:szCs w:val="16"/>
        </w:rPr>
        <w:t>План мероприятий по выполнению муниципальной программы</w:t>
      </w:r>
    </w:p>
    <w:p w:rsidR="00A51542" w:rsidRPr="00A51542" w:rsidRDefault="00A51542" w:rsidP="00A51542">
      <w:pPr>
        <w:jc w:val="center"/>
        <w:outlineLvl w:val="1"/>
        <w:rPr>
          <w:b/>
          <w:sz w:val="16"/>
          <w:szCs w:val="16"/>
        </w:rPr>
      </w:pPr>
      <w:r w:rsidRPr="00A51542">
        <w:rPr>
          <w:b/>
          <w:sz w:val="16"/>
          <w:szCs w:val="16"/>
        </w:rPr>
        <w:t>«Развитие системы образования Островского муниципального района на 2018-2020 годы»</w:t>
      </w:r>
    </w:p>
    <w:p w:rsidR="00A51542" w:rsidRPr="00A51542" w:rsidRDefault="00A51542" w:rsidP="00A51542">
      <w:pPr>
        <w:jc w:val="center"/>
        <w:outlineLvl w:val="1"/>
        <w:rPr>
          <w:b/>
          <w:sz w:val="16"/>
          <w:szCs w:val="16"/>
        </w:rPr>
      </w:pPr>
    </w:p>
    <w:tbl>
      <w:tblPr>
        <w:tblpPr w:leftFromText="180" w:rightFromText="180"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5104"/>
        <w:gridCol w:w="1168"/>
        <w:gridCol w:w="7"/>
        <w:gridCol w:w="101"/>
        <w:gridCol w:w="1009"/>
        <w:gridCol w:w="125"/>
        <w:gridCol w:w="925"/>
        <w:gridCol w:w="1081"/>
        <w:gridCol w:w="2247"/>
        <w:gridCol w:w="2835"/>
      </w:tblGrid>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w:t>
            </w:r>
          </w:p>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Наименование мероприятия/ Источники расходов на финансирование</w:t>
            </w:r>
          </w:p>
        </w:tc>
        <w:tc>
          <w:tcPr>
            <w:tcW w:w="4416" w:type="dxa"/>
            <w:gridSpan w:val="7"/>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Объем расходов на выполнение мероприятия за счет всех источников ресурсного обеспечения, тыс</w:t>
            </w:r>
            <w:proofErr w:type="gramStart"/>
            <w:r w:rsidRPr="00A51542">
              <w:rPr>
                <w:b/>
                <w:sz w:val="16"/>
                <w:szCs w:val="16"/>
              </w:rPr>
              <w:t>.р</w:t>
            </w:r>
            <w:proofErr w:type="gramEnd"/>
            <w:r w:rsidRPr="00A51542">
              <w:rPr>
                <w:b/>
                <w:sz w:val="16"/>
                <w:szCs w:val="16"/>
              </w:rPr>
              <w:t>ублей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Номер строки целевых показателей, ожидаемые результаты выполнения мероприятия</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Ответственные исполнители</w:t>
            </w: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jc w:val="center"/>
              <w:rPr>
                <w:b/>
                <w:sz w:val="16"/>
                <w:szCs w:val="16"/>
              </w:rPr>
            </w:pPr>
          </w:p>
        </w:tc>
        <w:tc>
          <w:tcPr>
            <w:tcW w:w="1276" w:type="dxa"/>
            <w:gridSpan w:val="3"/>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всего</w:t>
            </w:r>
          </w:p>
        </w:tc>
        <w:tc>
          <w:tcPr>
            <w:tcW w:w="1134" w:type="dxa"/>
            <w:gridSpan w:val="2"/>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2018</w:t>
            </w:r>
          </w:p>
        </w:tc>
        <w:tc>
          <w:tcPr>
            <w:tcW w:w="925"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2019</w:t>
            </w:r>
          </w:p>
        </w:tc>
        <w:tc>
          <w:tcPr>
            <w:tcW w:w="1081"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2020</w:t>
            </w:r>
          </w:p>
        </w:tc>
        <w:tc>
          <w:tcPr>
            <w:tcW w:w="2247" w:type="dxa"/>
            <w:vMerge/>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1</w:t>
            </w:r>
          </w:p>
        </w:tc>
        <w:tc>
          <w:tcPr>
            <w:tcW w:w="5104"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w:t>
            </w:r>
          </w:p>
        </w:tc>
        <w:tc>
          <w:tcPr>
            <w:tcW w:w="1276" w:type="dxa"/>
            <w:gridSpan w:val="3"/>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3</w:t>
            </w:r>
          </w:p>
        </w:tc>
        <w:tc>
          <w:tcPr>
            <w:tcW w:w="1134" w:type="dxa"/>
            <w:gridSpan w:val="2"/>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4</w:t>
            </w:r>
          </w:p>
        </w:tc>
        <w:tc>
          <w:tcPr>
            <w:tcW w:w="925"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5</w:t>
            </w:r>
          </w:p>
        </w:tc>
        <w:tc>
          <w:tcPr>
            <w:tcW w:w="1081"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7</w:t>
            </w: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w:t>
            </w: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по муниципальной программе, в том числе:</w:t>
            </w:r>
          </w:p>
        </w:tc>
        <w:tc>
          <w:tcPr>
            <w:tcW w:w="1276" w:type="dxa"/>
            <w:gridSpan w:val="3"/>
            <w:shd w:val="clear" w:color="auto" w:fill="auto"/>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20475,091</w:t>
            </w:r>
          </w:p>
        </w:tc>
        <w:tc>
          <w:tcPr>
            <w:tcW w:w="1134" w:type="dxa"/>
            <w:gridSpan w:val="2"/>
            <w:shd w:val="clear" w:color="auto" w:fill="auto"/>
          </w:tcPr>
          <w:p w:rsidR="00A51542" w:rsidRPr="00A51542" w:rsidRDefault="00A51542" w:rsidP="00A51542">
            <w:pPr>
              <w:tabs>
                <w:tab w:val="center" w:pos="450"/>
                <w:tab w:val="left" w:pos="1560"/>
                <w:tab w:val="left" w:pos="1985"/>
                <w:tab w:val="left" w:pos="2127"/>
                <w:tab w:val="left" w:pos="3402"/>
              </w:tabs>
              <w:rPr>
                <w:b/>
                <w:sz w:val="16"/>
                <w:szCs w:val="16"/>
                <w:highlight w:val="yellow"/>
              </w:rPr>
            </w:pPr>
            <w:r w:rsidRPr="00A51542">
              <w:rPr>
                <w:b/>
                <w:sz w:val="16"/>
                <w:szCs w:val="16"/>
              </w:rPr>
              <w:tab/>
              <w:t>5767,091</w:t>
            </w:r>
          </w:p>
        </w:tc>
        <w:tc>
          <w:tcPr>
            <w:tcW w:w="92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8026</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6682</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276"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highlight w:val="yellow"/>
              </w:rPr>
            </w:pPr>
            <w:r w:rsidRPr="00A51542">
              <w:rPr>
                <w:sz w:val="16"/>
                <w:szCs w:val="16"/>
              </w:rPr>
              <w:t>1634,337</w:t>
            </w:r>
          </w:p>
        </w:tc>
        <w:tc>
          <w:tcPr>
            <w:tcW w:w="1134"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highlight w:val="yellow"/>
              </w:rPr>
            </w:pPr>
            <w:r w:rsidRPr="00A51542">
              <w:rPr>
                <w:sz w:val="16"/>
                <w:szCs w:val="16"/>
              </w:rPr>
              <w:t>888,337</w:t>
            </w:r>
          </w:p>
        </w:tc>
        <w:tc>
          <w:tcPr>
            <w:tcW w:w="925"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746</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276"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highlight w:val="yellow"/>
              </w:rPr>
            </w:pPr>
            <w:r w:rsidRPr="00A51542">
              <w:rPr>
                <w:sz w:val="16"/>
                <w:szCs w:val="16"/>
              </w:rPr>
              <w:t>4384,754</w:t>
            </w:r>
          </w:p>
        </w:tc>
        <w:tc>
          <w:tcPr>
            <w:tcW w:w="1134"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highlight w:val="yellow"/>
              </w:rPr>
            </w:pPr>
            <w:r w:rsidRPr="00A51542">
              <w:rPr>
                <w:sz w:val="16"/>
                <w:szCs w:val="16"/>
              </w:rPr>
              <w:t>1476,754</w:t>
            </w:r>
          </w:p>
        </w:tc>
        <w:tc>
          <w:tcPr>
            <w:tcW w:w="925"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1478</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1430</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276"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12106</w:t>
            </w:r>
          </w:p>
        </w:tc>
        <w:tc>
          <w:tcPr>
            <w:tcW w:w="1134"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2952</w:t>
            </w:r>
          </w:p>
        </w:tc>
        <w:tc>
          <w:tcPr>
            <w:tcW w:w="925"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4352</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4802</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674" w:type="dxa"/>
          </w:tcPr>
          <w:p w:rsidR="00A51542" w:rsidRPr="00A51542" w:rsidRDefault="00A51542" w:rsidP="00A51542">
            <w:pPr>
              <w:tabs>
                <w:tab w:val="left" w:pos="1560"/>
                <w:tab w:val="left" w:pos="1985"/>
                <w:tab w:val="left" w:pos="2127"/>
                <w:tab w:val="left" w:pos="3402"/>
              </w:tabs>
              <w:jc w:val="center"/>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276"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2350</w:t>
            </w:r>
          </w:p>
        </w:tc>
        <w:tc>
          <w:tcPr>
            <w:tcW w:w="1134"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925"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1450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2247"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1. Обеспечение доступности и качества образования</w:t>
            </w: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 Сохранение и развитие сети дошкольных образовательных организаций</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1.1.1</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Приобретение мебели для  оснащения детских садов и дошкольных групп</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Оборудование помещений детских садов и дошкольных групп в соответствии с современными требованиями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1.1.2</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Оснащение пищеблоков, приобретение нового технологического оборудования, кухонного инвентаря, мебели, посуды для пищеблоков детских садов и дошкольных групп</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Оборудование пищеблоков в соответствии с современными требованиями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1.1.3</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Строительство и ремонт веранд и прогулочных теневых навесов на участках детских садов и дошкольных групп</w:t>
            </w:r>
          </w:p>
        </w:tc>
        <w:tc>
          <w:tcPr>
            <w:tcW w:w="2247" w:type="dxa"/>
            <w:vMerge w:val="restart"/>
            <w:shd w:val="clear" w:color="auto" w:fill="auto"/>
          </w:tcPr>
          <w:p w:rsidR="00A51542" w:rsidRPr="00A51542" w:rsidRDefault="00A51542" w:rsidP="00A51542">
            <w:pPr>
              <w:tabs>
                <w:tab w:val="left" w:pos="1985"/>
                <w:tab w:val="left" w:pos="2052"/>
                <w:tab w:val="left" w:pos="2127"/>
                <w:tab w:val="left" w:pos="3402"/>
              </w:tabs>
              <w:rPr>
                <w:sz w:val="16"/>
                <w:szCs w:val="16"/>
              </w:rPr>
            </w:pPr>
            <w:r w:rsidRPr="00A51542">
              <w:rPr>
                <w:sz w:val="16"/>
                <w:szCs w:val="16"/>
              </w:rPr>
              <w:t>1</w:t>
            </w:r>
          </w:p>
          <w:p w:rsidR="00A51542" w:rsidRPr="00A51542" w:rsidRDefault="00A51542" w:rsidP="00A51542">
            <w:pPr>
              <w:tabs>
                <w:tab w:val="left" w:pos="1985"/>
                <w:tab w:val="left" w:pos="2052"/>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1.1.4</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Замена асфальтового покрытия на территории детских садов «Рябинка», «Калинка», «Теремок»</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210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1.1.5</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Замена оконных блоков в детских садах «Рябинка», «Теремок»</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Height w:val="275"/>
        </w:trPr>
        <w:tc>
          <w:tcPr>
            <w:tcW w:w="674" w:type="dxa"/>
            <w:vMerge/>
            <w:tcBorders>
              <w:bottom w:val="single" w:sz="4" w:space="0" w:color="auto"/>
            </w:tcBorders>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Borders>
              <w:bottom w:val="single" w:sz="4" w:space="0" w:color="auto"/>
            </w:tcBorders>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Borders>
              <w:bottom w:val="single" w:sz="4" w:space="0" w:color="auto"/>
            </w:tcBorders>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Borders>
              <w:bottom w:val="single" w:sz="4" w:space="0" w:color="auto"/>
            </w:tcBorders>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Borders>
              <w:bottom w:val="single" w:sz="4" w:space="0" w:color="auto"/>
            </w:tcBorders>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Borders>
              <w:bottom w:val="single" w:sz="4" w:space="0" w:color="auto"/>
            </w:tcBorders>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tcBorders>
              <w:bottom w:val="single" w:sz="4" w:space="0" w:color="auto"/>
            </w:tcBorders>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tcBorders>
              <w:bottom w:val="single" w:sz="4" w:space="0" w:color="auto"/>
            </w:tcBorders>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1.1.6</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Текущий ремонт зданий всех дошкольных учреждений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Отдел строительства, архитектуры, ЖКХ, природных ресурсов и охраны окружающей среды,  отдел образования, руководители </w:t>
            </w:r>
            <w:r w:rsidRPr="00A51542">
              <w:rPr>
                <w:sz w:val="16"/>
                <w:szCs w:val="16"/>
              </w:rPr>
              <w:lastRenderedPageBreak/>
              <w:t>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800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1910</w:t>
            </w:r>
          </w:p>
        </w:tc>
        <w:tc>
          <w:tcPr>
            <w:tcW w:w="1117" w:type="dxa"/>
            <w:gridSpan w:val="3"/>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570</w:t>
            </w:r>
          </w:p>
        </w:tc>
        <w:tc>
          <w:tcPr>
            <w:tcW w:w="1050" w:type="dxa"/>
            <w:gridSpan w:val="2"/>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670</w:t>
            </w:r>
          </w:p>
        </w:tc>
        <w:tc>
          <w:tcPr>
            <w:tcW w:w="1081"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670</w:t>
            </w:r>
          </w:p>
        </w:tc>
        <w:tc>
          <w:tcPr>
            <w:tcW w:w="2247"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 Обеспечение доступности качественного образования</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1.2.1</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Приобретение школьных автобусов для МКОУ «Александровская СОШ», МКОУ «</w:t>
            </w:r>
            <w:proofErr w:type="spellStart"/>
            <w:r w:rsidRPr="00A51542">
              <w:rPr>
                <w:sz w:val="16"/>
                <w:szCs w:val="16"/>
              </w:rPr>
              <w:t>Игодовская</w:t>
            </w:r>
            <w:proofErr w:type="spellEnd"/>
            <w:r w:rsidRPr="00A51542">
              <w:rPr>
                <w:sz w:val="16"/>
                <w:szCs w:val="16"/>
              </w:rPr>
              <w:t xml:space="preserve"> СОШ», МКОУ «</w:t>
            </w:r>
            <w:proofErr w:type="spellStart"/>
            <w:r w:rsidRPr="00A51542">
              <w:rPr>
                <w:sz w:val="16"/>
                <w:szCs w:val="16"/>
              </w:rPr>
              <w:t>Клеванцовская</w:t>
            </w:r>
            <w:proofErr w:type="spellEnd"/>
            <w:r w:rsidRPr="00A51542">
              <w:rPr>
                <w:sz w:val="16"/>
                <w:szCs w:val="16"/>
              </w:rPr>
              <w:t xml:space="preserve"> СОШ»,  МКОУ «Островская СОШ», замена </w:t>
            </w:r>
            <w:proofErr w:type="spellStart"/>
            <w:r w:rsidRPr="00A51542">
              <w:rPr>
                <w:sz w:val="16"/>
                <w:szCs w:val="16"/>
              </w:rPr>
              <w:t>тахографов</w:t>
            </w:r>
            <w:proofErr w:type="spellEnd"/>
            <w:r w:rsidRPr="00A51542">
              <w:rPr>
                <w:sz w:val="16"/>
                <w:szCs w:val="16"/>
              </w:rPr>
              <w:t xml:space="preserve">. </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w:t>
            </w:r>
          </w:p>
          <w:p w:rsidR="00A51542" w:rsidRPr="00A51542" w:rsidRDefault="00A51542" w:rsidP="00A51542">
            <w:pPr>
              <w:tabs>
                <w:tab w:val="left" w:pos="1854"/>
                <w:tab w:val="left" w:pos="1985"/>
                <w:tab w:val="left" w:pos="2127"/>
                <w:tab w:val="left" w:pos="3402"/>
              </w:tabs>
              <w:rPr>
                <w:sz w:val="16"/>
                <w:szCs w:val="16"/>
              </w:rPr>
            </w:pPr>
            <w:r w:rsidRPr="00A51542">
              <w:rPr>
                <w:sz w:val="16"/>
                <w:szCs w:val="16"/>
              </w:rPr>
              <w:t>Выполнение требований безопасной перевозки школьников,</w:t>
            </w:r>
          </w:p>
          <w:p w:rsidR="00A51542" w:rsidRPr="00A51542" w:rsidRDefault="00A51542" w:rsidP="00A51542">
            <w:pPr>
              <w:tabs>
                <w:tab w:val="left" w:pos="1854"/>
                <w:tab w:val="left" w:pos="1985"/>
                <w:tab w:val="left" w:pos="2127"/>
                <w:tab w:val="left" w:pos="3402"/>
              </w:tabs>
              <w:rPr>
                <w:sz w:val="16"/>
                <w:szCs w:val="16"/>
              </w:rPr>
            </w:pPr>
            <w:r w:rsidRPr="00A51542">
              <w:rPr>
                <w:sz w:val="16"/>
                <w:szCs w:val="16"/>
              </w:rPr>
              <w:t>обеспечение безопасности образовательного процесса</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Администрация Островского муниципального района, отдел образования, руководители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3600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2600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1.2.2</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Пополнение фондов школьных библиотек</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Увеличение фонда школьных учебников</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1.2.3</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Приобретение учебного оборудования для школ</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Оборудование учебных кабинетов в соответствии с современными требованиями   </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1.2.4</w:t>
            </w:r>
          </w:p>
          <w:p w:rsidR="00A51542" w:rsidRPr="00A51542" w:rsidRDefault="00A51542" w:rsidP="00A51542">
            <w:pPr>
              <w:tabs>
                <w:tab w:val="left" w:pos="1560"/>
                <w:tab w:val="left" w:pos="1985"/>
                <w:tab w:val="left" w:pos="2127"/>
                <w:tab w:val="left" w:pos="3402"/>
              </w:tabs>
              <w:jc w:val="center"/>
              <w:rPr>
                <w:sz w:val="16"/>
                <w:szCs w:val="16"/>
              </w:rPr>
            </w:pPr>
          </w:p>
          <w:p w:rsidR="00A51542" w:rsidRPr="00A51542" w:rsidRDefault="00A51542" w:rsidP="00A51542">
            <w:pPr>
              <w:tabs>
                <w:tab w:val="left" w:pos="1560"/>
                <w:tab w:val="left" w:pos="1985"/>
                <w:tab w:val="left" w:pos="2127"/>
                <w:tab w:val="left" w:pos="3402"/>
              </w:tabs>
              <w:jc w:val="center"/>
              <w:rPr>
                <w:sz w:val="16"/>
                <w:szCs w:val="16"/>
              </w:rPr>
            </w:pPr>
          </w:p>
          <w:p w:rsidR="00A51542" w:rsidRPr="00A51542" w:rsidRDefault="00A51542" w:rsidP="00A51542">
            <w:pPr>
              <w:tabs>
                <w:tab w:val="left" w:pos="1560"/>
                <w:tab w:val="left" w:pos="1985"/>
                <w:tab w:val="left" w:pos="2127"/>
                <w:tab w:val="left" w:pos="3402"/>
              </w:tabs>
              <w:jc w:val="center"/>
              <w:rPr>
                <w:sz w:val="16"/>
                <w:szCs w:val="16"/>
              </w:rPr>
            </w:pPr>
          </w:p>
          <w:p w:rsidR="00A51542" w:rsidRPr="00A51542" w:rsidRDefault="00A51542" w:rsidP="00A51542">
            <w:pPr>
              <w:tabs>
                <w:tab w:val="left" w:pos="1560"/>
                <w:tab w:val="left" w:pos="1985"/>
                <w:tab w:val="left" w:pos="2127"/>
                <w:tab w:val="left" w:pos="3402"/>
              </w:tabs>
              <w:jc w:val="center"/>
              <w:rPr>
                <w:sz w:val="16"/>
                <w:szCs w:val="16"/>
              </w:rPr>
            </w:pPr>
          </w:p>
          <w:p w:rsidR="00A51542" w:rsidRPr="00A51542" w:rsidRDefault="00A51542" w:rsidP="00A51542">
            <w:pPr>
              <w:tabs>
                <w:tab w:val="left" w:pos="1560"/>
                <w:tab w:val="left" w:pos="1985"/>
                <w:tab w:val="left" w:pos="2127"/>
                <w:tab w:val="left" w:pos="3402"/>
              </w:tabs>
              <w:rPr>
                <w:sz w:val="16"/>
                <w:szCs w:val="16"/>
              </w:rPr>
            </w:pP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Приобретение производственного оборудования, мебели для общеобразовательных учреждений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1.2.5</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Проведение текущих ремонтных работ в зданиях всех общеобразовательных учреждений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строительства, архитектуры, ЖКХ, природных ресурсов и охраны окружающей среды,  отдел образования, руководители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6000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800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3100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2100</w:t>
            </w:r>
          </w:p>
        </w:tc>
        <w:tc>
          <w:tcPr>
            <w:tcW w:w="2247"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 xml:space="preserve">2. Формирование </w:t>
            </w:r>
            <w:proofErr w:type="spellStart"/>
            <w:r w:rsidRPr="00A51542">
              <w:rPr>
                <w:b/>
                <w:sz w:val="16"/>
                <w:szCs w:val="16"/>
              </w:rPr>
              <w:t>здоровьесберегающей</w:t>
            </w:r>
            <w:proofErr w:type="spellEnd"/>
            <w:r w:rsidRPr="00A51542">
              <w:rPr>
                <w:b/>
                <w:sz w:val="16"/>
                <w:szCs w:val="16"/>
              </w:rPr>
              <w:t xml:space="preserve"> образовательной среды</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2.1</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Перепрофилирование аудитории под спортивный зал в МКОУ «</w:t>
            </w:r>
            <w:proofErr w:type="spellStart"/>
            <w:r w:rsidRPr="00A51542">
              <w:rPr>
                <w:sz w:val="16"/>
                <w:szCs w:val="16"/>
              </w:rPr>
              <w:t>Гуляевская</w:t>
            </w:r>
            <w:proofErr w:type="spellEnd"/>
            <w:r w:rsidRPr="00A51542">
              <w:rPr>
                <w:sz w:val="16"/>
                <w:szCs w:val="16"/>
              </w:rPr>
              <w:t xml:space="preserve"> НОШ»</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3</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строительства, архитектуры, ЖКХ, природных ресурсов и охраны окружающей среды, руководители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617,546</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617,546</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444,168</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444,168</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23,377</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23,377</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2.2</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Создание плоскостных спортивных сооружений в МКОУ «Александровская СОШ», МКОУ «</w:t>
            </w:r>
            <w:proofErr w:type="spellStart"/>
            <w:r w:rsidRPr="00A51542">
              <w:rPr>
                <w:sz w:val="16"/>
                <w:szCs w:val="16"/>
              </w:rPr>
              <w:t>Клеванцовская</w:t>
            </w:r>
            <w:proofErr w:type="spellEnd"/>
            <w:r w:rsidRPr="00A51542">
              <w:rPr>
                <w:sz w:val="16"/>
                <w:szCs w:val="16"/>
              </w:rPr>
              <w:t xml:space="preserve"> СОШ», МКОУ «</w:t>
            </w:r>
            <w:proofErr w:type="spellStart"/>
            <w:r w:rsidRPr="00A51542">
              <w:rPr>
                <w:sz w:val="16"/>
                <w:szCs w:val="16"/>
              </w:rPr>
              <w:t>Красноборская</w:t>
            </w:r>
            <w:proofErr w:type="spellEnd"/>
            <w:r w:rsidRPr="00A51542">
              <w:rPr>
                <w:sz w:val="16"/>
                <w:szCs w:val="16"/>
              </w:rPr>
              <w:t xml:space="preserve"> ООШ»</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2, 3</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Создание условий для проведения физкультурно-оздоровительных занятий для всех участников образовательного процесса</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1711,546</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617,546</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1094</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1190,168</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444,168</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746</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71,377</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23,377</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48</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highlight w:val="yellow"/>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2.3</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 xml:space="preserve">Приобретение медицинского оборудования для образовательных учреждений: </w:t>
            </w:r>
            <w:proofErr w:type="spellStart"/>
            <w:r w:rsidRPr="00A51542">
              <w:rPr>
                <w:sz w:val="16"/>
                <w:szCs w:val="16"/>
              </w:rPr>
              <w:t>д</w:t>
            </w:r>
            <w:proofErr w:type="spellEnd"/>
            <w:r w:rsidRPr="00A51542">
              <w:rPr>
                <w:sz w:val="16"/>
                <w:szCs w:val="16"/>
              </w:rPr>
              <w:t>/с «Рябинка», «Калинка», «Теремок», МКОУ «Островская СОШ»</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3</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Соответствие мед</w:t>
            </w:r>
            <w:proofErr w:type="gramStart"/>
            <w:r w:rsidRPr="00A51542">
              <w:rPr>
                <w:sz w:val="16"/>
                <w:szCs w:val="16"/>
              </w:rPr>
              <w:t>.</w:t>
            </w:r>
            <w:proofErr w:type="gramEnd"/>
            <w:r w:rsidRPr="00A51542">
              <w:rPr>
                <w:sz w:val="16"/>
                <w:szCs w:val="16"/>
              </w:rPr>
              <w:t xml:space="preserve"> </w:t>
            </w:r>
            <w:proofErr w:type="gramStart"/>
            <w:r w:rsidRPr="00A51542">
              <w:rPr>
                <w:sz w:val="16"/>
                <w:szCs w:val="16"/>
              </w:rPr>
              <w:t>к</w:t>
            </w:r>
            <w:proofErr w:type="gramEnd"/>
            <w:r w:rsidRPr="00A51542">
              <w:rPr>
                <w:sz w:val="16"/>
                <w:szCs w:val="16"/>
              </w:rPr>
              <w:t xml:space="preserve">абинетов образовательных учреждений требований к их </w:t>
            </w:r>
            <w:r w:rsidRPr="00A51542">
              <w:rPr>
                <w:sz w:val="16"/>
                <w:szCs w:val="16"/>
              </w:rPr>
              <w:lastRenderedPageBreak/>
              <w:t>оснащению</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lastRenderedPageBreak/>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2.4</w:t>
            </w:r>
          </w:p>
          <w:p w:rsidR="00A51542" w:rsidRPr="00A51542" w:rsidRDefault="00A51542" w:rsidP="00A51542">
            <w:pPr>
              <w:tabs>
                <w:tab w:val="left" w:pos="1560"/>
                <w:tab w:val="left" w:pos="1985"/>
                <w:tab w:val="left" w:pos="2127"/>
                <w:tab w:val="left" w:pos="3402"/>
              </w:tabs>
              <w:jc w:val="center"/>
              <w:rPr>
                <w:sz w:val="16"/>
                <w:szCs w:val="16"/>
              </w:rPr>
            </w:pP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proofErr w:type="gramStart"/>
            <w:r w:rsidRPr="00A51542">
              <w:rPr>
                <w:sz w:val="16"/>
                <w:szCs w:val="16"/>
              </w:rPr>
              <w:t>Организация льготного питания обучающихся в общеобразовательных организациях</w:t>
            </w:r>
            <w:proofErr w:type="gramEnd"/>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3</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Выполнение требований  </w:t>
            </w:r>
            <w:proofErr w:type="spellStart"/>
            <w:r w:rsidRPr="00A51542">
              <w:rPr>
                <w:sz w:val="16"/>
                <w:szCs w:val="16"/>
              </w:rPr>
              <w:t>СанПиН</w:t>
            </w:r>
            <w:proofErr w:type="spellEnd"/>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6285</w:t>
            </w:r>
          </w:p>
        </w:tc>
        <w:tc>
          <w:tcPr>
            <w:tcW w:w="1117" w:type="dxa"/>
            <w:gridSpan w:val="3"/>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2095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2095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2095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3090</w:t>
            </w:r>
          </w:p>
        </w:tc>
        <w:tc>
          <w:tcPr>
            <w:tcW w:w="1117" w:type="dxa"/>
            <w:gridSpan w:val="3"/>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1030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3195</w:t>
            </w:r>
          </w:p>
        </w:tc>
        <w:tc>
          <w:tcPr>
            <w:tcW w:w="1117" w:type="dxa"/>
            <w:gridSpan w:val="3"/>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1065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1065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1065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8704,092</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3360,092</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3219</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2125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3. Создание системы поддержки и сопровождения различных категорий детей</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3.1</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 xml:space="preserve">Проведение мероприятий гражданско-патриотической направленности: «Зарница-Победа», турнир </w:t>
            </w:r>
            <w:proofErr w:type="gramStart"/>
            <w:r w:rsidRPr="00A51542">
              <w:rPr>
                <w:sz w:val="16"/>
                <w:szCs w:val="16"/>
              </w:rPr>
              <w:t>по</w:t>
            </w:r>
            <w:proofErr w:type="gramEnd"/>
            <w:r w:rsidRPr="00A51542">
              <w:rPr>
                <w:sz w:val="16"/>
                <w:szCs w:val="16"/>
              </w:rPr>
              <w:t xml:space="preserve"> </w:t>
            </w:r>
            <w:proofErr w:type="gramStart"/>
            <w:r w:rsidRPr="00A51542">
              <w:rPr>
                <w:sz w:val="16"/>
                <w:szCs w:val="16"/>
              </w:rPr>
              <w:t>АРБ</w:t>
            </w:r>
            <w:proofErr w:type="gramEnd"/>
            <w:r w:rsidRPr="00A51542">
              <w:rPr>
                <w:sz w:val="16"/>
                <w:szCs w:val="16"/>
              </w:rPr>
              <w:t xml:space="preserve"> памяти Д.Пузатых, акции «Ищу героя», дня призывника, «Патриот», «Юный патриот» и др.</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4, 5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Формирование патриотизма как основы гражданского мира, нравственного становления детей и молодежи </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ДЮЦ «Импульс»,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225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165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3.2</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Проведение муниципального этапа Всероссийской олимпиады школьников</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Совершенствование системы работы учреждений образования с одаренными детьми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3.3</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Проведение спартакиады школьников</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4, 5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Совершенствование системы работы учреждений образования с одаренными детьми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3.4</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Проведение муниципального конкурса «Ученик года»</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Совершенствование системы работы учреждений образования с одаренными детьми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3.5</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Проведение муниципального этапа областного открытого фестиваля-конкурса «Вифлеемская звезда»</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Совершенствование системы работы учреждений образования с одаренными детьми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ДЮЦ «Импульс»,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3.6</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Проведение мероприятий духовно-нравственной направленности: «Рождественские чтения», «Без истока – нет реки», «Живая классика» и др.</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Совершенствование системы работы учреждений образования с одаренными детьми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210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3.7</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Организация работы подростковых клубов, детских и молодежных объединений: «</w:t>
            </w:r>
            <w:proofErr w:type="spellStart"/>
            <w:r w:rsidRPr="00A51542">
              <w:rPr>
                <w:sz w:val="16"/>
                <w:szCs w:val="16"/>
              </w:rPr>
              <w:t>Толерант</w:t>
            </w:r>
            <w:proofErr w:type="spellEnd"/>
            <w:r w:rsidRPr="00A51542">
              <w:rPr>
                <w:sz w:val="16"/>
                <w:szCs w:val="16"/>
              </w:rPr>
              <w:t>», «Старшеклассник», «Юный патриот», «Ориентир», «Молодая семья», «Фронтовичка», ППО АРБ, Молодежный общественный Совет.</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4, 5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Формирование активной жизненной позиции подростков и молодежи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ДЮЦ «Импульс» </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3.8</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 xml:space="preserve">Трудоустройство несовершеннолетних </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4, 5</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Формирование активной жизненной позиции подростков и старшеклассников</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ДЮЦ «Импульс»</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p>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3.9</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p>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 xml:space="preserve">Организация отдыха и оздоровления детей в лагерях с дневным пребыванием, молодежного актива, </w:t>
            </w:r>
            <w:proofErr w:type="spellStart"/>
            <w:proofErr w:type="gramStart"/>
            <w:r w:rsidRPr="00A51542">
              <w:rPr>
                <w:sz w:val="16"/>
                <w:szCs w:val="16"/>
              </w:rPr>
              <w:t>военно</w:t>
            </w:r>
            <w:proofErr w:type="spellEnd"/>
            <w:r w:rsidRPr="00A51542">
              <w:rPr>
                <w:sz w:val="16"/>
                <w:szCs w:val="16"/>
              </w:rPr>
              <w:t>- патриотического</w:t>
            </w:r>
            <w:proofErr w:type="gramEnd"/>
            <w:r w:rsidRPr="00A51542">
              <w:rPr>
                <w:sz w:val="16"/>
                <w:szCs w:val="16"/>
              </w:rPr>
              <w:t xml:space="preserve"> лагеря, спортивного лагеря, трудового лагеря, лагеря «Будущий первоклассник». </w:t>
            </w:r>
            <w:proofErr w:type="spellStart"/>
            <w:r w:rsidRPr="00A51542">
              <w:rPr>
                <w:sz w:val="16"/>
                <w:szCs w:val="16"/>
              </w:rPr>
              <w:t>Акарицидная</w:t>
            </w:r>
            <w:proofErr w:type="spellEnd"/>
            <w:r w:rsidRPr="00A51542">
              <w:rPr>
                <w:sz w:val="16"/>
                <w:szCs w:val="16"/>
              </w:rPr>
              <w:t xml:space="preserve">  обработка территории лагерей.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3</w:t>
            </w:r>
          </w:p>
          <w:p w:rsidR="00A51542" w:rsidRPr="00A51542" w:rsidRDefault="00A51542" w:rsidP="00A51542">
            <w:pPr>
              <w:tabs>
                <w:tab w:val="left" w:pos="1560"/>
                <w:tab w:val="left" w:pos="1985"/>
                <w:tab w:val="left" w:pos="2127"/>
                <w:tab w:val="left" w:pos="3402"/>
              </w:tabs>
              <w:rPr>
                <w:sz w:val="16"/>
                <w:szCs w:val="16"/>
              </w:rPr>
            </w:pP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Администрация Островского муниципального района, отдел образования</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1575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525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525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525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675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225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225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225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shd w:val="clear" w:color="auto" w:fill="FFFFFF"/>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2730</w:t>
            </w:r>
          </w:p>
        </w:tc>
        <w:tc>
          <w:tcPr>
            <w:tcW w:w="1117" w:type="dxa"/>
            <w:gridSpan w:val="3"/>
            <w:shd w:val="clear" w:color="auto" w:fill="FFFFFF"/>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910</w:t>
            </w:r>
          </w:p>
        </w:tc>
        <w:tc>
          <w:tcPr>
            <w:tcW w:w="1050" w:type="dxa"/>
            <w:gridSpan w:val="2"/>
            <w:shd w:val="clear" w:color="auto" w:fill="FFFFFF"/>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910</w:t>
            </w:r>
          </w:p>
        </w:tc>
        <w:tc>
          <w:tcPr>
            <w:tcW w:w="1081" w:type="dxa"/>
            <w:shd w:val="clear" w:color="auto" w:fill="FFFFFF"/>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910</w:t>
            </w:r>
          </w:p>
        </w:tc>
        <w:tc>
          <w:tcPr>
            <w:tcW w:w="2247"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 xml:space="preserve">4.  Развитие системы оценки качества образования и </w:t>
            </w:r>
            <w:proofErr w:type="spellStart"/>
            <w:r w:rsidRPr="00A51542">
              <w:rPr>
                <w:b/>
                <w:sz w:val="16"/>
                <w:szCs w:val="16"/>
              </w:rPr>
              <w:t>востребованности</w:t>
            </w:r>
            <w:proofErr w:type="spellEnd"/>
            <w:r w:rsidRPr="00A51542">
              <w:rPr>
                <w:b/>
                <w:sz w:val="16"/>
                <w:szCs w:val="16"/>
              </w:rPr>
              <w:t xml:space="preserve"> образовательных услуг</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4.1</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Организация и проведение государственной итоговой аттестации выпускников общеобразовательных организаций, в том числе приобретение аттестатов</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2, 7</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Увеличение доли выпускников общеобразовательных учреждений, получивших аттестат о среднем и общем образовании </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4.2</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Выплаты денежного поощрения выпускникам образовательных организаций, награжденных серебряными медалями «За особые успехи в учении»</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2, 7</w:t>
            </w:r>
          </w:p>
          <w:p w:rsidR="00A51542" w:rsidRPr="00A51542" w:rsidRDefault="00A51542" w:rsidP="00A51542">
            <w:pPr>
              <w:tabs>
                <w:tab w:val="left" w:pos="1560"/>
                <w:tab w:val="left" w:pos="1985"/>
                <w:tab w:val="left" w:pos="2127"/>
                <w:tab w:val="left" w:pos="3402"/>
              </w:tabs>
              <w:rPr>
                <w:sz w:val="16"/>
                <w:szCs w:val="16"/>
              </w:rPr>
            </w:pP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Администрация Островского муниципального района, отдел образования</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90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right"/>
              <w:rPr>
                <w:sz w:val="16"/>
                <w:szCs w:val="16"/>
              </w:rPr>
            </w:pPr>
            <w:r w:rsidRPr="00A51542">
              <w:rPr>
                <w:sz w:val="16"/>
                <w:szCs w:val="16"/>
              </w:rPr>
              <w:t>4.3</w:t>
            </w:r>
          </w:p>
        </w:tc>
        <w:tc>
          <w:tcPr>
            <w:tcW w:w="9520" w:type="dxa"/>
            <w:gridSpan w:val="8"/>
          </w:tcPr>
          <w:p w:rsidR="00A51542" w:rsidRPr="00A51542" w:rsidRDefault="00A51542" w:rsidP="00A51542">
            <w:pPr>
              <w:tabs>
                <w:tab w:val="left" w:pos="1560"/>
                <w:tab w:val="left" w:pos="1985"/>
                <w:tab w:val="left" w:pos="2127"/>
                <w:tab w:val="left" w:pos="3402"/>
              </w:tabs>
              <w:jc w:val="center"/>
              <w:rPr>
                <w:sz w:val="16"/>
                <w:szCs w:val="16"/>
              </w:rPr>
            </w:pPr>
            <w:proofErr w:type="gramStart"/>
            <w:r w:rsidRPr="00A51542">
              <w:rPr>
                <w:sz w:val="16"/>
                <w:szCs w:val="16"/>
              </w:rPr>
              <w:t>Оценка качества подготовки обучающихся в общеобразовательных учреждениях.</w:t>
            </w:r>
            <w:proofErr w:type="gramEnd"/>
            <w:r w:rsidRPr="00A51542">
              <w:rPr>
                <w:sz w:val="16"/>
                <w:szCs w:val="16"/>
              </w:rPr>
              <w:t xml:space="preserve"> Проведение Всероссийских проверочных работ, региональных контрольных работ, комплексных проверочных работ. Участие в национальных исследованиях качества образования обучающихся. </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Развитие и совершенствование системы оценки качества образования</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right"/>
              <w:rPr>
                <w:sz w:val="16"/>
                <w:szCs w:val="16"/>
              </w:rPr>
            </w:pPr>
            <w:r w:rsidRPr="00A51542">
              <w:rPr>
                <w:sz w:val="16"/>
                <w:szCs w:val="16"/>
              </w:rPr>
              <w:t>4.4</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Оценка качества деятельности образовательных организаций.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Рейтинг муниципальных образовательных организаций. </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Улучшение качества оказания услуг муниципальными образовательными организациями</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36</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36</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12</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216</w:t>
            </w:r>
          </w:p>
        </w:tc>
        <w:tc>
          <w:tcPr>
            <w:tcW w:w="1117" w:type="dxa"/>
            <w:gridSpan w:val="3"/>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72</w:t>
            </w:r>
          </w:p>
        </w:tc>
        <w:tc>
          <w:tcPr>
            <w:tcW w:w="1050" w:type="dxa"/>
            <w:gridSpan w:val="2"/>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72</w:t>
            </w:r>
          </w:p>
        </w:tc>
        <w:tc>
          <w:tcPr>
            <w:tcW w:w="1081" w:type="dxa"/>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72</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15276" w:type="dxa"/>
            <w:gridSpan w:val="11"/>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5. Развитие кадрового, профессионального и творческого потенциала педагогических кадров</w:t>
            </w: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5.1</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Проведение муниципальных профессиональных конкурсов: «Учитель года», «Воспитатель года», «Педагог года», методический конкурс и др.</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6, 7</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Популяризация опыта работы педагогов образовательных учреждений</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25</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5.2</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Проведение августовской педагогической конференции </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6, 7</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Популяризация опыта работы педагогов образовательных учреждений</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5.3</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Организация работы по повышению квалификации педагогов образовательных учреждений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6</w:t>
            </w:r>
          </w:p>
          <w:p w:rsidR="00A51542" w:rsidRPr="00A51542" w:rsidRDefault="00A51542" w:rsidP="00A51542">
            <w:pPr>
              <w:tabs>
                <w:tab w:val="left" w:pos="1560"/>
                <w:tab w:val="left" w:pos="1985"/>
                <w:tab w:val="left" w:pos="2127"/>
                <w:tab w:val="left" w:pos="3402"/>
              </w:tabs>
              <w:rPr>
                <w:sz w:val="16"/>
                <w:szCs w:val="16"/>
              </w:rPr>
            </w:pPr>
            <w:r w:rsidRPr="00A51542">
              <w:rPr>
                <w:sz w:val="16"/>
                <w:szCs w:val="16"/>
              </w:rPr>
              <w:t>Повышение уровня квалификации педагогов</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30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10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center"/>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right"/>
              <w:rPr>
                <w:sz w:val="16"/>
                <w:szCs w:val="16"/>
              </w:rPr>
            </w:pPr>
            <w:r w:rsidRPr="00A51542">
              <w:rPr>
                <w:sz w:val="16"/>
                <w:szCs w:val="16"/>
              </w:rPr>
              <w:t>5.4</w:t>
            </w:r>
          </w:p>
        </w:tc>
        <w:tc>
          <w:tcPr>
            <w:tcW w:w="9520" w:type="dxa"/>
            <w:gridSpan w:val="8"/>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Заключение договоров целевого обучения с выпускниками школ и студентами вузов</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Развитие кадрового потенциала образования</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right"/>
              <w:rPr>
                <w:sz w:val="16"/>
                <w:szCs w:val="16"/>
              </w:rPr>
            </w:pPr>
            <w:r w:rsidRPr="00A51542">
              <w:rPr>
                <w:sz w:val="16"/>
                <w:szCs w:val="16"/>
              </w:rPr>
              <w:t>5.5</w:t>
            </w:r>
          </w:p>
        </w:tc>
        <w:tc>
          <w:tcPr>
            <w:tcW w:w="9520" w:type="dxa"/>
            <w:gridSpan w:val="8"/>
          </w:tcPr>
          <w:p w:rsidR="00A51542" w:rsidRPr="00A51542" w:rsidRDefault="00A51542" w:rsidP="00A51542">
            <w:pPr>
              <w:tabs>
                <w:tab w:val="left" w:pos="1560"/>
                <w:tab w:val="left" w:pos="1985"/>
                <w:tab w:val="left" w:pos="2127"/>
                <w:tab w:val="left" w:pos="3402"/>
              </w:tabs>
              <w:rPr>
                <w:b/>
                <w:sz w:val="16"/>
                <w:szCs w:val="16"/>
              </w:rPr>
            </w:pPr>
            <w:r w:rsidRPr="00A51542">
              <w:rPr>
                <w:sz w:val="16"/>
                <w:szCs w:val="16"/>
              </w:rPr>
              <w:t>Организация работы школы молодого педагога</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Развитие кадрового потенциала образования</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75"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val="restart"/>
          </w:tcPr>
          <w:p w:rsidR="00A51542" w:rsidRPr="00A51542" w:rsidRDefault="00A51542" w:rsidP="00A51542">
            <w:pPr>
              <w:tabs>
                <w:tab w:val="left" w:pos="1560"/>
                <w:tab w:val="left" w:pos="1985"/>
                <w:tab w:val="left" w:pos="2127"/>
                <w:tab w:val="left" w:pos="3402"/>
              </w:tabs>
              <w:jc w:val="right"/>
              <w:rPr>
                <w:sz w:val="16"/>
                <w:szCs w:val="16"/>
              </w:rPr>
            </w:pPr>
            <w:r w:rsidRPr="00A51542">
              <w:rPr>
                <w:sz w:val="16"/>
                <w:szCs w:val="16"/>
              </w:rPr>
              <w:t>5.6</w:t>
            </w:r>
          </w:p>
        </w:tc>
        <w:tc>
          <w:tcPr>
            <w:tcW w:w="9520" w:type="dxa"/>
            <w:gridSpan w:val="8"/>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Создание специализированного жилищного фонда для педагогов образовательных организаций</w:t>
            </w:r>
          </w:p>
        </w:tc>
        <w:tc>
          <w:tcPr>
            <w:tcW w:w="2247"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Развитие кадрового потенциала образования</w:t>
            </w:r>
          </w:p>
        </w:tc>
        <w:tc>
          <w:tcPr>
            <w:tcW w:w="2835" w:type="dxa"/>
            <w:vMerge w:val="restart"/>
            <w:shd w:val="clear" w:color="auto" w:fill="auto"/>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Отдел образования, руководители образовательных учреждений</w:t>
            </w: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Всего финансовых средств, в том числе:</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федеральный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областной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местный бюджет</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750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674" w:type="dxa"/>
            <w:vMerge/>
          </w:tcPr>
          <w:p w:rsidR="00A51542" w:rsidRPr="00A51542" w:rsidRDefault="00A51542" w:rsidP="00A51542">
            <w:pPr>
              <w:tabs>
                <w:tab w:val="left" w:pos="1560"/>
                <w:tab w:val="left" w:pos="1985"/>
                <w:tab w:val="left" w:pos="2127"/>
                <w:tab w:val="left" w:pos="3402"/>
              </w:tabs>
              <w:jc w:val="right"/>
              <w:rPr>
                <w:b/>
                <w:sz w:val="16"/>
                <w:szCs w:val="16"/>
              </w:rPr>
            </w:pPr>
          </w:p>
        </w:tc>
        <w:tc>
          <w:tcPr>
            <w:tcW w:w="5104" w:type="dxa"/>
          </w:tcPr>
          <w:p w:rsidR="00A51542" w:rsidRPr="00A51542" w:rsidRDefault="00A51542" w:rsidP="00A51542">
            <w:pPr>
              <w:tabs>
                <w:tab w:val="left" w:pos="1560"/>
                <w:tab w:val="left" w:pos="1985"/>
                <w:tab w:val="left" w:pos="2127"/>
                <w:tab w:val="left" w:pos="3402"/>
              </w:tabs>
              <w:rPr>
                <w:sz w:val="16"/>
                <w:szCs w:val="16"/>
              </w:rPr>
            </w:pPr>
            <w:r w:rsidRPr="00A51542">
              <w:rPr>
                <w:sz w:val="16"/>
                <w:szCs w:val="16"/>
              </w:rPr>
              <w:t xml:space="preserve">       внебюджетные источники</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sz w:val="16"/>
                <w:szCs w:val="16"/>
              </w:rPr>
            </w:pPr>
            <w:r w:rsidRPr="00A51542">
              <w:rPr>
                <w:sz w:val="16"/>
                <w:szCs w:val="16"/>
              </w:rPr>
              <w:t>0</w:t>
            </w:r>
          </w:p>
        </w:tc>
        <w:tc>
          <w:tcPr>
            <w:tcW w:w="2247"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vMerge/>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b/>
                <w:sz w:val="16"/>
                <w:szCs w:val="16"/>
              </w:rPr>
            </w:pPr>
            <w:r w:rsidRPr="00A51542">
              <w:rPr>
                <w:b/>
                <w:sz w:val="16"/>
                <w:szCs w:val="16"/>
              </w:rPr>
              <w:t>ИТОГО по подразделу</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915</w:t>
            </w:r>
          </w:p>
        </w:tc>
        <w:tc>
          <w:tcPr>
            <w:tcW w:w="1117" w:type="dxa"/>
            <w:gridSpan w:val="3"/>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55</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55</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805</w:t>
            </w:r>
          </w:p>
        </w:tc>
        <w:tc>
          <w:tcPr>
            <w:tcW w:w="2247"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r>
      <w:tr w:rsidR="00A51542" w:rsidRPr="00A51542" w:rsidTr="00A51542">
        <w:trPr>
          <w:cantSplit/>
        </w:trPr>
        <w:tc>
          <w:tcPr>
            <w:tcW w:w="5778" w:type="dxa"/>
            <w:gridSpan w:val="2"/>
          </w:tcPr>
          <w:p w:rsidR="00A51542" w:rsidRPr="00A51542" w:rsidRDefault="00A51542" w:rsidP="00A51542">
            <w:pPr>
              <w:tabs>
                <w:tab w:val="left" w:pos="1560"/>
                <w:tab w:val="left" w:pos="1985"/>
                <w:tab w:val="left" w:pos="2127"/>
                <w:tab w:val="left" w:pos="3402"/>
              </w:tabs>
              <w:jc w:val="right"/>
              <w:rPr>
                <w:sz w:val="16"/>
                <w:szCs w:val="16"/>
              </w:rPr>
            </w:pPr>
            <w:r w:rsidRPr="00A51542">
              <w:rPr>
                <w:b/>
                <w:sz w:val="16"/>
                <w:szCs w:val="16"/>
              </w:rPr>
              <w:t>ИТОГО по 1-5 разделу</w:t>
            </w:r>
          </w:p>
        </w:tc>
        <w:tc>
          <w:tcPr>
            <w:tcW w:w="1168"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highlight w:val="yellow"/>
              </w:rPr>
            </w:pPr>
            <w:r w:rsidRPr="00A51542">
              <w:rPr>
                <w:b/>
                <w:sz w:val="16"/>
                <w:szCs w:val="16"/>
              </w:rPr>
              <w:t>20475,091</w:t>
            </w:r>
          </w:p>
        </w:tc>
        <w:tc>
          <w:tcPr>
            <w:tcW w:w="1117" w:type="dxa"/>
            <w:gridSpan w:val="3"/>
            <w:shd w:val="clear" w:color="auto" w:fill="auto"/>
          </w:tcPr>
          <w:p w:rsidR="00A51542" w:rsidRPr="00A51542" w:rsidRDefault="00A51542" w:rsidP="00A51542">
            <w:pPr>
              <w:tabs>
                <w:tab w:val="center" w:pos="450"/>
                <w:tab w:val="left" w:pos="1560"/>
                <w:tab w:val="left" w:pos="1985"/>
                <w:tab w:val="left" w:pos="2127"/>
                <w:tab w:val="left" w:pos="3402"/>
              </w:tabs>
              <w:rPr>
                <w:b/>
                <w:sz w:val="16"/>
                <w:szCs w:val="16"/>
                <w:highlight w:val="yellow"/>
              </w:rPr>
            </w:pPr>
            <w:r w:rsidRPr="00A51542">
              <w:rPr>
                <w:b/>
                <w:sz w:val="16"/>
                <w:szCs w:val="16"/>
              </w:rPr>
              <w:tab/>
              <w:t>5767,091</w:t>
            </w:r>
          </w:p>
        </w:tc>
        <w:tc>
          <w:tcPr>
            <w:tcW w:w="1050" w:type="dxa"/>
            <w:gridSpan w:val="2"/>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8026</w:t>
            </w:r>
          </w:p>
        </w:tc>
        <w:tc>
          <w:tcPr>
            <w:tcW w:w="1081" w:type="dxa"/>
            <w:shd w:val="clear" w:color="auto" w:fill="auto"/>
          </w:tcPr>
          <w:p w:rsidR="00A51542" w:rsidRPr="00A51542" w:rsidRDefault="00A51542" w:rsidP="00A51542">
            <w:pPr>
              <w:tabs>
                <w:tab w:val="left" w:pos="1560"/>
                <w:tab w:val="left" w:pos="1985"/>
                <w:tab w:val="left" w:pos="2127"/>
                <w:tab w:val="left" w:pos="3402"/>
              </w:tabs>
              <w:jc w:val="center"/>
              <w:rPr>
                <w:b/>
                <w:sz w:val="16"/>
                <w:szCs w:val="16"/>
              </w:rPr>
            </w:pPr>
            <w:r w:rsidRPr="00A51542">
              <w:rPr>
                <w:b/>
                <w:sz w:val="16"/>
                <w:szCs w:val="16"/>
              </w:rPr>
              <w:t>6682</w:t>
            </w:r>
          </w:p>
        </w:tc>
        <w:tc>
          <w:tcPr>
            <w:tcW w:w="2247"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c>
          <w:tcPr>
            <w:tcW w:w="2835" w:type="dxa"/>
            <w:shd w:val="clear" w:color="auto" w:fill="auto"/>
          </w:tcPr>
          <w:p w:rsidR="00A51542" w:rsidRPr="00A51542" w:rsidRDefault="00A51542" w:rsidP="00A51542">
            <w:pPr>
              <w:tabs>
                <w:tab w:val="left" w:pos="1560"/>
                <w:tab w:val="left" w:pos="1985"/>
                <w:tab w:val="left" w:pos="2127"/>
                <w:tab w:val="left" w:pos="3402"/>
              </w:tabs>
              <w:rPr>
                <w:sz w:val="16"/>
                <w:szCs w:val="16"/>
              </w:rPr>
            </w:pPr>
          </w:p>
        </w:tc>
      </w:tr>
    </w:tbl>
    <w:p w:rsidR="00A51542" w:rsidRPr="00A51542" w:rsidRDefault="00A51542" w:rsidP="00A51542">
      <w:pPr>
        <w:jc w:val="center"/>
        <w:outlineLvl w:val="1"/>
        <w:rPr>
          <w:sz w:val="16"/>
          <w:szCs w:val="16"/>
        </w:rPr>
      </w:pPr>
    </w:p>
    <w:p w:rsidR="00A51542" w:rsidRDefault="00A51542" w:rsidP="00CA7CC3">
      <w:pPr>
        <w:tabs>
          <w:tab w:val="left" w:pos="7929"/>
        </w:tabs>
        <w:rPr>
          <w:sz w:val="16"/>
          <w:szCs w:val="16"/>
          <w:lang w:eastAsia="zh-CN"/>
        </w:rPr>
      </w:pPr>
    </w:p>
    <w:p w:rsidR="00A51542" w:rsidRDefault="00A51542" w:rsidP="00A51542">
      <w:pPr>
        <w:jc w:val="center"/>
        <w:rPr>
          <w:sz w:val="16"/>
          <w:szCs w:val="16"/>
        </w:rPr>
      </w:pPr>
    </w:p>
    <w:p w:rsidR="00A51542" w:rsidRDefault="00A51542" w:rsidP="00A51542">
      <w:pPr>
        <w:jc w:val="center"/>
        <w:rPr>
          <w:sz w:val="16"/>
          <w:szCs w:val="16"/>
        </w:rPr>
      </w:pPr>
      <w:r w:rsidRPr="002651FA">
        <w:rPr>
          <w:sz w:val="16"/>
          <w:szCs w:val="16"/>
        </w:rPr>
        <w:t>*      *      *      *      *      *      *</w:t>
      </w:r>
    </w:p>
    <w:p w:rsidR="00A51542" w:rsidRDefault="00A51542" w:rsidP="00CA7CC3">
      <w:pPr>
        <w:tabs>
          <w:tab w:val="left" w:pos="7929"/>
        </w:tabs>
        <w:rPr>
          <w:sz w:val="16"/>
          <w:szCs w:val="16"/>
          <w:lang w:eastAsia="zh-CN"/>
        </w:rPr>
      </w:pPr>
    </w:p>
    <w:p w:rsidR="00A51542" w:rsidRDefault="00A51542" w:rsidP="00CA7CC3">
      <w:pPr>
        <w:tabs>
          <w:tab w:val="left" w:pos="7929"/>
        </w:tabs>
        <w:rPr>
          <w:sz w:val="16"/>
          <w:szCs w:val="16"/>
          <w:lang w:eastAsia="zh-CN"/>
        </w:rPr>
        <w:sectPr w:rsidR="00A51542" w:rsidSect="00A51542">
          <w:pgSz w:w="16840" w:h="11907" w:orient="landscape" w:code="9"/>
          <w:pgMar w:top="568" w:right="851" w:bottom="709" w:left="709" w:header="0" w:footer="0" w:gutter="0"/>
          <w:cols w:space="720"/>
          <w:docGrid w:linePitch="272"/>
        </w:sectPr>
      </w:pPr>
    </w:p>
    <w:p w:rsidR="00A51542" w:rsidRPr="00A51542" w:rsidRDefault="00A51542" w:rsidP="00A51542">
      <w:pPr>
        <w:pStyle w:val="Standard"/>
        <w:jc w:val="center"/>
        <w:rPr>
          <w:sz w:val="16"/>
          <w:szCs w:val="16"/>
        </w:rPr>
      </w:pPr>
      <w:r w:rsidRPr="00A51542">
        <w:rPr>
          <w:noProof/>
          <w:sz w:val="16"/>
          <w:szCs w:val="16"/>
          <w:lang w:eastAsia="ru-RU"/>
        </w:rPr>
        <w:lastRenderedPageBreak/>
        <w:drawing>
          <wp:inline distT="0" distB="0" distL="0" distR="0">
            <wp:extent cx="749300" cy="914400"/>
            <wp:effectExtent l="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9300" cy="914400"/>
                    </a:xfrm>
                    <a:prstGeom prst="rect">
                      <a:avLst/>
                    </a:prstGeom>
                    <a:solidFill>
                      <a:srgbClr val="FFFFFF"/>
                    </a:solidFill>
                    <a:ln>
                      <a:noFill/>
                    </a:ln>
                  </pic:spPr>
                </pic:pic>
              </a:graphicData>
            </a:graphic>
          </wp:inline>
        </w:drawing>
      </w:r>
    </w:p>
    <w:p w:rsidR="00A51542" w:rsidRPr="00A51542" w:rsidRDefault="00A51542" w:rsidP="00A51542">
      <w:pPr>
        <w:pStyle w:val="Standard"/>
        <w:jc w:val="center"/>
        <w:rPr>
          <w:sz w:val="16"/>
          <w:szCs w:val="16"/>
        </w:rPr>
      </w:pPr>
    </w:p>
    <w:p w:rsidR="00A51542" w:rsidRPr="00A51542" w:rsidRDefault="00A51542" w:rsidP="00A51542">
      <w:pPr>
        <w:pStyle w:val="1"/>
        <w:rPr>
          <w:sz w:val="16"/>
          <w:szCs w:val="16"/>
        </w:rPr>
      </w:pPr>
      <w:r w:rsidRPr="00A51542">
        <w:rPr>
          <w:sz w:val="16"/>
          <w:szCs w:val="16"/>
        </w:rPr>
        <w:t xml:space="preserve">                                                </w:t>
      </w:r>
      <w:r w:rsidRPr="00A51542">
        <w:rPr>
          <w:b/>
          <w:bCs/>
          <w:sz w:val="16"/>
          <w:szCs w:val="16"/>
        </w:rPr>
        <w:t>ПОСТАНОВЛЕНИЕ</w:t>
      </w:r>
    </w:p>
    <w:p w:rsidR="00A51542" w:rsidRPr="00A51542" w:rsidRDefault="00A51542" w:rsidP="00A51542">
      <w:pPr>
        <w:pStyle w:val="Standard"/>
        <w:jc w:val="center"/>
        <w:rPr>
          <w:sz w:val="16"/>
          <w:szCs w:val="16"/>
        </w:rPr>
      </w:pPr>
    </w:p>
    <w:p w:rsidR="00A51542" w:rsidRPr="00A51542" w:rsidRDefault="00A51542" w:rsidP="00A51542">
      <w:pPr>
        <w:pStyle w:val="Standard"/>
        <w:jc w:val="center"/>
        <w:rPr>
          <w:sz w:val="16"/>
          <w:szCs w:val="16"/>
        </w:rPr>
      </w:pPr>
      <w:r w:rsidRPr="00A51542">
        <w:rPr>
          <w:sz w:val="16"/>
          <w:szCs w:val="16"/>
        </w:rPr>
        <w:t>АДМИНИСТРАЦИЯ ОСТРОВСКОГО  МУНИЦИПАЛЬНОГО РАЙОНА</w:t>
      </w:r>
    </w:p>
    <w:p w:rsidR="00A51542" w:rsidRPr="00A51542" w:rsidRDefault="00A51542" w:rsidP="00A51542">
      <w:pPr>
        <w:pStyle w:val="Standard"/>
        <w:jc w:val="center"/>
        <w:rPr>
          <w:sz w:val="16"/>
          <w:szCs w:val="16"/>
        </w:rPr>
      </w:pPr>
      <w:r w:rsidRPr="00A51542">
        <w:rPr>
          <w:sz w:val="16"/>
          <w:szCs w:val="16"/>
        </w:rPr>
        <w:t>КОСТРОМСКОЙ ОБЛАСТИ</w:t>
      </w:r>
    </w:p>
    <w:p w:rsidR="00A51542" w:rsidRPr="00A51542" w:rsidRDefault="00A51542" w:rsidP="00A51542">
      <w:pPr>
        <w:pStyle w:val="Standard"/>
        <w:rPr>
          <w:sz w:val="16"/>
          <w:szCs w:val="16"/>
        </w:rPr>
      </w:pPr>
    </w:p>
    <w:p w:rsidR="00A51542" w:rsidRPr="00A51542" w:rsidRDefault="00A51542" w:rsidP="00A51542">
      <w:pPr>
        <w:pStyle w:val="1"/>
        <w:jc w:val="center"/>
        <w:rPr>
          <w:b/>
          <w:bCs/>
          <w:sz w:val="16"/>
          <w:szCs w:val="16"/>
        </w:rPr>
      </w:pPr>
    </w:p>
    <w:p w:rsidR="00A51542" w:rsidRPr="00A51542" w:rsidRDefault="00A51542" w:rsidP="00A51542">
      <w:pPr>
        <w:pStyle w:val="Standard"/>
        <w:rPr>
          <w:sz w:val="16"/>
          <w:szCs w:val="16"/>
        </w:rPr>
      </w:pPr>
      <w:r w:rsidRPr="00A51542">
        <w:rPr>
          <w:sz w:val="16"/>
          <w:szCs w:val="16"/>
        </w:rPr>
        <w:t xml:space="preserve">от «  29    »        мая       2018  г.          №  321                                                п. </w:t>
      </w:r>
      <w:proofErr w:type="gramStart"/>
      <w:r w:rsidRPr="00A51542">
        <w:rPr>
          <w:sz w:val="16"/>
          <w:szCs w:val="16"/>
        </w:rPr>
        <w:t>Островское</w:t>
      </w:r>
      <w:proofErr w:type="gramEnd"/>
    </w:p>
    <w:p w:rsidR="00A51542" w:rsidRPr="00A51542" w:rsidRDefault="00A51542" w:rsidP="00A51542">
      <w:pPr>
        <w:pStyle w:val="Standard"/>
        <w:rPr>
          <w:sz w:val="16"/>
          <w:szCs w:val="16"/>
        </w:rPr>
      </w:pPr>
    </w:p>
    <w:p w:rsidR="00A51542" w:rsidRPr="00A51542" w:rsidRDefault="00A51542" w:rsidP="00A51542">
      <w:pPr>
        <w:pStyle w:val="Standard"/>
        <w:rPr>
          <w:sz w:val="16"/>
          <w:szCs w:val="16"/>
        </w:rPr>
      </w:pPr>
    </w:p>
    <w:p w:rsidR="00A51542" w:rsidRPr="00A51542" w:rsidRDefault="00A51542" w:rsidP="00A51542">
      <w:pPr>
        <w:pStyle w:val="Standard"/>
        <w:rPr>
          <w:sz w:val="16"/>
          <w:szCs w:val="16"/>
        </w:rPr>
      </w:pPr>
      <w:r w:rsidRPr="00A51542">
        <w:rPr>
          <w:sz w:val="16"/>
          <w:szCs w:val="16"/>
        </w:rPr>
        <w:t xml:space="preserve">О мерах по обеспечению сохранности </w:t>
      </w:r>
    </w:p>
    <w:p w:rsidR="00A51542" w:rsidRPr="00A51542" w:rsidRDefault="00A51542" w:rsidP="00A51542">
      <w:pPr>
        <w:pStyle w:val="Standard"/>
        <w:rPr>
          <w:sz w:val="16"/>
          <w:szCs w:val="16"/>
        </w:rPr>
      </w:pPr>
      <w:r w:rsidRPr="00A51542">
        <w:rPr>
          <w:sz w:val="16"/>
          <w:szCs w:val="16"/>
        </w:rPr>
        <w:t>автомобильных дорог общего пользования</w:t>
      </w:r>
    </w:p>
    <w:p w:rsidR="00A51542" w:rsidRPr="00A51542" w:rsidRDefault="00A51542" w:rsidP="00A51542">
      <w:pPr>
        <w:pStyle w:val="Standard"/>
        <w:rPr>
          <w:sz w:val="16"/>
          <w:szCs w:val="16"/>
        </w:rPr>
      </w:pPr>
      <w:r w:rsidRPr="00A51542">
        <w:rPr>
          <w:sz w:val="16"/>
          <w:szCs w:val="16"/>
        </w:rPr>
        <w:t>местного значения Островского</w:t>
      </w:r>
    </w:p>
    <w:p w:rsidR="00A51542" w:rsidRPr="00A51542" w:rsidRDefault="00A51542" w:rsidP="00A51542">
      <w:pPr>
        <w:pStyle w:val="Standard"/>
        <w:rPr>
          <w:sz w:val="16"/>
          <w:szCs w:val="16"/>
        </w:rPr>
      </w:pPr>
      <w:r w:rsidRPr="00A51542">
        <w:rPr>
          <w:sz w:val="16"/>
          <w:szCs w:val="16"/>
        </w:rPr>
        <w:t>муниципального района</w:t>
      </w:r>
    </w:p>
    <w:p w:rsidR="00A51542" w:rsidRPr="00A51542" w:rsidRDefault="00A51542" w:rsidP="00A51542">
      <w:pPr>
        <w:pStyle w:val="Standard"/>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r w:rsidRPr="00A51542">
        <w:rPr>
          <w:sz w:val="16"/>
          <w:szCs w:val="16"/>
        </w:rPr>
        <w:t xml:space="preserve">          </w:t>
      </w:r>
      <w:proofErr w:type="gramStart"/>
      <w:r w:rsidRPr="00A51542">
        <w:rPr>
          <w:sz w:val="16"/>
          <w:szCs w:val="16"/>
        </w:rPr>
        <w:t>В соответствии с п.1 статьи 13, статьёй 31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w:t>
      </w:r>
      <w:proofErr w:type="gramEnd"/>
      <w:r w:rsidRPr="00A51542">
        <w:rPr>
          <w:sz w:val="16"/>
          <w:szCs w:val="16"/>
        </w:rPr>
        <w:t xml:space="preserve"> Российской Федерации», в целях </w:t>
      </w:r>
      <w:proofErr w:type="gramStart"/>
      <w:r w:rsidRPr="00A51542">
        <w:rPr>
          <w:sz w:val="16"/>
          <w:szCs w:val="16"/>
        </w:rPr>
        <w:t>обеспечения сохранности автомобильных дорог общего пользования местного значения Островского муниципального</w:t>
      </w:r>
      <w:proofErr w:type="gramEnd"/>
      <w:r w:rsidRPr="00A51542">
        <w:rPr>
          <w:sz w:val="16"/>
          <w:szCs w:val="16"/>
        </w:rPr>
        <w:t xml:space="preserve">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r w:rsidRPr="00A51542">
        <w:rPr>
          <w:sz w:val="16"/>
          <w:szCs w:val="16"/>
        </w:rPr>
        <w:t>1. Определить 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(далее – автомобильные дороги Островского муниципального района) в соответствии с показателями согласно приложению к настоящему постановлению.</w:t>
      </w:r>
    </w:p>
    <w:p w:rsidR="00A51542" w:rsidRPr="00A51542" w:rsidRDefault="00A51542" w:rsidP="00A51542">
      <w:pPr>
        <w:pStyle w:val="Standard"/>
        <w:jc w:val="both"/>
        <w:rPr>
          <w:sz w:val="16"/>
          <w:szCs w:val="16"/>
        </w:rPr>
      </w:pPr>
      <w:r w:rsidRPr="00A51542">
        <w:rPr>
          <w:sz w:val="16"/>
          <w:szCs w:val="16"/>
        </w:rPr>
        <w:t xml:space="preserve">Для расчёта размера вреда, причиняемого тяжеловесными транспортными средствами при движении по автомобильным дорогам  Островского муниципального района, при осуществлении строительства (реконструкции), капитального ремонта, ремонта и </w:t>
      </w:r>
      <w:proofErr w:type="gramStart"/>
      <w:r w:rsidRPr="00A51542">
        <w:rPr>
          <w:sz w:val="16"/>
          <w:szCs w:val="16"/>
        </w:rPr>
        <w:t>содержания</w:t>
      </w:r>
      <w:proofErr w:type="gramEnd"/>
      <w:r w:rsidRPr="00A51542">
        <w:rPr>
          <w:sz w:val="16"/>
          <w:szCs w:val="16"/>
        </w:rPr>
        <w:t xml:space="preserve"> автомобильных дорог общего пользования Островского муниципального района по муниципальным контрактам и договорам подряда, применять коэффициент, равный 0,05.</w:t>
      </w:r>
    </w:p>
    <w:p w:rsidR="00A51542" w:rsidRPr="00A51542" w:rsidRDefault="00A51542" w:rsidP="00A51542">
      <w:pPr>
        <w:pStyle w:val="Standard"/>
        <w:jc w:val="both"/>
        <w:rPr>
          <w:sz w:val="16"/>
          <w:szCs w:val="16"/>
        </w:rPr>
      </w:pPr>
      <w:r w:rsidRPr="00A51542">
        <w:rPr>
          <w:sz w:val="16"/>
          <w:szCs w:val="16"/>
        </w:rPr>
        <w:t>2. Установить, что администрация Островского муниципального района Костромской области осуществляет самостоятельно либо через уполномоченные им подведомственные организации:</w:t>
      </w:r>
    </w:p>
    <w:p w:rsidR="00A51542" w:rsidRPr="00A51542" w:rsidRDefault="00A51542" w:rsidP="00A51542">
      <w:pPr>
        <w:pStyle w:val="Standard"/>
        <w:jc w:val="both"/>
        <w:rPr>
          <w:sz w:val="16"/>
          <w:szCs w:val="16"/>
        </w:rPr>
      </w:pPr>
      <w:proofErr w:type="gramStart"/>
      <w:r w:rsidRPr="00A51542">
        <w:rPr>
          <w:sz w:val="16"/>
          <w:szCs w:val="16"/>
        </w:rPr>
        <w:t>1) выдачу специальных разрешений на движение тяжеловесных и (или) крупногабаритных транспортных средств (далее – транспортные средства) по автомобильным дорогам Островского муниципального района, участкам таких автомобильных дорог, по автомобильным дорогам местного значения муниципального района, расположенным на территориях двух и более поселений в границах муниципального района, при условии, что указанный маршрут, часть маршрута не проходят по автомобильным дорогам федерального, регионального и межмуниципального значения</w:t>
      </w:r>
      <w:proofErr w:type="gramEnd"/>
      <w:r w:rsidRPr="00A51542">
        <w:rPr>
          <w:sz w:val="16"/>
          <w:szCs w:val="16"/>
        </w:rPr>
        <w:t>, участкам таких автомобильных дорог;</w:t>
      </w:r>
    </w:p>
    <w:p w:rsidR="00A51542" w:rsidRPr="00A51542" w:rsidRDefault="00A51542" w:rsidP="00A51542">
      <w:pPr>
        <w:pStyle w:val="Standard"/>
        <w:jc w:val="both"/>
        <w:rPr>
          <w:sz w:val="16"/>
          <w:szCs w:val="16"/>
        </w:rPr>
      </w:pPr>
      <w:r w:rsidRPr="00A51542">
        <w:rPr>
          <w:sz w:val="16"/>
          <w:szCs w:val="16"/>
        </w:rPr>
        <w:t xml:space="preserve">2) организацию осуществления расчёта, начисления и взимания платы в счёт возмещения вреда, причиняемого тяжеловесными транспортными средствами автомобильным дорогам Островского муниципального района. </w:t>
      </w:r>
    </w:p>
    <w:p w:rsidR="00A51542" w:rsidRPr="00A51542" w:rsidRDefault="00A51542" w:rsidP="00A51542">
      <w:pPr>
        <w:pStyle w:val="Standard"/>
        <w:jc w:val="both"/>
        <w:rPr>
          <w:sz w:val="16"/>
          <w:szCs w:val="16"/>
        </w:rPr>
      </w:pPr>
      <w:r w:rsidRPr="00A51542">
        <w:rPr>
          <w:sz w:val="16"/>
          <w:szCs w:val="16"/>
        </w:rPr>
        <w:t>3. Постановление администрации Островского муниципального района от 30.03.2018г.    № 145 «О мерах по обеспечению сохранности автомобильных дорог общего пользования местного значения Островского муниципального района» считать утратившим силу.</w:t>
      </w:r>
    </w:p>
    <w:p w:rsidR="00A51542" w:rsidRPr="00A51542" w:rsidRDefault="00A51542" w:rsidP="00A51542">
      <w:pPr>
        <w:pStyle w:val="Standard"/>
        <w:jc w:val="both"/>
        <w:rPr>
          <w:sz w:val="16"/>
          <w:szCs w:val="16"/>
        </w:rPr>
      </w:pPr>
      <w:r w:rsidRPr="00A51542">
        <w:rPr>
          <w:sz w:val="16"/>
          <w:szCs w:val="16"/>
        </w:rPr>
        <w:t xml:space="preserve">4. </w:t>
      </w:r>
      <w:proofErr w:type="gramStart"/>
      <w:r w:rsidRPr="00A51542">
        <w:rPr>
          <w:sz w:val="16"/>
          <w:szCs w:val="16"/>
        </w:rPr>
        <w:t>Контроль за</w:t>
      </w:r>
      <w:proofErr w:type="gramEnd"/>
      <w:r w:rsidRPr="00A51542">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A51542" w:rsidRPr="00A51542" w:rsidRDefault="00A51542" w:rsidP="00A51542">
      <w:pPr>
        <w:pStyle w:val="Standard"/>
        <w:jc w:val="both"/>
        <w:rPr>
          <w:sz w:val="16"/>
          <w:szCs w:val="16"/>
        </w:rPr>
      </w:pPr>
      <w:r w:rsidRPr="00A51542">
        <w:rPr>
          <w:sz w:val="16"/>
          <w:szCs w:val="16"/>
        </w:rPr>
        <w:t>5. Настоящее постановление вступает в силу со дня официального опубликования в информационном бюллетене «Районные новости».</w:t>
      </w: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r w:rsidRPr="00A51542">
        <w:rPr>
          <w:sz w:val="16"/>
          <w:szCs w:val="16"/>
        </w:rPr>
        <w:t>Глава  Островского муниципального района                                         Г.А. Полякова</w:t>
      </w: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right"/>
        <w:rPr>
          <w:sz w:val="16"/>
          <w:szCs w:val="16"/>
        </w:rPr>
      </w:pPr>
      <w:r w:rsidRPr="00A51542">
        <w:rPr>
          <w:sz w:val="16"/>
          <w:szCs w:val="16"/>
        </w:rPr>
        <w:t>Приложение</w:t>
      </w:r>
    </w:p>
    <w:p w:rsidR="00A51542" w:rsidRPr="00A51542" w:rsidRDefault="00A51542" w:rsidP="00A51542">
      <w:pPr>
        <w:pStyle w:val="Standard"/>
        <w:jc w:val="right"/>
        <w:rPr>
          <w:sz w:val="16"/>
          <w:szCs w:val="16"/>
        </w:rPr>
      </w:pPr>
      <w:r w:rsidRPr="00A51542">
        <w:rPr>
          <w:sz w:val="16"/>
          <w:szCs w:val="16"/>
        </w:rPr>
        <w:t>к постановлению администрации</w:t>
      </w:r>
    </w:p>
    <w:p w:rsidR="00A51542" w:rsidRPr="00A51542" w:rsidRDefault="00A51542" w:rsidP="00A51542">
      <w:pPr>
        <w:pStyle w:val="Standard"/>
        <w:jc w:val="right"/>
        <w:rPr>
          <w:sz w:val="16"/>
          <w:szCs w:val="16"/>
        </w:rPr>
      </w:pPr>
      <w:r w:rsidRPr="00A51542">
        <w:rPr>
          <w:sz w:val="16"/>
          <w:szCs w:val="16"/>
        </w:rPr>
        <w:t>Островского муниципального района</w:t>
      </w:r>
    </w:p>
    <w:p w:rsidR="00A51542" w:rsidRPr="00A51542" w:rsidRDefault="00A51542" w:rsidP="00A51542">
      <w:pPr>
        <w:pStyle w:val="Standard"/>
        <w:jc w:val="right"/>
        <w:rPr>
          <w:sz w:val="16"/>
          <w:szCs w:val="16"/>
        </w:rPr>
      </w:pPr>
      <w:r w:rsidRPr="00A51542">
        <w:rPr>
          <w:sz w:val="16"/>
          <w:szCs w:val="16"/>
        </w:rPr>
        <w:t>от ___  мая  2018 года № ______</w:t>
      </w:r>
    </w:p>
    <w:p w:rsidR="00A51542" w:rsidRPr="00A51542" w:rsidRDefault="00A51542" w:rsidP="00A51542">
      <w:pPr>
        <w:pStyle w:val="Standard"/>
        <w:jc w:val="right"/>
        <w:rPr>
          <w:sz w:val="16"/>
          <w:szCs w:val="16"/>
        </w:rPr>
      </w:pPr>
    </w:p>
    <w:p w:rsidR="00A51542" w:rsidRPr="00A51542" w:rsidRDefault="00A51542" w:rsidP="00A51542">
      <w:pPr>
        <w:pStyle w:val="Standard"/>
        <w:jc w:val="center"/>
        <w:rPr>
          <w:sz w:val="16"/>
          <w:szCs w:val="16"/>
        </w:rPr>
      </w:pPr>
      <w:r w:rsidRPr="00A51542">
        <w:rPr>
          <w:b/>
          <w:sz w:val="16"/>
          <w:szCs w:val="16"/>
        </w:rPr>
        <w:t>Показатели размера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w:t>
      </w:r>
      <w:r w:rsidRPr="00A51542">
        <w:rPr>
          <w:sz w:val="16"/>
          <w:szCs w:val="16"/>
        </w:rPr>
        <w:t>.</w:t>
      </w:r>
    </w:p>
    <w:p w:rsidR="00A51542" w:rsidRPr="00A51542" w:rsidRDefault="00A51542" w:rsidP="00A51542">
      <w:pPr>
        <w:pStyle w:val="Standard"/>
        <w:jc w:val="center"/>
        <w:rPr>
          <w:sz w:val="16"/>
          <w:szCs w:val="16"/>
        </w:rPr>
      </w:pPr>
    </w:p>
    <w:p w:rsidR="00A51542" w:rsidRPr="00A51542" w:rsidRDefault="00A51542" w:rsidP="00A51542">
      <w:pPr>
        <w:pStyle w:val="Standard"/>
        <w:jc w:val="right"/>
        <w:rPr>
          <w:sz w:val="16"/>
          <w:szCs w:val="16"/>
        </w:rPr>
      </w:pPr>
      <w:r w:rsidRPr="00A51542">
        <w:rPr>
          <w:sz w:val="16"/>
          <w:szCs w:val="16"/>
        </w:rPr>
        <w:t>Таблица 1</w:t>
      </w:r>
    </w:p>
    <w:p w:rsidR="00A51542" w:rsidRPr="00A51542" w:rsidRDefault="00A51542" w:rsidP="00A51542">
      <w:pPr>
        <w:pStyle w:val="Standard"/>
        <w:jc w:val="right"/>
        <w:rPr>
          <w:sz w:val="16"/>
          <w:szCs w:val="16"/>
        </w:rPr>
      </w:pPr>
    </w:p>
    <w:p w:rsidR="00A51542" w:rsidRPr="00A51542" w:rsidRDefault="00A51542" w:rsidP="00A51542">
      <w:pPr>
        <w:pStyle w:val="Standard"/>
        <w:jc w:val="center"/>
        <w:rPr>
          <w:b/>
          <w:i/>
          <w:sz w:val="16"/>
          <w:szCs w:val="16"/>
        </w:rPr>
      </w:pPr>
      <w:r w:rsidRPr="00A51542">
        <w:rPr>
          <w:b/>
          <w:i/>
          <w:sz w:val="16"/>
          <w:szCs w:val="16"/>
        </w:rPr>
        <w:t xml:space="preserve">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w:t>
      </w:r>
      <w:proofErr w:type="spellStart"/>
      <w:r w:rsidRPr="00A51542">
        <w:rPr>
          <w:b/>
          <w:i/>
          <w:sz w:val="16"/>
          <w:szCs w:val="16"/>
        </w:rPr>
        <w:t>расчитанным</w:t>
      </w:r>
      <w:proofErr w:type="spellEnd"/>
      <w:r w:rsidRPr="00A51542">
        <w:rPr>
          <w:b/>
          <w:i/>
          <w:sz w:val="16"/>
          <w:szCs w:val="16"/>
        </w:rPr>
        <w:t xml:space="preserve"> на нормативную (расчётную) осевую нагрузку 10 тонн/ось, вследствие превышения допустимых осевых нагрузок на каждую ось транспортного средства (рублей на 1км)</w:t>
      </w:r>
    </w:p>
    <w:p w:rsidR="00A51542" w:rsidRPr="00A51542" w:rsidRDefault="00A51542" w:rsidP="00A51542">
      <w:pPr>
        <w:pStyle w:val="Standard"/>
        <w:jc w:val="center"/>
        <w:rPr>
          <w:sz w:val="16"/>
          <w:szCs w:val="16"/>
        </w:rPr>
      </w:pPr>
    </w:p>
    <w:tbl>
      <w:tblPr>
        <w:tblStyle w:val="a4"/>
        <w:tblW w:w="9699" w:type="dxa"/>
        <w:tblLook w:val="04A0"/>
      </w:tblPr>
      <w:tblGrid>
        <w:gridCol w:w="1817"/>
        <w:gridCol w:w="1744"/>
        <w:gridCol w:w="2197"/>
        <w:gridCol w:w="1744"/>
        <w:gridCol w:w="2197"/>
      </w:tblGrid>
      <w:tr w:rsidR="00A51542" w:rsidRPr="00A51542" w:rsidTr="00A51542">
        <w:trPr>
          <w:trHeight w:val="554"/>
        </w:trPr>
        <w:tc>
          <w:tcPr>
            <w:tcW w:w="1817" w:type="dxa"/>
            <w:vMerge w:val="restart"/>
          </w:tcPr>
          <w:p w:rsidR="00A51542" w:rsidRPr="00A51542" w:rsidRDefault="00A51542" w:rsidP="00A51542">
            <w:pPr>
              <w:pStyle w:val="Standard"/>
              <w:jc w:val="center"/>
              <w:rPr>
                <w:sz w:val="16"/>
                <w:szCs w:val="16"/>
              </w:rPr>
            </w:pPr>
            <w:r w:rsidRPr="00A51542">
              <w:rPr>
                <w:sz w:val="16"/>
                <w:szCs w:val="16"/>
              </w:rPr>
              <w:t>Превышение</w:t>
            </w:r>
          </w:p>
          <w:p w:rsidR="00A51542" w:rsidRPr="00A51542" w:rsidRDefault="00A51542" w:rsidP="00A51542">
            <w:pPr>
              <w:pStyle w:val="Standard"/>
              <w:jc w:val="center"/>
              <w:rPr>
                <w:sz w:val="16"/>
                <w:szCs w:val="16"/>
              </w:rPr>
            </w:pPr>
            <w:r w:rsidRPr="00A51542">
              <w:rPr>
                <w:sz w:val="16"/>
                <w:szCs w:val="16"/>
              </w:rPr>
              <w:t>допустимых</w:t>
            </w:r>
          </w:p>
          <w:p w:rsidR="00A51542" w:rsidRPr="00A51542" w:rsidRDefault="00A51542" w:rsidP="00A51542">
            <w:pPr>
              <w:pStyle w:val="Standard"/>
              <w:jc w:val="center"/>
              <w:rPr>
                <w:sz w:val="16"/>
                <w:szCs w:val="16"/>
              </w:rPr>
            </w:pPr>
            <w:r w:rsidRPr="00A51542">
              <w:rPr>
                <w:sz w:val="16"/>
                <w:szCs w:val="16"/>
              </w:rPr>
              <w:t>осевых нагрузок на ось транспортного средства (процентов)</w:t>
            </w:r>
          </w:p>
        </w:tc>
        <w:tc>
          <w:tcPr>
            <w:tcW w:w="3941" w:type="dxa"/>
            <w:gridSpan w:val="2"/>
          </w:tcPr>
          <w:p w:rsidR="00A51542" w:rsidRPr="00A51542" w:rsidRDefault="00A51542" w:rsidP="00A51542">
            <w:pPr>
              <w:pStyle w:val="Standard"/>
              <w:jc w:val="center"/>
              <w:rPr>
                <w:sz w:val="16"/>
                <w:szCs w:val="16"/>
              </w:rPr>
            </w:pPr>
            <w:r w:rsidRPr="00A51542">
              <w:rPr>
                <w:sz w:val="16"/>
                <w:szCs w:val="16"/>
              </w:rPr>
              <w:t>Автомобильные дороги с твёрдым покрытием</w:t>
            </w:r>
          </w:p>
        </w:tc>
        <w:tc>
          <w:tcPr>
            <w:tcW w:w="3941" w:type="dxa"/>
            <w:gridSpan w:val="2"/>
          </w:tcPr>
          <w:p w:rsidR="00A51542" w:rsidRPr="00A51542" w:rsidRDefault="00A51542" w:rsidP="00A51542">
            <w:pPr>
              <w:pStyle w:val="Standard"/>
              <w:jc w:val="center"/>
              <w:rPr>
                <w:sz w:val="16"/>
                <w:szCs w:val="16"/>
              </w:rPr>
            </w:pPr>
            <w:r w:rsidRPr="00A51542">
              <w:rPr>
                <w:sz w:val="16"/>
                <w:szCs w:val="16"/>
              </w:rPr>
              <w:t>Автомобильные дороги с  одеждой переходного типа</w:t>
            </w:r>
          </w:p>
        </w:tc>
      </w:tr>
      <w:tr w:rsidR="00A51542" w:rsidRPr="00A51542" w:rsidTr="00A51542">
        <w:trPr>
          <w:trHeight w:val="144"/>
        </w:trPr>
        <w:tc>
          <w:tcPr>
            <w:tcW w:w="1817" w:type="dxa"/>
            <w:vMerge/>
          </w:tcPr>
          <w:p w:rsidR="00A51542" w:rsidRPr="00A51542" w:rsidRDefault="00A51542" w:rsidP="00A51542">
            <w:pPr>
              <w:pStyle w:val="Standard"/>
              <w:jc w:val="center"/>
              <w:rPr>
                <w:sz w:val="16"/>
                <w:szCs w:val="16"/>
              </w:rPr>
            </w:pPr>
          </w:p>
        </w:tc>
        <w:tc>
          <w:tcPr>
            <w:tcW w:w="1744" w:type="dxa"/>
          </w:tcPr>
          <w:p w:rsidR="00A51542" w:rsidRPr="00A51542" w:rsidRDefault="00A51542" w:rsidP="00A51542">
            <w:pPr>
              <w:pStyle w:val="Standard"/>
              <w:jc w:val="center"/>
              <w:rPr>
                <w:sz w:val="16"/>
                <w:szCs w:val="16"/>
              </w:rPr>
            </w:pPr>
            <w:r w:rsidRPr="00A51542">
              <w:rPr>
                <w:sz w:val="16"/>
                <w:szCs w:val="16"/>
              </w:rPr>
              <w:t>В обычный период</w:t>
            </w:r>
          </w:p>
          <w:p w:rsidR="00A51542" w:rsidRPr="00A51542" w:rsidRDefault="00A51542" w:rsidP="00A51542">
            <w:pPr>
              <w:pStyle w:val="Standard"/>
              <w:jc w:val="center"/>
              <w:rPr>
                <w:sz w:val="16"/>
                <w:szCs w:val="16"/>
              </w:rPr>
            </w:pPr>
            <w:r w:rsidRPr="00A51542">
              <w:rPr>
                <w:sz w:val="16"/>
                <w:szCs w:val="16"/>
              </w:rPr>
              <w:t>эксплуатации</w:t>
            </w:r>
          </w:p>
        </w:tc>
        <w:tc>
          <w:tcPr>
            <w:tcW w:w="2197" w:type="dxa"/>
          </w:tcPr>
          <w:p w:rsidR="00A51542" w:rsidRPr="00A51542" w:rsidRDefault="00A51542" w:rsidP="00A51542">
            <w:pPr>
              <w:pStyle w:val="Standard"/>
              <w:jc w:val="center"/>
              <w:rPr>
                <w:sz w:val="16"/>
                <w:szCs w:val="16"/>
              </w:rPr>
            </w:pPr>
            <w:r w:rsidRPr="00A51542">
              <w:rPr>
                <w:sz w:val="16"/>
                <w:szCs w:val="16"/>
              </w:rPr>
              <w:t>В период временных ограничений в связи с неблагоприятными природно-климатическими условиями</w:t>
            </w:r>
          </w:p>
        </w:tc>
        <w:tc>
          <w:tcPr>
            <w:tcW w:w="1744" w:type="dxa"/>
          </w:tcPr>
          <w:p w:rsidR="00A51542" w:rsidRPr="00A51542" w:rsidRDefault="00A51542" w:rsidP="00A51542">
            <w:pPr>
              <w:pStyle w:val="Standard"/>
              <w:jc w:val="center"/>
              <w:rPr>
                <w:sz w:val="16"/>
                <w:szCs w:val="16"/>
              </w:rPr>
            </w:pPr>
            <w:r w:rsidRPr="00A51542">
              <w:rPr>
                <w:sz w:val="16"/>
                <w:szCs w:val="16"/>
              </w:rPr>
              <w:t>В обычный период</w:t>
            </w:r>
          </w:p>
          <w:p w:rsidR="00A51542" w:rsidRPr="00A51542" w:rsidRDefault="00A51542" w:rsidP="00A51542">
            <w:pPr>
              <w:pStyle w:val="Standard"/>
              <w:jc w:val="center"/>
              <w:rPr>
                <w:sz w:val="16"/>
                <w:szCs w:val="16"/>
              </w:rPr>
            </w:pPr>
            <w:r w:rsidRPr="00A51542">
              <w:rPr>
                <w:sz w:val="16"/>
                <w:szCs w:val="16"/>
              </w:rPr>
              <w:t>эксплуатации</w:t>
            </w:r>
          </w:p>
        </w:tc>
        <w:tc>
          <w:tcPr>
            <w:tcW w:w="2197" w:type="dxa"/>
          </w:tcPr>
          <w:p w:rsidR="00A51542" w:rsidRPr="00A51542" w:rsidRDefault="00A51542" w:rsidP="00A51542">
            <w:pPr>
              <w:pStyle w:val="Standard"/>
              <w:jc w:val="center"/>
              <w:rPr>
                <w:sz w:val="16"/>
                <w:szCs w:val="16"/>
              </w:rPr>
            </w:pPr>
            <w:r w:rsidRPr="00A51542">
              <w:rPr>
                <w:sz w:val="16"/>
                <w:szCs w:val="16"/>
              </w:rPr>
              <w:t>В период временных ограничений в связи с неблагоприятными природно-климатическими условиями</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lastRenderedPageBreak/>
              <w:t>До 10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16,98</w:t>
            </w:r>
          </w:p>
        </w:tc>
        <w:tc>
          <w:tcPr>
            <w:tcW w:w="2197" w:type="dxa"/>
          </w:tcPr>
          <w:p w:rsidR="00A51542" w:rsidRPr="00A51542" w:rsidRDefault="00A51542" w:rsidP="00A51542">
            <w:pPr>
              <w:pStyle w:val="Standard"/>
              <w:jc w:val="center"/>
              <w:rPr>
                <w:sz w:val="16"/>
                <w:szCs w:val="16"/>
              </w:rPr>
            </w:pPr>
            <w:r w:rsidRPr="00A51542">
              <w:rPr>
                <w:sz w:val="16"/>
                <w:szCs w:val="16"/>
              </w:rPr>
              <w:t>48,52</w:t>
            </w:r>
          </w:p>
        </w:tc>
        <w:tc>
          <w:tcPr>
            <w:tcW w:w="1744" w:type="dxa"/>
          </w:tcPr>
          <w:p w:rsidR="00A51542" w:rsidRPr="00A51542" w:rsidRDefault="00A51542" w:rsidP="00A51542">
            <w:pPr>
              <w:pStyle w:val="Standard"/>
              <w:jc w:val="center"/>
              <w:rPr>
                <w:sz w:val="16"/>
                <w:szCs w:val="16"/>
              </w:rPr>
            </w:pPr>
            <w:r w:rsidRPr="00A51542">
              <w:rPr>
                <w:sz w:val="16"/>
                <w:szCs w:val="16"/>
              </w:rPr>
              <w:t>12,0</w:t>
            </w:r>
          </w:p>
        </w:tc>
        <w:tc>
          <w:tcPr>
            <w:tcW w:w="2197" w:type="dxa"/>
          </w:tcPr>
          <w:p w:rsidR="00A51542" w:rsidRPr="00A51542" w:rsidRDefault="00A51542" w:rsidP="00A51542">
            <w:pPr>
              <w:pStyle w:val="Standard"/>
              <w:jc w:val="center"/>
              <w:rPr>
                <w:sz w:val="16"/>
                <w:szCs w:val="16"/>
              </w:rPr>
            </w:pPr>
            <w:r w:rsidRPr="00A51542">
              <w:rPr>
                <w:sz w:val="16"/>
                <w:szCs w:val="16"/>
              </w:rPr>
              <w:t>34,29</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10 до 20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27,15</w:t>
            </w:r>
          </w:p>
        </w:tc>
        <w:tc>
          <w:tcPr>
            <w:tcW w:w="2197" w:type="dxa"/>
          </w:tcPr>
          <w:p w:rsidR="00A51542" w:rsidRPr="00A51542" w:rsidRDefault="00A51542" w:rsidP="00A51542">
            <w:pPr>
              <w:pStyle w:val="Standard"/>
              <w:jc w:val="center"/>
              <w:rPr>
                <w:sz w:val="16"/>
                <w:szCs w:val="16"/>
              </w:rPr>
            </w:pPr>
            <w:r w:rsidRPr="00A51542">
              <w:rPr>
                <w:sz w:val="16"/>
                <w:szCs w:val="16"/>
              </w:rPr>
              <w:t>77,58</w:t>
            </w:r>
          </w:p>
        </w:tc>
        <w:tc>
          <w:tcPr>
            <w:tcW w:w="1744" w:type="dxa"/>
          </w:tcPr>
          <w:p w:rsidR="00A51542" w:rsidRPr="00A51542" w:rsidRDefault="00A51542" w:rsidP="00A51542">
            <w:pPr>
              <w:pStyle w:val="Standard"/>
              <w:jc w:val="center"/>
              <w:rPr>
                <w:sz w:val="16"/>
                <w:szCs w:val="16"/>
              </w:rPr>
            </w:pPr>
            <w:r w:rsidRPr="00A51542">
              <w:rPr>
                <w:sz w:val="16"/>
                <w:szCs w:val="16"/>
              </w:rPr>
              <w:t>19,58</w:t>
            </w:r>
          </w:p>
        </w:tc>
        <w:tc>
          <w:tcPr>
            <w:tcW w:w="2197" w:type="dxa"/>
          </w:tcPr>
          <w:p w:rsidR="00A51542" w:rsidRPr="00A51542" w:rsidRDefault="00A51542" w:rsidP="00A51542">
            <w:pPr>
              <w:pStyle w:val="Standard"/>
              <w:jc w:val="center"/>
              <w:rPr>
                <w:sz w:val="16"/>
                <w:szCs w:val="16"/>
              </w:rPr>
            </w:pPr>
            <w:r w:rsidRPr="00A51542">
              <w:rPr>
                <w:sz w:val="16"/>
                <w:szCs w:val="16"/>
              </w:rPr>
              <w:t>55,94</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20 до 30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43,44</w:t>
            </w:r>
          </w:p>
        </w:tc>
        <w:tc>
          <w:tcPr>
            <w:tcW w:w="2197" w:type="dxa"/>
          </w:tcPr>
          <w:p w:rsidR="00A51542" w:rsidRPr="00A51542" w:rsidRDefault="00A51542" w:rsidP="00A51542">
            <w:pPr>
              <w:pStyle w:val="Standard"/>
              <w:jc w:val="center"/>
              <w:rPr>
                <w:sz w:val="16"/>
                <w:szCs w:val="16"/>
              </w:rPr>
            </w:pPr>
            <w:r w:rsidRPr="00A51542">
              <w:rPr>
                <w:sz w:val="16"/>
                <w:szCs w:val="16"/>
              </w:rPr>
              <w:t>124,11</w:t>
            </w:r>
          </w:p>
        </w:tc>
        <w:tc>
          <w:tcPr>
            <w:tcW w:w="1744" w:type="dxa"/>
          </w:tcPr>
          <w:p w:rsidR="00A51542" w:rsidRPr="00A51542" w:rsidRDefault="00A51542" w:rsidP="00A51542">
            <w:pPr>
              <w:pStyle w:val="Standard"/>
              <w:jc w:val="center"/>
              <w:rPr>
                <w:sz w:val="16"/>
                <w:szCs w:val="16"/>
              </w:rPr>
            </w:pPr>
            <w:r w:rsidRPr="00A51542">
              <w:rPr>
                <w:sz w:val="16"/>
                <w:szCs w:val="16"/>
              </w:rPr>
              <w:t>28,16</w:t>
            </w:r>
          </w:p>
        </w:tc>
        <w:tc>
          <w:tcPr>
            <w:tcW w:w="2197" w:type="dxa"/>
          </w:tcPr>
          <w:p w:rsidR="00A51542" w:rsidRPr="00A51542" w:rsidRDefault="00A51542" w:rsidP="00A51542">
            <w:pPr>
              <w:pStyle w:val="Standard"/>
              <w:jc w:val="center"/>
              <w:rPr>
                <w:sz w:val="16"/>
                <w:szCs w:val="16"/>
              </w:rPr>
            </w:pPr>
            <w:r w:rsidRPr="00A51542">
              <w:rPr>
                <w:sz w:val="16"/>
                <w:szCs w:val="16"/>
              </w:rPr>
              <w:t>80,47</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30 до 40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65,64</w:t>
            </w:r>
          </w:p>
        </w:tc>
        <w:tc>
          <w:tcPr>
            <w:tcW w:w="2197" w:type="dxa"/>
          </w:tcPr>
          <w:p w:rsidR="00A51542" w:rsidRPr="00A51542" w:rsidRDefault="00A51542" w:rsidP="00A51542">
            <w:pPr>
              <w:pStyle w:val="Standard"/>
              <w:jc w:val="center"/>
              <w:rPr>
                <w:sz w:val="16"/>
                <w:szCs w:val="16"/>
              </w:rPr>
            </w:pPr>
            <w:r w:rsidRPr="00A51542">
              <w:rPr>
                <w:sz w:val="16"/>
                <w:szCs w:val="16"/>
              </w:rPr>
              <w:t>187,54</w:t>
            </w:r>
          </w:p>
        </w:tc>
        <w:tc>
          <w:tcPr>
            <w:tcW w:w="1744" w:type="dxa"/>
          </w:tcPr>
          <w:p w:rsidR="00A51542" w:rsidRPr="00A51542" w:rsidRDefault="00A51542" w:rsidP="00A51542">
            <w:pPr>
              <w:pStyle w:val="Standard"/>
              <w:jc w:val="center"/>
              <w:rPr>
                <w:sz w:val="16"/>
                <w:szCs w:val="16"/>
              </w:rPr>
            </w:pPr>
            <w:r w:rsidRPr="00A51542">
              <w:rPr>
                <w:sz w:val="16"/>
                <w:szCs w:val="16"/>
              </w:rPr>
              <w:t>37,48</w:t>
            </w:r>
          </w:p>
        </w:tc>
        <w:tc>
          <w:tcPr>
            <w:tcW w:w="2197" w:type="dxa"/>
          </w:tcPr>
          <w:p w:rsidR="00A51542" w:rsidRPr="00A51542" w:rsidRDefault="00A51542" w:rsidP="00A51542">
            <w:pPr>
              <w:pStyle w:val="Standard"/>
              <w:jc w:val="center"/>
              <w:rPr>
                <w:sz w:val="16"/>
                <w:szCs w:val="16"/>
              </w:rPr>
            </w:pPr>
            <w:r w:rsidRPr="00A51542">
              <w:rPr>
                <w:sz w:val="16"/>
                <w:szCs w:val="16"/>
              </w:rPr>
              <w:t>107,07</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40 до 50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93,61</w:t>
            </w:r>
          </w:p>
        </w:tc>
        <w:tc>
          <w:tcPr>
            <w:tcW w:w="2197" w:type="dxa"/>
          </w:tcPr>
          <w:p w:rsidR="00A51542" w:rsidRPr="00A51542" w:rsidRDefault="00A51542" w:rsidP="00A51542">
            <w:pPr>
              <w:pStyle w:val="Standard"/>
              <w:jc w:val="center"/>
              <w:rPr>
                <w:sz w:val="16"/>
                <w:szCs w:val="16"/>
              </w:rPr>
            </w:pPr>
            <w:r w:rsidRPr="00A51542">
              <w:rPr>
                <w:sz w:val="16"/>
                <w:szCs w:val="16"/>
              </w:rPr>
              <w:t>267,47</w:t>
            </w:r>
          </w:p>
        </w:tc>
        <w:tc>
          <w:tcPr>
            <w:tcW w:w="1744" w:type="dxa"/>
          </w:tcPr>
          <w:p w:rsidR="00A51542" w:rsidRPr="00A51542" w:rsidRDefault="00A51542" w:rsidP="00A51542">
            <w:pPr>
              <w:pStyle w:val="Standard"/>
              <w:jc w:val="center"/>
              <w:rPr>
                <w:sz w:val="16"/>
                <w:szCs w:val="16"/>
              </w:rPr>
            </w:pPr>
            <w:r w:rsidRPr="00A51542">
              <w:rPr>
                <w:sz w:val="16"/>
                <w:szCs w:val="16"/>
              </w:rPr>
              <w:t>47,37</w:t>
            </w:r>
          </w:p>
        </w:tc>
        <w:tc>
          <w:tcPr>
            <w:tcW w:w="2197" w:type="dxa"/>
          </w:tcPr>
          <w:p w:rsidR="00A51542" w:rsidRPr="00A51542" w:rsidRDefault="00A51542" w:rsidP="00A51542">
            <w:pPr>
              <w:pStyle w:val="Standard"/>
              <w:jc w:val="center"/>
              <w:rPr>
                <w:sz w:val="16"/>
                <w:szCs w:val="16"/>
              </w:rPr>
            </w:pPr>
            <w:r w:rsidRPr="00A51542">
              <w:rPr>
                <w:sz w:val="16"/>
                <w:szCs w:val="16"/>
              </w:rPr>
              <w:t>135,34</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50 до 60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127,27</w:t>
            </w:r>
          </w:p>
        </w:tc>
        <w:tc>
          <w:tcPr>
            <w:tcW w:w="2197" w:type="dxa"/>
          </w:tcPr>
          <w:p w:rsidR="00A51542" w:rsidRPr="00A51542" w:rsidRDefault="00A51542" w:rsidP="00A51542">
            <w:pPr>
              <w:pStyle w:val="Standard"/>
              <w:jc w:val="center"/>
              <w:rPr>
                <w:sz w:val="16"/>
                <w:szCs w:val="16"/>
              </w:rPr>
            </w:pPr>
            <w:r w:rsidRPr="00A51542">
              <w:rPr>
                <w:sz w:val="16"/>
                <w:szCs w:val="16"/>
              </w:rPr>
              <w:t>363,62</w:t>
            </w:r>
          </w:p>
        </w:tc>
        <w:tc>
          <w:tcPr>
            <w:tcW w:w="1744" w:type="dxa"/>
          </w:tcPr>
          <w:p w:rsidR="00A51542" w:rsidRPr="00A51542" w:rsidRDefault="00A51542" w:rsidP="00A51542">
            <w:pPr>
              <w:pStyle w:val="Standard"/>
              <w:jc w:val="center"/>
              <w:rPr>
                <w:sz w:val="16"/>
                <w:szCs w:val="16"/>
              </w:rPr>
            </w:pPr>
            <w:r w:rsidRPr="00A51542">
              <w:rPr>
                <w:sz w:val="16"/>
                <w:szCs w:val="16"/>
              </w:rPr>
              <w:t>57,75</w:t>
            </w:r>
          </w:p>
        </w:tc>
        <w:tc>
          <w:tcPr>
            <w:tcW w:w="2197" w:type="dxa"/>
          </w:tcPr>
          <w:p w:rsidR="00A51542" w:rsidRPr="00A51542" w:rsidRDefault="00A51542" w:rsidP="00A51542">
            <w:pPr>
              <w:pStyle w:val="Standard"/>
              <w:jc w:val="center"/>
              <w:rPr>
                <w:sz w:val="16"/>
                <w:szCs w:val="16"/>
              </w:rPr>
            </w:pPr>
            <w:r w:rsidRPr="00A51542">
              <w:rPr>
                <w:sz w:val="16"/>
                <w:szCs w:val="16"/>
              </w:rPr>
              <w:t>165,00</w:t>
            </w:r>
          </w:p>
        </w:tc>
      </w:tr>
      <w:tr w:rsidR="00A51542" w:rsidRPr="00A51542" w:rsidTr="00A51542">
        <w:trPr>
          <w:trHeight w:val="285"/>
        </w:trPr>
        <w:tc>
          <w:tcPr>
            <w:tcW w:w="1817" w:type="dxa"/>
          </w:tcPr>
          <w:p w:rsidR="00A51542" w:rsidRPr="00A51542" w:rsidRDefault="00A51542" w:rsidP="00A51542">
            <w:pPr>
              <w:pStyle w:val="Standard"/>
              <w:jc w:val="center"/>
              <w:rPr>
                <w:sz w:val="16"/>
                <w:szCs w:val="16"/>
              </w:rPr>
            </w:pPr>
            <w:r w:rsidRPr="00A51542">
              <w:rPr>
                <w:sz w:val="16"/>
                <w:szCs w:val="16"/>
              </w:rPr>
              <w:t>Свыше 60</w:t>
            </w:r>
          </w:p>
        </w:tc>
        <w:tc>
          <w:tcPr>
            <w:tcW w:w="7882" w:type="dxa"/>
            <w:gridSpan w:val="4"/>
          </w:tcPr>
          <w:p w:rsidR="00A51542" w:rsidRPr="00A51542" w:rsidRDefault="00A51542" w:rsidP="00A51542">
            <w:pPr>
              <w:pStyle w:val="Standard"/>
              <w:jc w:val="both"/>
              <w:rPr>
                <w:sz w:val="16"/>
                <w:szCs w:val="16"/>
              </w:rPr>
            </w:pPr>
            <w:proofErr w:type="gramStart"/>
            <w:r w:rsidRPr="00A51542">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roofErr w:type="gramEnd"/>
          </w:p>
        </w:tc>
      </w:tr>
    </w:tbl>
    <w:p w:rsidR="00A51542" w:rsidRPr="00A51542" w:rsidRDefault="00A51542" w:rsidP="00A51542">
      <w:pPr>
        <w:pStyle w:val="Standard"/>
        <w:jc w:val="right"/>
        <w:rPr>
          <w:sz w:val="16"/>
          <w:szCs w:val="16"/>
        </w:rPr>
      </w:pPr>
      <w:r w:rsidRPr="00A51542">
        <w:rPr>
          <w:sz w:val="16"/>
          <w:szCs w:val="16"/>
        </w:rPr>
        <w:t>Таблица 2</w:t>
      </w:r>
    </w:p>
    <w:p w:rsidR="00A51542" w:rsidRPr="00A51542" w:rsidRDefault="00A51542" w:rsidP="00A51542">
      <w:pPr>
        <w:pStyle w:val="Standard"/>
        <w:jc w:val="right"/>
        <w:rPr>
          <w:sz w:val="16"/>
          <w:szCs w:val="16"/>
        </w:rPr>
      </w:pPr>
    </w:p>
    <w:p w:rsidR="00A51542" w:rsidRPr="00A51542" w:rsidRDefault="00A51542" w:rsidP="00A51542">
      <w:pPr>
        <w:pStyle w:val="Standard"/>
        <w:jc w:val="center"/>
        <w:rPr>
          <w:b/>
          <w:i/>
          <w:sz w:val="16"/>
          <w:szCs w:val="16"/>
        </w:rPr>
      </w:pPr>
      <w:r w:rsidRPr="00A51542">
        <w:rPr>
          <w:b/>
          <w:i/>
          <w:sz w:val="16"/>
          <w:szCs w:val="16"/>
        </w:rPr>
        <w:t xml:space="preserve">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w:t>
      </w:r>
      <w:proofErr w:type="spellStart"/>
      <w:r w:rsidRPr="00A51542">
        <w:rPr>
          <w:b/>
          <w:i/>
          <w:sz w:val="16"/>
          <w:szCs w:val="16"/>
        </w:rPr>
        <w:t>расчитанным</w:t>
      </w:r>
      <w:proofErr w:type="spellEnd"/>
      <w:r w:rsidRPr="00A51542">
        <w:rPr>
          <w:b/>
          <w:i/>
          <w:sz w:val="16"/>
          <w:szCs w:val="16"/>
        </w:rPr>
        <w:t xml:space="preserve"> на нормативную (расчётную) осевую нагрузку 11,5 тонн/ось, вследствие превышения допустимых осевых нагрузок на каждую ось транспортного средства (рублей на 1км)</w:t>
      </w:r>
    </w:p>
    <w:p w:rsidR="00A51542" w:rsidRPr="00A51542" w:rsidRDefault="00A51542" w:rsidP="00A51542">
      <w:pPr>
        <w:pStyle w:val="Standard"/>
        <w:jc w:val="center"/>
        <w:rPr>
          <w:b/>
          <w:i/>
          <w:sz w:val="16"/>
          <w:szCs w:val="16"/>
        </w:rPr>
      </w:pPr>
    </w:p>
    <w:tbl>
      <w:tblPr>
        <w:tblStyle w:val="a4"/>
        <w:tblW w:w="0" w:type="auto"/>
        <w:tblLook w:val="04A0"/>
      </w:tblPr>
      <w:tblGrid>
        <w:gridCol w:w="3190"/>
        <w:gridCol w:w="3190"/>
        <w:gridCol w:w="3191"/>
      </w:tblGrid>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Превышение</w:t>
            </w:r>
          </w:p>
          <w:p w:rsidR="00A51542" w:rsidRPr="00A51542" w:rsidRDefault="00A51542" w:rsidP="00A51542">
            <w:pPr>
              <w:pStyle w:val="Standard"/>
              <w:jc w:val="center"/>
              <w:rPr>
                <w:sz w:val="16"/>
                <w:szCs w:val="16"/>
              </w:rPr>
            </w:pPr>
            <w:r w:rsidRPr="00A51542">
              <w:rPr>
                <w:sz w:val="16"/>
                <w:szCs w:val="16"/>
              </w:rPr>
              <w:t>допустимых</w:t>
            </w:r>
          </w:p>
          <w:p w:rsidR="00A51542" w:rsidRPr="00A51542" w:rsidRDefault="00A51542" w:rsidP="00A51542">
            <w:pPr>
              <w:pStyle w:val="Standard"/>
              <w:jc w:val="center"/>
              <w:rPr>
                <w:sz w:val="16"/>
                <w:szCs w:val="16"/>
              </w:rPr>
            </w:pPr>
            <w:r w:rsidRPr="00A51542">
              <w:rPr>
                <w:sz w:val="16"/>
                <w:szCs w:val="16"/>
              </w:rPr>
              <w:t>осевых нагрузок на ось транспортного средства (процентов)</w:t>
            </w:r>
          </w:p>
        </w:tc>
        <w:tc>
          <w:tcPr>
            <w:tcW w:w="3190" w:type="dxa"/>
          </w:tcPr>
          <w:p w:rsidR="00A51542" w:rsidRPr="00A51542" w:rsidRDefault="00A51542" w:rsidP="00A51542">
            <w:pPr>
              <w:pStyle w:val="Standard"/>
              <w:jc w:val="center"/>
              <w:rPr>
                <w:sz w:val="16"/>
                <w:szCs w:val="16"/>
              </w:rPr>
            </w:pPr>
            <w:r w:rsidRPr="00A51542">
              <w:rPr>
                <w:sz w:val="16"/>
                <w:szCs w:val="16"/>
              </w:rPr>
              <w:t>В обычный период</w:t>
            </w:r>
          </w:p>
          <w:p w:rsidR="00A51542" w:rsidRPr="00A51542" w:rsidRDefault="00A51542" w:rsidP="00A51542">
            <w:pPr>
              <w:pStyle w:val="Standard"/>
              <w:jc w:val="center"/>
              <w:rPr>
                <w:sz w:val="16"/>
                <w:szCs w:val="16"/>
              </w:rPr>
            </w:pPr>
            <w:r w:rsidRPr="00A51542">
              <w:rPr>
                <w:sz w:val="16"/>
                <w:szCs w:val="16"/>
              </w:rPr>
              <w:t>эксплуатации</w:t>
            </w:r>
          </w:p>
        </w:tc>
        <w:tc>
          <w:tcPr>
            <w:tcW w:w="3191" w:type="dxa"/>
          </w:tcPr>
          <w:p w:rsidR="00A51542" w:rsidRPr="00A51542" w:rsidRDefault="00A51542" w:rsidP="00A51542">
            <w:pPr>
              <w:pStyle w:val="Standard"/>
              <w:jc w:val="center"/>
              <w:rPr>
                <w:sz w:val="16"/>
                <w:szCs w:val="16"/>
              </w:rPr>
            </w:pPr>
            <w:r w:rsidRPr="00A51542">
              <w:rPr>
                <w:sz w:val="16"/>
                <w:szCs w:val="16"/>
              </w:rPr>
              <w:t>В период временных ограничений в связи с неблагоприятными природно-климатическими условиями</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До 10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7,26</w:t>
            </w:r>
          </w:p>
          <w:p w:rsidR="00A51542" w:rsidRPr="00A51542" w:rsidRDefault="00A51542" w:rsidP="00A51542">
            <w:pPr>
              <w:pStyle w:val="Standard"/>
              <w:jc w:val="center"/>
              <w:rPr>
                <w:sz w:val="16"/>
                <w:szCs w:val="16"/>
              </w:rPr>
            </w:pPr>
          </w:p>
        </w:tc>
        <w:tc>
          <w:tcPr>
            <w:tcW w:w="3191" w:type="dxa"/>
          </w:tcPr>
          <w:p w:rsidR="00A51542" w:rsidRPr="00A51542" w:rsidRDefault="00A51542" w:rsidP="00A51542">
            <w:pPr>
              <w:pStyle w:val="Standard"/>
              <w:jc w:val="center"/>
              <w:rPr>
                <w:sz w:val="16"/>
                <w:szCs w:val="16"/>
              </w:rPr>
            </w:pPr>
            <w:r w:rsidRPr="00A51542">
              <w:rPr>
                <w:sz w:val="16"/>
                <w:szCs w:val="16"/>
              </w:rPr>
              <w:t>20,73</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10 до 20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10,51</w:t>
            </w:r>
          </w:p>
        </w:tc>
        <w:tc>
          <w:tcPr>
            <w:tcW w:w="3191" w:type="dxa"/>
          </w:tcPr>
          <w:p w:rsidR="00A51542" w:rsidRPr="00A51542" w:rsidRDefault="00A51542" w:rsidP="00A51542">
            <w:pPr>
              <w:pStyle w:val="Standard"/>
              <w:jc w:val="center"/>
              <w:rPr>
                <w:sz w:val="16"/>
                <w:szCs w:val="16"/>
              </w:rPr>
            </w:pPr>
            <w:r w:rsidRPr="00A51542">
              <w:rPr>
                <w:sz w:val="16"/>
                <w:szCs w:val="16"/>
              </w:rPr>
              <w:t>30,03</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20 до 30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15,73</w:t>
            </w:r>
          </w:p>
        </w:tc>
        <w:tc>
          <w:tcPr>
            <w:tcW w:w="3191" w:type="dxa"/>
          </w:tcPr>
          <w:p w:rsidR="00A51542" w:rsidRPr="00A51542" w:rsidRDefault="00A51542" w:rsidP="00A51542">
            <w:pPr>
              <w:pStyle w:val="Standard"/>
              <w:jc w:val="center"/>
              <w:rPr>
                <w:sz w:val="16"/>
                <w:szCs w:val="16"/>
              </w:rPr>
            </w:pPr>
            <w:r w:rsidRPr="00A51542">
              <w:rPr>
                <w:sz w:val="16"/>
                <w:szCs w:val="16"/>
              </w:rPr>
              <w:t>44,93</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30 до 40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22,84</w:t>
            </w:r>
          </w:p>
        </w:tc>
        <w:tc>
          <w:tcPr>
            <w:tcW w:w="3191" w:type="dxa"/>
          </w:tcPr>
          <w:p w:rsidR="00A51542" w:rsidRPr="00A51542" w:rsidRDefault="00A51542" w:rsidP="00A51542">
            <w:pPr>
              <w:pStyle w:val="Standard"/>
              <w:jc w:val="center"/>
              <w:rPr>
                <w:sz w:val="16"/>
                <w:szCs w:val="16"/>
              </w:rPr>
            </w:pPr>
            <w:r w:rsidRPr="00A51542">
              <w:rPr>
                <w:sz w:val="16"/>
                <w:szCs w:val="16"/>
              </w:rPr>
              <w:t>65,24</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40 до 50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31,79</w:t>
            </w:r>
          </w:p>
        </w:tc>
        <w:tc>
          <w:tcPr>
            <w:tcW w:w="3191" w:type="dxa"/>
          </w:tcPr>
          <w:p w:rsidR="00A51542" w:rsidRPr="00A51542" w:rsidRDefault="00A51542" w:rsidP="00A51542">
            <w:pPr>
              <w:pStyle w:val="Standard"/>
              <w:jc w:val="center"/>
              <w:rPr>
                <w:sz w:val="16"/>
                <w:szCs w:val="16"/>
              </w:rPr>
            </w:pPr>
            <w:r w:rsidRPr="00A51542">
              <w:rPr>
                <w:sz w:val="16"/>
                <w:szCs w:val="16"/>
              </w:rPr>
              <w:t>90,84</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50 до 60 включительно</w:t>
            </w:r>
          </w:p>
        </w:tc>
        <w:tc>
          <w:tcPr>
            <w:tcW w:w="3190" w:type="dxa"/>
          </w:tcPr>
          <w:p w:rsidR="00A51542" w:rsidRPr="00A51542" w:rsidRDefault="00A51542" w:rsidP="00A51542">
            <w:pPr>
              <w:pStyle w:val="Standard"/>
              <w:jc w:val="center"/>
              <w:rPr>
                <w:sz w:val="16"/>
                <w:szCs w:val="16"/>
              </w:rPr>
            </w:pPr>
            <w:r w:rsidRPr="00A51542">
              <w:rPr>
                <w:sz w:val="16"/>
                <w:szCs w:val="16"/>
              </w:rPr>
              <w:t>42,57</w:t>
            </w:r>
          </w:p>
        </w:tc>
        <w:tc>
          <w:tcPr>
            <w:tcW w:w="3191" w:type="dxa"/>
          </w:tcPr>
          <w:p w:rsidR="00A51542" w:rsidRPr="00A51542" w:rsidRDefault="00A51542" w:rsidP="00A51542">
            <w:pPr>
              <w:pStyle w:val="Standard"/>
              <w:jc w:val="center"/>
              <w:rPr>
                <w:sz w:val="16"/>
                <w:szCs w:val="16"/>
              </w:rPr>
            </w:pPr>
            <w:r w:rsidRPr="00A51542">
              <w:rPr>
                <w:sz w:val="16"/>
                <w:szCs w:val="16"/>
              </w:rPr>
              <w:t>121,63</w:t>
            </w:r>
          </w:p>
        </w:tc>
      </w:tr>
      <w:tr w:rsidR="00A51542" w:rsidRPr="00A51542" w:rsidTr="00A51542">
        <w:tc>
          <w:tcPr>
            <w:tcW w:w="3190" w:type="dxa"/>
          </w:tcPr>
          <w:p w:rsidR="00A51542" w:rsidRPr="00A51542" w:rsidRDefault="00A51542" w:rsidP="00A51542">
            <w:pPr>
              <w:pStyle w:val="Standard"/>
              <w:jc w:val="center"/>
              <w:rPr>
                <w:sz w:val="16"/>
                <w:szCs w:val="16"/>
              </w:rPr>
            </w:pPr>
            <w:r w:rsidRPr="00A51542">
              <w:rPr>
                <w:sz w:val="16"/>
                <w:szCs w:val="16"/>
              </w:rPr>
              <w:t>Свыше 60</w:t>
            </w:r>
          </w:p>
        </w:tc>
        <w:tc>
          <w:tcPr>
            <w:tcW w:w="6381" w:type="dxa"/>
            <w:gridSpan w:val="2"/>
          </w:tcPr>
          <w:p w:rsidR="00A51542" w:rsidRPr="00A51542" w:rsidRDefault="00A51542" w:rsidP="00A51542">
            <w:pPr>
              <w:pStyle w:val="Standard"/>
              <w:jc w:val="both"/>
              <w:rPr>
                <w:sz w:val="16"/>
                <w:szCs w:val="16"/>
              </w:rPr>
            </w:pPr>
            <w:proofErr w:type="gramStart"/>
            <w:r w:rsidRPr="00A51542">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roofErr w:type="gramEnd"/>
          </w:p>
        </w:tc>
      </w:tr>
    </w:tbl>
    <w:p w:rsidR="00A51542" w:rsidRPr="00A51542" w:rsidRDefault="00A51542" w:rsidP="00A51542">
      <w:pPr>
        <w:pStyle w:val="Standard"/>
        <w:jc w:val="center"/>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both"/>
        <w:rPr>
          <w:sz w:val="16"/>
          <w:szCs w:val="16"/>
        </w:rPr>
      </w:pPr>
    </w:p>
    <w:p w:rsidR="00A51542" w:rsidRPr="00A51542" w:rsidRDefault="00A51542" w:rsidP="00A51542">
      <w:pPr>
        <w:pStyle w:val="Standard"/>
        <w:jc w:val="right"/>
        <w:rPr>
          <w:sz w:val="16"/>
          <w:szCs w:val="16"/>
        </w:rPr>
      </w:pPr>
      <w:r w:rsidRPr="00A51542">
        <w:rPr>
          <w:sz w:val="16"/>
          <w:szCs w:val="16"/>
        </w:rPr>
        <w:t>Таблица 3</w:t>
      </w:r>
    </w:p>
    <w:p w:rsidR="00A51542" w:rsidRPr="00A51542" w:rsidRDefault="00A51542" w:rsidP="00A51542">
      <w:pPr>
        <w:pStyle w:val="Standard"/>
        <w:jc w:val="right"/>
        <w:rPr>
          <w:sz w:val="16"/>
          <w:szCs w:val="16"/>
        </w:rPr>
      </w:pPr>
    </w:p>
    <w:p w:rsidR="00A51542" w:rsidRPr="00A51542" w:rsidRDefault="00A51542" w:rsidP="00A51542">
      <w:pPr>
        <w:pStyle w:val="Standard"/>
        <w:jc w:val="center"/>
        <w:rPr>
          <w:b/>
          <w:i/>
          <w:sz w:val="16"/>
          <w:szCs w:val="16"/>
        </w:rPr>
      </w:pPr>
      <w:r w:rsidRPr="00A51542">
        <w:rPr>
          <w:b/>
          <w:i/>
          <w:sz w:val="16"/>
          <w:szCs w:val="16"/>
        </w:rPr>
        <w:t xml:space="preserve">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w:t>
      </w:r>
      <w:proofErr w:type="spellStart"/>
      <w:r w:rsidRPr="00A51542">
        <w:rPr>
          <w:b/>
          <w:i/>
          <w:sz w:val="16"/>
          <w:szCs w:val="16"/>
        </w:rPr>
        <w:t>расчитанным</w:t>
      </w:r>
      <w:proofErr w:type="spellEnd"/>
      <w:r w:rsidRPr="00A51542">
        <w:rPr>
          <w:b/>
          <w:i/>
          <w:sz w:val="16"/>
          <w:szCs w:val="16"/>
        </w:rPr>
        <w:t xml:space="preserve"> на нормативную (расчётную) осевую нагрузку 6,0  тонн/ось, вследствие превышения допустимых осевых нагрузок на каждую ось транспортного средства (рублей на 1км)</w:t>
      </w:r>
    </w:p>
    <w:p w:rsidR="00A51542" w:rsidRPr="00A51542" w:rsidRDefault="00A51542" w:rsidP="00A51542">
      <w:pPr>
        <w:pStyle w:val="Standard"/>
        <w:jc w:val="center"/>
        <w:rPr>
          <w:b/>
          <w:i/>
          <w:sz w:val="16"/>
          <w:szCs w:val="16"/>
        </w:rPr>
      </w:pPr>
    </w:p>
    <w:tbl>
      <w:tblPr>
        <w:tblStyle w:val="a4"/>
        <w:tblW w:w="9699" w:type="dxa"/>
        <w:tblLook w:val="04A0"/>
      </w:tblPr>
      <w:tblGrid>
        <w:gridCol w:w="1817"/>
        <w:gridCol w:w="1744"/>
        <w:gridCol w:w="2197"/>
        <w:gridCol w:w="1744"/>
        <w:gridCol w:w="2197"/>
      </w:tblGrid>
      <w:tr w:rsidR="00A51542" w:rsidRPr="00A51542" w:rsidTr="00A51542">
        <w:trPr>
          <w:trHeight w:val="554"/>
        </w:trPr>
        <w:tc>
          <w:tcPr>
            <w:tcW w:w="1817" w:type="dxa"/>
            <w:vMerge w:val="restart"/>
          </w:tcPr>
          <w:p w:rsidR="00A51542" w:rsidRPr="00A51542" w:rsidRDefault="00A51542" w:rsidP="00A51542">
            <w:pPr>
              <w:pStyle w:val="Standard"/>
              <w:jc w:val="center"/>
              <w:rPr>
                <w:sz w:val="16"/>
                <w:szCs w:val="16"/>
              </w:rPr>
            </w:pPr>
            <w:r w:rsidRPr="00A51542">
              <w:rPr>
                <w:sz w:val="16"/>
                <w:szCs w:val="16"/>
              </w:rPr>
              <w:t>Превышение</w:t>
            </w:r>
          </w:p>
          <w:p w:rsidR="00A51542" w:rsidRPr="00A51542" w:rsidRDefault="00A51542" w:rsidP="00A51542">
            <w:pPr>
              <w:pStyle w:val="Standard"/>
              <w:jc w:val="center"/>
              <w:rPr>
                <w:sz w:val="16"/>
                <w:szCs w:val="16"/>
              </w:rPr>
            </w:pPr>
            <w:r w:rsidRPr="00A51542">
              <w:rPr>
                <w:sz w:val="16"/>
                <w:szCs w:val="16"/>
              </w:rPr>
              <w:t>допустимых</w:t>
            </w:r>
          </w:p>
          <w:p w:rsidR="00A51542" w:rsidRPr="00A51542" w:rsidRDefault="00A51542" w:rsidP="00A51542">
            <w:pPr>
              <w:pStyle w:val="Standard"/>
              <w:jc w:val="center"/>
              <w:rPr>
                <w:sz w:val="16"/>
                <w:szCs w:val="16"/>
              </w:rPr>
            </w:pPr>
            <w:r w:rsidRPr="00A51542">
              <w:rPr>
                <w:sz w:val="16"/>
                <w:szCs w:val="16"/>
              </w:rPr>
              <w:t>осевых нагрузок на ось транспортного средства (процентов)</w:t>
            </w:r>
          </w:p>
        </w:tc>
        <w:tc>
          <w:tcPr>
            <w:tcW w:w="3941" w:type="dxa"/>
            <w:gridSpan w:val="2"/>
          </w:tcPr>
          <w:p w:rsidR="00A51542" w:rsidRPr="00A51542" w:rsidRDefault="00A51542" w:rsidP="00A51542">
            <w:pPr>
              <w:pStyle w:val="Standard"/>
              <w:jc w:val="center"/>
              <w:rPr>
                <w:sz w:val="16"/>
                <w:szCs w:val="16"/>
              </w:rPr>
            </w:pPr>
            <w:r w:rsidRPr="00A51542">
              <w:rPr>
                <w:sz w:val="16"/>
                <w:szCs w:val="16"/>
              </w:rPr>
              <w:t>Автомобильные дороги с твёрдым покрытием</w:t>
            </w:r>
          </w:p>
        </w:tc>
        <w:tc>
          <w:tcPr>
            <w:tcW w:w="3941" w:type="dxa"/>
            <w:gridSpan w:val="2"/>
          </w:tcPr>
          <w:p w:rsidR="00A51542" w:rsidRPr="00A51542" w:rsidRDefault="00A51542" w:rsidP="00A51542">
            <w:pPr>
              <w:pStyle w:val="Standard"/>
              <w:jc w:val="center"/>
              <w:rPr>
                <w:sz w:val="16"/>
                <w:szCs w:val="16"/>
              </w:rPr>
            </w:pPr>
            <w:r w:rsidRPr="00A51542">
              <w:rPr>
                <w:sz w:val="16"/>
                <w:szCs w:val="16"/>
              </w:rPr>
              <w:t>Автомобильные дороги с  одеждой переходного типа</w:t>
            </w:r>
          </w:p>
        </w:tc>
      </w:tr>
      <w:tr w:rsidR="00A51542" w:rsidRPr="00A51542" w:rsidTr="00A51542">
        <w:trPr>
          <w:trHeight w:val="144"/>
        </w:trPr>
        <w:tc>
          <w:tcPr>
            <w:tcW w:w="1817" w:type="dxa"/>
            <w:vMerge/>
          </w:tcPr>
          <w:p w:rsidR="00A51542" w:rsidRPr="00A51542" w:rsidRDefault="00A51542" w:rsidP="00A51542">
            <w:pPr>
              <w:pStyle w:val="Standard"/>
              <w:jc w:val="center"/>
              <w:rPr>
                <w:sz w:val="16"/>
                <w:szCs w:val="16"/>
              </w:rPr>
            </w:pPr>
          </w:p>
        </w:tc>
        <w:tc>
          <w:tcPr>
            <w:tcW w:w="1744" w:type="dxa"/>
          </w:tcPr>
          <w:p w:rsidR="00A51542" w:rsidRPr="00A51542" w:rsidRDefault="00A51542" w:rsidP="00A51542">
            <w:pPr>
              <w:pStyle w:val="Standard"/>
              <w:jc w:val="center"/>
              <w:rPr>
                <w:sz w:val="16"/>
                <w:szCs w:val="16"/>
              </w:rPr>
            </w:pPr>
            <w:r w:rsidRPr="00A51542">
              <w:rPr>
                <w:sz w:val="16"/>
                <w:szCs w:val="16"/>
              </w:rPr>
              <w:t>В обычный период</w:t>
            </w:r>
          </w:p>
          <w:p w:rsidR="00A51542" w:rsidRPr="00A51542" w:rsidRDefault="00A51542" w:rsidP="00A51542">
            <w:pPr>
              <w:pStyle w:val="Standard"/>
              <w:jc w:val="center"/>
              <w:rPr>
                <w:sz w:val="16"/>
                <w:szCs w:val="16"/>
              </w:rPr>
            </w:pPr>
            <w:r w:rsidRPr="00A51542">
              <w:rPr>
                <w:sz w:val="16"/>
                <w:szCs w:val="16"/>
              </w:rPr>
              <w:t>эксплуатации</w:t>
            </w:r>
          </w:p>
        </w:tc>
        <w:tc>
          <w:tcPr>
            <w:tcW w:w="2197" w:type="dxa"/>
          </w:tcPr>
          <w:p w:rsidR="00A51542" w:rsidRPr="00A51542" w:rsidRDefault="00A51542" w:rsidP="00A51542">
            <w:pPr>
              <w:pStyle w:val="Standard"/>
              <w:jc w:val="center"/>
              <w:rPr>
                <w:sz w:val="16"/>
                <w:szCs w:val="16"/>
              </w:rPr>
            </w:pPr>
            <w:r w:rsidRPr="00A51542">
              <w:rPr>
                <w:sz w:val="16"/>
                <w:szCs w:val="16"/>
              </w:rPr>
              <w:t>В период временных ограничений в связи с неблагоприятными природно-климатическими условиями</w:t>
            </w:r>
          </w:p>
        </w:tc>
        <w:tc>
          <w:tcPr>
            <w:tcW w:w="1744" w:type="dxa"/>
          </w:tcPr>
          <w:p w:rsidR="00A51542" w:rsidRPr="00A51542" w:rsidRDefault="00A51542" w:rsidP="00A51542">
            <w:pPr>
              <w:pStyle w:val="Standard"/>
              <w:jc w:val="center"/>
              <w:rPr>
                <w:sz w:val="16"/>
                <w:szCs w:val="16"/>
              </w:rPr>
            </w:pPr>
            <w:r w:rsidRPr="00A51542">
              <w:rPr>
                <w:sz w:val="16"/>
                <w:szCs w:val="16"/>
              </w:rPr>
              <w:t>В обычный период</w:t>
            </w:r>
          </w:p>
          <w:p w:rsidR="00A51542" w:rsidRPr="00A51542" w:rsidRDefault="00A51542" w:rsidP="00A51542">
            <w:pPr>
              <w:pStyle w:val="Standard"/>
              <w:jc w:val="center"/>
              <w:rPr>
                <w:sz w:val="16"/>
                <w:szCs w:val="16"/>
              </w:rPr>
            </w:pPr>
            <w:r w:rsidRPr="00A51542">
              <w:rPr>
                <w:sz w:val="16"/>
                <w:szCs w:val="16"/>
              </w:rPr>
              <w:t>эксплуатации</w:t>
            </w:r>
          </w:p>
        </w:tc>
        <w:tc>
          <w:tcPr>
            <w:tcW w:w="2197" w:type="dxa"/>
          </w:tcPr>
          <w:p w:rsidR="00A51542" w:rsidRPr="00A51542" w:rsidRDefault="00A51542" w:rsidP="00A51542">
            <w:pPr>
              <w:pStyle w:val="Standard"/>
              <w:jc w:val="center"/>
              <w:rPr>
                <w:sz w:val="16"/>
                <w:szCs w:val="16"/>
              </w:rPr>
            </w:pPr>
            <w:r w:rsidRPr="00A51542">
              <w:rPr>
                <w:sz w:val="16"/>
                <w:szCs w:val="16"/>
              </w:rPr>
              <w:t>В период временных ограничений в связи с неблагоприятными природно-климатическими условиями</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До 10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65,96</w:t>
            </w:r>
          </w:p>
          <w:p w:rsidR="00A51542" w:rsidRPr="00A51542" w:rsidRDefault="00A51542" w:rsidP="00A51542">
            <w:pPr>
              <w:pStyle w:val="Standard"/>
              <w:jc w:val="center"/>
              <w:rPr>
                <w:sz w:val="16"/>
                <w:szCs w:val="16"/>
              </w:rPr>
            </w:pPr>
          </w:p>
        </w:tc>
        <w:tc>
          <w:tcPr>
            <w:tcW w:w="2197" w:type="dxa"/>
          </w:tcPr>
          <w:p w:rsidR="00A51542" w:rsidRPr="00A51542" w:rsidRDefault="00A51542" w:rsidP="00A51542">
            <w:pPr>
              <w:pStyle w:val="Standard"/>
              <w:jc w:val="center"/>
              <w:rPr>
                <w:sz w:val="16"/>
                <w:szCs w:val="16"/>
              </w:rPr>
            </w:pPr>
            <w:r w:rsidRPr="00A51542">
              <w:rPr>
                <w:sz w:val="16"/>
                <w:szCs w:val="16"/>
              </w:rPr>
              <w:t>188,44</w:t>
            </w:r>
          </w:p>
        </w:tc>
        <w:tc>
          <w:tcPr>
            <w:tcW w:w="1744" w:type="dxa"/>
          </w:tcPr>
          <w:p w:rsidR="00A51542" w:rsidRPr="00A51542" w:rsidRDefault="00A51542" w:rsidP="00A51542">
            <w:pPr>
              <w:pStyle w:val="Standard"/>
              <w:jc w:val="center"/>
              <w:rPr>
                <w:sz w:val="16"/>
                <w:szCs w:val="16"/>
              </w:rPr>
            </w:pPr>
            <w:r w:rsidRPr="00A51542">
              <w:rPr>
                <w:sz w:val="16"/>
                <w:szCs w:val="16"/>
              </w:rPr>
              <w:t>33,04</w:t>
            </w:r>
          </w:p>
        </w:tc>
        <w:tc>
          <w:tcPr>
            <w:tcW w:w="2197" w:type="dxa"/>
          </w:tcPr>
          <w:p w:rsidR="00A51542" w:rsidRPr="00A51542" w:rsidRDefault="00A51542" w:rsidP="00A51542">
            <w:pPr>
              <w:pStyle w:val="Standard"/>
              <w:jc w:val="center"/>
              <w:rPr>
                <w:sz w:val="16"/>
                <w:szCs w:val="16"/>
              </w:rPr>
            </w:pPr>
            <w:r w:rsidRPr="00A51542">
              <w:rPr>
                <w:sz w:val="16"/>
                <w:szCs w:val="16"/>
              </w:rPr>
              <w:t>94,39</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10 до 20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78,13</w:t>
            </w:r>
          </w:p>
        </w:tc>
        <w:tc>
          <w:tcPr>
            <w:tcW w:w="2197" w:type="dxa"/>
          </w:tcPr>
          <w:p w:rsidR="00A51542" w:rsidRPr="00A51542" w:rsidRDefault="00A51542" w:rsidP="00A51542">
            <w:pPr>
              <w:pStyle w:val="Standard"/>
              <w:jc w:val="center"/>
              <w:rPr>
                <w:sz w:val="16"/>
                <w:szCs w:val="16"/>
              </w:rPr>
            </w:pPr>
            <w:r w:rsidRPr="00A51542">
              <w:rPr>
                <w:sz w:val="16"/>
                <w:szCs w:val="16"/>
              </w:rPr>
              <w:t>223,23</w:t>
            </w:r>
          </w:p>
        </w:tc>
        <w:tc>
          <w:tcPr>
            <w:tcW w:w="1744" w:type="dxa"/>
          </w:tcPr>
          <w:p w:rsidR="00A51542" w:rsidRPr="00A51542" w:rsidRDefault="00A51542" w:rsidP="00A51542">
            <w:pPr>
              <w:pStyle w:val="Standard"/>
              <w:jc w:val="center"/>
              <w:rPr>
                <w:sz w:val="16"/>
                <w:szCs w:val="16"/>
              </w:rPr>
            </w:pPr>
            <w:r w:rsidRPr="00A51542">
              <w:rPr>
                <w:sz w:val="16"/>
                <w:szCs w:val="16"/>
              </w:rPr>
              <w:t>37,51</w:t>
            </w:r>
          </w:p>
        </w:tc>
        <w:tc>
          <w:tcPr>
            <w:tcW w:w="2197" w:type="dxa"/>
          </w:tcPr>
          <w:p w:rsidR="00A51542" w:rsidRPr="00A51542" w:rsidRDefault="00A51542" w:rsidP="00A51542">
            <w:pPr>
              <w:pStyle w:val="Standard"/>
              <w:jc w:val="center"/>
              <w:rPr>
                <w:sz w:val="16"/>
                <w:szCs w:val="16"/>
              </w:rPr>
            </w:pPr>
            <w:r w:rsidRPr="00A51542">
              <w:rPr>
                <w:sz w:val="16"/>
                <w:szCs w:val="16"/>
              </w:rPr>
              <w:t>107,18</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20 до 30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97,62</w:t>
            </w:r>
          </w:p>
        </w:tc>
        <w:tc>
          <w:tcPr>
            <w:tcW w:w="2197" w:type="dxa"/>
          </w:tcPr>
          <w:p w:rsidR="00A51542" w:rsidRPr="00A51542" w:rsidRDefault="00A51542" w:rsidP="00A51542">
            <w:pPr>
              <w:pStyle w:val="Standard"/>
              <w:jc w:val="center"/>
              <w:rPr>
                <w:sz w:val="16"/>
                <w:szCs w:val="16"/>
              </w:rPr>
            </w:pPr>
            <w:r w:rsidRPr="00A51542">
              <w:rPr>
                <w:sz w:val="16"/>
                <w:szCs w:val="16"/>
              </w:rPr>
              <w:t>278,93</w:t>
            </w:r>
          </w:p>
        </w:tc>
        <w:tc>
          <w:tcPr>
            <w:tcW w:w="1744" w:type="dxa"/>
          </w:tcPr>
          <w:p w:rsidR="00A51542" w:rsidRPr="00A51542" w:rsidRDefault="00A51542" w:rsidP="00A51542">
            <w:pPr>
              <w:pStyle w:val="Standard"/>
              <w:jc w:val="center"/>
              <w:rPr>
                <w:sz w:val="16"/>
                <w:szCs w:val="16"/>
              </w:rPr>
            </w:pPr>
            <w:r w:rsidRPr="00A51542">
              <w:rPr>
                <w:sz w:val="16"/>
                <w:szCs w:val="16"/>
              </w:rPr>
              <w:t>42,58</w:t>
            </w:r>
          </w:p>
        </w:tc>
        <w:tc>
          <w:tcPr>
            <w:tcW w:w="2197" w:type="dxa"/>
          </w:tcPr>
          <w:p w:rsidR="00A51542" w:rsidRPr="00A51542" w:rsidRDefault="00A51542" w:rsidP="00A51542">
            <w:pPr>
              <w:pStyle w:val="Standard"/>
              <w:jc w:val="center"/>
              <w:rPr>
                <w:sz w:val="16"/>
                <w:szCs w:val="16"/>
              </w:rPr>
            </w:pPr>
            <w:r w:rsidRPr="00A51542">
              <w:rPr>
                <w:sz w:val="16"/>
                <w:szCs w:val="16"/>
              </w:rPr>
              <w:t>121,67</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30 до 40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124,20</w:t>
            </w:r>
          </w:p>
        </w:tc>
        <w:tc>
          <w:tcPr>
            <w:tcW w:w="2197" w:type="dxa"/>
          </w:tcPr>
          <w:p w:rsidR="00A51542" w:rsidRPr="00A51542" w:rsidRDefault="00A51542" w:rsidP="00A51542">
            <w:pPr>
              <w:pStyle w:val="Standard"/>
              <w:jc w:val="center"/>
              <w:rPr>
                <w:sz w:val="16"/>
                <w:szCs w:val="16"/>
              </w:rPr>
            </w:pPr>
            <w:r w:rsidRPr="00A51542">
              <w:rPr>
                <w:sz w:val="16"/>
                <w:szCs w:val="16"/>
              </w:rPr>
              <w:t>354,85</w:t>
            </w:r>
          </w:p>
        </w:tc>
        <w:tc>
          <w:tcPr>
            <w:tcW w:w="1744" w:type="dxa"/>
          </w:tcPr>
          <w:p w:rsidR="00A51542" w:rsidRPr="00A51542" w:rsidRDefault="00A51542" w:rsidP="00A51542">
            <w:pPr>
              <w:pStyle w:val="Standard"/>
              <w:jc w:val="center"/>
              <w:rPr>
                <w:sz w:val="16"/>
                <w:szCs w:val="16"/>
              </w:rPr>
            </w:pPr>
            <w:r w:rsidRPr="00A51542">
              <w:rPr>
                <w:sz w:val="16"/>
                <w:szCs w:val="16"/>
              </w:rPr>
              <w:t>48,09</w:t>
            </w:r>
          </w:p>
        </w:tc>
        <w:tc>
          <w:tcPr>
            <w:tcW w:w="2197" w:type="dxa"/>
          </w:tcPr>
          <w:p w:rsidR="00A51542" w:rsidRPr="00A51542" w:rsidRDefault="00A51542" w:rsidP="00A51542">
            <w:pPr>
              <w:pStyle w:val="Standard"/>
              <w:jc w:val="center"/>
              <w:rPr>
                <w:sz w:val="16"/>
                <w:szCs w:val="16"/>
              </w:rPr>
            </w:pPr>
            <w:r w:rsidRPr="00A51542">
              <w:rPr>
                <w:sz w:val="16"/>
                <w:szCs w:val="16"/>
              </w:rPr>
              <w:t>137,39</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40 до 50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157,69</w:t>
            </w:r>
          </w:p>
        </w:tc>
        <w:tc>
          <w:tcPr>
            <w:tcW w:w="2197" w:type="dxa"/>
          </w:tcPr>
          <w:p w:rsidR="00A51542" w:rsidRPr="00A51542" w:rsidRDefault="00A51542" w:rsidP="00A51542">
            <w:pPr>
              <w:pStyle w:val="Standard"/>
              <w:jc w:val="center"/>
              <w:rPr>
                <w:sz w:val="16"/>
                <w:szCs w:val="16"/>
              </w:rPr>
            </w:pPr>
            <w:r w:rsidRPr="00A51542">
              <w:rPr>
                <w:sz w:val="16"/>
                <w:szCs w:val="16"/>
              </w:rPr>
              <w:t>450,54</w:t>
            </w:r>
          </w:p>
        </w:tc>
        <w:tc>
          <w:tcPr>
            <w:tcW w:w="1744" w:type="dxa"/>
          </w:tcPr>
          <w:p w:rsidR="00A51542" w:rsidRPr="00A51542" w:rsidRDefault="00A51542" w:rsidP="00A51542">
            <w:pPr>
              <w:pStyle w:val="Standard"/>
              <w:jc w:val="center"/>
              <w:rPr>
                <w:sz w:val="16"/>
                <w:szCs w:val="16"/>
              </w:rPr>
            </w:pPr>
            <w:r w:rsidRPr="00A51542">
              <w:rPr>
                <w:sz w:val="16"/>
                <w:szCs w:val="16"/>
              </w:rPr>
              <w:t>53,93</w:t>
            </w:r>
          </w:p>
        </w:tc>
        <w:tc>
          <w:tcPr>
            <w:tcW w:w="2197" w:type="dxa"/>
          </w:tcPr>
          <w:p w:rsidR="00A51542" w:rsidRPr="00A51542" w:rsidRDefault="00A51542" w:rsidP="00A51542">
            <w:pPr>
              <w:pStyle w:val="Standard"/>
              <w:jc w:val="center"/>
              <w:rPr>
                <w:sz w:val="16"/>
                <w:szCs w:val="16"/>
              </w:rPr>
            </w:pPr>
            <w:r w:rsidRPr="00A51542">
              <w:rPr>
                <w:sz w:val="16"/>
                <w:szCs w:val="16"/>
              </w:rPr>
              <w:t>154,09</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50 до 60 включительно</w:t>
            </w:r>
          </w:p>
        </w:tc>
        <w:tc>
          <w:tcPr>
            <w:tcW w:w="1744" w:type="dxa"/>
          </w:tcPr>
          <w:p w:rsidR="00A51542" w:rsidRPr="00A51542" w:rsidRDefault="00A51542" w:rsidP="00A51542">
            <w:pPr>
              <w:pStyle w:val="Standard"/>
              <w:jc w:val="center"/>
              <w:rPr>
                <w:sz w:val="16"/>
                <w:szCs w:val="16"/>
              </w:rPr>
            </w:pPr>
            <w:r w:rsidRPr="00A51542">
              <w:rPr>
                <w:sz w:val="16"/>
                <w:szCs w:val="16"/>
              </w:rPr>
              <w:t>197,97</w:t>
            </w:r>
          </w:p>
        </w:tc>
        <w:tc>
          <w:tcPr>
            <w:tcW w:w="2197" w:type="dxa"/>
          </w:tcPr>
          <w:p w:rsidR="00A51542" w:rsidRPr="00A51542" w:rsidRDefault="00A51542" w:rsidP="00A51542">
            <w:pPr>
              <w:pStyle w:val="Standard"/>
              <w:jc w:val="center"/>
              <w:rPr>
                <w:sz w:val="16"/>
                <w:szCs w:val="16"/>
              </w:rPr>
            </w:pPr>
            <w:r w:rsidRPr="00A51542">
              <w:rPr>
                <w:sz w:val="16"/>
                <w:szCs w:val="16"/>
              </w:rPr>
              <w:t>565,64</w:t>
            </w:r>
          </w:p>
        </w:tc>
        <w:tc>
          <w:tcPr>
            <w:tcW w:w="1744" w:type="dxa"/>
          </w:tcPr>
          <w:p w:rsidR="00A51542" w:rsidRPr="00A51542" w:rsidRDefault="00A51542" w:rsidP="00A51542">
            <w:pPr>
              <w:pStyle w:val="Standard"/>
              <w:jc w:val="center"/>
              <w:rPr>
                <w:sz w:val="16"/>
                <w:szCs w:val="16"/>
              </w:rPr>
            </w:pPr>
            <w:r w:rsidRPr="00A51542">
              <w:rPr>
                <w:sz w:val="16"/>
                <w:szCs w:val="16"/>
              </w:rPr>
              <w:t>60,06</w:t>
            </w:r>
          </w:p>
        </w:tc>
        <w:tc>
          <w:tcPr>
            <w:tcW w:w="2197" w:type="dxa"/>
          </w:tcPr>
          <w:p w:rsidR="00A51542" w:rsidRPr="00A51542" w:rsidRDefault="00A51542" w:rsidP="00A51542">
            <w:pPr>
              <w:pStyle w:val="Standard"/>
              <w:jc w:val="center"/>
              <w:rPr>
                <w:sz w:val="16"/>
                <w:szCs w:val="16"/>
              </w:rPr>
            </w:pPr>
            <w:r w:rsidRPr="00A51542">
              <w:rPr>
                <w:sz w:val="16"/>
                <w:szCs w:val="16"/>
              </w:rPr>
              <w:t>171,61</w:t>
            </w:r>
          </w:p>
        </w:tc>
      </w:tr>
      <w:tr w:rsidR="00A51542" w:rsidRPr="00A51542" w:rsidTr="00A51542">
        <w:trPr>
          <w:trHeight w:val="144"/>
        </w:trPr>
        <w:tc>
          <w:tcPr>
            <w:tcW w:w="1817" w:type="dxa"/>
          </w:tcPr>
          <w:p w:rsidR="00A51542" w:rsidRPr="00A51542" w:rsidRDefault="00A51542" w:rsidP="00A51542">
            <w:pPr>
              <w:pStyle w:val="Standard"/>
              <w:jc w:val="center"/>
              <w:rPr>
                <w:sz w:val="16"/>
                <w:szCs w:val="16"/>
              </w:rPr>
            </w:pPr>
            <w:r w:rsidRPr="00A51542">
              <w:rPr>
                <w:sz w:val="16"/>
                <w:szCs w:val="16"/>
              </w:rPr>
              <w:t>Свыше 60</w:t>
            </w:r>
          </w:p>
        </w:tc>
        <w:tc>
          <w:tcPr>
            <w:tcW w:w="7882" w:type="dxa"/>
            <w:gridSpan w:val="4"/>
          </w:tcPr>
          <w:p w:rsidR="00A51542" w:rsidRPr="00A51542" w:rsidRDefault="00A51542" w:rsidP="00A51542">
            <w:pPr>
              <w:pStyle w:val="Standard"/>
              <w:jc w:val="both"/>
              <w:rPr>
                <w:sz w:val="16"/>
                <w:szCs w:val="16"/>
              </w:rPr>
            </w:pPr>
            <w:proofErr w:type="gramStart"/>
            <w:r w:rsidRPr="00A51542">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roofErr w:type="gramEnd"/>
          </w:p>
        </w:tc>
      </w:tr>
    </w:tbl>
    <w:p w:rsidR="00A51542" w:rsidRPr="00A51542" w:rsidRDefault="00A51542" w:rsidP="00A51542">
      <w:pPr>
        <w:pStyle w:val="Standard"/>
        <w:jc w:val="center"/>
        <w:rPr>
          <w:b/>
          <w:i/>
          <w:sz w:val="16"/>
          <w:szCs w:val="16"/>
        </w:rPr>
      </w:pPr>
    </w:p>
    <w:p w:rsidR="00A51542" w:rsidRPr="00A51542" w:rsidRDefault="00A51542" w:rsidP="00A51542">
      <w:pPr>
        <w:pStyle w:val="Standard"/>
        <w:jc w:val="right"/>
        <w:rPr>
          <w:sz w:val="16"/>
          <w:szCs w:val="16"/>
        </w:rPr>
      </w:pPr>
    </w:p>
    <w:p w:rsidR="00A51542" w:rsidRPr="00A51542" w:rsidRDefault="00A51542" w:rsidP="00A51542">
      <w:pPr>
        <w:rPr>
          <w:sz w:val="16"/>
          <w:szCs w:val="16"/>
        </w:rPr>
      </w:pPr>
    </w:p>
    <w:p w:rsidR="00A51542" w:rsidRPr="00A51542" w:rsidRDefault="00A51542" w:rsidP="00A51542">
      <w:pPr>
        <w:rPr>
          <w:sz w:val="16"/>
          <w:szCs w:val="16"/>
        </w:rPr>
      </w:pPr>
    </w:p>
    <w:p w:rsidR="00A51542" w:rsidRPr="00A51542" w:rsidRDefault="00A51542" w:rsidP="00A51542">
      <w:pPr>
        <w:rPr>
          <w:sz w:val="16"/>
          <w:szCs w:val="16"/>
        </w:rPr>
      </w:pPr>
    </w:p>
    <w:p w:rsidR="00A51542" w:rsidRPr="00A51542" w:rsidRDefault="00A51542" w:rsidP="00A51542">
      <w:pPr>
        <w:jc w:val="right"/>
        <w:rPr>
          <w:sz w:val="16"/>
          <w:szCs w:val="16"/>
        </w:rPr>
      </w:pPr>
      <w:r w:rsidRPr="00A51542">
        <w:rPr>
          <w:sz w:val="16"/>
          <w:szCs w:val="16"/>
        </w:rPr>
        <w:t>Таблица 4</w:t>
      </w:r>
    </w:p>
    <w:p w:rsidR="00A51542" w:rsidRPr="00A51542" w:rsidRDefault="00A51542" w:rsidP="00A51542">
      <w:pPr>
        <w:jc w:val="center"/>
        <w:rPr>
          <w:b/>
          <w:i/>
          <w:sz w:val="16"/>
          <w:szCs w:val="16"/>
        </w:rPr>
      </w:pPr>
      <w:r w:rsidRPr="00A51542">
        <w:rPr>
          <w:b/>
          <w:i/>
          <w:sz w:val="16"/>
          <w:szCs w:val="16"/>
        </w:rPr>
        <w:t>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вследствие превышения допустимой массы транспортного средства (рублей на 1 км)</w:t>
      </w:r>
    </w:p>
    <w:tbl>
      <w:tblPr>
        <w:tblStyle w:val="a4"/>
        <w:tblW w:w="0" w:type="auto"/>
        <w:tblLook w:val="04A0"/>
      </w:tblPr>
      <w:tblGrid>
        <w:gridCol w:w="4785"/>
        <w:gridCol w:w="4786"/>
      </w:tblGrid>
      <w:tr w:rsidR="00A51542" w:rsidRPr="00A51542" w:rsidTr="00A51542">
        <w:tc>
          <w:tcPr>
            <w:tcW w:w="4785" w:type="dxa"/>
          </w:tcPr>
          <w:p w:rsidR="00A51542" w:rsidRPr="00A51542" w:rsidRDefault="00A51542" w:rsidP="00A51542">
            <w:pPr>
              <w:jc w:val="center"/>
              <w:rPr>
                <w:sz w:val="16"/>
                <w:szCs w:val="16"/>
              </w:rPr>
            </w:pPr>
            <w:r w:rsidRPr="00A51542">
              <w:rPr>
                <w:sz w:val="16"/>
                <w:szCs w:val="16"/>
              </w:rPr>
              <w:t>Превышение допустимой массы</w:t>
            </w:r>
          </w:p>
        </w:tc>
        <w:tc>
          <w:tcPr>
            <w:tcW w:w="4786" w:type="dxa"/>
          </w:tcPr>
          <w:p w:rsidR="00A51542" w:rsidRPr="00A51542" w:rsidRDefault="00A51542" w:rsidP="00A51542">
            <w:pPr>
              <w:jc w:val="center"/>
              <w:rPr>
                <w:sz w:val="16"/>
                <w:szCs w:val="16"/>
              </w:rPr>
            </w:pPr>
            <w:r w:rsidRPr="00A51542">
              <w:rPr>
                <w:sz w:val="16"/>
                <w:szCs w:val="16"/>
              </w:rPr>
              <w:t>Сумма</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До 10 включительно</w:t>
            </w:r>
          </w:p>
        </w:tc>
        <w:tc>
          <w:tcPr>
            <w:tcW w:w="4786" w:type="dxa"/>
          </w:tcPr>
          <w:p w:rsidR="00A51542" w:rsidRPr="00A51542" w:rsidRDefault="00A51542" w:rsidP="00A51542">
            <w:pPr>
              <w:jc w:val="center"/>
              <w:rPr>
                <w:sz w:val="16"/>
                <w:szCs w:val="16"/>
              </w:rPr>
            </w:pPr>
            <w:r w:rsidRPr="00A51542">
              <w:rPr>
                <w:sz w:val="16"/>
                <w:szCs w:val="16"/>
              </w:rPr>
              <w:t>24,51</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10 до 20 включительно</w:t>
            </w:r>
          </w:p>
        </w:tc>
        <w:tc>
          <w:tcPr>
            <w:tcW w:w="4786" w:type="dxa"/>
          </w:tcPr>
          <w:p w:rsidR="00A51542" w:rsidRPr="00A51542" w:rsidRDefault="00A51542" w:rsidP="00A51542">
            <w:pPr>
              <w:jc w:val="center"/>
              <w:rPr>
                <w:sz w:val="16"/>
                <w:szCs w:val="16"/>
              </w:rPr>
            </w:pPr>
            <w:r w:rsidRPr="00A51542">
              <w:rPr>
                <w:sz w:val="16"/>
                <w:szCs w:val="16"/>
              </w:rPr>
              <w:t>28,02</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20 до 30 включительно</w:t>
            </w:r>
          </w:p>
        </w:tc>
        <w:tc>
          <w:tcPr>
            <w:tcW w:w="4786" w:type="dxa"/>
          </w:tcPr>
          <w:p w:rsidR="00A51542" w:rsidRPr="00A51542" w:rsidRDefault="00A51542" w:rsidP="00A51542">
            <w:pPr>
              <w:jc w:val="center"/>
              <w:rPr>
                <w:sz w:val="16"/>
                <w:szCs w:val="16"/>
              </w:rPr>
            </w:pPr>
            <w:r w:rsidRPr="00A51542">
              <w:rPr>
                <w:sz w:val="16"/>
                <w:szCs w:val="16"/>
              </w:rPr>
              <w:t>31,54</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30 до 40 включительно</w:t>
            </w:r>
          </w:p>
        </w:tc>
        <w:tc>
          <w:tcPr>
            <w:tcW w:w="4786" w:type="dxa"/>
          </w:tcPr>
          <w:p w:rsidR="00A51542" w:rsidRPr="00A51542" w:rsidRDefault="00A51542" w:rsidP="00A51542">
            <w:pPr>
              <w:jc w:val="center"/>
              <w:rPr>
                <w:sz w:val="16"/>
                <w:szCs w:val="16"/>
              </w:rPr>
            </w:pPr>
            <w:r w:rsidRPr="00A51542">
              <w:rPr>
                <w:sz w:val="16"/>
                <w:szCs w:val="16"/>
              </w:rPr>
              <w:t>35,06</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40 до 50 включительно</w:t>
            </w:r>
          </w:p>
        </w:tc>
        <w:tc>
          <w:tcPr>
            <w:tcW w:w="4786" w:type="dxa"/>
          </w:tcPr>
          <w:p w:rsidR="00A51542" w:rsidRPr="00A51542" w:rsidRDefault="00A51542" w:rsidP="00A51542">
            <w:pPr>
              <w:jc w:val="center"/>
              <w:rPr>
                <w:sz w:val="16"/>
                <w:szCs w:val="16"/>
              </w:rPr>
            </w:pPr>
            <w:r w:rsidRPr="00A51542">
              <w:rPr>
                <w:sz w:val="16"/>
                <w:szCs w:val="16"/>
              </w:rPr>
              <w:t>38,57</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50 до 60 включительно</w:t>
            </w:r>
          </w:p>
        </w:tc>
        <w:tc>
          <w:tcPr>
            <w:tcW w:w="4786" w:type="dxa"/>
          </w:tcPr>
          <w:p w:rsidR="00A51542" w:rsidRPr="00A51542" w:rsidRDefault="00A51542" w:rsidP="00A51542">
            <w:pPr>
              <w:jc w:val="center"/>
              <w:rPr>
                <w:sz w:val="16"/>
                <w:szCs w:val="16"/>
              </w:rPr>
            </w:pPr>
            <w:r w:rsidRPr="00A51542">
              <w:rPr>
                <w:sz w:val="16"/>
                <w:szCs w:val="16"/>
              </w:rPr>
              <w:t>42,09</w:t>
            </w:r>
          </w:p>
        </w:tc>
      </w:tr>
      <w:tr w:rsidR="00A51542" w:rsidRPr="00A51542" w:rsidTr="00A51542">
        <w:tc>
          <w:tcPr>
            <w:tcW w:w="4785" w:type="dxa"/>
          </w:tcPr>
          <w:p w:rsidR="00A51542" w:rsidRPr="00A51542" w:rsidRDefault="00A51542" w:rsidP="00A51542">
            <w:pPr>
              <w:pStyle w:val="Standard"/>
              <w:jc w:val="center"/>
              <w:rPr>
                <w:sz w:val="16"/>
                <w:szCs w:val="16"/>
              </w:rPr>
            </w:pPr>
            <w:r w:rsidRPr="00A51542">
              <w:rPr>
                <w:sz w:val="16"/>
                <w:szCs w:val="16"/>
              </w:rPr>
              <w:t>Свыше 60</w:t>
            </w:r>
          </w:p>
        </w:tc>
        <w:tc>
          <w:tcPr>
            <w:tcW w:w="4786" w:type="dxa"/>
          </w:tcPr>
          <w:p w:rsidR="00A51542" w:rsidRPr="00A51542" w:rsidRDefault="00A51542" w:rsidP="00A51542">
            <w:pPr>
              <w:pStyle w:val="Standard"/>
              <w:jc w:val="both"/>
              <w:rPr>
                <w:sz w:val="16"/>
                <w:szCs w:val="16"/>
              </w:rPr>
            </w:pPr>
            <w:proofErr w:type="gramStart"/>
            <w:r w:rsidRPr="00A51542">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roofErr w:type="gramEnd"/>
          </w:p>
        </w:tc>
      </w:tr>
    </w:tbl>
    <w:p w:rsidR="00A51542" w:rsidRPr="00A51542" w:rsidRDefault="00A51542" w:rsidP="00A51542">
      <w:pPr>
        <w:jc w:val="center"/>
        <w:rPr>
          <w:sz w:val="16"/>
          <w:szCs w:val="16"/>
        </w:rPr>
      </w:pPr>
    </w:p>
    <w:p w:rsidR="00A51542" w:rsidRDefault="00A51542" w:rsidP="00CA7CC3">
      <w:pPr>
        <w:tabs>
          <w:tab w:val="left" w:pos="7929"/>
        </w:tabs>
        <w:rPr>
          <w:sz w:val="16"/>
          <w:szCs w:val="16"/>
          <w:lang w:eastAsia="zh-CN"/>
        </w:rPr>
      </w:pPr>
    </w:p>
    <w:p w:rsidR="00A51542" w:rsidRDefault="00A51542" w:rsidP="00CA7CC3">
      <w:pPr>
        <w:tabs>
          <w:tab w:val="left" w:pos="7929"/>
        </w:tabs>
        <w:rPr>
          <w:sz w:val="16"/>
          <w:szCs w:val="16"/>
          <w:lang w:eastAsia="zh-CN"/>
        </w:rPr>
      </w:pPr>
    </w:p>
    <w:p w:rsidR="00A51542" w:rsidRDefault="00A51542" w:rsidP="00A51542">
      <w:pPr>
        <w:jc w:val="center"/>
        <w:rPr>
          <w:sz w:val="16"/>
          <w:szCs w:val="16"/>
        </w:rPr>
      </w:pPr>
      <w:r w:rsidRPr="002651FA">
        <w:rPr>
          <w:sz w:val="16"/>
          <w:szCs w:val="16"/>
        </w:rPr>
        <w:t>*      *      *      *      *      *      *</w:t>
      </w:r>
    </w:p>
    <w:p w:rsidR="00A51542" w:rsidRDefault="00A51542" w:rsidP="00CA7CC3">
      <w:pPr>
        <w:tabs>
          <w:tab w:val="left" w:pos="7929"/>
        </w:tabs>
        <w:rPr>
          <w:sz w:val="16"/>
          <w:szCs w:val="16"/>
          <w:lang w:eastAsia="zh-CN"/>
        </w:rPr>
      </w:pPr>
    </w:p>
    <w:p w:rsidR="00A51542" w:rsidRDefault="00A51542" w:rsidP="00CA7CC3">
      <w:pPr>
        <w:tabs>
          <w:tab w:val="left" w:pos="7929"/>
        </w:tabs>
        <w:rPr>
          <w:sz w:val="16"/>
          <w:szCs w:val="16"/>
          <w:lang w:eastAsia="zh-CN"/>
        </w:rPr>
      </w:pPr>
    </w:p>
    <w:p w:rsidR="00A51542" w:rsidRPr="00A51542" w:rsidRDefault="00A51542" w:rsidP="00A51542">
      <w:pPr>
        <w:jc w:val="center"/>
        <w:rPr>
          <w:sz w:val="16"/>
          <w:szCs w:val="16"/>
        </w:rPr>
      </w:pPr>
      <w:r w:rsidRPr="00A51542">
        <w:rPr>
          <w:noProof/>
          <w:sz w:val="16"/>
          <w:szCs w:val="16"/>
        </w:rPr>
        <w:drawing>
          <wp:inline distT="0" distB="0" distL="0" distR="0">
            <wp:extent cx="742950" cy="914400"/>
            <wp:effectExtent l="19050" t="0" r="0" b="0"/>
            <wp:docPr id="1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A51542" w:rsidRPr="00A51542" w:rsidRDefault="00A51542" w:rsidP="00A51542">
      <w:pPr>
        <w:jc w:val="center"/>
        <w:rPr>
          <w:sz w:val="16"/>
          <w:szCs w:val="16"/>
        </w:rPr>
      </w:pPr>
    </w:p>
    <w:p w:rsidR="00A51542" w:rsidRPr="00A51542" w:rsidRDefault="00A51542" w:rsidP="00A51542">
      <w:pPr>
        <w:pStyle w:val="1"/>
        <w:widowControl/>
        <w:tabs>
          <w:tab w:val="num" w:pos="0"/>
        </w:tabs>
        <w:ind w:left="432" w:hanging="432"/>
        <w:jc w:val="center"/>
        <w:rPr>
          <w:b/>
          <w:bCs/>
          <w:sz w:val="16"/>
          <w:szCs w:val="16"/>
        </w:rPr>
      </w:pPr>
      <w:r w:rsidRPr="00A51542">
        <w:rPr>
          <w:b/>
          <w:bCs/>
          <w:sz w:val="16"/>
          <w:szCs w:val="16"/>
        </w:rPr>
        <w:t>ПОСТАНОВЛЕНИЕ</w:t>
      </w:r>
    </w:p>
    <w:p w:rsidR="00A51542" w:rsidRPr="00A51542" w:rsidRDefault="00A51542" w:rsidP="00A51542">
      <w:pPr>
        <w:rPr>
          <w:sz w:val="16"/>
          <w:szCs w:val="16"/>
        </w:rPr>
      </w:pPr>
    </w:p>
    <w:p w:rsidR="00A51542" w:rsidRPr="00A51542" w:rsidRDefault="00A51542" w:rsidP="00A51542">
      <w:pPr>
        <w:jc w:val="center"/>
        <w:rPr>
          <w:sz w:val="16"/>
          <w:szCs w:val="16"/>
        </w:rPr>
      </w:pPr>
      <w:r w:rsidRPr="00A51542">
        <w:rPr>
          <w:sz w:val="16"/>
          <w:szCs w:val="16"/>
        </w:rPr>
        <w:t>АДМИНИСТРАЦИЯ ОСТРОВСКОГО  МУНИЦИПАЛЬНОГО РАЙОНА</w:t>
      </w:r>
    </w:p>
    <w:p w:rsidR="00A51542" w:rsidRPr="00A51542" w:rsidRDefault="00A51542" w:rsidP="00A51542">
      <w:pPr>
        <w:jc w:val="center"/>
        <w:rPr>
          <w:sz w:val="16"/>
          <w:szCs w:val="16"/>
        </w:rPr>
      </w:pPr>
      <w:r w:rsidRPr="00A51542">
        <w:rPr>
          <w:sz w:val="16"/>
          <w:szCs w:val="16"/>
        </w:rPr>
        <w:t>КОСТРОМСКОЙ ОБЛАСТИ</w:t>
      </w:r>
    </w:p>
    <w:p w:rsidR="00A51542" w:rsidRPr="00A51542" w:rsidRDefault="00A51542" w:rsidP="00A51542">
      <w:pPr>
        <w:rPr>
          <w:sz w:val="16"/>
          <w:szCs w:val="16"/>
        </w:rPr>
      </w:pPr>
    </w:p>
    <w:p w:rsidR="00A51542" w:rsidRPr="00A51542" w:rsidRDefault="00A51542" w:rsidP="00A51542">
      <w:pPr>
        <w:pStyle w:val="1"/>
        <w:widowControl/>
        <w:tabs>
          <w:tab w:val="num" w:pos="0"/>
        </w:tabs>
        <w:ind w:left="432" w:hanging="432"/>
        <w:jc w:val="center"/>
        <w:rPr>
          <w:b/>
          <w:bCs/>
          <w:sz w:val="16"/>
          <w:szCs w:val="16"/>
        </w:rPr>
      </w:pPr>
    </w:p>
    <w:p w:rsidR="00A51542" w:rsidRPr="00A51542" w:rsidRDefault="00A51542" w:rsidP="00A51542">
      <w:pPr>
        <w:rPr>
          <w:sz w:val="16"/>
          <w:szCs w:val="16"/>
        </w:rPr>
      </w:pPr>
      <w:r w:rsidRPr="00A51542">
        <w:rPr>
          <w:sz w:val="16"/>
          <w:szCs w:val="16"/>
        </w:rPr>
        <w:t xml:space="preserve">от « 31»  мая 2018 г.       № 338                                       пос. </w:t>
      </w:r>
      <w:proofErr w:type="gramStart"/>
      <w:r w:rsidRPr="00A51542">
        <w:rPr>
          <w:sz w:val="16"/>
          <w:szCs w:val="16"/>
        </w:rPr>
        <w:t>Островское</w:t>
      </w:r>
      <w:proofErr w:type="gramEnd"/>
      <w:r w:rsidRPr="00A51542">
        <w:rPr>
          <w:sz w:val="16"/>
          <w:szCs w:val="16"/>
        </w:rPr>
        <w:t xml:space="preserve">                           </w:t>
      </w:r>
    </w:p>
    <w:p w:rsidR="00A51542" w:rsidRPr="00A51542" w:rsidRDefault="00A51542" w:rsidP="00A51542">
      <w:pPr>
        <w:rPr>
          <w:sz w:val="16"/>
          <w:szCs w:val="16"/>
        </w:rPr>
      </w:pPr>
    </w:p>
    <w:p w:rsidR="00A51542" w:rsidRPr="00A51542" w:rsidRDefault="00A51542" w:rsidP="00A51542">
      <w:pPr>
        <w:jc w:val="both"/>
        <w:rPr>
          <w:color w:val="000000"/>
          <w:spacing w:val="-1"/>
          <w:sz w:val="16"/>
          <w:szCs w:val="16"/>
        </w:rPr>
      </w:pPr>
      <w:r w:rsidRPr="00A51542">
        <w:rPr>
          <w:color w:val="000000"/>
          <w:spacing w:val="-1"/>
          <w:sz w:val="16"/>
          <w:szCs w:val="16"/>
        </w:rPr>
        <w:t xml:space="preserve">Об обеспечении содержания зданий и сооружений </w:t>
      </w:r>
    </w:p>
    <w:p w:rsidR="00A51542" w:rsidRPr="00A51542" w:rsidRDefault="00A51542" w:rsidP="00A51542">
      <w:pPr>
        <w:jc w:val="both"/>
        <w:rPr>
          <w:color w:val="000000"/>
          <w:spacing w:val="-1"/>
          <w:sz w:val="16"/>
          <w:szCs w:val="16"/>
        </w:rPr>
      </w:pPr>
      <w:r w:rsidRPr="00A51542">
        <w:rPr>
          <w:color w:val="000000"/>
          <w:spacing w:val="-1"/>
          <w:sz w:val="16"/>
          <w:szCs w:val="16"/>
        </w:rPr>
        <w:t>муниципальных образовательных организаций</w:t>
      </w:r>
    </w:p>
    <w:p w:rsidR="00A51542" w:rsidRPr="00A51542" w:rsidRDefault="00A51542" w:rsidP="00A51542">
      <w:pPr>
        <w:jc w:val="both"/>
        <w:rPr>
          <w:color w:val="000000"/>
          <w:spacing w:val="-1"/>
          <w:sz w:val="16"/>
          <w:szCs w:val="16"/>
        </w:rPr>
      </w:pPr>
      <w:r w:rsidRPr="00A51542">
        <w:rPr>
          <w:color w:val="000000"/>
          <w:spacing w:val="-1"/>
          <w:sz w:val="16"/>
          <w:szCs w:val="16"/>
        </w:rPr>
        <w:t>Островского района Костромской области,</w:t>
      </w:r>
    </w:p>
    <w:p w:rsidR="00A51542" w:rsidRPr="00A51542" w:rsidRDefault="00A51542" w:rsidP="00A51542">
      <w:pPr>
        <w:jc w:val="both"/>
        <w:rPr>
          <w:sz w:val="16"/>
          <w:szCs w:val="16"/>
        </w:rPr>
      </w:pPr>
      <w:r w:rsidRPr="00A51542">
        <w:rPr>
          <w:color w:val="000000"/>
          <w:spacing w:val="-1"/>
          <w:sz w:val="16"/>
          <w:szCs w:val="16"/>
        </w:rPr>
        <w:t>обустройства прилегающих к ним территорий</w:t>
      </w:r>
      <w:r w:rsidRPr="00A51542">
        <w:rPr>
          <w:sz w:val="16"/>
          <w:szCs w:val="16"/>
        </w:rPr>
        <w:t xml:space="preserve">     </w:t>
      </w:r>
    </w:p>
    <w:p w:rsidR="00A51542" w:rsidRPr="00A51542" w:rsidRDefault="00A51542" w:rsidP="00A51542">
      <w:pPr>
        <w:jc w:val="both"/>
        <w:rPr>
          <w:sz w:val="16"/>
          <w:szCs w:val="16"/>
        </w:rPr>
      </w:pPr>
    </w:p>
    <w:p w:rsidR="00A51542" w:rsidRPr="00A51542" w:rsidRDefault="00A51542" w:rsidP="00A51542">
      <w:pPr>
        <w:jc w:val="both"/>
        <w:rPr>
          <w:sz w:val="16"/>
          <w:szCs w:val="16"/>
        </w:rPr>
      </w:pPr>
      <w:r w:rsidRPr="00A51542">
        <w:rPr>
          <w:sz w:val="16"/>
          <w:szCs w:val="16"/>
        </w:rPr>
        <w:t xml:space="preserve">   </w:t>
      </w:r>
      <w:proofErr w:type="gramStart"/>
      <w:r w:rsidRPr="00A51542">
        <w:rPr>
          <w:sz w:val="16"/>
          <w:szCs w:val="16"/>
        </w:rPr>
        <w:t>В соответствии с</w:t>
      </w:r>
      <w:r w:rsidRPr="00A51542">
        <w:rPr>
          <w:color w:val="000000"/>
          <w:spacing w:val="7"/>
          <w:sz w:val="16"/>
          <w:szCs w:val="16"/>
        </w:rPr>
        <w:t xml:space="preserve">  подпунктом 5 пункта 1 статьи 9 Федерального закона от 29 декабря 2012 года № 273-ФЗ «Об образовании в Российской Федерации»,</w:t>
      </w:r>
      <w:r w:rsidRPr="00A51542">
        <w:rPr>
          <w:sz w:val="16"/>
          <w:szCs w:val="16"/>
        </w:rPr>
        <w:t xml:space="preserve"> Федеральным законом от 06  октября 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w:t>
      </w:r>
      <w:r w:rsidRPr="00A51542">
        <w:rPr>
          <w:color w:val="000000"/>
          <w:spacing w:val="7"/>
          <w:sz w:val="16"/>
          <w:szCs w:val="16"/>
        </w:rPr>
        <w:t xml:space="preserve">в целях установления порядка обеспечения содержания зданий и сооружений муниципальных образовательных организаций,   </w:t>
      </w:r>
      <w:r w:rsidRPr="00A51542">
        <w:rPr>
          <w:sz w:val="16"/>
          <w:szCs w:val="16"/>
        </w:rPr>
        <w:t>администрация Островского муниципального</w:t>
      </w:r>
      <w:proofErr w:type="gramEnd"/>
      <w:r w:rsidRPr="00A51542">
        <w:rPr>
          <w:sz w:val="16"/>
          <w:szCs w:val="16"/>
        </w:rPr>
        <w:t xml:space="preserve"> района ПОСТАНОВЛЯЕТ:</w:t>
      </w:r>
    </w:p>
    <w:p w:rsidR="00A51542" w:rsidRPr="00A51542" w:rsidRDefault="00A51542" w:rsidP="00A51542">
      <w:pPr>
        <w:jc w:val="both"/>
        <w:rPr>
          <w:sz w:val="16"/>
          <w:szCs w:val="16"/>
        </w:rPr>
      </w:pPr>
    </w:p>
    <w:p w:rsidR="00A51542" w:rsidRPr="00A51542" w:rsidRDefault="00A51542" w:rsidP="0045480E">
      <w:pPr>
        <w:widowControl/>
        <w:numPr>
          <w:ilvl w:val="0"/>
          <w:numId w:val="27"/>
        </w:numPr>
        <w:suppressAutoHyphens/>
        <w:autoSpaceDE/>
        <w:autoSpaceDN/>
        <w:adjustRightInd/>
        <w:ind w:right="-8"/>
        <w:jc w:val="both"/>
        <w:rPr>
          <w:b/>
          <w:bCs/>
          <w:color w:val="000000"/>
          <w:sz w:val="16"/>
          <w:szCs w:val="16"/>
        </w:rPr>
      </w:pPr>
      <w:r w:rsidRPr="00A51542">
        <w:rPr>
          <w:sz w:val="16"/>
          <w:szCs w:val="16"/>
        </w:rPr>
        <w:t xml:space="preserve">Утвердить Положение </w:t>
      </w:r>
      <w:r w:rsidRPr="00A51542">
        <w:rPr>
          <w:color w:val="000000"/>
          <w:sz w:val="16"/>
          <w:szCs w:val="16"/>
        </w:rPr>
        <w:t>о порядке обеспечения содержания зданий и сооружений муниципальных образовательных организаций Островского района Костромской области, обустройства прилегающих к ним территорий.</w:t>
      </w:r>
    </w:p>
    <w:p w:rsidR="00A51542" w:rsidRPr="00A51542" w:rsidRDefault="00A51542" w:rsidP="0045480E">
      <w:pPr>
        <w:widowControl/>
        <w:numPr>
          <w:ilvl w:val="0"/>
          <w:numId w:val="27"/>
        </w:numPr>
        <w:suppressAutoHyphens/>
        <w:autoSpaceDE/>
        <w:autoSpaceDN/>
        <w:adjustRightInd/>
        <w:ind w:right="-8"/>
        <w:jc w:val="both"/>
        <w:rPr>
          <w:bCs/>
          <w:color w:val="000000"/>
          <w:sz w:val="16"/>
          <w:szCs w:val="16"/>
        </w:rPr>
      </w:pPr>
      <w:proofErr w:type="gramStart"/>
      <w:r w:rsidRPr="00A51542">
        <w:rPr>
          <w:bCs/>
          <w:color w:val="000000"/>
          <w:sz w:val="16"/>
          <w:szCs w:val="16"/>
        </w:rPr>
        <w:t xml:space="preserve">Отделу образования администрации Островского муниципального района (Семенова О.А.), </w:t>
      </w:r>
      <w:r w:rsidRPr="00A51542">
        <w:rPr>
          <w:sz w:val="16"/>
          <w:szCs w:val="16"/>
        </w:rPr>
        <w:t xml:space="preserve">отделу по экономике, </w:t>
      </w:r>
      <w:proofErr w:type="spellStart"/>
      <w:r w:rsidRPr="00A51542">
        <w:rPr>
          <w:sz w:val="16"/>
          <w:szCs w:val="16"/>
        </w:rPr>
        <w:t>имущественно-земельным</w:t>
      </w:r>
      <w:proofErr w:type="spellEnd"/>
      <w:r w:rsidRPr="00A51542">
        <w:rPr>
          <w:sz w:val="16"/>
          <w:szCs w:val="16"/>
        </w:rPr>
        <w:t xml:space="preserve"> отношениям и сельскому хозяйству администрации Островского муниципального района (Груздева Т.Н.), муниципальным образовательным организациям обеспечить исполнение Положения о</w:t>
      </w:r>
      <w:r w:rsidRPr="00A51542">
        <w:rPr>
          <w:color w:val="000000"/>
          <w:sz w:val="16"/>
          <w:szCs w:val="16"/>
        </w:rPr>
        <w:t xml:space="preserve"> порядке обеспечения содержания зданий и сооружений муниципальных образовательных организаций Островского района Костромской области, обустройства прилегающих к ним территорий в части их касающейся.</w:t>
      </w:r>
      <w:proofErr w:type="gramEnd"/>
    </w:p>
    <w:p w:rsidR="00A51542" w:rsidRPr="00A51542" w:rsidRDefault="00A51542" w:rsidP="0045480E">
      <w:pPr>
        <w:widowControl/>
        <w:numPr>
          <w:ilvl w:val="0"/>
          <w:numId w:val="27"/>
        </w:numPr>
        <w:autoSpaceDE/>
        <w:autoSpaceDN/>
        <w:adjustRightInd/>
        <w:jc w:val="both"/>
        <w:rPr>
          <w:sz w:val="16"/>
          <w:szCs w:val="16"/>
        </w:rPr>
      </w:pPr>
      <w:proofErr w:type="gramStart"/>
      <w:r w:rsidRPr="00A51542">
        <w:rPr>
          <w:sz w:val="16"/>
          <w:szCs w:val="16"/>
        </w:rPr>
        <w:t>Контроль за</w:t>
      </w:r>
      <w:proofErr w:type="gramEnd"/>
      <w:r w:rsidRPr="00A51542">
        <w:rPr>
          <w:sz w:val="16"/>
          <w:szCs w:val="16"/>
        </w:rPr>
        <w:t xml:space="preserve"> исполнением настоящего постановления возложить на и.о. заместителя главы администрации Островского муниципального района (Баранова О.А.).</w:t>
      </w:r>
    </w:p>
    <w:p w:rsidR="00A51542" w:rsidRPr="00A51542" w:rsidRDefault="00A51542" w:rsidP="0045480E">
      <w:pPr>
        <w:widowControl/>
        <w:numPr>
          <w:ilvl w:val="0"/>
          <w:numId w:val="27"/>
        </w:numPr>
        <w:tabs>
          <w:tab w:val="left" w:pos="0"/>
        </w:tabs>
        <w:suppressAutoHyphens/>
        <w:autoSpaceDE/>
        <w:autoSpaceDN/>
        <w:adjustRightInd/>
        <w:jc w:val="both"/>
        <w:rPr>
          <w:sz w:val="16"/>
          <w:szCs w:val="16"/>
        </w:rPr>
      </w:pPr>
      <w:r w:rsidRPr="00A51542">
        <w:rPr>
          <w:sz w:val="16"/>
          <w:szCs w:val="16"/>
        </w:rPr>
        <w:t>Настоящее постановление вступает в силу со дня опубликования в информационном бюллетене «Районные новости».</w:t>
      </w:r>
    </w:p>
    <w:p w:rsidR="00A51542" w:rsidRPr="00A51542" w:rsidRDefault="00A51542" w:rsidP="00A51542">
      <w:pPr>
        <w:ind w:left="360"/>
        <w:jc w:val="both"/>
        <w:rPr>
          <w:sz w:val="16"/>
          <w:szCs w:val="16"/>
        </w:rPr>
      </w:pPr>
    </w:p>
    <w:p w:rsidR="00A51542" w:rsidRPr="00A51542" w:rsidRDefault="00A51542" w:rsidP="00A51542">
      <w:pPr>
        <w:ind w:left="540"/>
        <w:jc w:val="both"/>
        <w:rPr>
          <w:sz w:val="16"/>
          <w:szCs w:val="16"/>
        </w:rPr>
      </w:pPr>
    </w:p>
    <w:p w:rsidR="00A51542" w:rsidRPr="00A51542" w:rsidRDefault="00A51542" w:rsidP="00A51542">
      <w:pPr>
        <w:ind w:left="540"/>
        <w:jc w:val="both"/>
        <w:rPr>
          <w:sz w:val="16"/>
          <w:szCs w:val="16"/>
        </w:rPr>
      </w:pPr>
    </w:p>
    <w:p w:rsidR="00A51542" w:rsidRPr="00A51542" w:rsidRDefault="00A51542" w:rsidP="00A51542">
      <w:pPr>
        <w:ind w:left="540" w:hanging="540"/>
        <w:rPr>
          <w:sz w:val="16"/>
          <w:szCs w:val="16"/>
        </w:rPr>
      </w:pPr>
      <w:r w:rsidRPr="00A51542">
        <w:rPr>
          <w:sz w:val="16"/>
          <w:szCs w:val="16"/>
        </w:rPr>
        <w:t xml:space="preserve">Глава Островского </w:t>
      </w:r>
    </w:p>
    <w:p w:rsidR="00A51542" w:rsidRPr="00A51542" w:rsidRDefault="00A51542" w:rsidP="00A51542">
      <w:pPr>
        <w:ind w:left="540" w:hanging="540"/>
        <w:rPr>
          <w:sz w:val="16"/>
          <w:szCs w:val="16"/>
        </w:rPr>
      </w:pPr>
      <w:r w:rsidRPr="00A51542">
        <w:rPr>
          <w:sz w:val="16"/>
          <w:szCs w:val="16"/>
        </w:rPr>
        <w:t xml:space="preserve">муниципального района                                                         Г.А.Полякова  </w:t>
      </w:r>
    </w:p>
    <w:p w:rsidR="00A51542" w:rsidRPr="00A51542" w:rsidRDefault="00A51542" w:rsidP="00A51542">
      <w:pPr>
        <w:ind w:left="540" w:hanging="540"/>
        <w:rPr>
          <w:sz w:val="16"/>
          <w:szCs w:val="16"/>
        </w:rPr>
      </w:pPr>
    </w:p>
    <w:p w:rsidR="00A51542" w:rsidRPr="00A51542" w:rsidRDefault="00A51542" w:rsidP="00A51542">
      <w:pPr>
        <w:pStyle w:val="42"/>
        <w:shd w:val="clear" w:color="auto" w:fill="auto"/>
        <w:spacing w:line="240" w:lineRule="auto"/>
        <w:ind w:left="4956"/>
        <w:jc w:val="left"/>
        <w:rPr>
          <w:rFonts w:ascii="Times New Roman" w:hAnsi="Times New Roman" w:cs="Times New Roman"/>
          <w:b w:val="0"/>
          <w:color w:val="000000"/>
          <w:spacing w:val="0"/>
          <w:sz w:val="16"/>
          <w:szCs w:val="16"/>
        </w:rPr>
      </w:pPr>
    </w:p>
    <w:p w:rsidR="00A51542" w:rsidRPr="00A51542" w:rsidRDefault="00A51542" w:rsidP="00A51542">
      <w:pPr>
        <w:pStyle w:val="42"/>
        <w:shd w:val="clear" w:color="auto" w:fill="auto"/>
        <w:spacing w:line="240" w:lineRule="auto"/>
        <w:ind w:left="4956"/>
        <w:jc w:val="left"/>
        <w:rPr>
          <w:rFonts w:ascii="Times New Roman" w:hAnsi="Times New Roman" w:cs="Times New Roman"/>
          <w:b w:val="0"/>
          <w:color w:val="000000"/>
          <w:spacing w:val="0"/>
          <w:sz w:val="16"/>
          <w:szCs w:val="16"/>
        </w:rPr>
      </w:pPr>
    </w:p>
    <w:p w:rsidR="00A51542" w:rsidRPr="00A51542" w:rsidRDefault="00A51542" w:rsidP="00A51542">
      <w:pPr>
        <w:pStyle w:val="42"/>
        <w:shd w:val="clear" w:color="auto" w:fill="auto"/>
        <w:spacing w:line="240" w:lineRule="auto"/>
        <w:ind w:left="4956"/>
        <w:jc w:val="right"/>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Приложение</w:t>
      </w:r>
    </w:p>
    <w:p w:rsidR="00A51542" w:rsidRPr="00A51542" w:rsidRDefault="00A51542" w:rsidP="00A51542">
      <w:pPr>
        <w:pStyle w:val="42"/>
        <w:shd w:val="clear" w:color="auto" w:fill="auto"/>
        <w:spacing w:line="240" w:lineRule="auto"/>
        <w:ind w:left="4956"/>
        <w:jc w:val="right"/>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Утверждено</w:t>
      </w:r>
    </w:p>
    <w:p w:rsidR="00A51542" w:rsidRPr="00A51542" w:rsidRDefault="00A51542" w:rsidP="00A51542">
      <w:pPr>
        <w:pStyle w:val="42"/>
        <w:shd w:val="clear" w:color="auto" w:fill="auto"/>
        <w:spacing w:line="240" w:lineRule="auto"/>
        <w:ind w:left="4956"/>
        <w:jc w:val="right"/>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постановлением администрации</w:t>
      </w:r>
    </w:p>
    <w:p w:rsidR="00A51542" w:rsidRPr="00A51542" w:rsidRDefault="00A51542" w:rsidP="00A51542">
      <w:pPr>
        <w:pStyle w:val="42"/>
        <w:shd w:val="clear" w:color="auto" w:fill="auto"/>
        <w:spacing w:line="240" w:lineRule="auto"/>
        <w:ind w:left="4956"/>
        <w:jc w:val="right"/>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Островского муниципального района</w:t>
      </w:r>
    </w:p>
    <w:p w:rsidR="00A51542" w:rsidRPr="00A51542" w:rsidRDefault="00A51542" w:rsidP="00A51542">
      <w:pPr>
        <w:pStyle w:val="42"/>
        <w:shd w:val="clear" w:color="auto" w:fill="auto"/>
        <w:spacing w:line="240" w:lineRule="auto"/>
        <w:ind w:left="4956"/>
        <w:jc w:val="right"/>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Костромской области</w:t>
      </w:r>
    </w:p>
    <w:p w:rsidR="00A51542" w:rsidRPr="00A51542" w:rsidRDefault="00A51542" w:rsidP="00A51542">
      <w:pPr>
        <w:pStyle w:val="42"/>
        <w:shd w:val="clear" w:color="auto" w:fill="auto"/>
        <w:spacing w:line="240" w:lineRule="auto"/>
        <w:ind w:left="4956"/>
        <w:rPr>
          <w:rFonts w:ascii="Times New Roman" w:hAnsi="Times New Roman" w:cs="Times New Roman"/>
          <w:b w:val="0"/>
          <w:color w:val="000000"/>
          <w:spacing w:val="0"/>
          <w:sz w:val="16"/>
          <w:szCs w:val="16"/>
        </w:rPr>
      </w:pPr>
      <w:r w:rsidRPr="00A51542">
        <w:rPr>
          <w:rFonts w:ascii="Times New Roman" w:hAnsi="Times New Roman" w:cs="Times New Roman"/>
          <w:b w:val="0"/>
          <w:color w:val="000000"/>
          <w:spacing w:val="0"/>
          <w:sz w:val="16"/>
          <w:szCs w:val="16"/>
        </w:rPr>
        <w:t>от «____» ___________ 2018 г. № ____</w:t>
      </w:r>
    </w:p>
    <w:p w:rsidR="00A51542" w:rsidRPr="00A51542" w:rsidRDefault="00A51542" w:rsidP="00A51542">
      <w:pPr>
        <w:pStyle w:val="42"/>
        <w:shd w:val="clear" w:color="auto" w:fill="auto"/>
        <w:spacing w:line="240" w:lineRule="auto"/>
        <w:ind w:left="240"/>
        <w:rPr>
          <w:rFonts w:ascii="Times New Roman" w:hAnsi="Times New Roman" w:cs="Times New Roman"/>
          <w:color w:val="000000"/>
          <w:spacing w:val="0"/>
          <w:sz w:val="16"/>
          <w:szCs w:val="16"/>
        </w:rPr>
      </w:pPr>
    </w:p>
    <w:p w:rsidR="00A51542" w:rsidRPr="00A51542" w:rsidRDefault="00A51542" w:rsidP="00A51542">
      <w:pPr>
        <w:ind w:right="-8"/>
        <w:jc w:val="center"/>
        <w:rPr>
          <w:bCs/>
          <w:color w:val="000000"/>
          <w:sz w:val="16"/>
          <w:szCs w:val="16"/>
        </w:rPr>
      </w:pPr>
    </w:p>
    <w:p w:rsidR="00A51542" w:rsidRPr="00A51542" w:rsidRDefault="00A51542" w:rsidP="00A51542">
      <w:pPr>
        <w:ind w:right="-8"/>
        <w:jc w:val="center"/>
        <w:rPr>
          <w:bCs/>
          <w:color w:val="000000"/>
          <w:sz w:val="16"/>
          <w:szCs w:val="16"/>
        </w:rPr>
      </w:pPr>
      <w:r w:rsidRPr="00A51542">
        <w:rPr>
          <w:bCs/>
          <w:color w:val="000000"/>
          <w:sz w:val="16"/>
          <w:szCs w:val="16"/>
        </w:rPr>
        <w:t xml:space="preserve">ПОЛОЖЕНИЕ </w:t>
      </w:r>
    </w:p>
    <w:p w:rsidR="00A51542" w:rsidRPr="00A51542" w:rsidRDefault="00A51542" w:rsidP="00A51542">
      <w:pPr>
        <w:ind w:right="-8"/>
        <w:jc w:val="center"/>
        <w:rPr>
          <w:color w:val="000000"/>
          <w:sz w:val="16"/>
          <w:szCs w:val="16"/>
        </w:rPr>
      </w:pPr>
      <w:r w:rsidRPr="00A51542">
        <w:rPr>
          <w:color w:val="000000"/>
          <w:sz w:val="16"/>
          <w:szCs w:val="16"/>
        </w:rPr>
        <w:t xml:space="preserve">о порядке обеспечения содержания зданий и сооружений муниципальных образовательных организаций Островского района Костромской области, </w:t>
      </w:r>
      <w:r w:rsidRPr="00A51542">
        <w:rPr>
          <w:color w:val="000000"/>
          <w:sz w:val="16"/>
          <w:szCs w:val="16"/>
        </w:rPr>
        <w:lastRenderedPageBreak/>
        <w:t>обустройства прилегающих к ним территорий</w:t>
      </w:r>
    </w:p>
    <w:p w:rsidR="00A51542" w:rsidRPr="00A51542" w:rsidRDefault="00A51542" w:rsidP="00A51542">
      <w:pPr>
        <w:ind w:right="-8"/>
        <w:jc w:val="both"/>
        <w:rPr>
          <w:color w:val="000000"/>
          <w:sz w:val="16"/>
          <w:szCs w:val="16"/>
        </w:rPr>
      </w:pPr>
    </w:p>
    <w:p w:rsidR="00A51542" w:rsidRPr="00A51542" w:rsidRDefault="00A51542" w:rsidP="00A51542">
      <w:pPr>
        <w:ind w:right="-8"/>
        <w:jc w:val="both"/>
        <w:rPr>
          <w:b/>
          <w:bCs/>
          <w:color w:val="000000"/>
          <w:sz w:val="16"/>
          <w:szCs w:val="16"/>
        </w:rPr>
      </w:pPr>
      <w:r w:rsidRPr="00A51542">
        <w:rPr>
          <w:color w:val="000000"/>
          <w:sz w:val="16"/>
          <w:szCs w:val="16"/>
        </w:rPr>
        <w:t>1. Общие положения</w:t>
      </w:r>
    </w:p>
    <w:p w:rsidR="00A51542" w:rsidRPr="00A51542" w:rsidRDefault="00A51542" w:rsidP="00A51542">
      <w:pPr>
        <w:jc w:val="both"/>
        <w:rPr>
          <w:color w:val="000000"/>
          <w:spacing w:val="7"/>
          <w:sz w:val="16"/>
          <w:szCs w:val="16"/>
        </w:rPr>
      </w:pPr>
      <w:bookmarkStart w:id="29" w:name="sub_1001"/>
      <w:r w:rsidRPr="00A51542">
        <w:rPr>
          <w:color w:val="000000"/>
          <w:sz w:val="16"/>
          <w:szCs w:val="16"/>
        </w:rPr>
        <w:t>1.1. Настоящее Положение разработано в  целях</w:t>
      </w:r>
      <w:r w:rsidRPr="00A51542">
        <w:rPr>
          <w:color w:val="000000"/>
          <w:spacing w:val="7"/>
          <w:sz w:val="16"/>
          <w:szCs w:val="16"/>
        </w:rPr>
        <w:t xml:space="preserve"> установления порядка обеспечения содержания зданий и сооружений муниципальных образовательных организаций, обустройства прилегающих к ним территорий (дале</w:t>
      </w:r>
      <w:proofErr w:type="gramStart"/>
      <w:r w:rsidRPr="00A51542">
        <w:rPr>
          <w:color w:val="000000"/>
          <w:spacing w:val="7"/>
          <w:sz w:val="16"/>
          <w:szCs w:val="16"/>
        </w:rPr>
        <w:t>е-</w:t>
      </w:r>
      <w:proofErr w:type="gramEnd"/>
      <w:r w:rsidRPr="00A51542">
        <w:rPr>
          <w:color w:val="000000"/>
          <w:spacing w:val="7"/>
          <w:sz w:val="16"/>
          <w:szCs w:val="16"/>
        </w:rPr>
        <w:t xml:space="preserve"> Положение) в соответствии с подпунктом 5 пункта 1 статьи 9 Федерального закона от 29 декабря 2012 года № 273-ФЗ «Об образовании в Российской Федерации».</w:t>
      </w:r>
    </w:p>
    <w:p w:rsidR="00A51542" w:rsidRPr="00A51542" w:rsidRDefault="00A51542" w:rsidP="00A51542">
      <w:pPr>
        <w:jc w:val="both"/>
        <w:rPr>
          <w:color w:val="000000"/>
          <w:spacing w:val="7"/>
          <w:sz w:val="16"/>
          <w:szCs w:val="16"/>
        </w:rPr>
      </w:pPr>
      <w:r w:rsidRPr="00A51542">
        <w:rPr>
          <w:color w:val="000000"/>
          <w:spacing w:val="7"/>
          <w:sz w:val="16"/>
          <w:szCs w:val="16"/>
        </w:rPr>
        <w:t>1.2. Организация работы по обеспечению содержания зданий и сооружений муниципальных образовательных организаций, обустройства прилегающих к ним территорий осуществляется в соответствии с</w:t>
      </w:r>
      <w:proofErr w:type="gramStart"/>
      <w:r w:rsidRPr="00A51542">
        <w:rPr>
          <w:color w:val="000000"/>
          <w:spacing w:val="7"/>
          <w:sz w:val="16"/>
          <w:szCs w:val="16"/>
        </w:rPr>
        <w:t xml:space="preserve"> :</w:t>
      </w:r>
      <w:proofErr w:type="gramEnd"/>
    </w:p>
    <w:p w:rsidR="00A51542" w:rsidRPr="00A51542" w:rsidRDefault="00A51542" w:rsidP="00A51542">
      <w:pPr>
        <w:jc w:val="both"/>
        <w:rPr>
          <w:color w:val="000000"/>
          <w:spacing w:val="7"/>
          <w:sz w:val="16"/>
          <w:szCs w:val="16"/>
        </w:rPr>
      </w:pPr>
      <w:r w:rsidRPr="00A51542">
        <w:rPr>
          <w:color w:val="000000"/>
          <w:spacing w:val="7"/>
          <w:sz w:val="16"/>
          <w:szCs w:val="16"/>
        </w:rPr>
        <w:t xml:space="preserve">- Постановлением Главного государственного санитарного врача Российской Федерации от 29 декабря 2010 года № 189 «Об утверждении </w:t>
      </w:r>
      <w:proofErr w:type="spellStart"/>
      <w:r w:rsidRPr="00A51542">
        <w:rPr>
          <w:color w:val="000000"/>
          <w:spacing w:val="7"/>
          <w:sz w:val="16"/>
          <w:szCs w:val="16"/>
        </w:rPr>
        <w:t>СанПиН</w:t>
      </w:r>
      <w:proofErr w:type="spellEnd"/>
      <w:r w:rsidRPr="00A51542">
        <w:rPr>
          <w:color w:val="000000"/>
          <w:spacing w:val="7"/>
          <w:sz w:val="16"/>
          <w:szCs w:val="16"/>
        </w:rPr>
        <w:t xml:space="preserve"> 2.4.2.2821-10 «Санитарно- эпидемиологические требования к условиям и организации обучения в общеобразовательных учреждениях»;</w:t>
      </w:r>
    </w:p>
    <w:p w:rsidR="00A51542" w:rsidRPr="00A51542" w:rsidRDefault="00A51542" w:rsidP="00A51542">
      <w:pPr>
        <w:jc w:val="both"/>
        <w:rPr>
          <w:color w:val="000000"/>
          <w:spacing w:val="7"/>
          <w:sz w:val="16"/>
          <w:szCs w:val="16"/>
        </w:rPr>
      </w:pPr>
      <w:r w:rsidRPr="00A51542">
        <w:rPr>
          <w:color w:val="000000"/>
          <w:spacing w:val="7"/>
          <w:sz w:val="16"/>
          <w:szCs w:val="16"/>
        </w:rPr>
        <w:t xml:space="preserve">- Постановлением Главного санитарного врача Российской Федерации от 15 мая 2013 года № 26 « Об утверждении </w:t>
      </w:r>
      <w:proofErr w:type="spellStart"/>
      <w:r w:rsidRPr="00A51542">
        <w:rPr>
          <w:color w:val="000000"/>
          <w:spacing w:val="7"/>
          <w:sz w:val="16"/>
          <w:szCs w:val="16"/>
        </w:rPr>
        <w:t>СанПиН</w:t>
      </w:r>
      <w:proofErr w:type="spellEnd"/>
      <w:r w:rsidRPr="00A51542">
        <w:rPr>
          <w:color w:val="000000"/>
          <w:spacing w:val="7"/>
          <w:sz w:val="16"/>
          <w:szCs w:val="16"/>
        </w:rPr>
        <w:t xml:space="preserve"> 2.4.2.3172-14 «Санитарно- эпидемиологические требования к устройству, содержанию и организации </w:t>
      </w:r>
      <w:proofErr w:type="gramStart"/>
      <w:r w:rsidRPr="00A51542">
        <w:rPr>
          <w:color w:val="000000"/>
          <w:spacing w:val="7"/>
          <w:sz w:val="16"/>
          <w:szCs w:val="16"/>
        </w:rPr>
        <w:t>режима работы образовательных организаций дополнительного образования детей</w:t>
      </w:r>
      <w:proofErr w:type="gramEnd"/>
      <w:r w:rsidRPr="00A51542">
        <w:rPr>
          <w:color w:val="000000"/>
          <w:spacing w:val="7"/>
          <w:sz w:val="16"/>
          <w:szCs w:val="16"/>
        </w:rPr>
        <w:t>»;</w:t>
      </w:r>
    </w:p>
    <w:p w:rsidR="00A51542" w:rsidRPr="00A51542" w:rsidRDefault="00A51542" w:rsidP="00A51542">
      <w:pPr>
        <w:jc w:val="both"/>
        <w:rPr>
          <w:sz w:val="16"/>
          <w:szCs w:val="16"/>
        </w:rPr>
      </w:pPr>
      <w:r w:rsidRPr="00A51542">
        <w:rPr>
          <w:color w:val="000000"/>
          <w:spacing w:val="7"/>
          <w:sz w:val="16"/>
          <w:szCs w:val="16"/>
        </w:rPr>
        <w:t xml:space="preserve">- </w:t>
      </w:r>
      <w:r w:rsidRPr="00A51542">
        <w:rPr>
          <w:sz w:val="16"/>
          <w:szCs w:val="16"/>
        </w:rPr>
        <w:t>Уставом муниципального образования Островский муниципальный район;</w:t>
      </w:r>
    </w:p>
    <w:p w:rsidR="00A51542" w:rsidRPr="00A51542" w:rsidRDefault="00A51542" w:rsidP="00A51542">
      <w:pPr>
        <w:jc w:val="both"/>
        <w:rPr>
          <w:sz w:val="16"/>
          <w:szCs w:val="16"/>
        </w:rPr>
      </w:pPr>
      <w:r w:rsidRPr="00A51542">
        <w:rPr>
          <w:sz w:val="16"/>
          <w:szCs w:val="16"/>
        </w:rPr>
        <w:t>- Постановлением администрации Островского муниципального района от 27.11.2017 г. №583 «Об   утверждении   муниципальной программы «Развитие системы образования Островского  муниципального района на 2018 - 2020 годы».</w:t>
      </w:r>
    </w:p>
    <w:p w:rsidR="00A51542" w:rsidRPr="00A51542" w:rsidRDefault="00A51542" w:rsidP="00A51542">
      <w:pPr>
        <w:jc w:val="both"/>
        <w:rPr>
          <w:sz w:val="16"/>
          <w:szCs w:val="16"/>
        </w:rPr>
      </w:pPr>
      <w:r w:rsidRPr="00A51542">
        <w:rPr>
          <w:sz w:val="16"/>
          <w:szCs w:val="16"/>
        </w:rPr>
        <w:t>2. Требования к содержанию зданий и сооружений</w:t>
      </w:r>
    </w:p>
    <w:p w:rsidR="00A51542" w:rsidRPr="00A51542" w:rsidRDefault="00A51542" w:rsidP="00A51542">
      <w:pPr>
        <w:jc w:val="both"/>
        <w:rPr>
          <w:sz w:val="16"/>
          <w:szCs w:val="16"/>
        </w:rPr>
      </w:pPr>
      <w:r w:rsidRPr="00A51542">
        <w:rPr>
          <w:sz w:val="16"/>
          <w:szCs w:val="16"/>
        </w:rPr>
        <w:t>2.1. Администрация Островского муниципального района передает образовательным организациям в оперативное управление недвижимое имущество,  необходимое для осуществления установленных Уставами образовательных организаций видов деятельности. Имущество передается образовательной организации на основании договора оперативного управления и акта приема- передачи к нему.</w:t>
      </w:r>
    </w:p>
    <w:p w:rsidR="00A51542" w:rsidRPr="00A51542" w:rsidRDefault="00A51542" w:rsidP="00A51542">
      <w:pPr>
        <w:jc w:val="both"/>
        <w:rPr>
          <w:sz w:val="16"/>
          <w:szCs w:val="16"/>
        </w:rPr>
      </w:pPr>
      <w:r w:rsidRPr="00A51542">
        <w:rPr>
          <w:sz w:val="16"/>
          <w:szCs w:val="16"/>
        </w:rPr>
        <w:t>2.2. Имущество образовательной организации, закрепленное за ней на праве оперативного управления, является муниципальной собственностью.</w:t>
      </w:r>
    </w:p>
    <w:p w:rsidR="00A51542" w:rsidRPr="00A51542" w:rsidRDefault="00A51542" w:rsidP="00A51542">
      <w:pPr>
        <w:jc w:val="both"/>
        <w:rPr>
          <w:sz w:val="16"/>
          <w:szCs w:val="16"/>
        </w:rPr>
      </w:pPr>
      <w:r w:rsidRPr="00A51542">
        <w:rPr>
          <w:sz w:val="16"/>
          <w:szCs w:val="16"/>
        </w:rPr>
        <w:t>2.3. При осуществлении оперативного управления имуществом образовательная организация обязана:</w:t>
      </w:r>
    </w:p>
    <w:p w:rsidR="00A51542" w:rsidRPr="00A51542" w:rsidRDefault="00A51542" w:rsidP="00A51542">
      <w:pPr>
        <w:jc w:val="both"/>
        <w:rPr>
          <w:sz w:val="16"/>
          <w:szCs w:val="16"/>
        </w:rPr>
      </w:pPr>
      <w:r w:rsidRPr="00A51542">
        <w:rPr>
          <w:sz w:val="16"/>
          <w:szCs w:val="16"/>
        </w:rPr>
        <w:t>2.3.1. Использовать закрепленное за ней на праве оперативного управления имущество эффективно и строго по целевому назначению.</w:t>
      </w:r>
    </w:p>
    <w:p w:rsidR="00A51542" w:rsidRPr="00A51542" w:rsidRDefault="00A51542" w:rsidP="00A51542">
      <w:pPr>
        <w:jc w:val="both"/>
        <w:rPr>
          <w:sz w:val="16"/>
          <w:szCs w:val="16"/>
        </w:rPr>
      </w:pPr>
      <w:r w:rsidRPr="00A51542">
        <w:rPr>
          <w:sz w:val="16"/>
          <w:szCs w:val="16"/>
        </w:rPr>
        <w:t>2.3.2. Не допускать ухудшения технического состояния имущества, кроме случаев нормативного износа в процессе эксплуатации.</w:t>
      </w:r>
    </w:p>
    <w:p w:rsidR="00A51542" w:rsidRPr="00A51542" w:rsidRDefault="00A51542" w:rsidP="00A51542">
      <w:pPr>
        <w:jc w:val="both"/>
        <w:rPr>
          <w:sz w:val="16"/>
          <w:szCs w:val="16"/>
        </w:rPr>
      </w:pPr>
      <w:r w:rsidRPr="00A51542">
        <w:rPr>
          <w:sz w:val="16"/>
          <w:szCs w:val="16"/>
        </w:rPr>
        <w:t>2.3.3. Осуществлять капитальный и текущий ремонт закрепленного за ним имущества.</w:t>
      </w:r>
    </w:p>
    <w:p w:rsidR="00A51542" w:rsidRPr="00A51542" w:rsidRDefault="00A51542" w:rsidP="00A51542">
      <w:pPr>
        <w:jc w:val="both"/>
        <w:rPr>
          <w:sz w:val="16"/>
          <w:szCs w:val="16"/>
        </w:rPr>
      </w:pPr>
      <w:r w:rsidRPr="00A51542">
        <w:rPr>
          <w:sz w:val="16"/>
          <w:szCs w:val="16"/>
        </w:rPr>
        <w:t xml:space="preserve">2.3.4. Согласовывать с администрацией Островского муниципального района сделки с имуществом </w:t>
      </w:r>
      <w:proofErr w:type="gramStart"/>
      <w:r w:rsidRPr="00A51542">
        <w:rPr>
          <w:sz w:val="16"/>
          <w:szCs w:val="16"/>
        </w:rPr>
        <w:t xml:space="preserve">( </w:t>
      </w:r>
      <w:proofErr w:type="gramEnd"/>
      <w:r w:rsidRPr="00A51542">
        <w:rPr>
          <w:sz w:val="16"/>
          <w:szCs w:val="16"/>
        </w:rPr>
        <w:t>аренда, безвозмездное использование, залог, иной способ распоряжаться имуществом, приобретенным за счет средств, выделенных ей по смете на приобретение такого имущества).</w:t>
      </w:r>
    </w:p>
    <w:p w:rsidR="00A51542" w:rsidRPr="00A51542" w:rsidRDefault="00A51542" w:rsidP="00A51542">
      <w:pPr>
        <w:jc w:val="both"/>
        <w:rPr>
          <w:sz w:val="16"/>
          <w:szCs w:val="16"/>
        </w:rPr>
      </w:pPr>
      <w:r w:rsidRPr="00A51542">
        <w:rPr>
          <w:sz w:val="16"/>
          <w:szCs w:val="16"/>
        </w:rPr>
        <w:t>2.3.5. До заключения договора аренды, на закрепленное за ней имущество, получить экспертную оценку последствий такого договора для обеспечения образования, воспитания, развития, отдыха и оздоровления детей, оказания им медицинской помощи, проводимую соответствующей экспертной комиссией на уровне района. Договор аренды не может заключаться, если в результате экспертной оценки установлена возможность ухудшения указанных условий (ст.13 Федерального закона от 24 июля 1998 года № 124-ФЗ « Об основных гарантиях прав ребенка в Российской Федерации»).</w:t>
      </w:r>
    </w:p>
    <w:p w:rsidR="00A51542" w:rsidRPr="00A51542" w:rsidRDefault="00A51542" w:rsidP="00A51542">
      <w:pPr>
        <w:jc w:val="both"/>
        <w:rPr>
          <w:sz w:val="16"/>
          <w:szCs w:val="16"/>
        </w:rPr>
      </w:pPr>
      <w:r w:rsidRPr="00A51542">
        <w:rPr>
          <w:sz w:val="16"/>
          <w:szCs w:val="16"/>
        </w:rPr>
        <w:t>2.4. Договор аренды может быть признан недействительным по основаниям, установленным гражданским законодательством.</w:t>
      </w:r>
    </w:p>
    <w:p w:rsidR="00A51542" w:rsidRPr="00A51542" w:rsidRDefault="00A51542" w:rsidP="00A51542">
      <w:pPr>
        <w:jc w:val="both"/>
        <w:rPr>
          <w:sz w:val="16"/>
          <w:szCs w:val="16"/>
        </w:rPr>
      </w:pPr>
      <w:r w:rsidRPr="00A51542">
        <w:rPr>
          <w:sz w:val="16"/>
          <w:szCs w:val="16"/>
        </w:rPr>
        <w:t>2.5. Имущество, приобретенное образовательной организацией за счет средств, выделенных ей по  смете, поступает в оперативное управление образовательной организации в порядке, установленном Гражданским кодексом Российской Федерации и иными правовыми актами.</w:t>
      </w:r>
    </w:p>
    <w:p w:rsidR="00A51542" w:rsidRPr="00A51542" w:rsidRDefault="00A51542" w:rsidP="00A51542">
      <w:pPr>
        <w:jc w:val="both"/>
        <w:rPr>
          <w:sz w:val="16"/>
          <w:szCs w:val="16"/>
        </w:rPr>
      </w:pPr>
      <w:r w:rsidRPr="00A51542">
        <w:rPr>
          <w:sz w:val="16"/>
          <w:szCs w:val="16"/>
        </w:rPr>
        <w:t xml:space="preserve">2.6. Право оперативного управления имуществом прекращается по основаниям и </w:t>
      </w:r>
      <w:proofErr w:type="gramStart"/>
      <w:r w:rsidRPr="00A51542">
        <w:rPr>
          <w:sz w:val="16"/>
          <w:szCs w:val="16"/>
        </w:rPr>
        <w:t>порядке</w:t>
      </w:r>
      <w:proofErr w:type="gramEnd"/>
      <w:r w:rsidRPr="00A51542">
        <w:rPr>
          <w:sz w:val="16"/>
          <w:szCs w:val="16"/>
        </w:rPr>
        <w:t>, предусмотренном Гражданским кодексом Российской Федерации и иными правовыми актами.</w:t>
      </w:r>
    </w:p>
    <w:p w:rsidR="00A51542" w:rsidRPr="00A51542" w:rsidRDefault="00A51542" w:rsidP="00A51542">
      <w:pPr>
        <w:jc w:val="both"/>
        <w:rPr>
          <w:sz w:val="16"/>
          <w:szCs w:val="16"/>
        </w:rPr>
      </w:pPr>
      <w:r w:rsidRPr="00A51542">
        <w:rPr>
          <w:sz w:val="16"/>
          <w:szCs w:val="16"/>
        </w:rPr>
        <w:t>2.7.При наличии технического заключения (экспертизы) специализированной организации о ветхости и аварийности зданий эксплуатация данных объектов прекращается.</w:t>
      </w:r>
    </w:p>
    <w:p w:rsidR="00A51542" w:rsidRPr="00A51542" w:rsidRDefault="00A51542" w:rsidP="00A51542">
      <w:pPr>
        <w:jc w:val="both"/>
        <w:rPr>
          <w:sz w:val="16"/>
          <w:szCs w:val="16"/>
        </w:rPr>
      </w:pPr>
      <w:r w:rsidRPr="00A51542">
        <w:rPr>
          <w:sz w:val="16"/>
          <w:szCs w:val="16"/>
        </w:rPr>
        <w:t xml:space="preserve">2.8. Организация </w:t>
      </w:r>
      <w:proofErr w:type="gramStart"/>
      <w:r w:rsidRPr="00A51542">
        <w:rPr>
          <w:sz w:val="16"/>
          <w:szCs w:val="16"/>
        </w:rPr>
        <w:t>контроля за</w:t>
      </w:r>
      <w:proofErr w:type="gramEnd"/>
      <w:r w:rsidRPr="00A51542">
        <w:rPr>
          <w:sz w:val="16"/>
          <w:szCs w:val="16"/>
        </w:rPr>
        <w:t xml:space="preserve"> содержанием зданий и сооружений в исправном техническом состоянии возлагается на руководителей образовательных организаций.</w:t>
      </w:r>
    </w:p>
    <w:p w:rsidR="00A51542" w:rsidRPr="00A51542" w:rsidRDefault="00A51542" w:rsidP="00A51542">
      <w:pPr>
        <w:jc w:val="both"/>
        <w:rPr>
          <w:sz w:val="16"/>
          <w:szCs w:val="16"/>
        </w:rPr>
      </w:pPr>
      <w:r w:rsidRPr="00A51542">
        <w:rPr>
          <w:sz w:val="16"/>
          <w:szCs w:val="16"/>
        </w:rPr>
        <w:t>2.9. На основании данного Положения образовательные организации разрабатывают Положения о порядке проведения плановых и внеплановых осмотров, эксплуатируемых ими зданий и сооружений. В Положении определяются количество и состав комиссий по осмотрам, перечень зданий и сооружений. Плановые осмотры зданий и сооружений организуются два раза в год, весной и осенью.</w:t>
      </w:r>
    </w:p>
    <w:p w:rsidR="00A51542" w:rsidRPr="00A51542" w:rsidRDefault="00A51542" w:rsidP="00A51542">
      <w:pPr>
        <w:jc w:val="both"/>
        <w:rPr>
          <w:sz w:val="16"/>
          <w:szCs w:val="16"/>
        </w:rPr>
      </w:pPr>
      <w:r w:rsidRPr="00A51542">
        <w:rPr>
          <w:sz w:val="16"/>
          <w:szCs w:val="16"/>
        </w:rPr>
        <w:t>2.10. Все здания и сооружения образовательных организаций на основании приказа закрепляются за назначенным по образовательной организации ответственным лицом.</w:t>
      </w:r>
    </w:p>
    <w:p w:rsidR="00A51542" w:rsidRPr="00A51542" w:rsidRDefault="00A51542" w:rsidP="00A51542">
      <w:pPr>
        <w:jc w:val="both"/>
        <w:rPr>
          <w:sz w:val="16"/>
          <w:szCs w:val="16"/>
        </w:rPr>
      </w:pPr>
      <w:r w:rsidRPr="00A51542">
        <w:rPr>
          <w:sz w:val="16"/>
          <w:szCs w:val="16"/>
        </w:rPr>
        <w:t>2.11. Весенние осмотры для проверки технического состояния зданий и сооружений, инженерного и технического оборудования, прилегающей территории  проводятся после окончания эксплуатации в зимних условиях после таяния снега. Результаты работы комиссии по плановым осмотрам зданий и сооружений оформляются актом.</w:t>
      </w:r>
    </w:p>
    <w:p w:rsidR="00A51542" w:rsidRPr="00A51542" w:rsidRDefault="00A51542" w:rsidP="00A51542">
      <w:pPr>
        <w:jc w:val="both"/>
        <w:rPr>
          <w:sz w:val="16"/>
          <w:szCs w:val="16"/>
        </w:rPr>
      </w:pPr>
      <w:r w:rsidRPr="00A51542">
        <w:rPr>
          <w:sz w:val="16"/>
          <w:szCs w:val="16"/>
        </w:rPr>
        <w:t>2.12.В ходе осенних осмотров проводится проверка готовности зданий и сооружений к эксплуатации в зимних условиях до начала отопительного сезона, к этому времени должна быть завершена подготовка зданий и сооружений к эксплуатации в зимних условиях. Результатом работы комиссии по плановым осмотрам зданий и сооружений оформляются актом.</w:t>
      </w:r>
    </w:p>
    <w:p w:rsidR="00A51542" w:rsidRPr="00A51542" w:rsidRDefault="00A51542" w:rsidP="00A51542">
      <w:pPr>
        <w:jc w:val="both"/>
        <w:rPr>
          <w:sz w:val="16"/>
          <w:szCs w:val="16"/>
        </w:rPr>
      </w:pPr>
      <w:r w:rsidRPr="00A51542">
        <w:rPr>
          <w:sz w:val="16"/>
          <w:szCs w:val="16"/>
        </w:rPr>
        <w:t>2.13. Внеплановые осмотры зданий и сооружений с составлением акта проводятся после аварий техногенного характера и стихийных бедствий (ураганных ветров, ливней, снегопадов, наводнений). В случае тяжелых последствий воздействия на здания и сооружения неблагоприятных факторов, осмотры зданий и сооружений проводятся в соответствии с Приказом Минстроя России от 06 декабря 1994 года № 17-48 « О порядке расследования причин аварий зданий и сооружений на территории Российской Федерации».</w:t>
      </w:r>
    </w:p>
    <w:p w:rsidR="00A51542" w:rsidRPr="00A51542" w:rsidRDefault="00A51542" w:rsidP="00A51542">
      <w:pPr>
        <w:jc w:val="both"/>
        <w:rPr>
          <w:sz w:val="16"/>
          <w:szCs w:val="16"/>
        </w:rPr>
      </w:pPr>
      <w:r w:rsidRPr="00A51542">
        <w:rPr>
          <w:sz w:val="16"/>
          <w:szCs w:val="16"/>
        </w:rPr>
        <w:t>2.14. Частичные осмотры зданий и сооружений проводятся с целью обеспечения постоянного наблюдения за правильной эксплуатацией объектов.</w:t>
      </w:r>
    </w:p>
    <w:p w:rsidR="00A51542" w:rsidRPr="00A51542" w:rsidRDefault="00A51542" w:rsidP="00A51542">
      <w:pPr>
        <w:jc w:val="both"/>
        <w:rPr>
          <w:sz w:val="16"/>
          <w:szCs w:val="16"/>
        </w:rPr>
      </w:pPr>
      <w:r w:rsidRPr="00A51542">
        <w:rPr>
          <w:sz w:val="16"/>
          <w:szCs w:val="16"/>
        </w:rPr>
        <w:t>2.15. Календарные сроки плановых осмотров зданий и сооружений устанавливаются в зависимости от климатических условий.</w:t>
      </w:r>
    </w:p>
    <w:p w:rsidR="00A51542" w:rsidRPr="00A51542" w:rsidRDefault="00A51542" w:rsidP="00A51542">
      <w:pPr>
        <w:jc w:val="both"/>
        <w:rPr>
          <w:sz w:val="16"/>
          <w:szCs w:val="16"/>
        </w:rPr>
      </w:pPr>
      <w:r w:rsidRPr="00A51542">
        <w:rPr>
          <w:sz w:val="16"/>
          <w:szCs w:val="16"/>
        </w:rPr>
        <w:t xml:space="preserve">2.16. В случае обнаружения во время осмотров зданий дефектов, деформации конструкций (трещины, разломы, выпучивания, осадка фундамента и другие дефекты) и оборудования, </w:t>
      </w:r>
      <w:proofErr w:type="gramStart"/>
      <w:r w:rsidRPr="00A51542">
        <w:rPr>
          <w:sz w:val="16"/>
          <w:szCs w:val="16"/>
        </w:rPr>
        <w:t>ответственный</w:t>
      </w:r>
      <w:proofErr w:type="gramEnd"/>
      <w:r w:rsidRPr="00A51542">
        <w:rPr>
          <w:sz w:val="16"/>
          <w:szCs w:val="16"/>
        </w:rPr>
        <w:t xml:space="preserve"> за эксплуатацию здания докладывает о неисправностях и деформации руководителю образовательной организации. На основании актов осмотров руководителями образовательных организаций разрабатываются мероприятия по устранению выявленных недостатков с указанием сроков и ответственных лиц за их выполнение.</w:t>
      </w:r>
    </w:p>
    <w:p w:rsidR="00A51542" w:rsidRPr="00A51542" w:rsidRDefault="00A51542" w:rsidP="00A51542">
      <w:pPr>
        <w:jc w:val="both"/>
        <w:rPr>
          <w:sz w:val="16"/>
          <w:szCs w:val="16"/>
        </w:rPr>
      </w:pPr>
      <w:r w:rsidRPr="00A51542">
        <w:rPr>
          <w:sz w:val="16"/>
          <w:szCs w:val="16"/>
        </w:rPr>
        <w:t>2.17. Результаты осмотров (неисправности, повреждения) ответственный за эксплуатацию зданий, сооружений отражает в журнале учета технического состояния зданий, который предъявляется комиссии по проведению плановых проверок.</w:t>
      </w:r>
    </w:p>
    <w:p w:rsidR="00A51542" w:rsidRPr="00A51542" w:rsidRDefault="00A51542" w:rsidP="00A51542">
      <w:pPr>
        <w:jc w:val="both"/>
        <w:rPr>
          <w:sz w:val="16"/>
          <w:szCs w:val="16"/>
        </w:rPr>
      </w:pPr>
      <w:r w:rsidRPr="00A51542">
        <w:rPr>
          <w:sz w:val="16"/>
          <w:szCs w:val="16"/>
        </w:rPr>
        <w:t>2.18.Готовность образовательных организаций к новому учебному году определяется комиссией по приемке муниципальных образовательных организаций к новому</w:t>
      </w:r>
      <w:r w:rsidRPr="00A51542">
        <w:rPr>
          <w:bCs/>
          <w:sz w:val="16"/>
          <w:szCs w:val="16"/>
        </w:rPr>
        <w:t xml:space="preserve"> </w:t>
      </w:r>
      <w:r w:rsidRPr="00A51542">
        <w:rPr>
          <w:sz w:val="16"/>
          <w:szCs w:val="16"/>
        </w:rPr>
        <w:t>учебному году. По итогам приемки составляется акт готовности образовательной организации.</w:t>
      </w:r>
    </w:p>
    <w:p w:rsidR="00A51542" w:rsidRPr="00A51542" w:rsidRDefault="00A51542" w:rsidP="00A51542">
      <w:pPr>
        <w:jc w:val="both"/>
        <w:rPr>
          <w:sz w:val="16"/>
          <w:szCs w:val="16"/>
        </w:rPr>
      </w:pPr>
      <w:r w:rsidRPr="00A51542">
        <w:rPr>
          <w:sz w:val="16"/>
          <w:szCs w:val="16"/>
        </w:rPr>
        <w:t>3. Требования к обустройству прилежащей  образовательной организации территории.</w:t>
      </w:r>
    </w:p>
    <w:p w:rsidR="00A51542" w:rsidRPr="00A51542" w:rsidRDefault="00A51542" w:rsidP="00A51542">
      <w:pPr>
        <w:jc w:val="both"/>
        <w:rPr>
          <w:sz w:val="16"/>
          <w:szCs w:val="16"/>
        </w:rPr>
      </w:pPr>
      <w:r w:rsidRPr="00A51542">
        <w:rPr>
          <w:sz w:val="16"/>
          <w:szCs w:val="16"/>
        </w:rPr>
        <w:t>3.1. Образовательная организация обязана осуществлять мероприятия по поддержанию надлежащего санитарно- экологического состояния закрепленной за ней территории.</w:t>
      </w:r>
    </w:p>
    <w:p w:rsidR="00A51542" w:rsidRPr="00A51542" w:rsidRDefault="00A51542" w:rsidP="00A51542">
      <w:pPr>
        <w:jc w:val="both"/>
        <w:rPr>
          <w:sz w:val="16"/>
          <w:szCs w:val="16"/>
        </w:rPr>
      </w:pPr>
      <w:r w:rsidRPr="00A51542">
        <w:rPr>
          <w:sz w:val="16"/>
          <w:szCs w:val="16"/>
        </w:rPr>
        <w:t>3.2.Территории образовательных организаций должны быть ограждены по всему периметру и озеленены согласно санитарно- эпидемиологическим требованиям и нормам.</w:t>
      </w:r>
    </w:p>
    <w:p w:rsidR="00A51542" w:rsidRPr="00A51542" w:rsidRDefault="00A51542" w:rsidP="00A51542">
      <w:pPr>
        <w:jc w:val="both"/>
        <w:rPr>
          <w:sz w:val="16"/>
          <w:szCs w:val="16"/>
        </w:rPr>
      </w:pPr>
      <w:r w:rsidRPr="00A51542">
        <w:rPr>
          <w:sz w:val="16"/>
          <w:szCs w:val="16"/>
        </w:rPr>
        <w:t>3.3. Территории  образовательных организаций должны быть без ям и выбоин, ровными и чистыми. Дороги, подъезды, проходы к зданиям, сооружениям, пожарным водоемам, гидрантам, используемым для целей пожаротушения, должны быть всегда свободными, иметь твердое покрытие, зимой быть очищенными от снега и льда.</w:t>
      </w:r>
    </w:p>
    <w:p w:rsidR="00A51542" w:rsidRPr="00A51542" w:rsidRDefault="00A51542" w:rsidP="00A51542">
      <w:pPr>
        <w:jc w:val="both"/>
        <w:rPr>
          <w:sz w:val="16"/>
          <w:szCs w:val="16"/>
        </w:rPr>
      </w:pPr>
      <w:r w:rsidRPr="00A51542">
        <w:rPr>
          <w:sz w:val="16"/>
          <w:szCs w:val="16"/>
        </w:rPr>
        <w:t xml:space="preserve">3.4. Территории образовательных организаций должны своевременно очищаться от мусора, опавших листьев, сухой травы и других видов загрязнений. </w:t>
      </w:r>
    </w:p>
    <w:p w:rsidR="00A51542" w:rsidRPr="00A51542" w:rsidRDefault="00A51542" w:rsidP="00A51542">
      <w:pPr>
        <w:jc w:val="both"/>
        <w:rPr>
          <w:sz w:val="16"/>
          <w:szCs w:val="16"/>
        </w:rPr>
      </w:pPr>
      <w:r w:rsidRPr="00A51542">
        <w:rPr>
          <w:sz w:val="16"/>
          <w:szCs w:val="16"/>
        </w:rPr>
        <w:t>4.</w:t>
      </w:r>
      <w:proofErr w:type="gramStart"/>
      <w:r w:rsidRPr="00A51542">
        <w:rPr>
          <w:sz w:val="16"/>
          <w:szCs w:val="16"/>
        </w:rPr>
        <w:t>Контроль за</w:t>
      </w:r>
      <w:proofErr w:type="gramEnd"/>
      <w:r w:rsidRPr="00A51542">
        <w:rPr>
          <w:sz w:val="16"/>
          <w:szCs w:val="16"/>
        </w:rPr>
        <w:t xml:space="preserve"> техническим состоянием зданий и сооружений.</w:t>
      </w:r>
    </w:p>
    <w:p w:rsidR="00A51542" w:rsidRPr="00A51542" w:rsidRDefault="00A51542" w:rsidP="00A51542">
      <w:pPr>
        <w:jc w:val="both"/>
        <w:rPr>
          <w:sz w:val="16"/>
          <w:szCs w:val="16"/>
        </w:rPr>
      </w:pPr>
      <w:r w:rsidRPr="00A51542">
        <w:rPr>
          <w:sz w:val="16"/>
          <w:szCs w:val="16"/>
        </w:rPr>
        <w:t xml:space="preserve">4.1. </w:t>
      </w:r>
      <w:proofErr w:type="gramStart"/>
      <w:r w:rsidRPr="00A51542">
        <w:rPr>
          <w:sz w:val="16"/>
          <w:szCs w:val="16"/>
        </w:rPr>
        <w:t>Контроль за</w:t>
      </w:r>
      <w:proofErr w:type="gramEnd"/>
      <w:r w:rsidRPr="00A51542">
        <w:rPr>
          <w:sz w:val="16"/>
          <w:szCs w:val="16"/>
        </w:rPr>
        <w:t xml:space="preserve"> техническим состоянием зданий и сооружений осуществляется в следующем порядке:</w:t>
      </w:r>
    </w:p>
    <w:p w:rsidR="00A51542" w:rsidRPr="00A51542" w:rsidRDefault="00A51542" w:rsidP="00A51542">
      <w:pPr>
        <w:jc w:val="both"/>
        <w:rPr>
          <w:sz w:val="16"/>
          <w:szCs w:val="16"/>
        </w:rPr>
      </w:pPr>
      <w:r w:rsidRPr="00A51542">
        <w:rPr>
          <w:sz w:val="16"/>
          <w:szCs w:val="16"/>
        </w:rPr>
        <w:t>- плановые осмотры, в ходе которых проверяется техническое состояние зданий и сооружений в целом, включая конструкции, инженерное оборудование и внешнее благоустройство;</w:t>
      </w:r>
    </w:p>
    <w:p w:rsidR="00A51542" w:rsidRPr="00A51542" w:rsidRDefault="00A51542" w:rsidP="00A51542">
      <w:pPr>
        <w:jc w:val="both"/>
        <w:rPr>
          <w:sz w:val="16"/>
          <w:szCs w:val="16"/>
        </w:rPr>
      </w:pPr>
      <w:r w:rsidRPr="00A51542">
        <w:rPr>
          <w:sz w:val="16"/>
          <w:szCs w:val="16"/>
        </w:rPr>
        <w:t>- внеплановые осмотры, в ходе которых проверяются здания и сооружения в целом или их отдельные конструктивные элементы, подвергшиеся воздействию неблагоприятных факторов;</w:t>
      </w:r>
    </w:p>
    <w:p w:rsidR="00A51542" w:rsidRPr="00A51542" w:rsidRDefault="00A51542" w:rsidP="00A51542">
      <w:pPr>
        <w:jc w:val="both"/>
        <w:rPr>
          <w:sz w:val="16"/>
          <w:szCs w:val="16"/>
        </w:rPr>
      </w:pPr>
      <w:r w:rsidRPr="00A51542">
        <w:rPr>
          <w:sz w:val="16"/>
          <w:szCs w:val="16"/>
        </w:rPr>
        <w:t>- частичные осмотры, в ходе которых проверяется  техническое состояние отдельных конструктивных элементов зданий и сооружений, отдельных помещений, инженерных систем в целом или по отдельным их видам, элементов внешнего благоустройства.</w:t>
      </w:r>
    </w:p>
    <w:p w:rsidR="00A51542" w:rsidRPr="00A51542" w:rsidRDefault="00A51542" w:rsidP="00A51542">
      <w:pPr>
        <w:jc w:val="both"/>
        <w:rPr>
          <w:sz w:val="16"/>
          <w:szCs w:val="16"/>
        </w:rPr>
      </w:pPr>
      <w:r w:rsidRPr="00A51542">
        <w:rPr>
          <w:sz w:val="16"/>
          <w:szCs w:val="16"/>
        </w:rPr>
        <w:lastRenderedPageBreak/>
        <w:t>4.2. При плановых осмотрах зданий и сооружений проверяются:</w:t>
      </w:r>
    </w:p>
    <w:p w:rsidR="00A51542" w:rsidRPr="00A51542" w:rsidRDefault="00A51542" w:rsidP="00A51542">
      <w:pPr>
        <w:jc w:val="both"/>
        <w:rPr>
          <w:sz w:val="16"/>
          <w:szCs w:val="16"/>
        </w:rPr>
      </w:pPr>
      <w:r w:rsidRPr="00A51542">
        <w:rPr>
          <w:sz w:val="16"/>
          <w:szCs w:val="16"/>
        </w:rPr>
        <w:t>- внешнее благоустройство;</w:t>
      </w:r>
    </w:p>
    <w:p w:rsidR="00A51542" w:rsidRPr="00A51542" w:rsidRDefault="00A51542" w:rsidP="00A51542">
      <w:pPr>
        <w:jc w:val="both"/>
        <w:rPr>
          <w:sz w:val="16"/>
          <w:szCs w:val="16"/>
        </w:rPr>
      </w:pPr>
      <w:r w:rsidRPr="00A51542">
        <w:rPr>
          <w:sz w:val="16"/>
          <w:szCs w:val="16"/>
        </w:rPr>
        <w:t>- фундаменты и подвальные помещения, котельные, тепловые пункты, инженерные устройства и оборудование;</w:t>
      </w:r>
    </w:p>
    <w:p w:rsidR="00A51542" w:rsidRPr="00A51542" w:rsidRDefault="00A51542" w:rsidP="00A51542">
      <w:pPr>
        <w:jc w:val="both"/>
        <w:rPr>
          <w:sz w:val="16"/>
          <w:szCs w:val="16"/>
        </w:rPr>
      </w:pPr>
      <w:r w:rsidRPr="00A51542">
        <w:rPr>
          <w:sz w:val="16"/>
          <w:szCs w:val="16"/>
        </w:rPr>
        <w:t>- ограждающие конструкции и элементы фасада;</w:t>
      </w:r>
    </w:p>
    <w:p w:rsidR="00A51542" w:rsidRPr="00A51542" w:rsidRDefault="00A51542" w:rsidP="00A51542">
      <w:pPr>
        <w:jc w:val="both"/>
        <w:rPr>
          <w:sz w:val="16"/>
          <w:szCs w:val="16"/>
        </w:rPr>
      </w:pPr>
      <w:r w:rsidRPr="00A51542">
        <w:rPr>
          <w:sz w:val="16"/>
          <w:szCs w:val="16"/>
        </w:rPr>
        <w:t xml:space="preserve">- кровли, чердачные помещения и перекрытия, </w:t>
      </w:r>
      <w:proofErr w:type="spellStart"/>
      <w:r w:rsidRPr="00A51542">
        <w:rPr>
          <w:sz w:val="16"/>
          <w:szCs w:val="16"/>
        </w:rPr>
        <w:t>надкровельные</w:t>
      </w:r>
      <w:proofErr w:type="spellEnd"/>
      <w:r w:rsidRPr="00A51542">
        <w:rPr>
          <w:sz w:val="16"/>
          <w:szCs w:val="16"/>
        </w:rPr>
        <w:t xml:space="preserve"> вентиляционные и дымовые трубы, коммуникации и инженерные устройства, расположенные в чердачных и кровельных пространствах;</w:t>
      </w:r>
    </w:p>
    <w:p w:rsidR="00A51542" w:rsidRPr="00A51542" w:rsidRDefault="00A51542" w:rsidP="00A51542">
      <w:pPr>
        <w:jc w:val="both"/>
        <w:rPr>
          <w:sz w:val="16"/>
          <w:szCs w:val="16"/>
        </w:rPr>
      </w:pPr>
      <w:r w:rsidRPr="00A51542">
        <w:rPr>
          <w:sz w:val="16"/>
          <w:szCs w:val="16"/>
        </w:rPr>
        <w:t>- капитальные стены и перегородки внутри помещений,  санузлы, санитарно- техническое и инженерное оборудование;</w:t>
      </w:r>
      <w:bookmarkEnd w:id="29"/>
    </w:p>
    <w:p w:rsidR="00A51542" w:rsidRPr="00A51542" w:rsidRDefault="00A51542" w:rsidP="00A51542">
      <w:pPr>
        <w:jc w:val="both"/>
        <w:rPr>
          <w:sz w:val="16"/>
          <w:szCs w:val="16"/>
        </w:rPr>
      </w:pPr>
      <w:r w:rsidRPr="00A51542">
        <w:rPr>
          <w:sz w:val="16"/>
          <w:szCs w:val="16"/>
        </w:rPr>
        <w:t>- строительные конструкции и несущие элементы технологического оборудования;</w:t>
      </w:r>
    </w:p>
    <w:p w:rsidR="00A51542" w:rsidRPr="00A51542" w:rsidRDefault="00A51542" w:rsidP="00A51542">
      <w:pPr>
        <w:jc w:val="both"/>
        <w:rPr>
          <w:sz w:val="16"/>
          <w:szCs w:val="16"/>
        </w:rPr>
      </w:pPr>
      <w:r w:rsidRPr="00A51542">
        <w:rPr>
          <w:sz w:val="16"/>
          <w:szCs w:val="16"/>
        </w:rPr>
        <w:t>- наружные коммуникации и их обустройства;</w:t>
      </w:r>
    </w:p>
    <w:p w:rsidR="00A51542" w:rsidRPr="00A51542" w:rsidRDefault="00A51542" w:rsidP="00A51542">
      <w:pPr>
        <w:jc w:val="both"/>
        <w:rPr>
          <w:sz w:val="16"/>
          <w:szCs w:val="16"/>
        </w:rPr>
      </w:pPr>
      <w:r w:rsidRPr="00A51542">
        <w:rPr>
          <w:sz w:val="16"/>
          <w:szCs w:val="16"/>
        </w:rPr>
        <w:t>- противопожарные устройства;</w:t>
      </w:r>
    </w:p>
    <w:p w:rsidR="00A51542" w:rsidRPr="00A51542" w:rsidRDefault="00A51542" w:rsidP="00A51542">
      <w:pPr>
        <w:jc w:val="both"/>
        <w:rPr>
          <w:sz w:val="16"/>
          <w:szCs w:val="16"/>
        </w:rPr>
      </w:pPr>
      <w:r w:rsidRPr="00A51542">
        <w:rPr>
          <w:sz w:val="16"/>
          <w:szCs w:val="16"/>
        </w:rPr>
        <w:t>- прилегающая территория.</w:t>
      </w:r>
    </w:p>
    <w:p w:rsidR="00A51542" w:rsidRPr="00A51542" w:rsidRDefault="00A51542" w:rsidP="00A51542">
      <w:pPr>
        <w:jc w:val="both"/>
        <w:rPr>
          <w:sz w:val="16"/>
          <w:szCs w:val="16"/>
        </w:rPr>
      </w:pPr>
      <w:r w:rsidRPr="00A51542">
        <w:rPr>
          <w:sz w:val="16"/>
          <w:szCs w:val="16"/>
        </w:rPr>
        <w:t>4.3. Особое внимание при проведении плановых, внеплановых и частичных осмотров обращается на</w:t>
      </w:r>
      <w:proofErr w:type="gramStart"/>
      <w:r w:rsidRPr="00A51542">
        <w:rPr>
          <w:sz w:val="16"/>
          <w:szCs w:val="16"/>
        </w:rPr>
        <w:t xml:space="preserve"> :</w:t>
      </w:r>
      <w:proofErr w:type="gramEnd"/>
    </w:p>
    <w:p w:rsidR="00A51542" w:rsidRPr="00A51542" w:rsidRDefault="00A51542" w:rsidP="00A51542">
      <w:pPr>
        <w:jc w:val="both"/>
        <w:rPr>
          <w:sz w:val="16"/>
          <w:szCs w:val="16"/>
        </w:rPr>
      </w:pPr>
      <w:r w:rsidRPr="00A51542">
        <w:rPr>
          <w:sz w:val="16"/>
          <w:szCs w:val="16"/>
        </w:rPr>
        <w:t>- ветхие и аварийные здания и сооружения, объекты, имеющие износ несущих конструкций свыше 60 %;</w:t>
      </w:r>
    </w:p>
    <w:p w:rsidR="00A51542" w:rsidRPr="00A51542" w:rsidRDefault="00A51542" w:rsidP="00A51542">
      <w:pPr>
        <w:jc w:val="both"/>
        <w:rPr>
          <w:sz w:val="16"/>
          <w:szCs w:val="16"/>
        </w:rPr>
      </w:pPr>
      <w:r w:rsidRPr="00A51542">
        <w:rPr>
          <w:sz w:val="16"/>
          <w:szCs w:val="16"/>
        </w:rPr>
        <w:t>- выполнение замечаний и поручений, выданных предыдущими плановыми проверками.</w:t>
      </w:r>
    </w:p>
    <w:p w:rsidR="00A51542" w:rsidRPr="00A51542" w:rsidRDefault="00A51542" w:rsidP="00A51542">
      <w:pPr>
        <w:jc w:val="both"/>
        <w:rPr>
          <w:sz w:val="16"/>
          <w:szCs w:val="16"/>
        </w:rPr>
      </w:pPr>
      <w:r w:rsidRPr="00A51542">
        <w:rPr>
          <w:sz w:val="16"/>
          <w:szCs w:val="16"/>
        </w:rPr>
        <w:t>4.4. В случае обнаружения деформаций, промерзаний, сильных протечек, сверхнормативной влажности, других дефектов, наличие которых и их развитие могут привести к снижению несущей способности или потере устойчивости конструкций, нарушению нормальных условий работы образовательной организации, эксплуатации технологического и инженерного оборудования, комиссии определяют меры по обеспечению безопасности людей. Оформленные акты осмотра направляются в течение одного дня учредителю образовательной организации.</w:t>
      </w:r>
    </w:p>
    <w:p w:rsidR="00A51542" w:rsidRPr="00A51542" w:rsidRDefault="00A51542" w:rsidP="00A51542">
      <w:pPr>
        <w:jc w:val="both"/>
        <w:rPr>
          <w:sz w:val="16"/>
          <w:szCs w:val="16"/>
        </w:rPr>
      </w:pPr>
      <w:r w:rsidRPr="00A51542">
        <w:rPr>
          <w:sz w:val="16"/>
          <w:szCs w:val="16"/>
        </w:rPr>
        <w:t xml:space="preserve">4.5. Для определения причин возникновения дефектов, проведения технической экспертизы, взятия проб и инструментальных исследований, а также в других необходимых случаях комиссии по осмотру зданий и сооружений могут привлекать специалистов соответствующей квалификации </w:t>
      </w:r>
      <w:proofErr w:type="gramStart"/>
      <w:r w:rsidRPr="00A51542">
        <w:rPr>
          <w:sz w:val="16"/>
          <w:szCs w:val="16"/>
        </w:rPr>
        <w:t xml:space="preserve">( </w:t>
      </w:r>
      <w:proofErr w:type="gramEnd"/>
      <w:r w:rsidRPr="00A51542">
        <w:rPr>
          <w:sz w:val="16"/>
          <w:szCs w:val="16"/>
        </w:rPr>
        <w:t>лицензированные организации или частные лица), назначать сроки и определять состав специальной комиссии по детальному обследованию здания или сооружения.</w:t>
      </w:r>
    </w:p>
    <w:p w:rsidR="00A51542" w:rsidRPr="00A51542" w:rsidRDefault="00A51542" w:rsidP="00A51542">
      <w:pPr>
        <w:jc w:val="both"/>
        <w:rPr>
          <w:sz w:val="16"/>
          <w:szCs w:val="16"/>
        </w:rPr>
      </w:pPr>
      <w:r w:rsidRPr="00A51542">
        <w:rPr>
          <w:sz w:val="16"/>
          <w:szCs w:val="16"/>
        </w:rPr>
        <w:t xml:space="preserve">4.6. В зданиях и сооружениях, где требуется дополнительный </w:t>
      </w:r>
      <w:proofErr w:type="gramStart"/>
      <w:r w:rsidRPr="00A51542">
        <w:rPr>
          <w:sz w:val="16"/>
          <w:szCs w:val="16"/>
        </w:rPr>
        <w:t>контроль за</w:t>
      </w:r>
      <w:proofErr w:type="gramEnd"/>
      <w:r w:rsidRPr="00A51542">
        <w:rPr>
          <w:sz w:val="16"/>
          <w:szCs w:val="16"/>
        </w:rPr>
        <w:t xml:space="preserve"> техническим состоянием этих зданий и сооружений или их отдельных конструктивных элементов, комиссии по плановым или внеплановым осмотрам вправе установить особый порядок постоянных наблюдений, обеспечивающий безопасные условия их эксплуатации.</w:t>
      </w:r>
    </w:p>
    <w:p w:rsidR="00A51542" w:rsidRPr="00A51542" w:rsidRDefault="00A51542" w:rsidP="00A51542">
      <w:pPr>
        <w:jc w:val="both"/>
        <w:rPr>
          <w:sz w:val="16"/>
          <w:szCs w:val="16"/>
        </w:rPr>
      </w:pPr>
      <w:r w:rsidRPr="00A51542">
        <w:rPr>
          <w:sz w:val="16"/>
          <w:szCs w:val="16"/>
        </w:rPr>
        <w:t xml:space="preserve">4.7. По результатам осмотров устраняются обнаруженные отклонения от нормального режима эксплуатации зданий и сооружений, в частности, неисправность механизмов открывания окон, дверей, ворот, повреждения наружного остекления, водосточных труб и желобов, </w:t>
      </w:r>
      <w:proofErr w:type="spellStart"/>
      <w:r w:rsidRPr="00A51542">
        <w:rPr>
          <w:sz w:val="16"/>
          <w:szCs w:val="16"/>
        </w:rPr>
        <w:t>отмосток</w:t>
      </w:r>
      <w:proofErr w:type="spellEnd"/>
      <w:r w:rsidRPr="00A51542">
        <w:rPr>
          <w:sz w:val="16"/>
          <w:szCs w:val="16"/>
        </w:rPr>
        <w:t>, ликвидация зазоров, щелей и трещин, выполняются другие работы текущего характера.</w:t>
      </w:r>
    </w:p>
    <w:p w:rsidR="00A51542" w:rsidRPr="00A51542" w:rsidRDefault="00A51542" w:rsidP="00A51542">
      <w:pPr>
        <w:jc w:val="both"/>
        <w:rPr>
          <w:sz w:val="16"/>
          <w:szCs w:val="16"/>
        </w:rPr>
      </w:pPr>
      <w:r w:rsidRPr="00A51542">
        <w:rPr>
          <w:sz w:val="16"/>
          <w:szCs w:val="16"/>
        </w:rPr>
        <w:t>4.8. По результатам осмотров оформляются акты, на основании которых руководитель образовательной организации дает поручения об устранении выявленных нарушений, при необходимости обращается в отдел образования администрации Островского муниципального района, администрацию Островского муниципального района.</w:t>
      </w:r>
    </w:p>
    <w:p w:rsidR="00A51542" w:rsidRPr="00A51542" w:rsidRDefault="00A51542" w:rsidP="00A51542">
      <w:pPr>
        <w:jc w:val="both"/>
        <w:rPr>
          <w:sz w:val="16"/>
          <w:szCs w:val="16"/>
        </w:rPr>
      </w:pPr>
      <w:r w:rsidRPr="00A51542">
        <w:rPr>
          <w:sz w:val="16"/>
          <w:szCs w:val="16"/>
        </w:rPr>
        <w:t xml:space="preserve">5. Финансовое обеспечение содержания зданий и сооружений образовательных организаций, обустройства прилегающих к ним территорий. </w:t>
      </w:r>
    </w:p>
    <w:p w:rsidR="00A51542" w:rsidRPr="00A51542" w:rsidRDefault="00A51542" w:rsidP="00A51542">
      <w:pPr>
        <w:jc w:val="both"/>
        <w:rPr>
          <w:sz w:val="16"/>
          <w:szCs w:val="16"/>
        </w:rPr>
      </w:pPr>
      <w:r w:rsidRPr="00A51542">
        <w:rPr>
          <w:sz w:val="16"/>
          <w:szCs w:val="16"/>
        </w:rPr>
        <w:t>5.1. Финансовое обеспечение содержания зданий и сооружений образовательных организаций, обустройства прилегающих к ним территорий осуществляется за счет средств муниципального бюджета.</w:t>
      </w:r>
    </w:p>
    <w:p w:rsidR="00A51542" w:rsidRPr="00A51542" w:rsidRDefault="00A51542" w:rsidP="00A51542">
      <w:pPr>
        <w:jc w:val="both"/>
        <w:rPr>
          <w:sz w:val="16"/>
          <w:szCs w:val="16"/>
        </w:rPr>
      </w:pPr>
      <w:r w:rsidRPr="00A51542">
        <w:rPr>
          <w:sz w:val="16"/>
          <w:szCs w:val="16"/>
        </w:rPr>
        <w:t>5.2. Финансовое обеспечение содержания зданий и сооружений образовательных организаций, обустройства прилегающих к ним территорий содержит следующие виды расходов:</w:t>
      </w:r>
    </w:p>
    <w:p w:rsidR="00A51542" w:rsidRPr="00A51542" w:rsidRDefault="00A51542" w:rsidP="00A51542">
      <w:pPr>
        <w:jc w:val="both"/>
        <w:rPr>
          <w:sz w:val="16"/>
          <w:szCs w:val="16"/>
        </w:rPr>
      </w:pPr>
      <w:r w:rsidRPr="00A51542">
        <w:rPr>
          <w:sz w:val="16"/>
          <w:szCs w:val="16"/>
        </w:rPr>
        <w:t>- оплата коммунальных услуг;</w:t>
      </w:r>
    </w:p>
    <w:p w:rsidR="00A51542" w:rsidRPr="00A51542" w:rsidRDefault="00A51542" w:rsidP="00A51542">
      <w:pPr>
        <w:jc w:val="both"/>
        <w:rPr>
          <w:sz w:val="16"/>
          <w:szCs w:val="16"/>
        </w:rPr>
      </w:pPr>
      <w:r w:rsidRPr="00A51542">
        <w:rPr>
          <w:sz w:val="16"/>
          <w:szCs w:val="16"/>
        </w:rPr>
        <w:t xml:space="preserve">- оплата договоров на выполнение работ, оказание услуг, связанных с содержанием </w:t>
      </w:r>
      <w:proofErr w:type="gramStart"/>
      <w:r w:rsidRPr="00A51542">
        <w:rPr>
          <w:sz w:val="16"/>
          <w:szCs w:val="16"/>
        </w:rPr>
        <w:t xml:space="preserve">( </w:t>
      </w:r>
      <w:proofErr w:type="gramEnd"/>
      <w:r w:rsidRPr="00A51542">
        <w:rPr>
          <w:sz w:val="16"/>
          <w:szCs w:val="16"/>
        </w:rPr>
        <w:t>работы и услуги, осуществляемые с целью поддержания и (или) восстановления функциональных, пользовательских характеристик объекта образования), обслуживанием, ремонтом зданий образовательных организаций, находящихся на праве оперативного управления и в казне района.</w:t>
      </w:r>
    </w:p>
    <w:p w:rsidR="00A51542" w:rsidRPr="00A51542" w:rsidRDefault="00A51542" w:rsidP="00A51542">
      <w:pPr>
        <w:jc w:val="both"/>
        <w:rPr>
          <w:sz w:val="16"/>
          <w:szCs w:val="16"/>
        </w:rPr>
      </w:pPr>
      <w:r w:rsidRPr="00A51542">
        <w:rPr>
          <w:sz w:val="16"/>
          <w:szCs w:val="16"/>
        </w:rPr>
        <w:t>5.3. Распределение бюджетных ассигнований на обеспечение содержания зданий и сооружений образовательных организаций, обустройство прилегающих к ним территорий осуществляется главным распорядителем бюджетных средст</w:t>
      </w:r>
      <w:proofErr w:type="gramStart"/>
      <w:r w:rsidRPr="00A51542">
        <w:rPr>
          <w:sz w:val="16"/>
          <w:szCs w:val="16"/>
        </w:rPr>
        <w:t>в-</w:t>
      </w:r>
      <w:proofErr w:type="gramEnd"/>
      <w:r w:rsidRPr="00A51542">
        <w:rPr>
          <w:sz w:val="16"/>
          <w:szCs w:val="16"/>
        </w:rPr>
        <w:t xml:space="preserve"> отделом образования администрации Островского муниципального района.</w:t>
      </w:r>
    </w:p>
    <w:p w:rsidR="00A51542" w:rsidRDefault="00A51542" w:rsidP="00A51542">
      <w:pPr>
        <w:jc w:val="both"/>
        <w:rPr>
          <w:sz w:val="26"/>
          <w:szCs w:val="26"/>
        </w:rPr>
      </w:pPr>
    </w:p>
    <w:p w:rsidR="00A51542" w:rsidRPr="00B70359" w:rsidRDefault="00A51542" w:rsidP="00A51542">
      <w:pPr>
        <w:jc w:val="both"/>
        <w:rPr>
          <w:sz w:val="26"/>
          <w:szCs w:val="26"/>
        </w:rPr>
      </w:pPr>
    </w:p>
    <w:p w:rsidR="00D70B0E" w:rsidRPr="0045480E" w:rsidRDefault="00A51542" w:rsidP="0045480E">
      <w:pPr>
        <w:jc w:val="center"/>
        <w:rPr>
          <w:sz w:val="16"/>
          <w:szCs w:val="16"/>
        </w:rPr>
      </w:pPr>
      <w:r w:rsidRPr="002651FA">
        <w:rPr>
          <w:sz w:val="16"/>
          <w:szCs w:val="16"/>
        </w:rPr>
        <w:t>*      *      *      *      *      *      *</w:t>
      </w:r>
    </w:p>
    <w:p w:rsidR="00D70B0E" w:rsidRPr="00D70B0E" w:rsidRDefault="00D70B0E" w:rsidP="00D70B0E">
      <w:pPr>
        <w:keepNext/>
        <w:spacing w:before="100" w:beforeAutospacing="1" w:after="100" w:afterAutospacing="1"/>
        <w:ind w:left="431"/>
        <w:jc w:val="center"/>
        <w:outlineLvl w:val="0"/>
        <w:rPr>
          <w:b/>
          <w:bCs/>
          <w:kern w:val="36"/>
          <w:sz w:val="16"/>
          <w:szCs w:val="16"/>
        </w:rPr>
      </w:pPr>
      <w:r w:rsidRPr="00D70B0E">
        <w:rPr>
          <w:noProof/>
          <w:sz w:val="16"/>
          <w:szCs w:val="16"/>
        </w:rPr>
        <w:drawing>
          <wp:inline distT="0" distB="0" distL="0" distR="0">
            <wp:extent cx="752475" cy="914400"/>
            <wp:effectExtent l="19050" t="0" r="9525" b="0"/>
            <wp:docPr id="19" name="Рисунок 1" descr="Описание: 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ostrovsky_rayon_coa"/>
                    <pic:cNvPicPr>
                      <a:picLocks noChangeAspect="1" noChangeArrowheads="1"/>
                    </pic:cNvPicPr>
                  </pic:nvPicPr>
                  <pic:blipFill>
                    <a:blip r:embed="rId9"/>
                    <a:srcRect/>
                    <a:stretch>
                      <a:fillRect/>
                    </a:stretch>
                  </pic:blipFill>
                  <pic:spPr bwMode="auto">
                    <a:xfrm>
                      <a:off x="0" y="0"/>
                      <a:ext cx="752475" cy="914400"/>
                    </a:xfrm>
                    <a:prstGeom prst="rect">
                      <a:avLst/>
                    </a:prstGeom>
                    <a:noFill/>
                    <a:ln w="9525">
                      <a:noFill/>
                      <a:miter lim="800000"/>
                      <a:headEnd/>
                      <a:tailEnd/>
                    </a:ln>
                  </pic:spPr>
                </pic:pic>
              </a:graphicData>
            </a:graphic>
          </wp:inline>
        </w:drawing>
      </w:r>
    </w:p>
    <w:p w:rsidR="00D70B0E" w:rsidRPr="00D70B0E" w:rsidRDefault="00D70B0E" w:rsidP="00D70B0E">
      <w:pPr>
        <w:keepNext/>
        <w:spacing w:before="100" w:beforeAutospacing="1" w:after="100" w:afterAutospacing="1"/>
        <w:ind w:left="431"/>
        <w:jc w:val="center"/>
        <w:outlineLvl w:val="0"/>
        <w:rPr>
          <w:b/>
          <w:bCs/>
          <w:kern w:val="36"/>
          <w:sz w:val="16"/>
          <w:szCs w:val="16"/>
        </w:rPr>
      </w:pPr>
      <w:r w:rsidRPr="00D70B0E">
        <w:rPr>
          <w:b/>
          <w:bCs/>
          <w:kern w:val="36"/>
          <w:sz w:val="16"/>
          <w:szCs w:val="16"/>
        </w:rPr>
        <w:t>ПОСТАНОВЛЕНИЕ</w:t>
      </w:r>
    </w:p>
    <w:p w:rsidR="00D70B0E" w:rsidRPr="00D70B0E" w:rsidRDefault="00D70B0E" w:rsidP="00D70B0E">
      <w:pPr>
        <w:spacing w:before="100" w:beforeAutospacing="1"/>
        <w:jc w:val="center"/>
        <w:rPr>
          <w:sz w:val="16"/>
          <w:szCs w:val="16"/>
        </w:rPr>
      </w:pPr>
      <w:r w:rsidRPr="00D70B0E">
        <w:rPr>
          <w:sz w:val="16"/>
          <w:szCs w:val="16"/>
        </w:rPr>
        <w:t>АДМИНИСТРАЦИЯ ОСТРОВСКОГО МУНИЦИПАЛЬНОГО РАЙОНА</w:t>
      </w:r>
    </w:p>
    <w:p w:rsidR="00D70B0E" w:rsidRPr="00D70B0E" w:rsidRDefault="00D70B0E" w:rsidP="00D70B0E">
      <w:pPr>
        <w:spacing w:before="100" w:beforeAutospacing="1"/>
        <w:jc w:val="center"/>
        <w:rPr>
          <w:sz w:val="16"/>
          <w:szCs w:val="16"/>
        </w:rPr>
      </w:pPr>
      <w:r w:rsidRPr="00D70B0E">
        <w:rPr>
          <w:sz w:val="16"/>
          <w:szCs w:val="16"/>
        </w:rPr>
        <w:t>КОСТРОМСКОЙ ОБЛАСТИ</w:t>
      </w:r>
    </w:p>
    <w:p w:rsidR="00D70B0E" w:rsidRPr="00D70B0E" w:rsidRDefault="00D70B0E" w:rsidP="00D70B0E">
      <w:pPr>
        <w:spacing w:before="100" w:beforeAutospacing="1"/>
        <w:rPr>
          <w:sz w:val="16"/>
          <w:szCs w:val="16"/>
        </w:rPr>
      </w:pPr>
      <w:r w:rsidRPr="00D70B0E">
        <w:rPr>
          <w:sz w:val="16"/>
          <w:szCs w:val="16"/>
        </w:rPr>
        <w:t xml:space="preserve">«   31  »     мая      2018 года № 339                                                                    п. </w:t>
      </w:r>
      <w:proofErr w:type="gramStart"/>
      <w:r w:rsidRPr="00D70B0E">
        <w:rPr>
          <w:sz w:val="16"/>
          <w:szCs w:val="16"/>
        </w:rPr>
        <w:t>Островское</w:t>
      </w:r>
      <w:proofErr w:type="gramEnd"/>
      <w:r w:rsidRPr="00D70B0E">
        <w:rPr>
          <w:sz w:val="16"/>
          <w:szCs w:val="16"/>
        </w:rPr>
        <w:t> </w:t>
      </w:r>
    </w:p>
    <w:p w:rsidR="00D70B0E" w:rsidRPr="00D70B0E" w:rsidRDefault="00D70B0E" w:rsidP="00D70B0E">
      <w:pPr>
        <w:spacing w:before="102" w:after="102"/>
        <w:rPr>
          <w:sz w:val="16"/>
          <w:szCs w:val="16"/>
        </w:rPr>
      </w:pPr>
      <w:r w:rsidRPr="00D70B0E">
        <w:rPr>
          <w:sz w:val="16"/>
          <w:szCs w:val="16"/>
        </w:rPr>
        <w:t> </w:t>
      </w:r>
    </w:p>
    <w:p w:rsidR="00D70B0E" w:rsidRPr="00D70B0E" w:rsidRDefault="00D70B0E" w:rsidP="00D70B0E">
      <w:pPr>
        <w:rPr>
          <w:sz w:val="16"/>
          <w:szCs w:val="16"/>
        </w:rPr>
      </w:pPr>
      <w:r w:rsidRPr="00D70B0E">
        <w:rPr>
          <w:sz w:val="16"/>
          <w:szCs w:val="16"/>
        </w:rPr>
        <w:t xml:space="preserve">Об утверждении Перечня </w:t>
      </w:r>
      <w:proofErr w:type="gramStart"/>
      <w:r w:rsidRPr="00D70B0E">
        <w:rPr>
          <w:sz w:val="16"/>
          <w:szCs w:val="16"/>
        </w:rPr>
        <w:t>должностных</w:t>
      </w:r>
      <w:proofErr w:type="gramEnd"/>
    </w:p>
    <w:p w:rsidR="00D70B0E" w:rsidRPr="00D70B0E" w:rsidRDefault="00D70B0E" w:rsidP="00D70B0E">
      <w:pPr>
        <w:rPr>
          <w:sz w:val="16"/>
          <w:szCs w:val="16"/>
        </w:rPr>
      </w:pPr>
      <w:r w:rsidRPr="00D70B0E">
        <w:rPr>
          <w:sz w:val="16"/>
          <w:szCs w:val="16"/>
        </w:rPr>
        <w:t>лиц администрации Островского муниципального</w:t>
      </w:r>
    </w:p>
    <w:p w:rsidR="00D70B0E" w:rsidRPr="00D70B0E" w:rsidRDefault="00D70B0E" w:rsidP="00D70B0E">
      <w:pPr>
        <w:rPr>
          <w:sz w:val="16"/>
          <w:szCs w:val="16"/>
        </w:rPr>
      </w:pPr>
      <w:r w:rsidRPr="00D70B0E">
        <w:rPr>
          <w:sz w:val="16"/>
          <w:szCs w:val="16"/>
        </w:rPr>
        <w:t>района, уполномоченных составлять протоколы</w:t>
      </w:r>
    </w:p>
    <w:p w:rsidR="00D70B0E" w:rsidRPr="00D70B0E" w:rsidRDefault="00D70B0E" w:rsidP="00D70B0E">
      <w:pPr>
        <w:rPr>
          <w:sz w:val="16"/>
          <w:szCs w:val="16"/>
        </w:rPr>
      </w:pPr>
      <w:r w:rsidRPr="00D70B0E">
        <w:rPr>
          <w:sz w:val="16"/>
          <w:szCs w:val="16"/>
        </w:rPr>
        <w:t>об административных правонарушениях,</w:t>
      </w:r>
    </w:p>
    <w:p w:rsidR="00D70B0E" w:rsidRPr="00D70B0E" w:rsidRDefault="00D70B0E" w:rsidP="00D70B0E">
      <w:pPr>
        <w:rPr>
          <w:sz w:val="16"/>
          <w:szCs w:val="16"/>
        </w:rPr>
      </w:pPr>
      <w:proofErr w:type="gramStart"/>
      <w:r w:rsidRPr="00D70B0E">
        <w:rPr>
          <w:sz w:val="16"/>
          <w:szCs w:val="16"/>
        </w:rPr>
        <w:t>предусмотренных</w:t>
      </w:r>
      <w:proofErr w:type="gramEnd"/>
      <w:r w:rsidRPr="00D70B0E">
        <w:rPr>
          <w:sz w:val="16"/>
          <w:szCs w:val="16"/>
        </w:rPr>
        <w:t xml:space="preserve"> Кодексом Костромской области</w:t>
      </w:r>
    </w:p>
    <w:p w:rsidR="00D70B0E" w:rsidRPr="00D70B0E" w:rsidRDefault="00D70B0E" w:rsidP="00D70B0E">
      <w:pPr>
        <w:rPr>
          <w:sz w:val="16"/>
          <w:szCs w:val="16"/>
        </w:rPr>
      </w:pPr>
      <w:r w:rsidRPr="00D70B0E">
        <w:rPr>
          <w:sz w:val="16"/>
          <w:szCs w:val="16"/>
        </w:rPr>
        <w:t>об административных правонарушениях</w:t>
      </w:r>
    </w:p>
    <w:p w:rsidR="00D70B0E" w:rsidRPr="00D70B0E" w:rsidRDefault="00D70B0E" w:rsidP="00D70B0E">
      <w:pPr>
        <w:rPr>
          <w:sz w:val="16"/>
          <w:szCs w:val="16"/>
        </w:rPr>
      </w:pPr>
    </w:p>
    <w:p w:rsidR="00D70B0E" w:rsidRPr="00D70B0E" w:rsidRDefault="00D70B0E" w:rsidP="00D70B0E">
      <w:pPr>
        <w:spacing w:before="102" w:after="102"/>
        <w:ind w:firstLine="709"/>
        <w:jc w:val="both"/>
        <w:rPr>
          <w:sz w:val="16"/>
          <w:szCs w:val="16"/>
        </w:rPr>
      </w:pPr>
      <w:r w:rsidRPr="00D70B0E">
        <w:rPr>
          <w:sz w:val="16"/>
          <w:szCs w:val="16"/>
        </w:rPr>
        <w:t>В соответствие с частью 5 статьи 61 Кодекса Костромской области об административных правонарушениях, статьей 4 Закона Костромской области от 21 июля 2008 года №354-4ЗКО «О наделении органов местного самоуправления государственными полномочиями Костромской области по составлению протоколов об административных правонарушениях», администрация Островского муниципального района</w:t>
      </w:r>
    </w:p>
    <w:p w:rsidR="00D70B0E" w:rsidRPr="00D70B0E" w:rsidRDefault="00D70B0E" w:rsidP="00D70B0E">
      <w:pPr>
        <w:spacing w:before="102" w:after="102"/>
        <w:rPr>
          <w:sz w:val="16"/>
          <w:szCs w:val="16"/>
        </w:rPr>
      </w:pPr>
      <w:r w:rsidRPr="00D70B0E">
        <w:rPr>
          <w:sz w:val="16"/>
          <w:szCs w:val="16"/>
        </w:rPr>
        <w:t>ПОСТАНОВЛЯЕТ:</w:t>
      </w:r>
    </w:p>
    <w:p w:rsidR="00D70B0E" w:rsidRPr="00D70B0E" w:rsidRDefault="00D70B0E" w:rsidP="00D70B0E">
      <w:pPr>
        <w:ind w:firstLine="709"/>
        <w:jc w:val="both"/>
        <w:rPr>
          <w:sz w:val="16"/>
          <w:szCs w:val="16"/>
        </w:rPr>
      </w:pPr>
      <w:r w:rsidRPr="00D70B0E">
        <w:rPr>
          <w:sz w:val="16"/>
          <w:szCs w:val="16"/>
        </w:rPr>
        <w:t xml:space="preserve">1.Утвердить прилагаемый перечень должностных лиц администрации Островского муниципального района Костромской области </w:t>
      </w:r>
      <w:r w:rsidRPr="00D70B0E">
        <w:rPr>
          <w:sz w:val="16"/>
          <w:szCs w:val="16"/>
        </w:rPr>
        <w:lastRenderedPageBreak/>
        <w:t>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D70B0E" w:rsidRPr="00D70B0E" w:rsidRDefault="00D70B0E" w:rsidP="00D70B0E">
      <w:pPr>
        <w:ind w:firstLine="709"/>
        <w:jc w:val="both"/>
        <w:rPr>
          <w:sz w:val="16"/>
          <w:szCs w:val="16"/>
        </w:rPr>
      </w:pPr>
      <w:r w:rsidRPr="00D70B0E">
        <w:rPr>
          <w:sz w:val="16"/>
          <w:szCs w:val="16"/>
        </w:rPr>
        <w:t>2.Установить, что должностные лица, уполномоченные в соответствии с настоящим постановлением составлять протоколы об административных правонарушениях, предусмотренных Кодексом Костромской области об административных правонарушениях, вправе выдавать предписания об устранении выявленных правонарушений нормативных правовых актов Костромской области и муниципальных правовых актов.</w:t>
      </w:r>
    </w:p>
    <w:p w:rsidR="00D70B0E" w:rsidRPr="00D70B0E" w:rsidRDefault="00D70B0E" w:rsidP="00D70B0E">
      <w:pPr>
        <w:ind w:firstLine="709"/>
        <w:jc w:val="both"/>
        <w:rPr>
          <w:sz w:val="16"/>
          <w:szCs w:val="16"/>
        </w:rPr>
      </w:pPr>
      <w:r w:rsidRPr="00D70B0E">
        <w:rPr>
          <w:sz w:val="16"/>
          <w:szCs w:val="16"/>
        </w:rPr>
        <w:t>3.Признать утратившим силу постановление администрации Островского муниципального района от 26.02.2018 г. № 91 «Об утверждении Перечня должностных лиц администрации Островского муниципального района, 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D70B0E" w:rsidRPr="00D70B0E" w:rsidRDefault="00D70B0E" w:rsidP="00D70B0E">
      <w:pPr>
        <w:ind w:firstLine="709"/>
        <w:jc w:val="both"/>
        <w:rPr>
          <w:sz w:val="16"/>
          <w:szCs w:val="16"/>
        </w:rPr>
      </w:pPr>
      <w:r w:rsidRPr="00D70B0E">
        <w:rPr>
          <w:sz w:val="16"/>
          <w:szCs w:val="16"/>
        </w:rPr>
        <w:t>4.Настоящее постановление вступает в силу со дня опубликования в информационном бюллетене «Районные новости».</w:t>
      </w:r>
    </w:p>
    <w:p w:rsidR="00D70B0E" w:rsidRPr="00D70B0E" w:rsidRDefault="00D70B0E" w:rsidP="00D70B0E">
      <w:pPr>
        <w:spacing w:before="102"/>
        <w:jc w:val="both"/>
        <w:rPr>
          <w:sz w:val="16"/>
          <w:szCs w:val="16"/>
        </w:rPr>
      </w:pPr>
      <w:r w:rsidRPr="00D70B0E">
        <w:rPr>
          <w:sz w:val="16"/>
          <w:szCs w:val="16"/>
        </w:rPr>
        <w:t> </w:t>
      </w:r>
    </w:p>
    <w:p w:rsidR="00D70B0E" w:rsidRPr="00D70B0E" w:rsidRDefault="00D70B0E" w:rsidP="00D70B0E">
      <w:pPr>
        <w:spacing w:before="102" w:after="102"/>
        <w:rPr>
          <w:sz w:val="16"/>
          <w:szCs w:val="16"/>
        </w:rPr>
      </w:pPr>
    </w:p>
    <w:p w:rsidR="00D70B0E" w:rsidRPr="00D70B0E" w:rsidRDefault="00D70B0E" w:rsidP="00D70B0E">
      <w:pPr>
        <w:spacing w:before="102" w:after="102"/>
        <w:rPr>
          <w:sz w:val="16"/>
          <w:szCs w:val="16"/>
        </w:rPr>
      </w:pPr>
      <w:r w:rsidRPr="00D70B0E">
        <w:rPr>
          <w:sz w:val="16"/>
          <w:szCs w:val="16"/>
        </w:rPr>
        <w:t>Глава  Островского муниципального района                                                      Г.А. Полякова</w:t>
      </w:r>
    </w:p>
    <w:p w:rsidR="00D70B0E" w:rsidRPr="00D70B0E" w:rsidRDefault="00D70B0E" w:rsidP="00D70B0E">
      <w:pPr>
        <w:spacing w:before="102" w:after="102"/>
        <w:rPr>
          <w:sz w:val="16"/>
          <w:szCs w:val="16"/>
        </w:rPr>
      </w:pPr>
    </w:p>
    <w:p w:rsidR="00D70B0E" w:rsidRPr="00D70B0E" w:rsidRDefault="00D70B0E" w:rsidP="00D70B0E">
      <w:pPr>
        <w:jc w:val="right"/>
        <w:rPr>
          <w:sz w:val="16"/>
          <w:szCs w:val="16"/>
        </w:rPr>
      </w:pPr>
      <w:r w:rsidRPr="00D70B0E">
        <w:rPr>
          <w:sz w:val="16"/>
          <w:szCs w:val="16"/>
        </w:rPr>
        <w:t xml:space="preserve">Приложение </w:t>
      </w:r>
    </w:p>
    <w:p w:rsidR="00D70B0E" w:rsidRPr="00D70B0E" w:rsidRDefault="00D70B0E" w:rsidP="00D70B0E">
      <w:pPr>
        <w:jc w:val="right"/>
        <w:rPr>
          <w:sz w:val="16"/>
          <w:szCs w:val="16"/>
        </w:rPr>
      </w:pPr>
    </w:p>
    <w:p w:rsidR="00D70B0E" w:rsidRPr="00D70B0E" w:rsidRDefault="00D70B0E" w:rsidP="00D70B0E">
      <w:pPr>
        <w:jc w:val="right"/>
        <w:rPr>
          <w:sz w:val="16"/>
          <w:szCs w:val="16"/>
        </w:rPr>
      </w:pPr>
      <w:r w:rsidRPr="00D70B0E">
        <w:rPr>
          <w:sz w:val="16"/>
          <w:szCs w:val="16"/>
        </w:rPr>
        <w:t xml:space="preserve">к постановлению администрации </w:t>
      </w:r>
    </w:p>
    <w:p w:rsidR="00D70B0E" w:rsidRPr="00D70B0E" w:rsidRDefault="00D70B0E" w:rsidP="00D70B0E">
      <w:pPr>
        <w:jc w:val="right"/>
        <w:rPr>
          <w:sz w:val="16"/>
          <w:szCs w:val="16"/>
        </w:rPr>
      </w:pPr>
      <w:r w:rsidRPr="00D70B0E">
        <w:rPr>
          <w:sz w:val="16"/>
          <w:szCs w:val="16"/>
        </w:rPr>
        <w:t>Островского муниципального района</w:t>
      </w:r>
    </w:p>
    <w:p w:rsidR="00D70B0E" w:rsidRPr="00D70B0E" w:rsidRDefault="00D70B0E" w:rsidP="00D70B0E">
      <w:pPr>
        <w:jc w:val="right"/>
        <w:rPr>
          <w:sz w:val="16"/>
          <w:szCs w:val="16"/>
        </w:rPr>
      </w:pPr>
      <w:r w:rsidRPr="00D70B0E">
        <w:rPr>
          <w:sz w:val="16"/>
          <w:szCs w:val="16"/>
        </w:rPr>
        <w:t>Костромской области</w:t>
      </w:r>
    </w:p>
    <w:p w:rsidR="00D70B0E" w:rsidRPr="00D70B0E" w:rsidRDefault="00D70B0E" w:rsidP="00D70B0E">
      <w:pPr>
        <w:spacing w:before="100" w:beforeAutospacing="1"/>
        <w:jc w:val="right"/>
        <w:rPr>
          <w:sz w:val="16"/>
          <w:szCs w:val="16"/>
        </w:rPr>
      </w:pPr>
      <w:r w:rsidRPr="00D70B0E">
        <w:rPr>
          <w:sz w:val="16"/>
          <w:szCs w:val="16"/>
        </w:rPr>
        <w:t>от «__» ______ 2018 г. №____</w:t>
      </w:r>
    </w:p>
    <w:p w:rsidR="00D70B0E" w:rsidRPr="00D70B0E" w:rsidRDefault="00D70B0E" w:rsidP="00D70B0E">
      <w:pPr>
        <w:spacing w:before="102" w:after="102"/>
        <w:jc w:val="right"/>
        <w:rPr>
          <w:sz w:val="16"/>
          <w:szCs w:val="16"/>
        </w:rPr>
      </w:pPr>
      <w:r w:rsidRPr="00D70B0E">
        <w:rPr>
          <w:sz w:val="16"/>
          <w:szCs w:val="16"/>
        </w:rPr>
        <w:t> </w:t>
      </w:r>
    </w:p>
    <w:p w:rsidR="00D70B0E" w:rsidRPr="00D70B0E" w:rsidRDefault="00D70B0E" w:rsidP="00D70B0E">
      <w:pPr>
        <w:spacing w:before="102" w:after="102"/>
        <w:jc w:val="center"/>
        <w:rPr>
          <w:sz w:val="16"/>
          <w:szCs w:val="16"/>
        </w:rPr>
      </w:pPr>
      <w:r w:rsidRPr="00D70B0E">
        <w:rPr>
          <w:sz w:val="16"/>
          <w:szCs w:val="16"/>
        </w:rPr>
        <w:t>ПЕРЕЧЕНЬ</w:t>
      </w:r>
    </w:p>
    <w:p w:rsidR="00D70B0E" w:rsidRPr="00D70B0E" w:rsidRDefault="00D70B0E" w:rsidP="00D70B0E">
      <w:pPr>
        <w:spacing w:before="102" w:after="102"/>
        <w:jc w:val="center"/>
        <w:rPr>
          <w:sz w:val="16"/>
          <w:szCs w:val="16"/>
        </w:rPr>
      </w:pPr>
      <w:r w:rsidRPr="00D70B0E">
        <w:rPr>
          <w:sz w:val="16"/>
          <w:szCs w:val="16"/>
        </w:rPr>
        <w:t>должностных лиц администрации Островского муниципального района 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D70B0E" w:rsidRPr="00D70B0E" w:rsidRDefault="00D70B0E" w:rsidP="00D70B0E">
      <w:pPr>
        <w:spacing w:before="102" w:after="102"/>
        <w:rPr>
          <w:sz w:val="16"/>
          <w:szCs w:val="16"/>
        </w:rPr>
      </w:pPr>
      <w:r w:rsidRPr="00D70B0E">
        <w:rPr>
          <w:sz w:val="16"/>
          <w:szCs w:val="16"/>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853"/>
        <w:gridCol w:w="5223"/>
        <w:gridCol w:w="4584"/>
      </w:tblGrid>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jc w:val="center"/>
              <w:rPr>
                <w:sz w:val="16"/>
                <w:szCs w:val="16"/>
              </w:rPr>
            </w:pPr>
            <w:r w:rsidRPr="00D70B0E">
              <w:rPr>
                <w:sz w:val="16"/>
                <w:szCs w:val="16"/>
              </w:rPr>
              <w:t xml:space="preserve">№ </w:t>
            </w:r>
            <w:proofErr w:type="spellStart"/>
            <w:proofErr w:type="gramStart"/>
            <w:r w:rsidRPr="00D70B0E">
              <w:rPr>
                <w:sz w:val="16"/>
                <w:szCs w:val="16"/>
              </w:rPr>
              <w:t>п</w:t>
            </w:r>
            <w:proofErr w:type="spellEnd"/>
            <w:proofErr w:type="gramEnd"/>
            <w:r w:rsidRPr="00D70B0E">
              <w:rPr>
                <w:sz w:val="16"/>
                <w:szCs w:val="16"/>
              </w:rPr>
              <w:t>/</w:t>
            </w:r>
            <w:proofErr w:type="spellStart"/>
            <w:r w:rsidRPr="00D70B0E">
              <w:rPr>
                <w:sz w:val="16"/>
                <w:szCs w:val="16"/>
              </w:rPr>
              <w:t>п</w:t>
            </w:r>
            <w:proofErr w:type="spellEnd"/>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jc w:val="center"/>
              <w:rPr>
                <w:sz w:val="16"/>
                <w:szCs w:val="16"/>
              </w:rPr>
            </w:pPr>
            <w:r w:rsidRPr="00D70B0E">
              <w:rPr>
                <w:sz w:val="16"/>
                <w:szCs w:val="16"/>
              </w:rPr>
              <w:t>Наименование должности</w:t>
            </w:r>
          </w:p>
        </w:tc>
        <w:tc>
          <w:tcPr>
            <w:tcW w:w="21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jc w:val="center"/>
              <w:rPr>
                <w:sz w:val="16"/>
                <w:szCs w:val="16"/>
              </w:rPr>
            </w:pPr>
            <w:r w:rsidRPr="00D70B0E">
              <w:rPr>
                <w:sz w:val="16"/>
                <w:szCs w:val="16"/>
              </w:rPr>
              <w:t xml:space="preserve">Статья Кодекса </w:t>
            </w:r>
            <w:proofErr w:type="spellStart"/>
            <w:r w:rsidRPr="00D70B0E">
              <w:rPr>
                <w:sz w:val="16"/>
                <w:szCs w:val="16"/>
              </w:rPr>
              <w:t>КоАП</w:t>
            </w:r>
            <w:proofErr w:type="spellEnd"/>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1</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Заведующий отделом по экономике, имущественно - земельным отношениями и сельскому хозяйству администрации Островского муниципального района</w:t>
            </w:r>
          </w:p>
        </w:tc>
        <w:tc>
          <w:tcPr>
            <w:tcW w:w="2150" w:type="pct"/>
            <w:vMerge w:val="restart"/>
            <w:tcBorders>
              <w:top w:val="outset" w:sz="6" w:space="0" w:color="000000"/>
              <w:left w:val="outset" w:sz="6" w:space="0" w:color="000000"/>
              <w:bottom w:val="outset" w:sz="6" w:space="0" w:color="000000"/>
              <w:right w:val="outset" w:sz="6" w:space="0" w:color="000000"/>
            </w:tcBorders>
            <w:hideMark/>
          </w:tcPr>
          <w:p w:rsidR="00D70B0E" w:rsidRPr="00D70B0E" w:rsidRDefault="006D0BB1" w:rsidP="00D70B0E">
            <w:pPr>
              <w:spacing w:before="100" w:beforeAutospacing="1"/>
              <w:ind w:firstLine="539"/>
              <w:rPr>
                <w:sz w:val="16"/>
                <w:szCs w:val="16"/>
              </w:rPr>
            </w:pPr>
            <w:hyperlink r:id="rId149" w:tgtFrame="_top" w:history="1">
              <w:proofErr w:type="gramStart"/>
              <w:r w:rsidR="00D70B0E" w:rsidRPr="00D70B0E">
                <w:rPr>
                  <w:color w:val="0000FF"/>
                  <w:sz w:val="16"/>
                  <w:szCs w:val="16"/>
                  <w:u w:val="single"/>
                </w:rPr>
                <w:t>Часть 2 статьи 4.1</w:t>
              </w:r>
            </w:hyperlink>
            <w:r w:rsidR="00D70B0E" w:rsidRPr="00D70B0E">
              <w:rPr>
                <w:sz w:val="16"/>
                <w:szCs w:val="16"/>
              </w:rPr>
              <w:t xml:space="preserve">, </w:t>
            </w:r>
            <w:hyperlink r:id="rId150" w:tgtFrame="_top" w:history="1">
              <w:r w:rsidR="00D70B0E" w:rsidRPr="00D70B0E">
                <w:rPr>
                  <w:color w:val="0000FF"/>
                  <w:sz w:val="16"/>
                  <w:szCs w:val="16"/>
                  <w:u w:val="single"/>
                </w:rPr>
                <w:t>частью 4 статьи 4.1</w:t>
              </w:r>
            </w:hyperlink>
            <w:r w:rsidR="00D70B0E" w:rsidRPr="00D70B0E">
              <w:rPr>
                <w:sz w:val="16"/>
                <w:szCs w:val="16"/>
              </w:rPr>
              <w:t xml:space="preserve"> (в отношении должностных лиц органов местного самоуправления), </w:t>
            </w:r>
            <w:hyperlink r:id="rId151" w:tgtFrame="_top" w:history="1">
              <w:r w:rsidR="00D70B0E" w:rsidRPr="00D70B0E">
                <w:rPr>
                  <w:color w:val="0000FF"/>
                  <w:sz w:val="16"/>
                  <w:szCs w:val="16"/>
                  <w:u w:val="single"/>
                </w:rPr>
                <w:t>статьями 5</w:t>
              </w:r>
            </w:hyperlink>
            <w:r w:rsidR="00D70B0E" w:rsidRPr="00D70B0E">
              <w:rPr>
                <w:sz w:val="16"/>
                <w:szCs w:val="16"/>
              </w:rPr>
              <w:t>-</w:t>
            </w:r>
            <w:hyperlink r:id="rId152" w:tgtFrame="_top" w:history="1">
              <w:r w:rsidR="00D70B0E" w:rsidRPr="00D70B0E">
                <w:rPr>
                  <w:color w:val="0000FF"/>
                  <w:sz w:val="16"/>
                  <w:szCs w:val="16"/>
                  <w:u w:val="single"/>
                </w:rPr>
                <w:t>17</w:t>
              </w:r>
            </w:hyperlink>
            <w:r w:rsidR="00D70B0E" w:rsidRPr="00D70B0E">
              <w:rPr>
                <w:sz w:val="16"/>
                <w:szCs w:val="16"/>
              </w:rPr>
              <w:t xml:space="preserve">, </w:t>
            </w:r>
            <w:hyperlink r:id="rId153" w:tgtFrame="_top" w:history="1">
              <w:r w:rsidR="00D70B0E" w:rsidRPr="00D70B0E">
                <w:rPr>
                  <w:color w:val="0000FF"/>
                  <w:sz w:val="16"/>
                  <w:szCs w:val="16"/>
                  <w:u w:val="single"/>
                </w:rPr>
                <w:t>21</w:t>
              </w:r>
            </w:hyperlink>
            <w:r w:rsidR="00D70B0E" w:rsidRPr="00D70B0E">
              <w:rPr>
                <w:sz w:val="16"/>
                <w:szCs w:val="16"/>
              </w:rPr>
              <w:t xml:space="preserve">, </w:t>
            </w:r>
            <w:hyperlink r:id="rId154" w:tgtFrame="_top" w:history="1">
              <w:r w:rsidR="00D70B0E" w:rsidRPr="00D70B0E">
                <w:rPr>
                  <w:color w:val="0000FF"/>
                  <w:sz w:val="16"/>
                  <w:szCs w:val="16"/>
                  <w:u w:val="single"/>
                </w:rPr>
                <w:t>23</w:t>
              </w:r>
            </w:hyperlink>
            <w:r w:rsidR="00D70B0E" w:rsidRPr="00D70B0E">
              <w:rPr>
                <w:sz w:val="16"/>
                <w:szCs w:val="16"/>
              </w:rPr>
              <w:t xml:space="preserve">, </w:t>
            </w:r>
            <w:hyperlink r:id="rId155" w:tgtFrame="_top" w:history="1">
              <w:r w:rsidR="00D70B0E" w:rsidRPr="00D70B0E">
                <w:rPr>
                  <w:color w:val="0000FF"/>
                  <w:sz w:val="16"/>
                  <w:szCs w:val="16"/>
                  <w:u w:val="single"/>
                </w:rPr>
                <w:t>25</w:t>
              </w:r>
            </w:hyperlink>
            <w:r w:rsidR="00D70B0E" w:rsidRPr="00D70B0E">
              <w:rPr>
                <w:sz w:val="16"/>
                <w:szCs w:val="16"/>
              </w:rPr>
              <w:t xml:space="preserve">, </w:t>
            </w:r>
            <w:hyperlink r:id="rId156" w:tgtFrame="_top" w:history="1">
              <w:r w:rsidR="00D70B0E" w:rsidRPr="00D70B0E">
                <w:rPr>
                  <w:color w:val="0000FF"/>
                  <w:sz w:val="16"/>
                  <w:szCs w:val="16"/>
                  <w:u w:val="single"/>
                </w:rPr>
                <w:t>28</w:t>
              </w:r>
            </w:hyperlink>
            <w:r w:rsidR="00D70B0E" w:rsidRPr="00D70B0E">
              <w:rPr>
                <w:sz w:val="16"/>
                <w:szCs w:val="16"/>
              </w:rPr>
              <w:t xml:space="preserve">, </w:t>
            </w:r>
            <w:hyperlink r:id="rId157" w:tgtFrame="_top" w:history="1">
              <w:r w:rsidR="00D70B0E" w:rsidRPr="00D70B0E">
                <w:rPr>
                  <w:color w:val="0000FF"/>
                  <w:sz w:val="16"/>
                  <w:szCs w:val="16"/>
                  <w:u w:val="single"/>
                </w:rPr>
                <w:t>30</w:t>
              </w:r>
            </w:hyperlink>
            <w:r w:rsidR="00D70B0E" w:rsidRPr="00D70B0E">
              <w:rPr>
                <w:sz w:val="16"/>
                <w:szCs w:val="16"/>
              </w:rPr>
              <w:t xml:space="preserve">, </w:t>
            </w:r>
            <w:hyperlink r:id="rId158" w:tgtFrame="_top" w:history="1">
              <w:r w:rsidR="00D70B0E" w:rsidRPr="00D70B0E">
                <w:rPr>
                  <w:color w:val="0000FF"/>
                  <w:sz w:val="16"/>
                  <w:szCs w:val="16"/>
                  <w:u w:val="single"/>
                </w:rPr>
                <w:t>31</w:t>
              </w:r>
            </w:hyperlink>
            <w:r w:rsidR="00D70B0E" w:rsidRPr="00D70B0E">
              <w:rPr>
                <w:sz w:val="16"/>
                <w:szCs w:val="16"/>
              </w:rPr>
              <w:t xml:space="preserve">, </w:t>
            </w:r>
            <w:hyperlink r:id="rId159" w:tgtFrame="_top" w:history="1">
              <w:r w:rsidR="00D70B0E" w:rsidRPr="00D70B0E">
                <w:rPr>
                  <w:color w:val="0000FF"/>
                  <w:sz w:val="16"/>
                  <w:szCs w:val="16"/>
                  <w:u w:val="single"/>
                </w:rPr>
                <w:t>37</w:t>
              </w:r>
            </w:hyperlink>
            <w:r w:rsidR="00D70B0E" w:rsidRPr="00D70B0E">
              <w:rPr>
                <w:sz w:val="16"/>
                <w:szCs w:val="16"/>
              </w:rPr>
              <w:t xml:space="preserve">, </w:t>
            </w:r>
            <w:hyperlink r:id="rId160" w:tgtFrame="_top" w:history="1">
              <w:r w:rsidR="00D70B0E" w:rsidRPr="00D70B0E">
                <w:rPr>
                  <w:color w:val="0000FF"/>
                  <w:sz w:val="16"/>
                  <w:szCs w:val="16"/>
                  <w:u w:val="single"/>
                </w:rPr>
                <w:t>38</w:t>
              </w:r>
            </w:hyperlink>
            <w:r w:rsidR="00D70B0E" w:rsidRPr="00D70B0E">
              <w:rPr>
                <w:sz w:val="16"/>
                <w:szCs w:val="16"/>
              </w:rPr>
              <w:t xml:space="preserve"> (в части нарушения порядка изготовления, использования, хранения или уничтожения бланков, печатей либо иных носителей изображения герба муниципального образования), </w:t>
            </w:r>
            <w:hyperlink r:id="rId161" w:tgtFrame="_top" w:history="1">
              <w:r w:rsidR="00D70B0E" w:rsidRPr="00D70B0E">
                <w:rPr>
                  <w:color w:val="0000FF"/>
                  <w:sz w:val="16"/>
                  <w:szCs w:val="16"/>
                  <w:u w:val="single"/>
                </w:rPr>
                <w:t>40</w:t>
              </w:r>
            </w:hyperlink>
            <w:r w:rsidR="00D70B0E" w:rsidRPr="00D70B0E">
              <w:rPr>
                <w:sz w:val="16"/>
                <w:szCs w:val="16"/>
              </w:rPr>
              <w:t xml:space="preserve">, </w:t>
            </w:r>
            <w:hyperlink r:id="rId162" w:tgtFrame="_top" w:history="1">
              <w:r w:rsidR="00D70B0E" w:rsidRPr="00D70B0E">
                <w:rPr>
                  <w:color w:val="0000FF"/>
                  <w:sz w:val="16"/>
                  <w:szCs w:val="16"/>
                  <w:u w:val="single"/>
                </w:rPr>
                <w:t>41</w:t>
              </w:r>
            </w:hyperlink>
            <w:r w:rsidR="00D70B0E" w:rsidRPr="00D70B0E">
              <w:rPr>
                <w:sz w:val="16"/>
                <w:szCs w:val="16"/>
              </w:rPr>
              <w:t xml:space="preserve"> (в части осуществления муниципального контроля), </w:t>
            </w:r>
            <w:hyperlink r:id="rId163" w:tgtFrame="_top" w:history="1">
              <w:r w:rsidR="00D70B0E" w:rsidRPr="00D70B0E">
                <w:rPr>
                  <w:color w:val="0000FF"/>
                  <w:sz w:val="16"/>
                  <w:szCs w:val="16"/>
                  <w:u w:val="single"/>
                </w:rPr>
                <w:t>39</w:t>
              </w:r>
            </w:hyperlink>
            <w:r w:rsidR="00D70B0E" w:rsidRPr="00D70B0E">
              <w:rPr>
                <w:sz w:val="16"/>
                <w:szCs w:val="16"/>
              </w:rPr>
              <w:t xml:space="preserve">, </w:t>
            </w:r>
            <w:hyperlink r:id="rId164" w:tgtFrame="_top" w:history="1">
              <w:r w:rsidR="00D70B0E" w:rsidRPr="00D70B0E">
                <w:rPr>
                  <w:color w:val="0000FF"/>
                  <w:sz w:val="16"/>
                  <w:szCs w:val="16"/>
                  <w:u w:val="single"/>
                </w:rPr>
                <w:t>43</w:t>
              </w:r>
            </w:hyperlink>
            <w:r w:rsidR="00D70B0E" w:rsidRPr="00D70B0E">
              <w:rPr>
                <w:sz w:val="16"/>
                <w:szCs w:val="16"/>
              </w:rPr>
              <w:t xml:space="preserve">, </w:t>
            </w:r>
            <w:hyperlink r:id="rId165" w:tgtFrame="_top" w:history="1">
              <w:r w:rsidR="00D70B0E" w:rsidRPr="00D70B0E">
                <w:rPr>
                  <w:color w:val="0000FF"/>
                  <w:sz w:val="16"/>
                  <w:szCs w:val="16"/>
                  <w:u w:val="single"/>
                </w:rPr>
                <w:t>44</w:t>
              </w:r>
            </w:hyperlink>
            <w:r w:rsidR="00D70B0E" w:rsidRPr="00D70B0E">
              <w:rPr>
                <w:sz w:val="16"/>
                <w:szCs w:val="16"/>
              </w:rPr>
              <w:t xml:space="preserve">, </w:t>
            </w:r>
            <w:hyperlink r:id="rId166" w:tgtFrame="_top" w:history="1">
              <w:r w:rsidR="00D70B0E" w:rsidRPr="00D70B0E">
                <w:rPr>
                  <w:color w:val="0000FF"/>
                  <w:sz w:val="16"/>
                  <w:szCs w:val="16"/>
                  <w:u w:val="single"/>
                </w:rPr>
                <w:t>49</w:t>
              </w:r>
            </w:hyperlink>
            <w:r w:rsidR="00D70B0E" w:rsidRPr="00D70B0E">
              <w:rPr>
                <w:sz w:val="16"/>
                <w:szCs w:val="16"/>
              </w:rPr>
              <w:t xml:space="preserve">, </w:t>
            </w:r>
            <w:hyperlink r:id="rId167" w:tgtFrame="_top" w:history="1">
              <w:r w:rsidR="00D70B0E" w:rsidRPr="00D70B0E">
                <w:rPr>
                  <w:color w:val="0000FF"/>
                  <w:sz w:val="16"/>
                  <w:szCs w:val="16"/>
                  <w:u w:val="single"/>
                </w:rPr>
                <w:t>50</w:t>
              </w:r>
            </w:hyperlink>
            <w:r w:rsidR="00D70B0E" w:rsidRPr="00D70B0E">
              <w:rPr>
                <w:sz w:val="16"/>
                <w:szCs w:val="16"/>
              </w:rPr>
              <w:t xml:space="preserve">, </w:t>
            </w:r>
            <w:hyperlink r:id="rId168" w:tgtFrame="_top" w:history="1">
              <w:r w:rsidR="00D70B0E" w:rsidRPr="00D70B0E">
                <w:rPr>
                  <w:color w:val="0000FF"/>
                  <w:sz w:val="16"/>
                  <w:szCs w:val="16"/>
                  <w:u w:val="single"/>
                </w:rPr>
                <w:t>51</w:t>
              </w:r>
            </w:hyperlink>
            <w:r w:rsidR="00D70B0E" w:rsidRPr="00D70B0E">
              <w:rPr>
                <w:sz w:val="16"/>
                <w:szCs w:val="16"/>
              </w:rPr>
              <w:t xml:space="preserve">, </w:t>
            </w:r>
            <w:hyperlink r:id="rId169" w:tgtFrame="_top" w:history="1">
              <w:r w:rsidR="00D70B0E" w:rsidRPr="00D70B0E">
                <w:rPr>
                  <w:color w:val="0000FF"/>
                  <w:sz w:val="16"/>
                  <w:szCs w:val="16"/>
                  <w:u w:val="single"/>
                </w:rPr>
                <w:t>51.3</w:t>
              </w:r>
            </w:hyperlink>
            <w:r w:rsidR="00D70B0E" w:rsidRPr="00D70B0E">
              <w:rPr>
                <w:sz w:val="16"/>
                <w:szCs w:val="16"/>
              </w:rPr>
              <w:t xml:space="preserve">, </w:t>
            </w:r>
            <w:hyperlink r:id="rId170" w:tgtFrame="_top" w:history="1">
              <w:r w:rsidR="00D70B0E" w:rsidRPr="00D70B0E">
                <w:rPr>
                  <w:color w:val="0000FF"/>
                  <w:sz w:val="16"/>
                  <w:szCs w:val="16"/>
                  <w:u w:val="single"/>
                </w:rPr>
                <w:t>51.5</w:t>
              </w:r>
            </w:hyperlink>
            <w:r w:rsidR="00D70B0E" w:rsidRPr="00D70B0E">
              <w:rPr>
                <w:sz w:val="16"/>
                <w:szCs w:val="16"/>
              </w:rPr>
              <w:t xml:space="preserve">- </w:t>
            </w:r>
            <w:r w:rsidR="00D70B0E" w:rsidRPr="00D70B0E">
              <w:rPr>
                <w:color w:val="7030A0"/>
                <w:sz w:val="16"/>
                <w:szCs w:val="16"/>
                <w:u w:val="single"/>
              </w:rPr>
              <w:t>51.7</w:t>
            </w:r>
            <w:r w:rsidR="00D70B0E" w:rsidRPr="00D70B0E">
              <w:rPr>
                <w:sz w:val="16"/>
                <w:szCs w:val="16"/>
              </w:rPr>
              <w:t xml:space="preserve"> Кодекса Костромской области об административных правонарушениях</w:t>
            </w:r>
            <w:proofErr w:type="gramEnd"/>
          </w:p>
          <w:p w:rsidR="00D70B0E" w:rsidRPr="00D70B0E" w:rsidRDefault="00D70B0E" w:rsidP="00D70B0E">
            <w:pPr>
              <w:spacing w:before="102" w:after="240"/>
              <w:rPr>
                <w:sz w:val="16"/>
                <w:szCs w:val="16"/>
              </w:rPr>
            </w:pPr>
          </w:p>
          <w:p w:rsidR="00D70B0E" w:rsidRPr="00D70B0E" w:rsidRDefault="00D70B0E" w:rsidP="00D70B0E">
            <w:pPr>
              <w:spacing w:before="102" w:after="119"/>
              <w:rPr>
                <w:sz w:val="16"/>
                <w:szCs w:val="16"/>
              </w:rPr>
            </w:pPr>
            <w:r w:rsidRPr="00D70B0E">
              <w:rPr>
                <w:sz w:val="16"/>
                <w:szCs w:val="16"/>
              </w:rPr>
              <w:t> </w:t>
            </w: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2</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Заведующий сектором по делам архивов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3</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Главный специалист отдела по экономике, имущественн</w:t>
            </w:r>
            <w:proofErr w:type="gramStart"/>
            <w:r w:rsidRPr="00D70B0E">
              <w:rPr>
                <w:sz w:val="16"/>
                <w:szCs w:val="16"/>
              </w:rPr>
              <w:t>о-</w:t>
            </w:r>
            <w:proofErr w:type="gramEnd"/>
            <w:r w:rsidRPr="00D70B0E">
              <w:rPr>
                <w:sz w:val="16"/>
                <w:szCs w:val="16"/>
              </w:rPr>
              <w:t xml:space="preserve"> земельным отношениям и сельскому хозяйства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4</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Главный специалист юридического отдела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5</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Заведующий отделом строительства, архитектуры, ЖКХ, природных ресурсов и дорожного хозяйства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6</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Главный специалист по труду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7</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tc>
        <w:tc>
          <w:tcPr>
            <w:tcW w:w="0" w:type="auto"/>
            <w:vMerge/>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8.</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Заведующий сектором по опеке и попечительству администрации Островского муниципального района</w:t>
            </w:r>
          </w:p>
        </w:tc>
        <w:tc>
          <w:tcPr>
            <w:tcW w:w="0" w:type="auto"/>
            <w:vMerge w:val="restart"/>
            <w:tcBorders>
              <w:top w:val="outset" w:sz="6" w:space="0" w:color="000000"/>
              <w:left w:val="outset" w:sz="6" w:space="0" w:color="000000"/>
              <w:right w:val="outset" w:sz="6" w:space="0" w:color="000000"/>
            </w:tcBorders>
            <w:hideMark/>
          </w:tcPr>
          <w:p w:rsidR="00D70B0E" w:rsidRPr="00D70B0E" w:rsidRDefault="00D70B0E" w:rsidP="00D70B0E">
            <w:pPr>
              <w:rPr>
                <w:sz w:val="16"/>
                <w:szCs w:val="16"/>
              </w:rPr>
            </w:pPr>
            <w:r w:rsidRPr="00D70B0E">
              <w:rPr>
                <w:sz w:val="16"/>
                <w:szCs w:val="16"/>
              </w:rPr>
              <w:t>Часть 2статьи 51.2  Кодекса Костромской области об административных правонарушениях</w:t>
            </w:r>
          </w:p>
        </w:tc>
      </w:tr>
      <w:tr w:rsidR="00D70B0E" w:rsidRPr="00D70B0E" w:rsidTr="00D70B0E">
        <w:trPr>
          <w:tblCellSpacing w:w="0" w:type="dxa"/>
        </w:trPr>
        <w:tc>
          <w:tcPr>
            <w:tcW w:w="40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9</w:t>
            </w:r>
          </w:p>
        </w:tc>
        <w:tc>
          <w:tcPr>
            <w:tcW w:w="2450" w:type="pct"/>
            <w:tcBorders>
              <w:top w:val="outset" w:sz="6" w:space="0" w:color="000000"/>
              <w:left w:val="outset" w:sz="6" w:space="0" w:color="000000"/>
              <w:bottom w:val="outset" w:sz="6" w:space="0" w:color="000000"/>
              <w:right w:val="outset" w:sz="6" w:space="0" w:color="000000"/>
            </w:tcBorders>
            <w:hideMark/>
          </w:tcPr>
          <w:p w:rsidR="00D70B0E" w:rsidRPr="00D70B0E" w:rsidRDefault="00D70B0E" w:rsidP="00D70B0E">
            <w:pPr>
              <w:spacing w:before="102" w:after="119"/>
              <w:rPr>
                <w:sz w:val="16"/>
                <w:szCs w:val="16"/>
              </w:rPr>
            </w:pPr>
            <w:r w:rsidRPr="00D70B0E">
              <w:rPr>
                <w:sz w:val="16"/>
                <w:szCs w:val="16"/>
              </w:rPr>
              <w:t>Главный специалист сектора по опеке и попечительству администрации Островского муниципального района</w:t>
            </w:r>
          </w:p>
        </w:tc>
        <w:tc>
          <w:tcPr>
            <w:tcW w:w="0" w:type="auto"/>
            <w:vMerge/>
            <w:tcBorders>
              <w:left w:val="outset" w:sz="6" w:space="0" w:color="000000"/>
              <w:bottom w:val="outset" w:sz="6" w:space="0" w:color="000000"/>
              <w:right w:val="outset" w:sz="6" w:space="0" w:color="000000"/>
            </w:tcBorders>
            <w:hideMark/>
          </w:tcPr>
          <w:p w:rsidR="00D70B0E" w:rsidRPr="00D70B0E" w:rsidRDefault="00D70B0E" w:rsidP="00D70B0E">
            <w:pPr>
              <w:rPr>
                <w:sz w:val="16"/>
                <w:szCs w:val="16"/>
              </w:rPr>
            </w:pPr>
          </w:p>
        </w:tc>
      </w:tr>
    </w:tbl>
    <w:p w:rsidR="00D70B0E" w:rsidRPr="00D70B0E" w:rsidRDefault="00D70B0E" w:rsidP="00D70B0E">
      <w:pPr>
        <w:rPr>
          <w:sz w:val="16"/>
          <w:szCs w:val="16"/>
        </w:rPr>
      </w:pPr>
    </w:p>
    <w:p w:rsidR="00A51542" w:rsidRDefault="00A51542" w:rsidP="00A51542">
      <w:pPr>
        <w:jc w:val="center"/>
        <w:rPr>
          <w:sz w:val="16"/>
          <w:szCs w:val="16"/>
        </w:rPr>
      </w:pPr>
    </w:p>
    <w:p w:rsidR="0045480E" w:rsidRPr="0045480E" w:rsidRDefault="0045480E" w:rsidP="0045480E">
      <w:pPr>
        <w:jc w:val="center"/>
        <w:rPr>
          <w:sz w:val="16"/>
          <w:szCs w:val="16"/>
        </w:rPr>
      </w:pPr>
      <w:r w:rsidRPr="002651FA">
        <w:rPr>
          <w:sz w:val="16"/>
          <w:szCs w:val="16"/>
        </w:rPr>
        <w:t>*      *      *      *      *      *      *</w:t>
      </w:r>
    </w:p>
    <w:p w:rsidR="0045480E" w:rsidRDefault="0045480E" w:rsidP="00CA7CC3">
      <w:pPr>
        <w:tabs>
          <w:tab w:val="left" w:pos="7929"/>
        </w:tabs>
        <w:rPr>
          <w:sz w:val="16"/>
          <w:szCs w:val="16"/>
          <w:lang w:eastAsia="zh-CN"/>
        </w:rPr>
      </w:pPr>
    </w:p>
    <w:p w:rsidR="0045480E" w:rsidRPr="00A24741" w:rsidRDefault="0045480E" w:rsidP="0045480E">
      <w:pPr>
        <w:rPr>
          <w:sz w:val="28"/>
          <w:szCs w:val="28"/>
        </w:rPr>
      </w:pPr>
    </w:p>
    <w:p w:rsidR="0045480E" w:rsidRDefault="0045480E" w:rsidP="0045480E">
      <w:pPr>
        <w:rPr>
          <w:sz w:val="28"/>
          <w:szCs w:val="28"/>
        </w:rPr>
      </w:pPr>
    </w:p>
    <w:p w:rsidR="0045480E" w:rsidRDefault="0045480E" w:rsidP="0045480E">
      <w:pPr>
        <w:pStyle w:val="a3"/>
        <w:spacing w:after="0"/>
        <w:jc w:val="center"/>
      </w:pPr>
    </w:p>
    <w:p w:rsidR="0045480E" w:rsidRDefault="0045480E" w:rsidP="0045480E">
      <w:pPr>
        <w:pStyle w:val="a3"/>
        <w:spacing w:after="0"/>
        <w:jc w:val="center"/>
      </w:pPr>
      <w:r>
        <w:rPr>
          <w:noProof/>
        </w:rPr>
        <w:drawing>
          <wp:anchor distT="0" distB="0" distL="114300" distR="114300" simplePos="0" relativeHeight="251785216" behindDoc="0" locked="0" layoutInCell="1" allowOverlap="1">
            <wp:simplePos x="0" y="0"/>
            <wp:positionH relativeFrom="column">
              <wp:posOffset>2514600</wp:posOffset>
            </wp:positionH>
            <wp:positionV relativeFrom="paragraph">
              <wp:posOffset>-499110</wp:posOffset>
            </wp:positionV>
            <wp:extent cx="832485" cy="1028700"/>
            <wp:effectExtent l="19050" t="0" r="5715" b="0"/>
            <wp:wrapSquare wrapText="right"/>
            <wp:docPr id="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a:srcRect/>
                    <a:stretch>
                      <a:fillRect/>
                    </a:stretch>
                  </pic:blipFill>
                  <pic:spPr bwMode="auto">
                    <a:xfrm>
                      <a:off x="0" y="0"/>
                      <a:ext cx="832485" cy="1028700"/>
                    </a:xfrm>
                    <a:prstGeom prst="rect">
                      <a:avLst/>
                    </a:prstGeom>
                    <a:noFill/>
                  </pic:spPr>
                </pic:pic>
              </a:graphicData>
            </a:graphic>
          </wp:anchor>
        </w:drawing>
      </w:r>
    </w:p>
    <w:p w:rsidR="0045480E" w:rsidRPr="0045480E" w:rsidRDefault="0045480E" w:rsidP="0045480E">
      <w:pPr>
        <w:pStyle w:val="a3"/>
        <w:spacing w:before="0" w:beforeAutospacing="0" w:after="0"/>
        <w:jc w:val="center"/>
        <w:rPr>
          <w:sz w:val="16"/>
          <w:szCs w:val="16"/>
        </w:rPr>
      </w:pPr>
      <w:r>
        <w:br w:type="textWrapping" w:clear="all"/>
      </w:r>
      <w:r w:rsidRPr="0045480E">
        <w:rPr>
          <w:color w:val="000000"/>
          <w:sz w:val="16"/>
          <w:szCs w:val="16"/>
        </w:rPr>
        <w:lastRenderedPageBreak/>
        <w:t>ПОСТАНОВЛЕНИЕ</w:t>
      </w:r>
    </w:p>
    <w:p w:rsidR="0045480E" w:rsidRPr="0045480E" w:rsidRDefault="0045480E" w:rsidP="0045480E">
      <w:pPr>
        <w:pStyle w:val="a3"/>
        <w:spacing w:before="0" w:beforeAutospacing="0" w:after="0"/>
        <w:jc w:val="center"/>
        <w:rPr>
          <w:sz w:val="16"/>
          <w:szCs w:val="16"/>
        </w:rPr>
      </w:pPr>
      <w:r w:rsidRPr="0045480E">
        <w:rPr>
          <w:color w:val="000000"/>
          <w:sz w:val="16"/>
          <w:szCs w:val="16"/>
        </w:rPr>
        <w:t>АДМИНИСТРАЦИЯ ОСТРОВСКОГО МУНИЦИПАЛЬНОГО РАЙОНА</w:t>
      </w:r>
    </w:p>
    <w:p w:rsidR="0045480E" w:rsidRPr="0045480E" w:rsidRDefault="0045480E" w:rsidP="0045480E">
      <w:pPr>
        <w:pStyle w:val="a3"/>
        <w:spacing w:before="0" w:beforeAutospacing="0" w:after="0"/>
        <w:jc w:val="center"/>
        <w:rPr>
          <w:sz w:val="16"/>
          <w:szCs w:val="16"/>
        </w:rPr>
      </w:pPr>
      <w:r w:rsidRPr="0045480E">
        <w:rPr>
          <w:color w:val="000000"/>
          <w:sz w:val="16"/>
          <w:szCs w:val="16"/>
        </w:rPr>
        <w:t>КОСТРОМСКОЙ ОБЛАСТИ</w:t>
      </w:r>
    </w:p>
    <w:p w:rsidR="0045480E" w:rsidRPr="0045480E" w:rsidRDefault="0045480E" w:rsidP="0045480E">
      <w:pPr>
        <w:rPr>
          <w:b/>
          <w:sz w:val="16"/>
          <w:szCs w:val="16"/>
        </w:rPr>
      </w:pPr>
    </w:p>
    <w:p w:rsidR="0045480E" w:rsidRPr="0045480E" w:rsidRDefault="0045480E" w:rsidP="0045480E">
      <w:pPr>
        <w:jc w:val="both"/>
        <w:rPr>
          <w:b/>
          <w:sz w:val="16"/>
          <w:szCs w:val="16"/>
        </w:rPr>
      </w:pPr>
      <w:r w:rsidRPr="0045480E">
        <w:rPr>
          <w:b/>
          <w:sz w:val="16"/>
          <w:szCs w:val="16"/>
        </w:rPr>
        <w:t xml:space="preserve">        ________________________________________________________________________</w:t>
      </w:r>
    </w:p>
    <w:p w:rsidR="0045480E" w:rsidRPr="0045480E" w:rsidRDefault="0045480E" w:rsidP="0045480E">
      <w:pPr>
        <w:rPr>
          <w:sz w:val="16"/>
          <w:szCs w:val="16"/>
        </w:rPr>
      </w:pPr>
    </w:p>
    <w:p w:rsidR="0045480E" w:rsidRPr="0045480E" w:rsidRDefault="0045480E" w:rsidP="0045480E">
      <w:pPr>
        <w:rPr>
          <w:sz w:val="16"/>
          <w:szCs w:val="16"/>
        </w:rPr>
      </w:pPr>
    </w:p>
    <w:p w:rsidR="0045480E" w:rsidRPr="0045480E" w:rsidRDefault="0045480E" w:rsidP="0045480E">
      <w:pPr>
        <w:ind w:left="284"/>
        <w:rPr>
          <w:sz w:val="16"/>
          <w:szCs w:val="16"/>
        </w:rPr>
      </w:pPr>
      <w:r w:rsidRPr="0045480E">
        <w:rPr>
          <w:sz w:val="16"/>
          <w:szCs w:val="16"/>
        </w:rPr>
        <w:t>« 31 »   05    2018 г. №  340                                                                      п</w:t>
      </w:r>
      <w:proofErr w:type="gramStart"/>
      <w:r w:rsidRPr="0045480E">
        <w:rPr>
          <w:sz w:val="16"/>
          <w:szCs w:val="16"/>
        </w:rPr>
        <w:t>.О</w:t>
      </w:r>
      <w:proofErr w:type="gramEnd"/>
      <w:r w:rsidRPr="0045480E">
        <w:rPr>
          <w:sz w:val="16"/>
          <w:szCs w:val="16"/>
        </w:rPr>
        <w:t>стровское</w:t>
      </w:r>
    </w:p>
    <w:p w:rsidR="0045480E" w:rsidRPr="0045480E" w:rsidRDefault="0045480E" w:rsidP="0045480E">
      <w:pPr>
        <w:ind w:left="284"/>
        <w:rPr>
          <w:sz w:val="16"/>
          <w:szCs w:val="16"/>
        </w:rPr>
      </w:pPr>
    </w:p>
    <w:p w:rsidR="0045480E" w:rsidRPr="0045480E" w:rsidRDefault="0045480E" w:rsidP="0045480E">
      <w:pPr>
        <w:rPr>
          <w:sz w:val="16"/>
          <w:szCs w:val="16"/>
        </w:rPr>
      </w:pPr>
    </w:p>
    <w:p w:rsidR="0045480E" w:rsidRPr="0045480E" w:rsidRDefault="0045480E" w:rsidP="0045480E">
      <w:pPr>
        <w:pStyle w:val="ae"/>
        <w:spacing w:after="0"/>
        <w:jc w:val="center"/>
        <w:rPr>
          <w:b/>
          <w:sz w:val="16"/>
          <w:szCs w:val="16"/>
        </w:rPr>
      </w:pPr>
      <w:r w:rsidRPr="0045480E">
        <w:rPr>
          <w:b/>
          <w:sz w:val="16"/>
          <w:szCs w:val="16"/>
        </w:rPr>
        <w:t xml:space="preserve"> О внесении изменений в постановление администрации Островского муниципального района от 02.11.2017 г №525  «Об утверждении перечня видов муниципального  контроля, осуществляемого  администрацией Островского муниципального района Костромской области» </w:t>
      </w:r>
    </w:p>
    <w:p w:rsidR="0045480E" w:rsidRPr="0045480E" w:rsidRDefault="0045480E" w:rsidP="0045480E">
      <w:pPr>
        <w:pStyle w:val="ae"/>
        <w:spacing w:after="0"/>
        <w:rPr>
          <w:b/>
          <w:sz w:val="16"/>
          <w:szCs w:val="16"/>
        </w:rPr>
      </w:pPr>
    </w:p>
    <w:p w:rsidR="0045480E" w:rsidRPr="0045480E" w:rsidRDefault="0045480E" w:rsidP="0045480E">
      <w:pPr>
        <w:pStyle w:val="ae"/>
        <w:spacing w:after="0"/>
        <w:ind w:firstLine="709"/>
        <w:jc w:val="both"/>
        <w:rPr>
          <w:sz w:val="16"/>
          <w:szCs w:val="16"/>
        </w:rPr>
      </w:pPr>
      <w:proofErr w:type="gramStart"/>
      <w:r w:rsidRPr="0045480E">
        <w:rPr>
          <w:sz w:val="16"/>
          <w:szCs w:val="16"/>
        </w:rPr>
        <w:t xml:space="preserve">С целью приведения нормативно правового акта в соответствие с действующим законодательством, в целях реализации Федерального закона от 06.10.2003 </w:t>
      </w:r>
      <w:hyperlink r:id="rId172" w:history="1">
        <w:r w:rsidRPr="0045480E">
          <w:rPr>
            <w:spacing w:val="2"/>
            <w:sz w:val="16"/>
            <w:szCs w:val="16"/>
            <w:lang w:eastAsia="ru-RU"/>
          </w:rPr>
          <w:t xml:space="preserve"> N 131-ФЗ "Об общих принципах организации местного самоуправления в Российской Федерации"</w:t>
        </w:r>
      </w:hyperlink>
      <w:r w:rsidRPr="0045480E">
        <w:rPr>
          <w:spacing w:val="2"/>
          <w:sz w:val="16"/>
          <w:szCs w:val="16"/>
          <w:lang w:eastAsia="ru-RU"/>
        </w:rPr>
        <w:t>, </w:t>
      </w:r>
      <w:hyperlink r:id="rId173" w:history="1">
        <w:r w:rsidRPr="0045480E">
          <w:rPr>
            <w:spacing w:val="2"/>
            <w:sz w:val="16"/>
            <w:szCs w:val="16"/>
            <w:lang w:eastAsia="ru-RU"/>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5480E">
        <w:rPr>
          <w:sz w:val="16"/>
          <w:szCs w:val="16"/>
        </w:rPr>
        <w:t>, решением Собрания депутатов Островского муниципального  района Костромской области от</w:t>
      </w:r>
      <w:proofErr w:type="gramEnd"/>
      <w:r w:rsidRPr="0045480E">
        <w:rPr>
          <w:sz w:val="16"/>
          <w:szCs w:val="16"/>
        </w:rPr>
        <w:t xml:space="preserve"> 26.02.2018 №202 "Об утверждении порядка ведения перечня видов муниципального контроля и органов местного самоуправления, уполномоченных на их осуществление на территории Островского муниципального района Костромской области</w:t>
      </w:r>
      <w:proofErr w:type="gramStart"/>
      <w:r w:rsidRPr="0045480E">
        <w:rPr>
          <w:sz w:val="16"/>
          <w:szCs w:val="16"/>
        </w:rPr>
        <w:t>"(</w:t>
      </w:r>
      <w:proofErr w:type="gramEnd"/>
      <w:r w:rsidRPr="0045480E">
        <w:rPr>
          <w:sz w:val="16"/>
          <w:szCs w:val="16"/>
        </w:rPr>
        <w:t>с изм.30.03.2018 №220), администрация Островского муниципального района Костромской области ПОСТАНОВЛЯЕТ:</w:t>
      </w:r>
    </w:p>
    <w:p w:rsidR="0045480E" w:rsidRPr="0045480E" w:rsidRDefault="0045480E" w:rsidP="0045480E">
      <w:pPr>
        <w:pStyle w:val="ae"/>
        <w:spacing w:after="0"/>
        <w:jc w:val="both"/>
        <w:rPr>
          <w:sz w:val="16"/>
          <w:szCs w:val="16"/>
        </w:rPr>
      </w:pPr>
    </w:p>
    <w:p w:rsidR="0045480E" w:rsidRPr="0045480E" w:rsidRDefault="0045480E" w:rsidP="0045480E">
      <w:pPr>
        <w:pStyle w:val="ae"/>
        <w:spacing w:after="0"/>
        <w:ind w:firstLine="709"/>
        <w:jc w:val="both"/>
        <w:rPr>
          <w:sz w:val="16"/>
          <w:szCs w:val="16"/>
        </w:rPr>
      </w:pPr>
      <w:r w:rsidRPr="0045480E">
        <w:rPr>
          <w:sz w:val="16"/>
          <w:szCs w:val="16"/>
        </w:rPr>
        <w:t>1.Внести следующие изменения в постановление администрации Островского муниципального района от 02.11.2017 г №525 «Об утверждении перечня видов муниципального  контроля, осуществляемого  администрацией Островского муниципального района Костромской области</w:t>
      </w:r>
      <w:proofErr w:type="gramStart"/>
      <w:r w:rsidRPr="0045480E">
        <w:rPr>
          <w:sz w:val="16"/>
          <w:szCs w:val="16"/>
        </w:rPr>
        <w:t>»(</w:t>
      </w:r>
      <w:proofErr w:type="gramEnd"/>
      <w:r w:rsidRPr="0045480E">
        <w:rPr>
          <w:sz w:val="16"/>
          <w:szCs w:val="16"/>
        </w:rPr>
        <w:t>далее - постановление):</w:t>
      </w:r>
    </w:p>
    <w:p w:rsidR="0045480E" w:rsidRPr="0045480E" w:rsidRDefault="0045480E" w:rsidP="0045480E">
      <w:pPr>
        <w:ind w:left="142" w:firstLine="567"/>
        <w:jc w:val="both"/>
        <w:rPr>
          <w:sz w:val="16"/>
          <w:szCs w:val="16"/>
        </w:rPr>
      </w:pPr>
      <w:r w:rsidRPr="0045480E">
        <w:rPr>
          <w:sz w:val="16"/>
          <w:szCs w:val="16"/>
        </w:rPr>
        <w:t>1.1.Приложение №1 к постановлению изложить в новой редакции согласно приложению к настоящему постановлению.</w:t>
      </w:r>
    </w:p>
    <w:p w:rsidR="0045480E" w:rsidRPr="0045480E" w:rsidRDefault="0045480E" w:rsidP="0045480E">
      <w:pPr>
        <w:pStyle w:val="ae"/>
        <w:spacing w:after="0"/>
        <w:ind w:firstLine="709"/>
        <w:jc w:val="both"/>
        <w:rPr>
          <w:sz w:val="16"/>
          <w:szCs w:val="16"/>
        </w:rPr>
      </w:pPr>
      <w:r w:rsidRPr="0045480E">
        <w:rPr>
          <w:sz w:val="16"/>
          <w:szCs w:val="16"/>
        </w:rPr>
        <w:t>2.Признать утратившим силу постановление администрации Островского  муниципального от 07.02.2018 г №60 «О внесении изменений в постановление администрации Островского муниципального района от 02.11.2017г №525 «Об утверждении перечня видов муниципального контроля, осуществляемого администрацией Островского муниципального района Костромской области»</w:t>
      </w:r>
    </w:p>
    <w:p w:rsidR="0045480E" w:rsidRPr="0045480E" w:rsidRDefault="0045480E" w:rsidP="0045480E">
      <w:pPr>
        <w:ind w:left="142" w:firstLine="567"/>
        <w:jc w:val="both"/>
        <w:rPr>
          <w:sz w:val="16"/>
          <w:szCs w:val="16"/>
        </w:rPr>
      </w:pPr>
      <w:r w:rsidRPr="0045480E">
        <w:rPr>
          <w:rStyle w:val="FontStyle12"/>
          <w:sz w:val="16"/>
          <w:szCs w:val="16"/>
        </w:rPr>
        <w:t>3.</w:t>
      </w:r>
      <w:proofErr w:type="gramStart"/>
      <w:r w:rsidRPr="0045480E">
        <w:rPr>
          <w:rStyle w:val="FontStyle12"/>
          <w:sz w:val="16"/>
          <w:szCs w:val="16"/>
        </w:rPr>
        <w:t>Контроль за</w:t>
      </w:r>
      <w:proofErr w:type="gramEnd"/>
      <w:r w:rsidRPr="0045480E">
        <w:rPr>
          <w:rStyle w:val="FontStyle12"/>
          <w:sz w:val="16"/>
          <w:szCs w:val="16"/>
        </w:rPr>
        <w:t xml:space="preserve"> исполнением настоящего постановления возложить на заместителей главы </w:t>
      </w:r>
      <w:r w:rsidRPr="0045480E">
        <w:rPr>
          <w:sz w:val="16"/>
          <w:szCs w:val="16"/>
        </w:rPr>
        <w:t>администрации Островского муниципального района Костромской области, курирующих соответствующее направление (Смирнова Л.Н., Груздева Т.Н.)</w:t>
      </w:r>
    </w:p>
    <w:p w:rsidR="0045480E" w:rsidRPr="0045480E" w:rsidRDefault="0045480E" w:rsidP="0045480E">
      <w:pPr>
        <w:ind w:left="142" w:firstLine="567"/>
        <w:jc w:val="both"/>
        <w:rPr>
          <w:sz w:val="16"/>
          <w:szCs w:val="16"/>
        </w:rPr>
      </w:pPr>
      <w:r w:rsidRPr="0045480E">
        <w:rPr>
          <w:sz w:val="16"/>
          <w:szCs w:val="16"/>
        </w:rPr>
        <w:t xml:space="preserve">4.Настоящее постановление подлежит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w:t>
      </w:r>
      <w:proofErr w:type="spellStart"/>
      <w:r w:rsidRPr="0045480E">
        <w:rPr>
          <w:sz w:val="16"/>
          <w:szCs w:val="16"/>
        </w:rPr>
        <w:t>www</w:t>
      </w:r>
      <w:proofErr w:type="spellEnd"/>
      <w:r w:rsidRPr="0045480E">
        <w:rPr>
          <w:sz w:val="16"/>
          <w:szCs w:val="16"/>
        </w:rPr>
        <w:t>.</w:t>
      </w:r>
      <w:proofErr w:type="spellStart"/>
      <w:r w:rsidRPr="0045480E">
        <w:rPr>
          <w:sz w:val="16"/>
          <w:szCs w:val="16"/>
          <w:lang w:val="en-US"/>
        </w:rPr>
        <w:t>ostrovskoe</w:t>
      </w:r>
      <w:proofErr w:type="spellEnd"/>
      <w:r w:rsidRPr="0045480E">
        <w:rPr>
          <w:sz w:val="16"/>
          <w:szCs w:val="16"/>
        </w:rPr>
        <w:t>.</w:t>
      </w:r>
      <w:proofErr w:type="spellStart"/>
      <w:r w:rsidRPr="0045480E">
        <w:rPr>
          <w:sz w:val="16"/>
          <w:szCs w:val="16"/>
          <w:lang w:val="en-US"/>
        </w:rPr>
        <w:t>ru</w:t>
      </w:r>
      <w:proofErr w:type="spellEnd"/>
      <w:r w:rsidRPr="0045480E">
        <w:rPr>
          <w:sz w:val="16"/>
          <w:szCs w:val="16"/>
        </w:rPr>
        <w:t>.</w:t>
      </w:r>
    </w:p>
    <w:p w:rsidR="0045480E" w:rsidRPr="0045480E" w:rsidRDefault="0045480E" w:rsidP="0045480E">
      <w:pPr>
        <w:ind w:left="142" w:firstLine="567"/>
        <w:jc w:val="both"/>
        <w:rPr>
          <w:sz w:val="16"/>
          <w:szCs w:val="16"/>
        </w:rPr>
      </w:pPr>
      <w:r w:rsidRPr="0045480E">
        <w:rPr>
          <w:sz w:val="16"/>
          <w:szCs w:val="16"/>
        </w:rPr>
        <w:t>5.Настоящее постановление вступает в силу со дня официального опубликования.</w:t>
      </w:r>
    </w:p>
    <w:p w:rsidR="0045480E" w:rsidRPr="0045480E" w:rsidRDefault="0045480E" w:rsidP="0045480E">
      <w:pPr>
        <w:jc w:val="both"/>
        <w:rPr>
          <w:sz w:val="16"/>
          <w:szCs w:val="16"/>
        </w:rPr>
      </w:pPr>
    </w:p>
    <w:p w:rsidR="0045480E" w:rsidRPr="0045480E" w:rsidRDefault="0045480E" w:rsidP="0045480E">
      <w:pPr>
        <w:jc w:val="both"/>
        <w:rPr>
          <w:sz w:val="16"/>
          <w:szCs w:val="16"/>
        </w:rPr>
      </w:pPr>
    </w:p>
    <w:p w:rsidR="0045480E" w:rsidRPr="0045480E" w:rsidRDefault="0045480E" w:rsidP="0045480E">
      <w:pPr>
        <w:rPr>
          <w:sz w:val="16"/>
          <w:szCs w:val="16"/>
        </w:rPr>
      </w:pPr>
    </w:p>
    <w:p w:rsidR="0045480E" w:rsidRPr="0045480E" w:rsidRDefault="0045480E" w:rsidP="0045480E">
      <w:pPr>
        <w:tabs>
          <w:tab w:val="left" w:pos="-165"/>
          <w:tab w:val="left" w:pos="-150"/>
        </w:tabs>
        <w:spacing w:before="28" w:after="28" w:line="100" w:lineRule="atLeast"/>
        <w:jc w:val="both"/>
        <w:rPr>
          <w:rStyle w:val="FontStyle12"/>
          <w:sz w:val="16"/>
          <w:szCs w:val="16"/>
        </w:rPr>
      </w:pPr>
      <w:r w:rsidRPr="0045480E">
        <w:rPr>
          <w:rStyle w:val="FontStyle12"/>
          <w:sz w:val="16"/>
          <w:szCs w:val="16"/>
        </w:rPr>
        <w:t>Глава Островского муниципального района                                                              Г.А.Полякова</w:t>
      </w:r>
    </w:p>
    <w:p w:rsidR="0045480E" w:rsidRPr="0045480E" w:rsidRDefault="0045480E" w:rsidP="0045480E">
      <w:pPr>
        <w:tabs>
          <w:tab w:val="left" w:pos="-165"/>
          <w:tab w:val="left" w:pos="-150"/>
        </w:tabs>
        <w:spacing w:before="28" w:after="28" w:line="100" w:lineRule="atLeast"/>
        <w:jc w:val="both"/>
        <w:rPr>
          <w:rStyle w:val="FontStyle12"/>
          <w:sz w:val="16"/>
          <w:szCs w:val="16"/>
        </w:rPr>
      </w:pPr>
    </w:p>
    <w:p w:rsidR="0045480E" w:rsidRPr="0045480E" w:rsidRDefault="0045480E" w:rsidP="0045480E">
      <w:pPr>
        <w:spacing w:before="28" w:after="28" w:line="100" w:lineRule="atLeast"/>
        <w:jc w:val="right"/>
        <w:rPr>
          <w:sz w:val="16"/>
          <w:szCs w:val="16"/>
        </w:rPr>
      </w:pPr>
      <w:r w:rsidRPr="0045480E">
        <w:rPr>
          <w:sz w:val="16"/>
          <w:szCs w:val="16"/>
        </w:rPr>
        <w:t xml:space="preserve">Приложение </w:t>
      </w:r>
      <w:r w:rsidRPr="0045480E">
        <w:rPr>
          <w:sz w:val="16"/>
          <w:szCs w:val="16"/>
        </w:rPr>
        <w:br/>
        <w:t xml:space="preserve">к постановлению администрации </w:t>
      </w:r>
      <w:r w:rsidRPr="0045480E">
        <w:rPr>
          <w:sz w:val="16"/>
          <w:szCs w:val="16"/>
        </w:rPr>
        <w:br/>
        <w:t xml:space="preserve">Островского муниципального района </w:t>
      </w:r>
      <w:r w:rsidRPr="0045480E">
        <w:rPr>
          <w:sz w:val="16"/>
          <w:szCs w:val="16"/>
        </w:rPr>
        <w:br/>
        <w:t xml:space="preserve">Костромской области </w:t>
      </w:r>
    </w:p>
    <w:p w:rsidR="0045480E" w:rsidRPr="0045480E" w:rsidRDefault="0045480E" w:rsidP="0045480E">
      <w:pPr>
        <w:spacing w:before="28" w:after="28" w:line="100" w:lineRule="atLeast"/>
        <w:jc w:val="right"/>
        <w:rPr>
          <w:sz w:val="16"/>
          <w:szCs w:val="16"/>
        </w:rPr>
      </w:pPr>
      <w:r w:rsidRPr="0045480E">
        <w:rPr>
          <w:sz w:val="16"/>
          <w:szCs w:val="16"/>
        </w:rPr>
        <w:t xml:space="preserve">от      .    . 2018 г.  N </w:t>
      </w:r>
    </w:p>
    <w:p w:rsidR="0045480E" w:rsidRPr="0045480E" w:rsidRDefault="0045480E" w:rsidP="0045480E">
      <w:pPr>
        <w:pStyle w:val="ae"/>
        <w:spacing w:after="0"/>
        <w:jc w:val="center"/>
        <w:rPr>
          <w:b/>
          <w:sz w:val="16"/>
          <w:szCs w:val="16"/>
        </w:rPr>
      </w:pPr>
      <w:r w:rsidRPr="0045480E">
        <w:rPr>
          <w:b/>
          <w:sz w:val="16"/>
          <w:szCs w:val="16"/>
        </w:rPr>
        <w:t xml:space="preserve">Перечень видов муниципального  контроля, </w:t>
      </w:r>
    </w:p>
    <w:p w:rsidR="0045480E" w:rsidRPr="0045480E" w:rsidRDefault="0045480E" w:rsidP="0045480E">
      <w:pPr>
        <w:pStyle w:val="ae"/>
        <w:spacing w:after="0"/>
        <w:jc w:val="center"/>
        <w:rPr>
          <w:b/>
          <w:sz w:val="16"/>
          <w:szCs w:val="16"/>
        </w:rPr>
      </w:pPr>
      <w:r w:rsidRPr="0045480E">
        <w:rPr>
          <w:b/>
          <w:sz w:val="16"/>
          <w:szCs w:val="16"/>
        </w:rPr>
        <w:t>осуществляемого  администрацией Островского муниципального района Костромской области</w:t>
      </w:r>
    </w:p>
    <w:p w:rsidR="0045480E" w:rsidRPr="0045480E" w:rsidRDefault="0045480E" w:rsidP="0045480E">
      <w:pPr>
        <w:spacing w:before="28" w:after="28" w:line="100" w:lineRule="atLeast"/>
        <w:jc w:val="right"/>
        <w:rPr>
          <w:sz w:val="16"/>
          <w:szCs w:val="16"/>
        </w:rPr>
      </w:pPr>
    </w:p>
    <w:p w:rsidR="0045480E" w:rsidRPr="0045480E" w:rsidRDefault="0045480E" w:rsidP="0045480E">
      <w:pPr>
        <w:shd w:val="clear" w:color="auto" w:fill="FFFFFF"/>
        <w:spacing w:line="315" w:lineRule="atLeast"/>
        <w:textAlignment w:val="baseline"/>
        <w:rPr>
          <w:color w:val="2D2D2D"/>
          <w:spacing w:val="2"/>
          <w:sz w:val="16"/>
          <w:szCs w:val="16"/>
        </w:rPr>
      </w:pPr>
    </w:p>
    <w:tbl>
      <w:tblPr>
        <w:tblW w:w="9781" w:type="dxa"/>
        <w:tblCellMar>
          <w:left w:w="0" w:type="dxa"/>
          <w:right w:w="0" w:type="dxa"/>
        </w:tblCellMar>
        <w:tblLook w:val="04A0"/>
      </w:tblPr>
      <w:tblGrid>
        <w:gridCol w:w="622"/>
        <w:gridCol w:w="2024"/>
        <w:gridCol w:w="4751"/>
        <w:gridCol w:w="2384"/>
      </w:tblGrid>
      <w:tr w:rsidR="0045480E" w:rsidRPr="0045480E" w:rsidTr="004B62D9">
        <w:trPr>
          <w:trHeight w:val="15"/>
        </w:trPr>
        <w:tc>
          <w:tcPr>
            <w:tcW w:w="622" w:type="dxa"/>
            <w:hideMark/>
          </w:tcPr>
          <w:p w:rsidR="0045480E" w:rsidRPr="0045480E" w:rsidRDefault="0045480E" w:rsidP="004B62D9">
            <w:pPr>
              <w:rPr>
                <w:sz w:val="16"/>
                <w:szCs w:val="16"/>
              </w:rPr>
            </w:pPr>
          </w:p>
        </w:tc>
        <w:tc>
          <w:tcPr>
            <w:tcW w:w="2024" w:type="dxa"/>
            <w:hideMark/>
          </w:tcPr>
          <w:p w:rsidR="0045480E" w:rsidRPr="0045480E" w:rsidRDefault="0045480E" w:rsidP="004B62D9">
            <w:pPr>
              <w:rPr>
                <w:sz w:val="16"/>
                <w:szCs w:val="16"/>
              </w:rPr>
            </w:pPr>
          </w:p>
        </w:tc>
        <w:tc>
          <w:tcPr>
            <w:tcW w:w="4751" w:type="dxa"/>
            <w:hideMark/>
          </w:tcPr>
          <w:p w:rsidR="0045480E" w:rsidRPr="0045480E" w:rsidRDefault="0045480E" w:rsidP="004B62D9">
            <w:pPr>
              <w:rPr>
                <w:sz w:val="16"/>
                <w:szCs w:val="16"/>
              </w:rPr>
            </w:pPr>
          </w:p>
        </w:tc>
        <w:tc>
          <w:tcPr>
            <w:tcW w:w="2384" w:type="dxa"/>
            <w:hideMark/>
          </w:tcPr>
          <w:p w:rsidR="0045480E" w:rsidRPr="0045480E" w:rsidRDefault="0045480E" w:rsidP="004B62D9">
            <w:pPr>
              <w:rPr>
                <w:sz w:val="16"/>
                <w:szCs w:val="16"/>
              </w:rPr>
            </w:pPr>
          </w:p>
        </w:tc>
      </w:tr>
      <w:tr w:rsidR="0045480E" w:rsidRPr="0045480E" w:rsidTr="004B62D9">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rPr>
              <w:t xml:space="preserve">N </w:t>
            </w:r>
            <w:proofErr w:type="spellStart"/>
            <w:proofErr w:type="gramStart"/>
            <w:r w:rsidRPr="0045480E">
              <w:rPr>
                <w:sz w:val="16"/>
                <w:szCs w:val="16"/>
              </w:rPr>
              <w:t>п</w:t>
            </w:r>
            <w:proofErr w:type="spellEnd"/>
            <w:proofErr w:type="gramEnd"/>
            <w:r w:rsidRPr="0045480E">
              <w:rPr>
                <w:sz w:val="16"/>
                <w:szCs w:val="16"/>
              </w:rPr>
              <w:t>/</w:t>
            </w:r>
            <w:proofErr w:type="spellStart"/>
            <w:r w:rsidRPr="0045480E">
              <w:rPr>
                <w:sz w:val="16"/>
                <w:szCs w:val="16"/>
              </w:rPr>
              <w:t>п</w:t>
            </w:r>
            <w:proofErr w:type="spellEnd"/>
          </w:p>
        </w:tc>
        <w:tc>
          <w:tcPr>
            <w:tcW w:w="20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rPr>
              <w:t>Вид муниципального контроля</w:t>
            </w:r>
          </w:p>
        </w:tc>
        <w:tc>
          <w:tcPr>
            <w:tcW w:w="47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shd w:val="clear" w:color="auto" w:fill="FFFFFF"/>
              </w:rPr>
              <w:t>Реквизиты нормативных правовых актов, в соответствии с которыми осуществляется муниципальный контроль;</w:t>
            </w:r>
          </w:p>
        </w:tc>
        <w:tc>
          <w:tcPr>
            <w:tcW w:w="23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shd w:val="clear" w:color="auto" w:fill="FFFFFF"/>
              </w:rPr>
              <w:t>Орган местного самоуправления, уполномоченный на осуществление муниципального контроля</w:t>
            </w:r>
          </w:p>
        </w:tc>
      </w:tr>
      <w:tr w:rsidR="0045480E" w:rsidRPr="0045480E" w:rsidTr="004B62D9">
        <w:trPr>
          <w:trHeight w:val="1257"/>
        </w:trPr>
        <w:tc>
          <w:tcPr>
            <w:tcW w:w="622"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1.</w:t>
            </w:r>
          </w:p>
        </w:tc>
        <w:tc>
          <w:tcPr>
            <w:tcW w:w="2024"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Муниципальный жилищный контроль</w:t>
            </w:r>
          </w:p>
        </w:tc>
        <w:tc>
          <w:tcPr>
            <w:tcW w:w="47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hideMark/>
          </w:tcPr>
          <w:p w:rsidR="0045480E" w:rsidRPr="0045480E" w:rsidRDefault="0045480E" w:rsidP="004B62D9">
            <w:pPr>
              <w:pStyle w:val="1"/>
              <w:shd w:val="clear" w:color="auto" w:fill="FFFFFF"/>
              <w:tabs>
                <w:tab w:val="num" w:pos="-122"/>
              </w:tabs>
              <w:spacing w:after="150"/>
              <w:ind w:left="20" w:hanging="20"/>
              <w:jc w:val="both"/>
              <w:rPr>
                <w:b/>
                <w:color w:val="000000"/>
                <w:sz w:val="16"/>
                <w:szCs w:val="16"/>
              </w:rPr>
            </w:pPr>
            <w:proofErr w:type="gramStart"/>
            <w:r w:rsidRPr="0045480E">
              <w:rPr>
                <w:rFonts w:eastAsia="Times New Roman"/>
                <w:sz w:val="16"/>
                <w:szCs w:val="16"/>
              </w:rPr>
              <w:t xml:space="preserve">Постановление администрации Островского муниципального района Костромской области от 07.10.2015г № 386 </w:t>
            </w:r>
            <w:r w:rsidRPr="0045480E">
              <w:rPr>
                <w:sz w:val="16"/>
                <w:szCs w:val="16"/>
              </w:rPr>
              <w:t>«Об утверждении Административного регламента о</w:t>
            </w:r>
            <w:r w:rsidRPr="0045480E">
              <w:rPr>
                <w:spacing w:val="-1"/>
                <w:sz w:val="16"/>
                <w:szCs w:val="16"/>
              </w:rPr>
              <w:t>существления администрацией Островского муниципального района Костромской области функции по муниципальному жилищному контролю</w:t>
            </w:r>
            <w:r w:rsidRPr="0045480E">
              <w:rPr>
                <w:sz w:val="16"/>
                <w:szCs w:val="16"/>
              </w:rPr>
              <w:t xml:space="preserve"> на территории Островского муниципального района Костромской области», Жилищный кодекс Российской Федерации, Федеральный закон от 06.10.2003г №131-ФЗ</w:t>
            </w:r>
            <w:r w:rsidRPr="0045480E">
              <w:rPr>
                <w:color w:val="000000"/>
                <w:sz w:val="16"/>
                <w:szCs w:val="16"/>
              </w:rPr>
              <w:t xml:space="preserve"> "Об общих принципах организации местного самоуправления в Российской Федерации",</w:t>
            </w:r>
            <w:r w:rsidRPr="0045480E">
              <w:rPr>
                <w:sz w:val="16"/>
                <w:szCs w:val="16"/>
              </w:rPr>
              <w:t xml:space="preserve"> Федеральный закон от 26 декабря 2008 года</w:t>
            </w:r>
            <w:proofErr w:type="gramEnd"/>
            <w:r w:rsidRPr="0045480E">
              <w:rPr>
                <w:sz w:val="16"/>
                <w:szCs w:val="16"/>
              </w:rPr>
              <w:t xml:space="preserve"> </w:t>
            </w:r>
            <w:proofErr w:type="gramStart"/>
            <w:r w:rsidRPr="0045480E">
              <w:rPr>
                <w:sz w:val="16"/>
                <w:szCs w:val="16"/>
              </w:rPr>
              <w:t>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 Костромской области от 03.10.2012 №284-5-ЗКО" О порядке осуществления муниципального жилищного контроля и порядке взаимодействия  органов муниципального жилищного контроля с исполнительным органом государственной власти Костромской области, уполномоченным на осуществление регионального жилищного надзора", постановление администрации Костромской области от 21.02.2012 №71-а "О порядке разработки</w:t>
            </w:r>
            <w:proofErr w:type="gramEnd"/>
            <w:r w:rsidRPr="0045480E">
              <w:rPr>
                <w:sz w:val="16"/>
                <w:szCs w:val="16"/>
              </w:rPr>
              <w:t xml:space="preserve"> и утверждения административных регламентов осуществления муниципального  контроля</w:t>
            </w:r>
            <w:proofErr w:type="gramStart"/>
            <w:r w:rsidRPr="0045480E">
              <w:rPr>
                <w:sz w:val="16"/>
                <w:szCs w:val="16"/>
              </w:rPr>
              <w:t>."</w:t>
            </w:r>
            <w:proofErr w:type="gramEnd"/>
          </w:p>
        </w:tc>
        <w:tc>
          <w:tcPr>
            <w:tcW w:w="2384"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rPr>
              <w:t xml:space="preserve">Администрация Островского муниципального района Костромской области </w:t>
            </w:r>
          </w:p>
        </w:tc>
      </w:tr>
      <w:tr w:rsidR="0045480E" w:rsidRPr="0045480E" w:rsidTr="004B62D9">
        <w:trPr>
          <w:trHeight w:val="1269"/>
        </w:trPr>
        <w:tc>
          <w:tcPr>
            <w:tcW w:w="622"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lastRenderedPageBreak/>
              <w:t>2.</w:t>
            </w:r>
          </w:p>
        </w:tc>
        <w:tc>
          <w:tcPr>
            <w:tcW w:w="2024"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Муниципальный земельный контроль</w:t>
            </w:r>
          </w:p>
        </w:tc>
        <w:tc>
          <w:tcPr>
            <w:tcW w:w="4751" w:type="dxa"/>
            <w:tcBorders>
              <w:top w:val="single" w:sz="4" w:space="0" w:color="auto"/>
              <w:left w:val="single" w:sz="6" w:space="0" w:color="000000"/>
              <w:bottom w:val="single" w:sz="4" w:space="0" w:color="auto"/>
              <w:right w:val="single" w:sz="6" w:space="0" w:color="000000"/>
            </w:tcBorders>
            <w:tcMar>
              <w:top w:w="0" w:type="dxa"/>
              <w:left w:w="149" w:type="dxa"/>
              <w:bottom w:w="0" w:type="dxa"/>
              <w:right w:w="149" w:type="dxa"/>
            </w:tcMar>
            <w:hideMark/>
          </w:tcPr>
          <w:p w:rsidR="0045480E" w:rsidRPr="0045480E" w:rsidRDefault="0045480E" w:rsidP="004B62D9">
            <w:pPr>
              <w:pStyle w:val="1"/>
              <w:shd w:val="clear" w:color="auto" w:fill="FFFFFF"/>
              <w:spacing w:after="150"/>
              <w:ind w:left="20" w:hanging="20"/>
              <w:jc w:val="both"/>
              <w:rPr>
                <w:b/>
                <w:color w:val="000000"/>
                <w:sz w:val="16"/>
                <w:szCs w:val="16"/>
              </w:rPr>
            </w:pPr>
            <w:proofErr w:type="gramStart"/>
            <w:r w:rsidRPr="0045480E">
              <w:rPr>
                <w:sz w:val="16"/>
                <w:szCs w:val="16"/>
              </w:rPr>
              <w:t>Постановление администрации Островского муниципального района Костромской области от 11.10.2012г №1084 «Об утверждении Административного регламента осуществления муниципального земельного контроля в Островском муниципальном районе (в новой редакции)», Земельный кодекс Российской Федерации, Федеральный закон от 06.10.2003г №131-ФЗ</w:t>
            </w:r>
            <w:r w:rsidRPr="0045480E">
              <w:rPr>
                <w:color w:val="000000"/>
                <w:sz w:val="16"/>
                <w:szCs w:val="16"/>
              </w:rPr>
              <w:t xml:space="preserve"> "Об общих принципах организации местного самоуправления в Российской Федерации", Федеральный закон</w:t>
            </w:r>
            <w:r w:rsidRPr="0045480E">
              <w:rPr>
                <w:sz w:val="16"/>
                <w:szCs w:val="16"/>
              </w:rPr>
              <w:t xml:space="preserve"> от 26 декабря 2008 года N 294-ФЗ "О защите прав юридических лиц и</w:t>
            </w:r>
            <w:proofErr w:type="gramEnd"/>
            <w:r w:rsidRPr="0045480E">
              <w:rPr>
                <w:sz w:val="16"/>
                <w:szCs w:val="16"/>
              </w:rPr>
              <w:t xml:space="preserve"> индивидуальных предпринимателей при осуществлении государственного контроля (надзора) и муниципального контроля", постановление администрации Костромской области от 13.05.2015 №181-а "</w:t>
            </w:r>
            <w:r w:rsidRPr="0045480E">
              <w:rPr>
                <w:spacing w:val="2"/>
                <w:sz w:val="16"/>
                <w:szCs w:val="16"/>
                <w:shd w:val="clear" w:color="auto" w:fill="FFFFFF"/>
              </w:rPr>
              <w:t xml:space="preserve">Об утверждении порядка осуществления муниципального земельного контроля на территории Костромской области", постановления администрации Костромской области от 21.02.2012 №71-а </w:t>
            </w:r>
            <w:r w:rsidRPr="0045480E">
              <w:rPr>
                <w:sz w:val="16"/>
                <w:szCs w:val="16"/>
              </w:rPr>
              <w:t>"О порядке разработки и утверждения административных регламентов осуществления муниципального  контроля".</w:t>
            </w:r>
          </w:p>
          <w:p w:rsidR="0045480E" w:rsidRPr="0045480E" w:rsidRDefault="0045480E" w:rsidP="004B62D9">
            <w:pPr>
              <w:spacing w:line="315" w:lineRule="atLeast"/>
              <w:jc w:val="both"/>
              <w:textAlignment w:val="baseline"/>
              <w:rPr>
                <w:sz w:val="16"/>
                <w:szCs w:val="16"/>
              </w:rPr>
            </w:pPr>
          </w:p>
        </w:tc>
        <w:tc>
          <w:tcPr>
            <w:tcW w:w="2384"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rPr>
              <w:t>Администрация Островского муниципального района Костромской области</w:t>
            </w:r>
          </w:p>
        </w:tc>
      </w:tr>
      <w:tr w:rsidR="0045480E" w:rsidRPr="0045480E" w:rsidTr="004B62D9">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3.</w:t>
            </w:r>
          </w:p>
        </w:tc>
        <w:tc>
          <w:tcPr>
            <w:tcW w:w="2024" w:type="dxa"/>
            <w:tcBorders>
              <w:top w:val="single" w:sz="4" w:space="0" w:color="auto"/>
              <w:left w:val="single" w:sz="6" w:space="0" w:color="000000"/>
              <w:bottom w:val="single" w:sz="4" w:space="0" w:color="auto"/>
              <w:right w:val="single" w:sz="4" w:space="0" w:color="auto"/>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 xml:space="preserve">Муниципальный </w:t>
            </w:r>
            <w:proofErr w:type="gramStart"/>
            <w:r w:rsidRPr="0045480E">
              <w:rPr>
                <w:sz w:val="16"/>
                <w:szCs w:val="16"/>
              </w:rPr>
              <w:t>контроль за</w:t>
            </w:r>
            <w:proofErr w:type="gramEnd"/>
            <w:r w:rsidRPr="0045480E">
              <w:rPr>
                <w:sz w:val="16"/>
                <w:szCs w:val="16"/>
              </w:rPr>
              <w:t xml:space="preserve"> обеспечением сохранности автомобильных дорог местного значения вне границ населенных пунктов в границах Островского муниципального района</w:t>
            </w:r>
          </w:p>
        </w:tc>
        <w:tc>
          <w:tcPr>
            <w:tcW w:w="4751"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45480E" w:rsidRPr="0045480E" w:rsidRDefault="0045480E" w:rsidP="004B62D9">
            <w:pPr>
              <w:pStyle w:val="1"/>
              <w:shd w:val="clear" w:color="auto" w:fill="FFFFFF"/>
              <w:jc w:val="both"/>
              <w:rPr>
                <w:rFonts w:eastAsia="Times New Roman"/>
                <w:b/>
                <w:sz w:val="16"/>
                <w:szCs w:val="16"/>
              </w:rPr>
            </w:pPr>
          </w:p>
          <w:p w:rsidR="0045480E" w:rsidRPr="0045480E" w:rsidRDefault="0045480E" w:rsidP="004B62D9">
            <w:pPr>
              <w:pStyle w:val="1"/>
              <w:shd w:val="clear" w:color="auto" w:fill="FFFFFF"/>
              <w:tabs>
                <w:tab w:val="num" w:pos="162"/>
              </w:tabs>
              <w:jc w:val="both"/>
              <w:rPr>
                <w:rFonts w:eastAsia="Times New Roman"/>
                <w:b/>
                <w:sz w:val="16"/>
                <w:szCs w:val="16"/>
              </w:rPr>
            </w:pPr>
            <w:r w:rsidRPr="0045480E">
              <w:rPr>
                <w:rFonts w:eastAsia="Times New Roman"/>
                <w:sz w:val="16"/>
                <w:szCs w:val="16"/>
              </w:rPr>
              <w:t>Постановление администрации</w:t>
            </w:r>
          </w:p>
          <w:p w:rsidR="0045480E" w:rsidRPr="0045480E" w:rsidRDefault="0045480E" w:rsidP="004B62D9">
            <w:pPr>
              <w:pStyle w:val="1"/>
              <w:shd w:val="clear" w:color="auto" w:fill="FFFFFF"/>
              <w:tabs>
                <w:tab w:val="num" w:pos="162"/>
              </w:tabs>
              <w:jc w:val="both"/>
              <w:rPr>
                <w:rFonts w:eastAsia="Times New Roman"/>
                <w:b/>
                <w:sz w:val="16"/>
                <w:szCs w:val="16"/>
              </w:rPr>
            </w:pPr>
            <w:r w:rsidRPr="0045480E">
              <w:rPr>
                <w:rFonts w:eastAsia="Times New Roman"/>
                <w:sz w:val="16"/>
                <w:szCs w:val="16"/>
              </w:rPr>
              <w:t>Островского муниципального района</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 xml:space="preserve">Костромской области </w:t>
            </w:r>
            <w:r w:rsidR="006D0BB1" w:rsidRPr="0045480E">
              <w:rPr>
                <w:b/>
                <w:sz w:val="16"/>
                <w:szCs w:val="16"/>
              </w:rPr>
              <w:fldChar w:fldCharType="begin"/>
            </w:r>
            <w:r w:rsidRPr="0045480E">
              <w:rPr>
                <w:sz w:val="16"/>
                <w:szCs w:val="16"/>
              </w:rPr>
              <w:instrText>HYPERLINK "http://docs.cntd.ru/document/919509620"</w:instrText>
            </w:r>
            <w:r w:rsidR="006D0BB1" w:rsidRPr="0045480E">
              <w:rPr>
                <w:b/>
                <w:sz w:val="16"/>
                <w:szCs w:val="16"/>
              </w:rPr>
              <w:fldChar w:fldCharType="separate"/>
            </w:r>
            <w:r w:rsidRPr="0045480E">
              <w:rPr>
                <w:rFonts w:eastAsia="Times New Roman"/>
                <w:sz w:val="16"/>
                <w:szCs w:val="16"/>
              </w:rPr>
              <w:t>от 14.08.2017</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 xml:space="preserve">N 372 </w:t>
            </w:r>
            <w:r w:rsidRPr="0045480E">
              <w:rPr>
                <w:sz w:val="16"/>
                <w:szCs w:val="16"/>
              </w:rPr>
              <w:t>«</w:t>
            </w:r>
            <w:r w:rsidRPr="0045480E">
              <w:rPr>
                <w:rFonts w:eastAsia="Times New Roman"/>
                <w:sz w:val="16"/>
                <w:szCs w:val="16"/>
              </w:rPr>
              <w:t>Об утверждении</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Административного регламента</w:t>
            </w:r>
          </w:p>
          <w:p w:rsidR="0045480E" w:rsidRPr="0045480E" w:rsidRDefault="0045480E" w:rsidP="004B62D9">
            <w:pPr>
              <w:pStyle w:val="1"/>
              <w:shd w:val="clear" w:color="auto" w:fill="FFFFFF"/>
              <w:tabs>
                <w:tab w:val="num" w:pos="20"/>
              </w:tabs>
              <w:ind w:left="20" w:hanging="20"/>
              <w:jc w:val="both"/>
              <w:rPr>
                <w:rFonts w:eastAsia="Times New Roman"/>
                <w:b/>
                <w:sz w:val="16"/>
                <w:szCs w:val="16"/>
              </w:rPr>
            </w:pPr>
            <w:r w:rsidRPr="0045480E">
              <w:rPr>
                <w:rFonts w:eastAsia="Times New Roman"/>
                <w:sz w:val="16"/>
                <w:szCs w:val="16"/>
              </w:rPr>
              <w:t>исполнения  администрацией</w:t>
            </w:r>
          </w:p>
          <w:p w:rsidR="0045480E" w:rsidRPr="0045480E" w:rsidRDefault="0045480E" w:rsidP="004B62D9">
            <w:pPr>
              <w:pStyle w:val="1"/>
              <w:shd w:val="clear" w:color="auto" w:fill="FFFFFF"/>
              <w:tabs>
                <w:tab w:val="num" w:pos="20"/>
              </w:tabs>
              <w:jc w:val="both"/>
              <w:rPr>
                <w:rFonts w:eastAsia="Times New Roman"/>
                <w:b/>
                <w:sz w:val="16"/>
                <w:szCs w:val="16"/>
              </w:rPr>
            </w:pPr>
            <w:r w:rsidRPr="0045480E">
              <w:rPr>
                <w:rFonts w:eastAsia="Times New Roman"/>
                <w:sz w:val="16"/>
                <w:szCs w:val="16"/>
              </w:rPr>
              <w:t>Островского муниципального района</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Костромской области</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 xml:space="preserve">муниципальной функции </w:t>
            </w:r>
            <w:proofErr w:type="gramStart"/>
            <w:r w:rsidRPr="0045480E">
              <w:rPr>
                <w:rFonts w:eastAsia="Times New Roman"/>
                <w:sz w:val="16"/>
                <w:szCs w:val="16"/>
              </w:rPr>
              <w:t>по</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 xml:space="preserve">осуществлению </w:t>
            </w:r>
            <w:proofErr w:type="gramStart"/>
            <w:r w:rsidRPr="0045480E">
              <w:rPr>
                <w:rFonts w:eastAsia="Times New Roman"/>
                <w:sz w:val="16"/>
                <w:szCs w:val="16"/>
              </w:rPr>
              <w:t>муниципального</w:t>
            </w:r>
            <w:proofErr w:type="gramEnd"/>
          </w:p>
          <w:p w:rsidR="0045480E" w:rsidRPr="0045480E" w:rsidRDefault="0045480E" w:rsidP="004B62D9">
            <w:pPr>
              <w:pStyle w:val="1"/>
              <w:shd w:val="clear" w:color="auto" w:fill="FFFFFF"/>
              <w:jc w:val="both"/>
              <w:rPr>
                <w:rFonts w:eastAsia="Times New Roman"/>
                <w:b/>
                <w:sz w:val="16"/>
                <w:szCs w:val="16"/>
              </w:rPr>
            </w:pPr>
            <w:proofErr w:type="gramStart"/>
            <w:r w:rsidRPr="0045480E">
              <w:rPr>
                <w:rFonts w:eastAsia="Times New Roman"/>
                <w:sz w:val="16"/>
                <w:szCs w:val="16"/>
              </w:rPr>
              <w:t>контроля за</w:t>
            </w:r>
            <w:proofErr w:type="gramEnd"/>
            <w:r w:rsidRPr="0045480E">
              <w:rPr>
                <w:rFonts w:eastAsia="Times New Roman"/>
                <w:sz w:val="16"/>
                <w:szCs w:val="16"/>
              </w:rPr>
              <w:t xml:space="preserve"> обеспечением </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сохранности автомобильных дорог</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местного значения Островского</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муниципального района</w:t>
            </w:r>
          </w:p>
          <w:p w:rsidR="0045480E" w:rsidRPr="0045480E" w:rsidRDefault="0045480E" w:rsidP="004B62D9">
            <w:pPr>
              <w:pStyle w:val="1"/>
              <w:shd w:val="clear" w:color="auto" w:fill="FFFFFF"/>
              <w:jc w:val="both"/>
              <w:rPr>
                <w:b/>
                <w:sz w:val="16"/>
                <w:szCs w:val="16"/>
              </w:rPr>
            </w:pPr>
            <w:r w:rsidRPr="0045480E">
              <w:rPr>
                <w:rFonts w:eastAsia="Times New Roman"/>
                <w:sz w:val="16"/>
                <w:szCs w:val="16"/>
              </w:rPr>
              <w:t>Костромской области</w:t>
            </w:r>
            <w:r w:rsidRPr="0045480E">
              <w:rPr>
                <w:sz w:val="16"/>
                <w:szCs w:val="16"/>
              </w:rPr>
              <w:t>»</w:t>
            </w:r>
            <w:r w:rsidRPr="0045480E">
              <w:rPr>
                <w:rFonts w:eastAsia="Times New Roman"/>
                <w:sz w:val="16"/>
                <w:szCs w:val="16"/>
              </w:rPr>
              <w:t>"</w:t>
            </w:r>
            <w:r w:rsidR="006D0BB1" w:rsidRPr="0045480E">
              <w:rPr>
                <w:b/>
                <w:sz w:val="16"/>
                <w:szCs w:val="16"/>
              </w:rPr>
              <w:fldChar w:fldCharType="end"/>
            </w:r>
            <w:r w:rsidRPr="0045480E">
              <w:rPr>
                <w:sz w:val="16"/>
                <w:szCs w:val="16"/>
              </w:rPr>
              <w:t>,</w:t>
            </w:r>
          </w:p>
          <w:p w:rsidR="0045480E" w:rsidRPr="0045480E" w:rsidRDefault="0045480E" w:rsidP="004B62D9">
            <w:pPr>
              <w:pStyle w:val="1"/>
              <w:shd w:val="clear" w:color="auto" w:fill="FFFFFF"/>
              <w:jc w:val="both"/>
              <w:rPr>
                <w:b/>
                <w:sz w:val="16"/>
                <w:szCs w:val="16"/>
              </w:rPr>
            </w:pPr>
            <w:r w:rsidRPr="0045480E">
              <w:rPr>
                <w:sz w:val="16"/>
                <w:szCs w:val="16"/>
              </w:rPr>
              <w:t>Федеральный закон от 06.10.2003г</w:t>
            </w:r>
          </w:p>
          <w:p w:rsidR="0045480E" w:rsidRPr="0045480E" w:rsidRDefault="0045480E" w:rsidP="004B62D9">
            <w:pPr>
              <w:pStyle w:val="1"/>
              <w:shd w:val="clear" w:color="auto" w:fill="FFFFFF"/>
              <w:jc w:val="both"/>
              <w:rPr>
                <w:b/>
                <w:color w:val="000000"/>
                <w:sz w:val="16"/>
                <w:szCs w:val="16"/>
              </w:rPr>
            </w:pPr>
            <w:r w:rsidRPr="0045480E">
              <w:rPr>
                <w:sz w:val="16"/>
                <w:szCs w:val="16"/>
              </w:rPr>
              <w:t>№131-ФЗ</w:t>
            </w:r>
            <w:r w:rsidRPr="0045480E">
              <w:rPr>
                <w:color w:val="000000"/>
                <w:sz w:val="16"/>
                <w:szCs w:val="16"/>
              </w:rPr>
              <w:t xml:space="preserve"> "Об общих принципах</w:t>
            </w:r>
          </w:p>
          <w:p w:rsidR="0045480E" w:rsidRPr="0045480E" w:rsidRDefault="0045480E" w:rsidP="004B62D9">
            <w:pPr>
              <w:pStyle w:val="1"/>
              <w:shd w:val="clear" w:color="auto" w:fill="FFFFFF"/>
              <w:jc w:val="both"/>
              <w:rPr>
                <w:b/>
                <w:color w:val="000000"/>
                <w:sz w:val="16"/>
                <w:szCs w:val="16"/>
              </w:rPr>
            </w:pPr>
            <w:r w:rsidRPr="0045480E">
              <w:rPr>
                <w:color w:val="000000"/>
                <w:sz w:val="16"/>
                <w:szCs w:val="16"/>
              </w:rPr>
              <w:t>организации местного</w:t>
            </w:r>
          </w:p>
          <w:p w:rsidR="0045480E" w:rsidRPr="0045480E" w:rsidRDefault="0045480E" w:rsidP="004B62D9">
            <w:pPr>
              <w:pStyle w:val="1"/>
              <w:shd w:val="clear" w:color="auto" w:fill="FFFFFF"/>
              <w:jc w:val="both"/>
              <w:rPr>
                <w:b/>
                <w:color w:val="000000"/>
                <w:sz w:val="16"/>
                <w:szCs w:val="16"/>
              </w:rPr>
            </w:pPr>
            <w:r w:rsidRPr="0045480E">
              <w:rPr>
                <w:color w:val="000000"/>
                <w:sz w:val="16"/>
                <w:szCs w:val="16"/>
              </w:rPr>
              <w:t xml:space="preserve">самоуправления в </w:t>
            </w:r>
            <w:proofErr w:type="gramStart"/>
            <w:r w:rsidRPr="0045480E">
              <w:rPr>
                <w:color w:val="000000"/>
                <w:sz w:val="16"/>
                <w:szCs w:val="16"/>
              </w:rPr>
              <w:t>Российской</w:t>
            </w:r>
            <w:proofErr w:type="gramEnd"/>
          </w:p>
          <w:p w:rsidR="0045480E" w:rsidRPr="0045480E" w:rsidRDefault="0045480E" w:rsidP="004B62D9">
            <w:pPr>
              <w:pStyle w:val="1"/>
              <w:shd w:val="clear" w:color="auto" w:fill="FFFFFF"/>
              <w:jc w:val="both"/>
              <w:rPr>
                <w:b/>
                <w:sz w:val="16"/>
                <w:szCs w:val="16"/>
              </w:rPr>
            </w:pPr>
            <w:r w:rsidRPr="0045480E">
              <w:rPr>
                <w:color w:val="000000"/>
                <w:sz w:val="16"/>
                <w:szCs w:val="16"/>
              </w:rPr>
              <w:t>Федерации",</w:t>
            </w:r>
            <w:r w:rsidRPr="0045480E">
              <w:rPr>
                <w:sz w:val="16"/>
                <w:szCs w:val="16"/>
              </w:rPr>
              <w:t xml:space="preserve"> Федеральный закон </w:t>
            </w:r>
            <w:proofErr w:type="gramStart"/>
            <w:r w:rsidRPr="0045480E">
              <w:rPr>
                <w:sz w:val="16"/>
                <w:szCs w:val="16"/>
              </w:rPr>
              <w:t>от</w:t>
            </w:r>
            <w:proofErr w:type="gramEnd"/>
          </w:p>
          <w:p w:rsidR="0045480E" w:rsidRPr="0045480E" w:rsidRDefault="0045480E" w:rsidP="004B62D9">
            <w:pPr>
              <w:pStyle w:val="1"/>
              <w:shd w:val="clear" w:color="auto" w:fill="FFFFFF"/>
              <w:jc w:val="both"/>
              <w:rPr>
                <w:b/>
                <w:sz w:val="16"/>
                <w:szCs w:val="16"/>
              </w:rPr>
            </w:pPr>
            <w:r w:rsidRPr="0045480E">
              <w:rPr>
                <w:sz w:val="16"/>
                <w:szCs w:val="16"/>
              </w:rPr>
              <w:t>26 декабря 2008 года N 294-ФЗ "О</w:t>
            </w:r>
          </w:p>
          <w:p w:rsidR="0045480E" w:rsidRPr="0045480E" w:rsidRDefault="0045480E" w:rsidP="004B62D9">
            <w:pPr>
              <w:pStyle w:val="1"/>
              <w:shd w:val="clear" w:color="auto" w:fill="FFFFFF"/>
              <w:jc w:val="both"/>
              <w:rPr>
                <w:b/>
                <w:sz w:val="16"/>
                <w:szCs w:val="16"/>
              </w:rPr>
            </w:pPr>
            <w:r w:rsidRPr="0045480E">
              <w:rPr>
                <w:sz w:val="16"/>
                <w:szCs w:val="16"/>
              </w:rPr>
              <w:t>защите прав юридических лиц и</w:t>
            </w:r>
          </w:p>
          <w:p w:rsidR="0045480E" w:rsidRPr="0045480E" w:rsidRDefault="0045480E" w:rsidP="004B62D9">
            <w:pPr>
              <w:pStyle w:val="1"/>
              <w:shd w:val="clear" w:color="auto" w:fill="FFFFFF"/>
              <w:jc w:val="both"/>
              <w:rPr>
                <w:b/>
                <w:sz w:val="16"/>
                <w:szCs w:val="16"/>
              </w:rPr>
            </w:pPr>
            <w:r w:rsidRPr="0045480E">
              <w:rPr>
                <w:sz w:val="16"/>
                <w:szCs w:val="16"/>
              </w:rPr>
              <w:t>индивидуальных предпринимателей</w:t>
            </w:r>
          </w:p>
          <w:p w:rsidR="0045480E" w:rsidRPr="0045480E" w:rsidRDefault="0045480E" w:rsidP="004B62D9">
            <w:pPr>
              <w:pStyle w:val="1"/>
              <w:shd w:val="clear" w:color="auto" w:fill="FFFFFF"/>
              <w:jc w:val="both"/>
              <w:rPr>
                <w:b/>
                <w:sz w:val="16"/>
                <w:szCs w:val="16"/>
              </w:rPr>
            </w:pPr>
            <w:r w:rsidRPr="0045480E">
              <w:rPr>
                <w:sz w:val="16"/>
                <w:szCs w:val="16"/>
              </w:rPr>
              <w:t>при осуществлении</w:t>
            </w:r>
          </w:p>
          <w:p w:rsidR="0045480E" w:rsidRPr="0045480E" w:rsidRDefault="0045480E" w:rsidP="004B62D9">
            <w:pPr>
              <w:pStyle w:val="1"/>
              <w:shd w:val="clear" w:color="auto" w:fill="FFFFFF"/>
              <w:jc w:val="both"/>
              <w:rPr>
                <w:b/>
                <w:sz w:val="16"/>
                <w:szCs w:val="16"/>
              </w:rPr>
            </w:pPr>
            <w:r w:rsidRPr="0045480E">
              <w:rPr>
                <w:sz w:val="16"/>
                <w:szCs w:val="16"/>
              </w:rPr>
              <w:t>государственного контроля (надзора)</w:t>
            </w:r>
          </w:p>
          <w:p w:rsidR="0045480E" w:rsidRPr="0045480E" w:rsidRDefault="0045480E" w:rsidP="004B62D9">
            <w:pPr>
              <w:pStyle w:val="1"/>
              <w:shd w:val="clear" w:color="auto" w:fill="FFFFFF"/>
              <w:jc w:val="both"/>
              <w:rPr>
                <w:b/>
                <w:sz w:val="16"/>
                <w:szCs w:val="16"/>
              </w:rPr>
            </w:pPr>
            <w:r w:rsidRPr="0045480E">
              <w:rPr>
                <w:sz w:val="16"/>
                <w:szCs w:val="16"/>
              </w:rPr>
              <w:t>и муниципального</w:t>
            </w:r>
          </w:p>
          <w:p w:rsidR="0045480E" w:rsidRPr="0045480E" w:rsidRDefault="0045480E" w:rsidP="004B62D9">
            <w:pPr>
              <w:pStyle w:val="1"/>
              <w:shd w:val="clear" w:color="auto" w:fill="FFFFFF"/>
              <w:jc w:val="both"/>
              <w:rPr>
                <w:b/>
                <w:sz w:val="16"/>
                <w:szCs w:val="16"/>
              </w:rPr>
            </w:pPr>
            <w:r w:rsidRPr="0045480E">
              <w:rPr>
                <w:sz w:val="16"/>
                <w:szCs w:val="16"/>
              </w:rPr>
              <w:t xml:space="preserve">контроля", Федеральный закон </w:t>
            </w:r>
            <w:proofErr w:type="gramStart"/>
            <w:r w:rsidRPr="0045480E">
              <w:rPr>
                <w:sz w:val="16"/>
                <w:szCs w:val="16"/>
              </w:rPr>
              <w:t>от</w:t>
            </w:r>
            <w:proofErr w:type="gramEnd"/>
          </w:p>
          <w:p w:rsidR="0045480E" w:rsidRPr="0045480E" w:rsidRDefault="0045480E" w:rsidP="004B62D9">
            <w:pPr>
              <w:pStyle w:val="1"/>
              <w:shd w:val="clear" w:color="auto" w:fill="FFFFFF"/>
              <w:jc w:val="both"/>
              <w:rPr>
                <w:b/>
                <w:sz w:val="16"/>
                <w:szCs w:val="16"/>
              </w:rPr>
            </w:pPr>
            <w:r w:rsidRPr="0045480E">
              <w:rPr>
                <w:sz w:val="16"/>
                <w:szCs w:val="16"/>
              </w:rPr>
              <w:t>08.11.2007 №257-ФЗ "Об</w:t>
            </w:r>
          </w:p>
          <w:p w:rsidR="0045480E" w:rsidRPr="0045480E" w:rsidRDefault="0045480E" w:rsidP="004B62D9">
            <w:pPr>
              <w:pStyle w:val="1"/>
              <w:shd w:val="clear" w:color="auto" w:fill="FFFFFF"/>
              <w:jc w:val="both"/>
              <w:rPr>
                <w:b/>
                <w:sz w:val="16"/>
                <w:szCs w:val="16"/>
              </w:rPr>
            </w:pPr>
            <w:r w:rsidRPr="0045480E">
              <w:rPr>
                <w:sz w:val="16"/>
                <w:szCs w:val="16"/>
              </w:rPr>
              <w:t xml:space="preserve">автомобильных дорогах и </w:t>
            </w:r>
            <w:proofErr w:type="gramStart"/>
            <w:r w:rsidRPr="0045480E">
              <w:rPr>
                <w:sz w:val="16"/>
                <w:szCs w:val="16"/>
              </w:rPr>
              <w:t>о</w:t>
            </w:r>
            <w:proofErr w:type="gramEnd"/>
          </w:p>
          <w:p w:rsidR="0045480E" w:rsidRPr="0045480E" w:rsidRDefault="0045480E" w:rsidP="004B62D9">
            <w:pPr>
              <w:pStyle w:val="1"/>
              <w:shd w:val="clear" w:color="auto" w:fill="FFFFFF"/>
              <w:jc w:val="both"/>
              <w:rPr>
                <w:b/>
                <w:sz w:val="16"/>
                <w:szCs w:val="16"/>
              </w:rPr>
            </w:pPr>
            <w:r w:rsidRPr="0045480E">
              <w:rPr>
                <w:sz w:val="16"/>
                <w:szCs w:val="16"/>
              </w:rPr>
              <w:t xml:space="preserve">дорожной деятельности </w:t>
            </w:r>
            <w:proofErr w:type="gramStart"/>
            <w:r w:rsidRPr="0045480E">
              <w:rPr>
                <w:sz w:val="16"/>
                <w:szCs w:val="16"/>
              </w:rPr>
              <w:t>в</w:t>
            </w:r>
            <w:proofErr w:type="gramEnd"/>
          </w:p>
          <w:p w:rsidR="0045480E" w:rsidRPr="0045480E" w:rsidRDefault="0045480E" w:rsidP="004B62D9">
            <w:pPr>
              <w:pStyle w:val="1"/>
              <w:shd w:val="clear" w:color="auto" w:fill="FFFFFF"/>
              <w:jc w:val="both"/>
              <w:rPr>
                <w:b/>
                <w:sz w:val="16"/>
                <w:szCs w:val="16"/>
              </w:rPr>
            </w:pPr>
            <w:r w:rsidRPr="0045480E">
              <w:rPr>
                <w:sz w:val="16"/>
                <w:szCs w:val="16"/>
              </w:rPr>
              <w:t>Российской Федерации и о внесении</w:t>
            </w:r>
          </w:p>
          <w:p w:rsidR="0045480E" w:rsidRPr="0045480E" w:rsidRDefault="0045480E" w:rsidP="004B62D9">
            <w:pPr>
              <w:pStyle w:val="1"/>
              <w:shd w:val="clear" w:color="auto" w:fill="FFFFFF"/>
              <w:jc w:val="both"/>
              <w:rPr>
                <w:b/>
                <w:sz w:val="16"/>
                <w:szCs w:val="16"/>
              </w:rPr>
            </w:pPr>
            <w:r w:rsidRPr="0045480E">
              <w:rPr>
                <w:sz w:val="16"/>
                <w:szCs w:val="16"/>
              </w:rPr>
              <w:t xml:space="preserve">изменений в </w:t>
            </w:r>
            <w:proofErr w:type="gramStart"/>
            <w:r w:rsidRPr="0045480E">
              <w:rPr>
                <w:sz w:val="16"/>
                <w:szCs w:val="16"/>
              </w:rPr>
              <w:t>отдельные</w:t>
            </w:r>
            <w:proofErr w:type="gramEnd"/>
          </w:p>
          <w:p w:rsidR="0045480E" w:rsidRPr="0045480E" w:rsidRDefault="0045480E" w:rsidP="004B62D9">
            <w:pPr>
              <w:pStyle w:val="1"/>
              <w:shd w:val="clear" w:color="auto" w:fill="FFFFFF"/>
              <w:jc w:val="both"/>
              <w:rPr>
                <w:b/>
                <w:sz w:val="16"/>
                <w:szCs w:val="16"/>
              </w:rPr>
            </w:pPr>
            <w:r w:rsidRPr="0045480E">
              <w:rPr>
                <w:sz w:val="16"/>
                <w:szCs w:val="16"/>
              </w:rPr>
              <w:t xml:space="preserve">законодательные акты </w:t>
            </w:r>
            <w:proofErr w:type="gramStart"/>
            <w:r w:rsidRPr="0045480E">
              <w:rPr>
                <w:sz w:val="16"/>
                <w:szCs w:val="16"/>
              </w:rPr>
              <w:t>Российской</w:t>
            </w:r>
            <w:proofErr w:type="gramEnd"/>
          </w:p>
          <w:p w:rsidR="0045480E" w:rsidRPr="0045480E" w:rsidRDefault="0045480E" w:rsidP="004B62D9">
            <w:pPr>
              <w:pStyle w:val="1"/>
              <w:shd w:val="clear" w:color="auto" w:fill="FFFFFF"/>
              <w:jc w:val="both"/>
              <w:rPr>
                <w:b/>
                <w:spacing w:val="2"/>
                <w:sz w:val="16"/>
                <w:szCs w:val="16"/>
                <w:shd w:val="clear" w:color="auto" w:fill="FFFFFF"/>
              </w:rPr>
            </w:pPr>
            <w:r w:rsidRPr="0045480E">
              <w:rPr>
                <w:sz w:val="16"/>
                <w:szCs w:val="16"/>
              </w:rPr>
              <w:t>Федерации",</w:t>
            </w:r>
            <w:r w:rsidRPr="0045480E">
              <w:rPr>
                <w:spacing w:val="2"/>
                <w:sz w:val="16"/>
                <w:szCs w:val="16"/>
                <w:shd w:val="clear" w:color="auto" w:fill="FFFFFF"/>
              </w:rPr>
              <w:t xml:space="preserve"> постановления</w:t>
            </w:r>
          </w:p>
          <w:p w:rsidR="0045480E" w:rsidRPr="0045480E" w:rsidRDefault="0045480E" w:rsidP="004B62D9">
            <w:pPr>
              <w:pStyle w:val="1"/>
              <w:shd w:val="clear" w:color="auto" w:fill="FFFFFF"/>
              <w:jc w:val="both"/>
              <w:rPr>
                <w:b/>
                <w:spacing w:val="2"/>
                <w:sz w:val="16"/>
                <w:szCs w:val="16"/>
                <w:shd w:val="clear" w:color="auto" w:fill="FFFFFF"/>
              </w:rPr>
            </w:pPr>
            <w:r w:rsidRPr="0045480E">
              <w:rPr>
                <w:spacing w:val="2"/>
                <w:sz w:val="16"/>
                <w:szCs w:val="16"/>
                <w:shd w:val="clear" w:color="auto" w:fill="FFFFFF"/>
              </w:rPr>
              <w:t>администрации Костромской</w:t>
            </w:r>
          </w:p>
          <w:p w:rsidR="0045480E" w:rsidRPr="0045480E" w:rsidRDefault="0045480E" w:rsidP="004B62D9">
            <w:pPr>
              <w:pStyle w:val="1"/>
              <w:shd w:val="clear" w:color="auto" w:fill="FFFFFF"/>
              <w:jc w:val="both"/>
              <w:rPr>
                <w:b/>
                <w:sz w:val="16"/>
                <w:szCs w:val="16"/>
              </w:rPr>
            </w:pPr>
            <w:r w:rsidRPr="0045480E">
              <w:rPr>
                <w:spacing w:val="2"/>
                <w:sz w:val="16"/>
                <w:szCs w:val="16"/>
                <w:shd w:val="clear" w:color="auto" w:fill="FFFFFF"/>
              </w:rPr>
              <w:t xml:space="preserve">области от  251.02.2012 №71-а </w:t>
            </w:r>
            <w:r w:rsidRPr="0045480E">
              <w:rPr>
                <w:sz w:val="16"/>
                <w:szCs w:val="16"/>
              </w:rPr>
              <w:t>"О</w:t>
            </w:r>
          </w:p>
          <w:p w:rsidR="0045480E" w:rsidRPr="0045480E" w:rsidRDefault="0045480E" w:rsidP="004B62D9">
            <w:pPr>
              <w:pStyle w:val="1"/>
              <w:shd w:val="clear" w:color="auto" w:fill="FFFFFF"/>
              <w:jc w:val="both"/>
              <w:rPr>
                <w:b/>
                <w:sz w:val="16"/>
                <w:szCs w:val="16"/>
              </w:rPr>
            </w:pPr>
            <w:proofErr w:type="gramStart"/>
            <w:r w:rsidRPr="0045480E">
              <w:rPr>
                <w:sz w:val="16"/>
                <w:szCs w:val="16"/>
              </w:rPr>
              <w:t>порядке</w:t>
            </w:r>
            <w:proofErr w:type="gramEnd"/>
            <w:r w:rsidRPr="0045480E">
              <w:rPr>
                <w:sz w:val="16"/>
                <w:szCs w:val="16"/>
              </w:rPr>
              <w:t xml:space="preserve"> разработки и утверждения</w:t>
            </w:r>
          </w:p>
          <w:p w:rsidR="0045480E" w:rsidRPr="0045480E" w:rsidRDefault="0045480E" w:rsidP="004B62D9">
            <w:pPr>
              <w:pStyle w:val="1"/>
              <w:shd w:val="clear" w:color="auto" w:fill="FFFFFF"/>
              <w:jc w:val="both"/>
              <w:rPr>
                <w:b/>
                <w:sz w:val="16"/>
                <w:szCs w:val="16"/>
              </w:rPr>
            </w:pPr>
            <w:r w:rsidRPr="0045480E">
              <w:rPr>
                <w:sz w:val="16"/>
                <w:szCs w:val="16"/>
              </w:rPr>
              <w:t>административных регламентов</w:t>
            </w:r>
          </w:p>
          <w:p w:rsidR="0045480E" w:rsidRPr="0045480E" w:rsidRDefault="0045480E" w:rsidP="004B62D9">
            <w:pPr>
              <w:pStyle w:val="1"/>
              <w:shd w:val="clear" w:color="auto" w:fill="FFFFFF"/>
              <w:jc w:val="both"/>
              <w:rPr>
                <w:b/>
                <w:sz w:val="16"/>
                <w:szCs w:val="16"/>
              </w:rPr>
            </w:pPr>
            <w:r w:rsidRPr="0045480E">
              <w:rPr>
                <w:sz w:val="16"/>
                <w:szCs w:val="16"/>
              </w:rPr>
              <w:t xml:space="preserve">осуществления муниципального </w:t>
            </w:r>
          </w:p>
          <w:p w:rsidR="0045480E" w:rsidRPr="0045480E" w:rsidRDefault="0045480E" w:rsidP="004B62D9">
            <w:pPr>
              <w:pStyle w:val="1"/>
              <w:shd w:val="clear" w:color="auto" w:fill="FFFFFF"/>
              <w:jc w:val="both"/>
              <w:rPr>
                <w:b/>
                <w:sz w:val="16"/>
                <w:szCs w:val="16"/>
              </w:rPr>
            </w:pPr>
            <w:r w:rsidRPr="0045480E">
              <w:rPr>
                <w:sz w:val="16"/>
                <w:szCs w:val="16"/>
              </w:rPr>
              <w:t>контроля", постановление</w:t>
            </w:r>
          </w:p>
          <w:p w:rsidR="0045480E" w:rsidRPr="0045480E" w:rsidRDefault="0045480E" w:rsidP="004B62D9">
            <w:pPr>
              <w:pStyle w:val="1"/>
              <w:shd w:val="clear" w:color="auto" w:fill="FFFFFF"/>
              <w:jc w:val="both"/>
              <w:rPr>
                <w:b/>
                <w:sz w:val="16"/>
                <w:szCs w:val="16"/>
              </w:rPr>
            </w:pPr>
            <w:r w:rsidRPr="0045480E">
              <w:rPr>
                <w:sz w:val="16"/>
                <w:szCs w:val="16"/>
              </w:rPr>
              <w:t>администрации Островского</w:t>
            </w:r>
          </w:p>
          <w:p w:rsidR="0045480E" w:rsidRPr="0045480E" w:rsidRDefault="0045480E" w:rsidP="004B62D9">
            <w:pPr>
              <w:pStyle w:val="1"/>
              <w:shd w:val="clear" w:color="auto" w:fill="FFFFFF"/>
              <w:jc w:val="both"/>
              <w:rPr>
                <w:b/>
                <w:sz w:val="16"/>
                <w:szCs w:val="16"/>
              </w:rPr>
            </w:pPr>
            <w:r w:rsidRPr="0045480E">
              <w:rPr>
                <w:sz w:val="16"/>
                <w:szCs w:val="16"/>
              </w:rPr>
              <w:t>муниципального района</w:t>
            </w:r>
          </w:p>
          <w:p w:rsidR="0045480E" w:rsidRPr="0045480E" w:rsidRDefault="0045480E" w:rsidP="004B62D9">
            <w:pPr>
              <w:pStyle w:val="1"/>
              <w:shd w:val="clear" w:color="auto" w:fill="FFFFFF"/>
              <w:jc w:val="both"/>
              <w:rPr>
                <w:b/>
                <w:sz w:val="16"/>
                <w:szCs w:val="16"/>
              </w:rPr>
            </w:pPr>
            <w:r w:rsidRPr="0045480E">
              <w:rPr>
                <w:sz w:val="16"/>
                <w:szCs w:val="16"/>
              </w:rPr>
              <w:t>Костромской области от 29.12.2014</w:t>
            </w:r>
          </w:p>
          <w:p w:rsidR="0045480E" w:rsidRPr="0045480E" w:rsidRDefault="0045480E" w:rsidP="004B62D9">
            <w:pPr>
              <w:pStyle w:val="1"/>
              <w:shd w:val="clear" w:color="auto" w:fill="FFFFFF"/>
              <w:jc w:val="both"/>
              <w:rPr>
                <w:b/>
                <w:sz w:val="16"/>
                <w:szCs w:val="16"/>
              </w:rPr>
            </w:pPr>
            <w:r w:rsidRPr="0045480E">
              <w:rPr>
                <w:sz w:val="16"/>
                <w:szCs w:val="16"/>
              </w:rPr>
              <w:t>№910 " Об утверждении порядка</w:t>
            </w:r>
          </w:p>
          <w:p w:rsidR="0045480E" w:rsidRPr="0045480E" w:rsidRDefault="0045480E" w:rsidP="004B62D9">
            <w:pPr>
              <w:pStyle w:val="1"/>
              <w:shd w:val="clear" w:color="auto" w:fill="FFFFFF"/>
              <w:jc w:val="both"/>
              <w:rPr>
                <w:b/>
                <w:sz w:val="16"/>
                <w:szCs w:val="16"/>
              </w:rPr>
            </w:pPr>
            <w:r w:rsidRPr="0045480E">
              <w:rPr>
                <w:sz w:val="16"/>
                <w:szCs w:val="16"/>
              </w:rPr>
              <w:t>осуществления муниципального</w:t>
            </w:r>
          </w:p>
          <w:p w:rsidR="0045480E" w:rsidRPr="0045480E" w:rsidRDefault="0045480E" w:rsidP="004B62D9">
            <w:pPr>
              <w:pStyle w:val="1"/>
              <w:shd w:val="clear" w:color="auto" w:fill="FFFFFF"/>
              <w:jc w:val="both"/>
              <w:rPr>
                <w:b/>
                <w:sz w:val="16"/>
                <w:szCs w:val="16"/>
              </w:rPr>
            </w:pPr>
            <w:proofErr w:type="gramStart"/>
            <w:r w:rsidRPr="0045480E">
              <w:rPr>
                <w:sz w:val="16"/>
                <w:szCs w:val="16"/>
              </w:rPr>
              <w:t>контроля за</w:t>
            </w:r>
            <w:proofErr w:type="gramEnd"/>
            <w:r w:rsidRPr="0045480E">
              <w:rPr>
                <w:sz w:val="16"/>
                <w:szCs w:val="16"/>
              </w:rPr>
              <w:t xml:space="preserve"> обеспечением</w:t>
            </w:r>
          </w:p>
          <w:p w:rsidR="0045480E" w:rsidRPr="0045480E" w:rsidRDefault="0045480E" w:rsidP="004B62D9">
            <w:pPr>
              <w:pStyle w:val="1"/>
              <w:shd w:val="clear" w:color="auto" w:fill="FFFFFF"/>
              <w:jc w:val="both"/>
              <w:rPr>
                <w:b/>
                <w:sz w:val="16"/>
                <w:szCs w:val="16"/>
              </w:rPr>
            </w:pPr>
            <w:r w:rsidRPr="0045480E">
              <w:rPr>
                <w:sz w:val="16"/>
                <w:szCs w:val="16"/>
              </w:rPr>
              <w:t>сохранности автомобильных дорог</w:t>
            </w:r>
          </w:p>
          <w:p w:rsidR="0045480E" w:rsidRPr="0045480E" w:rsidRDefault="0045480E" w:rsidP="004B62D9">
            <w:pPr>
              <w:pStyle w:val="1"/>
              <w:shd w:val="clear" w:color="auto" w:fill="FFFFFF"/>
              <w:jc w:val="both"/>
              <w:rPr>
                <w:b/>
                <w:sz w:val="16"/>
                <w:szCs w:val="16"/>
              </w:rPr>
            </w:pPr>
            <w:r w:rsidRPr="0045480E">
              <w:rPr>
                <w:sz w:val="16"/>
                <w:szCs w:val="16"/>
              </w:rPr>
              <w:t>местного значения Островского</w:t>
            </w:r>
          </w:p>
          <w:p w:rsidR="0045480E" w:rsidRPr="0045480E" w:rsidRDefault="0045480E" w:rsidP="004B62D9">
            <w:pPr>
              <w:pStyle w:val="1"/>
              <w:shd w:val="clear" w:color="auto" w:fill="FFFFFF"/>
              <w:jc w:val="both"/>
              <w:rPr>
                <w:b/>
                <w:sz w:val="16"/>
                <w:szCs w:val="16"/>
              </w:rPr>
            </w:pPr>
            <w:r w:rsidRPr="0045480E">
              <w:rPr>
                <w:sz w:val="16"/>
                <w:szCs w:val="16"/>
              </w:rPr>
              <w:t>муниципального района</w:t>
            </w:r>
          </w:p>
          <w:p w:rsidR="0045480E" w:rsidRPr="0045480E" w:rsidRDefault="0045480E" w:rsidP="004B62D9">
            <w:pPr>
              <w:pStyle w:val="1"/>
              <w:shd w:val="clear" w:color="auto" w:fill="FFFFFF"/>
              <w:jc w:val="both"/>
              <w:rPr>
                <w:b/>
                <w:sz w:val="16"/>
                <w:szCs w:val="16"/>
              </w:rPr>
            </w:pPr>
            <w:r w:rsidRPr="0045480E">
              <w:rPr>
                <w:sz w:val="16"/>
                <w:szCs w:val="16"/>
              </w:rPr>
              <w:t>Костромской област</w:t>
            </w:r>
            <w:proofErr w:type="gramStart"/>
            <w:r w:rsidRPr="0045480E">
              <w:rPr>
                <w:sz w:val="16"/>
                <w:szCs w:val="16"/>
              </w:rPr>
              <w:t>и(</w:t>
            </w:r>
            <w:proofErr w:type="gramEnd"/>
            <w:r w:rsidRPr="0045480E">
              <w:rPr>
                <w:sz w:val="16"/>
                <w:szCs w:val="16"/>
              </w:rPr>
              <w:t xml:space="preserve">с </w:t>
            </w:r>
            <w:proofErr w:type="spellStart"/>
            <w:r w:rsidRPr="0045480E">
              <w:rPr>
                <w:sz w:val="16"/>
                <w:szCs w:val="16"/>
              </w:rPr>
              <w:t>изм</w:t>
            </w:r>
            <w:proofErr w:type="spellEnd"/>
            <w:r w:rsidRPr="0045480E">
              <w:rPr>
                <w:sz w:val="16"/>
                <w:szCs w:val="16"/>
              </w:rPr>
              <w:t>. от</w:t>
            </w:r>
          </w:p>
          <w:p w:rsidR="0045480E" w:rsidRPr="0045480E" w:rsidRDefault="0045480E" w:rsidP="004B62D9">
            <w:pPr>
              <w:pStyle w:val="1"/>
              <w:shd w:val="clear" w:color="auto" w:fill="FFFFFF"/>
              <w:jc w:val="both"/>
              <w:rPr>
                <w:b/>
                <w:color w:val="000000"/>
                <w:sz w:val="16"/>
                <w:szCs w:val="16"/>
              </w:rPr>
            </w:pPr>
            <w:proofErr w:type="gramStart"/>
            <w:r w:rsidRPr="0045480E">
              <w:rPr>
                <w:sz w:val="16"/>
                <w:szCs w:val="16"/>
              </w:rPr>
              <w:t>31.05.2017 №214).</w:t>
            </w:r>
            <w:proofErr w:type="gramEnd"/>
          </w:p>
          <w:p w:rsidR="0045480E" w:rsidRPr="0045480E" w:rsidRDefault="0045480E" w:rsidP="004B62D9">
            <w:pPr>
              <w:spacing w:line="315" w:lineRule="atLeast"/>
              <w:jc w:val="both"/>
              <w:textAlignment w:val="baseline"/>
              <w:rPr>
                <w:sz w:val="16"/>
                <w:szCs w:val="16"/>
              </w:rPr>
            </w:pPr>
          </w:p>
        </w:tc>
        <w:tc>
          <w:tcPr>
            <w:tcW w:w="2384" w:type="dxa"/>
            <w:tcBorders>
              <w:top w:val="single" w:sz="6" w:space="0" w:color="000000"/>
              <w:left w:val="single" w:sz="4" w:space="0" w:color="auto"/>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center"/>
              <w:textAlignment w:val="baseline"/>
              <w:rPr>
                <w:sz w:val="16"/>
                <w:szCs w:val="16"/>
              </w:rPr>
            </w:pPr>
            <w:r w:rsidRPr="0045480E">
              <w:rPr>
                <w:sz w:val="16"/>
                <w:szCs w:val="16"/>
              </w:rPr>
              <w:t>Администрация Островского муниципального района Костромской области</w:t>
            </w:r>
          </w:p>
        </w:tc>
      </w:tr>
      <w:tr w:rsidR="0045480E" w:rsidRPr="0045480E" w:rsidTr="004B62D9">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4.</w:t>
            </w:r>
          </w:p>
        </w:tc>
        <w:tc>
          <w:tcPr>
            <w:tcW w:w="2024"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t xml:space="preserve">Муниципальный  </w:t>
            </w:r>
            <w:proofErr w:type="gramStart"/>
            <w:r w:rsidRPr="0045480E">
              <w:rPr>
                <w:sz w:val="16"/>
                <w:szCs w:val="16"/>
              </w:rPr>
              <w:t>контроль за</w:t>
            </w:r>
            <w:proofErr w:type="gramEnd"/>
            <w:r w:rsidRPr="0045480E">
              <w:rPr>
                <w:sz w:val="16"/>
                <w:szCs w:val="16"/>
              </w:rPr>
              <w:t xml:space="preserve"> использованием и охраной недр при </w:t>
            </w:r>
            <w:r w:rsidRPr="0045480E">
              <w:rPr>
                <w:sz w:val="16"/>
                <w:szCs w:val="16"/>
              </w:rPr>
              <w:lastRenderedPageBreak/>
              <w:t>добыче общераспространенных полезных ископаемых, а также при строительстве подземных сооружений, не связанных с добычей полезных ископаемых</w:t>
            </w:r>
          </w:p>
        </w:tc>
        <w:tc>
          <w:tcPr>
            <w:tcW w:w="4751"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lastRenderedPageBreak/>
              <w:t>Постановление администрации</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Островского муниципального</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района Костромской области</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от13.07.2015г</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№300</w:t>
            </w:r>
            <w:r w:rsidRPr="0045480E">
              <w:rPr>
                <w:sz w:val="16"/>
                <w:szCs w:val="16"/>
                <w:lang w:eastAsia="ar-SA"/>
              </w:rPr>
              <w:t xml:space="preserve"> «Об утверждении</w:t>
            </w:r>
          </w:p>
          <w:p w:rsidR="0045480E" w:rsidRPr="0045480E" w:rsidRDefault="0045480E" w:rsidP="004B62D9">
            <w:pPr>
              <w:pStyle w:val="1"/>
              <w:shd w:val="clear" w:color="auto" w:fill="FFFFFF"/>
              <w:jc w:val="both"/>
              <w:rPr>
                <w:b/>
                <w:sz w:val="16"/>
                <w:szCs w:val="16"/>
                <w:lang w:eastAsia="ar-SA"/>
              </w:rPr>
            </w:pPr>
            <w:r w:rsidRPr="0045480E">
              <w:rPr>
                <w:sz w:val="16"/>
                <w:szCs w:val="16"/>
                <w:lang w:eastAsia="ar-SA"/>
              </w:rPr>
              <w:t>Административного регламента</w:t>
            </w:r>
          </w:p>
          <w:p w:rsidR="0045480E" w:rsidRPr="0045480E" w:rsidRDefault="0045480E" w:rsidP="004B62D9">
            <w:pPr>
              <w:pStyle w:val="1"/>
              <w:shd w:val="clear" w:color="auto" w:fill="FFFFFF"/>
              <w:jc w:val="both"/>
              <w:rPr>
                <w:rFonts w:eastAsia="Times New Roman"/>
                <w:b/>
                <w:sz w:val="16"/>
                <w:szCs w:val="16"/>
              </w:rPr>
            </w:pPr>
            <w:r w:rsidRPr="0045480E">
              <w:rPr>
                <w:sz w:val="16"/>
                <w:szCs w:val="16"/>
                <w:lang w:eastAsia="ar-SA"/>
              </w:rPr>
              <w:t>и</w:t>
            </w:r>
            <w:r w:rsidRPr="0045480E">
              <w:rPr>
                <w:rFonts w:eastAsia="Times New Roman"/>
                <w:sz w:val="16"/>
                <w:szCs w:val="16"/>
              </w:rPr>
              <w:t xml:space="preserve">сполнения </w:t>
            </w:r>
            <w:proofErr w:type="gramStart"/>
            <w:r w:rsidRPr="0045480E">
              <w:rPr>
                <w:rFonts w:eastAsia="Times New Roman"/>
                <w:sz w:val="16"/>
                <w:szCs w:val="16"/>
              </w:rPr>
              <w:t>муниципальной</w:t>
            </w:r>
            <w:proofErr w:type="gramEnd"/>
          </w:p>
          <w:p w:rsidR="0045480E" w:rsidRPr="0045480E" w:rsidRDefault="0045480E" w:rsidP="004B62D9">
            <w:pPr>
              <w:pStyle w:val="1"/>
              <w:shd w:val="clear" w:color="auto" w:fill="FFFFFF"/>
              <w:jc w:val="both"/>
              <w:rPr>
                <w:b/>
                <w:sz w:val="16"/>
                <w:szCs w:val="16"/>
                <w:lang w:eastAsia="ar-SA"/>
              </w:rPr>
            </w:pPr>
            <w:r w:rsidRPr="0045480E">
              <w:rPr>
                <w:rFonts w:eastAsia="Times New Roman"/>
                <w:sz w:val="16"/>
                <w:szCs w:val="16"/>
              </w:rPr>
              <w:t xml:space="preserve">функции «Контроль </w:t>
            </w:r>
            <w:proofErr w:type="gramStart"/>
            <w:r w:rsidRPr="0045480E">
              <w:rPr>
                <w:rFonts w:eastAsia="Times New Roman"/>
                <w:sz w:val="16"/>
                <w:szCs w:val="16"/>
              </w:rPr>
              <w:t>за</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lastRenderedPageBreak/>
              <w:t xml:space="preserve">использованием и охраной недр </w:t>
            </w:r>
            <w:proofErr w:type="gramStart"/>
            <w:r w:rsidRPr="0045480E">
              <w:rPr>
                <w:rFonts w:eastAsia="Times New Roman"/>
                <w:sz w:val="16"/>
                <w:szCs w:val="16"/>
              </w:rPr>
              <w:t>при</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добыче</w:t>
            </w:r>
            <w:r w:rsidRPr="0045480E">
              <w:rPr>
                <w:sz w:val="16"/>
                <w:szCs w:val="16"/>
                <w:lang w:eastAsia="ar-SA"/>
              </w:rPr>
              <w:t xml:space="preserve"> </w:t>
            </w:r>
            <w:proofErr w:type="gramStart"/>
            <w:r w:rsidRPr="0045480E">
              <w:rPr>
                <w:rFonts w:eastAsia="Times New Roman"/>
                <w:sz w:val="16"/>
                <w:szCs w:val="16"/>
              </w:rPr>
              <w:t>общераспространённых</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полезных ископаемых,</w:t>
            </w:r>
            <w:r w:rsidRPr="0045480E">
              <w:rPr>
                <w:sz w:val="16"/>
                <w:szCs w:val="16"/>
                <w:lang w:eastAsia="ar-SA"/>
              </w:rPr>
              <w:t xml:space="preserve"> </w:t>
            </w:r>
            <w:r w:rsidRPr="0045480E">
              <w:rPr>
                <w:rFonts w:eastAsia="Times New Roman"/>
                <w:sz w:val="16"/>
                <w:szCs w:val="16"/>
              </w:rPr>
              <w:t xml:space="preserve">а также </w:t>
            </w:r>
            <w:proofErr w:type="gramStart"/>
            <w:r w:rsidRPr="0045480E">
              <w:rPr>
                <w:rFonts w:eastAsia="Times New Roman"/>
                <w:sz w:val="16"/>
                <w:szCs w:val="16"/>
              </w:rPr>
              <w:t>при</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 xml:space="preserve">строительстве </w:t>
            </w:r>
            <w:proofErr w:type="gramStart"/>
            <w:r w:rsidRPr="0045480E">
              <w:rPr>
                <w:rFonts w:eastAsia="Times New Roman"/>
                <w:sz w:val="16"/>
                <w:szCs w:val="16"/>
              </w:rPr>
              <w:t>подземных</w:t>
            </w:r>
            <w:proofErr w:type="gramEnd"/>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сооружений, не связанных с добычей</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полезных ископаемых на территории</w:t>
            </w:r>
          </w:p>
          <w:p w:rsidR="0045480E" w:rsidRPr="0045480E" w:rsidRDefault="0045480E" w:rsidP="004B62D9">
            <w:pPr>
              <w:pStyle w:val="1"/>
              <w:shd w:val="clear" w:color="auto" w:fill="FFFFFF"/>
              <w:jc w:val="both"/>
              <w:rPr>
                <w:rFonts w:eastAsia="Times New Roman"/>
                <w:b/>
                <w:sz w:val="16"/>
                <w:szCs w:val="16"/>
              </w:rPr>
            </w:pPr>
            <w:r w:rsidRPr="0045480E">
              <w:rPr>
                <w:rFonts w:eastAsia="Times New Roman"/>
                <w:sz w:val="16"/>
                <w:szCs w:val="16"/>
              </w:rPr>
              <w:t>Островского муниципального района</w:t>
            </w:r>
          </w:p>
          <w:p w:rsidR="0045480E" w:rsidRPr="0045480E" w:rsidRDefault="0045480E" w:rsidP="004B62D9">
            <w:pPr>
              <w:pStyle w:val="1"/>
              <w:shd w:val="clear" w:color="auto" w:fill="FFFFFF"/>
              <w:jc w:val="both"/>
              <w:rPr>
                <w:b/>
                <w:sz w:val="16"/>
                <w:szCs w:val="16"/>
              </w:rPr>
            </w:pPr>
            <w:r w:rsidRPr="0045480E">
              <w:rPr>
                <w:rFonts w:eastAsia="Times New Roman"/>
                <w:sz w:val="16"/>
                <w:szCs w:val="16"/>
              </w:rPr>
              <w:t>Костромской области»,</w:t>
            </w:r>
          </w:p>
          <w:p w:rsidR="0045480E" w:rsidRPr="0045480E" w:rsidRDefault="0045480E" w:rsidP="004B62D9">
            <w:pPr>
              <w:pStyle w:val="1"/>
              <w:shd w:val="clear" w:color="auto" w:fill="FFFFFF"/>
              <w:jc w:val="both"/>
              <w:rPr>
                <w:b/>
                <w:sz w:val="16"/>
                <w:szCs w:val="16"/>
              </w:rPr>
            </w:pPr>
            <w:r w:rsidRPr="0045480E">
              <w:rPr>
                <w:sz w:val="16"/>
                <w:szCs w:val="16"/>
              </w:rPr>
              <w:t>Федеральный закон от 06.10.2003г</w:t>
            </w:r>
          </w:p>
          <w:p w:rsidR="0045480E" w:rsidRPr="0045480E" w:rsidRDefault="0045480E" w:rsidP="004B62D9">
            <w:pPr>
              <w:pStyle w:val="1"/>
              <w:shd w:val="clear" w:color="auto" w:fill="FFFFFF"/>
              <w:jc w:val="both"/>
              <w:rPr>
                <w:b/>
                <w:color w:val="000000"/>
                <w:sz w:val="16"/>
                <w:szCs w:val="16"/>
              </w:rPr>
            </w:pPr>
            <w:r w:rsidRPr="0045480E">
              <w:rPr>
                <w:sz w:val="16"/>
                <w:szCs w:val="16"/>
              </w:rPr>
              <w:t>№131-ФЗ</w:t>
            </w:r>
            <w:r w:rsidRPr="0045480E">
              <w:rPr>
                <w:color w:val="000000"/>
                <w:sz w:val="16"/>
                <w:szCs w:val="16"/>
              </w:rPr>
              <w:t xml:space="preserve"> "Об общих принципах</w:t>
            </w:r>
          </w:p>
          <w:p w:rsidR="0045480E" w:rsidRPr="0045480E" w:rsidRDefault="0045480E" w:rsidP="004B62D9">
            <w:pPr>
              <w:pStyle w:val="1"/>
              <w:shd w:val="clear" w:color="auto" w:fill="FFFFFF"/>
              <w:jc w:val="both"/>
              <w:rPr>
                <w:b/>
                <w:color w:val="000000"/>
                <w:sz w:val="16"/>
                <w:szCs w:val="16"/>
              </w:rPr>
            </w:pPr>
            <w:r w:rsidRPr="0045480E">
              <w:rPr>
                <w:color w:val="000000"/>
                <w:sz w:val="16"/>
                <w:szCs w:val="16"/>
              </w:rPr>
              <w:t>организации местного</w:t>
            </w:r>
          </w:p>
          <w:p w:rsidR="0045480E" w:rsidRPr="0045480E" w:rsidRDefault="0045480E" w:rsidP="004B62D9">
            <w:pPr>
              <w:pStyle w:val="1"/>
              <w:shd w:val="clear" w:color="auto" w:fill="FFFFFF"/>
              <w:jc w:val="both"/>
              <w:rPr>
                <w:b/>
                <w:color w:val="000000"/>
                <w:sz w:val="16"/>
                <w:szCs w:val="16"/>
              </w:rPr>
            </w:pPr>
            <w:r w:rsidRPr="0045480E">
              <w:rPr>
                <w:color w:val="000000"/>
                <w:sz w:val="16"/>
                <w:szCs w:val="16"/>
              </w:rPr>
              <w:t xml:space="preserve">самоуправления в </w:t>
            </w:r>
            <w:proofErr w:type="gramStart"/>
            <w:r w:rsidRPr="0045480E">
              <w:rPr>
                <w:color w:val="000000"/>
                <w:sz w:val="16"/>
                <w:szCs w:val="16"/>
              </w:rPr>
              <w:t>Российской</w:t>
            </w:r>
            <w:proofErr w:type="gramEnd"/>
          </w:p>
          <w:p w:rsidR="0045480E" w:rsidRPr="0045480E" w:rsidRDefault="0045480E" w:rsidP="004B62D9">
            <w:pPr>
              <w:pStyle w:val="1"/>
              <w:shd w:val="clear" w:color="auto" w:fill="FFFFFF"/>
              <w:jc w:val="both"/>
              <w:rPr>
                <w:b/>
                <w:sz w:val="16"/>
                <w:szCs w:val="16"/>
              </w:rPr>
            </w:pPr>
            <w:r w:rsidRPr="0045480E">
              <w:rPr>
                <w:color w:val="000000"/>
                <w:sz w:val="16"/>
                <w:szCs w:val="16"/>
              </w:rPr>
              <w:t>Федерации", Федеральный закон</w:t>
            </w:r>
            <w:r w:rsidRPr="0045480E">
              <w:rPr>
                <w:sz w:val="16"/>
                <w:szCs w:val="16"/>
              </w:rPr>
              <w:t xml:space="preserve"> </w:t>
            </w:r>
            <w:proofErr w:type="gramStart"/>
            <w:r w:rsidRPr="0045480E">
              <w:rPr>
                <w:sz w:val="16"/>
                <w:szCs w:val="16"/>
              </w:rPr>
              <w:t>от</w:t>
            </w:r>
            <w:proofErr w:type="gramEnd"/>
          </w:p>
          <w:p w:rsidR="0045480E" w:rsidRPr="0045480E" w:rsidRDefault="0045480E" w:rsidP="004B62D9">
            <w:pPr>
              <w:pStyle w:val="1"/>
              <w:shd w:val="clear" w:color="auto" w:fill="FFFFFF"/>
              <w:jc w:val="both"/>
              <w:rPr>
                <w:b/>
                <w:sz w:val="16"/>
                <w:szCs w:val="16"/>
              </w:rPr>
            </w:pPr>
            <w:r w:rsidRPr="0045480E">
              <w:rPr>
                <w:sz w:val="16"/>
                <w:szCs w:val="16"/>
              </w:rPr>
              <w:t>26 декабря 2008 года N 294-ФЗ "О</w:t>
            </w:r>
          </w:p>
          <w:p w:rsidR="0045480E" w:rsidRPr="0045480E" w:rsidRDefault="0045480E" w:rsidP="004B62D9">
            <w:pPr>
              <w:pStyle w:val="1"/>
              <w:shd w:val="clear" w:color="auto" w:fill="FFFFFF"/>
              <w:jc w:val="both"/>
              <w:rPr>
                <w:b/>
                <w:sz w:val="16"/>
                <w:szCs w:val="16"/>
              </w:rPr>
            </w:pPr>
            <w:r w:rsidRPr="0045480E">
              <w:rPr>
                <w:sz w:val="16"/>
                <w:szCs w:val="16"/>
              </w:rPr>
              <w:t>защите прав юридических лиц и</w:t>
            </w:r>
          </w:p>
          <w:p w:rsidR="0045480E" w:rsidRPr="0045480E" w:rsidRDefault="0045480E" w:rsidP="004B62D9">
            <w:pPr>
              <w:pStyle w:val="1"/>
              <w:shd w:val="clear" w:color="auto" w:fill="FFFFFF"/>
              <w:jc w:val="both"/>
              <w:rPr>
                <w:b/>
                <w:sz w:val="16"/>
                <w:szCs w:val="16"/>
              </w:rPr>
            </w:pPr>
            <w:r w:rsidRPr="0045480E">
              <w:rPr>
                <w:sz w:val="16"/>
                <w:szCs w:val="16"/>
              </w:rPr>
              <w:t>индивидуальных предпринимателей</w:t>
            </w:r>
          </w:p>
          <w:p w:rsidR="0045480E" w:rsidRPr="0045480E" w:rsidRDefault="0045480E" w:rsidP="004B62D9">
            <w:pPr>
              <w:pStyle w:val="1"/>
              <w:shd w:val="clear" w:color="auto" w:fill="FFFFFF"/>
              <w:jc w:val="both"/>
              <w:rPr>
                <w:b/>
                <w:sz w:val="16"/>
                <w:szCs w:val="16"/>
              </w:rPr>
            </w:pPr>
            <w:r w:rsidRPr="0045480E">
              <w:rPr>
                <w:sz w:val="16"/>
                <w:szCs w:val="16"/>
              </w:rPr>
              <w:t>при осуществлении</w:t>
            </w:r>
          </w:p>
          <w:p w:rsidR="0045480E" w:rsidRPr="0045480E" w:rsidRDefault="0045480E" w:rsidP="004B62D9">
            <w:pPr>
              <w:pStyle w:val="1"/>
              <w:shd w:val="clear" w:color="auto" w:fill="FFFFFF"/>
              <w:jc w:val="both"/>
              <w:rPr>
                <w:b/>
                <w:sz w:val="16"/>
                <w:szCs w:val="16"/>
              </w:rPr>
            </w:pPr>
            <w:r w:rsidRPr="0045480E">
              <w:rPr>
                <w:sz w:val="16"/>
                <w:szCs w:val="16"/>
              </w:rPr>
              <w:t>государственного контроля (надзора)</w:t>
            </w:r>
          </w:p>
          <w:p w:rsidR="0045480E" w:rsidRPr="0045480E" w:rsidRDefault="0045480E" w:rsidP="004B62D9">
            <w:pPr>
              <w:pStyle w:val="1"/>
              <w:shd w:val="clear" w:color="auto" w:fill="FFFFFF"/>
              <w:jc w:val="both"/>
              <w:rPr>
                <w:b/>
                <w:sz w:val="16"/>
                <w:szCs w:val="16"/>
              </w:rPr>
            </w:pPr>
            <w:r w:rsidRPr="0045480E">
              <w:rPr>
                <w:sz w:val="16"/>
                <w:szCs w:val="16"/>
              </w:rPr>
              <w:t>и муниципального контроля", Закон</w:t>
            </w:r>
          </w:p>
          <w:p w:rsidR="0045480E" w:rsidRPr="0045480E" w:rsidRDefault="0045480E" w:rsidP="004B62D9">
            <w:pPr>
              <w:pStyle w:val="1"/>
              <w:shd w:val="clear" w:color="auto" w:fill="FFFFFF"/>
              <w:jc w:val="both"/>
              <w:rPr>
                <w:b/>
                <w:sz w:val="16"/>
                <w:szCs w:val="16"/>
              </w:rPr>
            </w:pPr>
            <w:r w:rsidRPr="0045480E">
              <w:rPr>
                <w:sz w:val="16"/>
                <w:szCs w:val="16"/>
              </w:rPr>
              <w:t>Российской Федерации от 21.02.1992</w:t>
            </w:r>
          </w:p>
          <w:p w:rsidR="0045480E" w:rsidRPr="0045480E" w:rsidRDefault="0045480E" w:rsidP="004B62D9">
            <w:pPr>
              <w:pStyle w:val="1"/>
              <w:shd w:val="clear" w:color="auto" w:fill="FFFFFF"/>
              <w:jc w:val="both"/>
              <w:rPr>
                <w:b/>
                <w:sz w:val="16"/>
                <w:szCs w:val="16"/>
              </w:rPr>
            </w:pPr>
            <w:r w:rsidRPr="0045480E">
              <w:rPr>
                <w:sz w:val="16"/>
                <w:szCs w:val="16"/>
              </w:rPr>
              <w:t>№2395-1" О недрах", постановление</w:t>
            </w:r>
          </w:p>
          <w:p w:rsidR="0045480E" w:rsidRPr="0045480E" w:rsidRDefault="0045480E" w:rsidP="004B62D9">
            <w:pPr>
              <w:pStyle w:val="1"/>
              <w:shd w:val="clear" w:color="auto" w:fill="FFFFFF"/>
              <w:jc w:val="both"/>
              <w:rPr>
                <w:b/>
                <w:sz w:val="16"/>
                <w:szCs w:val="16"/>
              </w:rPr>
            </w:pPr>
            <w:r w:rsidRPr="0045480E">
              <w:rPr>
                <w:sz w:val="16"/>
                <w:szCs w:val="16"/>
              </w:rPr>
              <w:t>администрации Костромской</w:t>
            </w:r>
          </w:p>
          <w:p w:rsidR="0045480E" w:rsidRPr="0045480E" w:rsidRDefault="0045480E" w:rsidP="004B62D9">
            <w:pPr>
              <w:pStyle w:val="1"/>
              <w:shd w:val="clear" w:color="auto" w:fill="FFFFFF"/>
              <w:jc w:val="both"/>
              <w:rPr>
                <w:b/>
                <w:sz w:val="16"/>
                <w:szCs w:val="16"/>
              </w:rPr>
            </w:pPr>
            <w:r w:rsidRPr="0045480E">
              <w:rPr>
                <w:sz w:val="16"/>
                <w:szCs w:val="16"/>
              </w:rPr>
              <w:t>области  от 21.02.2012 №71-а "О</w:t>
            </w:r>
          </w:p>
          <w:p w:rsidR="0045480E" w:rsidRPr="0045480E" w:rsidRDefault="0045480E" w:rsidP="004B62D9">
            <w:pPr>
              <w:pStyle w:val="1"/>
              <w:shd w:val="clear" w:color="auto" w:fill="FFFFFF"/>
              <w:jc w:val="both"/>
              <w:rPr>
                <w:b/>
                <w:sz w:val="16"/>
                <w:szCs w:val="16"/>
              </w:rPr>
            </w:pPr>
            <w:proofErr w:type="gramStart"/>
            <w:r w:rsidRPr="0045480E">
              <w:rPr>
                <w:sz w:val="16"/>
                <w:szCs w:val="16"/>
              </w:rPr>
              <w:t>порядке</w:t>
            </w:r>
            <w:proofErr w:type="gramEnd"/>
            <w:r w:rsidRPr="0045480E">
              <w:rPr>
                <w:sz w:val="16"/>
                <w:szCs w:val="16"/>
              </w:rPr>
              <w:t xml:space="preserve"> разработки и утверждения</w:t>
            </w:r>
          </w:p>
          <w:p w:rsidR="0045480E" w:rsidRPr="0045480E" w:rsidRDefault="0045480E" w:rsidP="004B62D9">
            <w:pPr>
              <w:pStyle w:val="1"/>
              <w:shd w:val="clear" w:color="auto" w:fill="FFFFFF"/>
              <w:jc w:val="both"/>
              <w:rPr>
                <w:b/>
                <w:sz w:val="16"/>
                <w:szCs w:val="16"/>
              </w:rPr>
            </w:pPr>
            <w:r w:rsidRPr="0045480E">
              <w:rPr>
                <w:sz w:val="16"/>
                <w:szCs w:val="16"/>
              </w:rPr>
              <w:t>административных регламентов</w:t>
            </w:r>
          </w:p>
          <w:p w:rsidR="0045480E" w:rsidRPr="0045480E" w:rsidRDefault="0045480E" w:rsidP="004B62D9">
            <w:pPr>
              <w:pStyle w:val="1"/>
              <w:shd w:val="clear" w:color="auto" w:fill="FFFFFF"/>
              <w:jc w:val="both"/>
              <w:rPr>
                <w:b/>
                <w:sz w:val="16"/>
                <w:szCs w:val="16"/>
              </w:rPr>
            </w:pPr>
            <w:r w:rsidRPr="0045480E">
              <w:rPr>
                <w:sz w:val="16"/>
                <w:szCs w:val="16"/>
              </w:rPr>
              <w:t xml:space="preserve">осуществления муниципального </w:t>
            </w:r>
          </w:p>
          <w:p w:rsidR="0045480E" w:rsidRPr="0045480E" w:rsidRDefault="0045480E" w:rsidP="004B62D9">
            <w:pPr>
              <w:pStyle w:val="1"/>
              <w:shd w:val="clear" w:color="auto" w:fill="FFFFFF"/>
              <w:jc w:val="both"/>
              <w:rPr>
                <w:b/>
                <w:color w:val="000000"/>
                <w:sz w:val="16"/>
                <w:szCs w:val="16"/>
              </w:rPr>
            </w:pPr>
            <w:r w:rsidRPr="0045480E">
              <w:rPr>
                <w:sz w:val="16"/>
                <w:szCs w:val="16"/>
              </w:rPr>
              <w:t>контроля".</w:t>
            </w:r>
          </w:p>
          <w:p w:rsidR="0045480E" w:rsidRPr="0045480E" w:rsidRDefault="0045480E" w:rsidP="004B62D9">
            <w:pPr>
              <w:ind w:firstLine="709"/>
              <w:jc w:val="both"/>
              <w:rPr>
                <w:rFonts w:eastAsia="Andale Sans UI"/>
                <w:sz w:val="16"/>
                <w:szCs w:val="16"/>
                <w:lang w:eastAsia="ar-SA"/>
              </w:rPr>
            </w:pPr>
          </w:p>
          <w:p w:rsidR="0045480E" w:rsidRPr="0045480E" w:rsidRDefault="0045480E" w:rsidP="004B62D9">
            <w:pPr>
              <w:spacing w:line="315" w:lineRule="atLeast"/>
              <w:jc w:val="both"/>
              <w:textAlignment w:val="baseline"/>
              <w:rPr>
                <w:sz w:val="16"/>
                <w:szCs w:val="16"/>
              </w:rPr>
            </w:pPr>
          </w:p>
        </w:tc>
        <w:tc>
          <w:tcPr>
            <w:tcW w:w="23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480E" w:rsidRPr="0045480E" w:rsidRDefault="0045480E" w:rsidP="004B62D9">
            <w:pPr>
              <w:spacing w:line="315" w:lineRule="atLeast"/>
              <w:jc w:val="both"/>
              <w:textAlignment w:val="baseline"/>
              <w:rPr>
                <w:sz w:val="16"/>
                <w:szCs w:val="16"/>
              </w:rPr>
            </w:pPr>
            <w:r w:rsidRPr="0045480E">
              <w:rPr>
                <w:sz w:val="16"/>
                <w:szCs w:val="16"/>
              </w:rPr>
              <w:lastRenderedPageBreak/>
              <w:t>Администрация Островского муниципального района Костромской области</w:t>
            </w:r>
          </w:p>
        </w:tc>
      </w:tr>
    </w:tbl>
    <w:p w:rsidR="0045480E" w:rsidRPr="0045480E" w:rsidRDefault="0045480E" w:rsidP="0045480E">
      <w:pPr>
        <w:shd w:val="clear" w:color="auto" w:fill="FFFFFF"/>
        <w:spacing w:line="315" w:lineRule="atLeast"/>
        <w:jc w:val="both"/>
        <w:textAlignment w:val="baseline"/>
        <w:rPr>
          <w:color w:val="2D2D2D"/>
          <w:spacing w:val="2"/>
          <w:sz w:val="16"/>
          <w:szCs w:val="16"/>
        </w:rPr>
      </w:pPr>
    </w:p>
    <w:p w:rsidR="0045480E" w:rsidRPr="0045480E" w:rsidRDefault="0045480E" w:rsidP="0045480E">
      <w:pPr>
        <w:spacing w:before="28" w:after="28" w:line="100" w:lineRule="atLeast"/>
        <w:jc w:val="right"/>
        <w:rPr>
          <w:sz w:val="16"/>
          <w:szCs w:val="16"/>
        </w:rPr>
      </w:pPr>
    </w:p>
    <w:p w:rsidR="0045480E" w:rsidRPr="0045480E" w:rsidRDefault="0045480E" w:rsidP="0045480E">
      <w:pPr>
        <w:jc w:val="center"/>
        <w:rPr>
          <w:sz w:val="16"/>
          <w:szCs w:val="16"/>
        </w:rPr>
      </w:pPr>
      <w:r w:rsidRPr="002651FA">
        <w:rPr>
          <w:sz w:val="16"/>
          <w:szCs w:val="16"/>
        </w:rPr>
        <w:t>*      *      *      *      *      *      *</w:t>
      </w:r>
    </w:p>
    <w:p w:rsidR="008054A9" w:rsidRDefault="008054A9" w:rsidP="00CA7CC3">
      <w:pPr>
        <w:tabs>
          <w:tab w:val="left" w:pos="7929"/>
        </w:tabs>
        <w:rPr>
          <w:sz w:val="16"/>
          <w:szCs w:val="16"/>
          <w:lang w:eastAsia="zh-CN"/>
        </w:rPr>
      </w:pPr>
    </w:p>
    <w:p w:rsidR="008054A9" w:rsidRDefault="008054A9" w:rsidP="00CA7CC3">
      <w:pPr>
        <w:tabs>
          <w:tab w:val="left" w:pos="7929"/>
        </w:tabs>
        <w:rPr>
          <w:sz w:val="16"/>
          <w:szCs w:val="16"/>
          <w:lang w:eastAsia="zh-CN"/>
        </w:rPr>
      </w:pPr>
    </w:p>
    <w:p w:rsidR="008054A9" w:rsidRPr="008054A9" w:rsidRDefault="008054A9" w:rsidP="008054A9">
      <w:pPr>
        <w:jc w:val="center"/>
        <w:rPr>
          <w:sz w:val="16"/>
          <w:szCs w:val="16"/>
        </w:rPr>
      </w:pPr>
      <w:r w:rsidRPr="008054A9">
        <w:rPr>
          <w:noProof/>
          <w:sz w:val="16"/>
          <w:szCs w:val="16"/>
        </w:rPr>
        <w:drawing>
          <wp:inline distT="0" distB="0" distL="0" distR="0">
            <wp:extent cx="748030" cy="914400"/>
            <wp:effectExtent l="19050" t="0" r="0" b="0"/>
            <wp:docPr id="2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8054A9" w:rsidRPr="008054A9" w:rsidRDefault="008054A9" w:rsidP="008054A9">
      <w:pPr>
        <w:jc w:val="center"/>
        <w:rPr>
          <w:sz w:val="16"/>
          <w:szCs w:val="16"/>
        </w:rPr>
      </w:pPr>
    </w:p>
    <w:p w:rsidR="008054A9" w:rsidRPr="008054A9" w:rsidRDefault="008054A9" w:rsidP="008054A9">
      <w:pPr>
        <w:pStyle w:val="1"/>
        <w:jc w:val="center"/>
        <w:rPr>
          <w:b/>
          <w:bCs/>
          <w:sz w:val="16"/>
          <w:szCs w:val="16"/>
        </w:rPr>
      </w:pPr>
      <w:r w:rsidRPr="008054A9">
        <w:rPr>
          <w:b/>
          <w:bCs/>
          <w:sz w:val="16"/>
          <w:szCs w:val="16"/>
        </w:rPr>
        <w:t>ПОСТАНОВЛЕНИЕ</w:t>
      </w:r>
    </w:p>
    <w:p w:rsidR="008054A9" w:rsidRPr="008054A9" w:rsidRDefault="008054A9" w:rsidP="008054A9">
      <w:pPr>
        <w:jc w:val="center"/>
        <w:rPr>
          <w:sz w:val="16"/>
          <w:szCs w:val="16"/>
        </w:rPr>
      </w:pPr>
    </w:p>
    <w:p w:rsidR="008054A9" w:rsidRPr="008054A9" w:rsidRDefault="008054A9" w:rsidP="008054A9">
      <w:pPr>
        <w:jc w:val="center"/>
        <w:rPr>
          <w:sz w:val="16"/>
          <w:szCs w:val="16"/>
        </w:rPr>
      </w:pPr>
      <w:r w:rsidRPr="008054A9">
        <w:rPr>
          <w:sz w:val="16"/>
          <w:szCs w:val="16"/>
        </w:rPr>
        <w:t xml:space="preserve"> АДМИНИСТРАЦИЯ  ОСТРОВСКОГО  МУНИЦИПАЛЬНОГО РАЙОНА</w:t>
      </w:r>
    </w:p>
    <w:p w:rsidR="008054A9" w:rsidRPr="008054A9" w:rsidRDefault="008054A9" w:rsidP="008054A9">
      <w:pPr>
        <w:jc w:val="center"/>
        <w:rPr>
          <w:sz w:val="16"/>
          <w:szCs w:val="16"/>
        </w:rPr>
      </w:pPr>
      <w:r w:rsidRPr="008054A9">
        <w:rPr>
          <w:sz w:val="16"/>
          <w:szCs w:val="16"/>
        </w:rPr>
        <w:t>КОСТРОМСКОЙ ОБЛАСТИ</w:t>
      </w:r>
    </w:p>
    <w:p w:rsidR="008054A9" w:rsidRPr="008054A9" w:rsidRDefault="008054A9" w:rsidP="008054A9">
      <w:pPr>
        <w:rPr>
          <w:sz w:val="16"/>
          <w:szCs w:val="16"/>
        </w:rPr>
      </w:pPr>
    </w:p>
    <w:p w:rsidR="008054A9" w:rsidRPr="008054A9" w:rsidRDefault="008054A9" w:rsidP="008054A9">
      <w:pPr>
        <w:rPr>
          <w:sz w:val="16"/>
          <w:szCs w:val="16"/>
        </w:rPr>
      </w:pPr>
    </w:p>
    <w:p w:rsidR="008054A9" w:rsidRPr="008054A9" w:rsidRDefault="008054A9" w:rsidP="008054A9">
      <w:pPr>
        <w:rPr>
          <w:sz w:val="16"/>
          <w:szCs w:val="16"/>
        </w:rPr>
      </w:pPr>
      <w:r w:rsidRPr="008054A9">
        <w:rPr>
          <w:sz w:val="16"/>
          <w:szCs w:val="16"/>
        </w:rPr>
        <w:t xml:space="preserve">от «31» мая 2018 г.    № 341                                   п. </w:t>
      </w:r>
      <w:proofErr w:type="gramStart"/>
      <w:r w:rsidRPr="008054A9">
        <w:rPr>
          <w:sz w:val="16"/>
          <w:szCs w:val="16"/>
        </w:rPr>
        <w:t>Островское</w:t>
      </w:r>
      <w:proofErr w:type="gramEnd"/>
    </w:p>
    <w:p w:rsidR="008054A9" w:rsidRPr="008054A9" w:rsidRDefault="008054A9" w:rsidP="008054A9">
      <w:pPr>
        <w:rPr>
          <w:sz w:val="16"/>
          <w:szCs w:val="16"/>
        </w:rPr>
      </w:pPr>
    </w:p>
    <w:p w:rsidR="008054A9" w:rsidRPr="008054A9" w:rsidRDefault="008054A9" w:rsidP="008054A9">
      <w:pPr>
        <w:rPr>
          <w:sz w:val="16"/>
          <w:szCs w:val="16"/>
        </w:rPr>
      </w:pPr>
      <w:r w:rsidRPr="008054A9">
        <w:rPr>
          <w:sz w:val="16"/>
          <w:szCs w:val="16"/>
        </w:rPr>
        <w:t xml:space="preserve">О подготовке образовательных организаций </w:t>
      </w:r>
    </w:p>
    <w:p w:rsidR="008054A9" w:rsidRPr="008054A9" w:rsidRDefault="008054A9" w:rsidP="008054A9">
      <w:pPr>
        <w:rPr>
          <w:sz w:val="16"/>
          <w:szCs w:val="16"/>
        </w:rPr>
      </w:pPr>
      <w:r w:rsidRPr="008054A9">
        <w:rPr>
          <w:sz w:val="16"/>
          <w:szCs w:val="16"/>
        </w:rPr>
        <w:t>Островского муниципального района</w:t>
      </w:r>
    </w:p>
    <w:p w:rsidR="008054A9" w:rsidRPr="008054A9" w:rsidRDefault="008054A9" w:rsidP="008054A9">
      <w:pPr>
        <w:rPr>
          <w:sz w:val="16"/>
          <w:szCs w:val="16"/>
        </w:rPr>
      </w:pPr>
      <w:r w:rsidRPr="008054A9">
        <w:rPr>
          <w:sz w:val="16"/>
          <w:szCs w:val="16"/>
        </w:rPr>
        <w:t xml:space="preserve">Костромской области к новому </w:t>
      </w:r>
    </w:p>
    <w:p w:rsidR="008054A9" w:rsidRPr="008054A9" w:rsidRDefault="008054A9" w:rsidP="008054A9">
      <w:pPr>
        <w:rPr>
          <w:sz w:val="16"/>
          <w:szCs w:val="16"/>
        </w:rPr>
      </w:pPr>
      <w:r w:rsidRPr="008054A9">
        <w:rPr>
          <w:sz w:val="16"/>
          <w:szCs w:val="16"/>
        </w:rPr>
        <w:t xml:space="preserve">2018 - 2019 учебному году </w:t>
      </w:r>
    </w:p>
    <w:p w:rsidR="008054A9" w:rsidRPr="008054A9" w:rsidRDefault="008054A9" w:rsidP="008054A9">
      <w:pPr>
        <w:jc w:val="both"/>
        <w:rPr>
          <w:sz w:val="16"/>
          <w:szCs w:val="16"/>
        </w:rPr>
      </w:pPr>
    </w:p>
    <w:p w:rsidR="008054A9" w:rsidRPr="008054A9" w:rsidRDefault="008054A9" w:rsidP="008054A9">
      <w:pPr>
        <w:jc w:val="both"/>
        <w:rPr>
          <w:sz w:val="16"/>
          <w:szCs w:val="16"/>
        </w:rPr>
      </w:pPr>
      <w:r w:rsidRPr="008054A9">
        <w:rPr>
          <w:sz w:val="16"/>
          <w:szCs w:val="16"/>
        </w:rPr>
        <w:t xml:space="preserve">        </w:t>
      </w:r>
    </w:p>
    <w:p w:rsidR="008054A9" w:rsidRPr="008054A9" w:rsidRDefault="008054A9" w:rsidP="008054A9">
      <w:pPr>
        <w:jc w:val="both"/>
        <w:rPr>
          <w:sz w:val="16"/>
          <w:szCs w:val="16"/>
        </w:rPr>
      </w:pPr>
      <w:r w:rsidRPr="008054A9">
        <w:rPr>
          <w:sz w:val="16"/>
          <w:szCs w:val="16"/>
        </w:rPr>
        <w:t xml:space="preserve">   </w:t>
      </w:r>
      <w:proofErr w:type="gramStart"/>
      <w:r w:rsidRPr="008054A9">
        <w:rPr>
          <w:sz w:val="16"/>
          <w:szCs w:val="16"/>
        </w:rPr>
        <w:t>В целях своевременной и эффективной подготовки образовательных организаций Островского муниципального района Костромской области к новому 2018-2019 учебному году, руководствуясь ст.15 Федерального закона от 06.10.2003 г. № 131-ФЗ «Об общих принципах организации местного самоуправления в РФ», распоряжением администрации Костромской области от 23.04.2018 г № 73-ра « О подготовке образовательных организаций Костромской области к новому 2018-2019 учебному году», Уставом муниципального образования Островский  муниципальный район</w:t>
      </w:r>
      <w:proofErr w:type="gramEnd"/>
      <w:r w:rsidRPr="008054A9">
        <w:rPr>
          <w:sz w:val="16"/>
          <w:szCs w:val="16"/>
        </w:rPr>
        <w:t>, администрация Островского муниципального района ПОСТАНОВЛЯЕТ:</w:t>
      </w:r>
    </w:p>
    <w:p w:rsidR="008054A9" w:rsidRPr="008054A9" w:rsidRDefault="008054A9" w:rsidP="008054A9">
      <w:pPr>
        <w:widowControl/>
        <w:numPr>
          <w:ilvl w:val="0"/>
          <w:numId w:val="28"/>
        </w:numPr>
        <w:tabs>
          <w:tab w:val="clear" w:pos="360"/>
          <w:tab w:val="num" w:pos="0"/>
        </w:tabs>
        <w:autoSpaceDE/>
        <w:autoSpaceDN/>
        <w:adjustRightInd/>
        <w:ind w:left="0" w:firstLine="357"/>
        <w:jc w:val="both"/>
        <w:rPr>
          <w:sz w:val="16"/>
          <w:szCs w:val="16"/>
        </w:rPr>
      </w:pPr>
      <w:r w:rsidRPr="008054A9">
        <w:rPr>
          <w:sz w:val="16"/>
          <w:szCs w:val="16"/>
        </w:rPr>
        <w:t>Утвердить план мероприятий по подготовке муниципальных образовательных организаций к новому 2018-2019 учебному году (приложение № 1).</w:t>
      </w:r>
    </w:p>
    <w:p w:rsidR="008054A9" w:rsidRPr="008054A9" w:rsidRDefault="008054A9" w:rsidP="008054A9">
      <w:pPr>
        <w:shd w:val="clear" w:color="auto" w:fill="FFFFFF"/>
        <w:tabs>
          <w:tab w:val="left" w:pos="713"/>
        </w:tabs>
        <w:ind w:firstLine="357"/>
        <w:jc w:val="both"/>
        <w:rPr>
          <w:bCs/>
          <w:sz w:val="16"/>
          <w:szCs w:val="16"/>
        </w:rPr>
      </w:pPr>
      <w:r w:rsidRPr="008054A9">
        <w:rPr>
          <w:bCs/>
          <w:sz w:val="16"/>
          <w:szCs w:val="16"/>
        </w:rPr>
        <w:t xml:space="preserve">2. Утвердить </w:t>
      </w:r>
      <w:r w:rsidRPr="008054A9">
        <w:rPr>
          <w:sz w:val="16"/>
          <w:szCs w:val="16"/>
        </w:rPr>
        <w:t>состав комиссии по приемке муниципальных образовательных организаций к новому</w:t>
      </w:r>
      <w:r w:rsidRPr="008054A9">
        <w:rPr>
          <w:bCs/>
          <w:sz w:val="16"/>
          <w:szCs w:val="16"/>
        </w:rPr>
        <w:t xml:space="preserve"> </w:t>
      </w:r>
      <w:r w:rsidRPr="008054A9">
        <w:rPr>
          <w:sz w:val="16"/>
          <w:szCs w:val="16"/>
        </w:rPr>
        <w:t xml:space="preserve">2018-2019 учебному году </w:t>
      </w:r>
      <w:r w:rsidRPr="008054A9">
        <w:rPr>
          <w:bCs/>
          <w:sz w:val="16"/>
          <w:szCs w:val="16"/>
        </w:rPr>
        <w:t>(приложение № 2).</w:t>
      </w:r>
    </w:p>
    <w:p w:rsidR="008054A9" w:rsidRPr="008054A9" w:rsidRDefault="008054A9" w:rsidP="008054A9">
      <w:pPr>
        <w:ind w:firstLine="357"/>
        <w:jc w:val="both"/>
        <w:rPr>
          <w:sz w:val="16"/>
          <w:szCs w:val="16"/>
        </w:rPr>
      </w:pPr>
      <w:r w:rsidRPr="008054A9">
        <w:rPr>
          <w:bCs/>
          <w:sz w:val="16"/>
          <w:szCs w:val="16"/>
        </w:rPr>
        <w:t xml:space="preserve">3. </w:t>
      </w:r>
      <w:r w:rsidRPr="008054A9">
        <w:rPr>
          <w:sz w:val="16"/>
          <w:szCs w:val="16"/>
        </w:rPr>
        <w:t>Отделу образования администрации Островского муниципального района (Семенова О.А.):</w:t>
      </w:r>
    </w:p>
    <w:p w:rsidR="008054A9" w:rsidRPr="008054A9" w:rsidRDefault="008054A9" w:rsidP="008054A9">
      <w:pPr>
        <w:ind w:firstLine="357"/>
        <w:jc w:val="both"/>
        <w:rPr>
          <w:sz w:val="16"/>
          <w:szCs w:val="16"/>
        </w:rPr>
      </w:pPr>
      <w:r w:rsidRPr="008054A9">
        <w:rPr>
          <w:sz w:val="16"/>
          <w:szCs w:val="16"/>
        </w:rPr>
        <w:t>3.1. совместно с руководителями муниципальных образовательных организаций обеспечить  готовность организаций к новому учебному году в соответствии с санитарными нормами, правилами противопожарной безопасности и антитеррористической защищенности;</w:t>
      </w:r>
    </w:p>
    <w:p w:rsidR="008054A9" w:rsidRPr="008054A9" w:rsidRDefault="008054A9" w:rsidP="008054A9">
      <w:pPr>
        <w:ind w:firstLine="357"/>
        <w:jc w:val="both"/>
        <w:rPr>
          <w:sz w:val="16"/>
          <w:szCs w:val="16"/>
        </w:rPr>
      </w:pPr>
      <w:r w:rsidRPr="008054A9">
        <w:rPr>
          <w:sz w:val="16"/>
          <w:szCs w:val="16"/>
        </w:rPr>
        <w:t xml:space="preserve">3.2. организовать работу комиссии по приемке муниципальных образовательных организаций к новому учебному году, согласно графику (приложение №3); </w:t>
      </w:r>
    </w:p>
    <w:p w:rsidR="008054A9" w:rsidRPr="008054A9" w:rsidRDefault="008054A9" w:rsidP="008054A9">
      <w:pPr>
        <w:ind w:firstLine="357"/>
        <w:jc w:val="both"/>
        <w:rPr>
          <w:sz w:val="16"/>
          <w:szCs w:val="16"/>
        </w:rPr>
      </w:pPr>
      <w:r w:rsidRPr="008054A9">
        <w:rPr>
          <w:sz w:val="16"/>
          <w:szCs w:val="16"/>
        </w:rPr>
        <w:t xml:space="preserve">3.3. подготовить и провести в августе 2018 года районную конференцию работников образования Островского муниципального района Костромской области. </w:t>
      </w:r>
    </w:p>
    <w:p w:rsidR="008054A9" w:rsidRPr="008054A9" w:rsidRDefault="008054A9" w:rsidP="008054A9">
      <w:pPr>
        <w:numPr>
          <w:ilvl w:val="0"/>
          <w:numId w:val="29"/>
        </w:numPr>
        <w:tabs>
          <w:tab w:val="clear" w:pos="720"/>
          <w:tab w:val="num" w:pos="0"/>
        </w:tabs>
        <w:ind w:left="0" w:firstLine="360"/>
        <w:jc w:val="both"/>
        <w:rPr>
          <w:sz w:val="16"/>
          <w:szCs w:val="16"/>
        </w:rPr>
      </w:pPr>
      <w:r w:rsidRPr="008054A9">
        <w:rPr>
          <w:sz w:val="16"/>
          <w:szCs w:val="16"/>
        </w:rPr>
        <w:t xml:space="preserve">Финансовому управлению администрации Островского муниципального района (Кудряшова Л.Н.) обеспечить своевременное финансирование образовательных организаций в пределах утвержденных смет по статьям расходов, предусмотренных на проведение ремонтных работ, приведение организаций в соответствие с требованиями надзорных органов. </w:t>
      </w:r>
    </w:p>
    <w:p w:rsidR="008054A9" w:rsidRPr="008054A9" w:rsidRDefault="008054A9" w:rsidP="008054A9">
      <w:pPr>
        <w:numPr>
          <w:ilvl w:val="0"/>
          <w:numId w:val="29"/>
        </w:numPr>
        <w:ind w:left="0" w:firstLine="357"/>
        <w:jc w:val="both"/>
        <w:rPr>
          <w:sz w:val="16"/>
          <w:szCs w:val="16"/>
        </w:rPr>
      </w:pPr>
      <w:r w:rsidRPr="008054A9">
        <w:rPr>
          <w:sz w:val="16"/>
          <w:szCs w:val="16"/>
        </w:rPr>
        <w:t>Считать утратившим силу постановление администрации Островского муниципального района от 09.06.2017 г. № 228  «О подготовке образовательных организаций Островского муниципального района Костромской области к новому 2017-2018 учебному году».</w:t>
      </w:r>
    </w:p>
    <w:p w:rsidR="008054A9" w:rsidRPr="008054A9" w:rsidRDefault="008054A9" w:rsidP="008054A9">
      <w:pPr>
        <w:ind w:firstLine="357"/>
        <w:jc w:val="both"/>
        <w:rPr>
          <w:sz w:val="16"/>
          <w:szCs w:val="16"/>
        </w:rPr>
      </w:pPr>
      <w:r w:rsidRPr="008054A9">
        <w:rPr>
          <w:sz w:val="16"/>
          <w:szCs w:val="16"/>
        </w:rPr>
        <w:t xml:space="preserve">6. </w:t>
      </w:r>
      <w:proofErr w:type="gramStart"/>
      <w:r w:rsidRPr="008054A9">
        <w:rPr>
          <w:sz w:val="16"/>
          <w:szCs w:val="16"/>
        </w:rPr>
        <w:t>Контроль за</w:t>
      </w:r>
      <w:proofErr w:type="gramEnd"/>
      <w:r w:rsidRPr="008054A9">
        <w:rPr>
          <w:sz w:val="16"/>
          <w:szCs w:val="16"/>
        </w:rPr>
        <w:t xml:space="preserve"> исполнением настоящего постановления возложить на и.о. заместителя главы администрации Островского муниципального района (Баранова О.А.).</w:t>
      </w:r>
    </w:p>
    <w:p w:rsidR="008054A9" w:rsidRPr="008054A9" w:rsidRDefault="008054A9" w:rsidP="008054A9">
      <w:pPr>
        <w:ind w:firstLine="357"/>
        <w:jc w:val="both"/>
        <w:rPr>
          <w:sz w:val="16"/>
          <w:szCs w:val="16"/>
        </w:rPr>
      </w:pPr>
      <w:r w:rsidRPr="008054A9">
        <w:rPr>
          <w:sz w:val="16"/>
          <w:szCs w:val="16"/>
        </w:rPr>
        <w:t xml:space="preserve">7.  Настоящее постановление вступает в силу со дня опубликования в информационном бюллетене «Районные новости». </w:t>
      </w:r>
    </w:p>
    <w:p w:rsidR="008054A9" w:rsidRPr="008054A9" w:rsidRDefault="008054A9" w:rsidP="008054A9">
      <w:pPr>
        <w:rPr>
          <w:sz w:val="16"/>
          <w:szCs w:val="16"/>
        </w:rPr>
      </w:pPr>
    </w:p>
    <w:p w:rsidR="008054A9" w:rsidRPr="008054A9" w:rsidRDefault="008054A9" w:rsidP="008054A9">
      <w:pPr>
        <w:rPr>
          <w:sz w:val="16"/>
          <w:szCs w:val="16"/>
        </w:rPr>
      </w:pPr>
    </w:p>
    <w:p w:rsidR="008054A9" w:rsidRPr="008054A9" w:rsidRDefault="008054A9" w:rsidP="008054A9">
      <w:pPr>
        <w:rPr>
          <w:sz w:val="16"/>
          <w:szCs w:val="16"/>
        </w:rPr>
      </w:pPr>
      <w:r w:rsidRPr="008054A9">
        <w:rPr>
          <w:sz w:val="16"/>
          <w:szCs w:val="16"/>
        </w:rPr>
        <w:t xml:space="preserve">Глава Островского </w:t>
      </w:r>
    </w:p>
    <w:p w:rsidR="008054A9" w:rsidRPr="008054A9" w:rsidRDefault="008054A9" w:rsidP="008054A9">
      <w:pPr>
        <w:rPr>
          <w:sz w:val="16"/>
          <w:szCs w:val="16"/>
        </w:rPr>
      </w:pPr>
      <w:r w:rsidRPr="008054A9">
        <w:rPr>
          <w:sz w:val="16"/>
          <w:szCs w:val="16"/>
        </w:rPr>
        <w:t>муниципального района                                                     Г.А.Полякова</w:t>
      </w:r>
    </w:p>
    <w:p w:rsidR="008054A9" w:rsidRPr="008054A9" w:rsidRDefault="008054A9" w:rsidP="008054A9">
      <w:pPr>
        <w:rPr>
          <w:sz w:val="16"/>
          <w:szCs w:val="16"/>
        </w:rPr>
      </w:pPr>
    </w:p>
    <w:p w:rsidR="008054A9" w:rsidRPr="008054A9" w:rsidRDefault="008054A9" w:rsidP="008054A9">
      <w:pPr>
        <w:ind w:left="6372"/>
        <w:rPr>
          <w:sz w:val="16"/>
          <w:szCs w:val="16"/>
        </w:rPr>
      </w:pPr>
    </w:p>
    <w:p w:rsidR="008054A9" w:rsidRPr="008054A9" w:rsidRDefault="008054A9" w:rsidP="008054A9">
      <w:pPr>
        <w:rPr>
          <w:sz w:val="16"/>
          <w:szCs w:val="16"/>
        </w:rPr>
      </w:pPr>
    </w:p>
    <w:p w:rsidR="008054A9" w:rsidRPr="008054A9" w:rsidRDefault="008054A9" w:rsidP="008054A9">
      <w:pPr>
        <w:ind w:left="6372"/>
        <w:jc w:val="right"/>
        <w:rPr>
          <w:sz w:val="16"/>
          <w:szCs w:val="16"/>
        </w:rPr>
      </w:pPr>
      <w:r w:rsidRPr="008054A9">
        <w:rPr>
          <w:sz w:val="16"/>
          <w:szCs w:val="16"/>
        </w:rPr>
        <w:t xml:space="preserve">Приложение № 1 </w:t>
      </w:r>
    </w:p>
    <w:p w:rsidR="008054A9" w:rsidRPr="008054A9" w:rsidRDefault="008054A9" w:rsidP="008054A9">
      <w:pPr>
        <w:ind w:left="6372"/>
        <w:jc w:val="right"/>
        <w:rPr>
          <w:sz w:val="16"/>
          <w:szCs w:val="16"/>
        </w:rPr>
      </w:pPr>
      <w:r w:rsidRPr="008054A9">
        <w:rPr>
          <w:sz w:val="16"/>
          <w:szCs w:val="16"/>
        </w:rPr>
        <w:t xml:space="preserve">к постановлению администрации </w:t>
      </w:r>
    </w:p>
    <w:p w:rsidR="008054A9" w:rsidRPr="008054A9" w:rsidRDefault="008054A9" w:rsidP="008054A9">
      <w:pPr>
        <w:ind w:left="6372"/>
        <w:jc w:val="right"/>
        <w:rPr>
          <w:sz w:val="16"/>
          <w:szCs w:val="16"/>
        </w:rPr>
      </w:pPr>
      <w:r w:rsidRPr="008054A9">
        <w:rPr>
          <w:sz w:val="16"/>
          <w:szCs w:val="16"/>
        </w:rPr>
        <w:t>Островского муниципального района</w:t>
      </w:r>
    </w:p>
    <w:p w:rsidR="008054A9" w:rsidRPr="008054A9" w:rsidRDefault="008054A9" w:rsidP="008054A9">
      <w:pPr>
        <w:rPr>
          <w:sz w:val="16"/>
          <w:szCs w:val="16"/>
        </w:rPr>
      </w:pPr>
      <w:r w:rsidRPr="008054A9">
        <w:rPr>
          <w:sz w:val="16"/>
          <w:szCs w:val="16"/>
        </w:rPr>
        <w:t xml:space="preserve">                                                                                             от «_____» _________ 2018 г. № ____</w:t>
      </w:r>
    </w:p>
    <w:p w:rsidR="008054A9" w:rsidRPr="008054A9" w:rsidRDefault="008054A9" w:rsidP="008054A9">
      <w:pPr>
        <w:jc w:val="right"/>
        <w:rPr>
          <w:sz w:val="16"/>
          <w:szCs w:val="16"/>
        </w:rPr>
      </w:pPr>
    </w:p>
    <w:p w:rsidR="008054A9" w:rsidRPr="008054A9" w:rsidRDefault="008054A9" w:rsidP="008054A9">
      <w:pPr>
        <w:jc w:val="center"/>
        <w:rPr>
          <w:b/>
          <w:sz w:val="16"/>
          <w:szCs w:val="16"/>
        </w:rPr>
      </w:pPr>
      <w:r w:rsidRPr="008054A9">
        <w:rPr>
          <w:b/>
          <w:sz w:val="16"/>
          <w:szCs w:val="16"/>
        </w:rPr>
        <w:t xml:space="preserve">План мероприятий по подготовке муниципальных </w:t>
      </w:r>
    </w:p>
    <w:p w:rsidR="008054A9" w:rsidRPr="008054A9" w:rsidRDefault="008054A9" w:rsidP="008054A9">
      <w:pPr>
        <w:jc w:val="center"/>
        <w:rPr>
          <w:b/>
          <w:sz w:val="16"/>
          <w:szCs w:val="16"/>
        </w:rPr>
      </w:pPr>
      <w:r w:rsidRPr="008054A9">
        <w:rPr>
          <w:b/>
          <w:sz w:val="16"/>
          <w:szCs w:val="16"/>
        </w:rPr>
        <w:t xml:space="preserve">образовательных организаций </w:t>
      </w:r>
    </w:p>
    <w:p w:rsidR="008054A9" w:rsidRPr="008054A9" w:rsidRDefault="008054A9" w:rsidP="008054A9">
      <w:pPr>
        <w:jc w:val="center"/>
        <w:rPr>
          <w:b/>
          <w:sz w:val="16"/>
          <w:szCs w:val="16"/>
        </w:rPr>
      </w:pPr>
      <w:r w:rsidRPr="008054A9">
        <w:rPr>
          <w:b/>
          <w:sz w:val="16"/>
          <w:szCs w:val="16"/>
        </w:rPr>
        <w:t>к новому 2018-2019 учебному году</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166"/>
        <w:gridCol w:w="50"/>
        <w:gridCol w:w="1982"/>
        <w:gridCol w:w="4008"/>
      </w:tblGrid>
      <w:tr w:rsidR="008054A9" w:rsidRPr="008054A9" w:rsidTr="008054A9">
        <w:trPr>
          <w:trHeight w:val="583"/>
        </w:trPr>
        <w:tc>
          <w:tcPr>
            <w:tcW w:w="993" w:type="dxa"/>
          </w:tcPr>
          <w:p w:rsidR="008054A9" w:rsidRPr="008054A9" w:rsidRDefault="008054A9" w:rsidP="00682361">
            <w:pPr>
              <w:jc w:val="center"/>
              <w:rPr>
                <w:b/>
                <w:sz w:val="16"/>
                <w:szCs w:val="16"/>
              </w:rPr>
            </w:pPr>
            <w:r w:rsidRPr="008054A9">
              <w:rPr>
                <w:b/>
                <w:sz w:val="16"/>
                <w:szCs w:val="16"/>
              </w:rPr>
              <w:t>№</w:t>
            </w:r>
          </w:p>
          <w:p w:rsidR="008054A9" w:rsidRPr="008054A9" w:rsidRDefault="008054A9" w:rsidP="00682361">
            <w:pPr>
              <w:jc w:val="center"/>
              <w:rPr>
                <w:b/>
                <w:sz w:val="16"/>
                <w:szCs w:val="16"/>
              </w:rPr>
            </w:pPr>
            <w:r w:rsidRPr="008054A9">
              <w:rPr>
                <w:b/>
                <w:sz w:val="16"/>
                <w:szCs w:val="16"/>
              </w:rPr>
              <w:t xml:space="preserve"> </w:t>
            </w:r>
            <w:proofErr w:type="spellStart"/>
            <w:r w:rsidRPr="008054A9">
              <w:rPr>
                <w:b/>
                <w:sz w:val="16"/>
                <w:szCs w:val="16"/>
              </w:rPr>
              <w:t>п</w:t>
            </w:r>
            <w:proofErr w:type="spellEnd"/>
            <w:r w:rsidRPr="008054A9">
              <w:rPr>
                <w:b/>
                <w:sz w:val="16"/>
                <w:szCs w:val="16"/>
              </w:rPr>
              <w:t xml:space="preserve"> /</w:t>
            </w:r>
            <w:proofErr w:type="spellStart"/>
            <w:proofErr w:type="gramStart"/>
            <w:r w:rsidRPr="008054A9">
              <w:rPr>
                <w:b/>
                <w:sz w:val="16"/>
                <w:szCs w:val="16"/>
              </w:rPr>
              <w:t>п</w:t>
            </w:r>
            <w:proofErr w:type="spellEnd"/>
            <w:proofErr w:type="gramEnd"/>
          </w:p>
        </w:tc>
        <w:tc>
          <w:tcPr>
            <w:tcW w:w="4166" w:type="dxa"/>
          </w:tcPr>
          <w:p w:rsidR="008054A9" w:rsidRPr="008054A9" w:rsidRDefault="008054A9" w:rsidP="00682361">
            <w:pPr>
              <w:jc w:val="center"/>
              <w:rPr>
                <w:b/>
                <w:sz w:val="16"/>
                <w:szCs w:val="16"/>
              </w:rPr>
            </w:pPr>
            <w:r w:rsidRPr="008054A9">
              <w:rPr>
                <w:b/>
                <w:sz w:val="16"/>
                <w:szCs w:val="16"/>
              </w:rPr>
              <w:t xml:space="preserve"> Наименование мероприятий </w:t>
            </w:r>
          </w:p>
        </w:tc>
        <w:tc>
          <w:tcPr>
            <w:tcW w:w="2032" w:type="dxa"/>
            <w:gridSpan w:val="2"/>
          </w:tcPr>
          <w:p w:rsidR="008054A9" w:rsidRPr="008054A9" w:rsidRDefault="008054A9" w:rsidP="00682361">
            <w:pPr>
              <w:jc w:val="center"/>
              <w:rPr>
                <w:b/>
                <w:sz w:val="16"/>
                <w:szCs w:val="16"/>
              </w:rPr>
            </w:pPr>
            <w:r w:rsidRPr="008054A9">
              <w:rPr>
                <w:b/>
                <w:sz w:val="16"/>
                <w:szCs w:val="16"/>
              </w:rPr>
              <w:t>Сроки исполнения</w:t>
            </w:r>
          </w:p>
        </w:tc>
        <w:tc>
          <w:tcPr>
            <w:tcW w:w="4008" w:type="dxa"/>
          </w:tcPr>
          <w:p w:rsidR="008054A9" w:rsidRPr="008054A9" w:rsidRDefault="008054A9" w:rsidP="00682361">
            <w:pPr>
              <w:jc w:val="center"/>
              <w:rPr>
                <w:b/>
                <w:sz w:val="16"/>
                <w:szCs w:val="16"/>
              </w:rPr>
            </w:pPr>
            <w:r w:rsidRPr="008054A9">
              <w:rPr>
                <w:b/>
                <w:sz w:val="16"/>
                <w:szCs w:val="16"/>
              </w:rPr>
              <w:t>Ответственные</w:t>
            </w:r>
          </w:p>
        </w:tc>
      </w:tr>
      <w:tr w:rsidR="008054A9" w:rsidRPr="008054A9" w:rsidTr="008054A9">
        <w:trPr>
          <w:trHeight w:val="205"/>
        </w:trPr>
        <w:tc>
          <w:tcPr>
            <w:tcW w:w="11199" w:type="dxa"/>
            <w:gridSpan w:val="5"/>
            <w:vAlign w:val="center"/>
          </w:tcPr>
          <w:p w:rsidR="008054A9" w:rsidRPr="008054A9" w:rsidRDefault="008054A9" w:rsidP="00682361">
            <w:pPr>
              <w:spacing w:line="360" w:lineRule="auto"/>
              <w:jc w:val="center"/>
              <w:rPr>
                <w:b/>
                <w:sz w:val="16"/>
                <w:szCs w:val="16"/>
              </w:rPr>
            </w:pPr>
            <w:r w:rsidRPr="008054A9">
              <w:rPr>
                <w:b/>
                <w:sz w:val="16"/>
                <w:szCs w:val="16"/>
              </w:rPr>
              <w:t>1. Организационно-управленческие действия</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1.1.</w:t>
            </w:r>
          </w:p>
        </w:tc>
        <w:tc>
          <w:tcPr>
            <w:tcW w:w="4166" w:type="dxa"/>
          </w:tcPr>
          <w:p w:rsidR="008054A9" w:rsidRPr="008054A9" w:rsidRDefault="008054A9" w:rsidP="00682361">
            <w:pPr>
              <w:jc w:val="both"/>
              <w:rPr>
                <w:sz w:val="16"/>
                <w:szCs w:val="16"/>
              </w:rPr>
            </w:pPr>
            <w:r w:rsidRPr="008054A9">
              <w:rPr>
                <w:sz w:val="16"/>
                <w:szCs w:val="16"/>
              </w:rPr>
              <w:t xml:space="preserve">Заседания рабочей группы по подготовке муниципальных образовательных организаций к 2018 – 2019 учебному году </w:t>
            </w:r>
          </w:p>
        </w:tc>
        <w:tc>
          <w:tcPr>
            <w:tcW w:w="2032" w:type="dxa"/>
            <w:gridSpan w:val="2"/>
          </w:tcPr>
          <w:p w:rsidR="008054A9" w:rsidRPr="008054A9" w:rsidRDefault="008054A9" w:rsidP="00682361">
            <w:pPr>
              <w:jc w:val="center"/>
              <w:rPr>
                <w:sz w:val="16"/>
                <w:szCs w:val="16"/>
              </w:rPr>
            </w:pPr>
            <w:r w:rsidRPr="008054A9">
              <w:rPr>
                <w:sz w:val="16"/>
                <w:szCs w:val="16"/>
              </w:rPr>
              <w:t xml:space="preserve">Июль-август </w:t>
            </w:r>
          </w:p>
          <w:p w:rsidR="008054A9" w:rsidRPr="008054A9" w:rsidRDefault="008054A9" w:rsidP="00682361">
            <w:pPr>
              <w:jc w:val="center"/>
              <w:rPr>
                <w:sz w:val="16"/>
                <w:szCs w:val="16"/>
              </w:rPr>
            </w:pPr>
            <w:r w:rsidRPr="008054A9">
              <w:rPr>
                <w:sz w:val="16"/>
                <w:szCs w:val="16"/>
              </w:rPr>
              <w:t>2018 г., еженедельно</w:t>
            </w:r>
          </w:p>
        </w:tc>
        <w:tc>
          <w:tcPr>
            <w:tcW w:w="4008" w:type="dxa"/>
          </w:tcPr>
          <w:p w:rsidR="008054A9" w:rsidRPr="008054A9" w:rsidRDefault="008054A9" w:rsidP="00682361">
            <w:pPr>
              <w:jc w:val="both"/>
              <w:rPr>
                <w:sz w:val="16"/>
                <w:szCs w:val="16"/>
              </w:rPr>
            </w:pPr>
            <w:r w:rsidRPr="008054A9">
              <w:rPr>
                <w:sz w:val="16"/>
                <w:szCs w:val="16"/>
              </w:rPr>
              <w:t>О.А. Баранова,  и</w:t>
            </w:r>
            <w:proofErr w:type="gramStart"/>
            <w:r w:rsidRPr="008054A9">
              <w:rPr>
                <w:sz w:val="16"/>
                <w:szCs w:val="16"/>
              </w:rPr>
              <w:t>.о</w:t>
            </w:r>
            <w:proofErr w:type="gramEnd"/>
            <w:r w:rsidRPr="008054A9">
              <w:rPr>
                <w:sz w:val="16"/>
                <w:szCs w:val="16"/>
              </w:rPr>
              <w:t xml:space="preserve"> заместителя главы администрации Островского муниципального района </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1.2.</w:t>
            </w:r>
          </w:p>
        </w:tc>
        <w:tc>
          <w:tcPr>
            <w:tcW w:w="4166" w:type="dxa"/>
          </w:tcPr>
          <w:p w:rsidR="008054A9" w:rsidRPr="008054A9" w:rsidRDefault="008054A9" w:rsidP="00682361">
            <w:pPr>
              <w:jc w:val="both"/>
              <w:rPr>
                <w:sz w:val="16"/>
                <w:szCs w:val="16"/>
              </w:rPr>
            </w:pPr>
            <w:r w:rsidRPr="008054A9">
              <w:rPr>
                <w:sz w:val="16"/>
                <w:szCs w:val="16"/>
              </w:rPr>
              <w:t xml:space="preserve">Совещания руководителей образовательных организаций по вопросам подготовки образовательных организаций к началу нового учебного года </w:t>
            </w:r>
          </w:p>
        </w:tc>
        <w:tc>
          <w:tcPr>
            <w:tcW w:w="2032" w:type="dxa"/>
            <w:gridSpan w:val="2"/>
          </w:tcPr>
          <w:p w:rsidR="008054A9" w:rsidRPr="008054A9" w:rsidRDefault="008054A9" w:rsidP="00682361">
            <w:pPr>
              <w:jc w:val="center"/>
              <w:rPr>
                <w:sz w:val="16"/>
                <w:szCs w:val="16"/>
              </w:rPr>
            </w:pPr>
            <w:r w:rsidRPr="008054A9">
              <w:rPr>
                <w:sz w:val="16"/>
                <w:szCs w:val="16"/>
              </w:rPr>
              <w:t xml:space="preserve">май - август </w:t>
            </w:r>
          </w:p>
          <w:p w:rsidR="008054A9" w:rsidRPr="008054A9" w:rsidRDefault="008054A9" w:rsidP="00682361">
            <w:pPr>
              <w:jc w:val="center"/>
              <w:rPr>
                <w:sz w:val="16"/>
                <w:szCs w:val="16"/>
              </w:rPr>
            </w:pPr>
            <w:r w:rsidRPr="008054A9">
              <w:rPr>
                <w:sz w:val="16"/>
                <w:szCs w:val="16"/>
              </w:rPr>
              <w:t>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1.3.</w:t>
            </w:r>
          </w:p>
        </w:tc>
        <w:tc>
          <w:tcPr>
            <w:tcW w:w="4166" w:type="dxa"/>
          </w:tcPr>
          <w:p w:rsidR="008054A9" w:rsidRPr="008054A9" w:rsidRDefault="008054A9" w:rsidP="00682361">
            <w:pPr>
              <w:jc w:val="both"/>
              <w:rPr>
                <w:sz w:val="16"/>
                <w:szCs w:val="16"/>
              </w:rPr>
            </w:pPr>
            <w:r w:rsidRPr="008054A9">
              <w:rPr>
                <w:sz w:val="16"/>
                <w:szCs w:val="16"/>
              </w:rPr>
              <w:t>Сбор и анализ информации о предварительном комплектовании муниципальных образовательных организаций</w:t>
            </w:r>
          </w:p>
        </w:tc>
        <w:tc>
          <w:tcPr>
            <w:tcW w:w="2032" w:type="dxa"/>
            <w:gridSpan w:val="2"/>
          </w:tcPr>
          <w:p w:rsidR="008054A9" w:rsidRPr="008054A9" w:rsidRDefault="008054A9" w:rsidP="00682361">
            <w:pPr>
              <w:jc w:val="center"/>
              <w:rPr>
                <w:sz w:val="16"/>
                <w:szCs w:val="16"/>
              </w:rPr>
            </w:pPr>
            <w:r w:rsidRPr="008054A9">
              <w:rPr>
                <w:sz w:val="16"/>
                <w:szCs w:val="16"/>
              </w:rPr>
              <w:t>до 15.06.2018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1.4.</w:t>
            </w:r>
          </w:p>
        </w:tc>
        <w:tc>
          <w:tcPr>
            <w:tcW w:w="4166" w:type="dxa"/>
          </w:tcPr>
          <w:p w:rsidR="008054A9" w:rsidRPr="008054A9" w:rsidRDefault="008054A9" w:rsidP="00682361">
            <w:pPr>
              <w:jc w:val="both"/>
              <w:rPr>
                <w:sz w:val="16"/>
                <w:szCs w:val="16"/>
              </w:rPr>
            </w:pPr>
            <w:r w:rsidRPr="008054A9">
              <w:rPr>
                <w:sz w:val="16"/>
                <w:szCs w:val="16"/>
              </w:rPr>
              <w:t>Согласование учебных планов муниципальных образовательных организаций</w:t>
            </w:r>
          </w:p>
        </w:tc>
        <w:tc>
          <w:tcPr>
            <w:tcW w:w="2032" w:type="dxa"/>
            <w:gridSpan w:val="2"/>
          </w:tcPr>
          <w:p w:rsidR="008054A9" w:rsidRPr="008054A9" w:rsidRDefault="008054A9" w:rsidP="00682361">
            <w:pPr>
              <w:jc w:val="center"/>
              <w:rPr>
                <w:sz w:val="16"/>
                <w:szCs w:val="16"/>
              </w:rPr>
            </w:pPr>
            <w:r w:rsidRPr="008054A9">
              <w:rPr>
                <w:sz w:val="16"/>
                <w:szCs w:val="16"/>
              </w:rPr>
              <w:t>22.08 - 30.08</w:t>
            </w:r>
          </w:p>
          <w:p w:rsidR="008054A9" w:rsidRPr="008054A9" w:rsidRDefault="008054A9" w:rsidP="00682361">
            <w:pPr>
              <w:jc w:val="center"/>
              <w:rPr>
                <w:sz w:val="16"/>
                <w:szCs w:val="16"/>
              </w:rPr>
            </w:pPr>
            <w:r w:rsidRPr="008054A9">
              <w:rPr>
                <w:sz w:val="16"/>
                <w:szCs w:val="16"/>
              </w:rPr>
              <w:t xml:space="preserve"> 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1.5.</w:t>
            </w:r>
          </w:p>
        </w:tc>
        <w:tc>
          <w:tcPr>
            <w:tcW w:w="4166" w:type="dxa"/>
          </w:tcPr>
          <w:p w:rsidR="008054A9" w:rsidRPr="008054A9" w:rsidRDefault="008054A9" w:rsidP="00682361">
            <w:pPr>
              <w:jc w:val="both"/>
              <w:rPr>
                <w:sz w:val="16"/>
                <w:szCs w:val="16"/>
              </w:rPr>
            </w:pPr>
            <w:r w:rsidRPr="008054A9">
              <w:rPr>
                <w:sz w:val="16"/>
                <w:szCs w:val="16"/>
              </w:rPr>
              <w:t>Предварительное согласование штатных расписаний, тарификации муниципальных образовательных организаций</w:t>
            </w:r>
          </w:p>
        </w:tc>
        <w:tc>
          <w:tcPr>
            <w:tcW w:w="2032" w:type="dxa"/>
            <w:gridSpan w:val="2"/>
          </w:tcPr>
          <w:p w:rsidR="008054A9" w:rsidRPr="008054A9" w:rsidRDefault="008054A9" w:rsidP="00682361">
            <w:pPr>
              <w:jc w:val="center"/>
              <w:rPr>
                <w:sz w:val="16"/>
                <w:szCs w:val="16"/>
              </w:rPr>
            </w:pPr>
            <w:r w:rsidRPr="008054A9">
              <w:rPr>
                <w:sz w:val="16"/>
                <w:szCs w:val="16"/>
              </w:rPr>
              <w:t>август 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1.6.</w:t>
            </w:r>
          </w:p>
        </w:tc>
        <w:tc>
          <w:tcPr>
            <w:tcW w:w="4166" w:type="dxa"/>
          </w:tcPr>
          <w:p w:rsidR="008054A9" w:rsidRPr="008054A9" w:rsidRDefault="008054A9" w:rsidP="00682361">
            <w:pPr>
              <w:jc w:val="both"/>
              <w:rPr>
                <w:sz w:val="16"/>
                <w:szCs w:val="16"/>
              </w:rPr>
            </w:pPr>
            <w:r w:rsidRPr="008054A9">
              <w:rPr>
                <w:sz w:val="16"/>
                <w:szCs w:val="16"/>
              </w:rPr>
              <w:t xml:space="preserve">Августовская педагогическая конференция </w:t>
            </w:r>
          </w:p>
        </w:tc>
        <w:tc>
          <w:tcPr>
            <w:tcW w:w="2032" w:type="dxa"/>
            <w:gridSpan w:val="2"/>
          </w:tcPr>
          <w:p w:rsidR="008054A9" w:rsidRPr="008054A9" w:rsidRDefault="008054A9" w:rsidP="00682361">
            <w:pPr>
              <w:jc w:val="center"/>
              <w:rPr>
                <w:sz w:val="16"/>
                <w:szCs w:val="16"/>
              </w:rPr>
            </w:pPr>
            <w:r w:rsidRPr="008054A9">
              <w:rPr>
                <w:sz w:val="16"/>
                <w:szCs w:val="16"/>
              </w:rPr>
              <w:t>28.08.2018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w:t>
            </w:r>
          </w:p>
        </w:tc>
      </w:tr>
      <w:tr w:rsidR="008054A9" w:rsidRPr="008054A9" w:rsidTr="008054A9">
        <w:trPr>
          <w:trHeight w:val="205"/>
        </w:trPr>
        <w:tc>
          <w:tcPr>
            <w:tcW w:w="993" w:type="dxa"/>
          </w:tcPr>
          <w:p w:rsidR="008054A9" w:rsidRPr="008054A9" w:rsidRDefault="008054A9" w:rsidP="00682361">
            <w:pPr>
              <w:rPr>
                <w:sz w:val="16"/>
                <w:szCs w:val="16"/>
              </w:rPr>
            </w:pPr>
            <w:r w:rsidRPr="008054A9">
              <w:rPr>
                <w:sz w:val="16"/>
                <w:szCs w:val="16"/>
              </w:rPr>
              <w:t>1.7.</w:t>
            </w:r>
          </w:p>
        </w:tc>
        <w:tc>
          <w:tcPr>
            <w:tcW w:w="4166" w:type="dxa"/>
          </w:tcPr>
          <w:p w:rsidR="008054A9" w:rsidRPr="008054A9" w:rsidRDefault="008054A9" w:rsidP="00682361">
            <w:pPr>
              <w:jc w:val="both"/>
              <w:rPr>
                <w:sz w:val="16"/>
                <w:szCs w:val="16"/>
              </w:rPr>
            </w:pPr>
            <w:r w:rsidRPr="008054A9">
              <w:rPr>
                <w:sz w:val="16"/>
                <w:szCs w:val="16"/>
              </w:rPr>
              <w:t xml:space="preserve">Утверждение отделом образования администрации Островского муниципального района тарификаций образовательных организаций </w:t>
            </w:r>
          </w:p>
        </w:tc>
        <w:tc>
          <w:tcPr>
            <w:tcW w:w="2032" w:type="dxa"/>
            <w:gridSpan w:val="2"/>
          </w:tcPr>
          <w:p w:rsidR="008054A9" w:rsidRPr="008054A9" w:rsidRDefault="008054A9" w:rsidP="00682361">
            <w:pPr>
              <w:jc w:val="center"/>
              <w:rPr>
                <w:sz w:val="16"/>
                <w:szCs w:val="16"/>
              </w:rPr>
            </w:pPr>
            <w:r w:rsidRPr="008054A9">
              <w:rPr>
                <w:sz w:val="16"/>
                <w:szCs w:val="16"/>
              </w:rPr>
              <w:t>до 22.09.2018 г.</w:t>
            </w:r>
          </w:p>
        </w:tc>
        <w:tc>
          <w:tcPr>
            <w:tcW w:w="4008" w:type="dxa"/>
          </w:tcPr>
          <w:p w:rsidR="008054A9" w:rsidRPr="008054A9" w:rsidRDefault="008054A9" w:rsidP="00682361">
            <w:pPr>
              <w:jc w:val="both"/>
              <w:rPr>
                <w:sz w:val="16"/>
                <w:szCs w:val="16"/>
              </w:rPr>
            </w:pPr>
            <w:r w:rsidRPr="008054A9">
              <w:rPr>
                <w:sz w:val="16"/>
                <w:szCs w:val="16"/>
              </w:rPr>
              <w:t>Отдел образования администрации Островского муниципального района. Руководители муниципальных образовательных организаций</w:t>
            </w:r>
          </w:p>
        </w:tc>
      </w:tr>
      <w:tr w:rsidR="008054A9" w:rsidRPr="008054A9" w:rsidTr="008054A9">
        <w:trPr>
          <w:trHeight w:val="256"/>
        </w:trPr>
        <w:tc>
          <w:tcPr>
            <w:tcW w:w="11199" w:type="dxa"/>
            <w:gridSpan w:val="5"/>
            <w:vAlign w:val="center"/>
          </w:tcPr>
          <w:p w:rsidR="008054A9" w:rsidRPr="008054A9" w:rsidRDefault="008054A9" w:rsidP="00682361">
            <w:pPr>
              <w:spacing w:line="360" w:lineRule="auto"/>
              <w:jc w:val="center"/>
              <w:rPr>
                <w:b/>
                <w:sz w:val="16"/>
                <w:szCs w:val="16"/>
              </w:rPr>
            </w:pPr>
            <w:r w:rsidRPr="008054A9">
              <w:rPr>
                <w:b/>
                <w:sz w:val="16"/>
                <w:szCs w:val="16"/>
              </w:rPr>
              <w:t xml:space="preserve">2. Устранение замечаний, выявленных </w:t>
            </w:r>
            <w:proofErr w:type="spellStart"/>
            <w:r w:rsidRPr="008054A9">
              <w:rPr>
                <w:b/>
                <w:sz w:val="16"/>
                <w:szCs w:val="16"/>
              </w:rPr>
              <w:t>Роспотребнадзором</w:t>
            </w:r>
            <w:proofErr w:type="spellEnd"/>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Адищевская</w:t>
            </w:r>
            <w:proofErr w:type="spellEnd"/>
            <w:r w:rsidRPr="008054A9">
              <w:rPr>
                <w:b/>
                <w:sz w:val="16"/>
                <w:szCs w:val="16"/>
              </w:rPr>
              <w:t xml:space="preserve"> СОШ»</w:t>
            </w:r>
          </w:p>
          <w:p w:rsidR="008054A9" w:rsidRPr="008054A9" w:rsidRDefault="008054A9" w:rsidP="00682361">
            <w:pPr>
              <w:jc w:val="both"/>
              <w:rPr>
                <w:sz w:val="16"/>
                <w:szCs w:val="16"/>
              </w:rPr>
            </w:pPr>
            <w:r w:rsidRPr="008054A9">
              <w:rPr>
                <w:sz w:val="16"/>
                <w:szCs w:val="16"/>
              </w:rPr>
              <w:t xml:space="preserve">- частичная замена оконных блоков; </w:t>
            </w:r>
          </w:p>
          <w:p w:rsidR="008054A9" w:rsidRPr="008054A9" w:rsidRDefault="008054A9" w:rsidP="00682361">
            <w:pPr>
              <w:jc w:val="both"/>
              <w:rPr>
                <w:sz w:val="16"/>
                <w:szCs w:val="16"/>
              </w:rPr>
            </w:pPr>
            <w:r w:rsidRPr="008054A9">
              <w:rPr>
                <w:sz w:val="16"/>
                <w:szCs w:val="16"/>
              </w:rPr>
              <w:t>- косметический ремонт учебных классов;</w:t>
            </w:r>
          </w:p>
          <w:p w:rsidR="008054A9" w:rsidRPr="008054A9" w:rsidRDefault="008054A9" w:rsidP="00682361">
            <w:pPr>
              <w:jc w:val="both"/>
              <w:rPr>
                <w:sz w:val="16"/>
                <w:szCs w:val="16"/>
              </w:rPr>
            </w:pPr>
            <w:r w:rsidRPr="008054A9">
              <w:rPr>
                <w:sz w:val="16"/>
                <w:szCs w:val="16"/>
              </w:rPr>
              <w:t>- приобретение протирочной машины для картофельного пюре.</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jc w:val="both"/>
              <w:rPr>
                <w:sz w:val="16"/>
                <w:szCs w:val="16"/>
              </w:rPr>
            </w:pPr>
            <w:r w:rsidRPr="008054A9">
              <w:rPr>
                <w:sz w:val="16"/>
                <w:szCs w:val="16"/>
              </w:rPr>
              <w:t xml:space="preserve">Ершова О.А. – директор </w:t>
            </w:r>
          </w:p>
          <w:p w:rsidR="008054A9" w:rsidRPr="008054A9" w:rsidRDefault="008054A9" w:rsidP="00682361">
            <w:pPr>
              <w:jc w:val="both"/>
              <w:rPr>
                <w:sz w:val="16"/>
                <w:szCs w:val="16"/>
              </w:rPr>
            </w:pPr>
            <w:r w:rsidRPr="008054A9">
              <w:rPr>
                <w:sz w:val="16"/>
                <w:szCs w:val="16"/>
              </w:rPr>
              <w:t>МКОУ «</w:t>
            </w:r>
            <w:proofErr w:type="spellStart"/>
            <w:r w:rsidRPr="008054A9">
              <w:rPr>
                <w:sz w:val="16"/>
                <w:szCs w:val="16"/>
              </w:rPr>
              <w:t>Адищевская</w:t>
            </w:r>
            <w:proofErr w:type="spellEnd"/>
            <w:r w:rsidRPr="008054A9">
              <w:rPr>
                <w:sz w:val="16"/>
                <w:szCs w:val="16"/>
              </w:rPr>
              <w:t xml:space="preserve"> СОШ» </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2.2.</w:t>
            </w:r>
          </w:p>
        </w:tc>
        <w:tc>
          <w:tcPr>
            <w:tcW w:w="4166" w:type="dxa"/>
          </w:tcPr>
          <w:p w:rsidR="008054A9" w:rsidRPr="008054A9" w:rsidRDefault="008054A9" w:rsidP="00682361">
            <w:pPr>
              <w:snapToGrid w:val="0"/>
              <w:rPr>
                <w:b/>
                <w:sz w:val="16"/>
                <w:szCs w:val="16"/>
              </w:rPr>
            </w:pPr>
            <w:r w:rsidRPr="008054A9">
              <w:rPr>
                <w:b/>
                <w:sz w:val="16"/>
                <w:szCs w:val="16"/>
              </w:rPr>
              <w:t>МКОУ «Александровская СОШ»</w:t>
            </w:r>
          </w:p>
          <w:p w:rsidR="008054A9" w:rsidRPr="008054A9" w:rsidRDefault="008054A9" w:rsidP="00682361">
            <w:pPr>
              <w:jc w:val="both"/>
              <w:rPr>
                <w:sz w:val="16"/>
                <w:szCs w:val="16"/>
              </w:rPr>
            </w:pPr>
            <w:r w:rsidRPr="008054A9">
              <w:rPr>
                <w:sz w:val="16"/>
                <w:szCs w:val="16"/>
              </w:rPr>
              <w:t xml:space="preserve">- приобретение двух производственных столов на пищеблок </w:t>
            </w:r>
            <w:proofErr w:type="gramStart"/>
            <w:r w:rsidRPr="008054A9">
              <w:rPr>
                <w:sz w:val="16"/>
                <w:szCs w:val="16"/>
              </w:rPr>
              <w:t xml:space="preserve">( </w:t>
            </w:r>
            <w:proofErr w:type="gramEnd"/>
            <w:r w:rsidRPr="008054A9">
              <w:rPr>
                <w:sz w:val="16"/>
                <w:szCs w:val="16"/>
              </w:rPr>
              <w:t>для дошкольной группы);</w:t>
            </w:r>
          </w:p>
          <w:p w:rsidR="008054A9" w:rsidRPr="008054A9" w:rsidRDefault="008054A9" w:rsidP="00682361">
            <w:pPr>
              <w:jc w:val="both"/>
              <w:rPr>
                <w:sz w:val="16"/>
                <w:szCs w:val="16"/>
              </w:rPr>
            </w:pPr>
            <w:r w:rsidRPr="008054A9">
              <w:rPr>
                <w:sz w:val="16"/>
                <w:szCs w:val="16"/>
              </w:rPr>
              <w:t>- косметический ремонт учебных классов;</w:t>
            </w:r>
          </w:p>
          <w:p w:rsidR="008054A9" w:rsidRPr="008054A9" w:rsidRDefault="008054A9" w:rsidP="00682361">
            <w:pPr>
              <w:jc w:val="both"/>
              <w:rPr>
                <w:sz w:val="16"/>
                <w:szCs w:val="16"/>
              </w:rPr>
            </w:pPr>
            <w:r w:rsidRPr="008054A9">
              <w:rPr>
                <w:sz w:val="16"/>
                <w:szCs w:val="16"/>
              </w:rPr>
              <w:t>- замена мебели в обеденном зале.</w:t>
            </w:r>
          </w:p>
        </w:tc>
        <w:tc>
          <w:tcPr>
            <w:tcW w:w="2032" w:type="dxa"/>
            <w:gridSpan w:val="2"/>
          </w:tcPr>
          <w:p w:rsidR="008054A9" w:rsidRPr="008054A9" w:rsidRDefault="008054A9" w:rsidP="00682361">
            <w:pPr>
              <w:pStyle w:val="af1"/>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Степанов А.Н.- директор МКОУ «Александровская СОШ»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2.3.</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Игодовская</w:t>
            </w:r>
            <w:proofErr w:type="spellEnd"/>
            <w:r w:rsidRPr="008054A9">
              <w:rPr>
                <w:b/>
                <w:sz w:val="16"/>
                <w:szCs w:val="16"/>
              </w:rPr>
              <w:t xml:space="preserve"> СОШ»</w:t>
            </w:r>
          </w:p>
          <w:p w:rsidR="008054A9" w:rsidRPr="008054A9" w:rsidRDefault="008054A9" w:rsidP="00682361">
            <w:pPr>
              <w:jc w:val="both"/>
              <w:rPr>
                <w:sz w:val="16"/>
                <w:szCs w:val="16"/>
              </w:rPr>
            </w:pPr>
            <w:r w:rsidRPr="008054A9">
              <w:rPr>
                <w:sz w:val="16"/>
                <w:szCs w:val="16"/>
              </w:rPr>
              <w:t>- приобретение протирочной машины для картофельного пюре;</w:t>
            </w:r>
          </w:p>
          <w:p w:rsidR="008054A9" w:rsidRPr="008054A9" w:rsidRDefault="008054A9" w:rsidP="00682361">
            <w:pPr>
              <w:jc w:val="both"/>
              <w:rPr>
                <w:sz w:val="16"/>
                <w:szCs w:val="16"/>
              </w:rPr>
            </w:pPr>
            <w:r w:rsidRPr="008054A9">
              <w:rPr>
                <w:sz w:val="16"/>
                <w:szCs w:val="16"/>
              </w:rPr>
              <w:t>- косметический ремонт учебных классов.</w:t>
            </w:r>
          </w:p>
        </w:tc>
        <w:tc>
          <w:tcPr>
            <w:tcW w:w="2032" w:type="dxa"/>
            <w:gridSpan w:val="2"/>
          </w:tcPr>
          <w:p w:rsidR="008054A9" w:rsidRPr="008054A9" w:rsidRDefault="008054A9" w:rsidP="00682361">
            <w:pPr>
              <w:pStyle w:val="af1"/>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Соловьев Ю.В. – директор</w:t>
            </w:r>
          </w:p>
          <w:p w:rsidR="008054A9" w:rsidRPr="008054A9" w:rsidRDefault="008054A9" w:rsidP="00682361">
            <w:pPr>
              <w:rPr>
                <w:sz w:val="16"/>
                <w:szCs w:val="16"/>
              </w:rPr>
            </w:pPr>
            <w:r w:rsidRPr="008054A9">
              <w:rPr>
                <w:sz w:val="16"/>
                <w:szCs w:val="16"/>
              </w:rPr>
              <w:t>МКОУ «</w:t>
            </w:r>
            <w:proofErr w:type="spellStart"/>
            <w:r w:rsidRPr="008054A9">
              <w:rPr>
                <w:sz w:val="16"/>
                <w:szCs w:val="16"/>
              </w:rPr>
              <w:t>Игодовская</w:t>
            </w:r>
            <w:proofErr w:type="spellEnd"/>
            <w:r w:rsidRPr="008054A9">
              <w:rPr>
                <w:sz w:val="16"/>
                <w:szCs w:val="16"/>
              </w:rPr>
              <w:t xml:space="preserve"> СОШ»</w:t>
            </w:r>
          </w:p>
        </w:tc>
      </w:tr>
      <w:tr w:rsidR="008054A9" w:rsidRPr="008054A9" w:rsidTr="008054A9">
        <w:trPr>
          <w:trHeight w:val="170"/>
        </w:trPr>
        <w:tc>
          <w:tcPr>
            <w:tcW w:w="993" w:type="dxa"/>
          </w:tcPr>
          <w:p w:rsidR="008054A9" w:rsidRPr="008054A9" w:rsidRDefault="008054A9" w:rsidP="00682361">
            <w:pPr>
              <w:rPr>
                <w:sz w:val="16"/>
                <w:szCs w:val="16"/>
              </w:rPr>
            </w:pPr>
            <w:r w:rsidRPr="008054A9">
              <w:rPr>
                <w:sz w:val="16"/>
                <w:szCs w:val="16"/>
              </w:rPr>
              <w:t>2.4.</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Клеванцовская</w:t>
            </w:r>
            <w:proofErr w:type="spellEnd"/>
            <w:r w:rsidRPr="008054A9">
              <w:rPr>
                <w:b/>
                <w:sz w:val="16"/>
                <w:szCs w:val="16"/>
              </w:rPr>
              <w:t xml:space="preserve"> СОШ»</w:t>
            </w:r>
          </w:p>
          <w:p w:rsidR="008054A9" w:rsidRPr="008054A9" w:rsidRDefault="008054A9" w:rsidP="00682361">
            <w:pPr>
              <w:snapToGrid w:val="0"/>
              <w:jc w:val="both"/>
              <w:rPr>
                <w:sz w:val="16"/>
                <w:szCs w:val="16"/>
              </w:rPr>
            </w:pPr>
            <w:r w:rsidRPr="008054A9">
              <w:rPr>
                <w:sz w:val="16"/>
                <w:szCs w:val="16"/>
              </w:rPr>
              <w:t>- косметический ремонт помещений школы;</w:t>
            </w:r>
          </w:p>
          <w:p w:rsidR="008054A9" w:rsidRPr="008054A9" w:rsidRDefault="008054A9" w:rsidP="00682361">
            <w:pPr>
              <w:snapToGrid w:val="0"/>
              <w:jc w:val="both"/>
              <w:rPr>
                <w:sz w:val="16"/>
                <w:szCs w:val="16"/>
              </w:rPr>
            </w:pPr>
            <w:r w:rsidRPr="008054A9">
              <w:rPr>
                <w:sz w:val="16"/>
                <w:szCs w:val="16"/>
              </w:rPr>
              <w:t>- частичная замена школьной мебели.</w:t>
            </w:r>
          </w:p>
        </w:tc>
        <w:tc>
          <w:tcPr>
            <w:tcW w:w="2032" w:type="dxa"/>
            <w:gridSpan w:val="2"/>
          </w:tcPr>
          <w:p w:rsidR="008054A9" w:rsidRPr="008054A9" w:rsidRDefault="008054A9" w:rsidP="00682361">
            <w:pPr>
              <w:pStyle w:val="af1"/>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proofErr w:type="spellStart"/>
            <w:r w:rsidRPr="008054A9">
              <w:rPr>
                <w:sz w:val="16"/>
                <w:szCs w:val="16"/>
              </w:rPr>
              <w:t>Абронов</w:t>
            </w:r>
            <w:proofErr w:type="spellEnd"/>
            <w:r w:rsidRPr="008054A9">
              <w:rPr>
                <w:sz w:val="16"/>
                <w:szCs w:val="16"/>
              </w:rPr>
              <w:t xml:space="preserve"> А.Н.- директор</w:t>
            </w:r>
          </w:p>
          <w:p w:rsidR="008054A9" w:rsidRPr="008054A9" w:rsidRDefault="008054A9" w:rsidP="00682361">
            <w:pPr>
              <w:rPr>
                <w:sz w:val="16"/>
                <w:szCs w:val="16"/>
              </w:rPr>
            </w:pPr>
            <w:r w:rsidRPr="008054A9">
              <w:rPr>
                <w:sz w:val="16"/>
                <w:szCs w:val="16"/>
              </w:rPr>
              <w:t>МКОУ «</w:t>
            </w:r>
            <w:proofErr w:type="spellStart"/>
            <w:r w:rsidRPr="008054A9">
              <w:rPr>
                <w:sz w:val="16"/>
                <w:szCs w:val="16"/>
              </w:rPr>
              <w:t>Клеванцовская</w:t>
            </w:r>
            <w:proofErr w:type="spellEnd"/>
            <w:r w:rsidRPr="008054A9">
              <w:rPr>
                <w:sz w:val="16"/>
                <w:szCs w:val="16"/>
              </w:rPr>
              <w:t xml:space="preserve"> СОШ»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2.5.</w:t>
            </w:r>
          </w:p>
        </w:tc>
        <w:tc>
          <w:tcPr>
            <w:tcW w:w="4166" w:type="dxa"/>
          </w:tcPr>
          <w:p w:rsidR="008054A9" w:rsidRPr="008054A9" w:rsidRDefault="008054A9" w:rsidP="00682361">
            <w:pPr>
              <w:pStyle w:val="af1"/>
              <w:snapToGrid w:val="0"/>
              <w:rPr>
                <w:b/>
                <w:sz w:val="16"/>
                <w:szCs w:val="16"/>
              </w:rPr>
            </w:pPr>
            <w:r w:rsidRPr="008054A9">
              <w:rPr>
                <w:b/>
                <w:sz w:val="16"/>
                <w:szCs w:val="16"/>
              </w:rPr>
              <w:t>МКОУ «Островская СОШ»</w:t>
            </w:r>
          </w:p>
          <w:p w:rsidR="008054A9" w:rsidRPr="008054A9" w:rsidRDefault="008054A9" w:rsidP="00682361">
            <w:pPr>
              <w:jc w:val="both"/>
              <w:rPr>
                <w:sz w:val="16"/>
                <w:szCs w:val="16"/>
              </w:rPr>
            </w:pPr>
            <w:r w:rsidRPr="008054A9">
              <w:rPr>
                <w:sz w:val="16"/>
                <w:szCs w:val="16"/>
              </w:rPr>
              <w:t>- косметический ремонт в школьном здании по ул. Сахарова д.1а;</w:t>
            </w:r>
          </w:p>
          <w:p w:rsidR="008054A9" w:rsidRPr="008054A9" w:rsidRDefault="008054A9" w:rsidP="00682361">
            <w:pPr>
              <w:jc w:val="both"/>
              <w:rPr>
                <w:sz w:val="16"/>
                <w:szCs w:val="16"/>
              </w:rPr>
            </w:pPr>
            <w:r w:rsidRPr="008054A9">
              <w:rPr>
                <w:sz w:val="16"/>
                <w:szCs w:val="16"/>
              </w:rPr>
              <w:t>- ремонт туалета в здании школы на ул. Сахарова д.3;</w:t>
            </w:r>
          </w:p>
          <w:p w:rsidR="008054A9" w:rsidRPr="008054A9" w:rsidRDefault="008054A9" w:rsidP="00682361">
            <w:pPr>
              <w:jc w:val="both"/>
              <w:rPr>
                <w:sz w:val="16"/>
                <w:szCs w:val="16"/>
              </w:rPr>
            </w:pPr>
            <w:r w:rsidRPr="008054A9">
              <w:rPr>
                <w:sz w:val="16"/>
                <w:szCs w:val="16"/>
              </w:rPr>
              <w:t>- ремонт потолков 2-3 этажа основного здания школы;</w:t>
            </w:r>
          </w:p>
          <w:p w:rsidR="008054A9" w:rsidRPr="008054A9" w:rsidRDefault="008054A9" w:rsidP="00682361">
            <w:pPr>
              <w:jc w:val="both"/>
              <w:rPr>
                <w:sz w:val="16"/>
                <w:szCs w:val="16"/>
              </w:rPr>
            </w:pPr>
            <w:r w:rsidRPr="008054A9">
              <w:rPr>
                <w:sz w:val="16"/>
                <w:szCs w:val="16"/>
              </w:rPr>
              <w:t>- замена освещения в школьном здании по ул. Сахарова д.1а, в двух кабинетах в здании школы на ул. Сахарова д.3;</w:t>
            </w:r>
          </w:p>
          <w:p w:rsidR="008054A9" w:rsidRPr="008054A9" w:rsidRDefault="008054A9" w:rsidP="00682361">
            <w:pPr>
              <w:jc w:val="both"/>
              <w:rPr>
                <w:sz w:val="16"/>
                <w:szCs w:val="16"/>
              </w:rPr>
            </w:pPr>
            <w:r w:rsidRPr="008054A9">
              <w:rPr>
                <w:sz w:val="16"/>
                <w:szCs w:val="16"/>
              </w:rPr>
              <w:t>- оборудование места для хранения и обработки уборочного инвентаря, подводка к нему горячей и холодной воды;</w:t>
            </w:r>
          </w:p>
          <w:p w:rsidR="008054A9" w:rsidRPr="008054A9" w:rsidRDefault="008054A9" w:rsidP="00682361">
            <w:pPr>
              <w:jc w:val="both"/>
              <w:rPr>
                <w:sz w:val="16"/>
                <w:szCs w:val="16"/>
              </w:rPr>
            </w:pPr>
            <w:r w:rsidRPr="008054A9">
              <w:rPr>
                <w:sz w:val="16"/>
                <w:szCs w:val="16"/>
              </w:rPr>
              <w:t>- ремонт оборудования в пищеблоке.</w:t>
            </w:r>
          </w:p>
          <w:p w:rsidR="008054A9" w:rsidRPr="008054A9" w:rsidRDefault="008054A9" w:rsidP="00682361">
            <w:pPr>
              <w:jc w:val="both"/>
              <w:rPr>
                <w:sz w:val="16"/>
                <w:szCs w:val="16"/>
              </w:rPr>
            </w:pP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Смирнова Н.М. – директор МКОУ «Островская СОШ»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2.6.</w:t>
            </w:r>
          </w:p>
        </w:tc>
        <w:tc>
          <w:tcPr>
            <w:tcW w:w="4166" w:type="dxa"/>
          </w:tcPr>
          <w:p w:rsidR="008054A9" w:rsidRPr="008054A9" w:rsidRDefault="008054A9" w:rsidP="00682361">
            <w:pPr>
              <w:pStyle w:val="af1"/>
              <w:snapToGrid w:val="0"/>
              <w:rPr>
                <w:b/>
                <w:sz w:val="16"/>
                <w:szCs w:val="16"/>
              </w:rPr>
            </w:pPr>
            <w:r w:rsidRPr="008054A9">
              <w:rPr>
                <w:b/>
                <w:sz w:val="16"/>
                <w:szCs w:val="16"/>
              </w:rPr>
              <w:t>МКОУ «</w:t>
            </w:r>
            <w:proofErr w:type="spellStart"/>
            <w:r w:rsidRPr="008054A9">
              <w:rPr>
                <w:b/>
                <w:sz w:val="16"/>
                <w:szCs w:val="16"/>
              </w:rPr>
              <w:t>Дымницкая</w:t>
            </w:r>
            <w:proofErr w:type="spellEnd"/>
            <w:r w:rsidRPr="008054A9">
              <w:rPr>
                <w:b/>
                <w:sz w:val="16"/>
                <w:szCs w:val="16"/>
              </w:rPr>
              <w:t xml:space="preserve"> ООШ»</w:t>
            </w:r>
          </w:p>
          <w:p w:rsidR="008054A9" w:rsidRPr="008054A9" w:rsidRDefault="008054A9" w:rsidP="00682361">
            <w:pPr>
              <w:pStyle w:val="af1"/>
              <w:snapToGrid w:val="0"/>
              <w:jc w:val="both"/>
              <w:rPr>
                <w:sz w:val="16"/>
                <w:szCs w:val="16"/>
              </w:rPr>
            </w:pPr>
            <w:r w:rsidRPr="008054A9">
              <w:rPr>
                <w:sz w:val="16"/>
                <w:szCs w:val="16"/>
              </w:rPr>
              <w:t>- косметический ремонт дошкольной группы;</w:t>
            </w:r>
          </w:p>
          <w:p w:rsidR="008054A9" w:rsidRPr="008054A9" w:rsidRDefault="008054A9" w:rsidP="00682361">
            <w:pPr>
              <w:pStyle w:val="af1"/>
              <w:snapToGrid w:val="0"/>
              <w:jc w:val="both"/>
              <w:rPr>
                <w:sz w:val="16"/>
                <w:szCs w:val="16"/>
              </w:rPr>
            </w:pPr>
            <w:r w:rsidRPr="008054A9">
              <w:rPr>
                <w:sz w:val="16"/>
                <w:szCs w:val="16"/>
              </w:rPr>
              <w:t>- косметический ремонт помещений школы.</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proofErr w:type="spellStart"/>
            <w:r w:rsidRPr="008054A9">
              <w:rPr>
                <w:sz w:val="16"/>
                <w:szCs w:val="16"/>
              </w:rPr>
              <w:t>Лисеенко</w:t>
            </w:r>
            <w:proofErr w:type="spellEnd"/>
            <w:r w:rsidRPr="008054A9">
              <w:rPr>
                <w:sz w:val="16"/>
                <w:szCs w:val="16"/>
              </w:rPr>
              <w:t xml:space="preserve"> Л.И. – директор МКОУ «</w:t>
            </w:r>
            <w:proofErr w:type="spellStart"/>
            <w:r w:rsidRPr="008054A9">
              <w:rPr>
                <w:sz w:val="16"/>
                <w:szCs w:val="16"/>
              </w:rPr>
              <w:t>Дымницкая</w:t>
            </w:r>
            <w:proofErr w:type="spellEnd"/>
            <w:r w:rsidRPr="008054A9">
              <w:rPr>
                <w:sz w:val="16"/>
                <w:szCs w:val="16"/>
              </w:rPr>
              <w:t xml:space="preserve"> ООШ»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2.7.</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Красноборская</w:t>
            </w:r>
            <w:proofErr w:type="spellEnd"/>
            <w:r w:rsidRPr="008054A9">
              <w:rPr>
                <w:b/>
                <w:sz w:val="16"/>
                <w:szCs w:val="16"/>
              </w:rPr>
              <w:t xml:space="preserve">  ООШ»</w:t>
            </w:r>
          </w:p>
          <w:p w:rsidR="008054A9" w:rsidRPr="008054A9" w:rsidRDefault="008054A9" w:rsidP="00682361">
            <w:pPr>
              <w:pStyle w:val="af1"/>
              <w:snapToGrid w:val="0"/>
              <w:jc w:val="both"/>
              <w:rPr>
                <w:sz w:val="16"/>
                <w:szCs w:val="16"/>
              </w:rPr>
            </w:pPr>
            <w:r w:rsidRPr="008054A9">
              <w:rPr>
                <w:sz w:val="16"/>
                <w:szCs w:val="16"/>
              </w:rPr>
              <w:t>- замена линолеумного покрытия в столовой и на пищеблоке;</w:t>
            </w:r>
          </w:p>
          <w:p w:rsidR="008054A9" w:rsidRPr="008054A9" w:rsidRDefault="008054A9" w:rsidP="00682361">
            <w:pPr>
              <w:jc w:val="both"/>
              <w:rPr>
                <w:sz w:val="16"/>
                <w:szCs w:val="16"/>
              </w:rPr>
            </w:pPr>
            <w:r w:rsidRPr="008054A9">
              <w:rPr>
                <w:sz w:val="16"/>
                <w:szCs w:val="16"/>
              </w:rPr>
              <w:t>- косметический ремонт помещений школы.</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Фомина С.А. – директор</w:t>
            </w:r>
          </w:p>
          <w:p w:rsidR="008054A9" w:rsidRPr="008054A9" w:rsidRDefault="008054A9" w:rsidP="00682361">
            <w:pPr>
              <w:rPr>
                <w:sz w:val="16"/>
                <w:szCs w:val="16"/>
              </w:rPr>
            </w:pPr>
            <w:r w:rsidRPr="008054A9">
              <w:rPr>
                <w:sz w:val="16"/>
                <w:szCs w:val="16"/>
              </w:rPr>
              <w:t>МКОУ «</w:t>
            </w:r>
            <w:proofErr w:type="spellStart"/>
            <w:r w:rsidRPr="008054A9">
              <w:rPr>
                <w:sz w:val="16"/>
                <w:szCs w:val="16"/>
              </w:rPr>
              <w:t>Красноборская</w:t>
            </w:r>
            <w:proofErr w:type="spellEnd"/>
            <w:r w:rsidRPr="008054A9">
              <w:rPr>
                <w:sz w:val="16"/>
                <w:szCs w:val="16"/>
              </w:rPr>
              <w:t xml:space="preserve"> ООШ»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2.8.</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Хомутовская</w:t>
            </w:r>
            <w:proofErr w:type="spellEnd"/>
            <w:r w:rsidRPr="008054A9">
              <w:rPr>
                <w:b/>
                <w:sz w:val="16"/>
                <w:szCs w:val="16"/>
              </w:rPr>
              <w:t xml:space="preserve"> ООШ»</w:t>
            </w:r>
          </w:p>
          <w:p w:rsidR="008054A9" w:rsidRPr="008054A9" w:rsidRDefault="008054A9" w:rsidP="00682361">
            <w:pPr>
              <w:jc w:val="both"/>
              <w:rPr>
                <w:sz w:val="16"/>
                <w:szCs w:val="16"/>
              </w:rPr>
            </w:pPr>
            <w:r w:rsidRPr="008054A9">
              <w:rPr>
                <w:sz w:val="16"/>
                <w:szCs w:val="16"/>
              </w:rPr>
              <w:t>- косметический ремонт учебных классов;</w:t>
            </w:r>
          </w:p>
          <w:p w:rsidR="008054A9" w:rsidRPr="008054A9" w:rsidRDefault="008054A9" w:rsidP="00682361">
            <w:pPr>
              <w:jc w:val="both"/>
              <w:rPr>
                <w:sz w:val="16"/>
                <w:szCs w:val="16"/>
              </w:rPr>
            </w:pPr>
            <w:r w:rsidRPr="008054A9">
              <w:rPr>
                <w:sz w:val="16"/>
                <w:szCs w:val="16"/>
              </w:rPr>
              <w:t>- замена матов.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Маркова И.А.- директор МКОУ «</w:t>
            </w:r>
            <w:proofErr w:type="spellStart"/>
            <w:r w:rsidRPr="008054A9">
              <w:rPr>
                <w:sz w:val="16"/>
                <w:szCs w:val="16"/>
              </w:rPr>
              <w:t>Хомутовская</w:t>
            </w:r>
            <w:proofErr w:type="spellEnd"/>
            <w:r w:rsidRPr="008054A9">
              <w:rPr>
                <w:sz w:val="16"/>
                <w:szCs w:val="16"/>
              </w:rPr>
              <w:t xml:space="preserve"> ООШ»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2.9.</w:t>
            </w:r>
          </w:p>
        </w:tc>
        <w:tc>
          <w:tcPr>
            <w:tcW w:w="4166" w:type="dxa"/>
          </w:tcPr>
          <w:p w:rsidR="008054A9" w:rsidRPr="008054A9" w:rsidRDefault="008054A9" w:rsidP="00682361">
            <w:pPr>
              <w:snapToGrid w:val="0"/>
              <w:rPr>
                <w:b/>
                <w:sz w:val="16"/>
                <w:szCs w:val="16"/>
              </w:rPr>
            </w:pPr>
            <w:r w:rsidRPr="008054A9">
              <w:rPr>
                <w:b/>
                <w:sz w:val="16"/>
                <w:szCs w:val="16"/>
              </w:rPr>
              <w:t>МКОУ «Юрьевская ООШ»</w:t>
            </w:r>
          </w:p>
          <w:p w:rsidR="008054A9" w:rsidRPr="008054A9" w:rsidRDefault="008054A9" w:rsidP="00682361">
            <w:pPr>
              <w:snapToGrid w:val="0"/>
              <w:jc w:val="both"/>
              <w:rPr>
                <w:sz w:val="16"/>
                <w:szCs w:val="16"/>
              </w:rPr>
            </w:pPr>
            <w:r w:rsidRPr="008054A9">
              <w:rPr>
                <w:sz w:val="16"/>
                <w:szCs w:val="16"/>
              </w:rPr>
              <w:t>- косметический ремонт учебных классов;</w:t>
            </w:r>
          </w:p>
          <w:p w:rsidR="008054A9" w:rsidRPr="008054A9" w:rsidRDefault="008054A9" w:rsidP="00682361">
            <w:pPr>
              <w:snapToGrid w:val="0"/>
              <w:jc w:val="both"/>
              <w:rPr>
                <w:sz w:val="16"/>
                <w:szCs w:val="16"/>
              </w:rPr>
            </w:pPr>
            <w:r w:rsidRPr="008054A9">
              <w:rPr>
                <w:sz w:val="16"/>
                <w:szCs w:val="16"/>
              </w:rPr>
              <w:lastRenderedPageBreak/>
              <w:t>- замена двух унитазов.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lastRenderedPageBreak/>
              <w:t>до 15.08.2018</w:t>
            </w:r>
          </w:p>
        </w:tc>
        <w:tc>
          <w:tcPr>
            <w:tcW w:w="4008" w:type="dxa"/>
          </w:tcPr>
          <w:p w:rsidR="008054A9" w:rsidRPr="008054A9" w:rsidRDefault="008054A9" w:rsidP="00682361">
            <w:pPr>
              <w:rPr>
                <w:sz w:val="16"/>
                <w:szCs w:val="16"/>
              </w:rPr>
            </w:pPr>
            <w:r w:rsidRPr="008054A9">
              <w:rPr>
                <w:sz w:val="16"/>
                <w:szCs w:val="16"/>
              </w:rPr>
              <w:t xml:space="preserve">Новожилова В.В. – директор </w:t>
            </w:r>
          </w:p>
          <w:p w:rsidR="008054A9" w:rsidRPr="008054A9" w:rsidRDefault="008054A9" w:rsidP="00682361">
            <w:pPr>
              <w:rPr>
                <w:sz w:val="16"/>
                <w:szCs w:val="16"/>
              </w:rPr>
            </w:pPr>
            <w:r w:rsidRPr="008054A9">
              <w:rPr>
                <w:sz w:val="16"/>
                <w:szCs w:val="16"/>
              </w:rPr>
              <w:t>МКОУ «Юрьевская ООШ»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lastRenderedPageBreak/>
              <w:t>2.10</w:t>
            </w:r>
          </w:p>
        </w:tc>
        <w:tc>
          <w:tcPr>
            <w:tcW w:w="4166" w:type="dxa"/>
          </w:tcPr>
          <w:p w:rsidR="008054A9" w:rsidRPr="008054A9" w:rsidRDefault="008054A9" w:rsidP="00682361">
            <w:pPr>
              <w:snapToGrid w:val="0"/>
              <w:rPr>
                <w:b/>
                <w:sz w:val="16"/>
                <w:szCs w:val="16"/>
              </w:rPr>
            </w:pPr>
            <w:r w:rsidRPr="008054A9">
              <w:rPr>
                <w:b/>
                <w:sz w:val="16"/>
                <w:szCs w:val="16"/>
              </w:rPr>
              <w:t>МКОУ «Воскресенская НОШ»</w:t>
            </w:r>
          </w:p>
          <w:p w:rsidR="008054A9" w:rsidRPr="008054A9" w:rsidRDefault="008054A9" w:rsidP="00682361">
            <w:pPr>
              <w:snapToGrid w:val="0"/>
              <w:jc w:val="both"/>
              <w:rPr>
                <w:sz w:val="16"/>
                <w:szCs w:val="16"/>
              </w:rPr>
            </w:pPr>
            <w:r w:rsidRPr="008054A9">
              <w:rPr>
                <w:sz w:val="16"/>
                <w:szCs w:val="16"/>
              </w:rPr>
              <w:t>- покраска фасада школы,</w:t>
            </w:r>
          </w:p>
          <w:p w:rsidR="008054A9" w:rsidRPr="008054A9" w:rsidRDefault="008054A9" w:rsidP="00682361">
            <w:pPr>
              <w:snapToGrid w:val="0"/>
              <w:jc w:val="both"/>
              <w:rPr>
                <w:sz w:val="16"/>
                <w:szCs w:val="16"/>
              </w:rPr>
            </w:pPr>
            <w:r w:rsidRPr="008054A9">
              <w:rPr>
                <w:sz w:val="16"/>
                <w:szCs w:val="16"/>
              </w:rPr>
              <w:t>- косметический ремонт учебных классов.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proofErr w:type="spellStart"/>
            <w:r w:rsidRPr="008054A9">
              <w:rPr>
                <w:sz w:val="16"/>
                <w:szCs w:val="16"/>
              </w:rPr>
              <w:t>Галочкина</w:t>
            </w:r>
            <w:proofErr w:type="spellEnd"/>
            <w:r w:rsidRPr="008054A9">
              <w:rPr>
                <w:sz w:val="16"/>
                <w:szCs w:val="16"/>
              </w:rPr>
              <w:t xml:space="preserve"> В.В.- заведующий МКОУ «Воскресенская НОШ»</w:t>
            </w:r>
          </w:p>
        </w:tc>
      </w:tr>
      <w:tr w:rsidR="008054A9" w:rsidRPr="008054A9" w:rsidTr="008054A9">
        <w:trPr>
          <w:trHeight w:val="350"/>
        </w:trPr>
        <w:tc>
          <w:tcPr>
            <w:tcW w:w="993" w:type="dxa"/>
          </w:tcPr>
          <w:p w:rsidR="008054A9" w:rsidRPr="008054A9" w:rsidRDefault="008054A9" w:rsidP="00682361">
            <w:pPr>
              <w:rPr>
                <w:sz w:val="16"/>
                <w:szCs w:val="16"/>
              </w:rPr>
            </w:pPr>
            <w:r w:rsidRPr="008054A9">
              <w:rPr>
                <w:sz w:val="16"/>
                <w:szCs w:val="16"/>
              </w:rPr>
              <w:t>2.11</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Гуляевская</w:t>
            </w:r>
            <w:proofErr w:type="spellEnd"/>
            <w:r w:rsidRPr="008054A9">
              <w:rPr>
                <w:b/>
                <w:sz w:val="16"/>
                <w:szCs w:val="16"/>
              </w:rPr>
              <w:t xml:space="preserve"> НОШ»</w:t>
            </w:r>
          </w:p>
          <w:p w:rsidR="008054A9" w:rsidRPr="008054A9" w:rsidRDefault="008054A9" w:rsidP="00682361">
            <w:pPr>
              <w:snapToGrid w:val="0"/>
              <w:jc w:val="both"/>
              <w:rPr>
                <w:sz w:val="16"/>
                <w:szCs w:val="16"/>
              </w:rPr>
            </w:pPr>
            <w:r w:rsidRPr="008054A9">
              <w:rPr>
                <w:sz w:val="16"/>
                <w:szCs w:val="16"/>
              </w:rPr>
              <w:t>-  ремонт фундамента здания школы;</w:t>
            </w:r>
          </w:p>
          <w:p w:rsidR="008054A9" w:rsidRPr="008054A9" w:rsidRDefault="008054A9" w:rsidP="00682361">
            <w:pPr>
              <w:snapToGrid w:val="0"/>
              <w:jc w:val="both"/>
              <w:rPr>
                <w:sz w:val="16"/>
                <w:szCs w:val="16"/>
              </w:rPr>
            </w:pPr>
            <w:r w:rsidRPr="008054A9">
              <w:rPr>
                <w:sz w:val="16"/>
                <w:szCs w:val="16"/>
              </w:rPr>
              <w:t>- косметический ремонт учебных классов.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Ремизова И.А. – заведующий МКОУ «</w:t>
            </w:r>
            <w:proofErr w:type="spellStart"/>
            <w:r w:rsidRPr="008054A9">
              <w:rPr>
                <w:sz w:val="16"/>
                <w:szCs w:val="16"/>
              </w:rPr>
              <w:t>Гуляевская</w:t>
            </w:r>
            <w:proofErr w:type="spellEnd"/>
            <w:r w:rsidRPr="008054A9">
              <w:rPr>
                <w:sz w:val="16"/>
                <w:szCs w:val="16"/>
              </w:rPr>
              <w:t xml:space="preserve"> НОШ»</w:t>
            </w:r>
          </w:p>
        </w:tc>
      </w:tr>
      <w:tr w:rsidR="008054A9" w:rsidRPr="008054A9" w:rsidTr="008054A9">
        <w:trPr>
          <w:trHeight w:val="350"/>
        </w:trPr>
        <w:tc>
          <w:tcPr>
            <w:tcW w:w="993" w:type="dxa"/>
          </w:tcPr>
          <w:p w:rsidR="008054A9" w:rsidRPr="008054A9" w:rsidRDefault="008054A9" w:rsidP="00682361">
            <w:pPr>
              <w:rPr>
                <w:sz w:val="16"/>
                <w:szCs w:val="16"/>
              </w:rPr>
            </w:pPr>
            <w:r w:rsidRPr="008054A9">
              <w:rPr>
                <w:sz w:val="16"/>
                <w:szCs w:val="16"/>
              </w:rPr>
              <w:t>2.12</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Ивашевская</w:t>
            </w:r>
            <w:proofErr w:type="spellEnd"/>
            <w:r w:rsidRPr="008054A9">
              <w:rPr>
                <w:b/>
                <w:sz w:val="16"/>
                <w:szCs w:val="16"/>
              </w:rPr>
              <w:t xml:space="preserve"> НОШ»</w:t>
            </w:r>
          </w:p>
          <w:p w:rsidR="008054A9" w:rsidRPr="008054A9" w:rsidRDefault="008054A9" w:rsidP="00682361">
            <w:pPr>
              <w:snapToGrid w:val="0"/>
              <w:jc w:val="both"/>
              <w:rPr>
                <w:b/>
                <w:sz w:val="16"/>
                <w:szCs w:val="16"/>
              </w:rPr>
            </w:pPr>
            <w:r w:rsidRPr="008054A9">
              <w:rPr>
                <w:b/>
                <w:sz w:val="16"/>
                <w:szCs w:val="16"/>
              </w:rPr>
              <w:t xml:space="preserve">- </w:t>
            </w:r>
            <w:r w:rsidRPr="008054A9">
              <w:rPr>
                <w:sz w:val="16"/>
                <w:szCs w:val="16"/>
              </w:rPr>
              <w:t>замена линолеумного покрытия в дошкольной группе.</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Сорокина И.Л. – заведующий МКОУ «</w:t>
            </w:r>
            <w:proofErr w:type="spellStart"/>
            <w:r w:rsidRPr="008054A9">
              <w:rPr>
                <w:sz w:val="16"/>
                <w:szCs w:val="16"/>
              </w:rPr>
              <w:t>Ивашевская</w:t>
            </w:r>
            <w:proofErr w:type="spellEnd"/>
            <w:r w:rsidRPr="008054A9">
              <w:rPr>
                <w:sz w:val="16"/>
                <w:szCs w:val="16"/>
              </w:rPr>
              <w:t xml:space="preserve"> НОШ»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2.13</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Инежская</w:t>
            </w:r>
            <w:proofErr w:type="spellEnd"/>
            <w:r w:rsidRPr="008054A9">
              <w:rPr>
                <w:b/>
                <w:sz w:val="16"/>
                <w:szCs w:val="16"/>
              </w:rPr>
              <w:t xml:space="preserve"> НОШ»</w:t>
            </w:r>
          </w:p>
          <w:p w:rsidR="008054A9" w:rsidRPr="008054A9" w:rsidRDefault="008054A9" w:rsidP="00682361">
            <w:pPr>
              <w:snapToGrid w:val="0"/>
              <w:jc w:val="both"/>
              <w:rPr>
                <w:sz w:val="16"/>
                <w:szCs w:val="16"/>
              </w:rPr>
            </w:pPr>
            <w:r w:rsidRPr="008054A9">
              <w:rPr>
                <w:sz w:val="16"/>
                <w:szCs w:val="16"/>
              </w:rPr>
              <w:t>- косметический ремонт помещений школы.</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Иванова Е.Л.- заведующий МКОУ «</w:t>
            </w:r>
            <w:proofErr w:type="spellStart"/>
            <w:r w:rsidRPr="008054A9">
              <w:rPr>
                <w:sz w:val="16"/>
                <w:szCs w:val="16"/>
              </w:rPr>
              <w:t>Инежская</w:t>
            </w:r>
            <w:proofErr w:type="spellEnd"/>
            <w:r w:rsidRPr="008054A9">
              <w:rPr>
                <w:sz w:val="16"/>
                <w:szCs w:val="16"/>
              </w:rPr>
              <w:t xml:space="preserve"> НОШ»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2.14</w:t>
            </w:r>
          </w:p>
        </w:tc>
        <w:tc>
          <w:tcPr>
            <w:tcW w:w="4166" w:type="dxa"/>
          </w:tcPr>
          <w:p w:rsidR="008054A9" w:rsidRPr="008054A9" w:rsidRDefault="008054A9" w:rsidP="00682361">
            <w:pPr>
              <w:snapToGrid w:val="0"/>
              <w:rPr>
                <w:b/>
                <w:sz w:val="16"/>
                <w:szCs w:val="16"/>
              </w:rPr>
            </w:pPr>
            <w:r w:rsidRPr="008054A9">
              <w:rPr>
                <w:b/>
                <w:sz w:val="16"/>
                <w:szCs w:val="16"/>
              </w:rPr>
              <w:t>МКОУ «НОШ им. Островского»</w:t>
            </w:r>
          </w:p>
          <w:p w:rsidR="008054A9" w:rsidRPr="008054A9" w:rsidRDefault="008054A9" w:rsidP="00682361">
            <w:pPr>
              <w:snapToGrid w:val="0"/>
              <w:rPr>
                <w:sz w:val="16"/>
                <w:szCs w:val="16"/>
              </w:rPr>
            </w:pPr>
            <w:r w:rsidRPr="008054A9">
              <w:rPr>
                <w:sz w:val="16"/>
                <w:szCs w:val="16"/>
              </w:rPr>
              <w:t>- косметический ремонт помещений;</w:t>
            </w:r>
          </w:p>
          <w:p w:rsidR="008054A9" w:rsidRPr="008054A9" w:rsidRDefault="008054A9" w:rsidP="00682361">
            <w:pPr>
              <w:snapToGrid w:val="0"/>
              <w:rPr>
                <w:sz w:val="16"/>
                <w:szCs w:val="16"/>
              </w:rPr>
            </w:pPr>
            <w:r w:rsidRPr="008054A9">
              <w:rPr>
                <w:sz w:val="16"/>
                <w:szCs w:val="16"/>
              </w:rPr>
              <w:t>- установка двух моек в пищеблоке.</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Соловьева Н.М. – заведующий МКОУ «НОШ им. Островского»</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2.15</w:t>
            </w:r>
          </w:p>
        </w:tc>
        <w:tc>
          <w:tcPr>
            <w:tcW w:w="4166" w:type="dxa"/>
          </w:tcPr>
          <w:p w:rsidR="008054A9" w:rsidRPr="008054A9" w:rsidRDefault="008054A9" w:rsidP="00682361">
            <w:pPr>
              <w:snapToGrid w:val="0"/>
              <w:rPr>
                <w:b/>
                <w:sz w:val="16"/>
                <w:szCs w:val="16"/>
              </w:rPr>
            </w:pPr>
            <w:r w:rsidRPr="008054A9">
              <w:rPr>
                <w:b/>
                <w:sz w:val="16"/>
                <w:szCs w:val="16"/>
              </w:rPr>
              <w:t>МКДОУ детский сад «Теремок»</w:t>
            </w:r>
          </w:p>
          <w:p w:rsidR="008054A9" w:rsidRPr="008054A9" w:rsidRDefault="008054A9" w:rsidP="00682361">
            <w:pPr>
              <w:snapToGrid w:val="0"/>
              <w:jc w:val="both"/>
              <w:rPr>
                <w:sz w:val="16"/>
                <w:szCs w:val="16"/>
              </w:rPr>
            </w:pPr>
            <w:r w:rsidRPr="008054A9">
              <w:rPr>
                <w:sz w:val="16"/>
                <w:szCs w:val="16"/>
              </w:rPr>
              <w:t>- косметический ремонт помещений;</w:t>
            </w:r>
          </w:p>
          <w:p w:rsidR="008054A9" w:rsidRPr="008054A9" w:rsidRDefault="008054A9" w:rsidP="00682361">
            <w:pPr>
              <w:snapToGrid w:val="0"/>
              <w:jc w:val="both"/>
              <w:rPr>
                <w:sz w:val="16"/>
                <w:szCs w:val="16"/>
              </w:rPr>
            </w:pPr>
            <w:r w:rsidRPr="008054A9">
              <w:rPr>
                <w:sz w:val="16"/>
                <w:szCs w:val="16"/>
              </w:rPr>
              <w:t>- частичная замена оконных блоков.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Воронова С.Н. – заведующий МКДОУ детский сад «Теремок»</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2.16</w:t>
            </w:r>
          </w:p>
        </w:tc>
        <w:tc>
          <w:tcPr>
            <w:tcW w:w="4166" w:type="dxa"/>
          </w:tcPr>
          <w:p w:rsidR="008054A9" w:rsidRPr="008054A9" w:rsidRDefault="008054A9" w:rsidP="00682361">
            <w:pPr>
              <w:snapToGrid w:val="0"/>
              <w:rPr>
                <w:b/>
                <w:sz w:val="16"/>
                <w:szCs w:val="16"/>
              </w:rPr>
            </w:pPr>
            <w:r w:rsidRPr="008054A9">
              <w:rPr>
                <w:b/>
                <w:sz w:val="16"/>
                <w:szCs w:val="16"/>
              </w:rPr>
              <w:t>МКДОУ детский сад «Рябинка»</w:t>
            </w:r>
          </w:p>
          <w:p w:rsidR="008054A9" w:rsidRPr="008054A9" w:rsidRDefault="008054A9" w:rsidP="00682361">
            <w:pPr>
              <w:snapToGrid w:val="0"/>
              <w:jc w:val="both"/>
              <w:rPr>
                <w:sz w:val="16"/>
                <w:szCs w:val="16"/>
              </w:rPr>
            </w:pPr>
            <w:r w:rsidRPr="008054A9">
              <w:rPr>
                <w:sz w:val="16"/>
                <w:szCs w:val="16"/>
              </w:rPr>
              <w:t>- косметический ремонт помещений;</w:t>
            </w:r>
          </w:p>
          <w:p w:rsidR="008054A9" w:rsidRPr="008054A9" w:rsidRDefault="008054A9" w:rsidP="00682361">
            <w:pPr>
              <w:snapToGrid w:val="0"/>
              <w:jc w:val="both"/>
              <w:rPr>
                <w:sz w:val="16"/>
                <w:szCs w:val="16"/>
              </w:rPr>
            </w:pPr>
            <w:r w:rsidRPr="008054A9">
              <w:rPr>
                <w:sz w:val="16"/>
                <w:szCs w:val="16"/>
              </w:rPr>
              <w:t>- частичная замена оконных блоков.</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proofErr w:type="spellStart"/>
            <w:r w:rsidRPr="008054A9">
              <w:rPr>
                <w:sz w:val="16"/>
                <w:szCs w:val="16"/>
              </w:rPr>
              <w:t>Мацуева</w:t>
            </w:r>
            <w:proofErr w:type="spellEnd"/>
            <w:r w:rsidRPr="008054A9">
              <w:rPr>
                <w:sz w:val="16"/>
                <w:szCs w:val="16"/>
              </w:rPr>
              <w:t xml:space="preserve"> Е.А. – заведующий МКДОУ детский сад «Рябинка»</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2.17</w:t>
            </w:r>
          </w:p>
        </w:tc>
        <w:tc>
          <w:tcPr>
            <w:tcW w:w="4166" w:type="dxa"/>
          </w:tcPr>
          <w:p w:rsidR="008054A9" w:rsidRPr="008054A9" w:rsidRDefault="008054A9" w:rsidP="00682361">
            <w:pPr>
              <w:snapToGrid w:val="0"/>
              <w:rPr>
                <w:b/>
                <w:sz w:val="16"/>
                <w:szCs w:val="16"/>
              </w:rPr>
            </w:pPr>
            <w:r w:rsidRPr="008054A9">
              <w:rPr>
                <w:b/>
                <w:sz w:val="16"/>
                <w:szCs w:val="16"/>
              </w:rPr>
              <w:t>МКДОУ детский сад «Калинка»</w:t>
            </w:r>
          </w:p>
          <w:p w:rsidR="008054A9" w:rsidRPr="008054A9" w:rsidRDefault="008054A9" w:rsidP="00682361">
            <w:pPr>
              <w:snapToGrid w:val="0"/>
              <w:rPr>
                <w:sz w:val="16"/>
                <w:szCs w:val="16"/>
              </w:rPr>
            </w:pPr>
            <w:r w:rsidRPr="008054A9">
              <w:rPr>
                <w:sz w:val="16"/>
                <w:szCs w:val="16"/>
              </w:rPr>
              <w:t>- косметический ремонт помещений;</w:t>
            </w:r>
          </w:p>
          <w:p w:rsidR="008054A9" w:rsidRPr="008054A9" w:rsidRDefault="008054A9" w:rsidP="00682361">
            <w:pPr>
              <w:snapToGrid w:val="0"/>
              <w:rPr>
                <w:sz w:val="16"/>
                <w:szCs w:val="16"/>
              </w:rPr>
            </w:pP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Иванова А.А. – заведующий МКДОУ детский сад «Калинка»</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2.18</w:t>
            </w:r>
          </w:p>
        </w:tc>
        <w:tc>
          <w:tcPr>
            <w:tcW w:w="4166" w:type="dxa"/>
          </w:tcPr>
          <w:p w:rsidR="008054A9" w:rsidRPr="008054A9" w:rsidRDefault="008054A9" w:rsidP="00682361">
            <w:pPr>
              <w:snapToGrid w:val="0"/>
              <w:rPr>
                <w:b/>
                <w:sz w:val="16"/>
                <w:szCs w:val="16"/>
              </w:rPr>
            </w:pPr>
            <w:r w:rsidRPr="008054A9">
              <w:rPr>
                <w:b/>
                <w:sz w:val="16"/>
                <w:szCs w:val="16"/>
              </w:rPr>
              <w:t xml:space="preserve">МКДОУ </w:t>
            </w:r>
            <w:proofErr w:type="spellStart"/>
            <w:r w:rsidRPr="008054A9">
              <w:rPr>
                <w:b/>
                <w:sz w:val="16"/>
                <w:szCs w:val="16"/>
              </w:rPr>
              <w:t>Клеванцовский</w:t>
            </w:r>
            <w:proofErr w:type="spellEnd"/>
            <w:r w:rsidRPr="008054A9">
              <w:rPr>
                <w:b/>
                <w:sz w:val="16"/>
                <w:szCs w:val="16"/>
              </w:rPr>
              <w:t xml:space="preserve"> детский сад</w:t>
            </w:r>
          </w:p>
          <w:p w:rsidR="008054A9" w:rsidRPr="008054A9" w:rsidRDefault="008054A9" w:rsidP="00682361">
            <w:pPr>
              <w:snapToGrid w:val="0"/>
              <w:jc w:val="both"/>
              <w:rPr>
                <w:sz w:val="16"/>
                <w:szCs w:val="16"/>
              </w:rPr>
            </w:pPr>
            <w:r w:rsidRPr="008054A9">
              <w:rPr>
                <w:sz w:val="16"/>
                <w:szCs w:val="16"/>
              </w:rPr>
              <w:t>- косметический ремонт помещений;</w:t>
            </w:r>
          </w:p>
          <w:p w:rsidR="008054A9" w:rsidRPr="008054A9" w:rsidRDefault="008054A9" w:rsidP="00682361">
            <w:pPr>
              <w:snapToGrid w:val="0"/>
              <w:jc w:val="both"/>
              <w:rPr>
                <w:sz w:val="16"/>
                <w:szCs w:val="16"/>
              </w:rPr>
            </w:pPr>
            <w:r w:rsidRPr="008054A9">
              <w:rPr>
                <w:sz w:val="16"/>
                <w:szCs w:val="16"/>
              </w:rPr>
              <w:t>- установка двух моек в пищеблоке;</w:t>
            </w:r>
          </w:p>
          <w:p w:rsidR="008054A9" w:rsidRPr="008054A9" w:rsidRDefault="008054A9" w:rsidP="00682361">
            <w:pPr>
              <w:snapToGrid w:val="0"/>
              <w:jc w:val="both"/>
              <w:rPr>
                <w:sz w:val="16"/>
                <w:szCs w:val="16"/>
              </w:rPr>
            </w:pPr>
            <w:r w:rsidRPr="008054A9">
              <w:rPr>
                <w:sz w:val="16"/>
                <w:szCs w:val="16"/>
              </w:rPr>
              <w:t>- приобретение навесного шкафа в пищеблок.</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 xml:space="preserve">Веселова Т.М. – заведующий МКДОУ </w:t>
            </w:r>
            <w:proofErr w:type="spellStart"/>
            <w:r w:rsidRPr="008054A9">
              <w:rPr>
                <w:sz w:val="16"/>
                <w:szCs w:val="16"/>
              </w:rPr>
              <w:t>Клеванцовский</w:t>
            </w:r>
            <w:proofErr w:type="spellEnd"/>
            <w:r w:rsidRPr="008054A9">
              <w:rPr>
                <w:sz w:val="16"/>
                <w:szCs w:val="16"/>
              </w:rPr>
              <w:t xml:space="preserve"> детский сад</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2.19</w:t>
            </w:r>
          </w:p>
        </w:tc>
        <w:tc>
          <w:tcPr>
            <w:tcW w:w="4166" w:type="dxa"/>
          </w:tcPr>
          <w:p w:rsidR="008054A9" w:rsidRPr="008054A9" w:rsidRDefault="008054A9" w:rsidP="00682361">
            <w:pPr>
              <w:snapToGrid w:val="0"/>
              <w:rPr>
                <w:b/>
                <w:sz w:val="16"/>
                <w:szCs w:val="16"/>
              </w:rPr>
            </w:pPr>
            <w:r w:rsidRPr="008054A9">
              <w:rPr>
                <w:b/>
                <w:sz w:val="16"/>
                <w:szCs w:val="16"/>
              </w:rPr>
              <w:t xml:space="preserve">МКДОУ </w:t>
            </w:r>
            <w:proofErr w:type="spellStart"/>
            <w:r w:rsidRPr="008054A9">
              <w:rPr>
                <w:b/>
                <w:sz w:val="16"/>
                <w:szCs w:val="16"/>
              </w:rPr>
              <w:t>Краснополянский</w:t>
            </w:r>
            <w:proofErr w:type="spellEnd"/>
            <w:r w:rsidRPr="008054A9">
              <w:rPr>
                <w:b/>
                <w:sz w:val="16"/>
                <w:szCs w:val="16"/>
              </w:rPr>
              <w:t xml:space="preserve"> детский сад</w:t>
            </w:r>
          </w:p>
          <w:p w:rsidR="008054A9" w:rsidRPr="008054A9" w:rsidRDefault="008054A9" w:rsidP="00682361">
            <w:pPr>
              <w:snapToGrid w:val="0"/>
              <w:jc w:val="both"/>
              <w:rPr>
                <w:sz w:val="16"/>
                <w:szCs w:val="16"/>
              </w:rPr>
            </w:pPr>
            <w:r w:rsidRPr="008054A9">
              <w:rPr>
                <w:sz w:val="16"/>
                <w:szCs w:val="16"/>
              </w:rPr>
              <w:t>- косметический ремонт помещений;</w:t>
            </w:r>
          </w:p>
          <w:p w:rsidR="008054A9" w:rsidRPr="008054A9" w:rsidRDefault="008054A9" w:rsidP="00682361">
            <w:pPr>
              <w:snapToGrid w:val="0"/>
              <w:jc w:val="both"/>
              <w:rPr>
                <w:sz w:val="16"/>
                <w:szCs w:val="16"/>
              </w:rPr>
            </w:pPr>
            <w:r w:rsidRPr="008054A9">
              <w:rPr>
                <w:sz w:val="16"/>
                <w:szCs w:val="16"/>
              </w:rPr>
              <w:t>- замена посуды.</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 xml:space="preserve">Орлова О.С. – заведующий МКДОУ </w:t>
            </w:r>
            <w:proofErr w:type="spellStart"/>
            <w:r w:rsidRPr="008054A9">
              <w:rPr>
                <w:sz w:val="16"/>
                <w:szCs w:val="16"/>
              </w:rPr>
              <w:t>Краснополянский</w:t>
            </w:r>
            <w:proofErr w:type="spellEnd"/>
            <w:r w:rsidRPr="008054A9">
              <w:rPr>
                <w:sz w:val="16"/>
                <w:szCs w:val="16"/>
              </w:rPr>
              <w:t xml:space="preserve"> детский сад</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2.20</w:t>
            </w:r>
          </w:p>
        </w:tc>
        <w:tc>
          <w:tcPr>
            <w:tcW w:w="4166" w:type="dxa"/>
          </w:tcPr>
          <w:p w:rsidR="008054A9" w:rsidRPr="008054A9" w:rsidRDefault="008054A9" w:rsidP="00682361">
            <w:pPr>
              <w:snapToGrid w:val="0"/>
              <w:rPr>
                <w:b/>
                <w:sz w:val="16"/>
                <w:szCs w:val="16"/>
              </w:rPr>
            </w:pPr>
            <w:r w:rsidRPr="008054A9">
              <w:rPr>
                <w:b/>
                <w:sz w:val="16"/>
                <w:szCs w:val="16"/>
              </w:rPr>
              <w:t>МКОУ ДО ДЮЦ «Импульс»</w:t>
            </w:r>
          </w:p>
          <w:p w:rsidR="008054A9" w:rsidRPr="008054A9" w:rsidRDefault="008054A9" w:rsidP="00682361">
            <w:pPr>
              <w:snapToGrid w:val="0"/>
              <w:jc w:val="both"/>
              <w:rPr>
                <w:sz w:val="16"/>
                <w:szCs w:val="16"/>
              </w:rPr>
            </w:pPr>
            <w:r w:rsidRPr="008054A9">
              <w:rPr>
                <w:sz w:val="16"/>
                <w:szCs w:val="16"/>
              </w:rPr>
              <w:t>- косметический ремонт помещений.</w:t>
            </w:r>
          </w:p>
          <w:p w:rsidR="008054A9" w:rsidRPr="008054A9" w:rsidRDefault="008054A9" w:rsidP="00682361">
            <w:pPr>
              <w:snapToGrid w:val="0"/>
              <w:jc w:val="both"/>
              <w:rPr>
                <w:b/>
                <w:sz w:val="16"/>
                <w:szCs w:val="16"/>
              </w:rPr>
            </w:pP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w:t>
            </w:r>
          </w:p>
        </w:tc>
        <w:tc>
          <w:tcPr>
            <w:tcW w:w="4008" w:type="dxa"/>
          </w:tcPr>
          <w:p w:rsidR="008054A9" w:rsidRPr="008054A9" w:rsidRDefault="008054A9" w:rsidP="00682361">
            <w:pPr>
              <w:rPr>
                <w:sz w:val="16"/>
                <w:szCs w:val="16"/>
              </w:rPr>
            </w:pPr>
            <w:r w:rsidRPr="008054A9">
              <w:rPr>
                <w:sz w:val="16"/>
                <w:szCs w:val="16"/>
              </w:rPr>
              <w:t>Сапогова С.К. – директор МКОУ ДО ДЮЦ «Импульс»</w:t>
            </w:r>
          </w:p>
        </w:tc>
      </w:tr>
      <w:tr w:rsidR="008054A9" w:rsidRPr="008054A9" w:rsidTr="008054A9">
        <w:trPr>
          <w:trHeight w:val="337"/>
        </w:trPr>
        <w:tc>
          <w:tcPr>
            <w:tcW w:w="11199" w:type="dxa"/>
            <w:gridSpan w:val="5"/>
            <w:vAlign w:val="center"/>
          </w:tcPr>
          <w:p w:rsidR="008054A9" w:rsidRPr="008054A9" w:rsidRDefault="008054A9" w:rsidP="00682361">
            <w:pPr>
              <w:spacing w:line="360" w:lineRule="auto"/>
              <w:jc w:val="center"/>
              <w:rPr>
                <w:b/>
                <w:sz w:val="16"/>
                <w:szCs w:val="16"/>
              </w:rPr>
            </w:pPr>
            <w:r w:rsidRPr="008054A9">
              <w:rPr>
                <w:b/>
                <w:sz w:val="16"/>
                <w:szCs w:val="16"/>
              </w:rPr>
              <w:t xml:space="preserve">3. Устранение замечаний, выявленных </w:t>
            </w:r>
            <w:proofErr w:type="spellStart"/>
            <w:r w:rsidRPr="008054A9">
              <w:rPr>
                <w:b/>
                <w:sz w:val="16"/>
                <w:szCs w:val="16"/>
              </w:rPr>
              <w:t>Госпожнадзором</w:t>
            </w:r>
            <w:proofErr w:type="spellEnd"/>
          </w:p>
        </w:tc>
      </w:tr>
      <w:tr w:rsidR="008054A9" w:rsidRPr="008054A9" w:rsidTr="008054A9">
        <w:trPr>
          <w:trHeight w:val="449"/>
        </w:trPr>
        <w:tc>
          <w:tcPr>
            <w:tcW w:w="993" w:type="dxa"/>
          </w:tcPr>
          <w:p w:rsidR="008054A9" w:rsidRPr="008054A9" w:rsidRDefault="008054A9" w:rsidP="00682361">
            <w:pPr>
              <w:rPr>
                <w:sz w:val="16"/>
                <w:szCs w:val="16"/>
              </w:rPr>
            </w:pPr>
            <w:r w:rsidRPr="008054A9">
              <w:rPr>
                <w:sz w:val="16"/>
                <w:szCs w:val="16"/>
              </w:rPr>
              <w:t>3.1</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Адищевская</w:t>
            </w:r>
            <w:proofErr w:type="spellEnd"/>
            <w:r w:rsidRPr="008054A9">
              <w:rPr>
                <w:b/>
                <w:sz w:val="16"/>
                <w:szCs w:val="16"/>
              </w:rPr>
              <w:t xml:space="preserve"> СОШ»</w:t>
            </w:r>
          </w:p>
          <w:p w:rsidR="008054A9" w:rsidRPr="008054A9" w:rsidRDefault="008054A9" w:rsidP="00682361">
            <w:pPr>
              <w:jc w:val="both"/>
              <w:rPr>
                <w:sz w:val="16"/>
                <w:szCs w:val="16"/>
              </w:rPr>
            </w:pPr>
            <w:r w:rsidRPr="008054A9">
              <w:rPr>
                <w:sz w:val="16"/>
                <w:szCs w:val="16"/>
              </w:rPr>
              <w:t>- замена огнетушителей.</w:t>
            </w:r>
          </w:p>
          <w:p w:rsidR="008054A9" w:rsidRPr="008054A9" w:rsidRDefault="008054A9" w:rsidP="00682361">
            <w:pPr>
              <w:jc w:val="both"/>
              <w:rPr>
                <w:sz w:val="16"/>
                <w:szCs w:val="16"/>
              </w:rPr>
            </w:pP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p w:rsidR="008054A9" w:rsidRPr="008054A9" w:rsidRDefault="008054A9" w:rsidP="00682361">
            <w:pPr>
              <w:jc w:val="both"/>
              <w:rPr>
                <w:sz w:val="16"/>
                <w:szCs w:val="16"/>
              </w:rPr>
            </w:pPr>
            <w:r w:rsidRPr="008054A9">
              <w:rPr>
                <w:sz w:val="16"/>
                <w:szCs w:val="16"/>
              </w:rPr>
              <w:t xml:space="preserve"> </w:t>
            </w:r>
          </w:p>
        </w:tc>
        <w:tc>
          <w:tcPr>
            <w:tcW w:w="4008" w:type="dxa"/>
            <w:shd w:val="clear" w:color="auto" w:fill="auto"/>
          </w:tcPr>
          <w:p w:rsidR="008054A9" w:rsidRPr="008054A9" w:rsidRDefault="008054A9" w:rsidP="00682361">
            <w:pPr>
              <w:jc w:val="both"/>
              <w:rPr>
                <w:sz w:val="16"/>
                <w:szCs w:val="16"/>
              </w:rPr>
            </w:pPr>
            <w:r w:rsidRPr="008054A9">
              <w:rPr>
                <w:sz w:val="16"/>
                <w:szCs w:val="16"/>
              </w:rPr>
              <w:t xml:space="preserve">Ершова О.А. – директор </w:t>
            </w:r>
          </w:p>
          <w:p w:rsidR="008054A9" w:rsidRPr="008054A9" w:rsidRDefault="008054A9" w:rsidP="00682361">
            <w:pPr>
              <w:rPr>
                <w:sz w:val="16"/>
                <w:szCs w:val="16"/>
              </w:rPr>
            </w:pPr>
            <w:r w:rsidRPr="008054A9">
              <w:rPr>
                <w:sz w:val="16"/>
                <w:szCs w:val="16"/>
              </w:rPr>
              <w:t>МКОУ «</w:t>
            </w:r>
            <w:proofErr w:type="spellStart"/>
            <w:r w:rsidRPr="008054A9">
              <w:rPr>
                <w:sz w:val="16"/>
                <w:szCs w:val="16"/>
              </w:rPr>
              <w:t>Адищевская</w:t>
            </w:r>
            <w:proofErr w:type="spellEnd"/>
            <w:r w:rsidRPr="008054A9">
              <w:rPr>
                <w:sz w:val="16"/>
                <w:szCs w:val="16"/>
              </w:rPr>
              <w:t xml:space="preserve"> СОШ»</w:t>
            </w:r>
          </w:p>
        </w:tc>
      </w:tr>
      <w:tr w:rsidR="008054A9" w:rsidRPr="008054A9" w:rsidTr="008054A9">
        <w:trPr>
          <w:trHeight w:val="697"/>
        </w:trPr>
        <w:tc>
          <w:tcPr>
            <w:tcW w:w="993" w:type="dxa"/>
          </w:tcPr>
          <w:p w:rsidR="008054A9" w:rsidRPr="008054A9" w:rsidRDefault="008054A9" w:rsidP="00682361">
            <w:pPr>
              <w:rPr>
                <w:sz w:val="16"/>
                <w:szCs w:val="16"/>
              </w:rPr>
            </w:pPr>
            <w:r w:rsidRPr="008054A9">
              <w:rPr>
                <w:sz w:val="16"/>
                <w:szCs w:val="16"/>
              </w:rPr>
              <w:t>3.2</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Игодовская</w:t>
            </w:r>
            <w:proofErr w:type="spellEnd"/>
            <w:r w:rsidRPr="008054A9">
              <w:rPr>
                <w:b/>
                <w:sz w:val="16"/>
                <w:szCs w:val="16"/>
              </w:rPr>
              <w:t xml:space="preserve"> СОШ»</w:t>
            </w:r>
          </w:p>
          <w:p w:rsidR="008054A9" w:rsidRPr="008054A9" w:rsidRDefault="008054A9" w:rsidP="00682361">
            <w:pPr>
              <w:jc w:val="both"/>
              <w:rPr>
                <w:sz w:val="16"/>
                <w:szCs w:val="16"/>
              </w:rPr>
            </w:pPr>
            <w:r w:rsidRPr="008054A9">
              <w:rPr>
                <w:sz w:val="16"/>
                <w:szCs w:val="16"/>
              </w:rPr>
              <w:t>- замена огнетушителей.</w:t>
            </w:r>
          </w:p>
          <w:p w:rsidR="008054A9" w:rsidRPr="008054A9" w:rsidRDefault="008054A9" w:rsidP="00682361">
            <w:pPr>
              <w:jc w:val="both"/>
              <w:rPr>
                <w:sz w:val="16"/>
                <w:szCs w:val="16"/>
              </w:rPr>
            </w:pPr>
          </w:p>
          <w:p w:rsidR="008054A9" w:rsidRPr="008054A9" w:rsidRDefault="008054A9" w:rsidP="00682361">
            <w:pPr>
              <w:jc w:val="both"/>
              <w:rPr>
                <w:sz w:val="16"/>
                <w:szCs w:val="16"/>
              </w:rPr>
            </w:pPr>
          </w:p>
        </w:tc>
        <w:tc>
          <w:tcPr>
            <w:tcW w:w="1982" w:type="dxa"/>
            <w:shd w:val="clear" w:color="auto" w:fill="auto"/>
          </w:tcPr>
          <w:p w:rsidR="008054A9" w:rsidRPr="008054A9" w:rsidRDefault="008054A9" w:rsidP="00682361">
            <w:pPr>
              <w:pStyle w:val="af1"/>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Соловьев Ю.В. – директор</w:t>
            </w:r>
          </w:p>
          <w:p w:rsidR="008054A9" w:rsidRPr="008054A9" w:rsidRDefault="008054A9" w:rsidP="00682361">
            <w:pPr>
              <w:rPr>
                <w:sz w:val="16"/>
                <w:szCs w:val="16"/>
              </w:rPr>
            </w:pPr>
            <w:r w:rsidRPr="008054A9">
              <w:rPr>
                <w:sz w:val="16"/>
                <w:szCs w:val="16"/>
              </w:rPr>
              <w:t>МКОУ «</w:t>
            </w:r>
            <w:proofErr w:type="spellStart"/>
            <w:r w:rsidRPr="008054A9">
              <w:rPr>
                <w:sz w:val="16"/>
                <w:szCs w:val="16"/>
              </w:rPr>
              <w:t>Игодовская</w:t>
            </w:r>
            <w:proofErr w:type="spellEnd"/>
            <w:r w:rsidRPr="008054A9">
              <w:rPr>
                <w:sz w:val="16"/>
                <w:szCs w:val="16"/>
              </w:rPr>
              <w:t xml:space="preserve"> СОШ»</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3.7</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«Воскресенская НОШ»</w:t>
            </w:r>
          </w:p>
          <w:p w:rsidR="008054A9" w:rsidRPr="008054A9" w:rsidRDefault="008054A9" w:rsidP="00682361">
            <w:pPr>
              <w:snapToGrid w:val="0"/>
              <w:jc w:val="both"/>
              <w:rPr>
                <w:sz w:val="16"/>
                <w:szCs w:val="16"/>
              </w:rPr>
            </w:pPr>
            <w:r w:rsidRPr="008054A9">
              <w:rPr>
                <w:sz w:val="16"/>
                <w:szCs w:val="16"/>
              </w:rPr>
              <w:t>- установка системы пожарного мониторинга;</w:t>
            </w:r>
          </w:p>
          <w:p w:rsidR="008054A9" w:rsidRPr="008054A9" w:rsidRDefault="008054A9" w:rsidP="00682361">
            <w:pPr>
              <w:snapToGrid w:val="0"/>
              <w:jc w:val="both"/>
              <w:rPr>
                <w:sz w:val="16"/>
                <w:szCs w:val="16"/>
              </w:rPr>
            </w:pPr>
            <w:r w:rsidRPr="008054A9">
              <w:rPr>
                <w:sz w:val="16"/>
                <w:szCs w:val="16"/>
              </w:rPr>
              <w:t>- замена огнетушителей.</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proofErr w:type="spellStart"/>
            <w:r w:rsidRPr="008054A9">
              <w:rPr>
                <w:sz w:val="16"/>
                <w:szCs w:val="16"/>
              </w:rPr>
              <w:t>Галочкина</w:t>
            </w:r>
            <w:proofErr w:type="spellEnd"/>
            <w:r w:rsidRPr="008054A9">
              <w:rPr>
                <w:sz w:val="16"/>
                <w:szCs w:val="16"/>
              </w:rPr>
              <w:t xml:space="preserve"> В.В.- заведующий МКОУ «Воскресенская НОШ»</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3.8</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Гуляевская</w:t>
            </w:r>
            <w:proofErr w:type="spellEnd"/>
            <w:r w:rsidRPr="008054A9">
              <w:rPr>
                <w:b/>
                <w:sz w:val="16"/>
                <w:szCs w:val="16"/>
              </w:rPr>
              <w:t xml:space="preserve"> НОШ»</w:t>
            </w:r>
          </w:p>
          <w:p w:rsidR="008054A9" w:rsidRPr="008054A9" w:rsidRDefault="008054A9" w:rsidP="00682361">
            <w:pPr>
              <w:snapToGrid w:val="0"/>
              <w:jc w:val="both"/>
              <w:rPr>
                <w:b/>
                <w:sz w:val="16"/>
                <w:szCs w:val="16"/>
              </w:rPr>
            </w:pPr>
            <w:r w:rsidRPr="008054A9">
              <w:rPr>
                <w:sz w:val="16"/>
                <w:szCs w:val="16"/>
              </w:rPr>
              <w:t>- установка системы пожарного мониторинга.</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Ремизова И.А. – заведующий МКОУ «</w:t>
            </w:r>
            <w:proofErr w:type="spellStart"/>
            <w:r w:rsidRPr="008054A9">
              <w:rPr>
                <w:sz w:val="16"/>
                <w:szCs w:val="16"/>
              </w:rPr>
              <w:t>Гуляевская</w:t>
            </w:r>
            <w:proofErr w:type="spellEnd"/>
            <w:r w:rsidRPr="008054A9">
              <w:rPr>
                <w:sz w:val="16"/>
                <w:szCs w:val="16"/>
              </w:rPr>
              <w:t xml:space="preserve"> НОШ»</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3.9</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Ивашевская</w:t>
            </w:r>
            <w:proofErr w:type="spellEnd"/>
            <w:r w:rsidRPr="008054A9">
              <w:rPr>
                <w:b/>
                <w:sz w:val="16"/>
                <w:szCs w:val="16"/>
              </w:rPr>
              <w:t xml:space="preserve"> НОШ»</w:t>
            </w:r>
          </w:p>
          <w:p w:rsidR="008054A9" w:rsidRPr="008054A9" w:rsidRDefault="008054A9" w:rsidP="00682361">
            <w:pPr>
              <w:snapToGrid w:val="0"/>
              <w:jc w:val="both"/>
              <w:rPr>
                <w:b/>
                <w:sz w:val="16"/>
                <w:szCs w:val="16"/>
              </w:rPr>
            </w:pPr>
            <w:r w:rsidRPr="008054A9">
              <w:rPr>
                <w:sz w:val="16"/>
                <w:szCs w:val="16"/>
              </w:rPr>
              <w:t xml:space="preserve">- установка системы пожарного мониторинга в 2-х зданиях   </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Сорокина И.Л. – заведующий МКОУ «</w:t>
            </w:r>
            <w:proofErr w:type="spellStart"/>
            <w:r w:rsidRPr="008054A9">
              <w:rPr>
                <w:sz w:val="16"/>
                <w:szCs w:val="16"/>
              </w:rPr>
              <w:t>Ивашевская</w:t>
            </w:r>
            <w:proofErr w:type="spellEnd"/>
            <w:r w:rsidRPr="008054A9">
              <w:rPr>
                <w:sz w:val="16"/>
                <w:szCs w:val="16"/>
              </w:rPr>
              <w:t xml:space="preserve"> НОШ»</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3.10</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Инежская</w:t>
            </w:r>
            <w:proofErr w:type="spellEnd"/>
            <w:r w:rsidRPr="008054A9">
              <w:rPr>
                <w:b/>
                <w:sz w:val="16"/>
                <w:szCs w:val="16"/>
              </w:rPr>
              <w:t xml:space="preserve"> НОШ»</w:t>
            </w:r>
          </w:p>
          <w:p w:rsidR="008054A9" w:rsidRPr="008054A9" w:rsidRDefault="008054A9" w:rsidP="00682361">
            <w:pPr>
              <w:snapToGrid w:val="0"/>
              <w:jc w:val="both"/>
              <w:rPr>
                <w:b/>
                <w:sz w:val="16"/>
                <w:szCs w:val="16"/>
              </w:rPr>
            </w:pPr>
            <w:r w:rsidRPr="008054A9">
              <w:rPr>
                <w:sz w:val="16"/>
                <w:szCs w:val="16"/>
              </w:rPr>
              <w:t>- установка системы пожарного мониторинга</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Иванова Е.Л.- заведующий МКОУ «</w:t>
            </w:r>
            <w:proofErr w:type="spellStart"/>
            <w:r w:rsidRPr="008054A9">
              <w:rPr>
                <w:sz w:val="16"/>
                <w:szCs w:val="16"/>
              </w:rPr>
              <w:t>Инежская</w:t>
            </w:r>
            <w:proofErr w:type="spellEnd"/>
            <w:r w:rsidRPr="008054A9">
              <w:rPr>
                <w:sz w:val="16"/>
                <w:szCs w:val="16"/>
              </w:rPr>
              <w:t xml:space="preserve"> НОШ»</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3.11</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«НОШ им. Островского»</w:t>
            </w:r>
          </w:p>
          <w:p w:rsidR="008054A9" w:rsidRPr="008054A9" w:rsidRDefault="008054A9" w:rsidP="00682361">
            <w:pPr>
              <w:snapToGrid w:val="0"/>
              <w:jc w:val="both"/>
              <w:rPr>
                <w:b/>
                <w:sz w:val="16"/>
                <w:szCs w:val="16"/>
              </w:rPr>
            </w:pPr>
            <w:r w:rsidRPr="008054A9">
              <w:rPr>
                <w:sz w:val="16"/>
                <w:szCs w:val="16"/>
              </w:rPr>
              <w:t xml:space="preserve">- установка системы пожарного мониторинга в 2-х зданиях   </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Соловьева Н.М. – заведующий МКОУ «НОШ им. Островского»</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3.12</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МКДОУ детский сад «Теремок»</w:t>
            </w:r>
          </w:p>
          <w:p w:rsidR="008054A9" w:rsidRPr="008054A9" w:rsidRDefault="008054A9" w:rsidP="00682361">
            <w:pPr>
              <w:snapToGrid w:val="0"/>
              <w:jc w:val="both"/>
              <w:rPr>
                <w:b/>
                <w:sz w:val="16"/>
                <w:szCs w:val="16"/>
              </w:rPr>
            </w:pPr>
            <w:r w:rsidRPr="008054A9">
              <w:rPr>
                <w:sz w:val="16"/>
                <w:szCs w:val="16"/>
              </w:rPr>
              <w:t>- замена огнетушителей.</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15.07.2018</w:t>
            </w:r>
          </w:p>
        </w:tc>
        <w:tc>
          <w:tcPr>
            <w:tcW w:w="4008" w:type="dxa"/>
            <w:shd w:val="clear" w:color="auto" w:fill="auto"/>
          </w:tcPr>
          <w:p w:rsidR="008054A9" w:rsidRPr="008054A9" w:rsidRDefault="008054A9" w:rsidP="00682361">
            <w:pPr>
              <w:rPr>
                <w:sz w:val="16"/>
                <w:szCs w:val="16"/>
              </w:rPr>
            </w:pPr>
            <w:r w:rsidRPr="008054A9">
              <w:rPr>
                <w:sz w:val="16"/>
                <w:szCs w:val="16"/>
              </w:rPr>
              <w:t>Воронова С.Н. – заведующий МКДОУ детский сад «Теремок»</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3.13</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МКДОУ детский сад «Рябинка»</w:t>
            </w:r>
          </w:p>
          <w:p w:rsidR="008054A9" w:rsidRPr="008054A9" w:rsidRDefault="008054A9" w:rsidP="00682361">
            <w:pPr>
              <w:snapToGrid w:val="0"/>
              <w:jc w:val="both"/>
              <w:rPr>
                <w:sz w:val="16"/>
                <w:szCs w:val="16"/>
              </w:rPr>
            </w:pPr>
            <w:r w:rsidRPr="008054A9">
              <w:rPr>
                <w:sz w:val="16"/>
                <w:szCs w:val="16"/>
              </w:rPr>
              <w:t>- замена огнетушителей;</w:t>
            </w:r>
          </w:p>
          <w:p w:rsidR="008054A9" w:rsidRPr="008054A9" w:rsidRDefault="008054A9" w:rsidP="00682361">
            <w:pPr>
              <w:snapToGrid w:val="0"/>
              <w:jc w:val="both"/>
              <w:rPr>
                <w:sz w:val="16"/>
                <w:szCs w:val="16"/>
              </w:rPr>
            </w:pPr>
            <w:r w:rsidRPr="008054A9">
              <w:rPr>
                <w:sz w:val="16"/>
                <w:szCs w:val="16"/>
              </w:rPr>
              <w:t>- проверка качества огнезащитного покрытия деревянных конструкций крыши.</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proofErr w:type="spellStart"/>
            <w:r w:rsidRPr="008054A9">
              <w:rPr>
                <w:sz w:val="16"/>
                <w:szCs w:val="16"/>
              </w:rPr>
              <w:t>Мацуева</w:t>
            </w:r>
            <w:proofErr w:type="spellEnd"/>
            <w:r w:rsidRPr="008054A9">
              <w:rPr>
                <w:sz w:val="16"/>
                <w:szCs w:val="16"/>
              </w:rPr>
              <w:t xml:space="preserve"> Е.А. – заведующий МКДОУ детский сад «Рябинка»</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3.14</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 xml:space="preserve">МКДОУ </w:t>
            </w:r>
            <w:proofErr w:type="spellStart"/>
            <w:r w:rsidRPr="008054A9">
              <w:rPr>
                <w:b/>
                <w:sz w:val="16"/>
                <w:szCs w:val="16"/>
              </w:rPr>
              <w:t>Краснополянский</w:t>
            </w:r>
            <w:proofErr w:type="spellEnd"/>
            <w:r w:rsidRPr="008054A9">
              <w:rPr>
                <w:b/>
                <w:sz w:val="16"/>
                <w:szCs w:val="16"/>
              </w:rPr>
              <w:t xml:space="preserve"> детский сад</w:t>
            </w:r>
          </w:p>
          <w:p w:rsidR="008054A9" w:rsidRPr="008054A9" w:rsidRDefault="008054A9" w:rsidP="00682361">
            <w:pPr>
              <w:snapToGrid w:val="0"/>
              <w:jc w:val="both"/>
              <w:rPr>
                <w:b/>
                <w:sz w:val="16"/>
                <w:szCs w:val="16"/>
              </w:rPr>
            </w:pPr>
            <w:r w:rsidRPr="008054A9">
              <w:rPr>
                <w:sz w:val="16"/>
                <w:szCs w:val="16"/>
              </w:rPr>
              <w:t>- установка системы пожарного мониторинга</w:t>
            </w: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 xml:space="preserve">Орлова О.С. – заведующий МКДОУ </w:t>
            </w:r>
            <w:proofErr w:type="spellStart"/>
            <w:r w:rsidRPr="008054A9">
              <w:rPr>
                <w:sz w:val="16"/>
                <w:szCs w:val="16"/>
              </w:rPr>
              <w:t>Краснополянский</w:t>
            </w:r>
            <w:proofErr w:type="spellEnd"/>
            <w:r w:rsidRPr="008054A9">
              <w:rPr>
                <w:sz w:val="16"/>
                <w:szCs w:val="16"/>
              </w:rPr>
              <w:t xml:space="preserve"> детский сад</w:t>
            </w:r>
          </w:p>
        </w:tc>
      </w:tr>
      <w:tr w:rsidR="008054A9" w:rsidRPr="008054A9" w:rsidTr="008054A9">
        <w:trPr>
          <w:trHeight w:val="483"/>
        </w:trPr>
        <w:tc>
          <w:tcPr>
            <w:tcW w:w="993" w:type="dxa"/>
          </w:tcPr>
          <w:p w:rsidR="008054A9" w:rsidRPr="008054A9" w:rsidRDefault="008054A9" w:rsidP="00682361">
            <w:pPr>
              <w:rPr>
                <w:sz w:val="16"/>
                <w:szCs w:val="16"/>
              </w:rPr>
            </w:pPr>
            <w:r w:rsidRPr="008054A9">
              <w:rPr>
                <w:sz w:val="16"/>
                <w:szCs w:val="16"/>
              </w:rPr>
              <w:t>3.15</w:t>
            </w:r>
          </w:p>
        </w:tc>
        <w:tc>
          <w:tcPr>
            <w:tcW w:w="4216" w:type="dxa"/>
            <w:gridSpan w:val="2"/>
            <w:shd w:val="clear" w:color="auto" w:fill="auto"/>
          </w:tcPr>
          <w:p w:rsidR="008054A9" w:rsidRPr="008054A9" w:rsidRDefault="008054A9" w:rsidP="00682361">
            <w:pPr>
              <w:snapToGrid w:val="0"/>
              <w:rPr>
                <w:b/>
                <w:sz w:val="16"/>
                <w:szCs w:val="16"/>
              </w:rPr>
            </w:pPr>
            <w:r w:rsidRPr="008054A9">
              <w:rPr>
                <w:b/>
                <w:sz w:val="16"/>
                <w:szCs w:val="16"/>
              </w:rPr>
              <w:t>МКОУ ДО ДЮЦ «Импульс»</w:t>
            </w:r>
          </w:p>
          <w:p w:rsidR="008054A9" w:rsidRPr="008054A9" w:rsidRDefault="008054A9" w:rsidP="00682361">
            <w:pPr>
              <w:jc w:val="both"/>
              <w:rPr>
                <w:sz w:val="16"/>
                <w:szCs w:val="16"/>
              </w:rPr>
            </w:pPr>
            <w:r w:rsidRPr="008054A9">
              <w:rPr>
                <w:sz w:val="16"/>
                <w:szCs w:val="16"/>
              </w:rPr>
              <w:t>- замена огнетушителей.</w:t>
            </w:r>
          </w:p>
          <w:p w:rsidR="008054A9" w:rsidRPr="008054A9" w:rsidRDefault="008054A9" w:rsidP="00682361">
            <w:pPr>
              <w:snapToGrid w:val="0"/>
              <w:rPr>
                <w:b/>
                <w:sz w:val="16"/>
                <w:szCs w:val="16"/>
              </w:rPr>
            </w:pPr>
          </w:p>
        </w:tc>
        <w:tc>
          <w:tcPr>
            <w:tcW w:w="1982" w:type="dxa"/>
            <w:shd w:val="clear" w:color="auto" w:fill="auto"/>
          </w:tcPr>
          <w:p w:rsidR="008054A9" w:rsidRPr="008054A9" w:rsidRDefault="008054A9" w:rsidP="00682361">
            <w:pPr>
              <w:jc w:val="center"/>
              <w:rPr>
                <w:sz w:val="16"/>
                <w:szCs w:val="16"/>
              </w:rPr>
            </w:pPr>
            <w:r w:rsidRPr="008054A9">
              <w:rPr>
                <w:sz w:val="16"/>
                <w:szCs w:val="16"/>
              </w:rPr>
              <w:t>до 15.08.2018</w:t>
            </w:r>
          </w:p>
        </w:tc>
        <w:tc>
          <w:tcPr>
            <w:tcW w:w="4008" w:type="dxa"/>
            <w:shd w:val="clear" w:color="auto" w:fill="auto"/>
          </w:tcPr>
          <w:p w:rsidR="008054A9" w:rsidRPr="008054A9" w:rsidRDefault="008054A9" w:rsidP="00682361">
            <w:pPr>
              <w:rPr>
                <w:sz w:val="16"/>
                <w:szCs w:val="16"/>
              </w:rPr>
            </w:pPr>
            <w:r w:rsidRPr="008054A9">
              <w:rPr>
                <w:sz w:val="16"/>
                <w:szCs w:val="16"/>
              </w:rPr>
              <w:t>Сапогова С.К. – директор МКОУ ДО ДЮЦ «Импульс»</w:t>
            </w:r>
          </w:p>
        </w:tc>
      </w:tr>
      <w:tr w:rsidR="008054A9" w:rsidRPr="008054A9" w:rsidTr="008054A9">
        <w:trPr>
          <w:trHeight w:val="209"/>
        </w:trPr>
        <w:tc>
          <w:tcPr>
            <w:tcW w:w="11199" w:type="dxa"/>
            <w:gridSpan w:val="5"/>
          </w:tcPr>
          <w:p w:rsidR="008054A9" w:rsidRPr="008054A9" w:rsidRDefault="008054A9" w:rsidP="00682361">
            <w:pPr>
              <w:spacing w:line="360" w:lineRule="auto"/>
              <w:jc w:val="center"/>
              <w:rPr>
                <w:b/>
                <w:sz w:val="16"/>
                <w:szCs w:val="16"/>
              </w:rPr>
            </w:pPr>
            <w:r w:rsidRPr="008054A9">
              <w:rPr>
                <w:b/>
                <w:sz w:val="16"/>
                <w:szCs w:val="16"/>
              </w:rPr>
              <w:t>4. Ремонтные работы</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4.1</w:t>
            </w:r>
          </w:p>
        </w:tc>
        <w:tc>
          <w:tcPr>
            <w:tcW w:w="4166" w:type="dxa"/>
          </w:tcPr>
          <w:p w:rsidR="008054A9" w:rsidRPr="008054A9" w:rsidRDefault="008054A9" w:rsidP="00682361">
            <w:pPr>
              <w:snapToGrid w:val="0"/>
              <w:rPr>
                <w:b/>
                <w:sz w:val="16"/>
                <w:szCs w:val="16"/>
              </w:rPr>
            </w:pPr>
            <w:r w:rsidRPr="008054A9">
              <w:rPr>
                <w:b/>
                <w:sz w:val="16"/>
                <w:szCs w:val="16"/>
              </w:rPr>
              <w:t>МКОУ «</w:t>
            </w:r>
            <w:proofErr w:type="spellStart"/>
            <w:r w:rsidRPr="008054A9">
              <w:rPr>
                <w:b/>
                <w:sz w:val="16"/>
                <w:szCs w:val="16"/>
              </w:rPr>
              <w:t>Гуляевская</w:t>
            </w:r>
            <w:proofErr w:type="spellEnd"/>
            <w:r w:rsidRPr="008054A9">
              <w:rPr>
                <w:b/>
                <w:sz w:val="16"/>
                <w:szCs w:val="16"/>
              </w:rPr>
              <w:t xml:space="preserve">  НОШ»</w:t>
            </w:r>
          </w:p>
          <w:p w:rsidR="008054A9" w:rsidRPr="008054A9" w:rsidRDefault="008054A9" w:rsidP="00682361">
            <w:pPr>
              <w:snapToGrid w:val="0"/>
              <w:jc w:val="both"/>
              <w:rPr>
                <w:b/>
                <w:sz w:val="16"/>
                <w:szCs w:val="16"/>
              </w:rPr>
            </w:pPr>
            <w:r w:rsidRPr="008054A9">
              <w:rPr>
                <w:b/>
                <w:sz w:val="16"/>
                <w:szCs w:val="16"/>
              </w:rPr>
              <w:t xml:space="preserve">- </w:t>
            </w:r>
            <w:r w:rsidRPr="008054A9">
              <w:rPr>
                <w:sz w:val="16"/>
                <w:szCs w:val="16"/>
              </w:rPr>
              <w:t>перепрофилирование аудитории под спортивный зал</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 г.</w:t>
            </w:r>
          </w:p>
        </w:tc>
        <w:tc>
          <w:tcPr>
            <w:tcW w:w="4008" w:type="dxa"/>
          </w:tcPr>
          <w:p w:rsidR="008054A9" w:rsidRPr="008054A9" w:rsidRDefault="008054A9" w:rsidP="00682361">
            <w:pPr>
              <w:rPr>
                <w:sz w:val="16"/>
                <w:szCs w:val="16"/>
              </w:rPr>
            </w:pPr>
            <w:r w:rsidRPr="008054A9">
              <w:rPr>
                <w:sz w:val="16"/>
                <w:szCs w:val="16"/>
              </w:rPr>
              <w:t>Ремизова И.А. – заведующий МКОУ «</w:t>
            </w:r>
            <w:proofErr w:type="spellStart"/>
            <w:r w:rsidRPr="008054A9">
              <w:rPr>
                <w:sz w:val="16"/>
                <w:szCs w:val="16"/>
              </w:rPr>
              <w:t>Гуляевская</w:t>
            </w:r>
            <w:proofErr w:type="spellEnd"/>
            <w:r w:rsidRPr="008054A9">
              <w:rPr>
                <w:sz w:val="16"/>
                <w:szCs w:val="16"/>
              </w:rPr>
              <w:t xml:space="preserve"> НОШ»</w:t>
            </w:r>
          </w:p>
        </w:tc>
      </w:tr>
      <w:tr w:rsidR="008054A9" w:rsidRPr="008054A9" w:rsidTr="008054A9">
        <w:trPr>
          <w:trHeight w:val="513"/>
        </w:trPr>
        <w:tc>
          <w:tcPr>
            <w:tcW w:w="993" w:type="dxa"/>
          </w:tcPr>
          <w:p w:rsidR="008054A9" w:rsidRPr="008054A9" w:rsidRDefault="008054A9" w:rsidP="00682361">
            <w:pPr>
              <w:rPr>
                <w:sz w:val="16"/>
                <w:szCs w:val="16"/>
              </w:rPr>
            </w:pPr>
            <w:r w:rsidRPr="008054A9">
              <w:rPr>
                <w:sz w:val="16"/>
                <w:szCs w:val="16"/>
              </w:rPr>
              <w:t>4.2</w:t>
            </w:r>
          </w:p>
        </w:tc>
        <w:tc>
          <w:tcPr>
            <w:tcW w:w="4166" w:type="dxa"/>
          </w:tcPr>
          <w:p w:rsidR="008054A9" w:rsidRPr="008054A9" w:rsidRDefault="008054A9" w:rsidP="00682361">
            <w:pPr>
              <w:snapToGrid w:val="0"/>
              <w:rPr>
                <w:b/>
                <w:sz w:val="16"/>
                <w:szCs w:val="16"/>
              </w:rPr>
            </w:pPr>
            <w:r w:rsidRPr="008054A9">
              <w:rPr>
                <w:b/>
                <w:sz w:val="16"/>
                <w:szCs w:val="16"/>
              </w:rPr>
              <w:t>МКДОУ детский сад «Калинка»</w:t>
            </w:r>
          </w:p>
          <w:p w:rsidR="008054A9" w:rsidRPr="008054A9" w:rsidRDefault="008054A9" w:rsidP="00682361">
            <w:pPr>
              <w:snapToGrid w:val="0"/>
              <w:jc w:val="both"/>
              <w:rPr>
                <w:sz w:val="16"/>
                <w:szCs w:val="16"/>
              </w:rPr>
            </w:pPr>
            <w:r w:rsidRPr="008054A9">
              <w:rPr>
                <w:sz w:val="16"/>
                <w:szCs w:val="16"/>
              </w:rPr>
              <w:t>- ремонт помещений для оборудования медицинского кабинета.</w:t>
            </w:r>
          </w:p>
        </w:tc>
        <w:tc>
          <w:tcPr>
            <w:tcW w:w="2032" w:type="dxa"/>
            <w:gridSpan w:val="2"/>
          </w:tcPr>
          <w:p w:rsidR="008054A9" w:rsidRPr="008054A9" w:rsidRDefault="008054A9" w:rsidP="00682361">
            <w:pPr>
              <w:pStyle w:val="af1"/>
              <w:snapToGrid w:val="0"/>
              <w:jc w:val="center"/>
              <w:rPr>
                <w:sz w:val="16"/>
                <w:szCs w:val="16"/>
              </w:rPr>
            </w:pPr>
            <w:r w:rsidRPr="008054A9">
              <w:rPr>
                <w:sz w:val="16"/>
                <w:szCs w:val="16"/>
              </w:rPr>
              <w:t>до 15.08.2018 г.</w:t>
            </w:r>
          </w:p>
        </w:tc>
        <w:tc>
          <w:tcPr>
            <w:tcW w:w="4008" w:type="dxa"/>
          </w:tcPr>
          <w:p w:rsidR="008054A9" w:rsidRPr="008054A9" w:rsidRDefault="008054A9" w:rsidP="00682361">
            <w:pPr>
              <w:rPr>
                <w:sz w:val="16"/>
                <w:szCs w:val="16"/>
              </w:rPr>
            </w:pPr>
            <w:r w:rsidRPr="008054A9">
              <w:rPr>
                <w:sz w:val="16"/>
                <w:szCs w:val="16"/>
              </w:rPr>
              <w:t>Иванова А.А. – заведующий МКДОУ детский сад «Калинка»</w:t>
            </w:r>
          </w:p>
        </w:tc>
      </w:tr>
    </w:tbl>
    <w:p w:rsidR="008054A9" w:rsidRPr="008054A9" w:rsidRDefault="008054A9" w:rsidP="008054A9">
      <w:pPr>
        <w:rPr>
          <w:sz w:val="16"/>
          <w:szCs w:val="16"/>
        </w:rPr>
      </w:pPr>
    </w:p>
    <w:p w:rsidR="008054A9" w:rsidRPr="008054A9" w:rsidRDefault="008054A9" w:rsidP="008054A9">
      <w:pPr>
        <w:rPr>
          <w:sz w:val="16"/>
          <w:szCs w:val="16"/>
        </w:rPr>
      </w:pPr>
    </w:p>
    <w:p w:rsidR="008054A9" w:rsidRPr="008054A9" w:rsidRDefault="008054A9" w:rsidP="008054A9">
      <w:pPr>
        <w:rPr>
          <w:sz w:val="16"/>
          <w:szCs w:val="16"/>
        </w:rPr>
      </w:pPr>
    </w:p>
    <w:p w:rsidR="008054A9" w:rsidRPr="008054A9" w:rsidRDefault="008054A9" w:rsidP="008054A9">
      <w:pPr>
        <w:ind w:left="6372"/>
        <w:rPr>
          <w:sz w:val="16"/>
          <w:szCs w:val="16"/>
        </w:rPr>
      </w:pPr>
    </w:p>
    <w:p w:rsidR="008054A9" w:rsidRPr="008054A9" w:rsidRDefault="008054A9" w:rsidP="008054A9">
      <w:pPr>
        <w:ind w:left="6372"/>
        <w:jc w:val="right"/>
        <w:rPr>
          <w:sz w:val="16"/>
          <w:szCs w:val="16"/>
        </w:rPr>
      </w:pPr>
      <w:r w:rsidRPr="008054A9">
        <w:rPr>
          <w:sz w:val="16"/>
          <w:szCs w:val="16"/>
        </w:rPr>
        <w:t>Приложение № 2</w:t>
      </w:r>
    </w:p>
    <w:p w:rsidR="008054A9" w:rsidRPr="008054A9" w:rsidRDefault="008054A9" w:rsidP="008054A9">
      <w:pPr>
        <w:ind w:left="6372"/>
        <w:jc w:val="right"/>
        <w:rPr>
          <w:sz w:val="16"/>
          <w:szCs w:val="16"/>
        </w:rPr>
      </w:pPr>
      <w:r w:rsidRPr="008054A9">
        <w:rPr>
          <w:sz w:val="16"/>
          <w:szCs w:val="16"/>
        </w:rPr>
        <w:t xml:space="preserve">к постановлению администрации </w:t>
      </w:r>
    </w:p>
    <w:p w:rsidR="008054A9" w:rsidRPr="008054A9" w:rsidRDefault="008054A9" w:rsidP="008054A9">
      <w:pPr>
        <w:ind w:left="6372"/>
        <w:jc w:val="right"/>
        <w:rPr>
          <w:sz w:val="16"/>
          <w:szCs w:val="16"/>
        </w:rPr>
      </w:pPr>
      <w:r w:rsidRPr="008054A9">
        <w:rPr>
          <w:sz w:val="16"/>
          <w:szCs w:val="16"/>
        </w:rPr>
        <w:t>Островского муниципального района</w:t>
      </w:r>
    </w:p>
    <w:p w:rsidR="008054A9" w:rsidRPr="008054A9" w:rsidRDefault="008054A9" w:rsidP="008054A9">
      <w:pPr>
        <w:rPr>
          <w:sz w:val="16"/>
          <w:szCs w:val="16"/>
        </w:rPr>
      </w:pPr>
      <w:r w:rsidRPr="008054A9">
        <w:rPr>
          <w:sz w:val="16"/>
          <w:szCs w:val="16"/>
        </w:rPr>
        <w:t xml:space="preserve">                                                                                                от «_____» ______ 2018 г. № ______</w:t>
      </w:r>
      <w:r w:rsidRPr="008054A9">
        <w:rPr>
          <w:sz w:val="16"/>
          <w:szCs w:val="16"/>
          <w:u w:val="single"/>
        </w:rPr>
        <w:t xml:space="preserve">     </w:t>
      </w:r>
    </w:p>
    <w:p w:rsidR="008054A9" w:rsidRPr="008054A9" w:rsidRDefault="008054A9" w:rsidP="008054A9">
      <w:pPr>
        <w:jc w:val="center"/>
        <w:rPr>
          <w:sz w:val="16"/>
          <w:szCs w:val="16"/>
        </w:rPr>
      </w:pPr>
    </w:p>
    <w:p w:rsidR="008054A9" w:rsidRPr="008054A9" w:rsidRDefault="008054A9" w:rsidP="008054A9">
      <w:pPr>
        <w:shd w:val="clear" w:color="auto" w:fill="FFFFFF"/>
        <w:tabs>
          <w:tab w:val="left" w:pos="713"/>
        </w:tabs>
        <w:ind w:firstLine="357"/>
        <w:jc w:val="center"/>
        <w:rPr>
          <w:b/>
          <w:sz w:val="16"/>
          <w:szCs w:val="16"/>
        </w:rPr>
      </w:pPr>
      <w:r w:rsidRPr="008054A9">
        <w:rPr>
          <w:b/>
          <w:sz w:val="16"/>
          <w:szCs w:val="16"/>
        </w:rPr>
        <w:t>Состав комиссии по приемке муниципальных образовательных организаций</w:t>
      </w:r>
    </w:p>
    <w:p w:rsidR="008054A9" w:rsidRPr="008054A9" w:rsidRDefault="008054A9" w:rsidP="008054A9">
      <w:pPr>
        <w:shd w:val="clear" w:color="auto" w:fill="FFFFFF"/>
        <w:tabs>
          <w:tab w:val="left" w:pos="713"/>
        </w:tabs>
        <w:ind w:firstLine="357"/>
        <w:jc w:val="center"/>
        <w:rPr>
          <w:b/>
          <w:bCs/>
          <w:sz w:val="16"/>
          <w:szCs w:val="16"/>
        </w:rPr>
      </w:pPr>
      <w:r w:rsidRPr="008054A9">
        <w:rPr>
          <w:b/>
          <w:sz w:val="16"/>
          <w:szCs w:val="16"/>
        </w:rPr>
        <w:t>к новому</w:t>
      </w:r>
      <w:r w:rsidRPr="008054A9">
        <w:rPr>
          <w:b/>
          <w:bCs/>
          <w:sz w:val="16"/>
          <w:szCs w:val="16"/>
        </w:rPr>
        <w:t xml:space="preserve"> </w:t>
      </w:r>
      <w:r w:rsidRPr="008054A9">
        <w:rPr>
          <w:b/>
          <w:sz w:val="16"/>
          <w:szCs w:val="16"/>
        </w:rPr>
        <w:t>2018 - 2019 учебному году</w:t>
      </w:r>
    </w:p>
    <w:p w:rsidR="008054A9" w:rsidRPr="008054A9" w:rsidRDefault="008054A9" w:rsidP="008054A9">
      <w:pPr>
        <w:jc w:val="center"/>
        <w:rPr>
          <w:sz w:val="16"/>
          <w:szCs w:val="16"/>
        </w:rPr>
      </w:pPr>
    </w:p>
    <w:p w:rsidR="008054A9" w:rsidRPr="008054A9" w:rsidRDefault="008054A9" w:rsidP="008054A9">
      <w:pPr>
        <w:jc w:val="both"/>
        <w:rPr>
          <w:sz w:val="16"/>
          <w:szCs w:val="16"/>
        </w:rPr>
      </w:pPr>
      <w:r w:rsidRPr="008054A9">
        <w:rPr>
          <w:sz w:val="16"/>
          <w:szCs w:val="16"/>
        </w:rPr>
        <w:t>- Баранова Ольга Алексеевна -  и.о. заместитель главы администрации Островского муниципального района, председатель комиссии;</w:t>
      </w:r>
    </w:p>
    <w:p w:rsidR="008054A9" w:rsidRPr="008054A9" w:rsidRDefault="008054A9" w:rsidP="008054A9">
      <w:pPr>
        <w:jc w:val="both"/>
        <w:rPr>
          <w:sz w:val="16"/>
          <w:szCs w:val="16"/>
        </w:rPr>
      </w:pPr>
    </w:p>
    <w:p w:rsidR="008054A9" w:rsidRPr="008054A9" w:rsidRDefault="008054A9" w:rsidP="008054A9">
      <w:pPr>
        <w:jc w:val="both"/>
        <w:rPr>
          <w:sz w:val="16"/>
          <w:szCs w:val="16"/>
        </w:rPr>
      </w:pPr>
      <w:r w:rsidRPr="008054A9">
        <w:rPr>
          <w:sz w:val="16"/>
          <w:szCs w:val="16"/>
        </w:rPr>
        <w:t>- Семенова Ольга Анатольевна - заведующий отделом образования                                                              администрации Островского муниципального района;</w:t>
      </w:r>
    </w:p>
    <w:p w:rsidR="008054A9" w:rsidRPr="008054A9" w:rsidRDefault="008054A9" w:rsidP="008054A9">
      <w:pPr>
        <w:jc w:val="both"/>
        <w:rPr>
          <w:sz w:val="16"/>
          <w:szCs w:val="16"/>
        </w:rPr>
      </w:pPr>
    </w:p>
    <w:p w:rsidR="008054A9" w:rsidRPr="008054A9" w:rsidRDefault="008054A9" w:rsidP="008054A9">
      <w:pPr>
        <w:jc w:val="both"/>
        <w:rPr>
          <w:sz w:val="16"/>
          <w:szCs w:val="16"/>
        </w:rPr>
      </w:pPr>
      <w:r w:rsidRPr="008054A9">
        <w:rPr>
          <w:sz w:val="16"/>
          <w:szCs w:val="16"/>
        </w:rPr>
        <w:t xml:space="preserve">- Пушкарева Татьяна Юрьевна – специалист </w:t>
      </w:r>
      <w:r w:rsidRPr="008054A9">
        <w:rPr>
          <w:sz w:val="16"/>
          <w:szCs w:val="16"/>
          <w:lang w:val="en-US"/>
        </w:rPr>
        <w:t>I</w:t>
      </w:r>
      <w:r w:rsidRPr="008054A9">
        <w:rPr>
          <w:sz w:val="16"/>
          <w:szCs w:val="16"/>
        </w:rPr>
        <w:t xml:space="preserve"> разряда ТО Управления </w:t>
      </w:r>
      <w:proofErr w:type="spellStart"/>
      <w:r w:rsidRPr="008054A9">
        <w:rPr>
          <w:sz w:val="16"/>
          <w:szCs w:val="16"/>
        </w:rPr>
        <w:t>Роспотребнадзора</w:t>
      </w:r>
      <w:proofErr w:type="spellEnd"/>
      <w:r w:rsidRPr="008054A9">
        <w:rPr>
          <w:sz w:val="16"/>
          <w:szCs w:val="16"/>
        </w:rPr>
        <w:t xml:space="preserve"> по  Костромской области в Островском районе (по согласованию);</w:t>
      </w:r>
    </w:p>
    <w:p w:rsidR="008054A9" w:rsidRPr="008054A9" w:rsidRDefault="008054A9" w:rsidP="008054A9">
      <w:pPr>
        <w:jc w:val="both"/>
        <w:rPr>
          <w:sz w:val="16"/>
          <w:szCs w:val="16"/>
        </w:rPr>
      </w:pPr>
    </w:p>
    <w:p w:rsidR="008054A9" w:rsidRPr="008054A9" w:rsidRDefault="008054A9" w:rsidP="008054A9">
      <w:pPr>
        <w:jc w:val="both"/>
        <w:rPr>
          <w:sz w:val="16"/>
          <w:szCs w:val="16"/>
        </w:rPr>
      </w:pPr>
      <w:r w:rsidRPr="008054A9">
        <w:rPr>
          <w:sz w:val="16"/>
          <w:szCs w:val="16"/>
        </w:rPr>
        <w:t xml:space="preserve">- Репин Александр Александрович – начальник ТО НД </w:t>
      </w:r>
      <w:proofErr w:type="spellStart"/>
      <w:r w:rsidRPr="008054A9">
        <w:rPr>
          <w:sz w:val="16"/>
          <w:szCs w:val="16"/>
        </w:rPr>
        <w:t>Судиславского</w:t>
      </w:r>
      <w:proofErr w:type="spellEnd"/>
      <w:r w:rsidRPr="008054A9">
        <w:rPr>
          <w:sz w:val="16"/>
          <w:szCs w:val="16"/>
        </w:rPr>
        <w:t xml:space="preserve"> и Островского районов УНД и </w:t>
      </w:r>
      <w:proofErr w:type="gramStart"/>
      <w:r w:rsidRPr="008054A9">
        <w:rPr>
          <w:sz w:val="16"/>
          <w:szCs w:val="16"/>
        </w:rPr>
        <w:t>ПР</w:t>
      </w:r>
      <w:proofErr w:type="gramEnd"/>
      <w:r w:rsidRPr="008054A9">
        <w:rPr>
          <w:sz w:val="16"/>
          <w:szCs w:val="16"/>
        </w:rPr>
        <w:t xml:space="preserve"> ГУ МЧС России по Костромской области (по согласованию);</w:t>
      </w:r>
    </w:p>
    <w:p w:rsidR="008054A9" w:rsidRPr="008054A9" w:rsidRDefault="008054A9" w:rsidP="008054A9">
      <w:pPr>
        <w:jc w:val="both"/>
        <w:rPr>
          <w:sz w:val="16"/>
          <w:szCs w:val="16"/>
        </w:rPr>
      </w:pPr>
      <w:r w:rsidRPr="008054A9">
        <w:rPr>
          <w:sz w:val="16"/>
          <w:szCs w:val="16"/>
        </w:rPr>
        <w:t xml:space="preserve">                                                                </w:t>
      </w:r>
    </w:p>
    <w:p w:rsidR="008054A9" w:rsidRPr="008054A9" w:rsidRDefault="008054A9" w:rsidP="008054A9">
      <w:pPr>
        <w:jc w:val="both"/>
        <w:rPr>
          <w:sz w:val="16"/>
          <w:szCs w:val="16"/>
        </w:rPr>
      </w:pPr>
      <w:r w:rsidRPr="008054A9">
        <w:rPr>
          <w:sz w:val="16"/>
          <w:szCs w:val="16"/>
        </w:rPr>
        <w:t>- Смирнова Людмила Николаевна - заместитель главы администрации Островского        муниципального района;</w:t>
      </w:r>
    </w:p>
    <w:p w:rsidR="008054A9" w:rsidRPr="008054A9" w:rsidRDefault="008054A9" w:rsidP="008054A9">
      <w:pPr>
        <w:jc w:val="both"/>
        <w:rPr>
          <w:sz w:val="16"/>
          <w:szCs w:val="16"/>
        </w:rPr>
      </w:pPr>
      <w:r w:rsidRPr="008054A9">
        <w:rPr>
          <w:sz w:val="16"/>
          <w:szCs w:val="16"/>
        </w:rPr>
        <w:t>- Рябинин Алексей Александрович – начальник ОУУП и ПДН МО МВД России    «Островский» (по согласованию);</w:t>
      </w:r>
    </w:p>
    <w:p w:rsidR="008054A9" w:rsidRPr="008054A9" w:rsidRDefault="008054A9" w:rsidP="008054A9">
      <w:pPr>
        <w:jc w:val="both"/>
        <w:rPr>
          <w:sz w:val="16"/>
          <w:szCs w:val="16"/>
        </w:rPr>
      </w:pPr>
    </w:p>
    <w:p w:rsidR="008054A9" w:rsidRPr="008054A9" w:rsidRDefault="008054A9" w:rsidP="008054A9">
      <w:pPr>
        <w:jc w:val="both"/>
        <w:rPr>
          <w:sz w:val="16"/>
          <w:szCs w:val="16"/>
        </w:rPr>
      </w:pPr>
      <w:r w:rsidRPr="008054A9">
        <w:rPr>
          <w:sz w:val="16"/>
          <w:szCs w:val="16"/>
        </w:rPr>
        <w:t>- Домбровская Марина Николаевна - уполномоченный по правам ребенка в Островском   муниципальном районе (по согласованию).</w:t>
      </w:r>
    </w:p>
    <w:p w:rsidR="008054A9" w:rsidRPr="008054A9" w:rsidRDefault="008054A9" w:rsidP="008054A9">
      <w:pPr>
        <w:jc w:val="both"/>
        <w:rPr>
          <w:sz w:val="16"/>
          <w:szCs w:val="16"/>
        </w:rPr>
      </w:pPr>
    </w:p>
    <w:p w:rsidR="008054A9" w:rsidRPr="008054A9" w:rsidRDefault="008054A9" w:rsidP="008054A9">
      <w:pPr>
        <w:jc w:val="both"/>
        <w:rPr>
          <w:sz w:val="16"/>
          <w:szCs w:val="16"/>
        </w:rPr>
      </w:pPr>
    </w:p>
    <w:p w:rsidR="008054A9" w:rsidRPr="008054A9" w:rsidRDefault="008054A9" w:rsidP="008054A9">
      <w:pPr>
        <w:rPr>
          <w:sz w:val="16"/>
          <w:szCs w:val="16"/>
        </w:rPr>
      </w:pPr>
    </w:p>
    <w:p w:rsidR="008054A9" w:rsidRPr="008054A9" w:rsidRDefault="008054A9" w:rsidP="008054A9">
      <w:pPr>
        <w:ind w:left="6372"/>
        <w:jc w:val="right"/>
        <w:rPr>
          <w:sz w:val="16"/>
          <w:szCs w:val="16"/>
        </w:rPr>
      </w:pPr>
    </w:p>
    <w:p w:rsidR="008054A9" w:rsidRPr="008054A9" w:rsidRDefault="008054A9" w:rsidP="008054A9">
      <w:pPr>
        <w:ind w:left="6372"/>
        <w:jc w:val="right"/>
        <w:rPr>
          <w:sz w:val="16"/>
          <w:szCs w:val="16"/>
        </w:rPr>
      </w:pPr>
      <w:r w:rsidRPr="008054A9">
        <w:rPr>
          <w:sz w:val="16"/>
          <w:szCs w:val="16"/>
        </w:rPr>
        <w:t>Приложение № 3</w:t>
      </w:r>
    </w:p>
    <w:p w:rsidR="008054A9" w:rsidRPr="008054A9" w:rsidRDefault="008054A9" w:rsidP="008054A9">
      <w:pPr>
        <w:ind w:left="6372"/>
        <w:jc w:val="right"/>
        <w:rPr>
          <w:sz w:val="16"/>
          <w:szCs w:val="16"/>
        </w:rPr>
      </w:pPr>
      <w:r w:rsidRPr="008054A9">
        <w:rPr>
          <w:sz w:val="16"/>
          <w:szCs w:val="16"/>
        </w:rPr>
        <w:t xml:space="preserve">к постановлению администрации </w:t>
      </w:r>
    </w:p>
    <w:p w:rsidR="008054A9" w:rsidRPr="008054A9" w:rsidRDefault="008054A9" w:rsidP="008054A9">
      <w:pPr>
        <w:ind w:left="6372"/>
        <w:jc w:val="right"/>
        <w:rPr>
          <w:sz w:val="16"/>
          <w:szCs w:val="16"/>
        </w:rPr>
      </w:pPr>
      <w:r w:rsidRPr="008054A9">
        <w:rPr>
          <w:sz w:val="16"/>
          <w:szCs w:val="16"/>
        </w:rPr>
        <w:t>Островского муниципального района</w:t>
      </w:r>
    </w:p>
    <w:p w:rsidR="008054A9" w:rsidRPr="008054A9" w:rsidRDefault="008054A9" w:rsidP="008054A9">
      <w:pPr>
        <w:jc w:val="right"/>
        <w:rPr>
          <w:sz w:val="16"/>
          <w:szCs w:val="16"/>
          <w:u w:val="single"/>
        </w:rPr>
      </w:pPr>
      <w:r w:rsidRPr="008054A9">
        <w:rPr>
          <w:sz w:val="16"/>
          <w:szCs w:val="16"/>
        </w:rPr>
        <w:t xml:space="preserve">                                                                                                 от «____» _______ 2017 г. № ______</w:t>
      </w:r>
      <w:r w:rsidRPr="008054A9">
        <w:rPr>
          <w:sz w:val="16"/>
          <w:szCs w:val="16"/>
          <w:u w:val="single"/>
        </w:rPr>
        <w:t xml:space="preserve"> </w:t>
      </w:r>
    </w:p>
    <w:p w:rsidR="008054A9" w:rsidRPr="008054A9" w:rsidRDefault="008054A9" w:rsidP="008054A9">
      <w:pPr>
        <w:ind w:left="6372"/>
        <w:rPr>
          <w:sz w:val="16"/>
          <w:szCs w:val="16"/>
        </w:rPr>
      </w:pPr>
    </w:p>
    <w:p w:rsidR="008054A9" w:rsidRPr="008054A9" w:rsidRDefault="008054A9" w:rsidP="008054A9">
      <w:pPr>
        <w:jc w:val="center"/>
        <w:rPr>
          <w:b/>
          <w:sz w:val="16"/>
          <w:szCs w:val="16"/>
        </w:rPr>
      </w:pPr>
      <w:r w:rsidRPr="008054A9">
        <w:rPr>
          <w:b/>
          <w:sz w:val="16"/>
          <w:szCs w:val="16"/>
        </w:rPr>
        <w:t>График приемки муниципальных образовательных организаций</w:t>
      </w:r>
    </w:p>
    <w:p w:rsidR="008054A9" w:rsidRPr="008054A9" w:rsidRDefault="008054A9" w:rsidP="008054A9">
      <w:pPr>
        <w:shd w:val="clear" w:color="auto" w:fill="FFFFFF"/>
        <w:tabs>
          <w:tab w:val="left" w:pos="713"/>
        </w:tabs>
        <w:ind w:firstLine="357"/>
        <w:jc w:val="center"/>
        <w:rPr>
          <w:b/>
          <w:bCs/>
          <w:sz w:val="16"/>
          <w:szCs w:val="16"/>
        </w:rPr>
      </w:pPr>
      <w:r w:rsidRPr="008054A9">
        <w:rPr>
          <w:b/>
          <w:sz w:val="16"/>
          <w:szCs w:val="16"/>
        </w:rPr>
        <w:t>к новому</w:t>
      </w:r>
      <w:r w:rsidRPr="008054A9">
        <w:rPr>
          <w:b/>
          <w:bCs/>
          <w:sz w:val="16"/>
          <w:szCs w:val="16"/>
        </w:rPr>
        <w:t xml:space="preserve"> </w:t>
      </w:r>
      <w:r w:rsidRPr="008054A9">
        <w:rPr>
          <w:b/>
          <w:sz w:val="16"/>
          <w:szCs w:val="16"/>
        </w:rPr>
        <w:t>2018 - 2019 учебному году</w:t>
      </w:r>
    </w:p>
    <w:p w:rsidR="008054A9" w:rsidRPr="008054A9" w:rsidRDefault="008054A9" w:rsidP="008054A9">
      <w:pPr>
        <w:jc w:val="center"/>
        <w:rPr>
          <w:b/>
          <w:sz w:val="16"/>
          <w:szCs w:val="16"/>
        </w:rPr>
      </w:pPr>
    </w:p>
    <w:p w:rsidR="008054A9" w:rsidRPr="008054A9" w:rsidRDefault="008054A9" w:rsidP="008054A9">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557"/>
      </w:tblGrid>
      <w:tr w:rsidR="008054A9" w:rsidRPr="008054A9" w:rsidTr="00682361">
        <w:tc>
          <w:tcPr>
            <w:tcW w:w="1908" w:type="dxa"/>
          </w:tcPr>
          <w:p w:rsidR="008054A9" w:rsidRPr="008054A9" w:rsidRDefault="008054A9" w:rsidP="00682361">
            <w:pPr>
              <w:spacing w:line="360" w:lineRule="auto"/>
              <w:rPr>
                <w:sz w:val="16"/>
                <w:szCs w:val="16"/>
              </w:rPr>
            </w:pPr>
          </w:p>
          <w:p w:rsidR="008054A9" w:rsidRPr="008054A9" w:rsidRDefault="008054A9" w:rsidP="00682361">
            <w:pPr>
              <w:spacing w:line="360" w:lineRule="auto"/>
              <w:jc w:val="center"/>
              <w:rPr>
                <w:sz w:val="16"/>
                <w:szCs w:val="16"/>
              </w:rPr>
            </w:pPr>
            <w:r w:rsidRPr="008054A9">
              <w:rPr>
                <w:sz w:val="16"/>
                <w:szCs w:val="16"/>
              </w:rPr>
              <w:t>08.08.2018 г.</w:t>
            </w:r>
          </w:p>
        </w:tc>
        <w:tc>
          <w:tcPr>
            <w:tcW w:w="7557" w:type="dxa"/>
          </w:tcPr>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Игодовская</w:t>
            </w:r>
            <w:proofErr w:type="spellEnd"/>
            <w:r w:rsidRPr="008054A9">
              <w:rPr>
                <w:sz w:val="16"/>
                <w:szCs w:val="16"/>
              </w:rPr>
              <w:t xml:space="preserve"> средняя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Хомутовская</w:t>
            </w:r>
            <w:proofErr w:type="spellEnd"/>
            <w:r w:rsidRPr="008054A9">
              <w:rPr>
                <w:sz w:val="16"/>
                <w:szCs w:val="16"/>
              </w:rPr>
              <w:t xml:space="preserve"> основная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 xml:space="preserve">МКОУ «Юрьевская основная общеобразовательная школа» </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Инежская</w:t>
            </w:r>
            <w:proofErr w:type="spellEnd"/>
            <w:r w:rsidRPr="008054A9">
              <w:rPr>
                <w:sz w:val="16"/>
                <w:szCs w:val="16"/>
              </w:rPr>
              <w:t xml:space="preserve"> начальная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 xml:space="preserve">МКДОУ </w:t>
            </w:r>
            <w:proofErr w:type="spellStart"/>
            <w:r w:rsidRPr="008054A9">
              <w:rPr>
                <w:sz w:val="16"/>
                <w:szCs w:val="16"/>
              </w:rPr>
              <w:t>Краснополянский</w:t>
            </w:r>
            <w:proofErr w:type="spellEnd"/>
            <w:r w:rsidRPr="008054A9">
              <w:rPr>
                <w:sz w:val="16"/>
                <w:szCs w:val="16"/>
              </w:rPr>
              <w:t xml:space="preserve"> детский сад</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Гуляевская</w:t>
            </w:r>
            <w:proofErr w:type="spellEnd"/>
            <w:r w:rsidRPr="008054A9">
              <w:rPr>
                <w:sz w:val="16"/>
                <w:szCs w:val="16"/>
              </w:rPr>
              <w:t xml:space="preserve"> начальная общеобразовательная школа»</w:t>
            </w:r>
          </w:p>
        </w:tc>
      </w:tr>
      <w:tr w:rsidR="008054A9" w:rsidRPr="008054A9" w:rsidTr="00682361">
        <w:tc>
          <w:tcPr>
            <w:tcW w:w="1908" w:type="dxa"/>
          </w:tcPr>
          <w:p w:rsidR="008054A9" w:rsidRPr="008054A9" w:rsidRDefault="008054A9" w:rsidP="00682361">
            <w:pPr>
              <w:spacing w:line="360" w:lineRule="auto"/>
              <w:jc w:val="center"/>
              <w:rPr>
                <w:sz w:val="16"/>
                <w:szCs w:val="16"/>
              </w:rPr>
            </w:pPr>
          </w:p>
          <w:p w:rsidR="008054A9" w:rsidRPr="008054A9" w:rsidRDefault="008054A9" w:rsidP="00682361">
            <w:pPr>
              <w:spacing w:line="360" w:lineRule="auto"/>
              <w:jc w:val="center"/>
              <w:rPr>
                <w:sz w:val="16"/>
                <w:szCs w:val="16"/>
              </w:rPr>
            </w:pPr>
            <w:r w:rsidRPr="008054A9">
              <w:rPr>
                <w:sz w:val="16"/>
                <w:szCs w:val="16"/>
              </w:rPr>
              <w:t>09.08.2018 г.</w:t>
            </w:r>
          </w:p>
        </w:tc>
        <w:tc>
          <w:tcPr>
            <w:tcW w:w="7557" w:type="dxa"/>
          </w:tcPr>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Клеванцовская</w:t>
            </w:r>
            <w:proofErr w:type="spellEnd"/>
            <w:r w:rsidRPr="008054A9">
              <w:rPr>
                <w:sz w:val="16"/>
                <w:szCs w:val="16"/>
              </w:rPr>
              <w:t xml:space="preserve"> средняя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Дымницкая</w:t>
            </w:r>
            <w:proofErr w:type="spellEnd"/>
            <w:r w:rsidRPr="008054A9">
              <w:rPr>
                <w:sz w:val="16"/>
                <w:szCs w:val="16"/>
              </w:rPr>
              <w:t xml:space="preserve"> основная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Красноборская</w:t>
            </w:r>
            <w:proofErr w:type="spellEnd"/>
            <w:r w:rsidRPr="008054A9">
              <w:rPr>
                <w:sz w:val="16"/>
                <w:szCs w:val="16"/>
              </w:rPr>
              <w:t xml:space="preserve"> основная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«Воскресенская начальная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 xml:space="preserve">МКДОУ  </w:t>
            </w:r>
            <w:proofErr w:type="spellStart"/>
            <w:r w:rsidRPr="008054A9">
              <w:rPr>
                <w:sz w:val="16"/>
                <w:szCs w:val="16"/>
              </w:rPr>
              <w:t>Клеванцовский</w:t>
            </w:r>
            <w:proofErr w:type="spellEnd"/>
            <w:r w:rsidRPr="008054A9">
              <w:rPr>
                <w:sz w:val="16"/>
                <w:szCs w:val="16"/>
              </w:rPr>
              <w:t xml:space="preserve"> детский сад</w:t>
            </w:r>
          </w:p>
          <w:p w:rsidR="008054A9" w:rsidRPr="008054A9" w:rsidRDefault="008054A9" w:rsidP="00682361">
            <w:pPr>
              <w:spacing w:line="360" w:lineRule="auto"/>
              <w:jc w:val="both"/>
              <w:rPr>
                <w:sz w:val="16"/>
                <w:szCs w:val="16"/>
              </w:rPr>
            </w:pPr>
            <w:r w:rsidRPr="008054A9">
              <w:rPr>
                <w:sz w:val="16"/>
                <w:szCs w:val="16"/>
              </w:rPr>
              <w:t xml:space="preserve">МКОУ ДО ДЮЦ «Импульс» </w:t>
            </w:r>
          </w:p>
          <w:p w:rsidR="008054A9" w:rsidRPr="008054A9" w:rsidRDefault="008054A9" w:rsidP="00682361">
            <w:pPr>
              <w:spacing w:line="360" w:lineRule="auto"/>
              <w:jc w:val="both"/>
              <w:rPr>
                <w:sz w:val="16"/>
                <w:szCs w:val="16"/>
              </w:rPr>
            </w:pPr>
            <w:r w:rsidRPr="008054A9">
              <w:rPr>
                <w:sz w:val="16"/>
                <w:szCs w:val="16"/>
              </w:rPr>
              <w:t xml:space="preserve">МКОУ </w:t>
            </w:r>
            <w:proofErr w:type="gramStart"/>
            <w:r w:rsidRPr="008054A9">
              <w:rPr>
                <w:sz w:val="16"/>
                <w:szCs w:val="16"/>
              </w:rPr>
              <w:t>ДО</w:t>
            </w:r>
            <w:proofErr w:type="gramEnd"/>
            <w:r w:rsidRPr="008054A9">
              <w:rPr>
                <w:sz w:val="16"/>
                <w:szCs w:val="16"/>
              </w:rPr>
              <w:t xml:space="preserve"> </w:t>
            </w:r>
            <w:proofErr w:type="gramStart"/>
            <w:r w:rsidRPr="008054A9">
              <w:rPr>
                <w:sz w:val="16"/>
                <w:szCs w:val="16"/>
              </w:rPr>
              <w:t>Островская</w:t>
            </w:r>
            <w:proofErr w:type="gramEnd"/>
            <w:r w:rsidRPr="008054A9">
              <w:rPr>
                <w:sz w:val="16"/>
                <w:szCs w:val="16"/>
              </w:rPr>
              <w:t xml:space="preserve"> детская школа искусств</w:t>
            </w:r>
          </w:p>
        </w:tc>
      </w:tr>
      <w:tr w:rsidR="008054A9" w:rsidRPr="008054A9" w:rsidTr="00682361">
        <w:tc>
          <w:tcPr>
            <w:tcW w:w="1908" w:type="dxa"/>
          </w:tcPr>
          <w:p w:rsidR="008054A9" w:rsidRPr="008054A9" w:rsidRDefault="008054A9" w:rsidP="00682361">
            <w:pPr>
              <w:spacing w:line="360" w:lineRule="auto"/>
              <w:rPr>
                <w:sz w:val="16"/>
                <w:szCs w:val="16"/>
              </w:rPr>
            </w:pPr>
          </w:p>
          <w:p w:rsidR="008054A9" w:rsidRPr="008054A9" w:rsidRDefault="008054A9" w:rsidP="00682361">
            <w:pPr>
              <w:spacing w:line="360" w:lineRule="auto"/>
              <w:jc w:val="center"/>
              <w:rPr>
                <w:sz w:val="16"/>
                <w:szCs w:val="16"/>
              </w:rPr>
            </w:pPr>
            <w:r w:rsidRPr="008054A9">
              <w:rPr>
                <w:sz w:val="16"/>
                <w:szCs w:val="16"/>
              </w:rPr>
              <w:t>10.08.2018 г.</w:t>
            </w:r>
          </w:p>
        </w:tc>
        <w:tc>
          <w:tcPr>
            <w:tcW w:w="7557" w:type="dxa"/>
          </w:tcPr>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Адищевская</w:t>
            </w:r>
            <w:proofErr w:type="spellEnd"/>
            <w:r w:rsidRPr="008054A9">
              <w:rPr>
                <w:sz w:val="16"/>
                <w:szCs w:val="16"/>
              </w:rPr>
              <w:t xml:space="preserve"> средняя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«Александровская средняя общеобразовательная школ</w:t>
            </w:r>
            <w:proofErr w:type="gramStart"/>
            <w:r w:rsidRPr="008054A9">
              <w:rPr>
                <w:sz w:val="16"/>
                <w:szCs w:val="16"/>
              </w:rPr>
              <w:t>»а</w:t>
            </w:r>
            <w:proofErr w:type="gramEnd"/>
            <w:r w:rsidRPr="008054A9">
              <w:rPr>
                <w:sz w:val="16"/>
                <w:szCs w:val="16"/>
              </w:rPr>
              <w:t xml:space="preserve"> </w:t>
            </w:r>
          </w:p>
          <w:p w:rsidR="008054A9" w:rsidRPr="008054A9" w:rsidRDefault="008054A9" w:rsidP="00682361">
            <w:pPr>
              <w:spacing w:line="360" w:lineRule="auto"/>
              <w:jc w:val="both"/>
              <w:rPr>
                <w:sz w:val="16"/>
                <w:szCs w:val="16"/>
              </w:rPr>
            </w:pPr>
            <w:r w:rsidRPr="008054A9">
              <w:rPr>
                <w:sz w:val="16"/>
                <w:szCs w:val="16"/>
              </w:rPr>
              <w:t>МКОУ «</w:t>
            </w:r>
            <w:proofErr w:type="spellStart"/>
            <w:r w:rsidRPr="008054A9">
              <w:rPr>
                <w:sz w:val="16"/>
                <w:szCs w:val="16"/>
              </w:rPr>
              <w:t>Ивашевская</w:t>
            </w:r>
            <w:proofErr w:type="spellEnd"/>
            <w:r w:rsidRPr="008054A9">
              <w:rPr>
                <w:sz w:val="16"/>
                <w:szCs w:val="16"/>
              </w:rPr>
              <w:t xml:space="preserve"> начальная общеобразовательная школа»</w:t>
            </w:r>
          </w:p>
          <w:p w:rsidR="008054A9" w:rsidRPr="008054A9" w:rsidRDefault="008054A9" w:rsidP="00682361">
            <w:pPr>
              <w:spacing w:line="360" w:lineRule="auto"/>
              <w:jc w:val="both"/>
              <w:rPr>
                <w:sz w:val="16"/>
                <w:szCs w:val="16"/>
              </w:rPr>
            </w:pPr>
            <w:r w:rsidRPr="008054A9">
              <w:rPr>
                <w:sz w:val="16"/>
                <w:szCs w:val="16"/>
              </w:rPr>
              <w:t>МКОУ «Начальная общеобразовательная школа им</w:t>
            </w:r>
            <w:proofErr w:type="gramStart"/>
            <w:r w:rsidRPr="008054A9">
              <w:rPr>
                <w:sz w:val="16"/>
                <w:szCs w:val="16"/>
              </w:rPr>
              <w:t>.О</w:t>
            </w:r>
            <w:proofErr w:type="gramEnd"/>
            <w:r w:rsidRPr="008054A9">
              <w:rPr>
                <w:sz w:val="16"/>
                <w:szCs w:val="16"/>
              </w:rPr>
              <w:t>стровского»</w:t>
            </w:r>
          </w:p>
          <w:p w:rsidR="008054A9" w:rsidRPr="008054A9" w:rsidRDefault="008054A9" w:rsidP="00682361">
            <w:pPr>
              <w:spacing w:line="360" w:lineRule="auto"/>
              <w:jc w:val="both"/>
              <w:rPr>
                <w:sz w:val="16"/>
                <w:szCs w:val="16"/>
              </w:rPr>
            </w:pPr>
            <w:r w:rsidRPr="008054A9">
              <w:rPr>
                <w:sz w:val="16"/>
                <w:szCs w:val="16"/>
              </w:rPr>
              <w:t xml:space="preserve">МКОУ «Островская средняя общеобразовательная школа» </w:t>
            </w:r>
          </w:p>
          <w:p w:rsidR="008054A9" w:rsidRPr="008054A9" w:rsidRDefault="008054A9" w:rsidP="00682361">
            <w:pPr>
              <w:spacing w:line="360" w:lineRule="auto"/>
              <w:jc w:val="both"/>
              <w:rPr>
                <w:sz w:val="16"/>
                <w:szCs w:val="16"/>
              </w:rPr>
            </w:pPr>
            <w:r w:rsidRPr="008054A9">
              <w:rPr>
                <w:sz w:val="16"/>
                <w:szCs w:val="16"/>
              </w:rPr>
              <w:t>МКДОУ детский сад «Теремок»</w:t>
            </w:r>
          </w:p>
          <w:p w:rsidR="008054A9" w:rsidRPr="008054A9" w:rsidRDefault="008054A9" w:rsidP="00682361">
            <w:pPr>
              <w:spacing w:line="360" w:lineRule="auto"/>
              <w:jc w:val="both"/>
              <w:rPr>
                <w:sz w:val="16"/>
                <w:szCs w:val="16"/>
              </w:rPr>
            </w:pPr>
            <w:r w:rsidRPr="008054A9">
              <w:rPr>
                <w:sz w:val="16"/>
                <w:szCs w:val="16"/>
              </w:rPr>
              <w:t>МКДОУ детский сад «Рябинка»</w:t>
            </w:r>
          </w:p>
          <w:p w:rsidR="008054A9" w:rsidRPr="008054A9" w:rsidRDefault="008054A9" w:rsidP="00682361">
            <w:pPr>
              <w:spacing w:line="360" w:lineRule="auto"/>
              <w:jc w:val="both"/>
              <w:rPr>
                <w:sz w:val="16"/>
                <w:szCs w:val="16"/>
              </w:rPr>
            </w:pPr>
            <w:r w:rsidRPr="008054A9">
              <w:rPr>
                <w:sz w:val="16"/>
                <w:szCs w:val="16"/>
              </w:rPr>
              <w:t>МКДОУ детский сад «Калинка»</w:t>
            </w:r>
          </w:p>
        </w:tc>
      </w:tr>
    </w:tbl>
    <w:p w:rsidR="008054A9" w:rsidRPr="00EB285D" w:rsidRDefault="008054A9" w:rsidP="008054A9">
      <w:pPr>
        <w:rPr>
          <w:sz w:val="26"/>
          <w:szCs w:val="26"/>
        </w:rPr>
      </w:pPr>
    </w:p>
    <w:p w:rsidR="008054A9" w:rsidRPr="0045480E" w:rsidRDefault="008054A9" w:rsidP="008054A9">
      <w:pPr>
        <w:jc w:val="center"/>
        <w:rPr>
          <w:sz w:val="16"/>
          <w:szCs w:val="16"/>
        </w:rPr>
      </w:pPr>
      <w:r w:rsidRPr="002651FA">
        <w:rPr>
          <w:sz w:val="16"/>
          <w:szCs w:val="16"/>
        </w:rPr>
        <w:t>*      *      *      *      *      *      *</w:t>
      </w:r>
    </w:p>
    <w:p w:rsidR="008054A9" w:rsidRPr="00EB285D" w:rsidRDefault="008054A9" w:rsidP="008054A9">
      <w:pPr>
        <w:jc w:val="right"/>
        <w:rPr>
          <w:sz w:val="26"/>
          <w:szCs w:val="26"/>
        </w:rPr>
      </w:pPr>
    </w:p>
    <w:p w:rsidR="008054A9" w:rsidRPr="00EB285D" w:rsidRDefault="008054A9" w:rsidP="008054A9">
      <w:pPr>
        <w:jc w:val="right"/>
        <w:rPr>
          <w:sz w:val="26"/>
          <w:szCs w:val="26"/>
        </w:rPr>
      </w:pPr>
    </w:p>
    <w:p w:rsidR="008054A9" w:rsidRPr="00EB285D" w:rsidRDefault="008054A9" w:rsidP="008054A9">
      <w:pPr>
        <w:jc w:val="right"/>
        <w:rPr>
          <w:sz w:val="26"/>
          <w:szCs w:val="26"/>
        </w:rPr>
      </w:pPr>
    </w:p>
    <w:p w:rsidR="008054A9" w:rsidRPr="00EB285D" w:rsidRDefault="008054A9" w:rsidP="008054A9">
      <w:pPr>
        <w:jc w:val="right"/>
        <w:rPr>
          <w:sz w:val="26"/>
          <w:szCs w:val="26"/>
        </w:rPr>
      </w:pPr>
    </w:p>
    <w:p w:rsidR="008054A9" w:rsidRDefault="008054A9" w:rsidP="008054A9">
      <w:pPr>
        <w:jc w:val="right"/>
      </w:pPr>
    </w:p>
    <w:p w:rsidR="00437917" w:rsidRPr="00A51542" w:rsidRDefault="006D0BB1" w:rsidP="00CA7CC3">
      <w:pPr>
        <w:tabs>
          <w:tab w:val="left" w:pos="7929"/>
        </w:tabs>
        <w:rPr>
          <w:sz w:val="16"/>
          <w:szCs w:val="16"/>
          <w:lang w:eastAsia="zh-CN"/>
        </w:rPr>
      </w:pPr>
      <w:r>
        <w:rPr>
          <w:sz w:val="16"/>
          <w:szCs w:val="16"/>
          <w:lang w:eastAsia="zh-CN"/>
        </w:rPr>
        <w:pict>
          <v:group id="_x0000_s1034" style="position:absolute;margin-left:-3.75pt;margin-top:625.6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D70B0E" w:rsidRDefault="00D70B0E" w:rsidP="00002859">
                      <w:pPr>
                        <w:rPr>
                          <w:sz w:val="16"/>
                          <w:szCs w:val="16"/>
                        </w:rPr>
                      </w:pPr>
                      <w:r>
                        <w:rPr>
                          <w:sz w:val="16"/>
                          <w:szCs w:val="16"/>
                        </w:rPr>
                        <w:t xml:space="preserve">Учредители информационного бюллетеня: </w:t>
                      </w:r>
                    </w:p>
                    <w:p w:rsidR="00D70B0E" w:rsidRDefault="00D70B0E" w:rsidP="00002859">
                      <w:pPr>
                        <w:rPr>
                          <w:sz w:val="16"/>
                          <w:szCs w:val="16"/>
                        </w:rPr>
                      </w:pPr>
                      <w:r>
                        <w:rPr>
                          <w:sz w:val="16"/>
                          <w:szCs w:val="16"/>
                        </w:rPr>
                        <w:t>Собрание депутатов Островского муниципального района</w:t>
                      </w:r>
                    </w:p>
                    <w:p w:rsidR="00D70B0E" w:rsidRDefault="00D70B0E"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D70B0E" w:rsidRDefault="00D70B0E" w:rsidP="00002859">
                      <w:pPr>
                        <w:rPr>
                          <w:sz w:val="16"/>
                          <w:szCs w:val="16"/>
                        </w:rPr>
                      </w:pPr>
                      <w:r>
                        <w:rPr>
                          <w:sz w:val="16"/>
                          <w:szCs w:val="16"/>
                        </w:rPr>
                        <w:t xml:space="preserve">Информационный бюллетень напечатан </w:t>
                      </w:r>
                    </w:p>
                    <w:p w:rsidR="00D70B0E" w:rsidRDefault="00D70B0E" w:rsidP="00002859">
                      <w:pPr>
                        <w:rPr>
                          <w:sz w:val="16"/>
                          <w:szCs w:val="16"/>
                        </w:rPr>
                      </w:pPr>
                      <w:r>
                        <w:rPr>
                          <w:sz w:val="16"/>
                          <w:szCs w:val="16"/>
                        </w:rPr>
                        <w:t>на оргтехнике администрации района.</w:t>
                      </w:r>
                    </w:p>
                    <w:p w:rsidR="00D70B0E" w:rsidRDefault="00D70B0E" w:rsidP="00002859">
                      <w:pPr>
                        <w:rPr>
                          <w:sz w:val="16"/>
                          <w:szCs w:val="16"/>
                        </w:rPr>
                      </w:pPr>
                      <w:r>
                        <w:rPr>
                          <w:sz w:val="16"/>
                          <w:szCs w:val="16"/>
                        </w:rPr>
                        <w:t>Тираж 90 экз.</w:t>
                      </w:r>
                    </w:p>
                    <w:p w:rsidR="00D70B0E" w:rsidRDefault="00D70B0E"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437917" w:rsidRPr="00A51542" w:rsidSect="00A51542">
      <w:pgSz w:w="11907" w:h="16840" w:code="9"/>
      <w:pgMar w:top="709" w:right="568" w:bottom="851" w:left="709"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B0E" w:rsidRDefault="00D70B0E" w:rsidP="00544642">
      <w:r>
        <w:separator/>
      </w:r>
    </w:p>
  </w:endnote>
  <w:endnote w:type="continuationSeparator" w:id="1">
    <w:p w:rsidR="00D70B0E" w:rsidRDefault="00D70B0E"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B0E" w:rsidRDefault="006D0BB1" w:rsidP="00F903A7">
    <w:pPr>
      <w:pStyle w:val="ab"/>
      <w:framePr w:wrap="around" w:vAnchor="text" w:hAnchor="margin" w:xAlign="center" w:y="1"/>
      <w:rPr>
        <w:rStyle w:val="afd"/>
      </w:rPr>
    </w:pPr>
    <w:r>
      <w:rPr>
        <w:rStyle w:val="afd"/>
      </w:rPr>
      <w:fldChar w:fldCharType="begin"/>
    </w:r>
    <w:r w:rsidR="00D70B0E">
      <w:rPr>
        <w:rStyle w:val="afd"/>
      </w:rPr>
      <w:instrText xml:space="preserve">PAGE  </w:instrText>
    </w:r>
    <w:r>
      <w:rPr>
        <w:rStyle w:val="afd"/>
      </w:rPr>
      <w:fldChar w:fldCharType="end"/>
    </w:r>
  </w:p>
  <w:p w:rsidR="00D70B0E" w:rsidRDefault="00D70B0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B0E" w:rsidRDefault="00D70B0E" w:rsidP="00544642">
      <w:r>
        <w:separator/>
      </w:r>
    </w:p>
  </w:footnote>
  <w:footnote w:type="continuationSeparator" w:id="1">
    <w:p w:rsidR="00D70B0E" w:rsidRDefault="00D70B0E" w:rsidP="00544642">
      <w:r>
        <w:continuationSeparator/>
      </w:r>
    </w:p>
  </w:footnote>
  <w:footnote w:id="2">
    <w:p w:rsidR="00D70B0E" w:rsidRDefault="00D70B0E" w:rsidP="00732EAD">
      <w:pPr>
        <w:pStyle w:val="aff3"/>
      </w:pPr>
      <w:r>
        <w:rPr>
          <w:rStyle w:val="aff5"/>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 w:id="3">
    <w:p w:rsidR="00D70B0E" w:rsidRDefault="00D70B0E" w:rsidP="002320F3">
      <w:pPr>
        <w:pStyle w:val="aff3"/>
      </w:pPr>
      <w:r>
        <w:rPr>
          <w:rStyle w:val="aff5"/>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 w:id="4">
    <w:p w:rsidR="00D70B0E" w:rsidRDefault="00D70B0E" w:rsidP="00AA2742">
      <w:pPr>
        <w:pStyle w:val="aff3"/>
      </w:pPr>
      <w:r>
        <w:rPr>
          <w:rStyle w:val="aff5"/>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 w:id="5">
    <w:p w:rsidR="00D70B0E" w:rsidRDefault="00D70B0E" w:rsidP="00587F56">
      <w:pPr>
        <w:pStyle w:val="aff3"/>
      </w:pPr>
      <w:r>
        <w:rPr>
          <w:rStyle w:val="aff5"/>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6"/>
    <w:multiLevelType w:val="multilevel"/>
    <w:tmpl w:val="00000006"/>
    <w:name w:val="WW8Num6"/>
    <w:lvl w:ilvl="0">
      <w:start w:val="1"/>
      <w:numFmt w:val="decimal"/>
      <w:lvlText w:val="%1."/>
      <w:lvlJc w:val="left"/>
      <w:pPr>
        <w:tabs>
          <w:tab w:val="num" w:pos="130"/>
        </w:tabs>
        <w:ind w:left="340" w:hanging="340"/>
      </w:pPr>
    </w:lvl>
    <w:lvl w:ilvl="1">
      <w:start w:val="1"/>
      <w:numFmt w:val="decimal"/>
      <w:lvlText w:val="%1.%2."/>
      <w:lvlJc w:val="left"/>
      <w:pPr>
        <w:tabs>
          <w:tab w:val="num" w:pos="1395"/>
        </w:tabs>
        <w:ind w:left="1395" w:hanging="855"/>
      </w:pPr>
    </w:lvl>
    <w:lvl w:ilvl="2">
      <w:start w:val="1"/>
      <w:numFmt w:val="decimal"/>
      <w:lvlText w:val="%1.%2.%3."/>
      <w:lvlJc w:val="left"/>
      <w:pPr>
        <w:tabs>
          <w:tab w:val="num" w:pos="1935"/>
        </w:tabs>
        <w:ind w:left="1935" w:hanging="855"/>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120"/>
        </w:tabs>
        <w:ind w:left="6120" w:hanging="1800"/>
      </w:p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8">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9">
    <w:nsid w:val="0A0E7DFB"/>
    <w:multiLevelType w:val="multilevel"/>
    <w:tmpl w:val="B66851A4"/>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660"/>
        </w:tabs>
        <w:ind w:left="660" w:hanging="54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0">
    <w:nsid w:val="0C96053C"/>
    <w:multiLevelType w:val="multilevel"/>
    <w:tmpl w:val="07047AF6"/>
    <w:lvl w:ilvl="0">
      <w:start w:val="1"/>
      <w:numFmt w:val="decimal"/>
      <w:lvlText w:val="%1."/>
      <w:lvlJc w:val="left"/>
      <w:pPr>
        <w:ind w:left="720" w:hanging="360"/>
      </w:pPr>
      <w:rPr>
        <w:rFonts w:eastAsia="Times New Roman" w:hint="default"/>
        <w:b/>
        <w:color w:val="00000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6FD1F2E"/>
    <w:multiLevelType w:val="multilevel"/>
    <w:tmpl w:val="A31027EC"/>
    <w:lvl w:ilvl="0">
      <w:start w:val="3"/>
      <w:numFmt w:val="decimal"/>
      <w:lvlText w:val="%1."/>
      <w:lvlJc w:val="left"/>
      <w:pPr>
        <w:ind w:left="450" w:hanging="450"/>
      </w:pPr>
      <w:rPr>
        <w:rFonts w:cs="Times New Roman" w:hint="default"/>
      </w:rPr>
    </w:lvl>
    <w:lvl w:ilvl="1">
      <w:start w:val="1"/>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12">
    <w:nsid w:val="177B1076"/>
    <w:multiLevelType w:val="hybridMultilevel"/>
    <w:tmpl w:val="751E942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8831CE3"/>
    <w:multiLevelType w:val="hybridMultilevel"/>
    <w:tmpl w:val="93188F60"/>
    <w:lvl w:ilvl="0" w:tplc="634A83B8">
      <w:start w:val="1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192D1825"/>
    <w:multiLevelType w:val="hybridMultilevel"/>
    <w:tmpl w:val="F030E2DA"/>
    <w:lvl w:ilvl="0" w:tplc="91FE22AE">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891E01"/>
    <w:multiLevelType w:val="hybridMultilevel"/>
    <w:tmpl w:val="264225FA"/>
    <w:lvl w:ilvl="0" w:tplc="34F28BAE">
      <w:start w:val="1"/>
      <w:numFmt w:val="decimal"/>
      <w:lvlText w:val="%1)"/>
      <w:lvlJc w:val="left"/>
      <w:pPr>
        <w:ind w:left="1834" w:hanging="1125"/>
      </w:pPr>
      <w:rPr>
        <w:rFonts w:ascii="Times New Roman" w:hAnsi="Times New Roman" w:cs="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0C72A2A"/>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2B1F063A"/>
    <w:multiLevelType w:val="multilevel"/>
    <w:tmpl w:val="76400F32"/>
    <w:lvl w:ilvl="0">
      <w:start w:val="1"/>
      <w:numFmt w:val="decimal"/>
      <w:lvlText w:val="%1."/>
      <w:lvlJc w:val="left"/>
      <w:pPr>
        <w:ind w:left="675" w:hanging="360"/>
      </w:pPr>
      <w:rPr>
        <w:rFonts w:ascii="Times New Roman" w:eastAsiaTheme="minorHAnsi" w:hAnsi="Times New Roman" w:cs="Times New Roman"/>
      </w:rPr>
    </w:lvl>
    <w:lvl w:ilvl="1">
      <w:start w:val="1"/>
      <w:numFmt w:val="decimal"/>
      <w:isLgl/>
      <w:lvlText w:val="%1.%2."/>
      <w:lvlJc w:val="left"/>
      <w:pPr>
        <w:ind w:left="1035" w:hanging="360"/>
      </w:pPr>
      <w:rPr>
        <w:rFonts w:ascii="Times New Roman" w:hAnsi="Times New Roman" w:cs="Times New Roman" w:hint="default"/>
        <w:color w:val="auto"/>
      </w:rPr>
    </w:lvl>
    <w:lvl w:ilvl="2">
      <w:start w:val="1"/>
      <w:numFmt w:val="decimal"/>
      <w:isLgl/>
      <w:lvlText w:val="%1.%2.%3."/>
      <w:lvlJc w:val="left"/>
      <w:pPr>
        <w:ind w:left="1755"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35"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15" w:hanging="144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995" w:hanging="1800"/>
      </w:pPr>
      <w:rPr>
        <w:rFonts w:hint="default"/>
      </w:rPr>
    </w:lvl>
  </w:abstractNum>
  <w:abstractNum w:abstractNumId="19">
    <w:nsid w:val="2C8F19A2"/>
    <w:multiLevelType w:val="hybridMultilevel"/>
    <w:tmpl w:val="F030E2DA"/>
    <w:lvl w:ilvl="0" w:tplc="91FE22AE">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E21E83"/>
    <w:multiLevelType w:val="hybridMultilevel"/>
    <w:tmpl w:val="EA9AC4EE"/>
    <w:lvl w:ilvl="0" w:tplc="7A1291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3A8656A6"/>
    <w:multiLevelType w:val="hybridMultilevel"/>
    <w:tmpl w:val="DCB8F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F14A9B"/>
    <w:multiLevelType w:val="multilevel"/>
    <w:tmpl w:val="D71C0D08"/>
    <w:lvl w:ilvl="0">
      <w:start w:val="1"/>
      <w:numFmt w:val="decimal"/>
      <w:lvlText w:val="%1."/>
      <w:lvlJc w:val="left"/>
      <w:pPr>
        <w:ind w:left="720" w:hanging="360"/>
      </w:pPr>
      <w:rPr>
        <w:rFonts w:hint="default"/>
      </w:rPr>
    </w:lvl>
    <w:lvl w:ilvl="1">
      <w:start w:val="2"/>
      <w:numFmt w:val="decimal"/>
      <w:isLgl/>
      <w:lvlText w:val="%1.%2."/>
      <w:lvlJc w:val="left"/>
      <w:pPr>
        <w:ind w:left="1234" w:hanging="390"/>
      </w:pPr>
      <w:rPr>
        <w:rFonts w:hint="default"/>
        <w:sz w:val="26"/>
      </w:rPr>
    </w:lvl>
    <w:lvl w:ilvl="2">
      <w:start w:val="1"/>
      <w:numFmt w:val="decimal"/>
      <w:isLgl/>
      <w:lvlText w:val="%1.%2.%3."/>
      <w:lvlJc w:val="left"/>
      <w:pPr>
        <w:ind w:left="2048" w:hanging="720"/>
      </w:pPr>
      <w:rPr>
        <w:rFonts w:hint="default"/>
        <w:sz w:val="26"/>
      </w:rPr>
    </w:lvl>
    <w:lvl w:ilvl="3">
      <w:start w:val="1"/>
      <w:numFmt w:val="decimal"/>
      <w:isLgl/>
      <w:lvlText w:val="%1.%2.%3.%4."/>
      <w:lvlJc w:val="left"/>
      <w:pPr>
        <w:ind w:left="2532" w:hanging="720"/>
      </w:pPr>
      <w:rPr>
        <w:rFonts w:hint="default"/>
        <w:sz w:val="26"/>
      </w:rPr>
    </w:lvl>
    <w:lvl w:ilvl="4">
      <w:start w:val="1"/>
      <w:numFmt w:val="decimal"/>
      <w:isLgl/>
      <w:lvlText w:val="%1.%2.%3.%4.%5."/>
      <w:lvlJc w:val="left"/>
      <w:pPr>
        <w:ind w:left="3376" w:hanging="1080"/>
      </w:pPr>
      <w:rPr>
        <w:rFonts w:hint="default"/>
        <w:sz w:val="26"/>
      </w:rPr>
    </w:lvl>
    <w:lvl w:ilvl="5">
      <w:start w:val="1"/>
      <w:numFmt w:val="decimal"/>
      <w:isLgl/>
      <w:lvlText w:val="%1.%2.%3.%4.%5.%6."/>
      <w:lvlJc w:val="left"/>
      <w:pPr>
        <w:ind w:left="3860" w:hanging="1080"/>
      </w:pPr>
      <w:rPr>
        <w:rFonts w:hint="default"/>
        <w:sz w:val="26"/>
      </w:rPr>
    </w:lvl>
    <w:lvl w:ilvl="6">
      <w:start w:val="1"/>
      <w:numFmt w:val="decimal"/>
      <w:isLgl/>
      <w:lvlText w:val="%1.%2.%3.%4.%5.%6.%7."/>
      <w:lvlJc w:val="left"/>
      <w:pPr>
        <w:ind w:left="4704" w:hanging="1440"/>
      </w:pPr>
      <w:rPr>
        <w:rFonts w:hint="default"/>
        <w:sz w:val="26"/>
      </w:rPr>
    </w:lvl>
    <w:lvl w:ilvl="7">
      <w:start w:val="1"/>
      <w:numFmt w:val="decimal"/>
      <w:isLgl/>
      <w:lvlText w:val="%1.%2.%3.%4.%5.%6.%7.%8."/>
      <w:lvlJc w:val="left"/>
      <w:pPr>
        <w:ind w:left="5188" w:hanging="1440"/>
      </w:pPr>
      <w:rPr>
        <w:rFonts w:hint="default"/>
        <w:sz w:val="26"/>
      </w:rPr>
    </w:lvl>
    <w:lvl w:ilvl="8">
      <w:start w:val="1"/>
      <w:numFmt w:val="decimal"/>
      <w:isLgl/>
      <w:lvlText w:val="%1.%2.%3.%4.%5.%6.%7.%8.%9."/>
      <w:lvlJc w:val="left"/>
      <w:pPr>
        <w:ind w:left="6032" w:hanging="1800"/>
      </w:pPr>
      <w:rPr>
        <w:rFonts w:hint="default"/>
        <w:sz w:val="26"/>
      </w:rPr>
    </w:lvl>
  </w:abstractNum>
  <w:abstractNum w:abstractNumId="24">
    <w:nsid w:val="3CCD4F5E"/>
    <w:multiLevelType w:val="hybridMultilevel"/>
    <w:tmpl w:val="0C64BF8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F513E19"/>
    <w:multiLevelType w:val="multilevel"/>
    <w:tmpl w:val="76400F32"/>
    <w:lvl w:ilvl="0">
      <w:start w:val="1"/>
      <w:numFmt w:val="decimal"/>
      <w:lvlText w:val="%1."/>
      <w:lvlJc w:val="left"/>
      <w:pPr>
        <w:ind w:left="675" w:hanging="360"/>
      </w:pPr>
      <w:rPr>
        <w:rFonts w:ascii="Times New Roman" w:eastAsiaTheme="minorHAnsi" w:hAnsi="Times New Roman" w:cs="Times New Roman"/>
      </w:rPr>
    </w:lvl>
    <w:lvl w:ilvl="1">
      <w:start w:val="1"/>
      <w:numFmt w:val="decimal"/>
      <w:isLgl/>
      <w:lvlText w:val="%1.%2."/>
      <w:lvlJc w:val="left"/>
      <w:pPr>
        <w:ind w:left="1035" w:hanging="360"/>
      </w:pPr>
      <w:rPr>
        <w:rFonts w:ascii="Times New Roman" w:hAnsi="Times New Roman" w:cs="Times New Roman" w:hint="default"/>
        <w:color w:val="auto"/>
      </w:rPr>
    </w:lvl>
    <w:lvl w:ilvl="2">
      <w:start w:val="1"/>
      <w:numFmt w:val="decimal"/>
      <w:isLgl/>
      <w:lvlText w:val="%1.%2.%3."/>
      <w:lvlJc w:val="left"/>
      <w:pPr>
        <w:ind w:left="1755"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35"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15" w:hanging="144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995" w:hanging="1800"/>
      </w:pPr>
      <w:rPr>
        <w:rFonts w:hint="default"/>
      </w:rPr>
    </w:lvl>
  </w:abstractNum>
  <w:abstractNum w:abstractNumId="26">
    <w:nsid w:val="487E3E09"/>
    <w:multiLevelType w:val="multilevel"/>
    <w:tmpl w:val="C5C8395C"/>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2."/>
      <w:lvlJc w:val="left"/>
      <w:pPr>
        <w:ind w:left="1788" w:hanging="720"/>
      </w:pPr>
      <w:rPr>
        <w:rFonts w:ascii="Times New Roman" w:eastAsia="Times New Roman" w:hAnsi="Times New Roman" w:cs="Times New Roman"/>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668" w:hanging="180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abstractNum w:abstractNumId="27">
    <w:nsid w:val="4B1E7E16"/>
    <w:multiLevelType w:val="singleLevel"/>
    <w:tmpl w:val="0419000F"/>
    <w:lvl w:ilvl="0">
      <w:start w:val="1"/>
      <w:numFmt w:val="decimal"/>
      <w:lvlText w:val="%1."/>
      <w:lvlJc w:val="left"/>
      <w:pPr>
        <w:tabs>
          <w:tab w:val="num" w:pos="360"/>
        </w:tabs>
        <w:ind w:left="360" w:hanging="360"/>
      </w:pPr>
    </w:lvl>
  </w:abstractNum>
  <w:abstractNum w:abstractNumId="28">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BF3518"/>
    <w:multiLevelType w:val="hybridMultilevel"/>
    <w:tmpl w:val="A66CEB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6A00F1F"/>
    <w:multiLevelType w:val="hybridMultilevel"/>
    <w:tmpl w:val="F030E2DA"/>
    <w:lvl w:ilvl="0" w:tplc="91FE22AE">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734BF8"/>
    <w:multiLevelType w:val="hybridMultilevel"/>
    <w:tmpl w:val="F030E2DA"/>
    <w:lvl w:ilvl="0" w:tplc="91FE22AE">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B0683F"/>
    <w:multiLevelType w:val="hybridMultilevel"/>
    <w:tmpl w:val="8CE82C40"/>
    <w:lvl w:ilvl="0" w:tplc="3BD02778">
      <w:start w:val="1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nsid w:val="76F8505D"/>
    <w:multiLevelType w:val="hybridMultilevel"/>
    <w:tmpl w:val="4D02A512"/>
    <w:lvl w:ilvl="0" w:tplc="72405BB0">
      <w:start w:val="48"/>
      <w:numFmt w:val="decimal"/>
      <w:lvlText w:val="%1."/>
      <w:lvlJc w:val="left"/>
      <w:pPr>
        <w:ind w:left="1084" w:hanging="375"/>
      </w:pPr>
      <w:rPr>
        <w:rFonts w:cs="Times New Roman" w:hint="default"/>
      </w:rPr>
    </w:lvl>
    <w:lvl w:ilvl="1" w:tplc="F0E66D94">
      <w:start w:val="1"/>
      <w:numFmt w:val="decimal"/>
      <w:lvlText w:val="%2)"/>
      <w:lvlJc w:val="left"/>
      <w:pPr>
        <w:ind w:left="2539" w:hanging="1110"/>
      </w:pPr>
      <w:rPr>
        <w:rFonts w:cs="Times New Roman" w:hint="default"/>
      </w:rPr>
    </w:lvl>
    <w:lvl w:ilvl="2" w:tplc="0419001B">
      <w:start w:val="1"/>
      <w:numFmt w:val="lowerRoman"/>
      <w:lvlText w:val="%3."/>
      <w:lvlJc w:val="right"/>
      <w:pPr>
        <w:tabs>
          <w:tab w:val="num" w:pos="2689"/>
        </w:tabs>
        <w:ind w:left="2689" w:hanging="360"/>
      </w:pPr>
      <w:rPr>
        <w:rFonts w:cs="Times New Roman" w:hint="default"/>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1"/>
  </w:num>
  <w:num w:numId="2">
    <w:abstractNumId w:val="35"/>
  </w:num>
  <w:num w:numId="3">
    <w:abstractNumId w:val="16"/>
  </w:num>
  <w:num w:numId="4">
    <w:abstractNumId w:val="0"/>
  </w:num>
  <w:num w:numId="5">
    <w:abstractNumId w:val="26"/>
  </w:num>
  <w:num w:numId="6">
    <w:abstractNumId w:val="11"/>
  </w:num>
  <w:num w:numId="7">
    <w:abstractNumId w:val="9"/>
  </w:num>
  <w:num w:numId="8">
    <w:abstractNumId w:val="25"/>
  </w:num>
  <w:num w:numId="9">
    <w:abstractNumId w:val="18"/>
  </w:num>
  <w:num w:numId="10">
    <w:abstractNumId w:val="15"/>
  </w:num>
  <w:num w:numId="11">
    <w:abstractNumId w:val="36"/>
  </w:num>
  <w:num w:numId="12">
    <w:abstractNumId w:val="34"/>
  </w:num>
  <w:num w:numId="13">
    <w:abstractNumId w:val="13"/>
  </w:num>
  <w:num w:numId="14">
    <w:abstractNumId w:val="22"/>
  </w:num>
  <w:num w:numId="15">
    <w:abstractNumId w:val="30"/>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4"/>
  </w:num>
  <w:num w:numId="20">
    <w:abstractNumId w:val="32"/>
  </w:num>
  <w:num w:numId="21">
    <w:abstractNumId w:val="31"/>
  </w:num>
  <w:num w:numId="22">
    <w:abstractNumId w:val="19"/>
  </w:num>
  <w:num w:numId="23">
    <w:abstractNumId w:val="10"/>
  </w:num>
  <w:num w:numId="24">
    <w:abstractNumId w:val="29"/>
  </w:num>
  <w:num w:numId="25">
    <w:abstractNumId w:val="23"/>
  </w:num>
  <w:num w:numId="26">
    <w:abstractNumId w:val="17"/>
  </w:num>
  <w:num w:numId="27">
    <w:abstractNumId w:val="20"/>
  </w:num>
  <w:num w:numId="28">
    <w:abstractNumId w:val="27"/>
    <w:lvlOverride w:ilvl="0">
      <w:startOverride w:val="1"/>
    </w:lvlOverride>
  </w:num>
  <w:num w:numId="29">
    <w:abstractNumId w:val="2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F1730"/>
    <w:rsid w:val="000F1C8C"/>
    <w:rsid w:val="000F391B"/>
    <w:rsid w:val="00114168"/>
    <w:rsid w:val="001163B3"/>
    <w:rsid w:val="00130926"/>
    <w:rsid w:val="00190752"/>
    <w:rsid w:val="001932E3"/>
    <w:rsid w:val="001C7C73"/>
    <w:rsid w:val="001D4218"/>
    <w:rsid w:val="001E2110"/>
    <w:rsid w:val="001E5579"/>
    <w:rsid w:val="001E5808"/>
    <w:rsid w:val="001E75CD"/>
    <w:rsid w:val="0020102E"/>
    <w:rsid w:val="00203F45"/>
    <w:rsid w:val="00211819"/>
    <w:rsid w:val="002320F3"/>
    <w:rsid w:val="00240022"/>
    <w:rsid w:val="00240115"/>
    <w:rsid w:val="00245FAB"/>
    <w:rsid w:val="002541C6"/>
    <w:rsid w:val="00255A2E"/>
    <w:rsid w:val="00262E87"/>
    <w:rsid w:val="002651FA"/>
    <w:rsid w:val="00275B30"/>
    <w:rsid w:val="00291C8F"/>
    <w:rsid w:val="002B0020"/>
    <w:rsid w:val="002B1C6B"/>
    <w:rsid w:val="002B208B"/>
    <w:rsid w:val="002B3D15"/>
    <w:rsid w:val="002D3D66"/>
    <w:rsid w:val="002D68DB"/>
    <w:rsid w:val="002F1AF4"/>
    <w:rsid w:val="00301B37"/>
    <w:rsid w:val="003078B5"/>
    <w:rsid w:val="003106AC"/>
    <w:rsid w:val="00312C95"/>
    <w:rsid w:val="003171DB"/>
    <w:rsid w:val="00327FB5"/>
    <w:rsid w:val="00337100"/>
    <w:rsid w:val="00341D7F"/>
    <w:rsid w:val="0035050C"/>
    <w:rsid w:val="00354E29"/>
    <w:rsid w:val="00365587"/>
    <w:rsid w:val="003747BF"/>
    <w:rsid w:val="0038057A"/>
    <w:rsid w:val="003856C5"/>
    <w:rsid w:val="003A7DA6"/>
    <w:rsid w:val="003B058B"/>
    <w:rsid w:val="003B6578"/>
    <w:rsid w:val="003F1988"/>
    <w:rsid w:val="003F76F2"/>
    <w:rsid w:val="00414855"/>
    <w:rsid w:val="00433F10"/>
    <w:rsid w:val="00437917"/>
    <w:rsid w:val="0045480E"/>
    <w:rsid w:val="00463042"/>
    <w:rsid w:val="004647D8"/>
    <w:rsid w:val="00470E09"/>
    <w:rsid w:val="004760B5"/>
    <w:rsid w:val="00477D77"/>
    <w:rsid w:val="00494E49"/>
    <w:rsid w:val="0049702F"/>
    <w:rsid w:val="004B279B"/>
    <w:rsid w:val="004B7796"/>
    <w:rsid w:val="004D2E84"/>
    <w:rsid w:val="005050ED"/>
    <w:rsid w:val="005124E9"/>
    <w:rsid w:val="0052227D"/>
    <w:rsid w:val="00530D99"/>
    <w:rsid w:val="00544642"/>
    <w:rsid w:val="00545567"/>
    <w:rsid w:val="005559E0"/>
    <w:rsid w:val="00575D4F"/>
    <w:rsid w:val="00587F56"/>
    <w:rsid w:val="005926E0"/>
    <w:rsid w:val="00597D40"/>
    <w:rsid w:val="005A2A1C"/>
    <w:rsid w:val="00605CEA"/>
    <w:rsid w:val="00612B31"/>
    <w:rsid w:val="00624215"/>
    <w:rsid w:val="006365C5"/>
    <w:rsid w:val="0065127D"/>
    <w:rsid w:val="00684662"/>
    <w:rsid w:val="00684E66"/>
    <w:rsid w:val="006951D1"/>
    <w:rsid w:val="00695CCC"/>
    <w:rsid w:val="00696D63"/>
    <w:rsid w:val="006A30DC"/>
    <w:rsid w:val="006B3067"/>
    <w:rsid w:val="006D0BB1"/>
    <w:rsid w:val="006E380D"/>
    <w:rsid w:val="006F0DA7"/>
    <w:rsid w:val="006F2585"/>
    <w:rsid w:val="006F471B"/>
    <w:rsid w:val="006F7593"/>
    <w:rsid w:val="00732EAD"/>
    <w:rsid w:val="00736216"/>
    <w:rsid w:val="00740F75"/>
    <w:rsid w:val="00743DC4"/>
    <w:rsid w:val="00746F5F"/>
    <w:rsid w:val="00750932"/>
    <w:rsid w:val="00751EA6"/>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054A9"/>
    <w:rsid w:val="00807C1A"/>
    <w:rsid w:val="0083145B"/>
    <w:rsid w:val="008601A9"/>
    <w:rsid w:val="00862C6D"/>
    <w:rsid w:val="008645CA"/>
    <w:rsid w:val="008A19D9"/>
    <w:rsid w:val="008B7112"/>
    <w:rsid w:val="008C13FD"/>
    <w:rsid w:val="008C3E01"/>
    <w:rsid w:val="008D0E08"/>
    <w:rsid w:val="008D6AFC"/>
    <w:rsid w:val="008E6AE4"/>
    <w:rsid w:val="008F4173"/>
    <w:rsid w:val="009218BF"/>
    <w:rsid w:val="0096235C"/>
    <w:rsid w:val="0097174D"/>
    <w:rsid w:val="00971A8A"/>
    <w:rsid w:val="00990222"/>
    <w:rsid w:val="00994D71"/>
    <w:rsid w:val="009A33CF"/>
    <w:rsid w:val="009A4072"/>
    <w:rsid w:val="009B2FDF"/>
    <w:rsid w:val="009E15DB"/>
    <w:rsid w:val="009E6563"/>
    <w:rsid w:val="009F3C60"/>
    <w:rsid w:val="009F6638"/>
    <w:rsid w:val="00A31164"/>
    <w:rsid w:val="00A43983"/>
    <w:rsid w:val="00A45DFE"/>
    <w:rsid w:val="00A51542"/>
    <w:rsid w:val="00A62A62"/>
    <w:rsid w:val="00A6450F"/>
    <w:rsid w:val="00A72E50"/>
    <w:rsid w:val="00A75B2F"/>
    <w:rsid w:val="00A778CD"/>
    <w:rsid w:val="00AA0C89"/>
    <w:rsid w:val="00AA0D5C"/>
    <w:rsid w:val="00AA2742"/>
    <w:rsid w:val="00AA2848"/>
    <w:rsid w:val="00AB6B9D"/>
    <w:rsid w:val="00AC3585"/>
    <w:rsid w:val="00AC7CC3"/>
    <w:rsid w:val="00AD1713"/>
    <w:rsid w:val="00AE2626"/>
    <w:rsid w:val="00AF3EBC"/>
    <w:rsid w:val="00B11B97"/>
    <w:rsid w:val="00B135F1"/>
    <w:rsid w:val="00B15289"/>
    <w:rsid w:val="00B16025"/>
    <w:rsid w:val="00B17B4F"/>
    <w:rsid w:val="00B23EEC"/>
    <w:rsid w:val="00B3098A"/>
    <w:rsid w:val="00B3564C"/>
    <w:rsid w:val="00B44056"/>
    <w:rsid w:val="00B46DF6"/>
    <w:rsid w:val="00B81A52"/>
    <w:rsid w:val="00B87579"/>
    <w:rsid w:val="00BA0352"/>
    <w:rsid w:val="00BB4BEA"/>
    <w:rsid w:val="00BE5EF6"/>
    <w:rsid w:val="00BF7F4F"/>
    <w:rsid w:val="00C00CE3"/>
    <w:rsid w:val="00C106A9"/>
    <w:rsid w:val="00C11AB4"/>
    <w:rsid w:val="00C22B19"/>
    <w:rsid w:val="00C63A7E"/>
    <w:rsid w:val="00C7241A"/>
    <w:rsid w:val="00C751C5"/>
    <w:rsid w:val="00C85F2A"/>
    <w:rsid w:val="00C93352"/>
    <w:rsid w:val="00CA4154"/>
    <w:rsid w:val="00CA7CC3"/>
    <w:rsid w:val="00CB32A0"/>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0B0E"/>
    <w:rsid w:val="00D7615B"/>
    <w:rsid w:val="00D84805"/>
    <w:rsid w:val="00D85345"/>
    <w:rsid w:val="00DA2F2A"/>
    <w:rsid w:val="00DB2D71"/>
    <w:rsid w:val="00DF30AD"/>
    <w:rsid w:val="00DF4C42"/>
    <w:rsid w:val="00DF54BB"/>
    <w:rsid w:val="00DF7408"/>
    <w:rsid w:val="00E05ECA"/>
    <w:rsid w:val="00E253FB"/>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595C"/>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6"/>
    <o:shapelayout v:ext="edit">
      <o:idmap v:ext="edit" data="1"/>
      <o:rules v:ext="edit">
        <o:r id="V:Rule55" type="connector" idref="#_x0000_s1066"/>
        <o:r id="V:Rule56" type="connector" idref="#_x0000_s1095"/>
        <o:r id="V:Rule57" type="connector" idref="#_x0000_s1152"/>
        <o:r id="V:Rule58" type="connector" idref="#_x0000_s1065"/>
        <o:r id="V:Rule59" type="connector" idref="#_x0000_s1173"/>
        <o:r id="V:Rule60" type="connector" idref="#_x0000_s1116"/>
        <o:r id="V:Rule61" type="connector" idref="#_x0000_s1171"/>
        <o:r id="V:Rule62" type="connector" idref="#_x0000_s1086"/>
        <o:r id="V:Rule63" type="connector" idref="#_x0000_s1163"/>
        <o:r id="V:Rule64" type="connector" idref="#_x0000_s1167"/>
        <o:r id="V:Rule65" type="connector" idref="#AutoShape 19"/>
        <o:r id="V:Rule66" type="connector" idref="#_x0000_s1156"/>
        <o:r id="V:Rule67" type="connector" idref="#_x0000_s1109"/>
        <o:r id="V:Rule68" type="connector" idref="#_x0000_s1057"/>
        <o:r id="V:Rule69" type="connector" idref="#_x0000_s1179"/>
        <o:r id="V:Rule70" type="connector" idref="#_x0000_s1055"/>
        <o:r id="V:Rule71" type="connector" idref="#_x0000_s1150"/>
        <o:r id="V:Rule72" type="connector" idref="#_x0000_s1114"/>
        <o:r id="V:Rule73" type="connector" idref="#_x0000_s1105"/>
        <o:r id="V:Rule74" type="connector" idref="#_x0000_s1087"/>
        <o:r id="V:Rule75" type="connector" idref="#_x0000_s1158"/>
        <o:r id="V:Rule76" type="connector" idref="#_x0000_s1165"/>
        <o:r id="V:Rule77" type="connector" idref="#_x0000_s1181"/>
        <o:r id="V:Rule78" type="connector" idref="#_x0000_s1099"/>
        <o:r id="V:Rule79" type="connector" idref="#_x0000_s1090"/>
        <o:r id="V:Rule80" type="connector" idref="#_x0000_s1113"/>
        <o:r id="V:Rule81" type="connector" idref="#_x0000_s1180"/>
        <o:r id="V:Rule82" type="connector" idref="#AutoShape 8"/>
        <o:r id="V:Rule83" type="connector" idref="#_x0000_s1140"/>
        <o:r id="V:Rule84" type="connector" idref="#_x0000_s1175"/>
        <o:r id="V:Rule85" type="connector" idref="#_x0000_s1084"/>
        <o:r id="V:Rule86" type="connector" idref="#AutoShape 6"/>
        <o:r id="V:Rule87" type="connector" idref="#_x0000_s1091"/>
        <o:r id="V:Rule88" type="connector" idref="#_x0000_s1159"/>
        <o:r id="V:Rule89" type="connector" idref="#_x0000_s1101"/>
        <o:r id="V:Rule90" type="connector" idref="#AutoShape 5"/>
        <o:r id="V:Rule91" type="connector" idref="#_x0000_s1148"/>
        <o:r id="V:Rule92" type="connector" idref="#_x0000_s1149"/>
        <o:r id="V:Rule93" type="connector" idref="#_x0000_s1172"/>
        <o:r id="V:Rule94" type="connector" idref="#_x0000_s1157"/>
        <o:r id="V:Rule95" type="connector" idref="#_x0000_s1182"/>
        <o:r id="V:Rule96" type="connector" idref="#_x0000_s1097"/>
        <o:r id="V:Rule97" type="connector" idref="#_x0000_s1062"/>
        <o:r id="V:Rule98" type="connector" idref="#_x0000_s1107"/>
        <o:r id="V:Rule99" type="connector" idref="#AutoShape 10"/>
        <o:r id="V:Rule100" type="connector" idref="#_x0000_s1115"/>
        <o:r id="V:Rule101" type="connector" idref="#_x0000_s1063"/>
        <o:r id="V:Rule102" type="connector" idref="#_x0000_s1144"/>
        <o:r id="V:Rule103" type="connector" idref="#_x0000_s1142"/>
        <o:r id="V:Rule104" type="connector" idref="#_x0000_s1072"/>
        <o:r id="V:Rule105" type="connector" idref="#_x0000_s1106"/>
        <o:r id="V:Rule106" type="connector" idref="#_x0000_s1094"/>
        <o:r id="V:Rule107" type="connector" idref="#AutoShape 3"/>
        <o:r id="V:Rule108"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uiPriority w:val="99"/>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uiPriority w:val="10"/>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uiPriority w:val="10"/>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uiPriority w:val="99"/>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uiPriority w:val="99"/>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uiPriority w:val="99"/>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uiPriority w:val="99"/>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uiPriority w:val="9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uiPriority w:val="99"/>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1f1">
    <w:name w:val="Абзац списка1"/>
    <w:basedOn w:val="a"/>
    <w:rsid w:val="002651FA"/>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f2">
    <w:name w:val="О чем1"/>
    <w:basedOn w:val="a"/>
    <w:next w:val="a"/>
    <w:rsid w:val="00751EA6"/>
    <w:pPr>
      <w:adjustRightInd/>
      <w:spacing w:before="240"/>
      <w:ind w:right="5902"/>
    </w:pPr>
    <w:rPr>
      <w:sz w:val="24"/>
      <w:szCs w:val="24"/>
    </w:rPr>
  </w:style>
  <w:style w:type="paragraph" w:customStyle="1" w:styleId="3a">
    <w:name w:val="Стиль3"/>
    <w:basedOn w:val="2b"/>
    <w:rsid w:val="00751EA6"/>
    <w:pPr>
      <w:widowControl w:val="0"/>
      <w:tabs>
        <w:tab w:val="num" w:pos="947"/>
        <w:tab w:val="num" w:pos="1440"/>
      </w:tabs>
      <w:adjustRightInd w:val="0"/>
      <w:spacing w:after="0" w:line="240" w:lineRule="auto"/>
      <w:ind w:left="720"/>
      <w:jc w:val="both"/>
      <w:textAlignment w:val="baseline"/>
    </w:pPr>
  </w:style>
  <w:style w:type="paragraph" w:customStyle="1" w:styleId="ConsTitle">
    <w:name w:val="ConsTitle"/>
    <w:uiPriority w:val="99"/>
    <w:rsid w:val="00751EA6"/>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aff8">
    <w:name w:val="Прижатый влево"/>
    <w:basedOn w:val="a"/>
    <w:next w:val="a"/>
    <w:uiPriority w:val="99"/>
    <w:rsid w:val="00751EA6"/>
    <w:pPr>
      <w:widowControl/>
    </w:pPr>
    <w:rPr>
      <w:rFonts w:ascii="Arial" w:hAnsi="Arial" w:cs="Arial"/>
      <w:sz w:val="30"/>
      <w:szCs w:val="30"/>
    </w:rPr>
  </w:style>
  <w:style w:type="character" w:customStyle="1" w:styleId="aff9">
    <w:name w:val="Гипертекстовая ссылка"/>
    <w:uiPriority w:val="99"/>
    <w:rsid w:val="00751EA6"/>
    <w:rPr>
      <w:color w:val="008000"/>
      <w:sz w:val="30"/>
      <w:szCs w:val="30"/>
    </w:rPr>
  </w:style>
  <w:style w:type="paragraph" w:customStyle="1" w:styleId="affa">
    <w:name w:val="Таблицы (моноширинный)"/>
    <w:basedOn w:val="a"/>
    <w:next w:val="a"/>
    <w:uiPriority w:val="99"/>
    <w:rsid w:val="00751EA6"/>
    <w:pPr>
      <w:jc w:val="both"/>
    </w:pPr>
    <w:rPr>
      <w:rFonts w:ascii="Courier New" w:hAnsi="Courier New" w:cs="Courier New"/>
    </w:rPr>
  </w:style>
  <w:style w:type="paragraph" w:customStyle="1" w:styleId="affb">
    <w:name w:val="Текст (лев. подпись)"/>
    <w:basedOn w:val="a"/>
    <w:next w:val="a"/>
    <w:uiPriority w:val="99"/>
    <w:rsid w:val="00751EA6"/>
    <w:rPr>
      <w:rFonts w:ascii="Arial" w:hAnsi="Arial" w:cs="Arial"/>
      <w:sz w:val="30"/>
      <w:szCs w:val="30"/>
    </w:rPr>
  </w:style>
  <w:style w:type="paragraph" w:customStyle="1" w:styleId="affc">
    <w:name w:val="Текст (прав. подпись)"/>
    <w:basedOn w:val="a"/>
    <w:next w:val="a"/>
    <w:uiPriority w:val="99"/>
    <w:rsid w:val="00751EA6"/>
    <w:pPr>
      <w:jc w:val="right"/>
    </w:pPr>
    <w:rPr>
      <w:rFonts w:ascii="Arial" w:hAnsi="Arial" w:cs="Arial"/>
      <w:sz w:val="30"/>
      <w:szCs w:val="30"/>
    </w:rPr>
  </w:style>
  <w:style w:type="paragraph" w:customStyle="1" w:styleId="-">
    <w:name w:val="дата-номер"/>
    <w:basedOn w:val="a"/>
    <w:rsid w:val="00751EA6"/>
    <w:pPr>
      <w:widowControl/>
      <w:autoSpaceDE/>
      <w:autoSpaceDN/>
      <w:adjustRightInd/>
    </w:pPr>
    <w:rPr>
      <w:rFonts w:ascii="Arial" w:hAnsi="Arial"/>
      <w:sz w:val="24"/>
    </w:rPr>
  </w:style>
  <w:style w:type="paragraph" w:customStyle="1" w:styleId="affd">
    <w:name w:val="Комментарий"/>
    <w:basedOn w:val="a"/>
    <w:next w:val="a"/>
    <w:uiPriority w:val="99"/>
    <w:rsid w:val="00751EA6"/>
    <w:pPr>
      <w:ind w:left="170"/>
      <w:jc w:val="both"/>
    </w:pPr>
    <w:rPr>
      <w:rFonts w:ascii="Arial" w:hAnsi="Arial" w:cs="Arial"/>
      <w:i/>
      <w:iCs/>
      <w:color w:val="800080"/>
      <w:sz w:val="30"/>
      <w:szCs w:val="30"/>
    </w:rPr>
  </w:style>
  <w:style w:type="character" w:customStyle="1" w:styleId="affe">
    <w:name w:val="Не вступил в силу"/>
    <w:uiPriority w:val="99"/>
    <w:rsid w:val="00751EA6"/>
    <w:rPr>
      <w:color w:val="008080"/>
      <w:sz w:val="30"/>
      <w:szCs w:val="30"/>
    </w:rPr>
  </w:style>
  <w:style w:type="character" w:styleId="afff">
    <w:name w:val="endnote reference"/>
    <w:uiPriority w:val="99"/>
    <w:semiHidden/>
    <w:unhideWhenUsed/>
    <w:rsid w:val="00751EA6"/>
    <w:rPr>
      <w:vertAlign w:val="superscript"/>
    </w:rPr>
  </w:style>
  <w:style w:type="character" w:customStyle="1" w:styleId="afff0">
    <w:name w:val="Активная гипертекстовая ссылка"/>
    <w:uiPriority w:val="99"/>
    <w:rsid w:val="00751EA6"/>
    <w:rPr>
      <w:color w:val="008000"/>
      <w:sz w:val="30"/>
      <w:szCs w:val="30"/>
      <w:u w:val="single"/>
    </w:rPr>
  </w:style>
  <w:style w:type="paragraph" w:customStyle="1" w:styleId="2d">
    <w:name w:val="Без интервала2"/>
    <w:rsid w:val="00751EA6"/>
    <w:pPr>
      <w:spacing w:after="0"/>
      <w:ind w:firstLine="567"/>
      <w:jc w:val="both"/>
    </w:pPr>
    <w:rPr>
      <w:rFonts w:ascii="Times New Roman" w:eastAsia="Times New Roman" w:hAnsi="Times New Roman" w:cs="Times New Roman"/>
      <w:sz w:val="28"/>
    </w:rPr>
  </w:style>
  <w:style w:type="paragraph" w:styleId="afff1">
    <w:name w:val="Subtitle"/>
    <w:basedOn w:val="a"/>
    <w:next w:val="ae"/>
    <w:link w:val="afff2"/>
    <w:qFormat/>
    <w:rsid w:val="00751EA6"/>
    <w:pPr>
      <w:widowControl/>
      <w:suppressAutoHyphens/>
      <w:autoSpaceDE/>
      <w:autoSpaceDN/>
      <w:adjustRightInd/>
      <w:spacing w:line="360" w:lineRule="auto"/>
      <w:ind w:left="-567"/>
      <w:jc w:val="center"/>
    </w:pPr>
    <w:rPr>
      <w:sz w:val="32"/>
      <w:lang w:eastAsia="ar-SA"/>
    </w:rPr>
  </w:style>
  <w:style w:type="character" w:customStyle="1" w:styleId="afff2">
    <w:name w:val="Подзаголовок Знак"/>
    <w:basedOn w:val="a0"/>
    <w:link w:val="afff1"/>
    <w:rsid w:val="00751EA6"/>
    <w:rPr>
      <w:rFonts w:ascii="Times New Roman" w:eastAsia="Times New Roman" w:hAnsi="Times New Roman" w:cs="Times New Roman"/>
      <w:sz w:val="32"/>
      <w:szCs w:val="20"/>
      <w:lang w:eastAsia="ar-SA"/>
    </w:rPr>
  </w:style>
  <w:style w:type="paragraph" w:styleId="afff3">
    <w:name w:val="List Bullet"/>
    <w:basedOn w:val="a"/>
    <w:rsid w:val="00751EA6"/>
    <w:pPr>
      <w:widowControl/>
      <w:autoSpaceDE/>
      <w:autoSpaceDN/>
      <w:adjustRightInd/>
      <w:contextualSpacing/>
    </w:pPr>
    <w:rPr>
      <w:b/>
      <w:i/>
    </w:rPr>
  </w:style>
  <w:style w:type="paragraph" w:customStyle="1" w:styleId="1f3">
    <w:name w:val="Знак1 Знак Знак Знак"/>
    <w:basedOn w:val="a"/>
    <w:rsid w:val="00732EAD"/>
    <w:pPr>
      <w:widowControl/>
      <w:autoSpaceDE/>
      <w:autoSpaceDN/>
      <w:adjustRightInd/>
      <w:spacing w:before="100" w:beforeAutospacing="1" w:after="100" w:afterAutospacing="1"/>
    </w:pPr>
    <w:rPr>
      <w:rFonts w:ascii="Tahoma" w:eastAsia="Calibri" w:hAnsi="Tahoma"/>
      <w:lang w:val="en-US" w:eastAsia="en-US"/>
    </w:rPr>
  </w:style>
  <w:style w:type="character" w:customStyle="1" w:styleId="TimesNewRoman14">
    <w:name w:val="Стиль Times New Roman 14 пт"/>
    <w:rsid w:val="00732EAD"/>
    <w:rPr>
      <w:rFonts w:ascii="Times New Roman" w:hAnsi="Times New Roman"/>
      <w:sz w:val="28"/>
    </w:rPr>
  </w:style>
  <w:style w:type="paragraph" w:customStyle="1" w:styleId="1f4">
    <w:name w:val="Абзац списка1"/>
    <w:basedOn w:val="a"/>
    <w:rsid w:val="00AA2742"/>
    <w:pPr>
      <w:widowControl/>
      <w:autoSpaceDE/>
      <w:autoSpaceDN/>
      <w:adjustRightInd/>
      <w:spacing w:after="200" w:line="276" w:lineRule="auto"/>
      <w:ind w:left="720"/>
      <w:contextualSpacing/>
    </w:pPr>
    <w:rPr>
      <w:rFonts w:ascii="Calibri" w:eastAsia="Calibri" w:hAnsi="Calibri"/>
      <w:sz w:val="22"/>
      <w:szCs w:val="22"/>
    </w:rPr>
  </w:style>
  <w:style w:type="paragraph" w:customStyle="1" w:styleId="s1">
    <w:name w:val="s_1"/>
    <w:basedOn w:val="a"/>
    <w:rsid w:val="00AA2742"/>
    <w:pPr>
      <w:widowControl/>
      <w:autoSpaceDE/>
      <w:autoSpaceDN/>
      <w:adjustRightInd/>
      <w:spacing w:before="100" w:beforeAutospacing="1" w:after="100" w:afterAutospacing="1"/>
    </w:pPr>
    <w:rPr>
      <w:sz w:val="24"/>
      <w:szCs w:val="24"/>
    </w:rPr>
  </w:style>
  <w:style w:type="paragraph" w:customStyle="1" w:styleId="ConsPlusNormal10">
    <w:name w:val="ConsPlusNormal1"/>
    <w:rsid w:val="00AA2742"/>
    <w:pPr>
      <w:suppressAutoHyphens/>
      <w:spacing w:after="0" w:line="240" w:lineRule="auto"/>
    </w:pPr>
    <w:rPr>
      <w:rFonts w:ascii="Arial" w:eastAsia="Arial" w:hAnsi="Arial" w:cs="Tahoma"/>
      <w:kern w:val="1"/>
      <w:sz w:val="20"/>
      <w:szCs w:val="24"/>
      <w:lang w:eastAsia="zh-CN" w:bidi="hi-IN"/>
    </w:rPr>
  </w:style>
  <w:style w:type="character" w:customStyle="1" w:styleId="FontStyle12">
    <w:name w:val="Font Style12"/>
    <w:basedOn w:val="a0"/>
    <w:rsid w:val="00B44056"/>
    <w:rPr>
      <w:rFonts w:ascii="Times New Roman" w:hAnsi="Times New Roman" w:cs="Times New Roman"/>
      <w:sz w:val="22"/>
      <w:szCs w:val="22"/>
    </w:rPr>
  </w:style>
  <w:style w:type="paragraph" w:customStyle="1" w:styleId="2e">
    <w:name w:val="Обычный (веб)2"/>
    <w:basedOn w:val="a"/>
    <w:rsid w:val="00B44056"/>
    <w:pPr>
      <w:widowControl/>
      <w:suppressAutoHyphens/>
      <w:autoSpaceDE/>
      <w:autoSpaceDN/>
      <w:adjustRightInd/>
      <w:spacing w:before="100" w:after="100" w:line="100" w:lineRule="atLeast"/>
    </w:pPr>
    <w:rPr>
      <w:sz w:val="24"/>
      <w:szCs w:val="24"/>
      <w:lang w:eastAsia="ar-SA"/>
    </w:rPr>
  </w:style>
  <w:style w:type="character" w:customStyle="1" w:styleId="afff4">
    <w:name w:val="Подпись к картинке_"/>
    <w:rsid w:val="00B44056"/>
    <w:rPr>
      <w:rFonts w:ascii="Times New Roman" w:hAnsi="Times New Roman" w:cs="Times New Roman"/>
      <w:spacing w:val="1"/>
      <w:sz w:val="22"/>
      <w:szCs w:val="22"/>
      <w:u w:val="none"/>
    </w:rPr>
  </w:style>
  <w:style w:type="character" w:customStyle="1" w:styleId="312">
    <w:name w:val="Основной текст (3) + 12"/>
    <w:rsid w:val="00B44056"/>
    <w:rPr>
      <w:rFonts w:ascii="Times New Roman" w:hAnsi="Times New Roman" w:cs="Times New Roman"/>
      <w:spacing w:val="2"/>
      <w:sz w:val="25"/>
      <w:szCs w:val="25"/>
      <w:u w:val="none"/>
    </w:rPr>
  </w:style>
  <w:style w:type="paragraph" w:customStyle="1" w:styleId="afff5">
    <w:name w:val="Подпись к картинке"/>
    <w:basedOn w:val="a"/>
    <w:rsid w:val="00B44056"/>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WW8Num7z0">
    <w:name w:val="WW8Num7z0"/>
    <w:rsid w:val="00A51542"/>
    <w:rPr>
      <w:rFonts w:ascii="Symbol" w:hAnsi="Symbol"/>
    </w:rPr>
  </w:style>
  <w:style w:type="character" w:customStyle="1" w:styleId="WW8Num4z1">
    <w:name w:val="WW8Num4z1"/>
    <w:rsid w:val="00A51542"/>
    <w:rPr>
      <w:rFonts w:ascii="Symbol" w:hAnsi="Symbol"/>
    </w:rPr>
  </w:style>
  <w:style w:type="character" w:customStyle="1" w:styleId="WW8Num7z1">
    <w:name w:val="WW8Num7z1"/>
    <w:rsid w:val="00A51542"/>
    <w:rPr>
      <w:rFonts w:ascii="Courier New" w:hAnsi="Courier New" w:cs="Courier New"/>
    </w:rPr>
  </w:style>
  <w:style w:type="character" w:customStyle="1" w:styleId="WW8Num7z2">
    <w:name w:val="WW8Num7z2"/>
    <w:rsid w:val="00A51542"/>
    <w:rPr>
      <w:rFonts w:ascii="Wingdings" w:hAnsi="Wingdings"/>
    </w:rPr>
  </w:style>
  <w:style w:type="paragraph" w:customStyle="1" w:styleId="3b">
    <w:name w:val="Без интервала3"/>
    <w:qFormat/>
    <w:rsid w:val="00A51542"/>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2DBC791093B8658A6A87C97103F457211973FFA0691837C718558FB6DBDDDC3CD88B38FD2y5b6G" TargetMode="External"/><Relationship Id="rId117" Type="http://schemas.openxmlformats.org/officeDocument/2006/relationships/hyperlink" Target="consultantplus://offline/ref=15A9E01D12500840C3ADE984937F3F8176A0F50FDEC7D0D7FC028965EB64BCD07B7A7D6F93F09FV2M2I" TargetMode="External"/><Relationship Id="rId21" Type="http://schemas.openxmlformats.org/officeDocument/2006/relationships/hyperlink" Target="http://44gosuslugi.ru" TargetMode="External"/><Relationship Id="rId42" Type="http://schemas.openxmlformats.org/officeDocument/2006/relationships/hyperlink" Target="consultantplus://offline/ref=32DBC791093B8658A6A87C97103F457212983FF10E91837C718558FB6DBDDDC3CD88B388D654379AyFb1G" TargetMode="External"/><Relationship Id="rId47" Type="http://schemas.openxmlformats.org/officeDocument/2006/relationships/hyperlink" Target="consultantplus://offline/ref=BB9D4A4BED973BCD993F83D524D322DC9D2C91F8BD3C5D5A564F39E0F67D9ADC930C10D791C0C3E9a1rDH" TargetMode="External"/><Relationship Id="rId63" Type="http://schemas.openxmlformats.org/officeDocument/2006/relationships/hyperlink" Target="consultantplus://offline/ref=1E09D5549EF104A9FC0A1C99DE840A6FAD5487780151B02C4D92151BCDC22DEAE9A9E14BBB0DF0A6AFC326P74AL" TargetMode="External"/><Relationship Id="rId68" Type="http://schemas.openxmlformats.org/officeDocument/2006/relationships/hyperlink" Target="http://44gosuslugi.ru" TargetMode="External"/><Relationship Id="rId84" Type="http://schemas.openxmlformats.org/officeDocument/2006/relationships/hyperlink" Target="consultantplus://offline/ref=D33FBA68B311C9103296999FA2FB89103E26458CEDDD5809A6AEA9EAD8B2C5D4257C095BE3E1B706U4MEG" TargetMode="External"/><Relationship Id="rId89" Type="http://schemas.openxmlformats.org/officeDocument/2006/relationships/hyperlink" Target="consultantplus://offline/ref=D33FBA68B311C91032968792B497D51B392F1B89E5D85B58F3F1F2B78FBBCF8362335019A7ECB60E460BDDUEMDG" TargetMode="External"/><Relationship Id="rId112" Type="http://schemas.openxmlformats.org/officeDocument/2006/relationships/hyperlink" Target="consultantplus://offline/ref=BB9D4A4BED973BCD993F83D524D322DC9D2C91F8BD3C5D5A564F39E0F67D9ADC930C10D791C0C3EBa1r7H" TargetMode="External"/><Relationship Id="rId133" Type="http://schemas.openxmlformats.org/officeDocument/2006/relationships/hyperlink" Target="http://base.garant.ru/12124624/7/" TargetMode="External"/><Relationship Id="rId138" Type="http://schemas.openxmlformats.org/officeDocument/2006/relationships/hyperlink" Target="http://base.garant.ru/12124624/7/" TargetMode="External"/><Relationship Id="rId154" Type="http://schemas.openxmlformats.org/officeDocument/2006/relationships/hyperlink" Target="consultantplus://offline/ref=F471F24F0F180D62049EC113A226068EB3F9982883EF77992AA4025CDF0F0D7AE1C26DC3AB945745203905n550K" TargetMode="External"/><Relationship Id="rId159" Type="http://schemas.openxmlformats.org/officeDocument/2006/relationships/hyperlink" Target="consultantplus://offline/ref=F471F24F0F180D62049EC113A226068EB3F9982883EF77992AA4025CDF0F0D7AE1C26DC3AB945745203903n553K" TargetMode="External"/><Relationship Id="rId175" Type="http://schemas.openxmlformats.org/officeDocument/2006/relationships/theme" Target="theme/theme1.xml"/><Relationship Id="rId170" Type="http://schemas.openxmlformats.org/officeDocument/2006/relationships/hyperlink" Target="consultantplus://offline/ref=F471F24F0F180D62049EC113A226068EB3F9982883EF77992AA4025CDF0F0D7AE1C26DC3AB945745203E00n551K" TargetMode="External"/><Relationship Id="rId16" Type="http://schemas.openxmlformats.org/officeDocument/2006/relationships/hyperlink" Target="http://44gosuslugi.ru" TargetMode="External"/><Relationship Id="rId107" Type="http://schemas.openxmlformats.org/officeDocument/2006/relationships/hyperlink" Target="http://base.garant.ru/12124624/7/" TargetMode="External"/><Relationship Id="rId11" Type="http://schemas.openxmlformats.org/officeDocument/2006/relationships/hyperlink" Target="consultantplus://offline/ref=D92FB5948D5BCE55C1416FC457A5886A659A94BE8B7951E38EE44A1EI3y1F" TargetMode="External"/><Relationship Id="rId32" Type="http://schemas.openxmlformats.org/officeDocument/2006/relationships/hyperlink" Target="consultantplus://offline/ref=32DBC791093B8658A6A87C97103F4572119D38F0099E837C718558FB6DyBbDG" TargetMode="External"/><Relationship Id="rId37" Type="http://schemas.openxmlformats.org/officeDocument/2006/relationships/hyperlink" Target="consultantplus://offline/ref=59E2CDB789DC0F3EDD8146089DFACC8990CD32A78C3561E0784AB2B8B8EDC801ED0A8EC8F889FE09U4UAM" TargetMode="External"/><Relationship Id="rId53" Type="http://schemas.openxmlformats.org/officeDocument/2006/relationships/hyperlink" Target="consultantplus://offline/ref=32DBC791093B8658A6A87C97103F457211973EF10790837C718558FB6DyBbDG" TargetMode="External"/><Relationship Id="rId58" Type="http://schemas.openxmlformats.org/officeDocument/2006/relationships/hyperlink" Target="consultantplus://offline/ref=40D4035BF6077B676286F34F8FF2C22DC21C5EC09CFA6724F9D7947D55zCb3G" TargetMode="External"/><Relationship Id="rId74" Type="http://schemas.openxmlformats.org/officeDocument/2006/relationships/hyperlink" Target="consultantplus://offline/ref=59E2CDB789DC0F3EDD8146089DFACC8990CD32AF8E3761E0784AB2B8B8EDC801ED0A8EC8F889FF06U4U8M" TargetMode="External"/><Relationship Id="rId79" Type="http://schemas.openxmlformats.org/officeDocument/2006/relationships/hyperlink" Target="http://base.garant.ru/12124624/7/" TargetMode="External"/><Relationship Id="rId102" Type="http://schemas.openxmlformats.org/officeDocument/2006/relationships/hyperlink" Target="consultantplus://offline/ref=59E2CDB789DC0F3EDD8146089DFACC8990CD32AF8E3761E0784AB2B8B8EDC801ED0A8EC8F889FF06U4U8M" TargetMode="External"/><Relationship Id="rId123" Type="http://schemas.openxmlformats.org/officeDocument/2006/relationships/hyperlink" Target="http://44gosuslugi.ru" TargetMode="External"/><Relationship Id="rId128" Type="http://schemas.openxmlformats.org/officeDocument/2006/relationships/hyperlink" Target="consultantplus://offline/ref=59E2CDB789DC0F3EDD8146089DFACC8990CD32A78C3561E0784AB2B8B8EDC801ED0A8EC8F889FE09U4UAM" TargetMode="External"/><Relationship Id="rId144" Type="http://schemas.openxmlformats.org/officeDocument/2006/relationships/hyperlink" Target="consultantplus://offline/ref=D33FBA68B311C9103296999FA2FB89103D234083E5DF5809A6AEA9EAD8B2C5D4257C095BE3E1B70FU4M6G" TargetMode="External"/><Relationship Id="rId149" Type="http://schemas.openxmlformats.org/officeDocument/2006/relationships/hyperlink" Target="consultantplus://offline/ref=F471F24F0F180D62049EC113A226068EB3F9982883EF77992AA4025CDF0F0D7AE1C26DC3AB945745203E04n557K" TargetMode="External"/><Relationship Id="rId5" Type="http://schemas.openxmlformats.org/officeDocument/2006/relationships/webSettings" Target="webSettings.xml"/><Relationship Id="rId90" Type="http://schemas.openxmlformats.org/officeDocument/2006/relationships/hyperlink" Target="consultantplus://offline/ref=6A2AD64191A4BC2B08573BDB631F71EEC7ADF658D4CA3DF02B415A6D7EE42F8F00BC4BI0y0I" TargetMode="External"/><Relationship Id="rId95" Type="http://schemas.openxmlformats.org/officeDocument/2006/relationships/hyperlink" Target="http://www.gosuslugi.ru" TargetMode="External"/><Relationship Id="rId160" Type="http://schemas.openxmlformats.org/officeDocument/2006/relationships/hyperlink" Target="consultantplus://offline/ref=F471F24F0F180D62049EC113A226068EB3F9982883EF77992AA4025CDF0F0D7AE1C26DC3AB945745203903n55EK" TargetMode="External"/><Relationship Id="rId165" Type="http://schemas.openxmlformats.org/officeDocument/2006/relationships/hyperlink" Target="consultantplus://offline/ref=F471F24F0F180D62049EC113A226068EB3F9982883EF77992AA4025CDF0F0D7AE1C26DC3AB94574520390Dn55FK" TargetMode="External"/><Relationship Id="rId22" Type="http://schemas.openxmlformats.org/officeDocument/2006/relationships/hyperlink" Target="consultantplus://offline/ref=846F44A9B5E52D1B35D731CADDB8303A496108FD8102B65744A07CAA2F123B0C375929h25AI" TargetMode="External"/><Relationship Id="rId27" Type="http://schemas.openxmlformats.org/officeDocument/2006/relationships/hyperlink" Target="consultantplus://offline/ref=32DBC791093B8658A6A87C97103F457211973FFA0691837C718558FB6DBDDDC3CD88B381D1y5bCG" TargetMode="External"/><Relationship Id="rId43" Type="http://schemas.openxmlformats.org/officeDocument/2006/relationships/hyperlink" Target="consultantplus://offline/ref=32DBC791093B8658A6A87C97103F457211973EF20E91837C718558FB6DyBbDG" TargetMode="External"/><Relationship Id="rId48" Type="http://schemas.openxmlformats.org/officeDocument/2006/relationships/hyperlink" Target="consultantplus://offline/ref=BB9D4A4BED973BCD993F83D524D322DC9D2C91F8BD3C5D5A564F39E0F67D9ADC930C10D791C0C3EBa1r7H" TargetMode="External"/><Relationship Id="rId64" Type="http://schemas.openxmlformats.org/officeDocument/2006/relationships/hyperlink" Target="consultantplus://offline/ref=1E09D5549EF104A9FC0A1C99DE840A6FAD5487780151B02C4D92151BCDC22DEAE9A9E14BBB0DF0A6AFC526P749L" TargetMode="External"/><Relationship Id="rId69" Type="http://schemas.openxmlformats.org/officeDocument/2006/relationships/hyperlink" Target="consultantplus://offline/ref=59E2CDB789DC0F3EDD8146089DFACC8990CC3CA38B3161E0784AB2B8B8EDC801ED0A8EC8F889FD04U4UBM" TargetMode="External"/><Relationship Id="rId113" Type="http://schemas.openxmlformats.org/officeDocument/2006/relationships/hyperlink" Target="consultantplus://offline/ref=D33FBA68B311C9103296999FA2FB89103E26458CEDDD5809A6AEA9EAD8B2C5D4257C095BE3E1B706U4MEG" TargetMode="External"/><Relationship Id="rId118" Type="http://schemas.openxmlformats.org/officeDocument/2006/relationships/hyperlink" Target="consultantplus://offline/ref=D33FBA68B311C91032968792B497D51B392F1B89E5D85B58F3F1F2B78FBBCF8362335019A7ECB60E460BDDUEMDG" TargetMode="External"/><Relationship Id="rId134" Type="http://schemas.openxmlformats.org/officeDocument/2006/relationships/hyperlink" Target="http://base.garant.ru/12124624/7/" TargetMode="External"/><Relationship Id="rId139" Type="http://schemas.openxmlformats.org/officeDocument/2006/relationships/hyperlink" Target="http://base.garant.ru/12154874/3/" TargetMode="External"/><Relationship Id="rId80" Type="http://schemas.openxmlformats.org/officeDocument/2006/relationships/hyperlink" Target="http://base.garant.ru/12124624/7/" TargetMode="External"/><Relationship Id="rId85" Type="http://schemas.openxmlformats.org/officeDocument/2006/relationships/hyperlink" Target="consultantplus://offline/ref=D33FBA68B311C9103296999FA2FB89103E26458CEDDD5809A6AEA9EAD8B2C5D4257C0958UEM0G" TargetMode="External"/><Relationship Id="rId150" Type="http://schemas.openxmlformats.org/officeDocument/2006/relationships/hyperlink" Target="consultantplus://offline/ref=F471F24F0F180D62049EC113A226068EB3F9982883EF77992AA4025CDF0F0D7AE1C26DC3AB945745203E04n553K" TargetMode="External"/><Relationship Id="rId155" Type="http://schemas.openxmlformats.org/officeDocument/2006/relationships/hyperlink" Target="consultantplus://offline/ref=F471F24F0F180D62049EC113A226068EB3F9982883EF77992AA4025CDF0F0D7AE1C26DC3AB945745203904n554K" TargetMode="External"/><Relationship Id="rId171" Type="http://schemas.openxmlformats.org/officeDocument/2006/relationships/image" Target="media/image3.emf"/><Relationship Id="rId12" Type="http://schemas.openxmlformats.org/officeDocument/2006/relationships/hyperlink" Target="consultantplus://offline/ref=D92FB5948D5BCE55C1416FC457A5886A659D9CBA8F7951E38EE44A1E316DFBD2500BF3E0A5A743I0y8F" TargetMode="External"/><Relationship Id="rId17" Type="http://schemas.openxmlformats.org/officeDocument/2006/relationships/hyperlink" Target="consultantplus://offline/ref=EB8A2F24189CAC59C0D070D22B72FDE7277126A890AF6CB0E2616BE8EE762A964A5FB7F03372E408cC48I" TargetMode="External"/><Relationship Id="rId33" Type="http://schemas.openxmlformats.org/officeDocument/2006/relationships/hyperlink" Target="consultantplus://offline/ref=59E2CDB789DC0F3EDD8146089DFACC8990CC3CA38B3161E0784AB2B8B8EDC801ED0A8EC8F889FD04U4UBM" TargetMode="External"/><Relationship Id="rId38" Type="http://schemas.openxmlformats.org/officeDocument/2006/relationships/hyperlink" Target="consultantplus://offline/ref=59E2CDB789DC0F3EDD8146089DFACC8990CD32AF8E3761E0784AB2B8B8EDC801ED0A8EC8F889FF06U4U8M" TargetMode="External"/><Relationship Id="rId59" Type="http://schemas.openxmlformats.org/officeDocument/2006/relationships/hyperlink" Target="consultantplus://offline/ref=D33FBA68B311C91032968792B497D51B392F1B89E5D85B58F3F1F2B78FBBCF8362335019A7ECB60E460BDDUEMDG" TargetMode="External"/><Relationship Id="rId103" Type="http://schemas.openxmlformats.org/officeDocument/2006/relationships/hyperlink" Target="consultantplus://offline/ref=7E1A7B761D727E53D31A1A24192993E4AE3B1F595E82A76A8DE1C88E61aAiDI" TargetMode="External"/><Relationship Id="rId108" Type="http://schemas.openxmlformats.org/officeDocument/2006/relationships/hyperlink" Target="http://base.garant.ru/12124624/7/" TargetMode="External"/><Relationship Id="rId124" Type="http://schemas.openxmlformats.org/officeDocument/2006/relationships/hyperlink" Target="consultantplus://offline/ref=59E2CDB789DC0F3EDD8146089DFACC8990CC3CA38B3161E0784AB2B8B8EDC801ED0A8EC8F889FD04U4UBM" TargetMode="External"/><Relationship Id="rId129" Type="http://schemas.openxmlformats.org/officeDocument/2006/relationships/hyperlink" Target="consultantplus://offline/ref=59E2CDB789DC0F3EDD8146089DFACC8990CD32AF8E3761E0784AB2B8B8EDC801ED0A8EC8F889FF06U4U8M" TargetMode="External"/><Relationship Id="rId54" Type="http://schemas.openxmlformats.org/officeDocument/2006/relationships/hyperlink" Target="consultantplus://offline/ref=32DBC791093B8658A6A87C97103F4572119D38F0099E837C718558FB6DyBbDG" TargetMode="External"/><Relationship Id="rId70" Type="http://schemas.openxmlformats.org/officeDocument/2006/relationships/hyperlink" Target="consultantplus://offline/ref=59E2CDB789DC0F3EDD8146089DFACC8990CC33A38C3161E0784AB2B8B8UEUDM" TargetMode="External"/><Relationship Id="rId75" Type="http://schemas.openxmlformats.org/officeDocument/2006/relationships/hyperlink" Target="consultantplus://offline/ref=7E1A7B761D727E53D31A1A24192993E4AE3B1F595E82A76A8DE1C88E61aAiDI" TargetMode="External"/><Relationship Id="rId91" Type="http://schemas.openxmlformats.org/officeDocument/2006/relationships/hyperlink" Target="consultantplus://offline/ref=1E09D5549EF104A9FC0A1C99DE840A6FAD5487780151B02C4D92151BCDC22DEAE9A9E14BBB0DF0A6AFC326P74AL" TargetMode="External"/><Relationship Id="rId96" Type="http://schemas.openxmlformats.org/officeDocument/2006/relationships/hyperlink" Target="http://44gosuslugi.ru" TargetMode="External"/><Relationship Id="rId140" Type="http://schemas.openxmlformats.org/officeDocument/2006/relationships/hyperlink" Target="consultantplus://offline/ref=BB9D4A4BED973BCD993F83D524D322DC9D2C91F8BD3C5D5A564F39E0F67D9ADC930C10D791C0C3E9a1rDH" TargetMode="External"/><Relationship Id="rId145" Type="http://schemas.openxmlformats.org/officeDocument/2006/relationships/hyperlink" Target="consultantplus://offline/ref=15A9E01D12500840C3ADE984937F3F8176A0F50FDEC7D0D7FC028965EB64BCD07B7A7D6F93F09FV2M2I" TargetMode="External"/><Relationship Id="rId161" Type="http://schemas.openxmlformats.org/officeDocument/2006/relationships/hyperlink" Target="consultantplus://offline/ref=F471F24F0F180D62049EC113A226068EB3F9982883EF77992AA4025CDF0F0D7AE1C26DC3AB945745203902n553K" TargetMode="External"/><Relationship Id="rId166" Type="http://schemas.openxmlformats.org/officeDocument/2006/relationships/hyperlink" Target="consultantplus://offline/ref=F471F24F0F180D62049EC113A226068EB3F9982883EF77992AA4025CDF0F0D7AE1C26DC3AB945745203A04n557K"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846F44A9B5E52D1B35D731CADDB8303A496108FD8102B65744A07CAA2F123B0C375929h25AI" TargetMode="External"/><Relationship Id="rId28" Type="http://schemas.openxmlformats.org/officeDocument/2006/relationships/hyperlink" Target="http://www.ostrovskoe.ru" TargetMode="External"/><Relationship Id="rId49" Type="http://schemas.openxmlformats.org/officeDocument/2006/relationships/hyperlink" Target="consultantplus://offline/ref=D33FBA68B311C9103296999FA2FB89103E26458CEDDD5809A6AEA9EAD8B2C5D4257C0958UEM0G" TargetMode="External"/><Relationship Id="rId114" Type="http://schemas.openxmlformats.org/officeDocument/2006/relationships/hyperlink" Target="consultantplus://offline/ref=D33FBA68B311C9103296999FA2FB89103E26458CEDDD5809A6AEA9EAD8B2C5D4257C0958UEM0G" TargetMode="External"/><Relationship Id="rId119" Type="http://schemas.openxmlformats.org/officeDocument/2006/relationships/hyperlink" Target="consultantplus://offline/ref=6A2AD64191A4BC2B08573BDB631F71EEC7ADF658D4CA3DF02B415A6D7EE42F8F00BC4BI0y0I" TargetMode="External"/><Relationship Id="rId10" Type="http://schemas.openxmlformats.org/officeDocument/2006/relationships/footer" Target="footer1.xml"/><Relationship Id="rId31" Type="http://schemas.openxmlformats.org/officeDocument/2006/relationships/hyperlink" Target="http://44gosuslugi.ru" TargetMode="External"/><Relationship Id="rId44" Type="http://schemas.openxmlformats.org/officeDocument/2006/relationships/hyperlink" Target="consultantplus://offline/ref=32DBC791093B8658A6A87C97103F457211973FFA0691837C718558FB6DBDDDC3CD88B388D65Dy3b8G" TargetMode="External"/><Relationship Id="rId52" Type="http://schemas.openxmlformats.org/officeDocument/2006/relationships/hyperlink" Target="consultantplus://offline/ref=15A9E01D12500840C3ADE984937F3F8176A0F50FDEC7D0D7FC028965EB64BCD07B7A7D6F93F09FV2M2I" TargetMode="External"/><Relationship Id="rId60" Type="http://schemas.openxmlformats.org/officeDocument/2006/relationships/hyperlink" Target="consultantplus://offline/ref=40D4035BF6077B676286F34F8FF2C22DC21658C299FA6724F9D7947D55C3A61D744EF5D2DCF9D80Ez3b5G" TargetMode="External"/><Relationship Id="rId65" Type="http://schemas.openxmlformats.org/officeDocument/2006/relationships/hyperlink" Target="http://www.ostrovskoe.ru" TargetMode="External"/><Relationship Id="rId73" Type="http://schemas.openxmlformats.org/officeDocument/2006/relationships/hyperlink" Target="consultantplus://offline/ref=59E2CDB789DC0F3EDD8146089DFACC8990CD32A78C3561E0784AB2B8B8EDC801ED0A8EC8F889FE09U4UAM" TargetMode="External"/><Relationship Id="rId78" Type="http://schemas.openxmlformats.org/officeDocument/2006/relationships/hyperlink" Target="http://base.garant.ru/12124624/7/" TargetMode="External"/><Relationship Id="rId81" Type="http://schemas.openxmlformats.org/officeDocument/2006/relationships/hyperlink" Target="http://base.garant.ru/12154874/3/" TargetMode="External"/><Relationship Id="rId86" Type="http://schemas.openxmlformats.org/officeDocument/2006/relationships/hyperlink" Target="consultantplus://offline/ref=D33FBA68B311C9103296999FA2FB89103D234083E5DF5809A6AEA9EAD8B2C5D4257C095BE3E1B70FU4M6G" TargetMode="External"/><Relationship Id="rId94" Type="http://schemas.openxmlformats.org/officeDocument/2006/relationships/hyperlink" Target="http://www.ostrovskoe.ru" TargetMode="External"/><Relationship Id="rId99" Type="http://schemas.openxmlformats.org/officeDocument/2006/relationships/hyperlink" Target="consultantplus://offline/ref=59E2CDB789DC0F3EDD8146089DFACC8990CD34A58B3961E0784AB2B8B8UEUDM" TargetMode="External"/><Relationship Id="rId101" Type="http://schemas.openxmlformats.org/officeDocument/2006/relationships/hyperlink" Target="consultantplus://offline/ref=59E2CDB789DC0F3EDD8146089DFACC8990CD32A78C3561E0784AB2B8B8EDC801ED0A8EC8F889FE09U4UAM" TargetMode="External"/><Relationship Id="rId122" Type="http://schemas.openxmlformats.org/officeDocument/2006/relationships/hyperlink" Target="http://www.gosuslugi.ru" TargetMode="External"/><Relationship Id="rId130" Type="http://schemas.openxmlformats.org/officeDocument/2006/relationships/hyperlink" Target="consultantplus://offline/ref=7E1A7B761D727E53D31A1A24192993E4AE3B1F595E82A76A8DE1C88E61aAiDI" TargetMode="External"/><Relationship Id="rId135" Type="http://schemas.openxmlformats.org/officeDocument/2006/relationships/hyperlink" Target="http://base.garant.ru/12124624/7/" TargetMode="External"/><Relationship Id="rId143" Type="http://schemas.openxmlformats.org/officeDocument/2006/relationships/hyperlink" Target="consultantplus://offline/ref=D33FBA68B311C9103296999FA2FB89103E26458CEDDD5809A6AEA9EAD8B2C5D4257C0958UEM0G" TargetMode="External"/><Relationship Id="rId148" Type="http://schemas.openxmlformats.org/officeDocument/2006/relationships/hyperlink" Target="consultantplus://offline/ref=6A2AD64191A4BC2B08573BDB631F71EEC7ADF658D4CA3DF02B415A6D7EE42F8F00BC4BI0y0I" TargetMode="External"/><Relationship Id="rId151" Type="http://schemas.openxmlformats.org/officeDocument/2006/relationships/hyperlink" Target="consultantplus://offline/ref=F471F24F0F180D62049EC113A226068EB3F9982883EF77992AA4025CDF0F0D7AE1C26DC3AB945745203C00n55EK" TargetMode="External"/><Relationship Id="rId156" Type="http://schemas.openxmlformats.org/officeDocument/2006/relationships/hyperlink" Target="consultantplus://offline/ref=F471F24F0F180D62049EC113A226068EB3F9982883EF77992AA4025CDF0F0D7AE1C26DC3AB945745203907n555K" TargetMode="External"/><Relationship Id="rId164" Type="http://schemas.openxmlformats.org/officeDocument/2006/relationships/hyperlink" Target="consultantplus://offline/ref=F471F24F0F180D62049EC113A226068EB3F9982883EF77992AA4025CDF0F0D7AE1C26DC3AB94574520390Dn552K" TargetMode="External"/><Relationship Id="rId169" Type="http://schemas.openxmlformats.org/officeDocument/2006/relationships/hyperlink" Target="consultantplus://offline/ref=F471F24F0F180D62049EC113A226068EB3F9982883EF77992AA4025CDF0F0D7AE1C26DC3AB945745203B00n556K" TargetMode="Externa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yperlink" Target="http://docs.cntd.ru/document/901876063" TargetMode="External"/><Relationship Id="rId13" Type="http://schemas.openxmlformats.org/officeDocument/2006/relationships/hyperlink" Target="consultantplus://offline/ref=1E09D5549EF104A9FC0A1C99DE840A6FAD5487780151B02C4D92151BCDC22DEAE9A9E14BBB0DF0A6AFC326P74AL" TargetMode="External"/><Relationship Id="rId18" Type="http://schemas.openxmlformats.org/officeDocument/2006/relationships/hyperlink" Target="consultantplus://offline/ref=BB9D4A4BED973BCD993F83D524D322DC9D2C91F8BD3C5D5A564F39E0F67D9ADC930C10D791C0C3E9a1rDH" TargetMode="External"/><Relationship Id="rId39" Type="http://schemas.openxmlformats.org/officeDocument/2006/relationships/hyperlink" Target="consultantplus://offline/ref=7E1A7B761D727E53D31A1A24192993E4AE3B1F595E82A76A8DE1C88E61aAiDI" TargetMode="External"/><Relationship Id="rId109" Type="http://schemas.openxmlformats.org/officeDocument/2006/relationships/hyperlink" Target="http://base.garant.ru/12124624/7/" TargetMode="External"/><Relationship Id="rId34" Type="http://schemas.openxmlformats.org/officeDocument/2006/relationships/hyperlink" Target="consultantplus://offline/ref=59E2CDB789DC0F3EDD8146089DFACC8990CC33A38C3161E0784AB2B8B8UEUDM" TargetMode="External"/><Relationship Id="rId50" Type="http://schemas.openxmlformats.org/officeDocument/2006/relationships/hyperlink" Target="consultantplus://offline/ref=D33FBA68B311C9103296999FA2FB89103E26458CEDDD5809A6AEA9EAD8B2C5D4257C095BE3E1B706U4MEG" TargetMode="External"/><Relationship Id="rId55" Type="http://schemas.openxmlformats.org/officeDocument/2006/relationships/hyperlink" Target="consultantplus://offline/ref=32DBC791093B8658A6A87C97103F457211973FFA0691837C718558FB6DBDDDC3CD88B38CDFy5b1G" TargetMode="External"/><Relationship Id="rId76" Type="http://schemas.openxmlformats.org/officeDocument/2006/relationships/hyperlink" Target="http://base.garant.ru/12124624/12/" TargetMode="External"/><Relationship Id="rId97" Type="http://schemas.openxmlformats.org/officeDocument/2006/relationships/hyperlink" Target="consultantplus://offline/ref=59E2CDB789DC0F3EDD8146089DFACC8990CC3CA38B3161E0784AB2B8B8EDC801ED0A8EC8F889FD04U4UBM" TargetMode="External"/><Relationship Id="rId104" Type="http://schemas.openxmlformats.org/officeDocument/2006/relationships/hyperlink" Target="http://base.garant.ru/12124624/12/" TargetMode="External"/><Relationship Id="rId120" Type="http://schemas.openxmlformats.org/officeDocument/2006/relationships/hyperlink" Target="consultantplus://offline/ref=1E09D5549EF104A9FC0A1C99DE840A6FAD5487780151B02C4D92151BCDC22DEAE9A9E14BBB0DF0A6AFC326P74AL" TargetMode="External"/><Relationship Id="rId125" Type="http://schemas.openxmlformats.org/officeDocument/2006/relationships/hyperlink" Target="consultantplus://offline/ref=59E2CDB789DC0F3EDD8146089DFACC8990CC33A38C3161E0784AB2B8B8UEUDM" TargetMode="External"/><Relationship Id="rId141" Type="http://schemas.openxmlformats.org/officeDocument/2006/relationships/hyperlink" Target="consultantplus://offline/ref=BB9D4A4BED973BCD993F83D524D322DC9D2C91F8BD3C5D5A564F39E0F67D9ADC930C10D791C0C3EBa1r7H" TargetMode="External"/><Relationship Id="rId146" Type="http://schemas.openxmlformats.org/officeDocument/2006/relationships/hyperlink" Target="consultantplus://offline/ref=15A9E01D12500840C3ADE984937F3F8176A0F50FDEC7D0D7FC028965EB64BCD07B7A7D6F93F09FV2M2I" TargetMode="External"/><Relationship Id="rId167" Type="http://schemas.openxmlformats.org/officeDocument/2006/relationships/hyperlink" Target="consultantplus://offline/ref=F471F24F0F180D62049EC113A226068EB3F9982883EF77992AA4025CDF0F0D7AE1C26DC3AB945745203A04n552K" TargetMode="External"/><Relationship Id="rId7" Type="http://schemas.openxmlformats.org/officeDocument/2006/relationships/endnotes" Target="endnotes.xml"/><Relationship Id="rId71" Type="http://schemas.openxmlformats.org/officeDocument/2006/relationships/hyperlink" Target="consultantplus://offline/ref=59E2CDB789DC0F3EDD8146089DFACC8990CD34A58B3961E0784AB2B8B8UEUDM" TargetMode="External"/><Relationship Id="rId92" Type="http://schemas.openxmlformats.org/officeDocument/2006/relationships/hyperlink" Target="consultantplus://offline/ref=1E09D5549EF104A9FC0A1C99DE840A6FAD5487780151B02C4D92151BCDC22DEAE9A9E14BBB0DF0A6AFC526P749L" TargetMode="External"/><Relationship Id="rId162" Type="http://schemas.openxmlformats.org/officeDocument/2006/relationships/hyperlink" Target="consultantplus://offline/ref=F471F24F0F180D62049EC113A226068EB3F9982883EF77992AA4025CDF0F0D7AE1C26DC3AB945745203902n55EK" TargetMode="External"/><Relationship Id="rId2" Type="http://schemas.openxmlformats.org/officeDocument/2006/relationships/numbering" Target="numbering.xml"/><Relationship Id="rId29" Type="http://schemas.openxmlformats.org/officeDocument/2006/relationships/hyperlink" Target="http://www.ostrovskoe.ru" TargetMode="External"/><Relationship Id="rId24" Type="http://schemas.openxmlformats.org/officeDocument/2006/relationships/hyperlink" Target="consultantplus://offline/ref=1E09D5549EF104A9FC0A1C99DE840A6FAD5487780151B02C4D92151BCDC22DEAE9A9E14BBB0DF0A6AFC326P74AL" TargetMode="External"/><Relationship Id="rId40" Type="http://schemas.openxmlformats.org/officeDocument/2006/relationships/hyperlink" Target="consultantplus://offline/ref=7E1A7B761D727E53D31A1A24192993E4AE3B1F595E82A76A8DE1C88E61aAiDI" TargetMode="External"/><Relationship Id="rId45" Type="http://schemas.openxmlformats.org/officeDocument/2006/relationships/hyperlink" Target="consultantplus://offline/ref=32DBC791093B8658A6A87C97103F457211973FFA0691837C718558FB6DBDDDC3CD88B38FDEy5b7G" TargetMode="External"/><Relationship Id="rId66" Type="http://schemas.openxmlformats.org/officeDocument/2006/relationships/hyperlink" Target="http://www.ostrovskoe.ru" TargetMode="External"/><Relationship Id="rId87" Type="http://schemas.openxmlformats.org/officeDocument/2006/relationships/hyperlink" Target="consultantplus://offline/ref=15A9E01D12500840C3ADE984937F3F8176A0F50FDEC7D0D7FC028965EB64BCD07B7A7D6F93F09FV2M2I" TargetMode="External"/><Relationship Id="rId110" Type="http://schemas.openxmlformats.org/officeDocument/2006/relationships/hyperlink" Target="http://base.garant.ru/12154874/3/" TargetMode="External"/><Relationship Id="rId115" Type="http://schemas.openxmlformats.org/officeDocument/2006/relationships/hyperlink" Target="consultantplus://offline/ref=D33FBA68B311C9103296999FA2FB89103D234083E5DF5809A6AEA9EAD8B2C5D4257C095BE3E1B70FU4M6G" TargetMode="External"/><Relationship Id="rId131" Type="http://schemas.openxmlformats.org/officeDocument/2006/relationships/hyperlink" Target="consultantplus://offline/ref=7E1A7B761D727E53D31A1A24192993E4AE3B1F595E82A76A8DE1C88E61aAiDI" TargetMode="External"/><Relationship Id="rId136" Type="http://schemas.openxmlformats.org/officeDocument/2006/relationships/hyperlink" Target="http://base.garant.ru/12124624/7/" TargetMode="External"/><Relationship Id="rId157" Type="http://schemas.openxmlformats.org/officeDocument/2006/relationships/hyperlink" Target="consultantplus://offline/ref=F471F24F0F180D62049EC113A226068EB3F9982883EF77992AA4025CDF0F0D7AE1C26DC3AB945745203906n556K" TargetMode="External"/><Relationship Id="rId61" Type="http://schemas.openxmlformats.org/officeDocument/2006/relationships/hyperlink" Target="consultantplus://offline/ref=40D4035BF6077B676286F34F8FF2C22DC21658C299FA6724F9D7947D55C3A61D744EF5D2DCF8D00Az3b1G" TargetMode="External"/><Relationship Id="rId82" Type="http://schemas.openxmlformats.org/officeDocument/2006/relationships/hyperlink" Target="consultantplus://offline/ref=BB9D4A4BED973BCD993F83D524D322DC9D2C91F8BD3C5D5A564F39E0F67D9ADC930C10D791C0C3E9a1rDH" TargetMode="External"/><Relationship Id="rId152" Type="http://schemas.openxmlformats.org/officeDocument/2006/relationships/hyperlink" Target="consultantplus://offline/ref=F471F24F0F180D62049EC113A226068EB3F9982883EF77992AA4025CDF0F0D7AE1C26DC3AB945745203C02n552K" TargetMode="External"/><Relationship Id="rId173" Type="http://schemas.openxmlformats.org/officeDocument/2006/relationships/hyperlink" Target="http://docs.cntd.ru/document/902135756" TargetMode="External"/><Relationship Id="rId19" Type="http://schemas.openxmlformats.org/officeDocument/2006/relationships/hyperlink" Target="consultantplus://offline/ref=BB9D4A4BED973BCD993F83D524D322DC9D2C91F8BD3C5D5A564F39E0F67D9ADC930C10D791C0C3EBa1r7H" TargetMode="External"/><Relationship Id="rId14" Type="http://schemas.openxmlformats.org/officeDocument/2006/relationships/hyperlink" Target="consultantplus://offline/ref=1E09D5549EF104A9FC0A1C99DE840A6FAD5487780151B02C4D92151BCDC22DEAE9A9E14BBB0DF0A6AFC526P749L" TargetMode="External"/><Relationship Id="rId30" Type="http://schemas.openxmlformats.org/officeDocument/2006/relationships/hyperlink" Target="http://www.gosuslugi.ru" TargetMode="External"/><Relationship Id="rId35" Type="http://schemas.openxmlformats.org/officeDocument/2006/relationships/hyperlink" Target="consultantplus://offline/ref=59E2CDB789DC0F3EDD8146089DFACC8990CD34A58B3961E0784AB2B8B8UEUDM" TargetMode="External"/><Relationship Id="rId56" Type="http://schemas.openxmlformats.org/officeDocument/2006/relationships/hyperlink" Target="consultantplus://offline/ref=40D4035BF6077B676286F34F8FF2C22DC21659CA93F56724F9D7947D55C3A61D744EF5D5DAzFb0G" TargetMode="External"/><Relationship Id="rId77" Type="http://schemas.openxmlformats.org/officeDocument/2006/relationships/hyperlink" Target="http://base.garant.ru/12124624/7/" TargetMode="External"/><Relationship Id="rId100" Type="http://schemas.openxmlformats.org/officeDocument/2006/relationships/hyperlink" Target="consultantplus://offline/ref=59E2CDB789DC0F3EDD8146089DFACC8990CD32A78C3561E0784AB2B8B8EDC801ED0A8EC8F889FE09U4UAM" TargetMode="External"/><Relationship Id="rId105" Type="http://schemas.openxmlformats.org/officeDocument/2006/relationships/hyperlink" Target="http://base.garant.ru/12124624/7/" TargetMode="External"/><Relationship Id="rId126" Type="http://schemas.openxmlformats.org/officeDocument/2006/relationships/hyperlink" Target="consultantplus://offline/ref=59E2CDB789DC0F3EDD8146089DFACC8990CD34A58B3961E0784AB2B8B8UEUDM" TargetMode="External"/><Relationship Id="rId147" Type="http://schemas.openxmlformats.org/officeDocument/2006/relationships/hyperlink" Target="consultantplus://offline/ref=D33FBA68B311C91032968792B497D51B392F1B89E5D85B58F3F1F2B78FBBCF8362335019A7ECB60E460BDDUEMDG" TargetMode="External"/><Relationship Id="rId168" Type="http://schemas.openxmlformats.org/officeDocument/2006/relationships/hyperlink" Target="consultantplus://offline/ref=F471F24F0F180D62049EC113A226068EB3F9982883EF77992AA4025CDF0F0D7AE1C26DC3AB945745203A07n555K" TargetMode="External"/><Relationship Id="rId8" Type="http://schemas.openxmlformats.org/officeDocument/2006/relationships/image" Target="media/image1.png"/><Relationship Id="rId51" Type="http://schemas.openxmlformats.org/officeDocument/2006/relationships/hyperlink" Target="consultantplus://offline/ref=15A9E01D12500840C3ADE984937F3F8176A0F50FDEC7D0D7FC028965EB64BCD07B7A7D6F93F09FV2M2I" TargetMode="External"/><Relationship Id="rId72" Type="http://schemas.openxmlformats.org/officeDocument/2006/relationships/hyperlink" Target="consultantplus://offline/ref=59E2CDB789DC0F3EDD8146089DFACC8990CD32A78C3561E0784AB2B8B8EDC801ED0A8EC8F889FE09U4UAM" TargetMode="External"/><Relationship Id="rId93" Type="http://schemas.openxmlformats.org/officeDocument/2006/relationships/hyperlink" Target="http://www.ostrovskoe.ru" TargetMode="External"/><Relationship Id="rId98" Type="http://schemas.openxmlformats.org/officeDocument/2006/relationships/hyperlink" Target="consultantplus://offline/ref=59E2CDB789DC0F3EDD8146089DFACC8990CC33A38C3161E0784AB2B8B8UEUDM" TargetMode="External"/><Relationship Id="rId121" Type="http://schemas.openxmlformats.org/officeDocument/2006/relationships/hyperlink" Target="consultantplus://offline/ref=1E09D5549EF104A9FC0A1C99DE840A6FAD5487780151B02C4D92151BCDC22DEAE9A9E14BBB0DF0A6AFC526P749L" TargetMode="External"/><Relationship Id="rId142" Type="http://schemas.openxmlformats.org/officeDocument/2006/relationships/hyperlink" Target="consultantplus://offline/ref=D33FBA68B311C9103296999FA2FB89103E26458CEDDD5809A6AEA9EAD8B2C5D4257C095BE3E1B706U4MEG" TargetMode="External"/><Relationship Id="rId163" Type="http://schemas.openxmlformats.org/officeDocument/2006/relationships/hyperlink" Target="consultantplus://offline/ref=F471F24F0F180D62049EC113A226068EB3F9982883EF77992AA4025CDF0F0D7AE1C26DC3AB945745203902n554K" TargetMode="External"/><Relationship Id="rId3" Type="http://schemas.openxmlformats.org/officeDocument/2006/relationships/styles" Target="styles.xml"/><Relationship Id="rId25" Type="http://schemas.openxmlformats.org/officeDocument/2006/relationships/hyperlink" Target="consultantplus://offline/ref=1E09D5549EF104A9FC0A1C99DE840A6FAD5487780151B02C4D92151BCDC22DEAE9A9E14BBB0DF0A6AFC526P749L" TargetMode="External"/><Relationship Id="rId46" Type="http://schemas.openxmlformats.org/officeDocument/2006/relationships/hyperlink" Target="consultantplus://offline/ref=32DBC791093B8658A6A87C97103F457211973FFA0691837C718558FB6DBDDDC3CD88B38FDEy5b0G" TargetMode="External"/><Relationship Id="rId67" Type="http://schemas.openxmlformats.org/officeDocument/2006/relationships/hyperlink" Target="http://www.gosuslugi.ru" TargetMode="External"/><Relationship Id="rId116" Type="http://schemas.openxmlformats.org/officeDocument/2006/relationships/hyperlink" Target="consultantplus://offline/ref=15A9E01D12500840C3ADE984937F3F8176A0F50FDEC7D0D7FC028965EB64BCD07B7A7D6F93F09FV2M2I" TargetMode="External"/><Relationship Id="rId137" Type="http://schemas.openxmlformats.org/officeDocument/2006/relationships/hyperlink" Target="http://base.garant.ru/12124624/7/" TargetMode="External"/><Relationship Id="rId158" Type="http://schemas.openxmlformats.org/officeDocument/2006/relationships/hyperlink" Target="consultantplus://offline/ref=F471F24F0F180D62049EC113A226068EB3F9982883EF77992AA4025CDF0F0D7AE1C26DC3AB945745203906n555K" TargetMode="External"/><Relationship Id="rId20" Type="http://schemas.openxmlformats.org/officeDocument/2006/relationships/hyperlink" Target="http://www.gosuslugi.ru/" TargetMode="External"/><Relationship Id="rId41" Type="http://schemas.openxmlformats.org/officeDocument/2006/relationships/hyperlink" Target="consultantplus://offline/ref=32DBC791093B8658A6A87C97103F4572119D38F0099E837C718558FB6DyBbDG" TargetMode="External"/><Relationship Id="rId62" Type="http://schemas.openxmlformats.org/officeDocument/2006/relationships/hyperlink" Target="consultantplus://offline/ref=6A2AD64191A4BC2B08573BDB631F71EEC7ADF658D4CA3DF02B415A6D7EE42F8F00BC4BI0y0I" TargetMode="External"/><Relationship Id="rId83" Type="http://schemas.openxmlformats.org/officeDocument/2006/relationships/hyperlink" Target="consultantplus://offline/ref=BB9D4A4BED973BCD993F83D524D322DC9D2C91F8BD3C5D5A564F39E0F67D9ADC930C10D791C0C3EBa1r7H" TargetMode="External"/><Relationship Id="rId88" Type="http://schemas.openxmlformats.org/officeDocument/2006/relationships/hyperlink" Target="consultantplus://offline/ref=15A9E01D12500840C3ADE984937F3F8176A0F50FDEC7D0D7FC028965EB64BCD07B7A7D6F93F09FV2M2I" TargetMode="External"/><Relationship Id="rId111" Type="http://schemas.openxmlformats.org/officeDocument/2006/relationships/hyperlink" Target="consultantplus://offline/ref=BB9D4A4BED973BCD993F83D524D322DC9D2C91F8BD3C5D5A564F39E0F67D9ADC930C10D791C0C3E9a1rDH" TargetMode="External"/><Relationship Id="rId132" Type="http://schemas.openxmlformats.org/officeDocument/2006/relationships/hyperlink" Target="http://base.garant.ru/12124624/12/" TargetMode="External"/><Relationship Id="rId153" Type="http://schemas.openxmlformats.org/officeDocument/2006/relationships/hyperlink" Target="consultantplus://offline/ref=F471F24F0F180D62049EC113A226068EB3F9982883EF77992AA4025CDF0F0D7AE1C26DC3AB94574520380Cn550K" TargetMode="External"/><Relationship Id="rId174" Type="http://schemas.openxmlformats.org/officeDocument/2006/relationships/fontTable" Target="fontTable.xml"/><Relationship Id="rId15" Type="http://schemas.openxmlformats.org/officeDocument/2006/relationships/hyperlink" Target="http://www.gosuslugi.ru/" TargetMode="External"/><Relationship Id="rId36" Type="http://schemas.openxmlformats.org/officeDocument/2006/relationships/hyperlink" Target="consultantplus://offline/ref=59E2CDB789DC0F3EDD8146089DFACC8990CD32A78C3561E0784AB2B8B8EDC801ED0A8EC8F889FE09U4UAM" TargetMode="External"/><Relationship Id="rId57" Type="http://schemas.openxmlformats.org/officeDocument/2006/relationships/hyperlink" Target="consultantplus://offline/ref=40D4035BF6077B676286F34F8FF2C22DC21659CA93F56724F9D7947D55C3A61D744EF5D5DAzFb0G" TargetMode="External"/><Relationship Id="rId106" Type="http://schemas.openxmlformats.org/officeDocument/2006/relationships/hyperlink" Target="http://base.garant.ru/12124624/7/" TargetMode="External"/><Relationship Id="rId127" Type="http://schemas.openxmlformats.org/officeDocument/2006/relationships/hyperlink" Target="consultantplus://offline/ref=59E2CDB789DC0F3EDD8146089DFACC8990CD32A78C3561E0784AB2B8B8EDC801ED0A8EC8F889FE09U4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6475AD2-962D-4F53-82E8-B3539606C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124</Pages>
  <Words>100142</Words>
  <Characters>570814</Characters>
  <Application>Microsoft Office Word</Application>
  <DocSecurity>0</DocSecurity>
  <Lines>4756</Lines>
  <Paragraphs>1339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669617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8</cp:revision>
  <cp:lastPrinted>2017-10-04T07:05:00Z</cp:lastPrinted>
  <dcterms:created xsi:type="dcterms:W3CDTF">2018-06-06T06:12:00Z</dcterms:created>
  <dcterms:modified xsi:type="dcterms:W3CDTF">2018-06-18T07:36:00Z</dcterms:modified>
</cp:coreProperties>
</file>