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D3D66" w:rsidRPr="00F16D2C" w:rsidRDefault="002D3D66" w:rsidP="00CB6196">
      <w:pPr>
        <w:pStyle w:val="a3"/>
        <w:widowControl w:val="0"/>
        <w:spacing w:before="0" w:beforeAutospacing="0" w:after="0"/>
        <w:rPr>
          <w:sz w:val="16"/>
          <w:szCs w:val="16"/>
        </w:rPr>
      </w:pPr>
    </w:p>
    <w:p w:rsidR="002D3D66" w:rsidRPr="00F16D2C" w:rsidRDefault="002D3D66" w:rsidP="00CB6196">
      <w:pPr>
        <w:pStyle w:val="a3"/>
        <w:widowControl w:val="0"/>
        <w:spacing w:before="0" w:beforeAutospacing="0" w:after="0"/>
        <w:rPr>
          <w:sz w:val="16"/>
          <w:szCs w:val="16"/>
        </w:rPr>
      </w:pPr>
    </w:p>
    <w:p w:rsidR="000F1730" w:rsidRPr="00F16D2C" w:rsidRDefault="00744E83" w:rsidP="00CB6196">
      <w:pPr>
        <w:pStyle w:val="a3"/>
        <w:widowControl w:val="0"/>
        <w:spacing w:before="0" w:beforeAutospacing="0" w:after="0"/>
        <w:rPr>
          <w:sz w:val="16"/>
          <w:szCs w:val="16"/>
        </w:rPr>
      </w:pPr>
      <w:r>
        <w:rPr>
          <w:noProof/>
          <w:sz w:val="16"/>
          <w:szCs w:val="16"/>
        </w:rPr>
        <w:pict>
          <v:group id="_x0000_s1026" style="position:absolute;margin-left:-.65pt;margin-top:-42.3pt;width:514.05pt;height:237.9pt;z-index:251660288;mso-wrap-distance-left:0;mso-wrap-distance-right:0" coordorigin="100,46" coordsize="10280,4757">
            <o:lock v:ext="edit" text="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100;top:46;width:10280;height:4757;mso-wrap-style:none;v-text-anchor:middle" strokeweight=".26mm">
              <v:fill color2="black"/>
              <v:stroke joinstyle="miter"/>
              <v:shadow on="t" color="black" opacity="32786f" offset="2.12mm,-2.11mm"/>
            </v:shape>
            <v:group id="_x0000_s1028" style="position:absolute;left:349;top:253;width:9789;height:4548;mso-wrap-distance-left:0;mso-wrap-distance-right:0" coordorigin="349,253" coordsize="9789,4548">
              <o:lock v:ext="edit" text="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9" type="#_x0000_t75" style="position:absolute;left:349;top:255;width:2107;height:2604;mso-wrap-style:none;v-text-anchor:middle">
                <v:fill type="frame"/>
                <v:stroke joinstyle="round"/>
                <v:imagedata r:id="rId8" o:title=""/>
              </v:shape>
              <v:shapetype id="_x0000_t202" coordsize="21600,21600" o:spt="202" path="m,l,21600r21600,l21600,xe">
                <v:stroke joinstyle="miter"/>
                <v:path gradientshapeok="t" o:connecttype="rect"/>
              </v:shapetype>
              <v:shape id="_x0000_s1030" type="#_x0000_t202" style="position:absolute;left:2327;top:253;width:5944;height:2831;v-text-anchor:middle" filled="f" stroked="f">
                <v:stroke joinstyle="round"/>
                <v:textbox style="mso-next-textbox:#_x0000_s1030;mso-rotate-with-shape:t" inset="1.02mm,1.02mm,1.02mm,1.02mm">
                  <w:txbxContent>
                    <w:p w:rsidR="00161E12" w:rsidRDefault="00161E12" w:rsidP="008C3E01">
                      <w:pPr>
                        <w:jc w:val="center"/>
                        <w:rPr>
                          <w:rFonts w:ascii="Monotype Corsiva" w:hAnsi="Monotype Corsiva"/>
                          <w:sz w:val="120"/>
                          <w:szCs w:val="120"/>
                        </w:rPr>
                      </w:pPr>
                      <w:r>
                        <w:rPr>
                          <w:rFonts w:ascii="Monotype Corsiva" w:hAnsi="Monotype Corsiva"/>
                          <w:sz w:val="120"/>
                          <w:szCs w:val="120"/>
                        </w:rPr>
                        <w:t xml:space="preserve">Районные </w:t>
                      </w:r>
                    </w:p>
                    <w:p w:rsidR="00161E12" w:rsidRDefault="00161E12" w:rsidP="008C3E01">
                      <w:pPr>
                        <w:jc w:val="center"/>
                        <w:rPr>
                          <w:rFonts w:ascii="Monotype Corsiva" w:hAnsi="Monotype Corsiva"/>
                          <w:sz w:val="120"/>
                          <w:szCs w:val="120"/>
                        </w:rPr>
                      </w:pPr>
                      <w:r>
                        <w:rPr>
                          <w:rFonts w:ascii="Monotype Corsiva" w:hAnsi="Monotype Corsiva"/>
                          <w:sz w:val="120"/>
                          <w:szCs w:val="120"/>
                        </w:rPr>
                        <w:t>новости</w:t>
                      </w:r>
                    </w:p>
                  </w:txbxContent>
                </v:textbox>
              </v:shape>
              <v:shape id="_x0000_s1031" type="#_x0000_t202" style="position:absolute;left:8498;top:253;width:1640;height:2774;v-text-anchor:middle" filled="f" strokeweight="1.59mm">
                <v:textbox style="mso-next-textbox:#_x0000_s1031;mso-rotate-with-shape:t" inset="1.02mm,1.02mm,1.02mm,1.02mm">
                  <w:txbxContent>
                    <w:p w:rsidR="00161E12" w:rsidRDefault="00161E12" w:rsidP="008C3E01">
                      <w:pPr>
                        <w:jc w:val="center"/>
                      </w:pPr>
                      <w:r>
                        <w:t xml:space="preserve">Издается </w:t>
                      </w:r>
                    </w:p>
                    <w:p w:rsidR="00161E12" w:rsidRDefault="00161E12" w:rsidP="008C3E01">
                      <w:pPr>
                        <w:jc w:val="center"/>
                      </w:pPr>
                      <w:r>
                        <w:t xml:space="preserve">с  мая  </w:t>
                      </w:r>
                    </w:p>
                    <w:p w:rsidR="00161E12" w:rsidRDefault="00161E12" w:rsidP="008C3E01">
                      <w:pPr>
                        <w:jc w:val="center"/>
                      </w:pPr>
                      <w:r>
                        <w:t>2007 года</w:t>
                      </w:r>
                    </w:p>
                    <w:p w:rsidR="00161E12" w:rsidRPr="00414855" w:rsidRDefault="00161E12" w:rsidP="008C3E01">
                      <w:pPr>
                        <w:jc w:val="center"/>
                      </w:pPr>
                      <w:r>
                        <w:t xml:space="preserve">№ 20 </w:t>
                      </w:r>
                      <w:r w:rsidRPr="00414855">
                        <w:t>(</w:t>
                      </w:r>
                      <w:r>
                        <w:t>243</w:t>
                      </w:r>
                      <w:r w:rsidRPr="00414855">
                        <w:t>)</w:t>
                      </w:r>
                    </w:p>
                    <w:p w:rsidR="00161E12" w:rsidRDefault="00161E12" w:rsidP="008C3E01">
                      <w:pPr>
                        <w:jc w:val="center"/>
                      </w:pPr>
                      <w:r>
                        <w:t> </w:t>
                      </w:r>
                    </w:p>
                    <w:p w:rsidR="00161E12" w:rsidRPr="00AD1713" w:rsidRDefault="00161E12" w:rsidP="008C3E01">
                      <w:pPr>
                        <w:jc w:val="center"/>
                      </w:pPr>
                      <w:r>
                        <w:t>8 июня</w:t>
                      </w:r>
                    </w:p>
                    <w:p w:rsidR="00161E12" w:rsidRDefault="00161E12" w:rsidP="008C3E01">
                      <w:pPr>
                        <w:jc w:val="center"/>
                      </w:pPr>
                      <w:r>
                        <w:t>2018 года</w:t>
                      </w:r>
                    </w:p>
                    <w:p w:rsidR="00161E12" w:rsidRDefault="00161E12" w:rsidP="008C3E01">
                      <w:pPr>
                        <w:jc w:val="center"/>
                      </w:pPr>
                      <w:r>
                        <w:t> </w:t>
                      </w:r>
                    </w:p>
                    <w:p w:rsidR="00161E12" w:rsidRDefault="00161E12" w:rsidP="008C3E01">
                      <w:pPr>
                        <w:jc w:val="center"/>
                      </w:pPr>
                      <w:r>
                        <w:t>Бесплатно</w:t>
                      </w:r>
                    </w:p>
                  </w:txbxContent>
                </v:textbox>
              </v:shape>
              <v:shape id="_x0000_s1032" type="#_x0000_t202" style="position:absolute;left:972;top:3785;width:7933;height:1016;v-text-anchor:middle" filled="f" stroked="f">
                <v:stroke joinstyle="round"/>
                <v:textbox style="mso-next-textbox:#_x0000_s1032;mso-rotate-with-shape:t" inset="1.02mm,1.02mm,1.02mm,1.02mm">
                  <w:txbxContent>
                    <w:p w:rsidR="00161E12" w:rsidRDefault="00161E12" w:rsidP="008C3E01">
                      <w:pPr>
                        <w:jc w:val="center"/>
                      </w:pPr>
                      <w:r>
                        <w:t>ИНФОРМАЦИОННЫЙ БЮЛЛЕТЕНЬ</w:t>
                      </w:r>
                    </w:p>
                    <w:p w:rsidR="00161E12" w:rsidRDefault="00161E12" w:rsidP="008C3E01">
                      <w:pPr>
                        <w:jc w:val="center"/>
                      </w:pPr>
                      <w:r>
                        <w:t xml:space="preserve">Официальное издание районного Собрания депутатов и администрации </w:t>
                      </w:r>
                    </w:p>
                    <w:p w:rsidR="00161E12" w:rsidRDefault="00161E12" w:rsidP="008C3E01">
                      <w:pPr>
                        <w:jc w:val="center"/>
                      </w:pPr>
                      <w:r>
                        <w:t>Островского муниципального района</w:t>
                      </w:r>
                    </w:p>
                  </w:txbxContent>
                </v:textbox>
              </v:shape>
            </v:group>
          </v:group>
        </w:pict>
      </w: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8C3E01" w:rsidRPr="00F16D2C" w:rsidRDefault="008C3E01" w:rsidP="00CB6196">
      <w:pPr>
        <w:pStyle w:val="a3"/>
        <w:widowControl w:val="0"/>
        <w:spacing w:before="0" w:beforeAutospacing="0" w:after="0"/>
        <w:rPr>
          <w:sz w:val="16"/>
          <w:szCs w:val="16"/>
        </w:rPr>
      </w:pPr>
    </w:p>
    <w:p w:rsidR="00292B14" w:rsidRPr="00F16D2C" w:rsidRDefault="00292B14" w:rsidP="00292B14">
      <w:pPr>
        <w:shd w:val="clear" w:color="auto" w:fill="FFFFFF"/>
        <w:rPr>
          <w:sz w:val="16"/>
          <w:szCs w:val="16"/>
        </w:rPr>
      </w:pPr>
      <w:bookmarkStart w:id="0" w:name="_GoBack"/>
      <w:bookmarkEnd w:id="0"/>
    </w:p>
    <w:p w:rsidR="00015548" w:rsidRPr="00F16D2C" w:rsidRDefault="00015548" w:rsidP="00292B14">
      <w:pPr>
        <w:shd w:val="clear" w:color="auto" w:fill="FFFFFF"/>
        <w:rPr>
          <w:spacing w:val="60"/>
          <w:sz w:val="16"/>
          <w:szCs w:val="16"/>
        </w:rPr>
      </w:pPr>
    </w:p>
    <w:p w:rsidR="00292B14" w:rsidRPr="00F16D2C" w:rsidRDefault="00292B14" w:rsidP="00292B14">
      <w:pPr>
        <w:pStyle w:val="af4"/>
        <w:rPr>
          <w:sz w:val="16"/>
          <w:szCs w:val="16"/>
        </w:rPr>
      </w:pPr>
    </w:p>
    <w:p w:rsidR="00F16D2C" w:rsidRPr="00F16D2C" w:rsidRDefault="00F16D2C" w:rsidP="00F16D2C">
      <w:pPr>
        <w:pStyle w:val="af4"/>
        <w:jc w:val="center"/>
        <w:rPr>
          <w:sz w:val="16"/>
          <w:szCs w:val="16"/>
        </w:rPr>
      </w:pPr>
      <w:r w:rsidRPr="00F16D2C">
        <w:rPr>
          <w:sz w:val="16"/>
          <w:szCs w:val="16"/>
        </w:rPr>
        <w:t>Опубликовано в информационном бюллетене «Районные новости» от 08.06.2018 г №20</w:t>
      </w:r>
    </w:p>
    <w:p w:rsidR="00F16D2C" w:rsidRPr="00F16D2C" w:rsidRDefault="00F16D2C" w:rsidP="00F16D2C">
      <w:pPr>
        <w:pStyle w:val="af4"/>
        <w:jc w:val="center"/>
        <w:rPr>
          <w:sz w:val="16"/>
          <w:szCs w:val="16"/>
        </w:rPr>
      </w:pPr>
    </w:p>
    <w:p w:rsidR="00F16D2C" w:rsidRPr="00F16D2C" w:rsidRDefault="00F16D2C" w:rsidP="00F16D2C">
      <w:pPr>
        <w:pStyle w:val="af4"/>
        <w:jc w:val="center"/>
        <w:rPr>
          <w:sz w:val="16"/>
          <w:szCs w:val="16"/>
        </w:rPr>
      </w:pPr>
    </w:p>
    <w:p w:rsidR="00F16D2C" w:rsidRPr="00F16D2C" w:rsidRDefault="00F16D2C" w:rsidP="00F16D2C">
      <w:pPr>
        <w:pStyle w:val="af4"/>
        <w:jc w:val="center"/>
        <w:rPr>
          <w:sz w:val="16"/>
          <w:szCs w:val="16"/>
        </w:rPr>
      </w:pPr>
      <w:r w:rsidRPr="00F16D2C">
        <w:rPr>
          <w:sz w:val="16"/>
          <w:szCs w:val="16"/>
        </w:rPr>
        <w:object w:dxaOrig="740" w:dyaOrig="901">
          <v:shape id="_x0000_i1025" type="#_x0000_t75" style="width:37.4pt;height:43.95pt" o:ole="" filled="t">
            <v:fill color2="black"/>
            <v:imagedata r:id="rId9" o:title=""/>
          </v:shape>
          <o:OLEObject Type="Embed" ProgID="Word.Picture.8" ShapeID="_x0000_i1025" DrawAspect="Content" ObjectID="_1589955543" r:id="rId10"/>
        </w:object>
      </w:r>
    </w:p>
    <w:p w:rsidR="00F16D2C" w:rsidRPr="00F16D2C" w:rsidRDefault="00F16D2C" w:rsidP="00F16D2C">
      <w:pPr>
        <w:pStyle w:val="af4"/>
        <w:jc w:val="center"/>
        <w:rPr>
          <w:sz w:val="16"/>
          <w:szCs w:val="16"/>
        </w:rPr>
      </w:pPr>
    </w:p>
    <w:p w:rsidR="00F16D2C" w:rsidRPr="00F16D2C" w:rsidRDefault="00F16D2C" w:rsidP="00F16D2C">
      <w:pPr>
        <w:jc w:val="center"/>
        <w:rPr>
          <w:spacing w:val="60"/>
          <w:sz w:val="16"/>
          <w:szCs w:val="16"/>
        </w:rPr>
      </w:pPr>
      <w:r w:rsidRPr="00F16D2C">
        <w:rPr>
          <w:spacing w:val="60"/>
          <w:sz w:val="16"/>
          <w:szCs w:val="16"/>
        </w:rPr>
        <w:t>СОБРАНИЕ ДЕПУТАТОВ</w:t>
      </w:r>
    </w:p>
    <w:p w:rsidR="00F16D2C" w:rsidRPr="00F16D2C" w:rsidRDefault="00F16D2C" w:rsidP="00F16D2C">
      <w:pPr>
        <w:jc w:val="center"/>
        <w:rPr>
          <w:spacing w:val="60"/>
          <w:sz w:val="16"/>
          <w:szCs w:val="16"/>
        </w:rPr>
      </w:pPr>
      <w:r w:rsidRPr="00F16D2C">
        <w:rPr>
          <w:spacing w:val="60"/>
          <w:sz w:val="16"/>
          <w:szCs w:val="16"/>
        </w:rPr>
        <w:t>ОСТРОВСКОГО МУНИЦИПАЛЬНОГО РАЙОНА</w:t>
      </w:r>
    </w:p>
    <w:p w:rsidR="00F16D2C" w:rsidRPr="00F16D2C" w:rsidRDefault="00F16D2C" w:rsidP="00F16D2C">
      <w:pPr>
        <w:jc w:val="center"/>
        <w:rPr>
          <w:spacing w:val="60"/>
          <w:sz w:val="16"/>
          <w:szCs w:val="16"/>
        </w:rPr>
      </w:pPr>
      <w:r w:rsidRPr="00F16D2C">
        <w:rPr>
          <w:spacing w:val="60"/>
          <w:sz w:val="16"/>
          <w:szCs w:val="16"/>
        </w:rPr>
        <w:t>КОСТРОМСКОЙОБЛАСТИ</w:t>
      </w:r>
    </w:p>
    <w:p w:rsidR="00F16D2C" w:rsidRPr="00F16D2C" w:rsidRDefault="00F16D2C" w:rsidP="00F16D2C">
      <w:pPr>
        <w:jc w:val="center"/>
        <w:rPr>
          <w:spacing w:val="60"/>
          <w:sz w:val="16"/>
          <w:szCs w:val="16"/>
        </w:rPr>
      </w:pPr>
      <w:r w:rsidRPr="00F16D2C">
        <w:rPr>
          <w:spacing w:val="60"/>
          <w:sz w:val="16"/>
          <w:szCs w:val="16"/>
        </w:rPr>
        <w:t>ПЯТОГО СОЗЫВА</w:t>
      </w:r>
    </w:p>
    <w:p w:rsidR="00F16D2C" w:rsidRPr="00F16D2C" w:rsidRDefault="00F16D2C" w:rsidP="00F16D2C">
      <w:pPr>
        <w:jc w:val="both"/>
        <w:rPr>
          <w:spacing w:val="60"/>
          <w:sz w:val="16"/>
          <w:szCs w:val="16"/>
        </w:rPr>
      </w:pPr>
    </w:p>
    <w:p w:rsidR="00F16D2C" w:rsidRPr="00F16D2C" w:rsidRDefault="00F16D2C" w:rsidP="00F16D2C">
      <w:pPr>
        <w:jc w:val="center"/>
        <w:rPr>
          <w:sz w:val="16"/>
          <w:szCs w:val="16"/>
        </w:rPr>
      </w:pPr>
      <w:proofErr w:type="gramStart"/>
      <w:r w:rsidRPr="00F16D2C">
        <w:rPr>
          <w:sz w:val="16"/>
          <w:szCs w:val="16"/>
        </w:rPr>
        <w:t>Р</w:t>
      </w:r>
      <w:proofErr w:type="gramEnd"/>
      <w:r w:rsidRPr="00F16D2C">
        <w:rPr>
          <w:sz w:val="16"/>
          <w:szCs w:val="16"/>
        </w:rPr>
        <w:t xml:space="preserve"> Е Ш Е Н И Е</w:t>
      </w:r>
    </w:p>
    <w:p w:rsidR="00F16D2C" w:rsidRPr="00F16D2C" w:rsidRDefault="00F16D2C" w:rsidP="00F16D2C">
      <w:pPr>
        <w:jc w:val="center"/>
        <w:rPr>
          <w:sz w:val="16"/>
          <w:szCs w:val="16"/>
        </w:rPr>
      </w:pPr>
    </w:p>
    <w:p w:rsidR="00F16D2C" w:rsidRPr="00F16D2C" w:rsidRDefault="00F16D2C" w:rsidP="00F16D2C">
      <w:pPr>
        <w:rPr>
          <w:sz w:val="16"/>
          <w:szCs w:val="16"/>
        </w:rPr>
      </w:pPr>
      <w:r w:rsidRPr="00F16D2C">
        <w:rPr>
          <w:sz w:val="16"/>
          <w:szCs w:val="16"/>
        </w:rPr>
        <w:t xml:space="preserve">от   08.06. 2018  года  № 233     п. </w:t>
      </w:r>
      <w:proofErr w:type="gramStart"/>
      <w:r w:rsidRPr="00F16D2C">
        <w:rPr>
          <w:sz w:val="16"/>
          <w:szCs w:val="16"/>
        </w:rPr>
        <w:t>Островское</w:t>
      </w:r>
      <w:proofErr w:type="gramEnd"/>
    </w:p>
    <w:p w:rsidR="00F16D2C" w:rsidRPr="00F16D2C" w:rsidRDefault="00F16D2C" w:rsidP="00F16D2C">
      <w:pPr>
        <w:spacing w:line="20" w:lineRule="atLeast"/>
        <w:jc w:val="center"/>
        <w:rPr>
          <w:b/>
          <w:sz w:val="16"/>
          <w:szCs w:val="16"/>
        </w:rPr>
      </w:pPr>
      <w:r w:rsidRPr="00F16D2C">
        <w:rPr>
          <w:b/>
          <w:sz w:val="16"/>
          <w:szCs w:val="16"/>
        </w:rPr>
        <w:t>О законодательной инициативе</w:t>
      </w:r>
    </w:p>
    <w:p w:rsidR="00F16D2C" w:rsidRPr="00F16D2C" w:rsidRDefault="00F16D2C" w:rsidP="00F16D2C">
      <w:pPr>
        <w:spacing w:line="20" w:lineRule="atLeast"/>
        <w:jc w:val="center"/>
        <w:rPr>
          <w:sz w:val="16"/>
          <w:szCs w:val="16"/>
        </w:rPr>
      </w:pPr>
    </w:p>
    <w:p w:rsidR="00F16D2C" w:rsidRPr="00F16D2C" w:rsidRDefault="00F16D2C" w:rsidP="00F16D2C">
      <w:pPr>
        <w:spacing w:line="20" w:lineRule="atLeast"/>
        <w:ind w:firstLine="708"/>
        <w:jc w:val="both"/>
        <w:rPr>
          <w:sz w:val="16"/>
          <w:szCs w:val="16"/>
        </w:rPr>
      </w:pPr>
      <w:proofErr w:type="gramStart"/>
      <w:r w:rsidRPr="00F16D2C">
        <w:rPr>
          <w:sz w:val="16"/>
          <w:szCs w:val="16"/>
        </w:rPr>
        <w:t>В соответствии с Федеральным законом от 06 октября 2003 года № 131-ФЗ «Об общих принципах организации местного самоуправления в Российской Федерации», частью 1 статьи 17 Устава Костромской области,  Уставом муниципального образования Островский муниципальный район Костромской области, с учетом мнения населения поселения, выраженного решением Совета депутатов Александровского сельского поселения Островского муниципального района Костромской области от 01.06.2018года № 117  «О согласии населения на</w:t>
      </w:r>
      <w:proofErr w:type="gramEnd"/>
      <w:r w:rsidRPr="00F16D2C">
        <w:rPr>
          <w:sz w:val="16"/>
          <w:szCs w:val="16"/>
        </w:rPr>
        <w:t xml:space="preserve"> </w:t>
      </w:r>
      <w:proofErr w:type="gramStart"/>
      <w:r w:rsidRPr="00F16D2C">
        <w:rPr>
          <w:sz w:val="16"/>
          <w:szCs w:val="16"/>
        </w:rPr>
        <w:t xml:space="preserve">преобразование Александровского сельского поселения Островского муниципального района Костромской области путем объединения с муниципальными образованиями Островское сельское поселение Островского муниципального района Костромской области и </w:t>
      </w:r>
      <w:proofErr w:type="spellStart"/>
      <w:r w:rsidRPr="00F16D2C">
        <w:rPr>
          <w:sz w:val="16"/>
          <w:szCs w:val="16"/>
        </w:rPr>
        <w:t>Игодовское</w:t>
      </w:r>
      <w:proofErr w:type="spellEnd"/>
      <w:r w:rsidRPr="00F16D2C">
        <w:rPr>
          <w:sz w:val="16"/>
          <w:szCs w:val="16"/>
        </w:rPr>
        <w:t xml:space="preserve"> сельское поселение Островского муниципального района Костромской области», Советом депутатов </w:t>
      </w:r>
      <w:proofErr w:type="spellStart"/>
      <w:r w:rsidRPr="00F16D2C">
        <w:rPr>
          <w:sz w:val="16"/>
          <w:szCs w:val="16"/>
        </w:rPr>
        <w:t>Игодовского</w:t>
      </w:r>
      <w:proofErr w:type="spellEnd"/>
      <w:r w:rsidRPr="00F16D2C">
        <w:rPr>
          <w:sz w:val="16"/>
          <w:szCs w:val="16"/>
        </w:rPr>
        <w:t xml:space="preserve"> сельского поселения Островского муниципального района Костромской области от 01.06.2018года № 68 «О согласии населения на преобразование </w:t>
      </w:r>
      <w:proofErr w:type="spellStart"/>
      <w:r w:rsidRPr="00F16D2C">
        <w:rPr>
          <w:sz w:val="16"/>
          <w:szCs w:val="16"/>
        </w:rPr>
        <w:t>Игодовского</w:t>
      </w:r>
      <w:proofErr w:type="spellEnd"/>
      <w:r w:rsidRPr="00F16D2C">
        <w:rPr>
          <w:sz w:val="16"/>
          <w:szCs w:val="16"/>
        </w:rPr>
        <w:t xml:space="preserve"> сельского поселения Островского муниципального района Костромской области путем объединения</w:t>
      </w:r>
      <w:proofErr w:type="gramEnd"/>
      <w:r w:rsidRPr="00F16D2C">
        <w:rPr>
          <w:sz w:val="16"/>
          <w:szCs w:val="16"/>
        </w:rPr>
        <w:t xml:space="preserve"> </w:t>
      </w:r>
      <w:proofErr w:type="gramStart"/>
      <w:r w:rsidRPr="00F16D2C">
        <w:rPr>
          <w:sz w:val="16"/>
          <w:szCs w:val="16"/>
        </w:rPr>
        <w:t>с муниципальными образованиями Островское сельское поселение Островского муниципального района Костромской области и Александровское сельское поселение Островского муниципального района Костромской области»  и Совета депутатов Островского сельского поселения Островского муниципального района Костромской области от 01.06.2018года № 132 «О согласии населения на преобразование Островского сельского поселения Островского муниципального района Костромской области путем объединения с муниципальными образованиями Александровское сельское поселение Островского муниципального района Костромской</w:t>
      </w:r>
      <w:proofErr w:type="gramEnd"/>
      <w:r w:rsidRPr="00F16D2C">
        <w:rPr>
          <w:sz w:val="16"/>
          <w:szCs w:val="16"/>
        </w:rPr>
        <w:t xml:space="preserve"> области </w:t>
      </w:r>
      <w:proofErr w:type="spellStart"/>
      <w:r w:rsidRPr="00F16D2C">
        <w:rPr>
          <w:sz w:val="16"/>
          <w:szCs w:val="16"/>
        </w:rPr>
        <w:t>иИгодовское</w:t>
      </w:r>
      <w:proofErr w:type="spellEnd"/>
      <w:r w:rsidRPr="00F16D2C">
        <w:rPr>
          <w:sz w:val="16"/>
          <w:szCs w:val="16"/>
        </w:rPr>
        <w:t xml:space="preserve"> сельское поселение Островского муниципального района Костромской области», Собрание депутатов Островского муниципального района РЕШИЛО: </w:t>
      </w:r>
    </w:p>
    <w:p w:rsidR="00F16D2C" w:rsidRPr="00F16D2C" w:rsidRDefault="00F16D2C" w:rsidP="00F16D2C">
      <w:pPr>
        <w:spacing w:line="20" w:lineRule="atLeast"/>
        <w:ind w:firstLine="708"/>
        <w:jc w:val="both"/>
        <w:rPr>
          <w:sz w:val="16"/>
          <w:szCs w:val="16"/>
        </w:rPr>
      </w:pPr>
    </w:p>
    <w:p w:rsidR="00F16D2C" w:rsidRPr="00F16D2C" w:rsidRDefault="00F16D2C" w:rsidP="00F16D2C">
      <w:pPr>
        <w:spacing w:line="20" w:lineRule="atLeast"/>
        <w:jc w:val="both"/>
        <w:rPr>
          <w:i/>
          <w:sz w:val="16"/>
          <w:szCs w:val="16"/>
        </w:rPr>
      </w:pPr>
      <w:r w:rsidRPr="00F16D2C">
        <w:rPr>
          <w:sz w:val="16"/>
          <w:szCs w:val="16"/>
        </w:rPr>
        <w:tab/>
        <w:t>1. </w:t>
      </w:r>
      <w:proofErr w:type="gramStart"/>
      <w:r w:rsidRPr="00F16D2C">
        <w:rPr>
          <w:sz w:val="16"/>
          <w:szCs w:val="16"/>
        </w:rPr>
        <w:t xml:space="preserve">Одобрить преобразование Александровского сельского поселения Островского муниципального района Костромской области, </w:t>
      </w:r>
      <w:proofErr w:type="spellStart"/>
      <w:r w:rsidRPr="00F16D2C">
        <w:rPr>
          <w:sz w:val="16"/>
          <w:szCs w:val="16"/>
        </w:rPr>
        <w:t>Игодовского</w:t>
      </w:r>
      <w:proofErr w:type="spellEnd"/>
      <w:r w:rsidRPr="00F16D2C">
        <w:rPr>
          <w:sz w:val="16"/>
          <w:szCs w:val="16"/>
        </w:rPr>
        <w:t xml:space="preserve"> сельского поселения Островского муниципального района Костромской области и Островского сельского поселения Островского муниципального района Костромской области - в муниципальное образование Островское сельское поселение Островского муниципального района Костромской </w:t>
      </w:r>
      <w:proofErr w:type="spellStart"/>
      <w:r w:rsidRPr="00F16D2C">
        <w:rPr>
          <w:sz w:val="16"/>
          <w:szCs w:val="16"/>
        </w:rPr>
        <w:t>областив</w:t>
      </w:r>
      <w:proofErr w:type="spellEnd"/>
      <w:r w:rsidRPr="00F16D2C">
        <w:rPr>
          <w:sz w:val="16"/>
          <w:szCs w:val="16"/>
        </w:rPr>
        <w:t xml:space="preserve"> границах преобразованных муниципальных образований, указанных в настоящем пункте, с административным центром деревня </w:t>
      </w:r>
      <w:proofErr w:type="spellStart"/>
      <w:r w:rsidRPr="00F16D2C">
        <w:rPr>
          <w:sz w:val="16"/>
          <w:szCs w:val="16"/>
        </w:rPr>
        <w:t>Гуляевка</w:t>
      </w:r>
      <w:proofErr w:type="spellEnd"/>
      <w:r w:rsidRPr="00F16D2C">
        <w:rPr>
          <w:i/>
          <w:sz w:val="16"/>
          <w:szCs w:val="16"/>
        </w:rPr>
        <w:t>.</w:t>
      </w:r>
      <w:proofErr w:type="gramEnd"/>
    </w:p>
    <w:p w:rsidR="00F16D2C" w:rsidRPr="00F16D2C" w:rsidRDefault="00F16D2C" w:rsidP="00F16D2C">
      <w:pPr>
        <w:spacing w:line="20" w:lineRule="atLeast"/>
        <w:jc w:val="both"/>
        <w:rPr>
          <w:sz w:val="16"/>
          <w:szCs w:val="16"/>
        </w:rPr>
      </w:pPr>
      <w:r w:rsidRPr="00F16D2C">
        <w:rPr>
          <w:sz w:val="16"/>
          <w:szCs w:val="16"/>
        </w:rPr>
        <w:tab/>
        <w:t>2. Внести в порядке законодательной инициативы в Костромскую областную Думу проект закона Костромской области «О преобразовании некоторых муниципальных образований в Островском муниципальном районе Костромской области и внесении изменений в Закон Костромской области «Об установлении границ муниципальных образований в Костромской области и наделении их статусом».</w:t>
      </w:r>
    </w:p>
    <w:p w:rsidR="00F16D2C" w:rsidRPr="00F16D2C" w:rsidRDefault="00F16D2C" w:rsidP="00F16D2C">
      <w:pPr>
        <w:spacing w:line="20" w:lineRule="atLeast"/>
        <w:ind w:firstLine="708"/>
        <w:jc w:val="both"/>
        <w:rPr>
          <w:sz w:val="16"/>
          <w:szCs w:val="16"/>
        </w:rPr>
      </w:pPr>
      <w:r w:rsidRPr="00F16D2C">
        <w:rPr>
          <w:sz w:val="16"/>
          <w:szCs w:val="16"/>
        </w:rPr>
        <w:t xml:space="preserve">3. Поручить председателю Собрания депутатов Островского муниципального </w:t>
      </w:r>
      <w:proofErr w:type="spellStart"/>
      <w:r w:rsidRPr="00F16D2C">
        <w:rPr>
          <w:sz w:val="16"/>
          <w:szCs w:val="16"/>
        </w:rPr>
        <w:t>районаКостромской</w:t>
      </w:r>
      <w:proofErr w:type="spellEnd"/>
      <w:r w:rsidRPr="00F16D2C">
        <w:rPr>
          <w:sz w:val="16"/>
          <w:szCs w:val="16"/>
        </w:rPr>
        <w:t xml:space="preserve"> области Смирнову А.А. представлять данный законопроект в Костромской областной Думе.</w:t>
      </w:r>
    </w:p>
    <w:p w:rsidR="00F16D2C" w:rsidRPr="00F16D2C" w:rsidRDefault="00F16D2C" w:rsidP="00F16D2C">
      <w:pPr>
        <w:spacing w:line="20" w:lineRule="atLeast"/>
        <w:ind w:firstLine="708"/>
        <w:jc w:val="both"/>
        <w:rPr>
          <w:sz w:val="16"/>
          <w:szCs w:val="16"/>
        </w:rPr>
      </w:pPr>
      <w:r w:rsidRPr="00F16D2C">
        <w:rPr>
          <w:sz w:val="16"/>
          <w:szCs w:val="16"/>
        </w:rPr>
        <w:t>4. Настоящее решение вступает в силу со дня официального опубликования в информационном бюллетене «Районные новости».</w:t>
      </w:r>
    </w:p>
    <w:p w:rsidR="00F16D2C" w:rsidRPr="00F16D2C" w:rsidRDefault="00F16D2C" w:rsidP="00F16D2C">
      <w:pPr>
        <w:jc w:val="both"/>
        <w:rPr>
          <w:sz w:val="16"/>
          <w:szCs w:val="16"/>
        </w:rPr>
      </w:pPr>
    </w:p>
    <w:p w:rsidR="00F16D2C" w:rsidRPr="00F16D2C" w:rsidRDefault="00F16D2C" w:rsidP="00F16D2C">
      <w:pPr>
        <w:jc w:val="both"/>
        <w:rPr>
          <w:sz w:val="16"/>
          <w:szCs w:val="16"/>
        </w:rPr>
      </w:pPr>
    </w:p>
    <w:p w:rsidR="00F16D2C" w:rsidRPr="00F16D2C" w:rsidRDefault="00F16D2C" w:rsidP="00F16D2C">
      <w:pPr>
        <w:jc w:val="both"/>
        <w:rPr>
          <w:sz w:val="16"/>
          <w:szCs w:val="16"/>
        </w:rPr>
      </w:pPr>
      <w:r w:rsidRPr="00F16D2C">
        <w:rPr>
          <w:sz w:val="16"/>
          <w:szCs w:val="16"/>
        </w:rPr>
        <w:t>Глава Островского муниципального района                                         Г.А. Полякова</w:t>
      </w:r>
    </w:p>
    <w:p w:rsidR="00F16D2C" w:rsidRPr="00F16D2C" w:rsidRDefault="00F16D2C" w:rsidP="00F16D2C">
      <w:pPr>
        <w:shd w:val="clear" w:color="auto" w:fill="FFFFFF"/>
        <w:jc w:val="both"/>
        <w:rPr>
          <w:color w:val="333333"/>
          <w:sz w:val="16"/>
          <w:szCs w:val="16"/>
        </w:rPr>
      </w:pPr>
    </w:p>
    <w:p w:rsidR="00F16D2C" w:rsidRPr="00F16D2C" w:rsidRDefault="00F16D2C" w:rsidP="00F16D2C">
      <w:pPr>
        <w:jc w:val="both"/>
        <w:rPr>
          <w:sz w:val="16"/>
          <w:szCs w:val="16"/>
        </w:rPr>
      </w:pPr>
      <w:r w:rsidRPr="00F16D2C">
        <w:rPr>
          <w:sz w:val="16"/>
          <w:szCs w:val="16"/>
        </w:rPr>
        <w:t>Председатель Собрания депутатов</w:t>
      </w:r>
    </w:p>
    <w:p w:rsidR="00F16D2C" w:rsidRPr="00F16D2C" w:rsidRDefault="00F16D2C" w:rsidP="00F16D2C">
      <w:pPr>
        <w:jc w:val="both"/>
        <w:rPr>
          <w:sz w:val="16"/>
          <w:szCs w:val="16"/>
        </w:rPr>
      </w:pPr>
      <w:r w:rsidRPr="00F16D2C">
        <w:rPr>
          <w:sz w:val="16"/>
          <w:szCs w:val="16"/>
        </w:rPr>
        <w:t>Островского муниципального района                                                    А.А. Смирнов</w:t>
      </w:r>
    </w:p>
    <w:p w:rsidR="00F16D2C" w:rsidRPr="00F16D2C" w:rsidRDefault="00F16D2C" w:rsidP="00F16D2C">
      <w:pPr>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right"/>
        <w:rPr>
          <w:sz w:val="16"/>
          <w:szCs w:val="16"/>
        </w:rPr>
      </w:pPr>
      <w:r w:rsidRPr="00F16D2C">
        <w:rPr>
          <w:sz w:val="16"/>
          <w:szCs w:val="16"/>
        </w:rPr>
        <w:t>Проект</w:t>
      </w:r>
    </w:p>
    <w:p w:rsidR="00F16D2C" w:rsidRPr="00F16D2C" w:rsidRDefault="00F16D2C" w:rsidP="00F16D2C">
      <w:pPr>
        <w:spacing w:line="20" w:lineRule="atLeast"/>
        <w:jc w:val="right"/>
        <w:rPr>
          <w:sz w:val="16"/>
          <w:szCs w:val="16"/>
        </w:rPr>
      </w:pPr>
      <w:r w:rsidRPr="00F16D2C">
        <w:rPr>
          <w:sz w:val="16"/>
          <w:szCs w:val="16"/>
        </w:rPr>
        <w:t>Вносится Собранием депутатов</w:t>
      </w:r>
    </w:p>
    <w:p w:rsidR="00F16D2C" w:rsidRPr="00F16D2C" w:rsidRDefault="00F16D2C" w:rsidP="00F16D2C">
      <w:pPr>
        <w:spacing w:line="20" w:lineRule="atLeast"/>
        <w:jc w:val="right"/>
        <w:rPr>
          <w:sz w:val="16"/>
          <w:szCs w:val="16"/>
        </w:rPr>
      </w:pPr>
      <w:r w:rsidRPr="00F16D2C">
        <w:rPr>
          <w:sz w:val="16"/>
          <w:szCs w:val="16"/>
        </w:rPr>
        <w:t>Островского  муниципального района</w:t>
      </w:r>
    </w:p>
    <w:p w:rsidR="00F16D2C" w:rsidRPr="00F16D2C" w:rsidRDefault="00F16D2C" w:rsidP="00F16D2C">
      <w:pPr>
        <w:spacing w:line="20" w:lineRule="atLeast"/>
        <w:jc w:val="right"/>
        <w:rPr>
          <w:sz w:val="16"/>
          <w:szCs w:val="16"/>
        </w:rPr>
      </w:pPr>
      <w:r w:rsidRPr="00F16D2C">
        <w:rPr>
          <w:sz w:val="16"/>
          <w:szCs w:val="16"/>
        </w:rPr>
        <w:t>Костромской области</w:t>
      </w:r>
    </w:p>
    <w:p w:rsidR="00F16D2C" w:rsidRPr="00F16D2C" w:rsidRDefault="00F16D2C" w:rsidP="00F16D2C">
      <w:pPr>
        <w:spacing w:line="20" w:lineRule="atLeast"/>
        <w:jc w:val="right"/>
        <w:rPr>
          <w:sz w:val="16"/>
          <w:szCs w:val="16"/>
        </w:rPr>
      </w:pPr>
      <w:r w:rsidRPr="00F16D2C">
        <w:rPr>
          <w:sz w:val="16"/>
          <w:szCs w:val="16"/>
        </w:rPr>
        <w:lastRenderedPageBreak/>
        <w:t>Проект</w:t>
      </w: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center"/>
        <w:rPr>
          <w:b/>
          <w:sz w:val="16"/>
          <w:szCs w:val="16"/>
        </w:rPr>
      </w:pPr>
      <w:r w:rsidRPr="00F16D2C">
        <w:rPr>
          <w:b/>
          <w:sz w:val="16"/>
          <w:szCs w:val="16"/>
        </w:rPr>
        <w:t>ЗАКОН</w:t>
      </w:r>
    </w:p>
    <w:p w:rsidR="00F16D2C" w:rsidRPr="00F16D2C" w:rsidRDefault="00F16D2C" w:rsidP="00F16D2C">
      <w:pPr>
        <w:spacing w:line="20" w:lineRule="atLeast"/>
        <w:jc w:val="center"/>
        <w:rPr>
          <w:b/>
          <w:sz w:val="16"/>
          <w:szCs w:val="16"/>
        </w:rPr>
      </w:pPr>
      <w:r w:rsidRPr="00F16D2C">
        <w:rPr>
          <w:b/>
          <w:sz w:val="16"/>
          <w:szCs w:val="16"/>
        </w:rPr>
        <w:t>КОСТРОМСКОЙ ОБЛАСТИ</w:t>
      </w: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center"/>
        <w:rPr>
          <w:b/>
          <w:bCs/>
          <w:sz w:val="16"/>
          <w:szCs w:val="16"/>
        </w:rPr>
      </w:pPr>
      <w:r w:rsidRPr="00F16D2C">
        <w:rPr>
          <w:b/>
          <w:bCs/>
          <w:sz w:val="16"/>
          <w:szCs w:val="16"/>
        </w:rPr>
        <w:t>О преобразовании некоторых муниципальных образований в Островском муниципальном районе Костромской области и внесении изменений в Закон Костромской области «Об установлении границ муниципальных образований в Костромской области и наделении их статусом»</w:t>
      </w:r>
    </w:p>
    <w:p w:rsidR="00F16D2C" w:rsidRPr="00F16D2C" w:rsidRDefault="00F16D2C" w:rsidP="00F16D2C">
      <w:pPr>
        <w:spacing w:line="20" w:lineRule="atLeast"/>
        <w:rPr>
          <w:sz w:val="16"/>
          <w:szCs w:val="16"/>
        </w:rPr>
      </w:pPr>
    </w:p>
    <w:p w:rsidR="00F16D2C" w:rsidRPr="00F16D2C" w:rsidRDefault="00F16D2C" w:rsidP="00F16D2C">
      <w:pPr>
        <w:pStyle w:val="ConsPlusNormal"/>
        <w:spacing w:line="20" w:lineRule="atLeast"/>
        <w:jc w:val="both"/>
        <w:rPr>
          <w:rFonts w:ascii="Times New Roman" w:hAnsi="Times New Roman" w:cs="Times New Roman"/>
          <w:sz w:val="16"/>
          <w:szCs w:val="16"/>
        </w:rPr>
      </w:pPr>
      <w:proofErr w:type="gramStart"/>
      <w:r w:rsidRPr="00F16D2C">
        <w:rPr>
          <w:rFonts w:ascii="Times New Roman" w:hAnsi="Times New Roman" w:cs="Times New Roman"/>
          <w:sz w:val="16"/>
          <w:szCs w:val="16"/>
        </w:rPr>
        <w:t>Принят</w:t>
      </w:r>
      <w:proofErr w:type="gramEnd"/>
      <w:r w:rsidRPr="00F16D2C">
        <w:rPr>
          <w:rFonts w:ascii="Times New Roman" w:hAnsi="Times New Roman" w:cs="Times New Roman"/>
          <w:sz w:val="16"/>
          <w:szCs w:val="16"/>
        </w:rPr>
        <w:t xml:space="preserve"> Костромской областной Думой                                   __________2018  года</w:t>
      </w:r>
    </w:p>
    <w:p w:rsidR="00F16D2C" w:rsidRPr="00F16D2C" w:rsidRDefault="00F16D2C" w:rsidP="00F16D2C">
      <w:pPr>
        <w:spacing w:line="20" w:lineRule="atLeast"/>
        <w:jc w:val="both"/>
        <w:rPr>
          <w:b/>
          <w:bCs/>
          <w:sz w:val="16"/>
          <w:szCs w:val="16"/>
        </w:rPr>
      </w:pPr>
    </w:p>
    <w:p w:rsidR="00F16D2C" w:rsidRPr="00F16D2C" w:rsidRDefault="00F16D2C" w:rsidP="00F16D2C">
      <w:pPr>
        <w:ind w:firstLine="708"/>
        <w:jc w:val="both"/>
        <w:rPr>
          <w:sz w:val="16"/>
          <w:szCs w:val="16"/>
        </w:rPr>
      </w:pPr>
      <w:r w:rsidRPr="00F16D2C">
        <w:rPr>
          <w:sz w:val="16"/>
          <w:szCs w:val="16"/>
        </w:rPr>
        <w:t>Статья 1</w:t>
      </w:r>
    </w:p>
    <w:p w:rsidR="00F16D2C" w:rsidRPr="00F16D2C" w:rsidRDefault="00F16D2C" w:rsidP="00F16D2C">
      <w:pPr>
        <w:ind w:firstLine="708"/>
        <w:jc w:val="both"/>
        <w:rPr>
          <w:sz w:val="16"/>
          <w:szCs w:val="16"/>
        </w:rPr>
      </w:pPr>
      <w:bookmarkStart w:id="1" w:name="Par18"/>
      <w:bookmarkEnd w:id="1"/>
      <w:r w:rsidRPr="00F16D2C">
        <w:rPr>
          <w:sz w:val="16"/>
          <w:szCs w:val="16"/>
        </w:rPr>
        <w:t xml:space="preserve">В соответствии со статьей 13 Федерального закона от 6 октября 2003 года № 131-ФЗ «Об общих принципах организации местного самоуправления в Российской Федерации», по инициативе органов местного самоуправления и с согласия населения преобразуемых муниципальных образований, выраженного представительным органом каждого из преобразуемых муниципальных образований, преобразовать путем объединения Александровское сельское поселение Островского муниципального района Костромской области, </w:t>
      </w:r>
      <w:proofErr w:type="spellStart"/>
      <w:r w:rsidRPr="00F16D2C">
        <w:rPr>
          <w:sz w:val="16"/>
          <w:szCs w:val="16"/>
        </w:rPr>
        <w:t>Игодовское</w:t>
      </w:r>
      <w:proofErr w:type="spellEnd"/>
      <w:r w:rsidRPr="00F16D2C">
        <w:rPr>
          <w:sz w:val="16"/>
          <w:szCs w:val="16"/>
        </w:rPr>
        <w:t xml:space="preserve"> сельское поселение Островского муниципального района Костромской области и Островское сельское поселение Островского муниципального района Костромской области – в муниципальное образование Островское сельское поселение Островского муниципального района Костромской области  в границах преобразованных муниципальных образований, указанных в настоящей статье, с административным центром деревня </w:t>
      </w:r>
      <w:proofErr w:type="spellStart"/>
      <w:r w:rsidRPr="00F16D2C">
        <w:rPr>
          <w:sz w:val="16"/>
          <w:szCs w:val="16"/>
        </w:rPr>
        <w:t>Гуляевка</w:t>
      </w:r>
      <w:proofErr w:type="spellEnd"/>
      <w:r w:rsidRPr="00F16D2C">
        <w:rPr>
          <w:sz w:val="16"/>
          <w:szCs w:val="16"/>
        </w:rPr>
        <w:t>.</w:t>
      </w:r>
    </w:p>
    <w:p w:rsidR="00F16D2C" w:rsidRPr="00F16D2C" w:rsidRDefault="00F16D2C" w:rsidP="00F16D2C">
      <w:pPr>
        <w:ind w:firstLine="708"/>
        <w:jc w:val="both"/>
        <w:rPr>
          <w:sz w:val="16"/>
          <w:szCs w:val="16"/>
        </w:rPr>
      </w:pPr>
    </w:p>
    <w:p w:rsidR="00F16D2C" w:rsidRPr="00F16D2C" w:rsidRDefault="00F16D2C" w:rsidP="00F16D2C">
      <w:pPr>
        <w:ind w:firstLine="708"/>
        <w:jc w:val="both"/>
        <w:rPr>
          <w:sz w:val="16"/>
          <w:szCs w:val="16"/>
        </w:rPr>
      </w:pPr>
      <w:r w:rsidRPr="00F16D2C">
        <w:rPr>
          <w:sz w:val="16"/>
          <w:szCs w:val="16"/>
        </w:rPr>
        <w:t xml:space="preserve">Статья 2 </w:t>
      </w:r>
    </w:p>
    <w:p w:rsidR="00F16D2C" w:rsidRPr="00F16D2C" w:rsidRDefault="00F16D2C" w:rsidP="00F16D2C">
      <w:pPr>
        <w:ind w:firstLine="708"/>
        <w:jc w:val="both"/>
        <w:rPr>
          <w:sz w:val="16"/>
          <w:szCs w:val="16"/>
        </w:rPr>
      </w:pPr>
      <w:r w:rsidRPr="00F16D2C">
        <w:rPr>
          <w:sz w:val="16"/>
          <w:szCs w:val="16"/>
        </w:rPr>
        <w:t>1. Вновь образованное муниципальное образование считается образованным со дня вступления в силу настоящего Закона.</w:t>
      </w:r>
    </w:p>
    <w:p w:rsidR="00F16D2C" w:rsidRPr="00F16D2C" w:rsidRDefault="00F16D2C" w:rsidP="00F16D2C">
      <w:pPr>
        <w:ind w:firstLine="708"/>
        <w:jc w:val="both"/>
        <w:rPr>
          <w:sz w:val="16"/>
          <w:szCs w:val="16"/>
        </w:rPr>
      </w:pPr>
      <w:r w:rsidRPr="00F16D2C">
        <w:rPr>
          <w:sz w:val="16"/>
          <w:szCs w:val="16"/>
        </w:rPr>
        <w:t>2. Органы местного самоуправления вновь образованного муниципального образования в соответствии со своей компетенцией являются правопреемниками органов местного самоуправления муниципальных образований, преобразованных в соответствии со статьей 1 настоящего Закона, в отношениях с органами государственной власти Российской Федерации, органами государственной власти субъектов Российской Федерации, органами местного самоуправления, физическими и юридическими лицами. Вопросы, связанные с правопреемством, решаются в соответствии с Федеральным законом от 6 октября 2003 года № 131-ФЗ «Об общих принципах организации местного самоуправления в Российской Федерации».</w:t>
      </w:r>
    </w:p>
    <w:p w:rsidR="00F16D2C" w:rsidRPr="00F16D2C" w:rsidRDefault="00F16D2C" w:rsidP="00F16D2C">
      <w:pPr>
        <w:ind w:firstLine="708"/>
        <w:jc w:val="both"/>
        <w:rPr>
          <w:sz w:val="16"/>
          <w:szCs w:val="16"/>
        </w:rPr>
      </w:pPr>
      <w:r w:rsidRPr="00F16D2C">
        <w:rPr>
          <w:sz w:val="16"/>
          <w:szCs w:val="16"/>
        </w:rPr>
        <w:t>3. </w:t>
      </w:r>
      <w:proofErr w:type="gramStart"/>
      <w:r w:rsidRPr="00F16D2C">
        <w:rPr>
          <w:sz w:val="16"/>
          <w:szCs w:val="16"/>
        </w:rPr>
        <w:t>Исполнение бюджетов преобразованных муниципальных образований в 2018 году до формирования органов местного самоуправления вновь образованного муниципального образования обеспечивается местными администрациями преобразованных муниципальных образований, а после формирования органов местного самоуправления вновь образованного муниципального образования - местной администрацией вновь образованного муниципального образования раздельно по бюджетам преобразованных муниципальных образований в соответствии с муниципальными правовыми актами по вопросам правопреемства.</w:t>
      </w:r>
      <w:proofErr w:type="gramEnd"/>
    </w:p>
    <w:p w:rsidR="00F16D2C" w:rsidRPr="00F16D2C" w:rsidRDefault="00F16D2C" w:rsidP="00F16D2C">
      <w:pPr>
        <w:ind w:firstLine="708"/>
        <w:jc w:val="both"/>
        <w:rPr>
          <w:sz w:val="16"/>
          <w:szCs w:val="16"/>
        </w:rPr>
      </w:pPr>
    </w:p>
    <w:p w:rsidR="00F16D2C" w:rsidRPr="00F16D2C" w:rsidRDefault="00F16D2C" w:rsidP="00F16D2C">
      <w:pPr>
        <w:ind w:firstLine="708"/>
        <w:jc w:val="both"/>
        <w:rPr>
          <w:sz w:val="16"/>
          <w:szCs w:val="16"/>
        </w:rPr>
      </w:pPr>
    </w:p>
    <w:p w:rsidR="00F16D2C" w:rsidRPr="00F16D2C" w:rsidRDefault="00F16D2C" w:rsidP="00F16D2C">
      <w:pPr>
        <w:ind w:firstLine="708"/>
        <w:jc w:val="both"/>
        <w:rPr>
          <w:sz w:val="16"/>
          <w:szCs w:val="16"/>
        </w:rPr>
      </w:pPr>
      <w:r w:rsidRPr="00F16D2C">
        <w:rPr>
          <w:sz w:val="16"/>
          <w:szCs w:val="16"/>
        </w:rPr>
        <w:t xml:space="preserve">Статья 3 </w:t>
      </w:r>
    </w:p>
    <w:p w:rsidR="00F16D2C" w:rsidRPr="00F16D2C" w:rsidRDefault="00F16D2C" w:rsidP="00F16D2C">
      <w:pPr>
        <w:ind w:firstLine="708"/>
        <w:jc w:val="both"/>
        <w:rPr>
          <w:sz w:val="16"/>
          <w:szCs w:val="16"/>
        </w:rPr>
      </w:pPr>
      <w:r w:rsidRPr="00F16D2C">
        <w:rPr>
          <w:sz w:val="16"/>
          <w:szCs w:val="16"/>
        </w:rPr>
        <w:t xml:space="preserve">Внести в Закон Костромской области от 30 декабря 2004 года № 237- ЗКО «Об установлении границ муниципальных образований в Костромской области и наделении их статусом»  </w:t>
      </w:r>
      <w:proofErr w:type="gramStart"/>
      <w:r w:rsidRPr="00F16D2C">
        <w:rPr>
          <w:sz w:val="16"/>
          <w:szCs w:val="16"/>
        </w:rPr>
        <w:t xml:space="preserve">( </w:t>
      </w:r>
      <w:proofErr w:type="gramEnd"/>
      <w:r w:rsidRPr="00F16D2C">
        <w:rPr>
          <w:sz w:val="16"/>
          <w:szCs w:val="16"/>
        </w:rPr>
        <w:t xml:space="preserve">в редакции законов Костромской области от 22 ноября 2005 года №325-ЗКО, от 26 мая 2008 года №316-4-ЗКО, от 20 октября 2008 года №380-4-ЗКО, от 3 декабря 2008 года №405-4-ЗКО, от 22 октября 2009 года №525-4-ЗКО, от </w:t>
      </w:r>
      <w:proofErr w:type="gramStart"/>
      <w:r w:rsidRPr="00F16D2C">
        <w:rPr>
          <w:sz w:val="16"/>
          <w:szCs w:val="16"/>
        </w:rPr>
        <w:t>10 декабря 2009 года №549-4ЗКО, от 30 декабря 2009 года №566-4-ЗКО, от 11 февраля 2010 года №575-4-ЗКО, от 29 марта 2010 года №601-4-ЗКО, от 28 апреля 2010 года №615 -4-ЗКО,  от 22 июня 2010 года №626-4-ЗКО, от 8 декабря 2010 года №13-5-ЗКО, от 8 декабря 2010 года №14-5-ЗКО, от 29 декабря 2011 года №177-5-ЗКО, от 13 апреля 2012 года №211-5-ЗКО</w:t>
      </w:r>
      <w:proofErr w:type="gramEnd"/>
      <w:r w:rsidRPr="00F16D2C">
        <w:rPr>
          <w:sz w:val="16"/>
          <w:szCs w:val="16"/>
        </w:rPr>
        <w:t xml:space="preserve">, </w:t>
      </w:r>
      <w:proofErr w:type="gramStart"/>
      <w:r w:rsidRPr="00F16D2C">
        <w:rPr>
          <w:sz w:val="16"/>
          <w:szCs w:val="16"/>
        </w:rPr>
        <w:t>от 13 апреля 2012 года №212-5-ЗКО, от 13 апреля 2012 года №214-5-ЗКО, от 13 июля 2012 года №264-5-ЗКО, от 23 октября 2012 года №296-5-ЗКО, от 26 ноября 2012 года №308-5-ЗКО, от 28 декабря 2012 года № 324-5-ЗКО, от 27 июня 2013 года №389-5-ЗКО, от 30 сентября 2013 года №428-5-ЗКО, от 25 ноября 2013 года №460-5-ЗКО, от 28 февраля 2014 года №496-5-ЗКО</w:t>
      </w:r>
      <w:proofErr w:type="gramEnd"/>
      <w:r w:rsidRPr="00F16D2C">
        <w:rPr>
          <w:sz w:val="16"/>
          <w:szCs w:val="16"/>
        </w:rPr>
        <w:t xml:space="preserve">, от 22 апреля 2015 года №664-5-ЗКО, от 18 мая 2015 года №681-5-ЗКО, от 7июля 2015 года №703-5-ЗКО, от 29 октября 2015 года №22-6-ЗКО, от 24 апреля 2017 года №229-6-ЗКО, от 11июля 2017 года №271-6-ЗКО, от 19 февраля 2018 года №349-6-ЗКО, от 22 мая 2018 года № 380-6-ЗКО) следующие изменения: </w:t>
      </w:r>
    </w:p>
    <w:p w:rsidR="00F16D2C" w:rsidRPr="00F16D2C" w:rsidRDefault="00F16D2C" w:rsidP="00F16D2C">
      <w:pPr>
        <w:ind w:firstLine="708"/>
        <w:jc w:val="both"/>
        <w:rPr>
          <w:sz w:val="16"/>
          <w:szCs w:val="16"/>
        </w:rPr>
      </w:pPr>
    </w:p>
    <w:p w:rsidR="00F16D2C" w:rsidRPr="00F16D2C" w:rsidRDefault="00F16D2C" w:rsidP="00F16D2C">
      <w:pPr>
        <w:widowControl/>
        <w:numPr>
          <w:ilvl w:val="0"/>
          <w:numId w:val="16"/>
        </w:numPr>
        <w:tabs>
          <w:tab w:val="left" w:pos="1125"/>
        </w:tabs>
        <w:autoSpaceDE/>
        <w:autoSpaceDN/>
        <w:adjustRightInd/>
        <w:jc w:val="both"/>
        <w:rPr>
          <w:sz w:val="16"/>
          <w:szCs w:val="16"/>
        </w:rPr>
      </w:pPr>
      <w:r w:rsidRPr="00F16D2C">
        <w:rPr>
          <w:sz w:val="16"/>
          <w:szCs w:val="16"/>
        </w:rPr>
        <w:t>подпункты «б» и «е» пункта 15 статьи 6 признать утратившими силу;</w:t>
      </w:r>
    </w:p>
    <w:p w:rsidR="00F16D2C" w:rsidRPr="00F16D2C" w:rsidRDefault="00F16D2C" w:rsidP="00F16D2C">
      <w:pPr>
        <w:widowControl/>
        <w:numPr>
          <w:ilvl w:val="0"/>
          <w:numId w:val="16"/>
        </w:numPr>
        <w:tabs>
          <w:tab w:val="left" w:pos="1125"/>
        </w:tabs>
        <w:autoSpaceDE/>
        <w:autoSpaceDN/>
        <w:adjustRightInd/>
        <w:jc w:val="both"/>
        <w:rPr>
          <w:sz w:val="16"/>
          <w:szCs w:val="16"/>
        </w:rPr>
      </w:pPr>
      <w:r w:rsidRPr="00F16D2C">
        <w:rPr>
          <w:sz w:val="16"/>
          <w:szCs w:val="16"/>
        </w:rPr>
        <w:t>в приложении 21.1:</w:t>
      </w:r>
    </w:p>
    <w:p w:rsidR="00F16D2C" w:rsidRPr="00F16D2C" w:rsidRDefault="00F16D2C" w:rsidP="00F16D2C">
      <w:pPr>
        <w:tabs>
          <w:tab w:val="left" w:pos="1125"/>
        </w:tabs>
        <w:ind w:firstLine="1560"/>
        <w:jc w:val="both"/>
        <w:rPr>
          <w:sz w:val="16"/>
          <w:szCs w:val="16"/>
        </w:rPr>
      </w:pPr>
      <w:r w:rsidRPr="00F16D2C">
        <w:rPr>
          <w:sz w:val="16"/>
          <w:szCs w:val="16"/>
        </w:rPr>
        <w:t>в абзаце пятом слова «и Александровского»  исключить, слова «Александровским сельским поселением» заменить словами «Островским сельским поселением»;</w:t>
      </w:r>
    </w:p>
    <w:p w:rsidR="00F16D2C" w:rsidRPr="00F16D2C" w:rsidRDefault="00F16D2C" w:rsidP="00F16D2C">
      <w:pPr>
        <w:tabs>
          <w:tab w:val="left" w:pos="1125"/>
        </w:tabs>
        <w:ind w:firstLine="1418"/>
        <w:jc w:val="both"/>
        <w:rPr>
          <w:sz w:val="16"/>
          <w:szCs w:val="16"/>
        </w:rPr>
      </w:pPr>
      <w:r w:rsidRPr="00F16D2C">
        <w:rPr>
          <w:sz w:val="16"/>
          <w:szCs w:val="16"/>
        </w:rPr>
        <w:t>в абзацах шестом-девятом слова «Александровское сельское поселение» заменить словами «Островское сельское поселение» в соответствующем падеже;</w:t>
      </w:r>
    </w:p>
    <w:p w:rsidR="00F16D2C" w:rsidRPr="00F16D2C" w:rsidRDefault="00F16D2C" w:rsidP="00F16D2C">
      <w:pPr>
        <w:tabs>
          <w:tab w:val="left" w:pos="1125"/>
        </w:tabs>
        <w:ind w:firstLine="1418"/>
        <w:jc w:val="both"/>
        <w:rPr>
          <w:sz w:val="16"/>
          <w:szCs w:val="16"/>
        </w:rPr>
      </w:pPr>
      <w:r w:rsidRPr="00F16D2C">
        <w:rPr>
          <w:sz w:val="16"/>
          <w:szCs w:val="16"/>
        </w:rPr>
        <w:t>в абзаце одиннадцатом слово «Александровского» заменить словом «Островского»;</w:t>
      </w:r>
    </w:p>
    <w:p w:rsidR="00F16D2C" w:rsidRPr="00F16D2C" w:rsidRDefault="00F16D2C" w:rsidP="00F16D2C">
      <w:pPr>
        <w:widowControl/>
        <w:numPr>
          <w:ilvl w:val="0"/>
          <w:numId w:val="16"/>
        </w:numPr>
        <w:tabs>
          <w:tab w:val="left" w:pos="1125"/>
        </w:tabs>
        <w:autoSpaceDE/>
        <w:autoSpaceDN/>
        <w:adjustRightInd/>
        <w:jc w:val="both"/>
        <w:rPr>
          <w:sz w:val="16"/>
          <w:szCs w:val="16"/>
        </w:rPr>
      </w:pPr>
      <w:r w:rsidRPr="00F16D2C">
        <w:rPr>
          <w:sz w:val="16"/>
          <w:szCs w:val="16"/>
        </w:rPr>
        <w:t>приложения21.2 и 21.6 признать утратившими силу;</w:t>
      </w:r>
    </w:p>
    <w:p w:rsidR="00F16D2C" w:rsidRPr="00F16D2C" w:rsidRDefault="00F16D2C" w:rsidP="00F16D2C">
      <w:pPr>
        <w:pStyle w:val="aa"/>
        <w:numPr>
          <w:ilvl w:val="0"/>
          <w:numId w:val="16"/>
        </w:numPr>
        <w:tabs>
          <w:tab w:val="left" w:pos="1125"/>
        </w:tabs>
        <w:rPr>
          <w:rFonts w:ascii="Times New Roman" w:hAnsi="Times New Roman" w:cs="Times New Roman"/>
          <w:sz w:val="16"/>
          <w:szCs w:val="16"/>
        </w:rPr>
      </w:pPr>
      <w:r w:rsidRPr="00F16D2C">
        <w:rPr>
          <w:rFonts w:ascii="Times New Roman" w:hAnsi="Times New Roman" w:cs="Times New Roman"/>
          <w:sz w:val="16"/>
          <w:szCs w:val="16"/>
        </w:rPr>
        <w:t>в приложении 21.7:</w:t>
      </w:r>
    </w:p>
    <w:p w:rsidR="00F16D2C" w:rsidRPr="00F16D2C" w:rsidRDefault="00F16D2C" w:rsidP="00F16D2C">
      <w:pPr>
        <w:pStyle w:val="aa"/>
        <w:tabs>
          <w:tab w:val="left" w:pos="1125"/>
        </w:tabs>
        <w:ind w:left="0" w:firstLine="1134"/>
        <w:rPr>
          <w:rFonts w:ascii="Times New Roman" w:hAnsi="Times New Roman" w:cs="Times New Roman"/>
          <w:sz w:val="16"/>
          <w:szCs w:val="16"/>
        </w:rPr>
      </w:pPr>
      <w:r w:rsidRPr="00F16D2C">
        <w:rPr>
          <w:rFonts w:ascii="Times New Roman" w:hAnsi="Times New Roman" w:cs="Times New Roman"/>
          <w:sz w:val="16"/>
          <w:szCs w:val="16"/>
        </w:rPr>
        <w:t xml:space="preserve">в абзаце втором слова «и </w:t>
      </w:r>
      <w:proofErr w:type="spellStart"/>
      <w:r w:rsidRPr="00F16D2C">
        <w:rPr>
          <w:rFonts w:ascii="Times New Roman" w:hAnsi="Times New Roman" w:cs="Times New Roman"/>
          <w:sz w:val="16"/>
          <w:szCs w:val="16"/>
        </w:rPr>
        <w:t>Игодовского</w:t>
      </w:r>
      <w:proofErr w:type="spellEnd"/>
      <w:r w:rsidRPr="00F16D2C">
        <w:rPr>
          <w:rFonts w:ascii="Times New Roman" w:hAnsi="Times New Roman" w:cs="Times New Roman"/>
          <w:sz w:val="16"/>
          <w:szCs w:val="16"/>
        </w:rPr>
        <w:t xml:space="preserve">» исключить, слова </w:t>
      </w:r>
      <w:proofErr w:type="spellStart"/>
      <w:r w:rsidRPr="00F16D2C">
        <w:rPr>
          <w:rFonts w:ascii="Times New Roman" w:hAnsi="Times New Roman" w:cs="Times New Roman"/>
          <w:sz w:val="16"/>
          <w:szCs w:val="16"/>
        </w:rPr>
        <w:t>Игодовским</w:t>
      </w:r>
      <w:proofErr w:type="spellEnd"/>
      <w:r w:rsidRPr="00F16D2C">
        <w:rPr>
          <w:rFonts w:ascii="Times New Roman" w:hAnsi="Times New Roman" w:cs="Times New Roman"/>
          <w:sz w:val="16"/>
          <w:szCs w:val="16"/>
        </w:rPr>
        <w:t xml:space="preserve"> сельским поселением» заменить словами «Островским сельским поселением»; </w:t>
      </w:r>
    </w:p>
    <w:p w:rsidR="00F16D2C" w:rsidRPr="00F16D2C" w:rsidRDefault="00F16D2C" w:rsidP="00F16D2C">
      <w:pPr>
        <w:pStyle w:val="aa"/>
        <w:tabs>
          <w:tab w:val="left" w:pos="1125"/>
        </w:tabs>
        <w:ind w:left="0" w:firstLine="1134"/>
        <w:rPr>
          <w:rFonts w:ascii="Times New Roman" w:hAnsi="Times New Roman" w:cs="Times New Roman"/>
          <w:sz w:val="16"/>
          <w:szCs w:val="16"/>
        </w:rPr>
      </w:pPr>
      <w:r w:rsidRPr="00F16D2C">
        <w:rPr>
          <w:rFonts w:ascii="Times New Roman" w:hAnsi="Times New Roman" w:cs="Times New Roman"/>
          <w:sz w:val="16"/>
          <w:szCs w:val="16"/>
        </w:rPr>
        <w:t xml:space="preserve">в абзаце третьем слова «и </w:t>
      </w:r>
      <w:proofErr w:type="spellStart"/>
      <w:r w:rsidRPr="00F16D2C">
        <w:rPr>
          <w:rFonts w:ascii="Times New Roman" w:hAnsi="Times New Roman" w:cs="Times New Roman"/>
          <w:sz w:val="16"/>
          <w:szCs w:val="16"/>
        </w:rPr>
        <w:t>Игодовского</w:t>
      </w:r>
      <w:proofErr w:type="spellEnd"/>
      <w:r w:rsidRPr="00F16D2C">
        <w:rPr>
          <w:rFonts w:ascii="Times New Roman" w:hAnsi="Times New Roman" w:cs="Times New Roman"/>
          <w:sz w:val="16"/>
          <w:szCs w:val="16"/>
        </w:rPr>
        <w:t xml:space="preserve"> сельских поселений» заменить словами «сельского поселения»;</w:t>
      </w:r>
    </w:p>
    <w:p w:rsidR="00F16D2C" w:rsidRPr="00F16D2C" w:rsidRDefault="00F16D2C" w:rsidP="00F16D2C">
      <w:pPr>
        <w:pStyle w:val="aa"/>
        <w:tabs>
          <w:tab w:val="left" w:pos="1125"/>
        </w:tabs>
        <w:ind w:left="0" w:firstLine="1134"/>
        <w:rPr>
          <w:rFonts w:ascii="Times New Roman" w:hAnsi="Times New Roman" w:cs="Times New Roman"/>
          <w:sz w:val="16"/>
          <w:szCs w:val="16"/>
        </w:rPr>
      </w:pPr>
      <w:r w:rsidRPr="00F16D2C">
        <w:rPr>
          <w:rFonts w:ascii="Times New Roman" w:hAnsi="Times New Roman" w:cs="Times New Roman"/>
          <w:sz w:val="16"/>
          <w:szCs w:val="16"/>
        </w:rPr>
        <w:t>в абзаце седьмом слова «Александровским сельским поселением» заменить словами «Островским сельским поселением», слово «Александровского» заменить словом «Островского»;</w:t>
      </w:r>
    </w:p>
    <w:p w:rsidR="00F16D2C" w:rsidRPr="00F16D2C" w:rsidRDefault="00F16D2C" w:rsidP="00F16D2C">
      <w:pPr>
        <w:pStyle w:val="aa"/>
        <w:tabs>
          <w:tab w:val="left" w:pos="1125"/>
        </w:tabs>
        <w:ind w:left="0" w:firstLine="1134"/>
        <w:rPr>
          <w:rFonts w:ascii="Times New Roman" w:hAnsi="Times New Roman" w:cs="Times New Roman"/>
          <w:sz w:val="16"/>
          <w:szCs w:val="16"/>
        </w:rPr>
      </w:pPr>
      <w:r w:rsidRPr="00F16D2C">
        <w:rPr>
          <w:rFonts w:ascii="Times New Roman" w:hAnsi="Times New Roman" w:cs="Times New Roman"/>
          <w:sz w:val="16"/>
          <w:szCs w:val="16"/>
        </w:rPr>
        <w:t>в абзаце восьмом слова «Александровским сельским поселением» заменить словами «Островским сельским поселением»;</w:t>
      </w:r>
    </w:p>
    <w:p w:rsidR="00F16D2C" w:rsidRPr="00F16D2C" w:rsidRDefault="00F16D2C" w:rsidP="00F16D2C">
      <w:pPr>
        <w:widowControl/>
        <w:numPr>
          <w:ilvl w:val="0"/>
          <w:numId w:val="16"/>
        </w:numPr>
        <w:tabs>
          <w:tab w:val="left" w:pos="1125"/>
        </w:tabs>
        <w:autoSpaceDE/>
        <w:autoSpaceDN/>
        <w:adjustRightInd/>
        <w:jc w:val="both"/>
        <w:rPr>
          <w:sz w:val="16"/>
          <w:szCs w:val="16"/>
        </w:rPr>
      </w:pPr>
      <w:r w:rsidRPr="00F16D2C">
        <w:rPr>
          <w:sz w:val="16"/>
          <w:szCs w:val="16"/>
        </w:rPr>
        <w:t>приложение 21.9 изложить в следующей редакции:</w:t>
      </w:r>
    </w:p>
    <w:p w:rsidR="00F16D2C" w:rsidRPr="00F16D2C" w:rsidRDefault="00F16D2C" w:rsidP="00F16D2C">
      <w:pPr>
        <w:tabs>
          <w:tab w:val="left" w:pos="1125"/>
        </w:tabs>
        <w:ind w:left="1485"/>
        <w:jc w:val="both"/>
        <w:rPr>
          <w:sz w:val="16"/>
          <w:szCs w:val="16"/>
        </w:rPr>
      </w:pPr>
    </w:p>
    <w:p w:rsidR="00F16D2C" w:rsidRPr="00F16D2C" w:rsidRDefault="00F16D2C" w:rsidP="00F16D2C">
      <w:pPr>
        <w:tabs>
          <w:tab w:val="left" w:pos="1125"/>
        </w:tabs>
        <w:jc w:val="right"/>
        <w:rPr>
          <w:sz w:val="16"/>
          <w:szCs w:val="16"/>
        </w:rPr>
      </w:pPr>
      <w:r w:rsidRPr="00F16D2C">
        <w:rPr>
          <w:sz w:val="16"/>
          <w:szCs w:val="16"/>
        </w:rPr>
        <w:t>«Приложение 21.9</w:t>
      </w:r>
    </w:p>
    <w:p w:rsidR="00F16D2C" w:rsidRPr="00F16D2C" w:rsidRDefault="00F16D2C" w:rsidP="00F16D2C">
      <w:pPr>
        <w:tabs>
          <w:tab w:val="left" w:pos="1125"/>
        </w:tabs>
        <w:ind w:left="1485"/>
        <w:jc w:val="right"/>
        <w:rPr>
          <w:sz w:val="16"/>
          <w:szCs w:val="16"/>
        </w:rPr>
      </w:pPr>
      <w:r w:rsidRPr="00F16D2C">
        <w:rPr>
          <w:sz w:val="16"/>
          <w:szCs w:val="16"/>
        </w:rPr>
        <w:t>к Закону</w:t>
      </w:r>
    </w:p>
    <w:p w:rsidR="00F16D2C" w:rsidRPr="00F16D2C" w:rsidRDefault="00F16D2C" w:rsidP="00F16D2C">
      <w:pPr>
        <w:tabs>
          <w:tab w:val="left" w:pos="1125"/>
        </w:tabs>
        <w:ind w:left="1485"/>
        <w:jc w:val="right"/>
        <w:rPr>
          <w:sz w:val="16"/>
          <w:szCs w:val="16"/>
        </w:rPr>
      </w:pPr>
      <w:r w:rsidRPr="00F16D2C">
        <w:rPr>
          <w:sz w:val="16"/>
          <w:szCs w:val="16"/>
        </w:rPr>
        <w:t>Костромской области</w:t>
      </w:r>
    </w:p>
    <w:p w:rsidR="00F16D2C" w:rsidRPr="00F16D2C" w:rsidRDefault="00F16D2C" w:rsidP="00F16D2C">
      <w:pPr>
        <w:tabs>
          <w:tab w:val="left" w:pos="1125"/>
        </w:tabs>
        <w:ind w:left="1485"/>
        <w:jc w:val="right"/>
        <w:rPr>
          <w:sz w:val="16"/>
          <w:szCs w:val="16"/>
        </w:rPr>
      </w:pPr>
      <w:r w:rsidRPr="00F16D2C">
        <w:rPr>
          <w:sz w:val="16"/>
          <w:szCs w:val="16"/>
        </w:rPr>
        <w:t>от 30 декабря 2004 г. № 237-ЗКО</w:t>
      </w:r>
    </w:p>
    <w:p w:rsidR="00F16D2C" w:rsidRPr="00F16D2C" w:rsidRDefault="00F16D2C" w:rsidP="00F16D2C">
      <w:pPr>
        <w:tabs>
          <w:tab w:val="left" w:pos="1125"/>
        </w:tabs>
        <w:jc w:val="right"/>
        <w:rPr>
          <w:sz w:val="16"/>
          <w:szCs w:val="16"/>
        </w:rPr>
      </w:pPr>
    </w:p>
    <w:p w:rsidR="00F16D2C" w:rsidRPr="00F16D2C" w:rsidRDefault="00F16D2C" w:rsidP="00F16D2C">
      <w:pPr>
        <w:spacing w:after="1" w:line="220" w:lineRule="atLeast"/>
        <w:jc w:val="center"/>
        <w:rPr>
          <w:sz w:val="16"/>
          <w:szCs w:val="16"/>
        </w:rPr>
      </w:pPr>
      <w:r w:rsidRPr="00F16D2C">
        <w:rPr>
          <w:b/>
          <w:sz w:val="16"/>
          <w:szCs w:val="16"/>
        </w:rPr>
        <w:t>КАРТОГРАФИЧЕСКОЕ ОПИСАНИЕ ГРАНИЦ</w:t>
      </w:r>
    </w:p>
    <w:p w:rsidR="00F16D2C" w:rsidRPr="00F16D2C" w:rsidRDefault="00F16D2C" w:rsidP="00F16D2C">
      <w:pPr>
        <w:spacing w:after="1" w:line="220" w:lineRule="atLeast"/>
        <w:jc w:val="center"/>
        <w:rPr>
          <w:sz w:val="16"/>
          <w:szCs w:val="16"/>
        </w:rPr>
      </w:pPr>
      <w:r w:rsidRPr="00F16D2C">
        <w:rPr>
          <w:b/>
          <w:sz w:val="16"/>
          <w:szCs w:val="16"/>
        </w:rPr>
        <w:t>ОСТРОВСКОГО СЕЛЬСКОГО ПОСЕЛЕНИЯ</w:t>
      </w:r>
    </w:p>
    <w:p w:rsidR="00F16D2C" w:rsidRPr="00F16D2C" w:rsidRDefault="00F16D2C" w:rsidP="00F16D2C">
      <w:pPr>
        <w:jc w:val="center"/>
        <w:rPr>
          <w:sz w:val="16"/>
          <w:szCs w:val="16"/>
        </w:rPr>
      </w:pPr>
      <w:r w:rsidRPr="00F16D2C">
        <w:rPr>
          <w:b/>
          <w:sz w:val="16"/>
          <w:szCs w:val="16"/>
        </w:rPr>
        <w:t>ОСТРОВСКОГО МУНИЦИПАЛЬНОГО РАЙОНА</w:t>
      </w:r>
    </w:p>
    <w:p w:rsidR="00F16D2C" w:rsidRPr="00F16D2C" w:rsidRDefault="00F16D2C" w:rsidP="00F16D2C">
      <w:pPr>
        <w:ind w:firstLine="567"/>
        <w:jc w:val="both"/>
        <w:rPr>
          <w:sz w:val="16"/>
          <w:szCs w:val="16"/>
        </w:rPr>
      </w:pPr>
    </w:p>
    <w:p w:rsidR="00F16D2C" w:rsidRPr="00F16D2C" w:rsidRDefault="00F16D2C" w:rsidP="00F16D2C">
      <w:pPr>
        <w:ind w:firstLine="567"/>
        <w:jc w:val="both"/>
        <w:rPr>
          <w:sz w:val="16"/>
          <w:szCs w:val="16"/>
        </w:rPr>
      </w:pPr>
      <w:r w:rsidRPr="00F16D2C">
        <w:rPr>
          <w:sz w:val="16"/>
          <w:szCs w:val="16"/>
        </w:rPr>
        <w:t>За начало описания прохождения границ Островского сельского поселения начинается в точки</w:t>
      </w:r>
      <w:proofErr w:type="gramStart"/>
      <w:r w:rsidRPr="00F16D2C">
        <w:rPr>
          <w:sz w:val="16"/>
          <w:szCs w:val="16"/>
        </w:rPr>
        <w:t xml:space="preserve"> А</w:t>
      </w:r>
      <w:proofErr w:type="gramEnd"/>
      <w:r w:rsidRPr="00F16D2C">
        <w:rPr>
          <w:sz w:val="16"/>
          <w:szCs w:val="16"/>
        </w:rPr>
        <w:t xml:space="preserve">, расположенной на стыке границ </w:t>
      </w:r>
      <w:proofErr w:type="spellStart"/>
      <w:r w:rsidRPr="00F16D2C">
        <w:rPr>
          <w:sz w:val="16"/>
          <w:szCs w:val="16"/>
        </w:rPr>
        <w:t>Галического</w:t>
      </w:r>
      <w:proofErr w:type="spellEnd"/>
      <w:r w:rsidRPr="00F16D2C">
        <w:rPr>
          <w:sz w:val="16"/>
          <w:szCs w:val="16"/>
        </w:rPr>
        <w:t xml:space="preserve"> и </w:t>
      </w:r>
      <w:proofErr w:type="spellStart"/>
      <w:r w:rsidRPr="00F16D2C">
        <w:rPr>
          <w:sz w:val="16"/>
          <w:szCs w:val="16"/>
        </w:rPr>
        <w:t>Антроповскогомуниципальных</w:t>
      </w:r>
      <w:proofErr w:type="spellEnd"/>
      <w:r w:rsidRPr="00F16D2C">
        <w:rPr>
          <w:sz w:val="16"/>
          <w:szCs w:val="16"/>
        </w:rPr>
        <w:t xml:space="preserve"> районов. Описание ведется по ходу часовой стрелки. </w:t>
      </w:r>
    </w:p>
    <w:p w:rsidR="00F16D2C" w:rsidRPr="00F16D2C" w:rsidRDefault="00F16D2C" w:rsidP="00F16D2C">
      <w:pPr>
        <w:ind w:firstLine="567"/>
        <w:jc w:val="both"/>
        <w:rPr>
          <w:b/>
          <w:color w:val="FF0000"/>
          <w:sz w:val="16"/>
          <w:szCs w:val="16"/>
        </w:rPr>
      </w:pPr>
      <w:r w:rsidRPr="00F16D2C">
        <w:rPr>
          <w:sz w:val="16"/>
          <w:szCs w:val="16"/>
        </w:rPr>
        <w:t>От точки</w:t>
      </w:r>
      <w:proofErr w:type="gramStart"/>
      <w:r w:rsidRPr="00F16D2C">
        <w:rPr>
          <w:sz w:val="16"/>
          <w:szCs w:val="16"/>
        </w:rPr>
        <w:t xml:space="preserve"> А</w:t>
      </w:r>
      <w:proofErr w:type="gramEnd"/>
      <w:r w:rsidRPr="00F16D2C">
        <w:rPr>
          <w:sz w:val="16"/>
          <w:szCs w:val="16"/>
        </w:rPr>
        <w:t xml:space="preserve"> до точки Б граница сельского поселения в северо-восточном направлении проходит по землепользованию с </w:t>
      </w:r>
      <w:proofErr w:type="spellStart"/>
      <w:r w:rsidRPr="00F16D2C">
        <w:rPr>
          <w:sz w:val="16"/>
          <w:szCs w:val="16"/>
        </w:rPr>
        <w:t>Антроповским</w:t>
      </w:r>
      <w:proofErr w:type="spellEnd"/>
      <w:r w:rsidRPr="00F16D2C">
        <w:rPr>
          <w:sz w:val="16"/>
          <w:szCs w:val="16"/>
        </w:rPr>
        <w:t xml:space="preserve"> муниципальным районом, по землепользованию кварталов 2, 4, 8, 11, 12, 14 2-го </w:t>
      </w:r>
      <w:proofErr w:type="spellStart"/>
      <w:r w:rsidRPr="00F16D2C">
        <w:rPr>
          <w:sz w:val="16"/>
          <w:szCs w:val="16"/>
        </w:rPr>
        <w:t>Игодовскогоучасткого</w:t>
      </w:r>
      <w:proofErr w:type="spellEnd"/>
      <w:r w:rsidRPr="00F16D2C">
        <w:rPr>
          <w:sz w:val="16"/>
          <w:szCs w:val="16"/>
        </w:rPr>
        <w:t xml:space="preserve"> лесничества ОГКУ «Островское лесничество» и 30, 37, 38, 39, 40, 41, 49  1-го </w:t>
      </w:r>
      <w:proofErr w:type="spellStart"/>
      <w:r w:rsidRPr="00F16D2C">
        <w:rPr>
          <w:sz w:val="16"/>
          <w:szCs w:val="16"/>
        </w:rPr>
        <w:t>Игодовскогоучасткого</w:t>
      </w:r>
      <w:proofErr w:type="spellEnd"/>
      <w:r w:rsidRPr="00F16D2C">
        <w:rPr>
          <w:sz w:val="16"/>
          <w:szCs w:val="16"/>
        </w:rPr>
        <w:t xml:space="preserve"> </w:t>
      </w:r>
      <w:proofErr w:type="spellStart"/>
      <w:r w:rsidRPr="00F16D2C">
        <w:rPr>
          <w:sz w:val="16"/>
          <w:szCs w:val="16"/>
        </w:rPr>
        <w:t>лесничестваОГКУ</w:t>
      </w:r>
      <w:proofErr w:type="spellEnd"/>
      <w:r w:rsidRPr="00F16D2C">
        <w:rPr>
          <w:sz w:val="16"/>
          <w:szCs w:val="16"/>
        </w:rPr>
        <w:t xml:space="preserve"> «Островское лесничество».</w:t>
      </w:r>
    </w:p>
    <w:p w:rsidR="00F16D2C" w:rsidRPr="00F16D2C" w:rsidRDefault="00F16D2C" w:rsidP="00F16D2C">
      <w:pPr>
        <w:ind w:firstLine="567"/>
        <w:jc w:val="both"/>
        <w:rPr>
          <w:sz w:val="16"/>
          <w:szCs w:val="16"/>
        </w:rPr>
      </w:pPr>
      <w:r w:rsidRPr="00F16D2C">
        <w:rPr>
          <w:sz w:val="16"/>
          <w:szCs w:val="16"/>
        </w:rPr>
        <w:lastRenderedPageBreak/>
        <w:t>Точка</w:t>
      </w:r>
      <w:proofErr w:type="gramStart"/>
      <w:r w:rsidRPr="00F16D2C">
        <w:rPr>
          <w:sz w:val="16"/>
          <w:szCs w:val="16"/>
        </w:rPr>
        <w:t xml:space="preserve"> Б</w:t>
      </w:r>
      <w:proofErr w:type="gramEnd"/>
      <w:r w:rsidRPr="00F16D2C">
        <w:rPr>
          <w:sz w:val="16"/>
          <w:szCs w:val="16"/>
        </w:rPr>
        <w:t xml:space="preserve"> расположена на стыке границ </w:t>
      </w:r>
      <w:proofErr w:type="spellStart"/>
      <w:r w:rsidRPr="00F16D2C">
        <w:rPr>
          <w:sz w:val="16"/>
          <w:szCs w:val="16"/>
        </w:rPr>
        <w:t>Клеванцовского</w:t>
      </w:r>
      <w:proofErr w:type="spellEnd"/>
      <w:r w:rsidRPr="00F16D2C">
        <w:rPr>
          <w:sz w:val="16"/>
          <w:szCs w:val="16"/>
        </w:rPr>
        <w:t xml:space="preserve"> и Островского сельских поселений и </w:t>
      </w:r>
      <w:proofErr w:type="spellStart"/>
      <w:r w:rsidRPr="00F16D2C">
        <w:rPr>
          <w:sz w:val="16"/>
          <w:szCs w:val="16"/>
        </w:rPr>
        <w:t>Антроповскогомуниципального</w:t>
      </w:r>
      <w:proofErr w:type="spellEnd"/>
      <w:r w:rsidRPr="00F16D2C">
        <w:rPr>
          <w:sz w:val="16"/>
          <w:szCs w:val="16"/>
        </w:rPr>
        <w:t xml:space="preserve"> района в северо-восточном углу квартала 4Ломковского участкового лесничества ОГКУ «Островское лесничество».</w:t>
      </w:r>
    </w:p>
    <w:p w:rsidR="00F16D2C" w:rsidRPr="00F16D2C" w:rsidRDefault="00F16D2C" w:rsidP="00F16D2C">
      <w:pPr>
        <w:ind w:firstLine="567"/>
        <w:jc w:val="both"/>
        <w:rPr>
          <w:sz w:val="16"/>
          <w:szCs w:val="16"/>
        </w:rPr>
      </w:pPr>
      <w:r w:rsidRPr="00F16D2C">
        <w:rPr>
          <w:sz w:val="16"/>
          <w:szCs w:val="16"/>
        </w:rPr>
        <w:t>От  точки</w:t>
      </w:r>
      <w:proofErr w:type="gramStart"/>
      <w:r w:rsidRPr="00F16D2C">
        <w:rPr>
          <w:sz w:val="16"/>
          <w:szCs w:val="16"/>
        </w:rPr>
        <w:t xml:space="preserve"> Б</w:t>
      </w:r>
      <w:proofErr w:type="gramEnd"/>
      <w:r w:rsidRPr="00F16D2C">
        <w:rPr>
          <w:sz w:val="16"/>
          <w:szCs w:val="16"/>
        </w:rPr>
        <w:t xml:space="preserve"> до точки В граница сельского поселения идет  юго-западным направлением по землепользованию кварталов 1, 2, 3, 4, 8, 18, 28, 27, 37 </w:t>
      </w:r>
      <w:proofErr w:type="spellStart"/>
      <w:r w:rsidRPr="00F16D2C">
        <w:rPr>
          <w:sz w:val="16"/>
          <w:szCs w:val="16"/>
        </w:rPr>
        <w:t>Ломковского</w:t>
      </w:r>
      <w:proofErr w:type="spellEnd"/>
      <w:r w:rsidRPr="00F16D2C">
        <w:rPr>
          <w:sz w:val="16"/>
          <w:szCs w:val="16"/>
        </w:rPr>
        <w:t xml:space="preserve"> участкового лесничества ОГКУ «Островское лесничество», бывшего СПК «</w:t>
      </w:r>
      <w:proofErr w:type="spellStart"/>
      <w:r w:rsidRPr="00F16D2C">
        <w:rPr>
          <w:sz w:val="16"/>
          <w:szCs w:val="16"/>
        </w:rPr>
        <w:t>Хомутовского</w:t>
      </w:r>
      <w:proofErr w:type="spellEnd"/>
      <w:r w:rsidRPr="00F16D2C">
        <w:rPr>
          <w:sz w:val="16"/>
          <w:szCs w:val="16"/>
        </w:rPr>
        <w:t>».</w:t>
      </w:r>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От точки</w:t>
      </w:r>
      <w:proofErr w:type="gramStart"/>
      <w:r w:rsidRPr="00F16D2C">
        <w:rPr>
          <w:rFonts w:ascii="Times New Roman" w:hAnsi="Times New Roman" w:cs="Times New Roman"/>
          <w:sz w:val="16"/>
          <w:szCs w:val="16"/>
        </w:rPr>
        <w:t xml:space="preserve"> В</w:t>
      </w:r>
      <w:proofErr w:type="gramEnd"/>
      <w:r w:rsidRPr="00F16D2C">
        <w:rPr>
          <w:rFonts w:ascii="Times New Roman" w:hAnsi="Times New Roman" w:cs="Times New Roman"/>
          <w:sz w:val="16"/>
          <w:szCs w:val="16"/>
        </w:rPr>
        <w:t xml:space="preserve">, расположенной на стыке границ Островского и </w:t>
      </w:r>
      <w:proofErr w:type="spellStart"/>
      <w:r w:rsidRPr="00F16D2C">
        <w:rPr>
          <w:rFonts w:ascii="Times New Roman" w:hAnsi="Times New Roman" w:cs="Times New Roman"/>
          <w:sz w:val="16"/>
          <w:szCs w:val="16"/>
        </w:rPr>
        <w:t>Клеванцовского</w:t>
      </w:r>
      <w:proofErr w:type="spellEnd"/>
      <w:r w:rsidRPr="00F16D2C">
        <w:rPr>
          <w:rFonts w:ascii="Times New Roman" w:hAnsi="Times New Roman" w:cs="Times New Roman"/>
          <w:sz w:val="16"/>
          <w:szCs w:val="16"/>
        </w:rPr>
        <w:t xml:space="preserve"> сельских поселений у истока р. Сосница, граница сельского поселения проходит по </w:t>
      </w:r>
      <w:proofErr w:type="spellStart"/>
      <w:r w:rsidRPr="00F16D2C">
        <w:rPr>
          <w:rFonts w:ascii="Times New Roman" w:hAnsi="Times New Roman" w:cs="Times New Roman"/>
          <w:sz w:val="16"/>
          <w:szCs w:val="16"/>
        </w:rPr>
        <w:t>смежеству</w:t>
      </w:r>
      <w:proofErr w:type="spellEnd"/>
      <w:r w:rsidRPr="00F16D2C">
        <w:rPr>
          <w:rFonts w:ascii="Times New Roman" w:hAnsi="Times New Roman" w:cs="Times New Roman"/>
          <w:sz w:val="16"/>
          <w:szCs w:val="16"/>
        </w:rPr>
        <w:t xml:space="preserve"> с </w:t>
      </w:r>
      <w:proofErr w:type="spellStart"/>
      <w:r w:rsidRPr="00F16D2C">
        <w:rPr>
          <w:rFonts w:ascii="Times New Roman" w:hAnsi="Times New Roman" w:cs="Times New Roman"/>
          <w:sz w:val="16"/>
          <w:szCs w:val="16"/>
        </w:rPr>
        <w:t>Клеванцовским</w:t>
      </w:r>
      <w:proofErr w:type="spellEnd"/>
      <w:r w:rsidRPr="00F16D2C">
        <w:rPr>
          <w:rFonts w:ascii="Times New Roman" w:hAnsi="Times New Roman" w:cs="Times New Roman"/>
          <w:sz w:val="16"/>
          <w:szCs w:val="16"/>
        </w:rPr>
        <w:t xml:space="preserve"> сельским поселением. От точки</w:t>
      </w:r>
      <w:proofErr w:type="gramStart"/>
      <w:r w:rsidRPr="00F16D2C">
        <w:rPr>
          <w:rFonts w:ascii="Times New Roman" w:hAnsi="Times New Roman" w:cs="Times New Roman"/>
          <w:sz w:val="16"/>
          <w:szCs w:val="16"/>
        </w:rPr>
        <w:t xml:space="preserve"> В</w:t>
      </w:r>
      <w:proofErr w:type="gramEnd"/>
      <w:r w:rsidRPr="00F16D2C">
        <w:rPr>
          <w:rFonts w:ascii="Times New Roman" w:hAnsi="Times New Roman" w:cs="Times New Roman"/>
          <w:sz w:val="16"/>
          <w:szCs w:val="16"/>
        </w:rPr>
        <w:t xml:space="preserve"> граница сельского поселения, следуя по восточной границе  бывшего СПК «</w:t>
      </w:r>
      <w:proofErr w:type="spellStart"/>
      <w:r w:rsidRPr="00F16D2C">
        <w:rPr>
          <w:rFonts w:ascii="Times New Roman" w:hAnsi="Times New Roman" w:cs="Times New Roman"/>
          <w:sz w:val="16"/>
          <w:szCs w:val="16"/>
        </w:rPr>
        <w:t>Хомутовский</w:t>
      </w:r>
      <w:proofErr w:type="spellEnd"/>
      <w:r w:rsidRPr="00F16D2C">
        <w:rPr>
          <w:rFonts w:ascii="Times New Roman" w:hAnsi="Times New Roman" w:cs="Times New Roman"/>
          <w:sz w:val="16"/>
          <w:szCs w:val="16"/>
        </w:rPr>
        <w:t xml:space="preserve">», проходит 0,2 км на запад по р. Сосница. Повернув на юго-восток, отходит от реки на 0,8 км. Затем ломаной линией общим юго-западным направлением проходит южнее р. Сосница. Подходит к границе пахотного массива в 0,5 км восточнее </w:t>
      </w:r>
      <w:proofErr w:type="spellStart"/>
      <w:r w:rsidRPr="00F16D2C">
        <w:rPr>
          <w:rFonts w:ascii="Times New Roman" w:hAnsi="Times New Roman" w:cs="Times New Roman"/>
          <w:sz w:val="16"/>
          <w:szCs w:val="16"/>
        </w:rPr>
        <w:t>ур</w:t>
      </w:r>
      <w:proofErr w:type="spellEnd"/>
      <w:r w:rsidRPr="00F16D2C">
        <w:rPr>
          <w:rFonts w:ascii="Times New Roman" w:hAnsi="Times New Roman" w:cs="Times New Roman"/>
          <w:sz w:val="16"/>
          <w:szCs w:val="16"/>
        </w:rPr>
        <w:t xml:space="preserve">. Петрищево и обходит его с восточной стороны. В 0,8 км севернее р. </w:t>
      </w:r>
      <w:proofErr w:type="spellStart"/>
      <w:r w:rsidRPr="00F16D2C">
        <w:rPr>
          <w:rFonts w:ascii="Times New Roman" w:hAnsi="Times New Roman" w:cs="Times New Roman"/>
          <w:sz w:val="16"/>
          <w:szCs w:val="16"/>
        </w:rPr>
        <w:t>Корба</w:t>
      </w:r>
      <w:proofErr w:type="spellEnd"/>
      <w:r w:rsidRPr="00F16D2C">
        <w:rPr>
          <w:rFonts w:ascii="Times New Roman" w:hAnsi="Times New Roman" w:cs="Times New Roman"/>
          <w:sz w:val="16"/>
          <w:szCs w:val="16"/>
        </w:rPr>
        <w:t xml:space="preserve"> и в 0,4 км юго-западнее </w:t>
      </w:r>
      <w:proofErr w:type="spellStart"/>
      <w:r w:rsidRPr="00F16D2C">
        <w:rPr>
          <w:rFonts w:ascii="Times New Roman" w:hAnsi="Times New Roman" w:cs="Times New Roman"/>
          <w:sz w:val="16"/>
          <w:szCs w:val="16"/>
        </w:rPr>
        <w:t>руч</w:t>
      </w:r>
      <w:proofErr w:type="spellEnd"/>
      <w:r w:rsidRPr="00F16D2C">
        <w:rPr>
          <w:rFonts w:ascii="Times New Roman" w:hAnsi="Times New Roman" w:cs="Times New Roman"/>
          <w:sz w:val="16"/>
          <w:szCs w:val="16"/>
        </w:rPr>
        <w:t xml:space="preserve">. Безымянный принимает противоположное направление и идет 0,7 км до истока </w:t>
      </w:r>
      <w:proofErr w:type="spellStart"/>
      <w:r w:rsidRPr="00F16D2C">
        <w:rPr>
          <w:rFonts w:ascii="Times New Roman" w:hAnsi="Times New Roman" w:cs="Times New Roman"/>
          <w:sz w:val="16"/>
          <w:szCs w:val="16"/>
        </w:rPr>
        <w:t>руч</w:t>
      </w:r>
      <w:proofErr w:type="spellEnd"/>
      <w:r w:rsidRPr="00F16D2C">
        <w:rPr>
          <w:rFonts w:ascii="Times New Roman" w:hAnsi="Times New Roman" w:cs="Times New Roman"/>
          <w:sz w:val="16"/>
          <w:szCs w:val="16"/>
        </w:rPr>
        <w:t xml:space="preserve">. Безымянный. Повернув на юго-восток, пересекает у истока ручей и проходит лесными угодьями 2,5 км. Затем следует юго-западным направлением 0,7 км и поворачивает на юго-восток. В 0,3 км западнее р. </w:t>
      </w:r>
      <w:proofErr w:type="spellStart"/>
      <w:r w:rsidRPr="00F16D2C">
        <w:rPr>
          <w:rFonts w:ascii="Times New Roman" w:hAnsi="Times New Roman" w:cs="Times New Roman"/>
          <w:sz w:val="16"/>
          <w:szCs w:val="16"/>
        </w:rPr>
        <w:t>Иванюшка</w:t>
      </w:r>
      <w:proofErr w:type="spellEnd"/>
      <w:r w:rsidRPr="00F16D2C">
        <w:rPr>
          <w:rFonts w:ascii="Times New Roman" w:hAnsi="Times New Roman" w:cs="Times New Roman"/>
          <w:sz w:val="16"/>
          <w:szCs w:val="16"/>
        </w:rPr>
        <w:t xml:space="preserve"> принимает северо-восточное направление и проходит западнее реки. Следуя ломаной линией общим юго-западным направлением, пересекает реку </w:t>
      </w:r>
      <w:proofErr w:type="spellStart"/>
      <w:r w:rsidRPr="00F16D2C">
        <w:rPr>
          <w:rFonts w:ascii="Times New Roman" w:hAnsi="Times New Roman" w:cs="Times New Roman"/>
          <w:sz w:val="16"/>
          <w:szCs w:val="16"/>
        </w:rPr>
        <w:t>Иванюшка</w:t>
      </w:r>
      <w:proofErr w:type="spellEnd"/>
      <w:r w:rsidRPr="00F16D2C">
        <w:rPr>
          <w:rFonts w:ascii="Times New Roman" w:hAnsi="Times New Roman" w:cs="Times New Roman"/>
          <w:sz w:val="16"/>
          <w:szCs w:val="16"/>
        </w:rPr>
        <w:t xml:space="preserve"> и идет 3,8 км восточнее реки, по границе квартала 84 </w:t>
      </w:r>
      <w:proofErr w:type="spellStart"/>
      <w:r w:rsidRPr="00F16D2C">
        <w:rPr>
          <w:rFonts w:ascii="Times New Roman" w:hAnsi="Times New Roman" w:cs="Times New Roman"/>
          <w:sz w:val="16"/>
          <w:szCs w:val="16"/>
        </w:rPr>
        <w:t>Ломковского</w:t>
      </w:r>
      <w:proofErr w:type="spellEnd"/>
      <w:r w:rsidRPr="00F16D2C">
        <w:rPr>
          <w:rFonts w:ascii="Times New Roman" w:hAnsi="Times New Roman" w:cs="Times New Roman"/>
          <w:sz w:val="16"/>
          <w:szCs w:val="16"/>
        </w:rPr>
        <w:t xml:space="preserve"> участкового лесничества ОГКУ «Островское лесничество». Далее, повернув на юго-восток, проходит 1,4 км по лесным угодьям. </w:t>
      </w:r>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Далее граница Островского сельского поселения следует по границе бывшего СПК «</w:t>
      </w:r>
      <w:proofErr w:type="spellStart"/>
      <w:r w:rsidRPr="00F16D2C">
        <w:rPr>
          <w:rFonts w:ascii="Times New Roman" w:hAnsi="Times New Roman" w:cs="Times New Roman"/>
          <w:sz w:val="16"/>
          <w:szCs w:val="16"/>
        </w:rPr>
        <w:t>Хомутовский</w:t>
      </w:r>
      <w:proofErr w:type="spellEnd"/>
      <w:r w:rsidRPr="00F16D2C">
        <w:rPr>
          <w:rFonts w:ascii="Times New Roman" w:hAnsi="Times New Roman" w:cs="Times New Roman"/>
          <w:sz w:val="16"/>
          <w:szCs w:val="16"/>
        </w:rPr>
        <w:t xml:space="preserve">» юго-восточным направлением, проходит лесными угодьями 0,5 км. Затем пахотными и лесными угодьями идет в направлении с. </w:t>
      </w:r>
      <w:proofErr w:type="spellStart"/>
      <w:r w:rsidRPr="00F16D2C">
        <w:rPr>
          <w:rFonts w:ascii="Times New Roman" w:hAnsi="Times New Roman" w:cs="Times New Roman"/>
          <w:sz w:val="16"/>
          <w:szCs w:val="16"/>
        </w:rPr>
        <w:t>Иванковица</w:t>
      </w:r>
      <w:proofErr w:type="spellEnd"/>
      <w:r w:rsidRPr="00F16D2C">
        <w:rPr>
          <w:rFonts w:ascii="Times New Roman" w:hAnsi="Times New Roman" w:cs="Times New Roman"/>
          <w:sz w:val="16"/>
          <w:szCs w:val="16"/>
        </w:rPr>
        <w:t xml:space="preserve">. В 0,5 км восточнее населенного пункта граница сельского поселения поворачивает на юго-восток и, пройдя 0,5 км, вновь меняет направление. Следует ломаной линией общим северо-восточным направлением по лесным угодьям 0,9 км. Далее общим юго-западным направлением проходит 2,1 км по пахотным и лесным угодьям. В 0,3 км северо-восточнее р. </w:t>
      </w:r>
      <w:proofErr w:type="spellStart"/>
      <w:r w:rsidRPr="00F16D2C">
        <w:rPr>
          <w:rFonts w:ascii="Times New Roman" w:hAnsi="Times New Roman" w:cs="Times New Roman"/>
          <w:sz w:val="16"/>
          <w:szCs w:val="16"/>
        </w:rPr>
        <w:t>Корба</w:t>
      </w:r>
      <w:proofErr w:type="spellEnd"/>
      <w:r w:rsidRPr="00F16D2C">
        <w:rPr>
          <w:rFonts w:ascii="Times New Roman" w:hAnsi="Times New Roman" w:cs="Times New Roman"/>
          <w:sz w:val="16"/>
          <w:szCs w:val="16"/>
        </w:rPr>
        <w:t xml:space="preserve"> пересекает проселочную дорогу </w:t>
      </w:r>
      <w:proofErr w:type="gramStart"/>
      <w:r w:rsidRPr="00F16D2C">
        <w:rPr>
          <w:rFonts w:ascii="Times New Roman" w:hAnsi="Times New Roman" w:cs="Times New Roman"/>
          <w:sz w:val="16"/>
          <w:szCs w:val="16"/>
        </w:rPr>
        <w:t>к</w:t>
      </w:r>
      <w:proofErr w:type="gramEnd"/>
      <w:r w:rsidRPr="00F16D2C">
        <w:rPr>
          <w:rFonts w:ascii="Times New Roman" w:hAnsi="Times New Roman" w:cs="Times New Roman"/>
          <w:sz w:val="16"/>
          <w:szCs w:val="16"/>
        </w:rPr>
        <w:t xml:space="preserve"> с. </w:t>
      </w:r>
      <w:proofErr w:type="spellStart"/>
      <w:r w:rsidRPr="00F16D2C">
        <w:rPr>
          <w:rFonts w:ascii="Times New Roman" w:hAnsi="Times New Roman" w:cs="Times New Roman"/>
          <w:sz w:val="16"/>
          <w:szCs w:val="16"/>
        </w:rPr>
        <w:t>Иванковица</w:t>
      </w:r>
      <w:proofErr w:type="spellEnd"/>
      <w:r w:rsidRPr="00F16D2C">
        <w:rPr>
          <w:rFonts w:ascii="Times New Roman" w:hAnsi="Times New Roman" w:cs="Times New Roman"/>
          <w:sz w:val="16"/>
          <w:szCs w:val="16"/>
        </w:rPr>
        <w:t xml:space="preserve"> и </w:t>
      </w:r>
      <w:proofErr w:type="gramStart"/>
      <w:r w:rsidRPr="00F16D2C">
        <w:rPr>
          <w:rFonts w:ascii="Times New Roman" w:hAnsi="Times New Roman" w:cs="Times New Roman"/>
          <w:sz w:val="16"/>
          <w:szCs w:val="16"/>
        </w:rPr>
        <w:t>в</w:t>
      </w:r>
      <w:proofErr w:type="gramEnd"/>
      <w:r w:rsidRPr="00F16D2C">
        <w:rPr>
          <w:rFonts w:ascii="Times New Roman" w:hAnsi="Times New Roman" w:cs="Times New Roman"/>
          <w:sz w:val="16"/>
          <w:szCs w:val="16"/>
        </w:rPr>
        <w:t xml:space="preserve"> южном направлении идет 1,4 км восточнее реки. Подходит к р. </w:t>
      </w:r>
      <w:proofErr w:type="spellStart"/>
      <w:r w:rsidRPr="00F16D2C">
        <w:rPr>
          <w:rFonts w:ascii="Times New Roman" w:hAnsi="Times New Roman" w:cs="Times New Roman"/>
          <w:sz w:val="16"/>
          <w:szCs w:val="16"/>
        </w:rPr>
        <w:t>Корба</w:t>
      </w:r>
      <w:proofErr w:type="spellEnd"/>
      <w:r w:rsidRPr="00F16D2C">
        <w:rPr>
          <w:rFonts w:ascii="Times New Roman" w:hAnsi="Times New Roman" w:cs="Times New Roman"/>
          <w:sz w:val="16"/>
          <w:szCs w:val="16"/>
        </w:rPr>
        <w:t xml:space="preserve"> и 0,5 км следует серединой реки вверх по течению. Вновь выходит на суходольную границу  бывшего СПК «</w:t>
      </w:r>
      <w:proofErr w:type="spellStart"/>
      <w:r w:rsidRPr="00F16D2C">
        <w:rPr>
          <w:rFonts w:ascii="Times New Roman" w:hAnsi="Times New Roman" w:cs="Times New Roman"/>
          <w:sz w:val="16"/>
          <w:szCs w:val="16"/>
        </w:rPr>
        <w:t>Хомутовский</w:t>
      </w:r>
      <w:proofErr w:type="spellEnd"/>
      <w:r w:rsidRPr="00F16D2C">
        <w:rPr>
          <w:rFonts w:ascii="Times New Roman" w:hAnsi="Times New Roman" w:cs="Times New Roman"/>
          <w:sz w:val="16"/>
          <w:szCs w:val="16"/>
        </w:rPr>
        <w:t xml:space="preserve">» и ломаной линией общим юго-западным направлением проходит 2,2 км. У проселочной дороги к д. </w:t>
      </w:r>
      <w:proofErr w:type="spellStart"/>
      <w:r w:rsidRPr="00F16D2C">
        <w:rPr>
          <w:rFonts w:ascii="Times New Roman" w:hAnsi="Times New Roman" w:cs="Times New Roman"/>
          <w:sz w:val="16"/>
          <w:szCs w:val="16"/>
        </w:rPr>
        <w:t>Якуниха</w:t>
      </w:r>
      <w:proofErr w:type="spellEnd"/>
      <w:r w:rsidRPr="00F16D2C">
        <w:rPr>
          <w:rFonts w:ascii="Times New Roman" w:hAnsi="Times New Roman" w:cs="Times New Roman"/>
          <w:sz w:val="16"/>
          <w:szCs w:val="16"/>
        </w:rPr>
        <w:t xml:space="preserve"> принимает южное направление и, пересекая ЛЭП 110 кВ </w:t>
      </w:r>
      <w:proofErr w:type="gramStart"/>
      <w:r w:rsidRPr="00F16D2C">
        <w:rPr>
          <w:rFonts w:ascii="Times New Roman" w:hAnsi="Times New Roman" w:cs="Times New Roman"/>
          <w:sz w:val="16"/>
          <w:szCs w:val="16"/>
        </w:rPr>
        <w:t>Красная</w:t>
      </w:r>
      <w:proofErr w:type="gramEnd"/>
      <w:r w:rsidRPr="00F16D2C">
        <w:rPr>
          <w:rFonts w:ascii="Times New Roman" w:hAnsi="Times New Roman" w:cs="Times New Roman"/>
          <w:sz w:val="16"/>
          <w:szCs w:val="16"/>
        </w:rPr>
        <w:t xml:space="preserve"> </w:t>
      </w:r>
      <w:proofErr w:type="spellStart"/>
      <w:r w:rsidRPr="00F16D2C">
        <w:rPr>
          <w:rFonts w:ascii="Times New Roman" w:hAnsi="Times New Roman" w:cs="Times New Roman"/>
          <w:sz w:val="16"/>
          <w:szCs w:val="16"/>
        </w:rPr>
        <w:t>Поляна-Кадый</w:t>
      </w:r>
      <w:proofErr w:type="spellEnd"/>
      <w:r w:rsidRPr="00F16D2C">
        <w:rPr>
          <w:rFonts w:ascii="Times New Roman" w:hAnsi="Times New Roman" w:cs="Times New Roman"/>
          <w:sz w:val="16"/>
          <w:szCs w:val="16"/>
        </w:rPr>
        <w:t xml:space="preserve"> в 0,8 км западнее д. Шульгино </w:t>
      </w:r>
      <w:proofErr w:type="spellStart"/>
      <w:r w:rsidRPr="00F16D2C">
        <w:rPr>
          <w:rFonts w:ascii="Times New Roman" w:hAnsi="Times New Roman" w:cs="Times New Roman"/>
          <w:sz w:val="16"/>
          <w:szCs w:val="16"/>
        </w:rPr>
        <w:t>Клеванцовского</w:t>
      </w:r>
      <w:proofErr w:type="spellEnd"/>
      <w:r w:rsidRPr="00F16D2C">
        <w:rPr>
          <w:rFonts w:ascii="Times New Roman" w:hAnsi="Times New Roman" w:cs="Times New Roman"/>
          <w:sz w:val="16"/>
          <w:szCs w:val="16"/>
        </w:rPr>
        <w:t xml:space="preserve"> сельского поселения, идет 1,0 км. Поворачивает на запад и общим северо-западным направлением проходит по пахотным и лесным угодьям южнее линии электропередач. Пересекает проселочную дорогу к д. </w:t>
      </w:r>
      <w:proofErr w:type="spellStart"/>
      <w:r w:rsidRPr="00F16D2C">
        <w:rPr>
          <w:rFonts w:ascii="Times New Roman" w:hAnsi="Times New Roman" w:cs="Times New Roman"/>
          <w:sz w:val="16"/>
          <w:szCs w:val="16"/>
        </w:rPr>
        <w:t>Козловка</w:t>
      </w:r>
      <w:proofErr w:type="spellEnd"/>
      <w:r w:rsidRPr="00F16D2C">
        <w:rPr>
          <w:rFonts w:ascii="Times New Roman" w:hAnsi="Times New Roman" w:cs="Times New Roman"/>
          <w:sz w:val="16"/>
          <w:szCs w:val="16"/>
        </w:rPr>
        <w:t xml:space="preserve"> и линию электропередач.</w:t>
      </w:r>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 xml:space="preserve">Далее граница поселения идет по южной стороне квартала 99 1-го Островского участкового лесничества ОГКУ «Островское лесничество». При этом юго-западнее болота </w:t>
      </w:r>
      <w:proofErr w:type="spellStart"/>
      <w:r w:rsidRPr="00F16D2C">
        <w:rPr>
          <w:rFonts w:ascii="Times New Roman" w:hAnsi="Times New Roman" w:cs="Times New Roman"/>
          <w:sz w:val="16"/>
          <w:szCs w:val="16"/>
        </w:rPr>
        <w:t>Осиповское</w:t>
      </w:r>
      <w:proofErr w:type="spellEnd"/>
      <w:r w:rsidRPr="00F16D2C">
        <w:rPr>
          <w:rFonts w:ascii="Times New Roman" w:hAnsi="Times New Roman" w:cs="Times New Roman"/>
          <w:sz w:val="16"/>
          <w:szCs w:val="16"/>
        </w:rPr>
        <w:t xml:space="preserve"> пересекает одновременно ЛЭП 110 кВ </w:t>
      </w:r>
      <w:proofErr w:type="gramStart"/>
      <w:r w:rsidRPr="00F16D2C">
        <w:rPr>
          <w:rFonts w:ascii="Times New Roman" w:hAnsi="Times New Roman" w:cs="Times New Roman"/>
          <w:sz w:val="16"/>
          <w:szCs w:val="16"/>
        </w:rPr>
        <w:t>Красная</w:t>
      </w:r>
      <w:proofErr w:type="gramEnd"/>
      <w:r w:rsidRPr="00F16D2C">
        <w:rPr>
          <w:rFonts w:ascii="Times New Roman" w:hAnsi="Times New Roman" w:cs="Times New Roman"/>
          <w:sz w:val="16"/>
          <w:szCs w:val="16"/>
        </w:rPr>
        <w:t xml:space="preserve"> </w:t>
      </w:r>
      <w:proofErr w:type="spellStart"/>
      <w:r w:rsidRPr="00F16D2C">
        <w:rPr>
          <w:rFonts w:ascii="Times New Roman" w:hAnsi="Times New Roman" w:cs="Times New Roman"/>
          <w:sz w:val="16"/>
          <w:szCs w:val="16"/>
        </w:rPr>
        <w:t>Поляна-Кадый</w:t>
      </w:r>
      <w:proofErr w:type="spellEnd"/>
      <w:r w:rsidRPr="00F16D2C">
        <w:rPr>
          <w:rFonts w:ascii="Times New Roman" w:hAnsi="Times New Roman" w:cs="Times New Roman"/>
          <w:sz w:val="16"/>
          <w:szCs w:val="16"/>
        </w:rPr>
        <w:t xml:space="preserve"> и пересыхающий ручей. Выходит на восточную границу бывшего СПК «Пески». Идет сначала ломаной линией общим юго-западным направлением по лесным угодьям, дважды пересекая пересыхающий ручей и трижды - р. </w:t>
      </w:r>
      <w:proofErr w:type="spellStart"/>
      <w:r w:rsidRPr="00F16D2C">
        <w:rPr>
          <w:rFonts w:ascii="Times New Roman" w:hAnsi="Times New Roman" w:cs="Times New Roman"/>
          <w:sz w:val="16"/>
          <w:szCs w:val="16"/>
        </w:rPr>
        <w:t>Тош</w:t>
      </w:r>
      <w:proofErr w:type="spellEnd"/>
      <w:r w:rsidRPr="00F16D2C">
        <w:rPr>
          <w:rFonts w:ascii="Times New Roman" w:hAnsi="Times New Roman" w:cs="Times New Roman"/>
          <w:sz w:val="16"/>
          <w:szCs w:val="16"/>
        </w:rPr>
        <w:t xml:space="preserve">, в </w:t>
      </w:r>
      <w:proofErr w:type="gramStart"/>
      <w:r w:rsidRPr="00F16D2C">
        <w:rPr>
          <w:rFonts w:ascii="Times New Roman" w:hAnsi="Times New Roman" w:cs="Times New Roman"/>
          <w:sz w:val="16"/>
          <w:szCs w:val="16"/>
        </w:rPr>
        <w:t>которую</w:t>
      </w:r>
      <w:proofErr w:type="gramEnd"/>
      <w:r w:rsidRPr="00F16D2C">
        <w:rPr>
          <w:rFonts w:ascii="Times New Roman" w:hAnsi="Times New Roman" w:cs="Times New Roman"/>
          <w:sz w:val="16"/>
          <w:szCs w:val="16"/>
        </w:rPr>
        <w:t xml:space="preserve"> он впадает. Затем южным направлением проходит в 0,3 км восточнее песчаного карьера и асфальтового завода до автодороги </w:t>
      </w:r>
      <w:proofErr w:type="spellStart"/>
      <w:r w:rsidRPr="00F16D2C">
        <w:rPr>
          <w:rFonts w:ascii="Times New Roman" w:hAnsi="Times New Roman" w:cs="Times New Roman"/>
          <w:sz w:val="16"/>
          <w:szCs w:val="16"/>
        </w:rPr>
        <w:t>Кострома-В</w:t>
      </w:r>
      <w:proofErr w:type="gramStart"/>
      <w:r w:rsidRPr="00F16D2C">
        <w:rPr>
          <w:rFonts w:ascii="Times New Roman" w:hAnsi="Times New Roman" w:cs="Times New Roman"/>
          <w:sz w:val="16"/>
          <w:szCs w:val="16"/>
        </w:rPr>
        <w:t>.С</w:t>
      </w:r>
      <w:proofErr w:type="gramEnd"/>
      <w:r w:rsidRPr="00F16D2C">
        <w:rPr>
          <w:rFonts w:ascii="Times New Roman" w:hAnsi="Times New Roman" w:cs="Times New Roman"/>
          <w:sz w:val="16"/>
          <w:szCs w:val="16"/>
        </w:rPr>
        <w:t>пасское</w:t>
      </w:r>
      <w:proofErr w:type="spellEnd"/>
      <w:r w:rsidRPr="00F16D2C">
        <w:rPr>
          <w:rFonts w:ascii="Times New Roman" w:hAnsi="Times New Roman" w:cs="Times New Roman"/>
          <w:sz w:val="16"/>
          <w:szCs w:val="16"/>
        </w:rPr>
        <w:t xml:space="preserve">. Пересекает ее и в том же направлении 0,6 км следует до просеки. Далее пересекает просеку и идет на восток по южной стороне. Выходит к северо-западному углу квартала 100 1-го Островского участкового лесничества ОГКУ «Островское лесничество». Огибает его с северной, восточной и юго-восточной сторон. Юго-западным направлением проходит по восточной границе квартала 103 данного лесничества, следуя по восточной границе квартала 106 данного лесничества, меняет направление </w:t>
      </w:r>
      <w:proofErr w:type="gramStart"/>
      <w:r w:rsidRPr="00F16D2C">
        <w:rPr>
          <w:rFonts w:ascii="Times New Roman" w:hAnsi="Times New Roman" w:cs="Times New Roman"/>
          <w:sz w:val="16"/>
          <w:szCs w:val="16"/>
        </w:rPr>
        <w:t>с</w:t>
      </w:r>
      <w:proofErr w:type="gramEnd"/>
      <w:r w:rsidRPr="00F16D2C">
        <w:rPr>
          <w:rFonts w:ascii="Times New Roman" w:hAnsi="Times New Roman" w:cs="Times New Roman"/>
          <w:sz w:val="16"/>
          <w:szCs w:val="16"/>
        </w:rPr>
        <w:t xml:space="preserve"> юго-западного на юго-восточное. </w:t>
      </w:r>
      <w:proofErr w:type="gramStart"/>
      <w:r w:rsidRPr="00F16D2C">
        <w:rPr>
          <w:rFonts w:ascii="Times New Roman" w:hAnsi="Times New Roman" w:cs="Times New Roman"/>
          <w:sz w:val="16"/>
          <w:szCs w:val="16"/>
        </w:rPr>
        <w:t>В том же направлении проходит северо-восточной границей и в юго-западном - восточной границей квартала 107 1-го Островского участкового лесничества ОГКУ «Островское лесничество».</w:t>
      </w:r>
      <w:proofErr w:type="gramEnd"/>
      <w:r w:rsidRPr="00F16D2C">
        <w:rPr>
          <w:rFonts w:ascii="Times New Roman" w:hAnsi="Times New Roman" w:cs="Times New Roman"/>
          <w:sz w:val="16"/>
          <w:szCs w:val="16"/>
        </w:rPr>
        <w:t xml:space="preserve"> Поворачивает на запад и идет по южной границе квартала 107 до северо-восточного угла квартала 112 данного лесничества. Общим юго-восточным направлением проходит по восточной границе квартала 112. У юго-восточного угла  квартала 112  0,2 км проходит по пересыхающему ручью и в его устье пересекает </w:t>
      </w:r>
      <w:proofErr w:type="spellStart"/>
      <w:r w:rsidRPr="00F16D2C">
        <w:rPr>
          <w:rFonts w:ascii="Times New Roman" w:hAnsi="Times New Roman" w:cs="Times New Roman"/>
          <w:sz w:val="16"/>
          <w:szCs w:val="16"/>
        </w:rPr>
        <w:t>руч</w:t>
      </w:r>
      <w:proofErr w:type="spellEnd"/>
      <w:r w:rsidRPr="00F16D2C">
        <w:rPr>
          <w:rFonts w:ascii="Times New Roman" w:hAnsi="Times New Roman" w:cs="Times New Roman"/>
          <w:sz w:val="16"/>
          <w:szCs w:val="16"/>
        </w:rPr>
        <w:t>. Каменный Овраг. Затем юго-западным направлением проходит еще 0,6 км по восточной границе квартала 112  и выходит к точке Г.</w:t>
      </w:r>
    </w:p>
    <w:p w:rsidR="00F16D2C" w:rsidRPr="00F16D2C" w:rsidRDefault="00F16D2C" w:rsidP="00F16D2C">
      <w:pPr>
        <w:ind w:firstLine="540"/>
        <w:jc w:val="both"/>
        <w:rPr>
          <w:sz w:val="16"/>
          <w:szCs w:val="16"/>
        </w:rPr>
      </w:pPr>
      <w:r w:rsidRPr="00F16D2C">
        <w:rPr>
          <w:sz w:val="16"/>
          <w:szCs w:val="16"/>
        </w:rPr>
        <w:t xml:space="preserve">От точки Г граница сельского поселения ломаной линией общим юго-восточным направлением идет по северным границам кварталов 1, 2, 3 и 4Заборского участкового </w:t>
      </w:r>
      <w:proofErr w:type="spellStart"/>
      <w:r w:rsidRPr="00F16D2C">
        <w:rPr>
          <w:sz w:val="16"/>
          <w:szCs w:val="16"/>
        </w:rPr>
        <w:t>лесничестваОГКУ</w:t>
      </w:r>
      <w:proofErr w:type="spellEnd"/>
      <w:r w:rsidRPr="00F16D2C">
        <w:rPr>
          <w:sz w:val="16"/>
          <w:szCs w:val="16"/>
        </w:rPr>
        <w:t xml:space="preserve"> «Островское лесничество» до р. </w:t>
      </w:r>
      <w:proofErr w:type="spellStart"/>
      <w:r w:rsidRPr="00F16D2C">
        <w:rPr>
          <w:sz w:val="16"/>
          <w:szCs w:val="16"/>
        </w:rPr>
        <w:t>Медоза</w:t>
      </w:r>
      <w:proofErr w:type="spellEnd"/>
      <w:r w:rsidRPr="00F16D2C">
        <w:rPr>
          <w:sz w:val="16"/>
          <w:szCs w:val="16"/>
        </w:rPr>
        <w:t xml:space="preserve">. При этом в квартале 2 пересекает </w:t>
      </w:r>
      <w:proofErr w:type="spellStart"/>
      <w:r w:rsidRPr="00F16D2C">
        <w:rPr>
          <w:sz w:val="16"/>
          <w:szCs w:val="16"/>
        </w:rPr>
        <w:t>руч</w:t>
      </w:r>
      <w:proofErr w:type="spellEnd"/>
      <w:r w:rsidRPr="00F16D2C">
        <w:rPr>
          <w:sz w:val="16"/>
          <w:szCs w:val="16"/>
        </w:rPr>
        <w:t xml:space="preserve">. Полевка. Далее проходит 0,8 км на север </w:t>
      </w:r>
      <w:proofErr w:type="gramStart"/>
      <w:r w:rsidRPr="00F16D2C">
        <w:rPr>
          <w:sz w:val="16"/>
          <w:szCs w:val="16"/>
        </w:rPr>
        <w:t>по середине</w:t>
      </w:r>
      <w:proofErr w:type="gramEnd"/>
      <w:r w:rsidRPr="00F16D2C">
        <w:rPr>
          <w:sz w:val="16"/>
          <w:szCs w:val="16"/>
        </w:rPr>
        <w:t xml:space="preserve"> р. </w:t>
      </w:r>
      <w:proofErr w:type="spellStart"/>
      <w:r w:rsidRPr="00F16D2C">
        <w:rPr>
          <w:sz w:val="16"/>
          <w:szCs w:val="16"/>
        </w:rPr>
        <w:t>Медоза</w:t>
      </w:r>
      <w:proofErr w:type="spellEnd"/>
      <w:r w:rsidRPr="00F16D2C">
        <w:rPr>
          <w:sz w:val="16"/>
          <w:szCs w:val="16"/>
        </w:rPr>
        <w:t xml:space="preserve">, поворачивает на северо-восток и выходит на суходольную границу бывшего СПК «Родина». Идет 2,5 км лесными угодьями до р. </w:t>
      </w:r>
      <w:proofErr w:type="spellStart"/>
      <w:r w:rsidRPr="00F16D2C">
        <w:rPr>
          <w:sz w:val="16"/>
          <w:szCs w:val="16"/>
        </w:rPr>
        <w:t>Дароватка</w:t>
      </w:r>
      <w:proofErr w:type="spellEnd"/>
      <w:r w:rsidRPr="00F16D2C">
        <w:rPr>
          <w:sz w:val="16"/>
          <w:szCs w:val="16"/>
        </w:rPr>
        <w:t xml:space="preserve">. </w:t>
      </w:r>
    </w:p>
    <w:p w:rsidR="00F16D2C" w:rsidRPr="00F16D2C" w:rsidRDefault="00F16D2C" w:rsidP="00F16D2C">
      <w:pPr>
        <w:ind w:firstLine="540"/>
        <w:jc w:val="both"/>
        <w:rPr>
          <w:b/>
          <w:color w:val="C00000"/>
          <w:sz w:val="16"/>
          <w:szCs w:val="16"/>
        </w:rPr>
      </w:pPr>
      <w:r w:rsidRPr="00F16D2C">
        <w:rPr>
          <w:sz w:val="16"/>
          <w:szCs w:val="16"/>
        </w:rPr>
        <w:t xml:space="preserve">Далее граница сельского поселения ломаной линией лесными угодьями следует по северной границе бывшего СПК «Родина». Вначале 2,9 км проходит общим северо-восточным направлением, в 0,1 км, пересекая р. Медянка. Затем поворачивает на юго-восток и общим юго-восточным направлением следует 3,7 км, в 0,8 км к северу </w:t>
      </w:r>
      <w:proofErr w:type="gramStart"/>
      <w:r w:rsidRPr="00F16D2C">
        <w:rPr>
          <w:sz w:val="16"/>
          <w:szCs w:val="16"/>
        </w:rPr>
        <w:t>от</w:t>
      </w:r>
      <w:proofErr w:type="gramEnd"/>
      <w:r w:rsidRPr="00F16D2C">
        <w:rPr>
          <w:sz w:val="16"/>
          <w:szCs w:val="16"/>
        </w:rPr>
        <w:t xml:space="preserve"> бывший населенный пункт Подрамки, пересекая проселочную дорогу к бывший населенный </w:t>
      </w:r>
      <w:proofErr w:type="spellStart"/>
      <w:r w:rsidRPr="00F16D2C">
        <w:rPr>
          <w:sz w:val="16"/>
          <w:szCs w:val="16"/>
        </w:rPr>
        <w:t>пунктШугаиха</w:t>
      </w:r>
      <w:proofErr w:type="spellEnd"/>
      <w:r w:rsidRPr="00F16D2C">
        <w:rPr>
          <w:sz w:val="16"/>
          <w:szCs w:val="16"/>
        </w:rPr>
        <w:t xml:space="preserve">. Выходит к северо-западному углу квартала 11Заборского участкового лесничества ОГКУ «Островское лесничество». Далее граница сельского поселения принимает восточное направление и 9,4 км идет прямой линией по просеке вдоль северных границ кварталов 11, 12, 13, 14, 15, 16, 17, 18, 19 и 20Заборского участкового лесничества ОГКУ «Островское лесничество». От северо-восточного угла квартала 20 проходит общим юго-восточным направлением 1,9 км по просеке вдоль северных границ кварталов 21 и 22Заборского участкового лесничества ОГКУ «Островское лесничество». Затем вновь, следуя на восток прямой линией, проходит 3,2 км по просеке вдоль северных границ кварталов 23, 24 и 25 данного лесничества. В квартале 23 пересекает ручей, а в квартале 24 - р. </w:t>
      </w:r>
      <w:proofErr w:type="spellStart"/>
      <w:r w:rsidRPr="00F16D2C">
        <w:rPr>
          <w:sz w:val="16"/>
          <w:szCs w:val="16"/>
        </w:rPr>
        <w:t>Нодога</w:t>
      </w:r>
      <w:proofErr w:type="spellEnd"/>
      <w:r w:rsidRPr="00F16D2C">
        <w:rPr>
          <w:sz w:val="16"/>
          <w:szCs w:val="16"/>
        </w:rPr>
        <w:t>. Выходит к точке</w:t>
      </w:r>
      <w:proofErr w:type="gramStart"/>
      <w:r w:rsidRPr="00F16D2C">
        <w:rPr>
          <w:sz w:val="16"/>
          <w:szCs w:val="16"/>
        </w:rPr>
        <w:t xml:space="preserve"> Д</w:t>
      </w:r>
      <w:proofErr w:type="gramEnd"/>
      <w:r w:rsidRPr="00F16D2C">
        <w:rPr>
          <w:sz w:val="16"/>
          <w:szCs w:val="16"/>
        </w:rPr>
        <w:t xml:space="preserve">, расположенной на стыке Островского и </w:t>
      </w:r>
      <w:proofErr w:type="spellStart"/>
      <w:r w:rsidRPr="00F16D2C">
        <w:rPr>
          <w:sz w:val="16"/>
          <w:szCs w:val="16"/>
        </w:rPr>
        <w:t>Клеванцовского</w:t>
      </w:r>
      <w:proofErr w:type="spellEnd"/>
      <w:r w:rsidRPr="00F16D2C">
        <w:rPr>
          <w:sz w:val="16"/>
          <w:szCs w:val="16"/>
        </w:rPr>
        <w:t xml:space="preserve"> сельских поселений с </w:t>
      </w:r>
      <w:proofErr w:type="spellStart"/>
      <w:r w:rsidRPr="00F16D2C">
        <w:rPr>
          <w:sz w:val="16"/>
          <w:szCs w:val="16"/>
        </w:rPr>
        <w:t>Кадыйскиммуниципальным</w:t>
      </w:r>
      <w:proofErr w:type="spellEnd"/>
      <w:r w:rsidRPr="00F16D2C">
        <w:rPr>
          <w:sz w:val="16"/>
          <w:szCs w:val="16"/>
        </w:rPr>
        <w:t xml:space="preserve"> районом у северо-восточного угла квадрата 25 </w:t>
      </w:r>
      <w:proofErr w:type="spellStart"/>
      <w:r w:rsidRPr="00F16D2C">
        <w:rPr>
          <w:sz w:val="16"/>
          <w:szCs w:val="16"/>
        </w:rPr>
        <w:t>Заборского</w:t>
      </w:r>
      <w:proofErr w:type="spellEnd"/>
      <w:r w:rsidRPr="00F16D2C">
        <w:rPr>
          <w:sz w:val="16"/>
          <w:szCs w:val="16"/>
        </w:rPr>
        <w:t xml:space="preserve"> участкового лесничества ОГКУ «Островское лесничество».</w:t>
      </w:r>
    </w:p>
    <w:p w:rsidR="00F16D2C" w:rsidRPr="00F16D2C" w:rsidRDefault="00F16D2C" w:rsidP="00F16D2C">
      <w:pPr>
        <w:ind w:firstLine="540"/>
        <w:jc w:val="both"/>
        <w:rPr>
          <w:sz w:val="16"/>
          <w:szCs w:val="16"/>
        </w:rPr>
      </w:pPr>
      <w:r w:rsidRPr="00F16D2C">
        <w:rPr>
          <w:sz w:val="16"/>
          <w:szCs w:val="16"/>
        </w:rPr>
        <w:t>От точки</w:t>
      </w:r>
      <w:proofErr w:type="gramStart"/>
      <w:r w:rsidRPr="00F16D2C">
        <w:rPr>
          <w:sz w:val="16"/>
          <w:szCs w:val="16"/>
        </w:rPr>
        <w:t xml:space="preserve"> Д</w:t>
      </w:r>
      <w:proofErr w:type="gramEnd"/>
      <w:r w:rsidRPr="00F16D2C">
        <w:rPr>
          <w:sz w:val="16"/>
          <w:szCs w:val="16"/>
        </w:rPr>
        <w:t xml:space="preserve"> до точки Е поворачивая в южном направлении одновременно является границей с </w:t>
      </w:r>
      <w:proofErr w:type="spellStart"/>
      <w:r w:rsidRPr="00F16D2C">
        <w:rPr>
          <w:sz w:val="16"/>
          <w:szCs w:val="16"/>
        </w:rPr>
        <w:t>Кадыйскиммуниципальным</w:t>
      </w:r>
      <w:proofErr w:type="spellEnd"/>
      <w:r w:rsidRPr="00F16D2C">
        <w:rPr>
          <w:sz w:val="16"/>
          <w:szCs w:val="16"/>
        </w:rPr>
        <w:t xml:space="preserve"> районом. </w:t>
      </w:r>
    </w:p>
    <w:p w:rsidR="00F16D2C" w:rsidRPr="00F16D2C" w:rsidRDefault="00F16D2C" w:rsidP="00F16D2C">
      <w:pPr>
        <w:ind w:firstLine="540"/>
        <w:jc w:val="both"/>
        <w:rPr>
          <w:sz w:val="16"/>
          <w:szCs w:val="16"/>
        </w:rPr>
      </w:pPr>
      <w:r w:rsidRPr="00F16D2C">
        <w:rPr>
          <w:sz w:val="16"/>
          <w:szCs w:val="16"/>
        </w:rPr>
        <w:t>От точки</w:t>
      </w:r>
      <w:proofErr w:type="gramStart"/>
      <w:r w:rsidRPr="00F16D2C">
        <w:rPr>
          <w:sz w:val="16"/>
          <w:szCs w:val="16"/>
        </w:rPr>
        <w:t xml:space="preserve"> Е</w:t>
      </w:r>
      <w:proofErr w:type="gramEnd"/>
      <w:r w:rsidRPr="00F16D2C">
        <w:rPr>
          <w:sz w:val="16"/>
          <w:szCs w:val="16"/>
        </w:rPr>
        <w:t xml:space="preserve"> до точки Ж на юго-восточном и южном направлении граница одновременно является границей с Кинешемским муниципальным районом Ивановской области.</w:t>
      </w:r>
    </w:p>
    <w:p w:rsidR="00F16D2C" w:rsidRPr="00F16D2C" w:rsidRDefault="00F16D2C" w:rsidP="00F16D2C">
      <w:pPr>
        <w:ind w:firstLine="540"/>
        <w:jc w:val="both"/>
        <w:rPr>
          <w:sz w:val="16"/>
          <w:szCs w:val="16"/>
        </w:rPr>
      </w:pPr>
      <w:r w:rsidRPr="00F16D2C">
        <w:rPr>
          <w:sz w:val="16"/>
          <w:szCs w:val="16"/>
        </w:rPr>
        <w:t>От точки</w:t>
      </w:r>
      <w:proofErr w:type="gramStart"/>
      <w:r w:rsidRPr="00F16D2C">
        <w:rPr>
          <w:sz w:val="16"/>
          <w:szCs w:val="16"/>
        </w:rPr>
        <w:t xml:space="preserve"> Ж</w:t>
      </w:r>
      <w:proofErr w:type="gramEnd"/>
      <w:r w:rsidRPr="00F16D2C">
        <w:rPr>
          <w:sz w:val="16"/>
          <w:szCs w:val="16"/>
        </w:rPr>
        <w:t xml:space="preserve">, расположенной на стыке границ Островского и </w:t>
      </w:r>
      <w:proofErr w:type="spellStart"/>
      <w:r w:rsidRPr="00F16D2C">
        <w:rPr>
          <w:sz w:val="16"/>
          <w:szCs w:val="16"/>
        </w:rPr>
        <w:t>Адищевского</w:t>
      </w:r>
      <w:proofErr w:type="spellEnd"/>
      <w:r w:rsidRPr="00F16D2C">
        <w:rPr>
          <w:sz w:val="16"/>
          <w:szCs w:val="16"/>
        </w:rPr>
        <w:t xml:space="preserve"> сельских поселений с Заволжским муниципальным районом Ивановской области на южной границе бывшего СПК «</w:t>
      </w:r>
      <w:proofErr w:type="spellStart"/>
      <w:r w:rsidRPr="00F16D2C">
        <w:rPr>
          <w:sz w:val="16"/>
          <w:szCs w:val="16"/>
        </w:rPr>
        <w:t>Киленки</w:t>
      </w:r>
      <w:proofErr w:type="spellEnd"/>
      <w:r w:rsidRPr="00F16D2C">
        <w:rPr>
          <w:sz w:val="16"/>
          <w:szCs w:val="16"/>
        </w:rPr>
        <w:t xml:space="preserve">» у р. </w:t>
      </w:r>
      <w:proofErr w:type="spellStart"/>
      <w:r w:rsidRPr="00F16D2C">
        <w:rPr>
          <w:sz w:val="16"/>
          <w:szCs w:val="16"/>
        </w:rPr>
        <w:t>Трещиха</w:t>
      </w:r>
      <w:proofErr w:type="spellEnd"/>
      <w:r w:rsidRPr="00F16D2C">
        <w:rPr>
          <w:sz w:val="16"/>
          <w:szCs w:val="16"/>
        </w:rPr>
        <w:t xml:space="preserve">. От точки Ж до точки </w:t>
      </w:r>
      <w:proofErr w:type="gramStart"/>
      <w:r w:rsidRPr="00F16D2C">
        <w:rPr>
          <w:sz w:val="16"/>
          <w:szCs w:val="16"/>
        </w:rPr>
        <w:t>З</w:t>
      </w:r>
      <w:proofErr w:type="gramEnd"/>
      <w:r w:rsidRPr="00F16D2C">
        <w:rPr>
          <w:sz w:val="16"/>
          <w:szCs w:val="16"/>
        </w:rPr>
        <w:t xml:space="preserve"> граница идет по </w:t>
      </w:r>
      <w:proofErr w:type="spellStart"/>
      <w:r w:rsidRPr="00F16D2C">
        <w:rPr>
          <w:sz w:val="16"/>
          <w:szCs w:val="16"/>
        </w:rPr>
        <w:t>смежеству</w:t>
      </w:r>
      <w:proofErr w:type="spellEnd"/>
      <w:r w:rsidRPr="00F16D2C">
        <w:rPr>
          <w:sz w:val="16"/>
          <w:szCs w:val="16"/>
        </w:rPr>
        <w:t xml:space="preserve"> с </w:t>
      </w:r>
      <w:proofErr w:type="spellStart"/>
      <w:r w:rsidRPr="00F16D2C">
        <w:rPr>
          <w:sz w:val="16"/>
          <w:szCs w:val="16"/>
        </w:rPr>
        <w:t>Адищевским</w:t>
      </w:r>
      <w:proofErr w:type="spellEnd"/>
      <w:r w:rsidRPr="00F16D2C">
        <w:rPr>
          <w:sz w:val="16"/>
          <w:szCs w:val="16"/>
        </w:rPr>
        <w:t xml:space="preserve"> сельским поселением.</w:t>
      </w:r>
    </w:p>
    <w:p w:rsidR="00F16D2C" w:rsidRPr="00F16D2C" w:rsidRDefault="00F16D2C" w:rsidP="00F16D2C">
      <w:pPr>
        <w:ind w:firstLine="540"/>
        <w:jc w:val="both"/>
        <w:rPr>
          <w:sz w:val="16"/>
          <w:szCs w:val="16"/>
        </w:rPr>
      </w:pPr>
      <w:r w:rsidRPr="00F16D2C">
        <w:rPr>
          <w:sz w:val="16"/>
          <w:szCs w:val="16"/>
        </w:rPr>
        <w:t>От точки</w:t>
      </w:r>
      <w:proofErr w:type="gramStart"/>
      <w:r w:rsidRPr="00F16D2C">
        <w:rPr>
          <w:sz w:val="16"/>
          <w:szCs w:val="16"/>
        </w:rPr>
        <w:t xml:space="preserve"> Ж</w:t>
      </w:r>
      <w:proofErr w:type="gramEnd"/>
      <w:r w:rsidRPr="00F16D2C">
        <w:rPr>
          <w:sz w:val="16"/>
          <w:szCs w:val="16"/>
        </w:rPr>
        <w:t xml:space="preserve"> граница сельского поселения идет ломаной линией общим юго-западным направлением лесными угодьями по южной границе бывшего СПК «</w:t>
      </w:r>
      <w:proofErr w:type="spellStart"/>
      <w:r w:rsidRPr="00F16D2C">
        <w:rPr>
          <w:sz w:val="16"/>
          <w:szCs w:val="16"/>
        </w:rPr>
        <w:t>Киленки</w:t>
      </w:r>
      <w:proofErr w:type="spellEnd"/>
      <w:r w:rsidRPr="00F16D2C">
        <w:rPr>
          <w:sz w:val="16"/>
          <w:szCs w:val="16"/>
        </w:rPr>
        <w:t xml:space="preserve">» до </w:t>
      </w:r>
      <w:proofErr w:type="spellStart"/>
      <w:r w:rsidRPr="00F16D2C">
        <w:rPr>
          <w:sz w:val="16"/>
          <w:szCs w:val="16"/>
        </w:rPr>
        <w:t>ур</w:t>
      </w:r>
      <w:proofErr w:type="spellEnd"/>
      <w:r w:rsidRPr="00F16D2C">
        <w:rPr>
          <w:sz w:val="16"/>
          <w:szCs w:val="16"/>
        </w:rPr>
        <w:t xml:space="preserve">. </w:t>
      </w:r>
      <w:proofErr w:type="spellStart"/>
      <w:r w:rsidRPr="00F16D2C">
        <w:rPr>
          <w:sz w:val="16"/>
          <w:szCs w:val="16"/>
        </w:rPr>
        <w:t>Мозгуриха</w:t>
      </w:r>
      <w:proofErr w:type="spellEnd"/>
      <w:r w:rsidRPr="00F16D2C">
        <w:rPr>
          <w:sz w:val="16"/>
          <w:szCs w:val="16"/>
        </w:rPr>
        <w:t xml:space="preserve">, пересекая в 50 м р. </w:t>
      </w:r>
      <w:proofErr w:type="spellStart"/>
      <w:r w:rsidRPr="00F16D2C">
        <w:rPr>
          <w:sz w:val="16"/>
          <w:szCs w:val="16"/>
        </w:rPr>
        <w:t>Трещиха</w:t>
      </w:r>
      <w:proofErr w:type="spellEnd"/>
      <w:r w:rsidRPr="00F16D2C">
        <w:rPr>
          <w:sz w:val="16"/>
          <w:szCs w:val="16"/>
        </w:rPr>
        <w:t xml:space="preserve">. Затем обходит </w:t>
      </w:r>
      <w:proofErr w:type="spellStart"/>
      <w:r w:rsidRPr="00F16D2C">
        <w:rPr>
          <w:sz w:val="16"/>
          <w:szCs w:val="16"/>
        </w:rPr>
        <w:t>ур</w:t>
      </w:r>
      <w:proofErr w:type="spellEnd"/>
      <w:r w:rsidRPr="00F16D2C">
        <w:rPr>
          <w:sz w:val="16"/>
          <w:szCs w:val="16"/>
        </w:rPr>
        <w:t xml:space="preserve">. </w:t>
      </w:r>
      <w:proofErr w:type="spellStart"/>
      <w:r w:rsidRPr="00F16D2C">
        <w:rPr>
          <w:sz w:val="16"/>
          <w:szCs w:val="16"/>
        </w:rPr>
        <w:t>Мозгуриха</w:t>
      </w:r>
      <w:proofErr w:type="spellEnd"/>
      <w:r w:rsidRPr="00F16D2C">
        <w:rPr>
          <w:sz w:val="16"/>
          <w:szCs w:val="16"/>
        </w:rPr>
        <w:t xml:space="preserve"> с южной и западной сторон и общим южным направлением ломаной линией идет пахотными и лесными угодьями по западной границе </w:t>
      </w:r>
      <w:proofErr w:type="gramStart"/>
      <w:r w:rsidRPr="00F16D2C">
        <w:rPr>
          <w:sz w:val="16"/>
          <w:szCs w:val="16"/>
        </w:rPr>
        <w:t>бывшего</w:t>
      </w:r>
      <w:proofErr w:type="gramEnd"/>
      <w:r w:rsidRPr="00F16D2C">
        <w:rPr>
          <w:sz w:val="16"/>
          <w:szCs w:val="16"/>
        </w:rPr>
        <w:t xml:space="preserve"> СПК «</w:t>
      </w:r>
      <w:proofErr w:type="spellStart"/>
      <w:r w:rsidRPr="00F16D2C">
        <w:rPr>
          <w:sz w:val="16"/>
          <w:szCs w:val="16"/>
        </w:rPr>
        <w:t>Киленки</w:t>
      </w:r>
      <w:proofErr w:type="spellEnd"/>
      <w:r w:rsidRPr="00F16D2C">
        <w:rPr>
          <w:sz w:val="16"/>
          <w:szCs w:val="16"/>
        </w:rPr>
        <w:t xml:space="preserve">». В 0,8 км юго-западнее д. Берёзовка выходит к р. </w:t>
      </w:r>
      <w:proofErr w:type="spellStart"/>
      <w:r w:rsidRPr="00F16D2C">
        <w:rPr>
          <w:sz w:val="16"/>
          <w:szCs w:val="16"/>
        </w:rPr>
        <w:t>Киленка</w:t>
      </w:r>
      <w:proofErr w:type="spellEnd"/>
      <w:r w:rsidRPr="00F16D2C">
        <w:rPr>
          <w:sz w:val="16"/>
          <w:szCs w:val="16"/>
        </w:rPr>
        <w:t>. Далее, пройдя 0,1 км вниз по течению реки, следует южнее реки по суходольной границе бывшего СПК «</w:t>
      </w:r>
      <w:proofErr w:type="spellStart"/>
      <w:r w:rsidRPr="00F16D2C">
        <w:rPr>
          <w:sz w:val="16"/>
          <w:szCs w:val="16"/>
        </w:rPr>
        <w:t>Киленки</w:t>
      </w:r>
      <w:proofErr w:type="spellEnd"/>
      <w:r w:rsidRPr="00F16D2C">
        <w:rPr>
          <w:sz w:val="16"/>
          <w:szCs w:val="16"/>
        </w:rPr>
        <w:t xml:space="preserve">». Вновь выходит к р. </w:t>
      </w:r>
      <w:proofErr w:type="spellStart"/>
      <w:r w:rsidRPr="00F16D2C">
        <w:rPr>
          <w:sz w:val="16"/>
          <w:szCs w:val="16"/>
        </w:rPr>
        <w:t>Киленка</w:t>
      </w:r>
      <w:proofErr w:type="spellEnd"/>
      <w:r w:rsidRPr="00F16D2C">
        <w:rPr>
          <w:sz w:val="16"/>
          <w:szCs w:val="16"/>
        </w:rPr>
        <w:t xml:space="preserve">, проходит вниз по течению 0,2 км и переходит на южную границу бывшего СПК "Родина". Следует ломаной линией кормовыми и лесными угодьями по границе бывшего СПК «Родина» вдоль левого берега р. </w:t>
      </w:r>
      <w:proofErr w:type="spellStart"/>
      <w:r w:rsidRPr="00F16D2C">
        <w:rPr>
          <w:sz w:val="16"/>
          <w:szCs w:val="16"/>
        </w:rPr>
        <w:t>Киленка</w:t>
      </w:r>
      <w:proofErr w:type="spellEnd"/>
      <w:r w:rsidRPr="00F16D2C">
        <w:rPr>
          <w:sz w:val="16"/>
          <w:szCs w:val="16"/>
        </w:rPr>
        <w:t xml:space="preserve"> 2,5 км. Затем проходит вниз по течению реки 0,9 км. Далее идет по суходольной границе бывшего СПК «Родина» пахотными, кормовыми и лесными угодьями до проселочной дороги к п. Александровское. Далее проходит по проселочной дороге </w:t>
      </w:r>
      <w:proofErr w:type="spellStart"/>
      <w:r w:rsidRPr="00F16D2C">
        <w:rPr>
          <w:sz w:val="16"/>
          <w:szCs w:val="16"/>
        </w:rPr>
        <w:t>Александровское-Киленки</w:t>
      </w:r>
      <w:proofErr w:type="spellEnd"/>
      <w:r w:rsidRPr="00F16D2C">
        <w:rPr>
          <w:sz w:val="16"/>
          <w:szCs w:val="16"/>
        </w:rPr>
        <w:t xml:space="preserve"> в 1,3 км юго-восточнее п. Александровское.</w:t>
      </w:r>
    </w:p>
    <w:p w:rsidR="00F16D2C" w:rsidRPr="00F16D2C" w:rsidRDefault="00F16D2C" w:rsidP="00F16D2C">
      <w:pPr>
        <w:ind w:firstLine="540"/>
        <w:jc w:val="both"/>
        <w:rPr>
          <w:sz w:val="16"/>
          <w:szCs w:val="16"/>
        </w:rPr>
      </w:pPr>
      <w:r w:rsidRPr="00F16D2C">
        <w:rPr>
          <w:sz w:val="16"/>
          <w:szCs w:val="16"/>
        </w:rPr>
        <w:t xml:space="preserve">Затем поворачивает на запад и проходит 0,9 км ломаной линией общим северо-западным направлением южнее р. </w:t>
      </w:r>
      <w:proofErr w:type="spellStart"/>
      <w:r w:rsidRPr="00F16D2C">
        <w:rPr>
          <w:sz w:val="16"/>
          <w:szCs w:val="16"/>
        </w:rPr>
        <w:t>Медоза</w:t>
      </w:r>
      <w:proofErr w:type="spellEnd"/>
      <w:r w:rsidRPr="00F16D2C">
        <w:rPr>
          <w:sz w:val="16"/>
          <w:szCs w:val="16"/>
        </w:rPr>
        <w:t xml:space="preserve"> до развилки проселочных дорог. При этом пересекает проселочную дорогу к д. Берёзовка в 0,6 км от моста через р. </w:t>
      </w:r>
      <w:proofErr w:type="spellStart"/>
      <w:r w:rsidRPr="00F16D2C">
        <w:rPr>
          <w:sz w:val="16"/>
          <w:szCs w:val="16"/>
        </w:rPr>
        <w:t>Медоза</w:t>
      </w:r>
      <w:proofErr w:type="spellEnd"/>
      <w:r w:rsidRPr="00F16D2C">
        <w:rPr>
          <w:sz w:val="16"/>
          <w:szCs w:val="16"/>
        </w:rPr>
        <w:t xml:space="preserve">. Пересекая проселочную дорогу к д. </w:t>
      </w:r>
      <w:proofErr w:type="spellStart"/>
      <w:r w:rsidRPr="00F16D2C">
        <w:rPr>
          <w:sz w:val="16"/>
          <w:szCs w:val="16"/>
        </w:rPr>
        <w:t>Шегары</w:t>
      </w:r>
      <w:proofErr w:type="spellEnd"/>
      <w:r w:rsidRPr="00F16D2C">
        <w:rPr>
          <w:sz w:val="16"/>
          <w:szCs w:val="16"/>
        </w:rPr>
        <w:t xml:space="preserve"> у развилки дорог, идет 0,4 км юго-западным направлением по лесным угодьям до границы сенокосного участка у р. Мера. В 0,2 км южнее отстойника Александровской фабрики поворачивает на северо-запад, пересекая р. </w:t>
      </w:r>
      <w:proofErr w:type="spellStart"/>
      <w:r w:rsidRPr="00F16D2C">
        <w:rPr>
          <w:sz w:val="16"/>
          <w:szCs w:val="16"/>
        </w:rPr>
        <w:t>Медоза</w:t>
      </w:r>
      <w:proofErr w:type="spellEnd"/>
      <w:r w:rsidRPr="00F16D2C">
        <w:rPr>
          <w:sz w:val="16"/>
          <w:szCs w:val="16"/>
        </w:rPr>
        <w:t xml:space="preserve">, и идет по лесу вдоль правого берега реки. Далее граница сельского поселения следует на север по кормовым и лесным угодьям вдоль западной границы п. Александровское. У западной границы поселка поворачивает на северо-запад и проходит 0,6 км до автодороги </w:t>
      </w:r>
      <w:proofErr w:type="spellStart"/>
      <w:r w:rsidRPr="00F16D2C">
        <w:rPr>
          <w:sz w:val="16"/>
          <w:szCs w:val="16"/>
        </w:rPr>
        <w:t>Ивашево-Киленки</w:t>
      </w:r>
      <w:proofErr w:type="spellEnd"/>
      <w:r w:rsidRPr="00F16D2C">
        <w:rPr>
          <w:sz w:val="16"/>
          <w:szCs w:val="16"/>
        </w:rPr>
        <w:t xml:space="preserve">. Затем вновь проходит по </w:t>
      </w:r>
      <w:proofErr w:type="spellStart"/>
      <w:r w:rsidRPr="00F16D2C">
        <w:rPr>
          <w:sz w:val="16"/>
          <w:szCs w:val="16"/>
        </w:rPr>
        <w:t>смежеству</w:t>
      </w:r>
      <w:proofErr w:type="spellEnd"/>
      <w:r w:rsidRPr="00F16D2C">
        <w:rPr>
          <w:sz w:val="16"/>
          <w:szCs w:val="16"/>
        </w:rPr>
        <w:t xml:space="preserve"> с </w:t>
      </w:r>
      <w:proofErr w:type="spellStart"/>
      <w:r w:rsidRPr="00F16D2C">
        <w:rPr>
          <w:sz w:val="16"/>
          <w:szCs w:val="16"/>
        </w:rPr>
        <w:t>Адищевским</w:t>
      </w:r>
      <w:proofErr w:type="spellEnd"/>
      <w:r w:rsidRPr="00F16D2C">
        <w:rPr>
          <w:sz w:val="16"/>
          <w:szCs w:val="16"/>
        </w:rPr>
        <w:t xml:space="preserve"> сельским поселением. Идет в северо-западном направлении по южной границе квартала 9Заборского участкового </w:t>
      </w:r>
      <w:proofErr w:type="spellStart"/>
      <w:r w:rsidRPr="00F16D2C">
        <w:rPr>
          <w:sz w:val="16"/>
          <w:szCs w:val="16"/>
        </w:rPr>
        <w:t>лесничестваОГКУ</w:t>
      </w:r>
      <w:proofErr w:type="spellEnd"/>
      <w:r w:rsidRPr="00F16D2C">
        <w:rPr>
          <w:sz w:val="16"/>
          <w:szCs w:val="16"/>
        </w:rPr>
        <w:t xml:space="preserve"> «Островское лесничество». Затем огибает квартал с южной и западной сторон. От северо-западного угла квартала 8 проходит западной границей квартала 5 данного лесничества к точке З. </w:t>
      </w:r>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 xml:space="preserve">От точки </w:t>
      </w:r>
      <w:proofErr w:type="gramStart"/>
      <w:r w:rsidRPr="00F16D2C">
        <w:rPr>
          <w:rFonts w:ascii="Times New Roman" w:hAnsi="Times New Roman" w:cs="Times New Roman"/>
          <w:sz w:val="16"/>
          <w:szCs w:val="16"/>
        </w:rPr>
        <w:t>З</w:t>
      </w:r>
      <w:proofErr w:type="gramEnd"/>
      <w:r w:rsidRPr="00F16D2C">
        <w:rPr>
          <w:rFonts w:ascii="Times New Roman" w:hAnsi="Times New Roman" w:cs="Times New Roman"/>
          <w:sz w:val="16"/>
          <w:szCs w:val="16"/>
        </w:rPr>
        <w:t xml:space="preserve"> граница поселения продолжает следовать по южной границе квартала 116 1-го Островского участкового лесничества ОГКУ «Островское лесничество», затем идет западной границей квартала до юго-восточного угла квартала 115 данного лесничества. Затем общим северо-западным направлением проходит южными границами кварталов 115 и 114, </w:t>
      </w:r>
      <w:proofErr w:type="gramStart"/>
      <w:r w:rsidRPr="00F16D2C">
        <w:rPr>
          <w:rFonts w:ascii="Times New Roman" w:hAnsi="Times New Roman" w:cs="Times New Roman"/>
          <w:sz w:val="16"/>
          <w:szCs w:val="16"/>
        </w:rPr>
        <w:t xml:space="preserve">пересекая ЛЭП 35 кВ </w:t>
      </w:r>
      <w:r w:rsidRPr="00F16D2C">
        <w:rPr>
          <w:rFonts w:ascii="Times New Roman" w:hAnsi="Times New Roman" w:cs="Times New Roman"/>
          <w:sz w:val="16"/>
          <w:szCs w:val="16"/>
        </w:rPr>
        <w:lastRenderedPageBreak/>
        <w:t>Красная Поляна-Александровская фабрика и</w:t>
      </w:r>
      <w:proofErr w:type="gramEnd"/>
      <w:r w:rsidRPr="00F16D2C">
        <w:rPr>
          <w:rFonts w:ascii="Times New Roman" w:hAnsi="Times New Roman" w:cs="Times New Roman"/>
          <w:sz w:val="16"/>
          <w:szCs w:val="16"/>
        </w:rPr>
        <w:t xml:space="preserve"> ЛЭП 110 кВ Красная Поляна-Заволжск. Огибает квартал 1131-го Островского участкового лесничества ОГКУ «Островское лесничество</w:t>
      </w:r>
      <w:proofErr w:type="gramStart"/>
      <w:r w:rsidRPr="00F16D2C">
        <w:rPr>
          <w:rFonts w:ascii="Times New Roman" w:hAnsi="Times New Roman" w:cs="Times New Roman"/>
          <w:sz w:val="16"/>
          <w:szCs w:val="16"/>
        </w:rPr>
        <w:t>»с</w:t>
      </w:r>
      <w:proofErr w:type="gramEnd"/>
      <w:r w:rsidRPr="00F16D2C">
        <w:rPr>
          <w:rFonts w:ascii="Times New Roman" w:hAnsi="Times New Roman" w:cs="Times New Roman"/>
          <w:sz w:val="16"/>
          <w:szCs w:val="16"/>
        </w:rPr>
        <w:t xml:space="preserve"> южной и западной сторон. Западным направлением лесными угодьями проходит 0,4 км по южной границе чересполосного участка бывшего СПК «Пески» и пересекает автодорогу </w:t>
      </w:r>
      <w:proofErr w:type="spellStart"/>
      <w:proofErr w:type="gramStart"/>
      <w:r w:rsidRPr="00F16D2C">
        <w:rPr>
          <w:rFonts w:ascii="Times New Roman" w:hAnsi="Times New Roman" w:cs="Times New Roman"/>
          <w:sz w:val="16"/>
          <w:szCs w:val="16"/>
        </w:rPr>
        <w:t>Островское-Заволжск</w:t>
      </w:r>
      <w:proofErr w:type="spellEnd"/>
      <w:proofErr w:type="gramEnd"/>
      <w:r w:rsidRPr="00F16D2C">
        <w:rPr>
          <w:rFonts w:ascii="Times New Roman" w:hAnsi="Times New Roman" w:cs="Times New Roman"/>
          <w:sz w:val="16"/>
          <w:szCs w:val="16"/>
        </w:rPr>
        <w:t xml:space="preserve">. Затем 1,0 км идет по ручью вдоль границы чересполосного участка до границы бывшего СПК «Островский». Далее следует по ручью до р. Мера, затем вниз по течению реки проходит 1,1 км вдоль границы бывшего СПК «Островский». Повернув на северо-запад, 0,2 км проходит суходольной границей хозяйства до восточной границы квартала 951-го Островского участкового лесничества ОГКУ «Островское лесничество». </w:t>
      </w:r>
      <w:proofErr w:type="gramStart"/>
      <w:r w:rsidRPr="00F16D2C">
        <w:rPr>
          <w:rFonts w:ascii="Times New Roman" w:hAnsi="Times New Roman" w:cs="Times New Roman"/>
          <w:sz w:val="16"/>
          <w:szCs w:val="16"/>
        </w:rPr>
        <w:t xml:space="preserve">Общим юго-западным направлением следует по юго-восточной и южной границам квартала 95, в 0,2 км восточнее южного угла квартала выходит на р. Жабинка и идет вверх по течению до устья </w:t>
      </w:r>
      <w:proofErr w:type="spellStart"/>
      <w:r w:rsidRPr="00F16D2C">
        <w:rPr>
          <w:rFonts w:ascii="Times New Roman" w:hAnsi="Times New Roman" w:cs="Times New Roman"/>
          <w:sz w:val="16"/>
          <w:szCs w:val="16"/>
        </w:rPr>
        <w:t>руч</w:t>
      </w:r>
      <w:proofErr w:type="spellEnd"/>
      <w:r w:rsidRPr="00F16D2C">
        <w:rPr>
          <w:rFonts w:ascii="Times New Roman" w:hAnsi="Times New Roman" w:cs="Times New Roman"/>
          <w:sz w:val="16"/>
          <w:szCs w:val="16"/>
        </w:rPr>
        <w:t>.</w:t>
      </w:r>
      <w:proofErr w:type="gramEnd"/>
      <w:r w:rsidRPr="00F16D2C">
        <w:rPr>
          <w:rFonts w:ascii="Times New Roman" w:hAnsi="Times New Roman" w:cs="Times New Roman"/>
          <w:sz w:val="16"/>
          <w:szCs w:val="16"/>
        </w:rPr>
        <w:t xml:space="preserve"> Зеленый. Проходит 0,7 км по ручью, поворачивает на юго-запад и следует юго-восточной границей квартала 98 данного лесничества, в котором пересекает железную дорогу </w:t>
      </w:r>
      <w:proofErr w:type="spellStart"/>
      <w:r w:rsidRPr="00F16D2C">
        <w:rPr>
          <w:rFonts w:ascii="Times New Roman" w:hAnsi="Times New Roman" w:cs="Times New Roman"/>
          <w:sz w:val="16"/>
          <w:szCs w:val="16"/>
        </w:rPr>
        <w:t>Первушино-Заволжск</w:t>
      </w:r>
      <w:proofErr w:type="spellEnd"/>
      <w:r w:rsidRPr="00F16D2C">
        <w:rPr>
          <w:rFonts w:ascii="Times New Roman" w:hAnsi="Times New Roman" w:cs="Times New Roman"/>
          <w:sz w:val="16"/>
          <w:szCs w:val="16"/>
        </w:rPr>
        <w:t xml:space="preserve">. Далее общим северо-западным направлением граница сельского поселения </w:t>
      </w:r>
      <w:proofErr w:type="gramStart"/>
      <w:r w:rsidRPr="00F16D2C">
        <w:rPr>
          <w:rFonts w:ascii="Times New Roman" w:hAnsi="Times New Roman" w:cs="Times New Roman"/>
          <w:sz w:val="16"/>
          <w:szCs w:val="16"/>
        </w:rPr>
        <w:t>следует</w:t>
      </w:r>
      <w:proofErr w:type="gramEnd"/>
      <w:r w:rsidRPr="00F16D2C">
        <w:rPr>
          <w:rFonts w:ascii="Times New Roman" w:hAnsi="Times New Roman" w:cs="Times New Roman"/>
          <w:sz w:val="16"/>
          <w:szCs w:val="16"/>
        </w:rPr>
        <w:t xml:space="preserve"> но просеке вдоль южных границ кварталов 98, 97, 961-го Островского участкового лесничества ОГКУ «Островское лесничество». Затем меняет направление на северо-восточное и идет по просеке вдоль западной границы квартала 96 до южной границы бывшего СПК "Островский". Следуя по ней, сначала проходит по ручью до впадения его в р. </w:t>
      </w:r>
      <w:proofErr w:type="spellStart"/>
      <w:r w:rsidRPr="00F16D2C">
        <w:rPr>
          <w:rFonts w:ascii="Times New Roman" w:hAnsi="Times New Roman" w:cs="Times New Roman"/>
          <w:sz w:val="16"/>
          <w:szCs w:val="16"/>
        </w:rPr>
        <w:t>Албасенка</w:t>
      </w:r>
      <w:proofErr w:type="spellEnd"/>
      <w:r w:rsidRPr="00F16D2C">
        <w:rPr>
          <w:rFonts w:ascii="Times New Roman" w:hAnsi="Times New Roman" w:cs="Times New Roman"/>
          <w:sz w:val="16"/>
          <w:szCs w:val="16"/>
        </w:rPr>
        <w:t xml:space="preserve">, затем идет серединой реки вверх по течению. Подходит к юго-восточному углу квартала 921-го Островского участкового лесничества ОГКУ «Островское лесничество». Идет по просеке вдоль южной и западной границ квартала 92. У северо-западного угла принимает западное направление и проходит по просеке вдоль южной границы квартала 891-го Островского участкового лесничества ОГКУ «Островское лесничество». От юго-западного угла квартала 89 идет 5,5 км прямой линией в северо-западном направлении по просеке вдоль южных границ кварталов 88, 87, 86, 85, 84 и 831-го Островского участкового лесничества ОГКУ «Островское лесничество». Между кварталами 84 и 83 пересекает лесовозную дорогу. Затем идет </w:t>
      </w:r>
      <w:proofErr w:type="gramStart"/>
      <w:r w:rsidRPr="00F16D2C">
        <w:rPr>
          <w:rFonts w:ascii="Times New Roman" w:hAnsi="Times New Roman" w:cs="Times New Roman"/>
          <w:sz w:val="16"/>
          <w:szCs w:val="16"/>
        </w:rPr>
        <w:t>по середине</w:t>
      </w:r>
      <w:proofErr w:type="gramEnd"/>
      <w:r w:rsidRPr="00F16D2C">
        <w:rPr>
          <w:rFonts w:ascii="Times New Roman" w:hAnsi="Times New Roman" w:cs="Times New Roman"/>
          <w:sz w:val="16"/>
          <w:szCs w:val="16"/>
        </w:rPr>
        <w:t xml:space="preserve"> р. Княжна вверх по течению вдоль западной границы квартала 83 до восточной границы квартала 82 данного лесничества. </w:t>
      </w:r>
      <w:proofErr w:type="gramStart"/>
      <w:r w:rsidRPr="00F16D2C">
        <w:rPr>
          <w:rFonts w:ascii="Times New Roman" w:hAnsi="Times New Roman" w:cs="Times New Roman"/>
          <w:sz w:val="16"/>
          <w:szCs w:val="16"/>
        </w:rPr>
        <w:t>От реки Княжна поворачивает на юго-запад и ломаной линией проходит по юго-восточной и южной границам квартала 82.</w:t>
      </w:r>
      <w:proofErr w:type="gramEnd"/>
      <w:r w:rsidRPr="00F16D2C">
        <w:rPr>
          <w:rFonts w:ascii="Times New Roman" w:hAnsi="Times New Roman" w:cs="Times New Roman"/>
          <w:sz w:val="16"/>
          <w:szCs w:val="16"/>
        </w:rPr>
        <w:t xml:space="preserve"> Далее - по южной и юго-западной границам квартала 811-го Островского участкового лесничества ОГКУ «Островское лесничество». На юго-западной границе квартала 81 проходит по пересыхающему ручью и р. </w:t>
      </w:r>
      <w:proofErr w:type="spellStart"/>
      <w:r w:rsidRPr="00F16D2C">
        <w:rPr>
          <w:rFonts w:ascii="Times New Roman" w:hAnsi="Times New Roman" w:cs="Times New Roman"/>
          <w:sz w:val="16"/>
          <w:szCs w:val="16"/>
        </w:rPr>
        <w:t>Лузога</w:t>
      </w:r>
      <w:proofErr w:type="spellEnd"/>
      <w:r w:rsidRPr="00F16D2C">
        <w:rPr>
          <w:rFonts w:ascii="Times New Roman" w:hAnsi="Times New Roman" w:cs="Times New Roman"/>
          <w:sz w:val="16"/>
          <w:szCs w:val="16"/>
        </w:rPr>
        <w:t xml:space="preserve">. Идет юго-восточной границей квартала 80 данного лесничества до его юго-восточного угла. Принимает северо-западное направление и проходит по просеке вдоль южных границ кварталов 80, 79 и 781-го Островского участкового лесничества ОГКУ «Островское лесничество». Затем проходит юго-западной границей квартала 78. </w:t>
      </w:r>
      <w:proofErr w:type="gramStart"/>
      <w:r w:rsidRPr="00F16D2C">
        <w:rPr>
          <w:rFonts w:ascii="Times New Roman" w:hAnsi="Times New Roman" w:cs="Times New Roman"/>
          <w:sz w:val="16"/>
          <w:szCs w:val="16"/>
        </w:rPr>
        <w:t xml:space="preserve">Далее обходит квартал 77 данного лесничества с южной и юго-западной сторон и, пройдя по южной границе квартала 60 данного лесничества, выходит к точке И. Точка И расположена на стыке Островского, </w:t>
      </w:r>
      <w:proofErr w:type="spellStart"/>
      <w:r w:rsidRPr="00F16D2C">
        <w:rPr>
          <w:rFonts w:ascii="Times New Roman" w:hAnsi="Times New Roman" w:cs="Times New Roman"/>
          <w:sz w:val="16"/>
          <w:szCs w:val="16"/>
        </w:rPr>
        <w:t>Адищевского</w:t>
      </w:r>
      <w:proofErr w:type="spellEnd"/>
      <w:r w:rsidRPr="00F16D2C">
        <w:rPr>
          <w:rFonts w:ascii="Times New Roman" w:hAnsi="Times New Roman" w:cs="Times New Roman"/>
          <w:sz w:val="16"/>
          <w:szCs w:val="16"/>
        </w:rPr>
        <w:t xml:space="preserve"> сельских поселений с </w:t>
      </w:r>
      <w:proofErr w:type="spellStart"/>
      <w:r w:rsidRPr="00F16D2C">
        <w:rPr>
          <w:rFonts w:ascii="Times New Roman" w:hAnsi="Times New Roman" w:cs="Times New Roman"/>
          <w:sz w:val="16"/>
          <w:szCs w:val="16"/>
        </w:rPr>
        <w:t>Судиславским</w:t>
      </w:r>
      <w:proofErr w:type="spellEnd"/>
      <w:r w:rsidRPr="00F16D2C">
        <w:rPr>
          <w:rFonts w:ascii="Times New Roman" w:hAnsi="Times New Roman" w:cs="Times New Roman"/>
          <w:sz w:val="16"/>
          <w:szCs w:val="16"/>
        </w:rPr>
        <w:t xml:space="preserve"> муниципальным районом на юго-западном углу квартала 60 1-го Островского участкового лесничества ОГКУ «Островское лесничество».</w:t>
      </w:r>
      <w:proofErr w:type="gramEnd"/>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От точки</w:t>
      </w:r>
      <w:proofErr w:type="gramStart"/>
      <w:r w:rsidRPr="00F16D2C">
        <w:rPr>
          <w:rFonts w:ascii="Times New Roman" w:hAnsi="Times New Roman" w:cs="Times New Roman"/>
          <w:sz w:val="16"/>
          <w:szCs w:val="16"/>
        </w:rPr>
        <w:t xml:space="preserve"> И</w:t>
      </w:r>
      <w:proofErr w:type="gramEnd"/>
      <w:r w:rsidRPr="00F16D2C">
        <w:rPr>
          <w:rFonts w:ascii="Times New Roman" w:hAnsi="Times New Roman" w:cs="Times New Roman"/>
          <w:sz w:val="16"/>
          <w:szCs w:val="16"/>
        </w:rPr>
        <w:t xml:space="preserve"> до точки К граница сельского поселения одновременно является границей Островского района по </w:t>
      </w:r>
      <w:proofErr w:type="spellStart"/>
      <w:r w:rsidRPr="00F16D2C">
        <w:rPr>
          <w:rFonts w:ascii="Times New Roman" w:hAnsi="Times New Roman" w:cs="Times New Roman"/>
          <w:sz w:val="16"/>
          <w:szCs w:val="16"/>
        </w:rPr>
        <w:t>смежеству</w:t>
      </w:r>
      <w:proofErr w:type="spellEnd"/>
      <w:r w:rsidRPr="00F16D2C">
        <w:rPr>
          <w:rFonts w:ascii="Times New Roman" w:hAnsi="Times New Roman" w:cs="Times New Roman"/>
          <w:sz w:val="16"/>
          <w:szCs w:val="16"/>
        </w:rPr>
        <w:t xml:space="preserve"> с </w:t>
      </w:r>
      <w:proofErr w:type="spellStart"/>
      <w:r w:rsidRPr="00F16D2C">
        <w:rPr>
          <w:rFonts w:ascii="Times New Roman" w:hAnsi="Times New Roman" w:cs="Times New Roman"/>
          <w:sz w:val="16"/>
          <w:szCs w:val="16"/>
        </w:rPr>
        <w:t>Судиславским</w:t>
      </w:r>
      <w:proofErr w:type="spellEnd"/>
      <w:r w:rsidRPr="00F16D2C">
        <w:rPr>
          <w:rFonts w:ascii="Times New Roman" w:hAnsi="Times New Roman" w:cs="Times New Roman"/>
          <w:sz w:val="16"/>
          <w:szCs w:val="16"/>
        </w:rPr>
        <w:t xml:space="preserve"> муниципальным районом.</w:t>
      </w:r>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От точки</w:t>
      </w:r>
      <w:proofErr w:type="gramStart"/>
      <w:r w:rsidRPr="00F16D2C">
        <w:rPr>
          <w:rFonts w:ascii="Times New Roman" w:hAnsi="Times New Roman" w:cs="Times New Roman"/>
          <w:sz w:val="16"/>
          <w:szCs w:val="16"/>
        </w:rPr>
        <w:t xml:space="preserve"> К</w:t>
      </w:r>
      <w:proofErr w:type="gramEnd"/>
      <w:r w:rsidRPr="00F16D2C">
        <w:rPr>
          <w:rFonts w:ascii="Times New Roman" w:hAnsi="Times New Roman" w:cs="Times New Roman"/>
          <w:sz w:val="16"/>
          <w:szCs w:val="16"/>
        </w:rPr>
        <w:t xml:space="preserve"> до точки А граница сельского поселения одновременно является границей Островского муниципального района по </w:t>
      </w:r>
      <w:proofErr w:type="spellStart"/>
      <w:r w:rsidRPr="00F16D2C">
        <w:rPr>
          <w:rFonts w:ascii="Times New Roman" w:hAnsi="Times New Roman" w:cs="Times New Roman"/>
          <w:sz w:val="16"/>
          <w:szCs w:val="16"/>
        </w:rPr>
        <w:t>смежеству</w:t>
      </w:r>
      <w:proofErr w:type="spellEnd"/>
      <w:r w:rsidRPr="00F16D2C">
        <w:rPr>
          <w:rFonts w:ascii="Times New Roman" w:hAnsi="Times New Roman" w:cs="Times New Roman"/>
          <w:sz w:val="16"/>
          <w:szCs w:val="16"/>
        </w:rPr>
        <w:t xml:space="preserve"> с </w:t>
      </w:r>
      <w:proofErr w:type="spellStart"/>
      <w:r w:rsidRPr="00F16D2C">
        <w:rPr>
          <w:rFonts w:ascii="Times New Roman" w:hAnsi="Times New Roman" w:cs="Times New Roman"/>
          <w:sz w:val="16"/>
          <w:szCs w:val="16"/>
        </w:rPr>
        <w:t>Галическим</w:t>
      </w:r>
      <w:proofErr w:type="spellEnd"/>
      <w:r w:rsidRPr="00F16D2C">
        <w:rPr>
          <w:rFonts w:ascii="Times New Roman" w:hAnsi="Times New Roman" w:cs="Times New Roman"/>
          <w:sz w:val="16"/>
          <w:szCs w:val="16"/>
        </w:rPr>
        <w:t xml:space="preserve"> муниципальным районом.</w:t>
      </w:r>
    </w:p>
    <w:p w:rsidR="00F16D2C" w:rsidRPr="00F16D2C" w:rsidRDefault="00F16D2C" w:rsidP="00F16D2C">
      <w:pPr>
        <w:pStyle w:val="aa"/>
        <w:numPr>
          <w:ilvl w:val="0"/>
          <w:numId w:val="16"/>
        </w:numPr>
        <w:ind w:left="0" w:firstLine="709"/>
        <w:rPr>
          <w:rFonts w:ascii="Times New Roman" w:hAnsi="Times New Roman" w:cs="Times New Roman"/>
          <w:sz w:val="16"/>
          <w:szCs w:val="16"/>
        </w:rPr>
      </w:pPr>
      <w:r w:rsidRPr="00F16D2C">
        <w:rPr>
          <w:rFonts w:ascii="Times New Roman" w:hAnsi="Times New Roman" w:cs="Times New Roman"/>
          <w:sz w:val="16"/>
          <w:szCs w:val="16"/>
        </w:rPr>
        <w:t>в приложении 31 , в перечне населенных пунктов, входящих в состав территорий сельских поселений Островского муниципального района:</w:t>
      </w:r>
    </w:p>
    <w:p w:rsidR="00F16D2C" w:rsidRPr="00F16D2C" w:rsidRDefault="00F16D2C" w:rsidP="00F16D2C">
      <w:pPr>
        <w:pStyle w:val="aa"/>
        <w:ind w:left="1485"/>
        <w:rPr>
          <w:rFonts w:ascii="Times New Roman" w:hAnsi="Times New Roman" w:cs="Times New Roman"/>
          <w:sz w:val="16"/>
          <w:szCs w:val="16"/>
        </w:rPr>
      </w:pPr>
      <w:r w:rsidRPr="00F16D2C">
        <w:rPr>
          <w:rFonts w:ascii="Times New Roman" w:hAnsi="Times New Roman" w:cs="Times New Roman"/>
          <w:sz w:val="16"/>
          <w:szCs w:val="16"/>
        </w:rPr>
        <w:t>абзацы третий, четвертый, пятый, шестой признать утратившими силу;</w:t>
      </w:r>
    </w:p>
    <w:p w:rsidR="00F16D2C" w:rsidRPr="00F16D2C" w:rsidRDefault="00F16D2C" w:rsidP="00F16D2C">
      <w:pPr>
        <w:pStyle w:val="aa"/>
        <w:ind w:left="1485"/>
        <w:rPr>
          <w:rFonts w:ascii="Times New Roman" w:hAnsi="Times New Roman" w:cs="Times New Roman"/>
          <w:sz w:val="16"/>
          <w:szCs w:val="16"/>
        </w:rPr>
      </w:pPr>
      <w:r w:rsidRPr="00F16D2C">
        <w:rPr>
          <w:rFonts w:ascii="Times New Roman" w:hAnsi="Times New Roman" w:cs="Times New Roman"/>
          <w:sz w:val="16"/>
          <w:szCs w:val="16"/>
        </w:rPr>
        <w:t>абзац десятый изложить в следующей редакции:</w:t>
      </w:r>
    </w:p>
    <w:p w:rsidR="00F16D2C" w:rsidRPr="00F16D2C" w:rsidRDefault="00F16D2C" w:rsidP="00F16D2C">
      <w:pPr>
        <w:jc w:val="both"/>
        <w:rPr>
          <w:sz w:val="16"/>
          <w:szCs w:val="16"/>
        </w:rPr>
      </w:pPr>
    </w:p>
    <w:p w:rsidR="00F16D2C" w:rsidRPr="00F16D2C" w:rsidRDefault="00F16D2C" w:rsidP="00F16D2C">
      <w:pPr>
        <w:jc w:val="both"/>
        <w:rPr>
          <w:sz w:val="16"/>
          <w:szCs w:val="16"/>
        </w:rPr>
      </w:pPr>
      <w:r w:rsidRPr="00F16D2C">
        <w:rPr>
          <w:sz w:val="16"/>
          <w:szCs w:val="16"/>
        </w:rPr>
        <w:t>«п</w:t>
      </w:r>
      <w:proofErr w:type="gramStart"/>
      <w:r w:rsidRPr="00F16D2C">
        <w:rPr>
          <w:sz w:val="16"/>
          <w:szCs w:val="16"/>
        </w:rPr>
        <w:t>.А</w:t>
      </w:r>
      <w:proofErr w:type="gramEnd"/>
      <w:r w:rsidRPr="00F16D2C">
        <w:rPr>
          <w:sz w:val="16"/>
          <w:szCs w:val="16"/>
        </w:rPr>
        <w:t xml:space="preserve">лександровское, д. </w:t>
      </w:r>
      <w:proofErr w:type="spellStart"/>
      <w:r w:rsidRPr="00F16D2C">
        <w:rPr>
          <w:sz w:val="16"/>
          <w:szCs w:val="16"/>
        </w:rPr>
        <w:t>Ананьино</w:t>
      </w:r>
      <w:proofErr w:type="spellEnd"/>
      <w:r w:rsidRPr="00F16D2C">
        <w:rPr>
          <w:sz w:val="16"/>
          <w:szCs w:val="16"/>
        </w:rPr>
        <w:t xml:space="preserve">, д. </w:t>
      </w:r>
      <w:proofErr w:type="spellStart"/>
      <w:r w:rsidRPr="00F16D2C">
        <w:rPr>
          <w:sz w:val="16"/>
          <w:szCs w:val="16"/>
        </w:rPr>
        <w:t>Бабаново</w:t>
      </w:r>
      <w:proofErr w:type="spellEnd"/>
      <w:r w:rsidRPr="00F16D2C">
        <w:rPr>
          <w:sz w:val="16"/>
          <w:szCs w:val="16"/>
        </w:rPr>
        <w:t xml:space="preserve">, д. </w:t>
      </w:r>
      <w:proofErr w:type="spellStart"/>
      <w:r w:rsidRPr="00F16D2C">
        <w:rPr>
          <w:sz w:val="16"/>
          <w:szCs w:val="16"/>
        </w:rPr>
        <w:t>Белконосово</w:t>
      </w:r>
      <w:proofErr w:type="spellEnd"/>
      <w:r w:rsidRPr="00F16D2C">
        <w:rPr>
          <w:sz w:val="16"/>
          <w:szCs w:val="16"/>
        </w:rPr>
        <w:t xml:space="preserve">, д. </w:t>
      </w:r>
      <w:proofErr w:type="spellStart"/>
      <w:r w:rsidRPr="00F16D2C">
        <w:rPr>
          <w:sz w:val="16"/>
          <w:szCs w:val="16"/>
        </w:rPr>
        <w:t>Берёзовка,д</w:t>
      </w:r>
      <w:proofErr w:type="spellEnd"/>
      <w:r w:rsidRPr="00F16D2C">
        <w:rPr>
          <w:sz w:val="16"/>
          <w:szCs w:val="16"/>
        </w:rPr>
        <w:t xml:space="preserve">. Борок, </w:t>
      </w:r>
      <w:proofErr w:type="spellStart"/>
      <w:r w:rsidRPr="00F16D2C">
        <w:rPr>
          <w:sz w:val="16"/>
          <w:szCs w:val="16"/>
        </w:rPr>
        <w:t>д.Вотчинка</w:t>
      </w:r>
      <w:proofErr w:type="spellEnd"/>
      <w:r w:rsidRPr="00F16D2C">
        <w:rPr>
          <w:sz w:val="16"/>
          <w:szCs w:val="16"/>
        </w:rPr>
        <w:t xml:space="preserve">, д.Вязовка,  д. </w:t>
      </w:r>
      <w:proofErr w:type="spellStart"/>
      <w:r w:rsidRPr="00F16D2C">
        <w:rPr>
          <w:sz w:val="16"/>
          <w:szCs w:val="16"/>
        </w:rPr>
        <w:t>Гармониха</w:t>
      </w:r>
      <w:proofErr w:type="spellEnd"/>
      <w:r w:rsidRPr="00F16D2C">
        <w:rPr>
          <w:sz w:val="16"/>
          <w:szCs w:val="16"/>
        </w:rPr>
        <w:t xml:space="preserve">, д. </w:t>
      </w:r>
      <w:proofErr w:type="spellStart"/>
      <w:r w:rsidRPr="00F16D2C">
        <w:rPr>
          <w:sz w:val="16"/>
          <w:szCs w:val="16"/>
        </w:rPr>
        <w:t>Горюшки</w:t>
      </w:r>
      <w:proofErr w:type="spellEnd"/>
      <w:r w:rsidRPr="00F16D2C">
        <w:rPr>
          <w:sz w:val="16"/>
          <w:szCs w:val="16"/>
        </w:rPr>
        <w:t xml:space="preserve">, д. </w:t>
      </w:r>
      <w:proofErr w:type="spellStart"/>
      <w:r w:rsidRPr="00F16D2C">
        <w:rPr>
          <w:sz w:val="16"/>
          <w:szCs w:val="16"/>
        </w:rPr>
        <w:t>Григорцево</w:t>
      </w:r>
      <w:proofErr w:type="spellEnd"/>
      <w:r w:rsidRPr="00F16D2C">
        <w:rPr>
          <w:sz w:val="16"/>
          <w:szCs w:val="16"/>
        </w:rPr>
        <w:t xml:space="preserve">, д. </w:t>
      </w:r>
      <w:proofErr w:type="spellStart"/>
      <w:r w:rsidRPr="00F16D2C">
        <w:rPr>
          <w:sz w:val="16"/>
          <w:szCs w:val="16"/>
        </w:rPr>
        <w:t>Гуляевка</w:t>
      </w:r>
      <w:proofErr w:type="spellEnd"/>
      <w:r w:rsidRPr="00F16D2C">
        <w:rPr>
          <w:sz w:val="16"/>
          <w:szCs w:val="16"/>
        </w:rPr>
        <w:t xml:space="preserve">, </w:t>
      </w:r>
      <w:proofErr w:type="spellStart"/>
      <w:r w:rsidRPr="00F16D2C">
        <w:rPr>
          <w:sz w:val="16"/>
          <w:szCs w:val="16"/>
        </w:rPr>
        <w:t>д.Данильцево,с.Дубяны</w:t>
      </w:r>
      <w:proofErr w:type="spellEnd"/>
      <w:r w:rsidRPr="00F16D2C">
        <w:rPr>
          <w:sz w:val="16"/>
          <w:szCs w:val="16"/>
        </w:rPr>
        <w:t xml:space="preserve">, д. </w:t>
      </w:r>
      <w:proofErr w:type="spellStart"/>
      <w:r w:rsidRPr="00F16D2C">
        <w:rPr>
          <w:sz w:val="16"/>
          <w:szCs w:val="16"/>
        </w:rPr>
        <w:t>Ермово,д.Ерыково</w:t>
      </w:r>
      <w:proofErr w:type="spellEnd"/>
      <w:r w:rsidRPr="00F16D2C">
        <w:rPr>
          <w:sz w:val="16"/>
          <w:szCs w:val="16"/>
        </w:rPr>
        <w:t xml:space="preserve">, д. </w:t>
      </w:r>
      <w:proofErr w:type="spellStart"/>
      <w:r w:rsidRPr="00F16D2C">
        <w:rPr>
          <w:sz w:val="16"/>
          <w:szCs w:val="16"/>
        </w:rPr>
        <w:t>Жабревка</w:t>
      </w:r>
      <w:proofErr w:type="spellEnd"/>
      <w:r w:rsidRPr="00F16D2C">
        <w:rPr>
          <w:sz w:val="16"/>
          <w:szCs w:val="16"/>
        </w:rPr>
        <w:t xml:space="preserve">, с.Заборье, д. Задняя, д.Займище, </w:t>
      </w:r>
      <w:proofErr w:type="spellStart"/>
      <w:r w:rsidRPr="00F16D2C">
        <w:rPr>
          <w:sz w:val="16"/>
          <w:szCs w:val="16"/>
        </w:rPr>
        <w:t>д.Зверниха</w:t>
      </w:r>
      <w:proofErr w:type="spellEnd"/>
      <w:r w:rsidRPr="00F16D2C">
        <w:rPr>
          <w:sz w:val="16"/>
          <w:szCs w:val="16"/>
        </w:rPr>
        <w:t xml:space="preserve">, </w:t>
      </w:r>
      <w:proofErr w:type="spellStart"/>
      <w:r w:rsidRPr="00F16D2C">
        <w:rPr>
          <w:sz w:val="16"/>
          <w:szCs w:val="16"/>
        </w:rPr>
        <w:t>с.Иванковица</w:t>
      </w:r>
      <w:proofErr w:type="spellEnd"/>
      <w:r w:rsidRPr="00F16D2C">
        <w:rPr>
          <w:sz w:val="16"/>
          <w:szCs w:val="16"/>
        </w:rPr>
        <w:t xml:space="preserve">, д. </w:t>
      </w:r>
      <w:proofErr w:type="spellStart"/>
      <w:r w:rsidRPr="00F16D2C">
        <w:rPr>
          <w:sz w:val="16"/>
          <w:szCs w:val="16"/>
        </w:rPr>
        <w:t>Ивахово</w:t>
      </w:r>
      <w:proofErr w:type="spellEnd"/>
      <w:r w:rsidRPr="00F16D2C">
        <w:rPr>
          <w:sz w:val="16"/>
          <w:szCs w:val="16"/>
        </w:rPr>
        <w:t xml:space="preserve">, </w:t>
      </w:r>
      <w:proofErr w:type="spellStart"/>
      <w:r w:rsidRPr="00F16D2C">
        <w:rPr>
          <w:sz w:val="16"/>
          <w:szCs w:val="16"/>
        </w:rPr>
        <w:t>с.Игодово</w:t>
      </w:r>
      <w:proofErr w:type="spellEnd"/>
      <w:r w:rsidRPr="00F16D2C">
        <w:rPr>
          <w:sz w:val="16"/>
          <w:szCs w:val="16"/>
        </w:rPr>
        <w:t xml:space="preserve">, д. </w:t>
      </w:r>
      <w:proofErr w:type="spellStart"/>
      <w:r w:rsidRPr="00F16D2C">
        <w:rPr>
          <w:sz w:val="16"/>
          <w:szCs w:val="16"/>
        </w:rPr>
        <w:t>Инега</w:t>
      </w:r>
      <w:proofErr w:type="spellEnd"/>
      <w:r w:rsidRPr="00F16D2C">
        <w:rPr>
          <w:sz w:val="16"/>
          <w:szCs w:val="16"/>
        </w:rPr>
        <w:t xml:space="preserve">, д. </w:t>
      </w:r>
      <w:proofErr w:type="spellStart"/>
      <w:r w:rsidRPr="00F16D2C">
        <w:rPr>
          <w:sz w:val="16"/>
          <w:szCs w:val="16"/>
        </w:rPr>
        <w:t>Калентьево</w:t>
      </w:r>
      <w:proofErr w:type="spellEnd"/>
      <w:r w:rsidRPr="00F16D2C">
        <w:rPr>
          <w:sz w:val="16"/>
          <w:szCs w:val="16"/>
        </w:rPr>
        <w:t xml:space="preserve">, д. </w:t>
      </w:r>
      <w:proofErr w:type="spellStart"/>
      <w:r w:rsidRPr="00F16D2C">
        <w:rPr>
          <w:sz w:val="16"/>
          <w:szCs w:val="16"/>
        </w:rPr>
        <w:t>Квашнино</w:t>
      </w:r>
      <w:proofErr w:type="spellEnd"/>
      <w:r w:rsidRPr="00F16D2C">
        <w:rPr>
          <w:sz w:val="16"/>
          <w:szCs w:val="16"/>
        </w:rPr>
        <w:t xml:space="preserve">, д. Климово, п. Красная Поляна, </w:t>
      </w:r>
      <w:proofErr w:type="spellStart"/>
      <w:r w:rsidRPr="00F16D2C">
        <w:rPr>
          <w:sz w:val="16"/>
          <w:szCs w:val="16"/>
        </w:rPr>
        <w:t>д.Киленки</w:t>
      </w:r>
      <w:proofErr w:type="spellEnd"/>
      <w:r w:rsidRPr="00F16D2C">
        <w:rPr>
          <w:sz w:val="16"/>
          <w:szCs w:val="16"/>
        </w:rPr>
        <w:t xml:space="preserve">,  д. </w:t>
      </w:r>
      <w:proofErr w:type="spellStart"/>
      <w:r w:rsidRPr="00F16D2C">
        <w:rPr>
          <w:sz w:val="16"/>
          <w:szCs w:val="16"/>
        </w:rPr>
        <w:t>Кузьминка</w:t>
      </w:r>
      <w:proofErr w:type="spellEnd"/>
      <w:r w:rsidRPr="00F16D2C">
        <w:rPr>
          <w:sz w:val="16"/>
          <w:szCs w:val="16"/>
        </w:rPr>
        <w:t>, д. Ливенка, д</w:t>
      </w:r>
      <w:proofErr w:type="gramStart"/>
      <w:r w:rsidRPr="00F16D2C">
        <w:rPr>
          <w:sz w:val="16"/>
          <w:szCs w:val="16"/>
        </w:rPr>
        <w:t>.Л</w:t>
      </w:r>
      <w:proofErr w:type="gramEnd"/>
      <w:r w:rsidRPr="00F16D2C">
        <w:rPr>
          <w:sz w:val="16"/>
          <w:szCs w:val="16"/>
        </w:rPr>
        <w:t xml:space="preserve">ебедево, д. </w:t>
      </w:r>
      <w:proofErr w:type="spellStart"/>
      <w:r w:rsidRPr="00F16D2C">
        <w:rPr>
          <w:sz w:val="16"/>
          <w:szCs w:val="16"/>
        </w:rPr>
        <w:t>Леонково</w:t>
      </w:r>
      <w:proofErr w:type="spellEnd"/>
      <w:r w:rsidRPr="00F16D2C">
        <w:rPr>
          <w:sz w:val="16"/>
          <w:szCs w:val="16"/>
        </w:rPr>
        <w:t xml:space="preserve">, д. Логиново, д. </w:t>
      </w:r>
      <w:proofErr w:type="spellStart"/>
      <w:r w:rsidRPr="00F16D2C">
        <w:rPr>
          <w:sz w:val="16"/>
          <w:szCs w:val="16"/>
        </w:rPr>
        <w:t>Макарово,д</w:t>
      </w:r>
      <w:proofErr w:type="spellEnd"/>
      <w:r w:rsidRPr="00F16D2C">
        <w:rPr>
          <w:sz w:val="16"/>
          <w:szCs w:val="16"/>
        </w:rPr>
        <w:t xml:space="preserve">. </w:t>
      </w:r>
      <w:proofErr w:type="spellStart"/>
      <w:r w:rsidRPr="00F16D2C">
        <w:rPr>
          <w:sz w:val="16"/>
          <w:szCs w:val="16"/>
        </w:rPr>
        <w:t>Максаково,д</w:t>
      </w:r>
      <w:proofErr w:type="spellEnd"/>
      <w:r w:rsidRPr="00F16D2C">
        <w:rPr>
          <w:sz w:val="16"/>
          <w:szCs w:val="16"/>
        </w:rPr>
        <w:t xml:space="preserve">. Медведки, д. </w:t>
      </w:r>
      <w:proofErr w:type="spellStart"/>
      <w:r w:rsidRPr="00F16D2C">
        <w:rPr>
          <w:sz w:val="16"/>
          <w:szCs w:val="16"/>
        </w:rPr>
        <w:t>Митрофаново</w:t>
      </w:r>
      <w:proofErr w:type="spellEnd"/>
      <w:r w:rsidRPr="00F16D2C">
        <w:rPr>
          <w:sz w:val="16"/>
          <w:szCs w:val="16"/>
        </w:rPr>
        <w:t xml:space="preserve">, д. </w:t>
      </w:r>
      <w:proofErr w:type="spellStart"/>
      <w:r w:rsidRPr="00F16D2C">
        <w:rPr>
          <w:sz w:val="16"/>
          <w:szCs w:val="16"/>
        </w:rPr>
        <w:t>Михальцево</w:t>
      </w:r>
      <w:proofErr w:type="spellEnd"/>
      <w:r w:rsidRPr="00F16D2C">
        <w:rPr>
          <w:sz w:val="16"/>
          <w:szCs w:val="16"/>
        </w:rPr>
        <w:t xml:space="preserve">, д. Новая, д. Новоселки, </w:t>
      </w:r>
      <w:proofErr w:type="spellStart"/>
      <w:r w:rsidRPr="00F16D2C">
        <w:rPr>
          <w:sz w:val="16"/>
          <w:szCs w:val="16"/>
        </w:rPr>
        <w:t>д.Новошино</w:t>
      </w:r>
      <w:proofErr w:type="spellEnd"/>
      <w:r w:rsidRPr="00F16D2C">
        <w:rPr>
          <w:sz w:val="16"/>
          <w:szCs w:val="16"/>
        </w:rPr>
        <w:t xml:space="preserve">, </w:t>
      </w:r>
      <w:proofErr w:type="spellStart"/>
      <w:r w:rsidRPr="00F16D2C">
        <w:rPr>
          <w:sz w:val="16"/>
          <w:szCs w:val="16"/>
        </w:rPr>
        <w:t>д.Одинчиха</w:t>
      </w:r>
      <w:proofErr w:type="spellEnd"/>
      <w:r w:rsidRPr="00F16D2C">
        <w:rPr>
          <w:sz w:val="16"/>
          <w:szCs w:val="16"/>
        </w:rPr>
        <w:t xml:space="preserve">, </w:t>
      </w:r>
      <w:proofErr w:type="spellStart"/>
      <w:r w:rsidRPr="00F16D2C">
        <w:rPr>
          <w:sz w:val="16"/>
          <w:szCs w:val="16"/>
        </w:rPr>
        <w:t>д.Онопиха</w:t>
      </w:r>
      <w:proofErr w:type="spellEnd"/>
      <w:r w:rsidRPr="00F16D2C">
        <w:rPr>
          <w:sz w:val="16"/>
          <w:szCs w:val="16"/>
        </w:rPr>
        <w:t xml:space="preserve">, д. Осиновик, </w:t>
      </w:r>
      <w:proofErr w:type="spellStart"/>
      <w:r w:rsidRPr="00F16D2C">
        <w:rPr>
          <w:sz w:val="16"/>
          <w:szCs w:val="16"/>
        </w:rPr>
        <w:t>д.Осипиха</w:t>
      </w:r>
      <w:proofErr w:type="spellEnd"/>
      <w:r w:rsidRPr="00F16D2C">
        <w:rPr>
          <w:sz w:val="16"/>
          <w:szCs w:val="16"/>
        </w:rPr>
        <w:t xml:space="preserve">, , д. </w:t>
      </w:r>
      <w:proofErr w:type="spellStart"/>
      <w:r w:rsidRPr="00F16D2C">
        <w:rPr>
          <w:sz w:val="16"/>
          <w:szCs w:val="16"/>
        </w:rPr>
        <w:t>Осипово</w:t>
      </w:r>
      <w:proofErr w:type="spellEnd"/>
      <w:r w:rsidRPr="00F16D2C">
        <w:rPr>
          <w:sz w:val="16"/>
          <w:szCs w:val="16"/>
        </w:rPr>
        <w:t>, ж/</w:t>
      </w:r>
      <w:proofErr w:type="spellStart"/>
      <w:r w:rsidRPr="00F16D2C">
        <w:rPr>
          <w:sz w:val="16"/>
          <w:szCs w:val="16"/>
        </w:rPr>
        <w:t>д</w:t>
      </w:r>
      <w:proofErr w:type="spellEnd"/>
      <w:r w:rsidRPr="00F16D2C">
        <w:rPr>
          <w:sz w:val="16"/>
          <w:szCs w:val="16"/>
        </w:rPr>
        <w:t xml:space="preserve"> ст. Островское, д. </w:t>
      </w:r>
      <w:proofErr w:type="spellStart"/>
      <w:r w:rsidRPr="00F16D2C">
        <w:rPr>
          <w:sz w:val="16"/>
          <w:szCs w:val="16"/>
        </w:rPr>
        <w:t>Парфеньево</w:t>
      </w:r>
      <w:proofErr w:type="spellEnd"/>
      <w:r w:rsidRPr="00F16D2C">
        <w:rPr>
          <w:sz w:val="16"/>
          <w:szCs w:val="16"/>
        </w:rPr>
        <w:t xml:space="preserve">, д. Пески, </w:t>
      </w:r>
      <w:proofErr w:type="spellStart"/>
      <w:r w:rsidRPr="00F16D2C">
        <w:rPr>
          <w:sz w:val="16"/>
          <w:szCs w:val="16"/>
        </w:rPr>
        <w:t>д.Починок,с.Рязаново</w:t>
      </w:r>
      <w:proofErr w:type="spellEnd"/>
      <w:r w:rsidRPr="00F16D2C">
        <w:rPr>
          <w:sz w:val="16"/>
          <w:szCs w:val="16"/>
        </w:rPr>
        <w:t xml:space="preserve">,  д. Сальково, д. </w:t>
      </w:r>
      <w:proofErr w:type="spellStart"/>
      <w:r w:rsidRPr="00F16D2C">
        <w:rPr>
          <w:sz w:val="16"/>
          <w:szCs w:val="16"/>
        </w:rPr>
        <w:t>Селиваниха</w:t>
      </w:r>
      <w:proofErr w:type="spellEnd"/>
      <w:r w:rsidRPr="00F16D2C">
        <w:rPr>
          <w:sz w:val="16"/>
          <w:szCs w:val="16"/>
        </w:rPr>
        <w:t xml:space="preserve">, д. </w:t>
      </w:r>
      <w:proofErr w:type="spellStart"/>
      <w:r w:rsidRPr="00F16D2C">
        <w:rPr>
          <w:sz w:val="16"/>
          <w:szCs w:val="16"/>
        </w:rPr>
        <w:t>Сокерино</w:t>
      </w:r>
      <w:proofErr w:type="spellEnd"/>
      <w:r w:rsidRPr="00F16D2C">
        <w:rPr>
          <w:sz w:val="16"/>
          <w:szCs w:val="16"/>
        </w:rPr>
        <w:t xml:space="preserve">, д. Сосновец, </w:t>
      </w:r>
      <w:proofErr w:type="spellStart"/>
      <w:r w:rsidRPr="00F16D2C">
        <w:rPr>
          <w:sz w:val="16"/>
          <w:szCs w:val="16"/>
        </w:rPr>
        <w:t>д.Студенец</w:t>
      </w:r>
      <w:proofErr w:type="spellEnd"/>
      <w:r w:rsidRPr="00F16D2C">
        <w:rPr>
          <w:sz w:val="16"/>
          <w:szCs w:val="16"/>
        </w:rPr>
        <w:t xml:space="preserve">, </w:t>
      </w:r>
      <w:proofErr w:type="spellStart"/>
      <w:r w:rsidRPr="00F16D2C">
        <w:rPr>
          <w:sz w:val="16"/>
          <w:szCs w:val="16"/>
        </w:rPr>
        <w:t>д.Тарабыкино</w:t>
      </w:r>
      <w:proofErr w:type="spellEnd"/>
      <w:r w:rsidRPr="00F16D2C">
        <w:rPr>
          <w:sz w:val="16"/>
          <w:szCs w:val="16"/>
        </w:rPr>
        <w:t xml:space="preserve">, </w:t>
      </w:r>
      <w:proofErr w:type="spellStart"/>
      <w:r w:rsidRPr="00F16D2C">
        <w:rPr>
          <w:sz w:val="16"/>
          <w:szCs w:val="16"/>
        </w:rPr>
        <w:t>д</w:t>
      </w:r>
      <w:proofErr w:type="gramStart"/>
      <w:r w:rsidRPr="00F16D2C">
        <w:rPr>
          <w:sz w:val="16"/>
          <w:szCs w:val="16"/>
        </w:rPr>
        <w:t>.Ф</w:t>
      </w:r>
      <w:proofErr w:type="gramEnd"/>
      <w:r w:rsidRPr="00F16D2C">
        <w:rPr>
          <w:sz w:val="16"/>
          <w:szCs w:val="16"/>
        </w:rPr>
        <w:t>едулово</w:t>
      </w:r>
      <w:proofErr w:type="spellEnd"/>
      <w:r w:rsidRPr="00F16D2C">
        <w:rPr>
          <w:sz w:val="16"/>
          <w:szCs w:val="16"/>
        </w:rPr>
        <w:t xml:space="preserve">, </w:t>
      </w:r>
      <w:proofErr w:type="spellStart"/>
      <w:r w:rsidRPr="00F16D2C">
        <w:rPr>
          <w:sz w:val="16"/>
          <w:szCs w:val="16"/>
        </w:rPr>
        <w:t>д.Фёдорково</w:t>
      </w:r>
      <w:proofErr w:type="spellEnd"/>
      <w:r w:rsidRPr="00F16D2C">
        <w:rPr>
          <w:sz w:val="16"/>
          <w:szCs w:val="16"/>
        </w:rPr>
        <w:t xml:space="preserve">, с.Хомутово, д. Чёрная, </w:t>
      </w:r>
      <w:proofErr w:type="spellStart"/>
      <w:r w:rsidRPr="00F16D2C">
        <w:rPr>
          <w:sz w:val="16"/>
          <w:szCs w:val="16"/>
        </w:rPr>
        <w:t>д.Шумково</w:t>
      </w:r>
      <w:proofErr w:type="spellEnd"/>
      <w:r w:rsidRPr="00F16D2C">
        <w:rPr>
          <w:sz w:val="16"/>
          <w:szCs w:val="16"/>
        </w:rPr>
        <w:t xml:space="preserve">, с.Юрьево, </w:t>
      </w:r>
      <w:proofErr w:type="spellStart"/>
      <w:r w:rsidRPr="00F16D2C">
        <w:rPr>
          <w:sz w:val="16"/>
          <w:szCs w:val="16"/>
        </w:rPr>
        <w:t>д.Якуниха</w:t>
      </w:r>
      <w:proofErr w:type="spellEnd"/>
      <w:r w:rsidRPr="00F16D2C">
        <w:rPr>
          <w:sz w:val="16"/>
          <w:szCs w:val="16"/>
        </w:rPr>
        <w:t>.»</w:t>
      </w:r>
    </w:p>
    <w:p w:rsidR="00F16D2C" w:rsidRPr="00F16D2C" w:rsidRDefault="00F16D2C" w:rsidP="00F16D2C">
      <w:pPr>
        <w:tabs>
          <w:tab w:val="left" w:pos="1125"/>
        </w:tabs>
        <w:jc w:val="both"/>
        <w:rPr>
          <w:sz w:val="16"/>
          <w:szCs w:val="16"/>
        </w:rPr>
      </w:pPr>
    </w:p>
    <w:p w:rsidR="00F16D2C" w:rsidRPr="00F16D2C" w:rsidRDefault="00F16D2C" w:rsidP="00F16D2C">
      <w:pPr>
        <w:ind w:firstLine="708"/>
        <w:jc w:val="both"/>
        <w:rPr>
          <w:sz w:val="16"/>
          <w:szCs w:val="16"/>
        </w:rPr>
      </w:pPr>
      <w:r w:rsidRPr="00F16D2C">
        <w:rPr>
          <w:sz w:val="16"/>
          <w:szCs w:val="16"/>
        </w:rPr>
        <w:t xml:space="preserve">Статья 4 </w:t>
      </w:r>
    </w:p>
    <w:p w:rsidR="00F16D2C" w:rsidRPr="00F16D2C" w:rsidRDefault="00F16D2C" w:rsidP="00F16D2C">
      <w:pPr>
        <w:ind w:firstLine="708"/>
        <w:jc w:val="both"/>
        <w:rPr>
          <w:sz w:val="16"/>
          <w:szCs w:val="16"/>
        </w:rPr>
      </w:pPr>
      <w:r w:rsidRPr="00F16D2C">
        <w:rPr>
          <w:sz w:val="16"/>
          <w:szCs w:val="16"/>
        </w:rPr>
        <w:t>Настоящий Закон вступает в силу через десять дней после дня его официального опубликования.</w:t>
      </w:r>
    </w:p>
    <w:p w:rsidR="00F16D2C" w:rsidRPr="00F16D2C" w:rsidRDefault="00F16D2C" w:rsidP="00F16D2C">
      <w:pPr>
        <w:spacing w:line="20" w:lineRule="atLeast"/>
        <w:ind w:firstLine="708"/>
        <w:jc w:val="both"/>
        <w:rPr>
          <w:sz w:val="16"/>
          <w:szCs w:val="16"/>
        </w:rPr>
      </w:pPr>
    </w:p>
    <w:p w:rsidR="00F16D2C" w:rsidRPr="00F16D2C" w:rsidRDefault="00F16D2C" w:rsidP="00F16D2C">
      <w:pPr>
        <w:pStyle w:val="ConsPlusNormal"/>
        <w:spacing w:line="20" w:lineRule="atLeast"/>
        <w:jc w:val="both"/>
        <w:rPr>
          <w:rFonts w:ascii="Times New Roman" w:hAnsi="Times New Roman" w:cs="Times New Roman"/>
          <w:sz w:val="16"/>
          <w:szCs w:val="16"/>
        </w:rPr>
      </w:pPr>
      <w:r w:rsidRPr="00F16D2C">
        <w:rPr>
          <w:rFonts w:ascii="Times New Roman" w:hAnsi="Times New Roman" w:cs="Times New Roman"/>
          <w:sz w:val="16"/>
          <w:szCs w:val="16"/>
        </w:rPr>
        <w:t>Губернатор</w:t>
      </w:r>
    </w:p>
    <w:p w:rsidR="00F16D2C" w:rsidRPr="00F16D2C" w:rsidRDefault="00F16D2C" w:rsidP="00F16D2C">
      <w:pPr>
        <w:pStyle w:val="ConsPlusNormal"/>
        <w:spacing w:line="20" w:lineRule="atLeast"/>
        <w:jc w:val="both"/>
        <w:rPr>
          <w:rFonts w:ascii="Times New Roman" w:hAnsi="Times New Roman" w:cs="Times New Roman"/>
          <w:sz w:val="16"/>
          <w:szCs w:val="16"/>
        </w:rPr>
      </w:pPr>
      <w:r w:rsidRPr="00F16D2C">
        <w:rPr>
          <w:rFonts w:ascii="Times New Roman" w:hAnsi="Times New Roman" w:cs="Times New Roman"/>
          <w:sz w:val="16"/>
          <w:szCs w:val="16"/>
        </w:rPr>
        <w:t>Костромской области                                                                          С.Ситников</w:t>
      </w:r>
    </w:p>
    <w:p w:rsidR="00F16D2C" w:rsidRPr="00F16D2C" w:rsidRDefault="00F16D2C" w:rsidP="00F16D2C">
      <w:pPr>
        <w:pStyle w:val="ConsPlusNormal"/>
        <w:spacing w:line="20" w:lineRule="atLeast"/>
        <w:jc w:val="both"/>
        <w:rPr>
          <w:rFonts w:ascii="Times New Roman" w:hAnsi="Times New Roman" w:cs="Times New Roman"/>
          <w:sz w:val="16"/>
          <w:szCs w:val="16"/>
        </w:rPr>
      </w:pPr>
    </w:p>
    <w:p w:rsidR="00F16D2C" w:rsidRPr="00F16D2C" w:rsidRDefault="00F16D2C" w:rsidP="00F16D2C">
      <w:pPr>
        <w:pStyle w:val="ConsPlusNormal"/>
        <w:spacing w:line="20" w:lineRule="atLeast"/>
        <w:jc w:val="both"/>
        <w:rPr>
          <w:rFonts w:ascii="Times New Roman" w:hAnsi="Times New Roman" w:cs="Times New Roman"/>
          <w:sz w:val="16"/>
          <w:szCs w:val="16"/>
        </w:rPr>
      </w:pPr>
      <w:r w:rsidRPr="00F16D2C">
        <w:rPr>
          <w:rFonts w:ascii="Times New Roman" w:hAnsi="Times New Roman" w:cs="Times New Roman"/>
          <w:sz w:val="16"/>
          <w:szCs w:val="16"/>
        </w:rPr>
        <w:t>Кострома</w:t>
      </w:r>
    </w:p>
    <w:p w:rsidR="00F16D2C" w:rsidRPr="00F16D2C" w:rsidRDefault="00F16D2C" w:rsidP="00F16D2C">
      <w:pPr>
        <w:pStyle w:val="ConsPlusNormal"/>
        <w:spacing w:line="20" w:lineRule="atLeast"/>
        <w:jc w:val="both"/>
        <w:rPr>
          <w:rFonts w:ascii="Times New Roman" w:hAnsi="Times New Roman" w:cs="Times New Roman"/>
          <w:sz w:val="16"/>
          <w:szCs w:val="16"/>
        </w:rPr>
      </w:pPr>
      <w:r w:rsidRPr="00F16D2C">
        <w:rPr>
          <w:rFonts w:ascii="Times New Roman" w:hAnsi="Times New Roman" w:cs="Times New Roman"/>
          <w:sz w:val="16"/>
          <w:szCs w:val="16"/>
        </w:rPr>
        <w:t>«___»____________2018 года</w:t>
      </w:r>
    </w:p>
    <w:p w:rsidR="00F16D2C" w:rsidRPr="00F16D2C" w:rsidRDefault="00F16D2C" w:rsidP="00F16D2C">
      <w:pPr>
        <w:pStyle w:val="ConsPlusNormal"/>
        <w:spacing w:line="20" w:lineRule="atLeast"/>
        <w:jc w:val="both"/>
        <w:rPr>
          <w:rFonts w:ascii="Times New Roman" w:hAnsi="Times New Roman" w:cs="Times New Roman"/>
          <w:sz w:val="16"/>
          <w:szCs w:val="16"/>
        </w:rPr>
      </w:pPr>
      <w:r w:rsidRPr="00F16D2C">
        <w:rPr>
          <w:rFonts w:ascii="Times New Roman" w:hAnsi="Times New Roman" w:cs="Times New Roman"/>
          <w:sz w:val="16"/>
          <w:szCs w:val="16"/>
        </w:rPr>
        <w:t>№ _________</w:t>
      </w:r>
    </w:p>
    <w:p w:rsidR="00F16D2C" w:rsidRPr="00F16D2C" w:rsidRDefault="00F16D2C" w:rsidP="00F16D2C">
      <w:pPr>
        <w:pStyle w:val="af4"/>
        <w:jc w:val="center"/>
        <w:rPr>
          <w:b/>
          <w:sz w:val="16"/>
          <w:szCs w:val="16"/>
        </w:rPr>
      </w:pPr>
    </w:p>
    <w:p w:rsidR="00F16D2C" w:rsidRPr="00F16D2C" w:rsidRDefault="00F16D2C" w:rsidP="00F16D2C">
      <w:pPr>
        <w:pStyle w:val="af4"/>
        <w:jc w:val="center"/>
        <w:rPr>
          <w:b/>
          <w:sz w:val="16"/>
          <w:szCs w:val="16"/>
        </w:rPr>
      </w:pPr>
    </w:p>
    <w:p w:rsidR="00F16D2C" w:rsidRPr="00F16D2C" w:rsidRDefault="00F16D2C" w:rsidP="00F16D2C">
      <w:pPr>
        <w:pStyle w:val="af4"/>
        <w:jc w:val="center"/>
        <w:rPr>
          <w:b/>
          <w:sz w:val="16"/>
          <w:szCs w:val="16"/>
        </w:rPr>
      </w:pPr>
    </w:p>
    <w:p w:rsidR="00F16D2C" w:rsidRPr="00F16D2C" w:rsidRDefault="00F16D2C" w:rsidP="00F16D2C">
      <w:pPr>
        <w:pStyle w:val="af4"/>
        <w:jc w:val="center"/>
        <w:rPr>
          <w:b/>
          <w:sz w:val="16"/>
          <w:szCs w:val="16"/>
        </w:rPr>
      </w:pPr>
      <w:r w:rsidRPr="00F16D2C">
        <w:rPr>
          <w:b/>
          <w:sz w:val="16"/>
          <w:szCs w:val="16"/>
        </w:rPr>
        <w:t>ФИНАНСОВО-ЭКОНОМИЧЕСКОЕ ОБОСНОВАНИЕ</w:t>
      </w:r>
    </w:p>
    <w:p w:rsidR="00F16D2C" w:rsidRPr="00F16D2C" w:rsidRDefault="00F16D2C" w:rsidP="00F16D2C">
      <w:pPr>
        <w:pStyle w:val="af4"/>
        <w:jc w:val="center"/>
        <w:rPr>
          <w:b/>
          <w:sz w:val="16"/>
          <w:szCs w:val="16"/>
        </w:rPr>
      </w:pPr>
      <w:r w:rsidRPr="00F16D2C">
        <w:rPr>
          <w:b/>
          <w:sz w:val="16"/>
          <w:szCs w:val="16"/>
        </w:rPr>
        <w:t xml:space="preserve">к проекту Закона Костромской области «О внесении изменений в Закон Костромской области «Об установлении границ муниципальных образований в </w:t>
      </w:r>
      <w:proofErr w:type="spellStart"/>
      <w:r w:rsidRPr="00F16D2C">
        <w:rPr>
          <w:b/>
          <w:sz w:val="16"/>
          <w:szCs w:val="16"/>
        </w:rPr>
        <w:t>Костромскойобласти</w:t>
      </w:r>
      <w:proofErr w:type="spellEnd"/>
      <w:r w:rsidRPr="00F16D2C">
        <w:rPr>
          <w:b/>
          <w:sz w:val="16"/>
          <w:szCs w:val="16"/>
        </w:rPr>
        <w:t xml:space="preserve"> и наделении их статусом»</w:t>
      </w:r>
    </w:p>
    <w:p w:rsidR="00F16D2C" w:rsidRPr="00F16D2C" w:rsidRDefault="00F16D2C" w:rsidP="00F16D2C">
      <w:pPr>
        <w:pStyle w:val="af4"/>
        <w:jc w:val="center"/>
        <w:rPr>
          <w:sz w:val="16"/>
          <w:szCs w:val="16"/>
        </w:rPr>
      </w:pPr>
    </w:p>
    <w:p w:rsidR="00F16D2C" w:rsidRPr="00F16D2C" w:rsidRDefault="00F16D2C" w:rsidP="00F16D2C">
      <w:pPr>
        <w:pStyle w:val="af4"/>
        <w:jc w:val="both"/>
        <w:rPr>
          <w:sz w:val="16"/>
          <w:szCs w:val="16"/>
        </w:rPr>
      </w:pPr>
      <w:r w:rsidRPr="00F16D2C">
        <w:rPr>
          <w:sz w:val="16"/>
          <w:szCs w:val="16"/>
        </w:rPr>
        <w:t xml:space="preserve">         Предпосылками к укрупнению Островского сельского поселения путем присоединения Александровского сельского поселения и </w:t>
      </w:r>
      <w:proofErr w:type="spellStart"/>
      <w:r w:rsidRPr="00F16D2C">
        <w:rPr>
          <w:sz w:val="16"/>
          <w:szCs w:val="16"/>
        </w:rPr>
        <w:t>Игодовского</w:t>
      </w:r>
      <w:proofErr w:type="spellEnd"/>
      <w:r w:rsidRPr="00F16D2C">
        <w:rPr>
          <w:sz w:val="16"/>
          <w:szCs w:val="16"/>
        </w:rPr>
        <w:t xml:space="preserve"> сельского поселения послужили следующие факторы:</w:t>
      </w:r>
    </w:p>
    <w:p w:rsidR="00F16D2C" w:rsidRPr="00F16D2C" w:rsidRDefault="00F16D2C" w:rsidP="00F16D2C">
      <w:pPr>
        <w:pStyle w:val="af4"/>
        <w:jc w:val="both"/>
        <w:rPr>
          <w:sz w:val="16"/>
          <w:szCs w:val="16"/>
        </w:rPr>
      </w:pPr>
      <w:r w:rsidRPr="00F16D2C">
        <w:rPr>
          <w:sz w:val="16"/>
          <w:szCs w:val="16"/>
        </w:rPr>
        <w:t>разрыв между финансовой обеспеченностью доходами каждого поселения;</w:t>
      </w:r>
    </w:p>
    <w:p w:rsidR="00F16D2C" w:rsidRPr="00F16D2C" w:rsidRDefault="00F16D2C" w:rsidP="00F16D2C">
      <w:pPr>
        <w:pStyle w:val="af4"/>
        <w:jc w:val="both"/>
        <w:rPr>
          <w:sz w:val="16"/>
          <w:szCs w:val="16"/>
        </w:rPr>
      </w:pPr>
      <w:r w:rsidRPr="00F16D2C">
        <w:rPr>
          <w:sz w:val="16"/>
          <w:szCs w:val="16"/>
        </w:rPr>
        <w:t>расходы на органы управления превышают налоговые и неналоговые доходы;</w:t>
      </w:r>
    </w:p>
    <w:p w:rsidR="00F16D2C" w:rsidRPr="00F16D2C" w:rsidRDefault="00F16D2C" w:rsidP="00F16D2C">
      <w:pPr>
        <w:pStyle w:val="af4"/>
        <w:jc w:val="both"/>
        <w:rPr>
          <w:sz w:val="16"/>
          <w:szCs w:val="16"/>
        </w:rPr>
      </w:pPr>
      <w:r w:rsidRPr="00F16D2C">
        <w:rPr>
          <w:sz w:val="16"/>
          <w:szCs w:val="16"/>
        </w:rPr>
        <w:t>нарушение статьи 34 пункт 9 Федерального Закона №131 ФЗ «Об общих принципах организации местного самоуправления в Российской Федерации», в соответствии с которой</w:t>
      </w:r>
      <w:r w:rsidRPr="00F16D2C">
        <w:rPr>
          <w:rFonts w:eastAsia="Times New Roman"/>
          <w:sz w:val="16"/>
          <w:szCs w:val="16"/>
        </w:rPr>
        <w:t xml:space="preserve"> финансовое обеспечение деятельности органов местного самоуправления осуществляется исключительно за счет собственных доходов бюджетов соответствующих муниципальных образований.</w:t>
      </w:r>
    </w:p>
    <w:p w:rsidR="00F16D2C" w:rsidRPr="00F16D2C" w:rsidRDefault="00F16D2C" w:rsidP="00F16D2C">
      <w:pPr>
        <w:pStyle w:val="af4"/>
        <w:jc w:val="both"/>
        <w:rPr>
          <w:sz w:val="16"/>
          <w:szCs w:val="16"/>
        </w:rPr>
      </w:pPr>
      <w:r w:rsidRPr="00F16D2C">
        <w:rPr>
          <w:sz w:val="16"/>
          <w:szCs w:val="16"/>
        </w:rPr>
        <w:t xml:space="preserve">          Доходная часть Александровского сельского поселения за 2017 год составила 4880,97т</w:t>
      </w:r>
      <w:proofErr w:type="gramStart"/>
      <w:r w:rsidRPr="00F16D2C">
        <w:rPr>
          <w:sz w:val="16"/>
          <w:szCs w:val="16"/>
        </w:rPr>
        <w:t>.р</w:t>
      </w:r>
      <w:proofErr w:type="gramEnd"/>
      <w:r w:rsidRPr="00F16D2C">
        <w:rPr>
          <w:sz w:val="16"/>
          <w:szCs w:val="16"/>
        </w:rPr>
        <w:t>уб., в том числе налоговые и неналоговые 1520,8т.руб.(31,2%) и безвозмездные поступления 3360,17т.руб.(68,8%). Расходы на органы управления составили 1474,6т</w:t>
      </w:r>
      <w:proofErr w:type="gramStart"/>
      <w:r w:rsidRPr="00F16D2C">
        <w:rPr>
          <w:sz w:val="16"/>
          <w:szCs w:val="16"/>
        </w:rPr>
        <w:t>.р</w:t>
      </w:r>
      <w:proofErr w:type="gramEnd"/>
      <w:r w:rsidRPr="00F16D2C">
        <w:rPr>
          <w:sz w:val="16"/>
          <w:szCs w:val="16"/>
        </w:rPr>
        <w:t>уб., что составляет 97% от собственных доходов.</w:t>
      </w:r>
    </w:p>
    <w:p w:rsidR="00F16D2C" w:rsidRPr="00F16D2C" w:rsidRDefault="00F16D2C" w:rsidP="00F16D2C">
      <w:pPr>
        <w:pStyle w:val="af4"/>
        <w:jc w:val="both"/>
        <w:rPr>
          <w:sz w:val="16"/>
          <w:szCs w:val="16"/>
        </w:rPr>
      </w:pPr>
      <w:r w:rsidRPr="00F16D2C">
        <w:rPr>
          <w:sz w:val="16"/>
          <w:szCs w:val="16"/>
        </w:rPr>
        <w:t xml:space="preserve">         Доходная часть </w:t>
      </w:r>
      <w:proofErr w:type="spellStart"/>
      <w:r w:rsidRPr="00F16D2C">
        <w:rPr>
          <w:sz w:val="16"/>
          <w:szCs w:val="16"/>
        </w:rPr>
        <w:t>Игодовского</w:t>
      </w:r>
      <w:proofErr w:type="spellEnd"/>
      <w:r w:rsidRPr="00F16D2C">
        <w:rPr>
          <w:sz w:val="16"/>
          <w:szCs w:val="16"/>
        </w:rPr>
        <w:t xml:space="preserve">  сельского поселения за 2017 год составила 3443,14 т</w:t>
      </w:r>
      <w:proofErr w:type="gramStart"/>
      <w:r w:rsidRPr="00F16D2C">
        <w:rPr>
          <w:sz w:val="16"/>
          <w:szCs w:val="16"/>
        </w:rPr>
        <w:t>.р</w:t>
      </w:r>
      <w:proofErr w:type="gramEnd"/>
      <w:r w:rsidRPr="00F16D2C">
        <w:rPr>
          <w:sz w:val="16"/>
          <w:szCs w:val="16"/>
        </w:rPr>
        <w:t>уб., в том числе налоговые и неналоговые 692,2т.руб(20,1%) и безвозмездные поступления 2750,94т.руб.(79,9%). Расходы на органы управления составили 1126,6т</w:t>
      </w:r>
      <w:proofErr w:type="gramStart"/>
      <w:r w:rsidRPr="00F16D2C">
        <w:rPr>
          <w:sz w:val="16"/>
          <w:szCs w:val="16"/>
        </w:rPr>
        <w:t>.р</w:t>
      </w:r>
      <w:proofErr w:type="gramEnd"/>
      <w:r w:rsidRPr="00F16D2C">
        <w:rPr>
          <w:sz w:val="16"/>
          <w:szCs w:val="16"/>
        </w:rPr>
        <w:t>уб., что составляет 162,7% от собственных доходов.</w:t>
      </w:r>
    </w:p>
    <w:p w:rsidR="00F16D2C" w:rsidRPr="00F16D2C" w:rsidRDefault="00F16D2C" w:rsidP="00F16D2C">
      <w:pPr>
        <w:pStyle w:val="af4"/>
        <w:jc w:val="both"/>
        <w:rPr>
          <w:sz w:val="16"/>
          <w:szCs w:val="16"/>
        </w:rPr>
      </w:pPr>
      <w:r w:rsidRPr="00F16D2C">
        <w:rPr>
          <w:sz w:val="16"/>
          <w:szCs w:val="16"/>
        </w:rPr>
        <w:t xml:space="preserve">        Наибольший удельный вес в структуре доходов Александровского и </w:t>
      </w:r>
      <w:proofErr w:type="spellStart"/>
      <w:r w:rsidRPr="00F16D2C">
        <w:rPr>
          <w:sz w:val="16"/>
          <w:szCs w:val="16"/>
        </w:rPr>
        <w:t>Игодовского</w:t>
      </w:r>
      <w:proofErr w:type="spellEnd"/>
      <w:r w:rsidRPr="00F16D2C">
        <w:rPr>
          <w:sz w:val="16"/>
          <w:szCs w:val="16"/>
        </w:rPr>
        <w:t xml:space="preserve"> сельских поселений составляет НДФЛ — 40% и 31% соответственно, поступающий, в основном, от бюджетных учреждений</w:t>
      </w:r>
      <w:proofErr w:type="gramStart"/>
      <w:r w:rsidRPr="00F16D2C">
        <w:rPr>
          <w:sz w:val="16"/>
          <w:szCs w:val="16"/>
        </w:rPr>
        <w:t xml:space="preserve"> ,</w:t>
      </w:r>
      <w:proofErr w:type="gramEnd"/>
      <w:r w:rsidRPr="00F16D2C">
        <w:rPr>
          <w:sz w:val="16"/>
          <w:szCs w:val="16"/>
        </w:rPr>
        <w:t xml:space="preserve"> т. к. на территории данных поселений имеется лишь по одному хозяйствующему субъекту, осуществляющему производственную деятельность (ООО«</w:t>
      </w:r>
      <w:proofErr w:type="spellStart"/>
      <w:r w:rsidRPr="00F16D2C">
        <w:rPr>
          <w:sz w:val="16"/>
          <w:szCs w:val="16"/>
        </w:rPr>
        <w:t>ИнвестАгро</w:t>
      </w:r>
      <w:proofErr w:type="spellEnd"/>
      <w:r w:rsidRPr="00F16D2C">
        <w:rPr>
          <w:sz w:val="16"/>
          <w:szCs w:val="16"/>
        </w:rPr>
        <w:t>» и ООО «Александровская слобода»).</w:t>
      </w:r>
    </w:p>
    <w:p w:rsidR="00F16D2C" w:rsidRPr="00F16D2C" w:rsidRDefault="00F16D2C" w:rsidP="00F16D2C">
      <w:pPr>
        <w:pStyle w:val="af4"/>
        <w:jc w:val="both"/>
        <w:rPr>
          <w:sz w:val="16"/>
          <w:szCs w:val="16"/>
        </w:rPr>
      </w:pPr>
      <w:r w:rsidRPr="00F16D2C">
        <w:rPr>
          <w:sz w:val="16"/>
          <w:szCs w:val="16"/>
        </w:rPr>
        <w:t xml:space="preserve">         В результате преобразования Островского сельского поселения путем присоединения к нему Александровского сельского поселения и </w:t>
      </w:r>
      <w:proofErr w:type="spellStart"/>
      <w:r w:rsidRPr="00F16D2C">
        <w:rPr>
          <w:sz w:val="16"/>
          <w:szCs w:val="16"/>
        </w:rPr>
        <w:t>Игодовского</w:t>
      </w:r>
      <w:proofErr w:type="spellEnd"/>
      <w:r w:rsidRPr="00F16D2C">
        <w:rPr>
          <w:sz w:val="16"/>
          <w:szCs w:val="16"/>
        </w:rPr>
        <w:t xml:space="preserve"> сельского поселения предполагаемая  экономия финансовых средств в сумме 2075т</w:t>
      </w:r>
      <w:proofErr w:type="gramStart"/>
      <w:r w:rsidRPr="00F16D2C">
        <w:rPr>
          <w:sz w:val="16"/>
          <w:szCs w:val="16"/>
        </w:rPr>
        <w:t>.р</w:t>
      </w:r>
      <w:proofErr w:type="gramEnd"/>
      <w:r w:rsidRPr="00F16D2C">
        <w:rPr>
          <w:sz w:val="16"/>
          <w:szCs w:val="16"/>
        </w:rPr>
        <w:t>уб. ожидается по следующим статьям расходов:</w:t>
      </w:r>
    </w:p>
    <w:p w:rsidR="00F16D2C" w:rsidRPr="00F16D2C" w:rsidRDefault="00F16D2C" w:rsidP="00F16D2C">
      <w:pPr>
        <w:numPr>
          <w:ilvl w:val="0"/>
          <w:numId w:val="4"/>
        </w:numPr>
        <w:suppressAutoHyphens/>
        <w:autoSpaceDE/>
        <w:autoSpaceDN/>
        <w:adjustRightInd/>
        <w:jc w:val="both"/>
        <w:rPr>
          <w:sz w:val="16"/>
          <w:szCs w:val="16"/>
        </w:rPr>
      </w:pPr>
      <w:r w:rsidRPr="00F16D2C">
        <w:rPr>
          <w:sz w:val="16"/>
          <w:szCs w:val="16"/>
        </w:rPr>
        <w:t>заработная плата с начислениями -1460т</w:t>
      </w:r>
      <w:proofErr w:type="gramStart"/>
      <w:r w:rsidRPr="00F16D2C">
        <w:rPr>
          <w:sz w:val="16"/>
          <w:szCs w:val="16"/>
        </w:rPr>
        <w:t>.р</w:t>
      </w:r>
      <w:proofErr w:type="gramEnd"/>
      <w:r w:rsidRPr="00F16D2C">
        <w:rPr>
          <w:sz w:val="16"/>
          <w:szCs w:val="16"/>
        </w:rPr>
        <w:t>уб. ;</w:t>
      </w:r>
    </w:p>
    <w:p w:rsidR="00F16D2C" w:rsidRPr="00F16D2C" w:rsidRDefault="00F16D2C" w:rsidP="00F16D2C">
      <w:pPr>
        <w:numPr>
          <w:ilvl w:val="0"/>
          <w:numId w:val="4"/>
        </w:numPr>
        <w:suppressAutoHyphens/>
        <w:autoSpaceDE/>
        <w:autoSpaceDN/>
        <w:adjustRightInd/>
        <w:jc w:val="both"/>
        <w:rPr>
          <w:sz w:val="16"/>
          <w:szCs w:val="16"/>
        </w:rPr>
      </w:pPr>
      <w:r w:rsidRPr="00F16D2C">
        <w:rPr>
          <w:sz w:val="16"/>
          <w:szCs w:val="16"/>
        </w:rPr>
        <w:t>информационное обслуживание – 175т</w:t>
      </w:r>
      <w:proofErr w:type="gramStart"/>
      <w:r w:rsidRPr="00F16D2C">
        <w:rPr>
          <w:sz w:val="16"/>
          <w:szCs w:val="16"/>
        </w:rPr>
        <w:t>.р</w:t>
      </w:r>
      <w:proofErr w:type="gramEnd"/>
      <w:r w:rsidRPr="00F16D2C">
        <w:rPr>
          <w:sz w:val="16"/>
          <w:szCs w:val="16"/>
        </w:rPr>
        <w:t>уб.;</w:t>
      </w:r>
    </w:p>
    <w:p w:rsidR="00F16D2C" w:rsidRPr="00F16D2C" w:rsidRDefault="00F16D2C" w:rsidP="00F16D2C">
      <w:pPr>
        <w:numPr>
          <w:ilvl w:val="0"/>
          <w:numId w:val="4"/>
        </w:numPr>
        <w:suppressAutoHyphens/>
        <w:autoSpaceDE/>
        <w:autoSpaceDN/>
        <w:adjustRightInd/>
        <w:jc w:val="both"/>
        <w:rPr>
          <w:sz w:val="16"/>
          <w:szCs w:val="16"/>
        </w:rPr>
      </w:pPr>
      <w:r w:rsidRPr="00F16D2C">
        <w:rPr>
          <w:sz w:val="16"/>
          <w:szCs w:val="16"/>
        </w:rPr>
        <w:t>проведение выборов- 140т</w:t>
      </w:r>
      <w:proofErr w:type="gramStart"/>
      <w:r w:rsidRPr="00F16D2C">
        <w:rPr>
          <w:sz w:val="16"/>
          <w:szCs w:val="16"/>
        </w:rPr>
        <w:t>.р</w:t>
      </w:r>
      <w:proofErr w:type="gramEnd"/>
      <w:r w:rsidRPr="00F16D2C">
        <w:rPr>
          <w:sz w:val="16"/>
          <w:szCs w:val="16"/>
        </w:rPr>
        <w:t>уб.;</w:t>
      </w:r>
    </w:p>
    <w:p w:rsidR="00F16D2C" w:rsidRPr="00F16D2C" w:rsidRDefault="00F16D2C" w:rsidP="00F16D2C">
      <w:pPr>
        <w:numPr>
          <w:ilvl w:val="0"/>
          <w:numId w:val="4"/>
        </w:numPr>
        <w:suppressAutoHyphens/>
        <w:autoSpaceDE/>
        <w:autoSpaceDN/>
        <w:adjustRightInd/>
        <w:jc w:val="both"/>
        <w:rPr>
          <w:sz w:val="16"/>
          <w:szCs w:val="16"/>
        </w:rPr>
      </w:pPr>
      <w:r w:rsidRPr="00F16D2C">
        <w:rPr>
          <w:sz w:val="16"/>
          <w:szCs w:val="16"/>
        </w:rPr>
        <w:lastRenderedPageBreak/>
        <w:t>содержание помещений – 300т</w:t>
      </w:r>
      <w:proofErr w:type="gramStart"/>
      <w:r w:rsidRPr="00F16D2C">
        <w:rPr>
          <w:sz w:val="16"/>
          <w:szCs w:val="16"/>
        </w:rPr>
        <w:t>.р</w:t>
      </w:r>
      <w:proofErr w:type="gramEnd"/>
      <w:r w:rsidRPr="00F16D2C">
        <w:rPr>
          <w:sz w:val="16"/>
          <w:szCs w:val="16"/>
        </w:rPr>
        <w:t>уб.</w:t>
      </w:r>
    </w:p>
    <w:p w:rsidR="00F16D2C" w:rsidRPr="00F16D2C" w:rsidRDefault="00F16D2C" w:rsidP="00F16D2C">
      <w:pPr>
        <w:pStyle w:val="af4"/>
        <w:jc w:val="both"/>
        <w:rPr>
          <w:sz w:val="16"/>
          <w:szCs w:val="16"/>
        </w:rPr>
      </w:pPr>
      <w:r w:rsidRPr="00F16D2C">
        <w:rPr>
          <w:sz w:val="16"/>
          <w:szCs w:val="16"/>
        </w:rPr>
        <w:t xml:space="preserve">       Вместе с тем потребуются дополнительные средства на проведение выборов, в связи с преобразованием поселений – 200т</w:t>
      </w:r>
      <w:proofErr w:type="gramStart"/>
      <w:r w:rsidRPr="00F16D2C">
        <w:rPr>
          <w:sz w:val="16"/>
          <w:szCs w:val="16"/>
        </w:rPr>
        <w:t>.р</w:t>
      </w:r>
      <w:proofErr w:type="gramEnd"/>
      <w:r w:rsidRPr="00F16D2C">
        <w:rPr>
          <w:sz w:val="16"/>
          <w:szCs w:val="16"/>
        </w:rPr>
        <w:t>ублей.</w:t>
      </w:r>
    </w:p>
    <w:p w:rsidR="00F16D2C" w:rsidRPr="00F16D2C" w:rsidRDefault="00F16D2C" w:rsidP="00F16D2C">
      <w:pPr>
        <w:pStyle w:val="af4"/>
        <w:jc w:val="both"/>
        <w:rPr>
          <w:sz w:val="16"/>
          <w:szCs w:val="16"/>
        </w:rPr>
      </w:pPr>
      <w:r w:rsidRPr="00F16D2C">
        <w:rPr>
          <w:sz w:val="16"/>
          <w:szCs w:val="16"/>
        </w:rPr>
        <w:t xml:space="preserve">       В результате укрупнения Островского сельского поселения будут достигнуты позитивные изменения в социально-экономическом развитии поселения:</w:t>
      </w:r>
    </w:p>
    <w:p w:rsidR="00F16D2C" w:rsidRPr="00F16D2C" w:rsidRDefault="00F16D2C" w:rsidP="00F16D2C">
      <w:pPr>
        <w:pStyle w:val="af4"/>
        <w:jc w:val="both"/>
        <w:rPr>
          <w:sz w:val="16"/>
          <w:szCs w:val="16"/>
        </w:rPr>
      </w:pPr>
      <w:r w:rsidRPr="00F16D2C">
        <w:rPr>
          <w:sz w:val="16"/>
          <w:szCs w:val="16"/>
        </w:rPr>
        <w:t>консолидация средств местных бюджетов;</w:t>
      </w:r>
    </w:p>
    <w:p w:rsidR="00F16D2C" w:rsidRPr="00F16D2C" w:rsidRDefault="00F16D2C" w:rsidP="00F16D2C">
      <w:pPr>
        <w:pStyle w:val="af4"/>
        <w:jc w:val="both"/>
        <w:rPr>
          <w:sz w:val="16"/>
          <w:szCs w:val="16"/>
        </w:rPr>
      </w:pPr>
      <w:r w:rsidRPr="00F16D2C">
        <w:rPr>
          <w:sz w:val="16"/>
          <w:szCs w:val="16"/>
        </w:rPr>
        <w:t>оперативность решения поставленных задач;</w:t>
      </w:r>
    </w:p>
    <w:p w:rsidR="00F16D2C" w:rsidRPr="00F16D2C" w:rsidRDefault="00F16D2C" w:rsidP="00F16D2C">
      <w:pPr>
        <w:pStyle w:val="af4"/>
        <w:jc w:val="both"/>
        <w:rPr>
          <w:sz w:val="16"/>
          <w:szCs w:val="16"/>
        </w:rPr>
      </w:pPr>
      <w:r w:rsidRPr="00F16D2C">
        <w:rPr>
          <w:sz w:val="16"/>
          <w:szCs w:val="16"/>
        </w:rPr>
        <w:t>направление экономии финансовых средств на развитие территории поселения.</w:t>
      </w:r>
    </w:p>
    <w:p w:rsidR="00F16D2C" w:rsidRPr="00F16D2C" w:rsidRDefault="00F16D2C" w:rsidP="00F16D2C">
      <w:pPr>
        <w:ind w:left="720"/>
        <w:jc w:val="both"/>
        <w:rPr>
          <w:sz w:val="16"/>
          <w:szCs w:val="16"/>
        </w:rPr>
      </w:pPr>
    </w:p>
    <w:p w:rsidR="00F16D2C" w:rsidRPr="00F16D2C" w:rsidRDefault="00F16D2C" w:rsidP="00F16D2C">
      <w:pPr>
        <w:ind w:left="720"/>
        <w:jc w:val="both"/>
        <w:rPr>
          <w:sz w:val="16"/>
          <w:szCs w:val="16"/>
        </w:rPr>
      </w:pPr>
    </w:p>
    <w:p w:rsidR="00F16D2C" w:rsidRPr="00F16D2C" w:rsidRDefault="00F16D2C" w:rsidP="00F16D2C">
      <w:pPr>
        <w:pStyle w:val="af4"/>
        <w:jc w:val="both"/>
        <w:rPr>
          <w:sz w:val="16"/>
          <w:szCs w:val="16"/>
        </w:rPr>
      </w:pPr>
      <w:r w:rsidRPr="00F16D2C">
        <w:rPr>
          <w:sz w:val="16"/>
          <w:szCs w:val="16"/>
        </w:rPr>
        <w:t xml:space="preserve">Глава Островского </w:t>
      </w:r>
    </w:p>
    <w:p w:rsidR="00F16D2C" w:rsidRPr="00F16D2C" w:rsidRDefault="00F16D2C" w:rsidP="00F16D2C">
      <w:pPr>
        <w:pStyle w:val="af4"/>
        <w:jc w:val="both"/>
        <w:rPr>
          <w:sz w:val="16"/>
          <w:szCs w:val="16"/>
        </w:rPr>
      </w:pPr>
      <w:r w:rsidRPr="00F16D2C">
        <w:rPr>
          <w:sz w:val="16"/>
          <w:szCs w:val="16"/>
        </w:rPr>
        <w:t>муниципального района                                             Г.А.Полякова</w:t>
      </w: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r w:rsidRPr="00F16D2C">
        <w:rPr>
          <w:sz w:val="16"/>
          <w:szCs w:val="16"/>
        </w:rPr>
        <w:t>Председатель Собрания депутатов</w:t>
      </w:r>
    </w:p>
    <w:p w:rsidR="00F16D2C" w:rsidRPr="00F16D2C" w:rsidRDefault="00F16D2C" w:rsidP="00F16D2C">
      <w:pPr>
        <w:spacing w:line="20" w:lineRule="atLeast"/>
        <w:jc w:val="both"/>
        <w:rPr>
          <w:sz w:val="16"/>
          <w:szCs w:val="16"/>
        </w:rPr>
      </w:pPr>
      <w:r w:rsidRPr="00F16D2C">
        <w:rPr>
          <w:sz w:val="16"/>
          <w:szCs w:val="16"/>
        </w:rPr>
        <w:t>Островского муниципального района                                                     А.А.Смирнов</w:t>
      </w: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jc w:val="center"/>
        <w:rPr>
          <w:b/>
          <w:sz w:val="16"/>
          <w:szCs w:val="16"/>
        </w:rPr>
      </w:pPr>
      <w:r w:rsidRPr="00F16D2C">
        <w:rPr>
          <w:b/>
          <w:sz w:val="16"/>
          <w:szCs w:val="16"/>
        </w:rPr>
        <w:t xml:space="preserve">Пояснительная записка к проекту закона Костромской области «О </w:t>
      </w:r>
    </w:p>
    <w:p w:rsidR="00F16D2C" w:rsidRPr="00F16D2C" w:rsidRDefault="00F16D2C" w:rsidP="00F16D2C">
      <w:pPr>
        <w:jc w:val="center"/>
        <w:rPr>
          <w:b/>
          <w:sz w:val="16"/>
          <w:szCs w:val="16"/>
        </w:rPr>
      </w:pPr>
      <w:proofErr w:type="gramStart"/>
      <w:r w:rsidRPr="00F16D2C">
        <w:rPr>
          <w:b/>
          <w:sz w:val="16"/>
          <w:szCs w:val="16"/>
        </w:rPr>
        <w:t>внесении</w:t>
      </w:r>
      <w:proofErr w:type="gramEnd"/>
      <w:r w:rsidRPr="00F16D2C">
        <w:rPr>
          <w:b/>
          <w:sz w:val="16"/>
          <w:szCs w:val="16"/>
        </w:rPr>
        <w:t xml:space="preserve"> изменений в закон Костромской области «Об установлении границ муниципальных образований Костромской области и наделении их статусом»</w:t>
      </w:r>
    </w:p>
    <w:p w:rsidR="00F16D2C" w:rsidRPr="00F16D2C" w:rsidRDefault="00F16D2C" w:rsidP="00F16D2C">
      <w:pPr>
        <w:jc w:val="center"/>
        <w:rPr>
          <w:b/>
          <w:sz w:val="16"/>
          <w:szCs w:val="16"/>
        </w:rPr>
      </w:pPr>
    </w:p>
    <w:p w:rsidR="00F16D2C" w:rsidRPr="00F16D2C" w:rsidRDefault="00F16D2C" w:rsidP="00F16D2C">
      <w:pPr>
        <w:pStyle w:val="af4"/>
        <w:jc w:val="both"/>
        <w:rPr>
          <w:sz w:val="16"/>
          <w:szCs w:val="16"/>
        </w:rPr>
      </w:pPr>
      <w:r w:rsidRPr="00F16D2C">
        <w:rPr>
          <w:sz w:val="16"/>
          <w:szCs w:val="16"/>
        </w:rPr>
        <w:t xml:space="preserve">Вопрос об изменении границ муниципальных образований Александровского и </w:t>
      </w:r>
      <w:proofErr w:type="spellStart"/>
      <w:r w:rsidRPr="00F16D2C">
        <w:rPr>
          <w:sz w:val="16"/>
          <w:szCs w:val="16"/>
        </w:rPr>
        <w:t>Игодовского</w:t>
      </w:r>
      <w:proofErr w:type="spellEnd"/>
      <w:r w:rsidRPr="00F16D2C">
        <w:rPr>
          <w:sz w:val="16"/>
          <w:szCs w:val="16"/>
        </w:rPr>
        <w:t xml:space="preserve"> сельских поселений возник в связи с решением схода граждан Александровского и </w:t>
      </w:r>
      <w:proofErr w:type="spellStart"/>
      <w:r w:rsidRPr="00F16D2C">
        <w:rPr>
          <w:sz w:val="16"/>
          <w:szCs w:val="16"/>
        </w:rPr>
        <w:t>Игодовского</w:t>
      </w:r>
      <w:proofErr w:type="spellEnd"/>
      <w:r w:rsidRPr="00F16D2C">
        <w:rPr>
          <w:sz w:val="16"/>
          <w:szCs w:val="16"/>
        </w:rPr>
        <w:t xml:space="preserve"> сельских поселений </w:t>
      </w:r>
      <w:proofErr w:type="gramStart"/>
      <w:r w:rsidRPr="00F16D2C">
        <w:rPr>
          <w:sz w:val="16"/>
          <w:szCs w:val="16"/>
        </w:rPr>
        <w:t>об отнесении территории их населенного пункта к территории Островского сельского поселения в первую очередь в связи с малочисленностью</w:t>
      </w:r>
      <w:proofErr w:type="gramEnd"/>
      <w:r w:rsidRPr="00F16D2C">
        <w:rPr>
          <w:sz w:val="16"/>
          <w:szCs w:val="16"/>
        </w:rPr>
        <w:t xml:space="preserve"> населения.</w:t>
      </w:r>
    </w:p>
    <w:p w:rsidR="00F16D2C" w:rsidRPr="00F16D2C" w:rsidRDefault="00F16D2C" w:rsidP="00F16D2C">
      <w:pPr>
        <w:pStyle w:val="af4"/>
        <w:jc w:val="both"/>
        <w:rPr>
          <w:sz w:val="16"/>
          <w:szCs w:val="16"/>
        </w:rPr>
      </w:pPr>
      <w:r w:rsidRPr="00F16D2C">
        <w:rPr>
          <w:sz w:val="16"/>
          <w:szCs w:val="16"/>
        </w:rPr>
        <w:t xml:space="preserve">Удаленность между Александровским и Островским сельским поселением Островского муниципального района составляет 30 км, удаленность между </w:t>
      </w:r>
      <w:proofErr w:type="spellStart"/>
      <w:r w:rsidRPr="00F16D2C">
        <w:rPr>
          <w:sz w:val="16"/>
          <w:szCs w:val="16"/>
        </w:rPr>
        <w:t>Игодовским</w:t>
      </w:r>
      <w:proofErr w:type="spellEnd"/>
      <w:r w:rsidRPr="00F16D2C">
        <w:rPr>
          <w:sz w:val="16"/>
          <w:szCs w:val="16"/>
        </w:rPr>
        <w:t xml:space="preserve"> и Островским сельским поселением Островского муниципального района составляет 34 км. Это граничащие  муниципальные образования. Административный центр вновь образованного муниципального образования – деревня </w:t>
      </w:r>
      <w:proofErr w:type="spellStart"/>
      <w:r w:rsidRPr="00F16D2C">
        <w:rPr>
          <w:sz w:val="16"/>
          <w:szCs w:val="16"/>
        </w:rPr>
        <w:t>Гуляевка</w:t>
      </w:r>
      <w:proofErr w:type="spellEnd"/>
      <w:r w:rsidRPr="00F16D2C">
        <w:rPr>
          <w:sz w:val="16"/>
          <w:szCs w:val="16"/>
        </w:rPr>
        <w:t>. Здание администрации Островского сельского поселения Островского муниципального района расположено в центре п. Островское, где в настоящее время находятся  социально-значимые объекты (школа, дом культуры, библиотеки,  отделение Почты России,  больница, МФЦ   и др.)</w:t>
      </w:r>
    </w:p>
    <w:p w:rsidR="00F16D2C" w:rsidRPr="00F16D2C" w:rsidRDefault="00F16D2C" w:rsidP="00F16D2C">
      <w:pPr>
        <w:pStyle w:val="af4"/>
        <w:jc w:val="both"/>
        <w:rPr>
          <w:sz w:val="16"/>
          <w:szCs w:val="16"/>
        </w:rPr>
      </w:pPr>
      <w:r w:rsidRPr="00F16D2C">
        <w:rPr>
          <w:sz w:val="16"/>
          <w:szCs w:val="16"/>
        </w:rPr>
        <w:t xml:space="preserve">При проведении преобразования </w:t>
      </w:r>
      <w:proofErr w:type="spellStart"/>
      <w:r w:rsidRPr="00F16D2C">
        <w:rPr>
          <w:sz w:val="16"/>
          <w:szCs w:val="16"/>
        </w:rPr>
        <w:t>Игодовского</w:t>
      </w:r>
      <w:proofErr w:type="spellEnd"/>
      <w:r w:rsidRPr="00F16D2C">
        <w:rPr>
          <w:sz w:val="16"/>
          <w:szCs w:val="16"/>
        </w:rPr>
        <w:t xml:space="preserve">, Александровского и Островского сельских поселений численность населения вновь образованного поселении увеличится. </w:t>
      </w:r>
      <w:proofErr w:type="gramStart"/>
      <w:r w:rsidRPr="00F16D2C">
        <w:rPr>
          <w:sz w:val="16"/>
          <w:szCs w:val="16"/>
        </w:rPr>
        <w:t xml:space="preserve">Учитывая, что при распределении районного фонда финансовой поддержки сельских  поселений (дотаций на выравнивание бюджетной обеспеченности сельских поселений) показателем, определяющим потребителей большинства муниципальных услуг, является численность жителей поселения,  то при преобразовании сельских поселений наполняемость бюджета доходами вновь образованного поселения значительно увеличится, т.к. дотации, получаемые </w:t>
      </w:r>
      <w:proofErr w:type="spellStart"/>
      <w:r w:rsidRPr="00F16D2C">
        <w:rPr>
          <w:sz w:val="16"/>
          <w:szCs w:val="16"/>
        </w:rPr>
        <w:t>Игодовским</w:t>
      </w:r>
      <w:proofErr w:type="spellEnd"/>
      <w:r w:rsidRPr="00F16D2C">
        <w:rPr>
          <w:sz w:val="16"/>
          <w:szCs w:val="16"/>
        </w:rPr>
        <w:t xml:space="preserve"> и Александровским сельскими поселениями будут передаваться в бюджет вновь образованного муниципалитета, и при сокращении управленческого</w:t>
      </w:r>
      <w:proofErr w:type="gramEnd"/>
      <w:r w:rsidRPr="00F16D2C">
        <w:rPr>
          <w:sz w:val="16"/>
          <w:szCs w:val="16"/>
        </w:rPr>
        <w:t xml:space="preserve"> персонала будут направлены на улучшение качества предоставления населению муниципальных услуг.</w:t>
      </w:r>
    </w:p>
    <w:p w:rsidR="00F16D2C" w:rsidRPr="00F16D2C" w:rsidRDefault="00F16D2C" w:rsidP="00F16D2C">
      <w:pPr>
        <w:pStyle w:val="af4"/>
        <w:jc w:val="both"/>
        <w:rPr>
          <w:sz w:val="16"/>
          <w:szCs w:val="16"/>
        </w:rPr>
      </w:pPr>
      <w:r w:rsidRPr="00F16D2C">
        <w:rPr>
          <w:sz w:val="16"/>
          <w:szCs w:val="16"/>
        </w:rPr>
        <w:t>В результате укрупнения Островского сельского поселения будут достигнуты позитивные изменения в социально- экономическом развитии поселения:</w:t>
      </w:r>
    </w:p>
    <w:p w:rsidR="00F16D2C" w:rsidRPr="00F16D2C" w:rsidRDefault="00F16D2C" w:rsidP="00F16D2C">
      <w:pPr>
        <w:pStyle w:val="af4"/>
        <w:jc w:val="both"/>
        <w:rPr>
          <w:sz w:val="16"/>
          <w:szCs w:val="16"/>
        </w:rPr>
      </w:pPr>
      <w:r w:rsidRPr="00F16D2C">
        <w:rPr>
          <w:sz w:val="16"/>
          <w:szCs w:val="16"/>
        </w:rPr>
        <w:t>- консолидация средств местных бюджетов;</w:t>
      </w:r>
    </w:p>
    <w:p w:rsidR="00F16D2C" w:rsidRPr="00F16D2C" w:rsidRDefault="00F16D2C" w:rsidP="00F16D2C">
      <w:pPr>
        <w:pStyle w:val="af4"/>
        <w:jc w:val="both"/>
        <w:rPr>
          <w:sz w:val="16"/>
          <w:szCs w:val="16"/>
        </w:rPr>
      </w:pPr>
      <w:r w:rsidRPr="00F16D2C">
        <w:rPr>
          <w:sz w:val="16"/>
          <w:szCs w:val="16"/>
        </w:rPr>
        <w:t>- сокращение численности штата администрации поселения;</w:t>
      </w:r>
    </w:p>
    <w:p w:rsidR="00F16D2C" w:rsidRPr="00F16D2C" w:rsidRDefault="00F16D2C" w:rsidP="00F16D2C">
      <w:pPr>
        <w:pStyle w:val="af4"/>
        <w:jc w:val="both"/>
        <w:rPr>
          <w:sz w:val="16"/>
          <w:szCs w:val="16"/>
        </w:rPr>
      </w:pPr>
      <w:r w:rsidRPr="00F16D2C">
        <w:rPr>
          <w:sz w:val="16"/>
          <w:szCs w:val="16"/>
        </w:rPr>
        <w:t>- улучшение взаимодействия района и поселения;</w:t>
      </w:r>
    </w:p>
    <w:p w:rsidR="00F16D2C" w:rsidRPr="00F16D2C" w:rsidRDefault="00F16D2C" w:rsidP="00F16D2C">
      <w:pPr>
        <w:pStyle w:val="af4"/>
        <w:jc w:val="both"/>
        <w:rPr>
          <w:sz w:val="16"/>
          <w:szCs w:val="16"/>
        </w:rPr>
      </w:pPr>
      <w:r w:rsidRPr="00F16D2C">
        <w:rPr>
          <w:sz w:val="16"/>
          <w:szCs w:val="16"/>
        </w:rPr>
        <w:t>Возможность активного участия в областных и федеральных программах.</w:t>
      </w:r>
    </w:p>
    <w:p w:rsidR="00F16D2C" w:rsidRPr="00F16D2C" w:rsidRDefault="00F16D2C" w:rsidP="00F16D2C">
      <w:pPr>
        <w:pStyle w:val="af4"/>
        <w:jc w:val="both"/>
        <w:rPr>
          <w:sz w:val="16"/>
          <w:szCs w:val="16"/>
        </w:rPr>
      </w:pPr>
      <w:r w:rsidRPr="00F16D2C">
        <w:rPr>
          <w:sz w:val="16"/>
          <w:szCs w:val="16"/>
        </w:rPr>
        <w:t xml:space="preserve">Объединение </w:t>
      </w:r>
      <w:proofErr w:type="spellStart"/>
      <w:r w:rsidRPr="00F16D2C">
        <w:rPr>
          <w:sz w:val="16"/>
          <w:szCs w:val="16"/>
        </w:rPr>
        <w:t>Игодовского</w:t>
      </w:r>
      <w:proofErr w:type="spellEnd"/>
      <w:r w:rsidRPr="00F16D2C">
        <w:rPr>
          <w:sz w:val="16"/>
          <w:szCs w:val="16"/>
        </w:rPr>
        <w:t>, Александровского и Островского сельских поселений позволит более качественно осуществлять функции государственного управления и местного самоуправления. Высвободившиеся в результате преобразования финансовые средства позволят направить больше средств на укрупнение материально-финансовой базы учреждений социальной сферы.</w:t>
      </w:r>
    </w:p>
    <w:p w:rsidR="00F16D2C" w:rsidRPr="00F16D2C" w:rsidRDefault="00F16D2C" w:rsidP="00F16D2C">
      <w:pPr>
        <w:pStyle w:val="af4"/>
        <w:jc w:val="both"/>
        <w:rPr>
          <w:sz w:val="16"/>
          <w:szCs w:val="16"/>
        </w:rPr>
      </w:pPr>
      <w:proofErr w:type="gramStart"/>
      <w:r w:rsidRPr="00F16D2C">
        <w:rPr>
          <w:sz w:val="16"/>
          <w:szCs w:val="16"/>
        </w:rPr>
        <w:t xml:space="preserve">Руководствуясь частью 3 статьи 13 Федерального закона от 06 октября 2003 года № 131-ФЗ «Об общих принципах организации местного самоуправления в Российской Федерации», с учетом согласия населения муниципальных образований </w:t>
      </w:r>
      <w:proofErr w:type="spellStart"/>
      <w:r w:rsidRPr="00F16D2C">
        <w:rPr>
          <w:sz w:val="16"/>
          <w:szCs w:val="16"/>
        </w:rPr>
        <w:t>Игодовского</w:t>
      </w:r>
      <w:proofErr w:type="spellEnd"/>
      <w:r w:rsidRPr="00F16D2C">
        <w:rPr>
          <w:sz w:val="16"/>
          <w:szCs w:val="16"/>
        </w:rPr>
        <w:t xml:space="preserve">, Александровского и Островского сельских поселений Островского муниципального района и мнения представительных органов Александровского, </w:t>
      </w:r>
      <w:proofErr w:type="spellStart"/>
      <w:r w:rsidRPr="00F16D2C">
        <w:rPr>
          <w:sz w:val="16"/>
          <w:szCs w:val="16"/>
        </w:rPr>
        <w:t>Игодовского</w:t>
      </w:r>
      <w:proofErr w:type="spellEnd"/>
      <w:r w:rsidRPr="00F16D2C">
        <w:rPr>
          <w:sz w:val="16"/>
          <w:szCs w:val="16"/>
        </w:rPr>
        <w:t xml:space="preserve"> и Островского сельского поселения, Собрание депутатов Островского муниципального района приняло решение о выдвижении законодательной инициативы о внесении</w:t>
      </w:r>
      <w:proofErr w:type="gramEnd"/>
      <w:r w:rsidRPr="00F16D2C">
        <w:rPr>
          <w:sz w:val="16"/>
          <w:szCs w:val="16"/>
        </w:rPr>
        <w:t xml:space="preserve"> изменений в Закон Костромской области от 30 декабря 2004 года № 237-ЗКО «Об установлении границ муниципальных образований Костромской области и наделении их статусом».</w:t>
      </w: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r w:rsidRPr="00F16D2C">
        <w:rPr>
          <w:sz w:val="16"/>
          <w:szCs w:val="16"/>
        </w:rPr>
        <w:t>Председатель Собрания депутатов</w:t>
      </w:r>
    </w:p>
    <w:p w:rsidR="00F16D2C" w:rsidRPr="00F16D2C" w:rsidRDefault="00F16D2C" w:rsidP="00F16D2C">
      <w:pPr>
        <w:pStyle w:val="af4"/>
        <w:jc w:val="both"/>
        <w:rPr>
          <w:sz w:val="16"/>
          <w:szCs w:val="16"/>
        </w:rPr>
      </w:pPr>
      <w:r w:rsidRPr="00F16D2C">
        <w:rPr>
          <w:sz w:val="16"/>
          <w:szCs w:val="16"/>
        </w:rPr>
        <w:t>Островского муниципального района                                        А.А. Смирнов</w:t>
      </w:r>
    </w:p>
    <w:p w:rsidR="00F16D2C" w:rsidRPr="00F16D2C" w:rsidRDefault="00F16D2C" w:rsidP="00F16D2C">
      <w:pPr>
        <w:pStyle w:val="af4"/>
        <w:jc w:val="both"/>
        <w:rPr>
          <w:b/>
          <w:sz w:val="16"/>
          <w:szCs w:val="16"/>
        </w:rPr>
      </w:pPr>
    </w:p>
    <w:p w:rsidR="00F16D2C" w:rsidRPr="00F16D2C" w:rsidRDefault="00F16D2C" w:rsidP="00F16D2C">
      <w:pPr>
        <w:pStyle w:val="af4"/>
        <w:jc w:val="center"/>
        <w:rPr>
          <w:b/>
          <w:sz w:val="16"/>
          <w:szCs w:val="16"/>
        </w:rPr>
      </w:pPr>
    </w:p>
    <w:p w:rsidR="00F16D2C" w:rsidRPr="00F16D2C" w:rsidRDefault="00F16D2C" w:rsidP="00F16D2C">
      <w:pPr>
        <w:pStyle w:val="af4"/>
        <w:jc w:val="center"/>
        <w:rPr>
          <w:b/>
          <w:sz w:val="16"/>
          <w:szCs w:val="16"/>
        </w:rPr>
      </w:pPr>
      <w:r w:rsidRPr="00F16D2C">
        <w:rPr>
          <w:b/>
          <w:sz w:val="16"/>
          <w:szCs w:val="16"/>
        </w:rPr>
        <w:t>Перечень</w:t>
      </w:r>
    </w:p>
    <w:p w:rsidR="00F16D2C" w:rsidRPr="00F16D2C" w:rsidRDefault="00F16D2C" w:rsidP="00F16D2C">
      <w:pPr>
        <w:pStyle w:val="af4"/>
        <w:jc w:val="center"/>
        <w:rPr>
          <w:sz w:val="16"/>
          <w:szCs w:val="16"/>
        </w:rPr>
      </w:pPr>
      <w:r w:rsidRPr="00F16D2C">
        <w:rPr>
          <w:sz w:val="16"/>
          <w:szCs w:val="16"/>
        </w:rPr>
        <w:t xml:space="preserve">нормативных правовых актов, подлежащих признанию </w:t>
      </w:r>
      <w:proofErr w:type="gramStart"/>
      <w:r w:rsidRPr="00F16D2C">
        <w:rPr>
          <w:sz w:val="16"/>
          <w:szCs w:val="16"/>
        </w:rPr>
        <w:t>утратившими</w:t>
      </w:r>
      <w:proofErr w:type="gramEnd"/>
      <w:r w:rsidRPr="00F16D2C">
        <w:rPr>
          <w:sz w:val="16"/>
          <w:szCs w:val="16"/>
        </w:rPr>
        <w:t xml:space="preserve"> силу, приостановлению, изменению, дополнению, либо принятию в связи с принятием Закона Костромской области «О преобразовании некоторых муниципальных образований в  Островском муниципальном районе Костромской области и внесении изменений в Закон Костромской области «Об установлении границ муниципальных образований в Костромской области и наделении их статусом»</w:t>
      </w:r>
    </w:p>
    <w:p w:rsidR="00F16D2C" w:rsidRPr="00F16D2C" w:rsidRDefault="00F16D2C" w:rsidP="00F16D2C">
      <w:pPr>
        <w:pStyle w:val="af4"/>
        <w:jc w:val="center"/>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r w:rsidRPr="00F16D2C">
        <w:rPr>
          <w:sz w:val="16"/>
          <w:szCs w:val="16"/>
        </w:rPr>
        <w:t>Принятие закона Костромской области «О преобразовании некоторых муниципальных образований в  Островском муниципальном районе Костромской области и внесении изменений в Закон Костромской области «Об установлении границ муниципальных образований в Костромской области и наделении их статусом</w:t>
      </w:r>
      <w:proofErr w:type="gramStart"/>
      <w:r w:rsidRPr="00F16D2C">
        <w:rPr>
          <w:sz w:val="16"/>
          <w:szCs w:val="16"/>
        </w:rPr>
        <w:t>»п</w:t>
      </w:r>
      <w:proofErr w:type="gramEnd"/>
      <w:r w:rsidRPr="00F16D2C">
        <w:rPr>
          <w:sz w:val="16"/>
          <w:szCs w:val="16"/>
        </w:rPr>
        <w:t>отребует внесений:</w:t>
      </w:r>
    </w:p>
    <w:p w:rsidR="00F16D2C" w:rsidRPr="00F16D2C" w:rsidRDefault="00F16D2C" w:rsidP="00F16D2C">
      <w:pPr>
        <w:pStyle w:val="af4"/>
        <w:jc w:val="both"/>
        <w:rPr>
          <w:sz w:val="16"/>
          <w:szCs w:val="16"/>
        </w:rPr>
      </w:pPr>
      <w:r w:rsidRPr="00F16D2C">
        <w:rPr>
          <w:sz w:val="16"/>
          <w:szCs w:val="16"/>
        </w:rPr>
        <w:t xml:space="preserve">-Закон Костромской области от 09.02.2007 г №112-4-ЗКО «Об административно </w:t>
      </w:r>
      <w:proofErr w:type="gramStart"/>
      <w:r w:rsidRPr="00F16D2C">
        <w:rPr>
          <w:sz w:val="16"/>
          <w:szCs w:val="16"/>
        </w:rPr>
        <w:t>–т</w:t>
      </w:r>
      <w:proofErr w:type="gramEnd"/>
      <w:r w:rsidRPr="00F16D2C">
        <w:rPr>
          <w:sz w:val="16"/>
          <w:szCs w:val="16"/>
        </w:rPr>
        <w:t>ерриториальном устройстве Костромской области»;</w:t>
      </w:r>
    </w:p>
    <w:p w:rsidR="00F16D2C" w:rsidRPr="00F16D2C" w:rsidRDefault="00F16D2C" w:rsidP="00F16D2C">
      <w:pPr>
        <w:pStyle w:val="af4"/>
        <w:jc w:val="both"/>
        <w:rPr>
          <w:sz w:val="16"/>
          <w:szCs w:val="16"/>
        </w:rPr>
      </w:pPr>
      <w:r w:rsidRPr="00F16D2C">
        <w:rPr>
          <w:sz w:val="16"/>
          <w:szCs w:val="16"/>
        </w:rPr>
        <w:t xml:space="preserve">- Постановление Администрации Костромской области от 08.04.2014 г № 133-а «Об утверждении Реестра населенных пунктов Костромской области». </w:t>
      </w: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spacing w:line="20" w:lineRule="atLeast"/>
        <w:jc w:val="both"/>
        <w:rPr>
          <w:b/>
          <w:sz w:val="16"/>
          <w:szCs w:val="16"/>
        </w:rPr>
      </w:pPr>
    </w:p>
    <w:p w:rsidR="00F16D2C" w:rsidRPr="00F16D2C" w:rsidRDefault="00F16D2C" w:rsidP="00F16D2C">
      <w:pPr>
        <w:spacing w:line="20" w:lineRule="atLeast"/>
        <w:jc w:val="both"/>
        <w:rPr>
          <w:b/>
          <w:sz w:val="16"/>
          <w:szCs w:val="16"/>
        </w:rPr>
      </w:pPr>
    </w:p>
    <w:p w:rsidR="00F16D2C" w:rsidRPr="00F16D2C" w:rsidRDefault="00F16D2C" w:rsidP="00F16D2C">
      <w:pPr>
        <w:spacing w:after="1" w:line="220" w:lineRule="atLeast"/>
        <w:jc w:val="center"/>
        <w:rPr>
          <w:sz w:val="16"/>
          <w:szCs w:val="16"/>
        </w:rPr>
      </w:pPr>
      <w:r w:rsidRPr="00F16D2C">
        <w:rPr>
          <w:b/>
          <w:sz w:val="16"/>
          <w:szCs w:val="16"/>
        </w:rPr>
        <w:t>КАРТОГРАФИЧЕСКОЕ ОПИСАНИЕ ГРАНИЦ</w:t>
      </w:r>
    </w:p>
    <w:p w:rsidR="00F16D2C" w:rsidRPr="00F16D2C" w:rsidRDefault="00F16D2C" w:rsidP="00F16D2C">
      <w:pPr>
        <w:spacing w:after="1" w:line="220" w:lineRule="atLeast"/>
        <w:jc w:val="center"/>
        <w:rPr>
          <w:sz w:val="16"/>
          <w:szCs w:val="16"/>
        </w:rPr>
      </w:pPr>
      <w:r w:rsidRPr="00F16D2C">
        <w:rPr>
          <w:b/>
          <w:sz w:val="16"/>
          <w:szCs w:val="16"/>
        </w:rPr>
        <w:t>ОСТРОВСКОГО СЕЛЬСКОГО ПОСЕЛЕНИЯ</w:t>
      </w:r>
    </w:p>
    <w:p w:rsidR="00F16D2C" w:rsidRPr="00F16D2C" w:rsidRDefault="00F16D2C" w:rsidP="00F16D2C">
      <w:pPr>
        <w:jc w:val="center"/>
        <w:rPr>
          <w:sz w:val="16"/>
          <w:szCs w:val="16"/>
        </w:rPr>
      </w:pPr>
      <w:r w:rsidRPr="00F16D2C">
        <w:rPr>
          <w:b/>
          <w:sz w:val="16"/>
          <w:szCs w:val="16"/>
        </w:rPr>
        <w:t>ОСТРОВСКОГО МУНИЦИПАЛЬНОГО РАЙОНА</w:t>
      </w:r>
    </w:p>
    <w:p w:rsidR="00F16D2C" w:rsidRPr="00F16D2C" w:rsidRDefault="00F16D2C" w:rsidP="00F16D2C">
      <w:pPr>
        <w:ind w:firstLine="567"/>
        <w:jc w:val="both"/>
        <w:rPr>
          <w:sz w:val="16"/>
          <w:szCs w:val="16"/>
        </w:rPr>
      </w:pPr>
    </w:p>
    <w:p w:rsidR="00F16D2C" w:rsidRPr="00F16D2C" w:rsidRDefault="00F16D2C" w:rsidP="00F16D2C">
      <w:pPr>
        <w:ind w:firstLine="567"/>
        <w:jc w:val="both"/>
        <w:rPr>
          <w:sz w:val="16"/>
          <w:szCs w:val="16"/>
        </w:rPr>
      </w:pPr>
      <w:r w:rsidRPr="00F16D2C">
        <w:rPr>
          <w:sz w:val="16"/>
          <w:szCs w:val="16"/>
        </w:rPr>
        <w:t>За начало описания прохождения границ Островского сельского поселения начинается в точки</w:t>
      </w:r>
      <w:proofErr w:type="gramStart"/>
      <w:r w:rsidRPr="00F16D2C">
        <w:rPr>
          <w:sz w:val="16"/>
          <w:szCs w:val="16"/>
        </w:rPr>
        <w:t xml:space="preserve"> А</w:t>
      </w:r>
      <w:proofErr w:type="gramEnd"/>
      <w:r w:rsidRPr="00F16D2C">
        <w:rPr>
          <w:sz w:val="16"/>
          <w:szCs w:val="16"/>
        </w:rPr>
        <w:t xml:space="preserve">, расположенной на стыке границ </w:t>
      </w:r>
      <w:proofErr w:type="spellStart"/>
      <w:r w:rsidRPr="00F16D2C">
        <w:rPr>
          <w:sz w:val="16"/>
          <w:szCs w:val="16"/>
        </w:rPr>
        <w:t>Галического</w:t>
      </w:r>
      <w:proofErr w:type="spellEnd"/>
      <w:r w:rsidRPr="00F16D2C">
        <w:rPr>
          <w:sz w:val="16"/>
          <w:szCs w:val="16"/>
        </w:rPr>
        <w:t xml:space="preserve"> и </w:t>
      </w:r>
      <w:proofErr w:type="spellStart"/>
      <w:r w:rsidRPr="00F16D2C">
        <w:rPr>
          <w:sz w:val="16"/>
          <w:szCs w:val="16"/>
        </w:rPr>
        <w:t>Антроповского</w:t>
      </w:r>
      <w:proofErr w:type="spellEnd"/>
      <w:r w:rsidRPr="00F16D2C">
        <w:rPr>
          <w:sz w:val="16"/>
          <w:szCs w:val="16"/>
        </w:rPr>
        <w:t xml:space="preserve"> муниципальных районов. Описание ведется по ходу часовой стрелки. </w:t>
      </w:r>
    </w:p>
    <w:p w:rsidR="00F16D2C" w:rsidRPr="00F16D2C" w:rsidRDefault="00F16D2C" w:rsidP="00F16D2C">
      <w:pPr>
        <w:ind w:firstLine="567"/>
        <w:jc w:val="both"/>
        <w:rPr>
          <w:b/>
          <w:color w:val="FF0000"/>
          <w:sz w:val="16"/>
          <w:szCs w:val="16"/>
        </w:rPr>
      </w:pPr>
      <w:r w:rsidRPr="00F16D2C">
        <w:rPr>
          <w:sz w:val="16"/>
          <w:szCs w:val="16"/>
        </w:rPr>
        <w:t>От точки</w:t>
      </w:r>
      <w:proofErr w:type="gramStart"/>
      <w:r w:rsidRPr="00F16D2C">
        <w:rPr>
          <w:sz w:val="16"/>
          <w:szCs w:val="16"/>
        </w:rPr>
        <w:t xml:space="preserve"> А</w:t>
      </w:r>
      <w:proofErr w:type="gramEnd"/>
      <w:r w:rsidRPr="00F16D2C">
        <w:rPr>
          <w:sz w:val="16"/>
          <w:szCs w:val="16"/>
        </w:rPr>
        <w:t xml:space="preserve"> до точки Б граница сельского поселения в северо-восточном направлении проходит по землепользованию с </w:t>
      </w:r>
      <w:proofErr w:type="spellStart"/>
      <w:r w:rsidRPr="00F16D2C">
        <w:rPr>
          <w:sz w:val="16"/>
          <w:szCs w:val="16"/>
        </w:rPr>
        <w:lastRenderedPageBreak/>
        <w:t>Антроповским</w:t>
      </w:r>
      <w:proofErr w:type="spellEnd"/>
      <w:r w:rsidRPr="00F16D2C">
        <w:rPr>
          <w:sz w:val="16"/>
          <w:szCs w:val="16"/>
        </w:rPr>
        <w:t xml:space="preserve"> муниципальным районом, по землепользованию кварталов 2, 4, 8, 11, 12, 14 2-го </w:t>
      </w:r>
      <w:proofErr w:type="spellStart"/>
      <w:r w:rsidRPr="00F16D2C">
        <w:rPr>
          <w:sz w:val="16"/>
          <w:szCs w:val="16"/>
        </w:rPr>
        <w:t>Игодовскогоучасткого</w:t>
      </w:r>
      <w:proofErr w:type="spellEnd"/>
      <w:r w:rsidRPr="00F16D2C">
        <w:rPr>
          <w:sz w:val="16"/>
          <w:szCs w:val="16"/>
        </w:rPr>
        <w:t xml:space="preserve"> лесничества ОГКУ «Островское лесничество» и 30, 37, 38, 39, 40, 41, 49  1-го </w:t>
      </w:r>
      <w:proofErr w:type="spellStart"/>
      <w:r w:rsidRPr="00F16D2C">
        <w:rPr>
          <w:sz w:val="16"/>
          <w:szCs w:val="16"/>
        </w:rPr>
        <w:t>Игодовскогоучасткого</w:t>
      </w:r>
      <w:proofErr w:type="spellEnd"/>
      <w:r w:rsidRPr="00F16D2C">
        <w:rPr>
          <w:sz w:val="16"/>
          <w:szCs w:val="16"/>
        </w:rPr>
        <w:t xml:space="preserve"> </w:t>
      </w:r>
      <w:proofErr w:type="spellStart"/>
      <w:r w:rsidRPr="00F16D2C">
        <w:rPr>
          <w:sz w:val="16"/>
          <w:szCs w:val="16"/>
        </w:rPr>
        <w:t>лесничестваОГКУ</w:t>
      </w:r>
      <w:proofErr w:type="spellEnd"/>
      <w:r w:rsidRPr="00F16D2C">
        <w:rPr>
          <w:sz w:val="16"/>
          <w:szCs w:val="16"/>
        </w:rPr>
        <w:t xml:space="preserve"> «Островское лесничество».</w:t>
      </w:r>
    </w:p>
    <w:p w:rsidR="00F16D2C" w:rsidRPr="00F16D2C" w:rsidRDefault="00F16D2C" w:rsidP="00F16D2C">
      <w:pPr>
        <w:ind w:firstLine="567"/>
        <w:jc w:val="both"/>
        <w:rPr>
          <w:sz w:val="16"/>
          <w:szCs w:val="16"/>
        </w:rPr>
      </w:pPr>
      <w:r w:rsidRPr="00F16D2C">
        <w:rPr>
          <w:sz w:val="16"/>
          <w:szCs w:val="16"/>
        </w:rPr>
        <w:t>Точка</w:t>
      </w:r>
      <w:proofErr w:type="gramStart"/>
      <w:r w:rsidRPr="00F16D2C">
        <w:rPr>
          <w:sz w:val="16"/>
          <w:szCs w:val="16"/>
        </w:rPr>
        <w:t xml:space="preserve"> Б</w:t>
      </w:r>
      <w:proofErr w:type="gramEnd"/>
      <w:r w:rsidRPr="00F16D2C">
        <w:rPr>
          <w:sz w:val="16"/>
          <w:szCs w:val="16"/>
        </w:rPr>
        <w:t xml:space="preserve"> расположена на стыке границ </w:t>
      </w:r>
      <w:proofErr w:type="spellStart"/>
      <w:r w:rsidRPr="00F16D2C">
        <w:rPr>
          <w:sz w:val="16"/>
          <w:szCs w:val="16"/>
        </w:rPr>
        <w:t>Клеванцовского</w:t>
      </w:r>
      <w:proofErr w:type="spellEnd"/>
      <w:r w:rsidRPr="00F16D2C">
        <w:rPr>
          <w:sz w:val="16"/>
          <w:szCs w:val="16"/>
        </w:rPr>
        <w:t xml:space="preserve"> и Островского сельских поселений и </w:t>
      </w:r>
      <w:proofErr w:type="spellStart"/>
      <w:r w:rsidRPr="00F16D2C">
        <w:rPr>
          <w:sz w:val="16"/>
          <w:szCs w:val="16"/>
        </w:rPr>
        <w:t>Антроповского</w:t>
      </w:r>
      <w:proofErr w:type="spellEnd"/>
      <w:r w:rsidRPr="00F16D2C">
        <w:rPr>
          <w:sz w:val="16"/>
          <w:szCs w:val="16"/>
        </w:rPr>
        <w:t xml:space="preserve"> муниципального района в северо-восточном углу квартала 4Ломковского участкового лесничества ОГКУ «Островское лесничество».</w:t>
      </w:r>
    </w:p>
    <w:p w:rsidR="00F16D2C" w:rsidRPr="00F16D2C" w:rsidRDefault="00F16D2C" w:rsidP="00F16D2C">
      <w:pPr>
        <w:ind w:firstLine="567"/>
        <w:jc w:val="both"/>
        <w:rPr>
          <w:sz w:val="16"/>
          <w:szCs w:val="16"/>
        </w:rPr>
      </w:pPr>
      <w:r w:rsidRPr="00F16D2C">
        <w:rPr>
          <w:sz w:val="16"/>
          <w:szCs w:val="16"/>
        </w:rPr>
        <w:t>От  точки</w:t>
      </w:r>
      <w:proofErr w:type="gramStart"/>
      <w:r w:rsidRPr="00F16D2C">
        <w:rPr>
          <w:sz w:val="16"/>
          <w:szCs w:val="16"/>
        </w:rPr>
        <w:t xml:space="preserve"> Б</w:t>
      </w:r>
      <w:proofErr w:type="gramEnd"/>
      <w:r w:rsidRPr="00F16D2C">
        <w:rPr>
          <w:sz w:val="16"/>
          <w:szCs w:val="16"/>
        </w:rPr>
        <w:t xml:space="preserve"> до точки В граница сельского поселения идет  юго-западным направлением по землепользованию кварталов 1, 2, 3, 4, 8, 18, 28, 27, 37 </w:t>
      </w:r>
      <w:proofErr w:type="spellStart"/>
      <w:r w:rsidRPr="00F16D2C">
        <w:rPr>
          <w:sz w:val="16"/>
          <w:szCs w:val="16"/>
        </w:rPr>
        <w:t>Ломковского</w:t>
      </w:r>
      <w:proofErr w:type="spellEnd"/>
      <w:r w:rsidRPr="00F16D2C">
        <w:rPr>
          <w:sz w:val="16"/>
          <w:szCs w:val="16"/>
        </w:rPr>
        <w:t xml:space="preserve"> участкового лесничества ОГКУ «Островское лесничество», бывшего СПК «</w:t>
      </w:r>
      <w:proofErr w:type="spellStart"/>
      <w:r w:rsidRPr="00F16D2C">
        <w:rPr>
          <w:sz w:val="16"/>
          <w:szCs w:val="16"/>
        </w:rPr>
        <w:t>Хомутовского</w:t>
      </w:r>
      <w:proofErr w:type="spellEnd"/>
      <w:r w:rsidRPr="00F16D2C">
        <w:rPr>
          <w:sz w:val="16"/>
          <w:szCs w:val="16"/>
        </w:rPr>
        <w:t>».</w:t>
      </w:r>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От точки</w:t>
      </w:r>
      <w:proofErr w:type="gramStart"/>
      <w:r w:rsidRPr="00F16D2C">
        <w:rPr>
          <w:rFonts w:ascii="Times New Roman" w:hAnsi="Times New Roman" w:cs="Times New Roman"/>
          <w:sz w:val="16"/>
          <w:szCs w:val="16"/>
        </w:rPr>
        <w:t xml:space="preserve"> В</w:t>
      </w:r>
      <w:proofErr w:type="gramEnd"/>
      <w:r w:rsidRPr="00F16D2C">
        <w:rPr>
          <w:rFonts w:ascii="Times New Roman" w:hAnsi="Times New Roman" w:cs="Times New Roman"/>
          <w:sz w:val="16"/>
          <w:szCs w:val="16"/>
        </w:rPr>
        <w:t xml:space="preserve">, расположенной на стыке границ Островского и </w:t>
      </w:r>
      <w:proofErr w:type="spellStart"/>
      <w:r w:rsidRPr="00F16D2C">
        <w:rPr>
          <w:rFonts w:ascii="Times New Roman" w:hAnsi="Times New Roman" w:cs="Times New Roman"/>
          <w:sz w:val="16"/>
          <w:szCs w:val="16"/>
        </w:rPr>
        <w:t>Клеванцовского</w:t>
      </w:r>
      <w:proofErr w:type="spellEnd"/>
      <w:r w:rsidRPr="00F16D2C">
        <w:rPr>
          <w:rFonts w:ascii="Times New Roman" w:hAnsi="Times New Roman" w:cs="Times New Roman"/>
          <w:sz w:val="16"/>
          <w:szCs w:val="16"/>
        </w:rPr>
        <w:t xml:space="preserve"> сельских поселений у истока р. Сосница, граница сельского поселения проходит по </w:t>
      </w:r>
      <w:proofErr w:type="spellStart"/>
      <w:r w:rsidRPr="00F16D2C">
        <w:rPr>
          <w:rFonts w:ascii="Times New Roman" w:hAnsi="Times New Roman" w:cs="Times New Roman"/>
          <w:sz w:val="16"/>
          <w:szCs w:val="16"/>
        </w:rPr>
        <w:t>смежеству</w:t>
      </w:r>
      <w:proofErr w:type="spellEnd"/>
      <w:r w:rsidRPr="00F16D2C">
        <w:rPr>
          <w:rFonts w:ascii="Times New Roman" w:hAnsi="Times New Roman" w:cs="Times New Roman"/>
          <w:sz w:val="16"/>
          <w:szCs w:val="16"/>
        </w:rPr>
        <w:t xml:space="preserve"> с </w:t>
      </w:r>
      <w:proofErr w:type="spellStart"/>
      <w:r w:rsidRPr="00F16D2C">
        <w:rPr>
          <w:rFonts w:ascii="Times New Roman" w:hAnsi="Times New Roman" w:cs="Times New Roman"/>
          <w:sz w:val="16"/>
          <w:szCs w:val="16"/>
        </w:rPr>
        <w:t>Клеванцовским</w:t>
      </w:r>
      <w:proofErr w:type="spellEnd"/>
      <w:r w:rsidRPr="00F16D2C">
        <w:rPr>
          <w:rFonts w:ascii="Times New Roman" w:hAnsi="Times New Roman" w:cs="Times New Roman"/>
          <w:sz w:val="16"/>
          <w:szCs w:val="16"/>
        </w:rPr>
        <w:t xml:space="preserve"> сельским поселением. От точки</w:t>
      </w:r>
      <w:proofErr w:type="gramStart"/>
      <w:r w:rsidRPr="00F16D2C">
        <w:rPr>
          <w:rFonts w:ascii="Times New Roman" w:hAnsi="Times New Roman" w:cs="Times New Roman"/>
          <w:sz w:val="16"/>
          <w:szCs w:val="16"/>
        </w:rPr>
        <w:t xml:space="preserve"> В</w:t>
      </w:r>
      <w:proofErr w:type="gramEnd"/>
      <w:r w:rsidRPr="00F16D2C">
        <w:rPr>
          <w:rFonts w:ascii="Times New Roman" w:hAnsi="Times New Roman" w:cs="Times New Roman"/>
          <w:sz w:val="16"/>
          <w:szCs w:val="16"/>
        </w:rPr>
        <w:t xml:space="preserve"> граница сельского поселения, следуя по восточной границе  бывшего СПК «</w:t>
      </w:r>
      <w:proofErr w:type="spellStart"/>
      <w:r w:rsidRPr="00F16D2C">
        <w:rPr>
          <w:rFonts w:ascii="Times New Roman" w:hAnsi="Times New Roman" w:cs="Times New Roman"/>
          <w:sz w:val="16"/>
          <w:szCs w:val="16"/>
        </w:rPr>
        <w:t>Хомутовский</w:t>
      </w:r>
      <w:proofErr w:type="spellEnd"/>
      <w:r w:rsidRPr="00F16D2C">
        <w:rPr>
          <w:rFonts w:ascii="Times New Roman" w:hAnsi="Times New Roman" w:cs="Times New Roman"/>
          <w:sz w:val="16"/>
          <w:szCs w:val="16"/>
        </w:rPr>
        <w:t xml:space="preserve">», проходит 0,2 км на запад по р. Сосница. Повернув на юго-восток, отходит от реки на 0,8 км. Затем ломаной линией общим юго-западным направлением проходит южнее р. Сосница. Подходит к границе пахотного массива в 0,5 км восточнее </w:t>
      </w:r>
      <w:proofErr w:type="spellStart"/>
      <w:r w:rsidRPr="00F16D2C">
        <w:rPr>
          <w:rFonts w:ascii="Times New Roman" w:hAnsi="Times New Roman" w:cs="Times New Roman"/>
          <w:sz w:val="16"/>
          <w:szCs w:val="16"/>
        </w:rPr>
        <w:t>ур</w:t>
      </w:r>
      <w:proofErr w:type="spellEnd"/>
      <w:r w:rsidRPr="00F16D2C">
        <w:rPr>
          <w:rFonts w:ascii="Times New Roman" w:hAnsi="Times New Roman" w:cs="Times New Roman"/>
          <w:sz w:val="16"/>
          <w:szCs w:val="16"/>
        </w:rPr>
        <w:t xml:space="preserve">. Петрищево и обходит его с восточной стороны. В 0,8 км севернее р. </w:t>
      </w:r>
      <w:proofErr w:type="spellStart"/>
      <w:r w:rsidRPr="00F16D2C">
        <w:rPr>
          <w:rFonts w:ascii="Times New Roman" w:hAnsi="Times New Roman" w:cs="Times New Roman"/>
          <w:sz w:val="16"/>
          <w:szCs w:val="16"/>
        </w:rPr>
        <w:t>Корба</w:t>
      </w:r>
      <w:proofErr w:type="spellEnd"/>
      <w:r w:rsidRPr="00F16D2C">
        <w:rPr>
          <w:rFonts w:ascii="Times New Roman" w:hAnsi="Times New Roman" w:cs="Times New Roman"/>
          <w:sz w:val="16"/>
          <w:szCs w:val="16"/>
        </w:rPr>
        <w:t xml:space="preserve"> и в 0,4 км юго-западнее </w:t>
      </w:r>
      <w:proofErr w:type="spellStart"/>
      <w:r w:rsidRPr="00F16D2C">
        <w:rPr>
          <w:rFonts w:ascii="Times New Roman" w:hAnsi="Times New Roman" w:cs="Times New Roman"/>
          <w:sz w:val="16"/>
          <w:szCs w:val="16"/>
        </w:rPr>
        <w:t>руч</w:t>
      </w:r>
      <w:proofErr w:type="spellEnd"/>
      <w:r w:rsidRPr="00F16D2C">
        <w:rPr>
          <w:rFonts w:ascii="Times New Roman" w:hAnsi="Times New Roman" w:cs="Times New Roman"/>
          <w:sz w:val="16"/>
          <w:szCs w:val="16"/>
        </w:rPr>
        <w:t xml:space="preserve">. Безымянный принимает противоположное направление и идет 0,7 км до истока </w:t>
      </w:r>
      <w:proofErr w:type="spellStart"/>
      <w:r w:rsidRPr="00F16D2C">
        <w:rPr>
          <w:rFonts w:ascii="Times New Roman" w:hAnsi="Times New Roman" w:cs="Times New Roman"/>
          <w:sz w:val="16"/>
          <w:szCs w:val="16"/>
        </w:rPr>
        <w:t>руч</w:t>
      </w:r>
      <w:proofErr w:type="spellEnd"/>
      <w:r w:rsidRPr="00F16D2C">
        <w:rPr>
          <w:rFonts w:ascii="Times New Roman" w:hAnsi="Times New Roman" w:cs="Times New Roman"/>
          <w:sz w:val="16"/>
          <w:szCs w:val="16"/>
        </w:rPr>
        <w:t xml:space="preserve">. Безымянный. Повернув на юго-восток, пересекает у истока ручей и проходит лесными угодьями 2,5 км. Затем следует юго-западным направлением 0,7 км и поворачивает на юго-восток. В 0,3 км западнее р. </w:t>
      </w:r>
      <w:proofErr w:type="spellStart"/>
      <w:r w:rsidRPr="00F16D2C">
        <w:rPr>
          <w:rFonts w:ascii="Times New Roman" w:hAnsi="Times New Roman" w:cs="Times New Roman"/>
          <w:sz w:val="16"/>
          <w:szCs w:val="16"/>
        </w:rPr>
        <w:t>Иванюшка</w:t>
      </w:r>
      <w:proofErr w:type="spellEnd"/>
      <w:r w:rsidRPr="00F16D2C">
        <w:rPr>
          <w:rFonts w:ascii="Times New Roman" w:hAnsi="Times New Roman" w:cs="Times New Roman"/>
          <w:sz w:val="16"/>
          <w:szCs w:val="16"/>
        </w:rPr>
        <w:t xml:space="preserve"> принимает северо-восточное направление и проходит западнее реки. Следуя ломаной линией общим юго-западным направлением, пересекает реку </w:t>
      </w:r>
      <w:proofErr w:type="spellStart"/>
      <w:r w:rsidRPr="00F16D2C">
        <w:rPr>
          <w:rFonts w:ascii="Times New Roman" w:hAnsi="Times New Roman" w:cs="Times New Roman"/>
          <w:sz w:val="16"/>
          <w:szCs w:val="16"/>
        </w:rPr>
        <w:t>Иванюшка</w:t>
      </w:r>
      <w:proofErr w:type="spellEnd"/>
      <w:r w:rsidRPr="00F16D2C">
        <w:rPr>
          <w:rFonts w:ascii="Times New Roman" w:hAnsi="Times New Roman" w:cs="Times New Roman"/>
          <w:sz w:val="16"/>
          <w:szCs w:val="16"/>
        </w:rPr>
        <w:t xml:space="preserve"> и идет 3,8 км восточнее реки, по границе квартала 84 </w:t>
      </w:r>
      <w:proofErr w:type="spellStart"/>
      <w:r w:rsidRPr="00F16D2C">
        <w:rPr>
          <w:rFonts w:ascii="Times New Roman" w:hAnsi="Times New Roman" w:cs="Times New Roman"/>
          <w:sz w:val="16"/>
          <w:szCs w:val="16"/>
        </w:rPr>
        <w:t>Ломковского</w:t>
      </w:r>
      <w:proofErr w:type="spellEnd"/>
      <w:r w:rsidRPr="00F16D2C">
        <w:rPr>
          <w:rFonts w:ascii="Times New Roman" w:hAnsi="Times New Roman" w:cs="Times New Roman"/>
          <w:sz w:val="16"/>
          <w:szCs w:val="16"/>
        </w:rPr>
        <w:t xml:space="preserve"> участкового лесничества ОГКУ «Островское лесничество». Далее, повернув на юго-восток, проходит 1,4 км по лесным угодьям. </w:t>
      </w:r>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Далее граница Островского сельского поселения следует по границе бывшего СПК «</w:t>
      </w:r>
      <w:proofErr w:type="spellStart"/>
      <w:r w:rsidRPr="00F16D2C">
        <w:rPr>
          <w:rFonts w:ascii="Times New Roman" w:hAnsi="Times New Roman" w:cs="Times New Roman"/>
          <w:sz w:val="16"/>
          <w:szCs w:val="16"/>
        </w:rPr>
        <w:t>Хомутовский</w:t>
      </w:r>
      <w:proofErr w:type="spellEnd"/>
      <w:r w:rsidRPr="00F16D2C">
        <w:rPr>
          <w:rFonts w:ascii="Times New Roman" w:hAnsi="Times New Roman" w:cs="Times New Roman"/>
          <w:sz w:val="16"/>
          <w:szCs w:val="16"/>
        </w:rPr>
        <w:t xml:space="preserve">» юго-восточным направлением, проходит лесными угодьями 0,5 км. Затем пахотными и лесными угодьями идет в направлении с. </w:t>
      </w:r>
      <w:proofErr w:type="spellStart"/>
      <w:r w:rsidRPr="00F16D2C">
        <w:rPr>
          <w:rFonts w:ascii="Times New Roman" w:hAnsi="Times New Roman" w:cs="Times New Roman"/>
          <w:sz w:val="16"/>
          <w:szCs w:val="16"/>
        </w:rPr>
        <w:t>Иванковица</w:t>
      </w:r>
      <w:proofErr w:type="spellEnd"/>
      <w:r w:rsidRPr="00F16D2C">
        <w:rPr>
          <w:rFonts w:ascii="Times New Roman" w:hAnsi="Times New Roman" w:cs="Times New Roman"/>
          <w:sz w:val="16"/>
          <w:szCs w:val="16"/>
        </w:rPr>
        <w:t xml:space="preserve">. В 0,5 км восточнее населенного пункта граница сельского поселения поворачивает на юго-восток и, пройдя 0,5 км, вновь меняет направление. Следует ломаной линией общим северо-восточным направлением по лесным угодьям 0,9 км. Далее общим юго-западным направлением проходит 2,1 км по пахотным и лесным угодьям. В 0,3 км северо-восточнее р. </w:t>
      </w:r>
      <w:proofErr w:type="spellStart"/>
      <w:r w:rsidRPr="00F16D2C">
        <w:rPr>
          <w:rFonts w:ascii="Times New Roman" w:hAnsi="Times New Roman" w:cs="Times New Roman"/>
          <w:sz w:val="16"/>
          <w:szCs w:val="16"/>
        </w:rPr>
        <w:t>Корба</w:t>
      </w:r>
      <w:proofErr w:type="spellEnd"/>
      <w:r w:rsidRPr="00F16D2C">
        <w:rPr>
          <w:rFonts w:ascii="Times New Roman" w:hAnsi="Times New Roman" w:cs="Times New Roman"/>
          <w:sz w:val="16"/>
          <w:szCs w:val="16"/>
        </w:rPr>
        <w:t xml:space="preserve"> пересекает проселочную дорогу </w:t>
      </w:r>
      <w:proofErr w:type="gramStart"/>
      <w:r w:rsidRPr="00F16D2C">
        <w:rPr>
          <w:rFonts w:ascii="Times New Roman" w:hAnsi="Times New Roman" w:cs="Times New Roman"/>
          <w:sz w:val="16"/>
          <w:szCs w:val="16"/>
        </w:rPr>
        <w:t>к</w:t>
      </w:r>
      <w:proofErr w:type="gramEnd"/>
      <w:r w:rsidRPr="00F16D2C">
        <w:rPr>
          <w:rFonts w:ascii="Times New Roman" w:hAnsi="Times New Roman" w:cs="Times New Roman"/>
          <w:sz w:val="16"/>
          <w:szCs w:val="16"/>
        </w:rPr>
        <w:t xml:space="preserve"> с. </w:t>
      </w:r>
      <w:proofErr w:type="spellStart"/>
      <w:r w:rsidRPr="00F16D2C">
        <w:rPr>
          <w:rFonts w:ascii="Times New Roman" w:hAnsi="Times New Roman" w:cs="Times New Roman"/>
          <w:sz w:val="16"/>
          <w:szCs w:val="16"/>
        </w:rPr>
        <w:t>Иванковица</w:t>
      </w:r>
      <w:proofErr w:type="spellEnd"/>
      <w:r w:rsidRPr="00F16D2C">
        <w:rPr>
          <w:rFonts w:ascii="Times New Roman" w:hAnsi="Times New Roman" w:cs="Times New Roman"/>
          <w:sz w:val="16"/>
          <w:szCs w:val="16"/>
        </w:rPr>
        <w:t xml:space="preserve"> и </w:t>
      </w:r>
      <w:proofErr w:type="gramStart"/>
      <w:r w:rsidRPr="00F16D2C">
        <w:rPr>
          <w:rFonts w:ascii="Times New Roman" w:hAnsi="Times New Roman" w:cs="Times New Roman"/>
          <w:sz w:val="16"/>
          <w:szCs w:val="16"/>
        </w:rPr>
        <w:t>в</w:t>
      </w:r>
      <w:proofErr w:type="gramEnd"/>
      <w:r w:rsidRPr="00F16D2C">
        <w:rPr>
          <w:rFonts w:ascii="Times New Roman" w:hAnsi="Times New Roman" w:cs="Times New Roman"/>
          <w:sz w:val="16"/>
          <w:szCs w:val="16"/>
        </w:rPr>
        <w:t xml:space="preserve"> южном направлении идет 1,4 км восточнее реки. Подходит к р. </w:t>
      </w:r>
      <w:proofErr w:type="spellStart"/>
      <w:r w:rsidRPr="00F16D2C">
        <w:rPr>
          <w:rFonts w:ascii="Times New Roman" w:hAnsi="Times New Roman" w:cs="Times New Roman"/>
          <w:sz w:val="16"/>
          <w:szCs w:val="16"/>
        </w:rPr>
        <w:t>Корба</w:t>
      </w:r>
      <w:proofErr w:type="spellEnd"/>
      <w:r w:rsidRPr="00F16D2C">
        <w:rPr>
          <w:rFonts w:ascii="Times New Roman" w:hAnsi="Times New Roman" w:cs="Times New Roman"/>
          <w:sz w:val="16"/>
          <w:szCs w:val="16"/>
        </w:rPr>
        <w:t xml:space="preserve"> и 0,5 км следует серединой реки вверх по течению. Вновь выходит на суходольную границу  бывшего СПК «</w:t>
      </w:r>
      <w:proofErr w:type="spellStart"/>
      <w:r w:rsidRPr="00F16D2C">
        <w:rPr>
          <w:rFonts w:ascii="Times New Roman" w:hAnsi="Times New Roman" w:cs="Times New Roman"/>
          <w:sz w:val="16"/>
          <w:szCs w:val="16"/>
        </w:rPr>
        <w:t>Хомутовский</w:t>
      </w:r>
      <w:proofErr w:type="spellEnd"/>
      <w:r w:rsidRPr="00F16D2C">
        <w:rPr>
          <w:rFonts w:ascii="Times New Roman" w:hAnsi="Times New Roman" w:cs="Times New Roman"/>
          <w:sz w:val="16"/>
          <w:szCs w:val="16"/>
        </w:rPr>
        <w:t xml:space="preserve">» и ломаной линией общим юго-западным направлением проходит 2,2 км. У проселочной дороги к д. </w:t>
      </w:r>
      <w:proofErr w:type="spellStart"/>
      <w:r w:rsidRPr="00F16D2C">
        <w:rPr>
          <w:rFonts w:ascii="Times New Roman" w:hAnsi="Times New Roman" w:cs="Times New Roman"/>
          <w:sz w:val="16"/>
          <w:szCs w:val="16"/>
        </w:rPr>
        <w:t>Якуниха</w:t>
      </w:r>
      <w:proofErr w:type="spellEnd"/>
      <w:r w:rsidRPr="00F16D2C">
        <w:rPr>
          <w:rFonts w:ascii="Times New Roman" w:hAnsi="Times New Roman" w:cs="Times New Roman"/>
          <w:sz w:val="16"/>
          <w:szCs w:val="16"/>
        </w:rPr>
        <w:t xml:space="preserve"> принимает южное направление и, пересекая ЛЭП 110 кВ </w:t>
      </w:r>
      <w:proofErr w:type="gramStart"/>
      <w:r w:rsidRPr="00F16D2C">
        <w:rPr>
          <w:rFonts w:ascii="Times New Roman" w:hAnsi="Times New Roman" w:cs="Times New Roman"/>
          <w:sz w:val="16"/>
          <w:szCs w:val="16"/>
        </w:rPr>
        <w:t>Красная</w:t>
      </w:r>
      <w:proofErr w:type="gramEnd"/>
      <w:r w:rsidRPr="00F16D2C">
        <w:rPr>
          <w:rFonts w:ascii="Times New Roman" w:hAnsi="Times New Roman" w:cs="Times New Roman"/>
          <w:sz w:val="16"/>
          <w:szCs w:val="16"/>
        </w:rPr>
        <w:t xml:space="preserve"> </w:t>
      </w:r>
      <w:proofErr w:type="spellStart"/>
      <w:r w:rsidRPr="00F16D2C">
        <w:rPr>
          <w:rFonts w:ascii="Times New Roman" w:hAnsi="Times New Roman" w:cs="Times New Roman"/>
          <w:sz w:val="16"/>
          <w:szCs w:val="16"/>
        </w:rPr>
        <w:t>Поляна-Кадый</w:t>
      </w:r>
      <w:proofErr w:type="spellEnd"/>
      <w:r w:rsidRPr="00F16D2C">
        <w:rPr>
          <w:rFonts w:ascii="Times New Roman" w:hAnsi="Times New Roman" w:cs="Times New Roman"/>
          <w:sz w:val="16"/>
          <w:szCs w:val="16"/>
        </w:rPr>
        <w:t xml:space="preserve"> в 0,8 км западнее д. Шульгино </w:t>
      </w:r>
      <w:proofErr w:type="spellStart"/>
      <w:r w:rsidRPr="00F16D2C">
        <w:rPr>
          <w:rFonts w:ascii="Times New Roman" w:hAnsi="Times New Roman" w:cs="Times New Roman"/>
          <w:sz w:val="16"/>
          <w:szCs w:val="16"/>
        </w:rPr>
        <w:t>Клеванцовского</w:t>
      </w:r>
      <w:proofErr w:type="spellEnd"/>
      <w:r w:rsidRPr="00F16D2C">
        <w:rPr>
          <w:rFonts w:ascii="Times New Roman" w:hAnsi="Times New Roman" w:cs="Times New Roman"/>
          <w:sz w:val="16"/>
          <w:szCs w:val="16"/>
        </w:rPr>
        <w:t xml:space="preserve"> сельского поселения, идет 1,0 км. Поворачивает на запад и общим северо-западным направлением проходит по пахотным и лесным угодьям южнее линии электропередач. Пересекает проселочную дорогу к д. </w:t>
      </w:r>
      <w:proofErr w:type="spellStart"/>
      <w:r w:rsidRPr="00F16D2C">
        <w:rPr>
          <w:rFonts w:ascii="Times New Roman" w:hAnsi="Times New Roman" w:cs="Times New Roman"/>
          <w:sz w:val="16"/>
          <w:szCs w:val="16"/>
        </w:rPr>
        <w:t>Козловка</w:t>
      </w:r>
      <w:proofErr w:type="spellEnd"/>
      <w:r w:rsidRPr="00F16D2C">
        <w:rPr>
          <w:rFonts w:ascii="Times New Roman" w:hAnsi="Times New Roman" w:cs="Times New Roman"/>
          <w:sz w:val="16"/>
          <w:szCs w:val="16"/>
        </w:rPr>
        <w:t xml:space="preserve"> и линию электропередач.</w:t>
      </w:r>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 xml:space="preserve">Далее граница поселения идет по южной стороне квартала 99 1-го Островского участкового лесничества ОГКУ «Островское лесничество». При этом юго-западнее болота </w:t>
      </w:r>
      <w:proofErr w:type="spellStart"/>
      <w:r w:rsidRPr="00F16D2C">
        <w:rPr>
          <w:rFonts w:ascii="Times New Roman" w:hAnsi="Times New Roman" w:cs="Times New Roman"/>
          <w:sz w:val="16"/>
          <w:szCs w:val="16"/>
        </w:rPr>
        <w:t>Осиповское</w:t>
      </w:r>
      <w:proofErr w:type="spellEnd"/>
      <w:r w:rsidRPr="00F16D2C">
        <w:rPr>
          <w:rFonts w:ascii="Times New Roman" w:hAnsi="Times New Roman" w:cs="Times New Roman"/>
          <w:sz w:val="16"/>
          <w:szCs w:val="16"/>
        </w:rPr>
        <w:t xml:space="preserve"> пересекает одновременно ЛЭП 110 кВ </w:t>
      </w:r>
      <w:proofErr w:type="gramStart"/>
      <w:r w:rsidRPr="00F16D2C">
        <w:rPr>
          <w:rFonts w:ascii="Times New Roman" w:hAnsi="Times New Roman" w:cs="Times New Roman"/>
          <w:sz w:val="16"/>
          <w:szCs w:val="16"/>
        </w:rPr>
        <w:t>Красная</w:t>
      </w:r>
      <w:proofErr w:type="gramEnd"/>
      <w:r w:rsidRPr="00F16D2C">
        <w:rPr>
          <w:rFonts w:ascii="Times New Roman" w:hAnsi="Times New Roman" w:cs="Times New Roman"/>
          <w:sz w:val="16"/>
          <w:szCs w:val="16"/>
        </w:rPr>
        <w:t xml:space="preserve"> </w:t>
      </w:r>
      <w:proofErr w:type="spellStart"/>
      <w:r w:rsidRPr="00F16D2C">
        <w:rPr>
          <w:rFonts w:ascii="Times New Roman" w:hAnsi="Times New Roman" w:cs="Times New Roman"/>
          <w:sz w:val="16"/>
          <w:szCs w:val="16"/>
        </w:rPr>
        <w:t>Поляна-Кадый</w:t>
      </w:r>
      <w:proofErr w:type="spellEnd"/>
      <w:r w:rsidRPr="00F16D2C">
        <w:rPr>
          <w:rFonts w:ascii="Times New Roman" w:hAnsi="Times New Roman" w:cs="Times New Roman"/>
          <w:sz w:val="16"/>
          <w:szCs w:val="16"/>
        </w:rPr>
        <w:t xml:space="preserve"> и пересыхающий ручей. Выходит на восточную границу бывшего СПК «Пески». Идет сначала ломаной линией общим юго-западным направлением по лесным угодьям, дважды пересекая пересыхающий ручей и трижды - р. </w:t>
      </w:r>
      <w:proofErr w:type="spellStart"/>
      <w:r w:rsidRPr="00F16D2C">
        <w:rPr>
          <w:rFonts w:ascii="Times New Roman" w:hAnsi="Times New Roman" w:cs="Times New Roman"/>
          <w:sz w:val="16"/>
          <w:szCs w:val="16"/>
        </w:rPr>
        <w:t>Тош</w:t>
      </w:r>
      <w:proofErr w:type="spellEnd"/>
      <w:r w:rsidRPr="00F16D2C">
        <w:rPr>
          <w:rFonts w:ascii="Times New Roman" w:hAnsi="Times New Roman" w:cs="Times New Roman"/>
          <w:sz w:val="16"/>
          <w:szCs w:val="16"/>
        </w:rPr>
        <w:t xml:space="preserve">, в </w:t>
      </w:r>
      <w:proofErr w:type="gramStart"/>
      <w:r w:rsidRPr="00F16D2C">
        <w:rPr>
          <w:rFonts w:ascii="Times New Roman" w:hAnsi="Times New Roman" w:cs="Times New Roman"/>
          <w:sz w:val="16"/>
          <w:szCs w:val="16"/>
        </w:rPr>
        <w:t>которую</w:t>
      </w:r>
      <w:proofErr w:type="gramEnd"/>
      <w:r w:rsidRPr="00F16D2C">
        <w:rPr>
          <w:rFonts w:ascii="Times New Roman" w:hAnsi="Times New Roman" w:cs="Times New Roman"/>
          <w:sz w:val="16"/>
          <w:szCs w:val="16"/>
        </w:rPr>
        <w:t xml:space="preserve"> он впадает. Затем южным направлением проходит в 0,3 км восточнее песчаного карьера и асфальтового завода до автодороги </w:t>
      </w:r>
      <w:proofErr w:type="spellStart"/>
      <w:r w:rsidRPr="00F16D2C">
        <w:rPr>
          <w:rFonts w:ascii="Times New Roman" w:hAnsi="Times New Roman" w:cs="Times New Roman"/>
          <w:sz w:val="16"/>
          <w:szCs w:val="16"/>
        </w:rPr>
        <w:t>Кострома-В</w:t>
      </w:r>
      <w:proofErr w:type="gramStart"/>
      <w:r w:rsidRPr="00F16D2C">
        <w:rPr>
          <w:rFonts w:ascii="Times New Roman" w:hAnsi="Times New Roman" w:cs="Times New Roman"/>
          <w:sz w:val="16"/>
          <w:szCs w:val="16"/>
        </w:rPr>
        <w:t>.С</w:t>
      </w:r>
      <w:proofErr w:type="gramEnd"/>
      <w:r w:rsidRPr="00F16D2C">
        <w:rPr>
          <w:rFonts w:ascii="Times New Roman" w:hAnsi="Times New Roman" w:cs="Times New Roman"/>
          <w:sz w:val="16"/>
          <w:szCs w:val="16"/>
        </w:rPr>
        <w:t>пасское</w:t>
      </w:r>
      <w:proofErr w:type="spellEnd"/>
      <w:r w:rsidRPr="00F16D2C">
        <w:rPr>
          <w:rFonts w:ascii="Times New Roman" w:hAnsi="Times New Roman" w:cs="Times New Roman"/>
          <w:sz w:val="16"/>
          <w:szCs w:val="16"/>
        </w:rPr>
        <w:t xml:space="preserve">. Пересекает ее и в том же направлении 0,6 км следует до просеки. Далее пересекает просеку и идет на восток по южной стороне. Выходит к северо-западному углу квартала 100 1-го Островского участкового лесничества ОГКУ «Островское лесничество». Огибает его с северной, восточной и юго-восточной сторон. Юго-западным направлением проходит по восточной границе квартала 103 данного лесничества, следуя по восточной границе квартала 106 данного лесничества, меняет направление </w:t>
      </w:r>
      <w:proofErr w:type="gramStart"/>
      <w:r w:rsidRPr="00F16D2C">
        <w:rPr>
          <w:rFonts w:ascii="Times New Roman" w:hAnsi="Times New Roman" w:cs="Times New Roman"/>
          <w:sz w:val="16"/>
          <w:szCs w:val="16"/>
        </w:rPr>
        <w:t>с</w:t>
      </w:r>
      <w:proofErr w:type="gramEnd"/>
      <w:r w:rsidRPr="00F16D2C">
        <w:rPr>
          <w:rFonts w:ascii="Times New Roman" w:hAnsi="Times New Roman" w:cs="Times New Roman"/>
          <w:sz w:val="16"/>
          <w:szCs w:val="16"/>
        </w:rPr>
        <w:t xml:space="preserve"> юго-западного на юго-восточное. </w:t>
      </w:r>
      <w:proofErr w:type="gramStart"/>
      <w:r w:rsidRPr="00F16D2C">
        <w:rPr>
          <w:rFonts w:ascii="Times New Roman" w:hAnsi="Times New Roman" w:cs="Times New Roman"/>
          <w:sz w:val="16"/>
          <w:szCs w:val="16"/>
        </w:rPr>
        <w:t>В том же направлении проходит северо-восточной границей и в юго-западном - восточной границей квартала 107 1-го Островского участкового лесничества ОГКУ «Островское лесничество».</w:t>
      </w:r>
      <w:proofErr w:type="gramEnd"/>
      <w:r w:rsidRPr="00F16D2C">
        <w:rPr>
          <w:rFonts w:ascii="Times New Roman" w:hAnsi="Times New Roman" w:cs="Times New Roman"/>
          <w:sz w:val="16"/>
          <w:szCs w:val="16"/>
        </w:rPr>
        <w:t xml:space="preserve"> Поворачивает на запад и идет по южной границе квартала 107 до северо-восточного угла квартала 112 данного лесничества. Общим юго-восточным направлением проходит по восточной границе квартала 112. У юго-восточного угла  квартала 112  0,2 км проходит по пересыхающему ручью и в его устье пересекает </w:t>
      </w:r>
      <w:proofErr w:type="spellStart"/>
      <w:r w:rsidRPr="00F16D2C">
        <w:rPr>
          <w:rFonts w:ascii="Times New Roman" w:hAnsi="Times New Roman" w:cs="Times New Roman"/>
          <w:sz w:val="16"/>
          <w:szCs w:val="16"/>
        </w:rPr>
        <w:t>руч</w:t>
      </w:r>
      <w:proofErr w:type="spellEnd"/>
      <w:r w:rsidRPr="00F16D2C">
        <w:rPr>
          <w:rFonts w:ascii="Times New Roman" w:hAnsi="Times New Roman" w:cs="Times New Roman"/>
          <w:sz w:val="16"/>
          <w:szCs w:val="16"/>
        </w:rPr>
        <w:t>. Каменный Овраг. Затем юго-западным направлением проходит еще 0,6 км по восточной границе квартала 112  и выходит к точке Г.</w:t>
      </w:r>
    </w:p>
    <w:p w:rsidR="00F16D2C" w:rsidRPr="00F16D2C" w:rsidRDefault="00F16D2C" w:rsidP="00F16D2C">
      <w:pPr>
        <w:ind w:firstLine="540"/>
        <w:jc w:val="both"/>
        <w:rPr>
          <w:sz w:val="16"/>
          <w:szCs w:val="16"/>
        </w:rPr>
      </w:pPr>
      <w:r w:rsidRPr="00F16D2C">
        <w:rPr>
          <w:sz w:val="16"/>
          <w:szCs w:val="16"/>
        </w:rPr>
        <w:t xml:space="preserve">От точки Г граница сельского поселения ломаной линией общим юго-восточным направлением идет по северным границам кварталов 1, 2, 3 и 4 </w:t>
      </w:r>
      <w:proofErr w:type="spellStart"/>
      <w:r w:rsidRPr="00F16D2C">
        <w:rPr>
          <w:sz w:val="16"/>
          <w:szCs w:val="16"/>
        </w:rPr>
        <w:t>Заборского</w:t>
      </w:r>
      <w:proofErr w:type="spellEnd"/>
      <w:r w:rsidRPr="00F16D2C">
        <w:rPr>
          <w:sz w:val="16"/>
          <w:szCs w:val="16"/>
        </w:rPr>
        <w:t xml:space="preserve"> участкового </w:t>
      </w:r>
      <w:proofErr w:type="spellStart"/>
      <w:r w:rsidRPr="00F16D2C">
        <w:rPr>
          <w:sz w:val="16"/>
          <w:szCs w:val="16"/>
        </w:rPr>
        <w:t>лесничестваОГКУ</w:t>
      </w:r>
      <w:proofErr w:type="spellEnd"/>
      <w:r w:rsidRPr="00F16D2C">
        <w:rPr>
          <w:sz w:val="16"/>
          <w:szCs w:val="16"/>
        </w:rPr>
        <w:t xml:space="preserve"> «Островское лесничество» до р. </w:t>
      </w:r>
      <w:proofErr w:type="spellStart"/>
      <w:r w:rsidRPr="00F16D2C">
        <w:rPr>
          <w:sz w:val="16"/>
          <w:szCs w:val="16"/>
        </w:rPr>
        <w:t>Медоза</w:t>
      </w:r>
      <w:proofErr w:type="spellEnd"/>
      <w:r w:rsidRPr="00F16D2C">
        <w:rPr>
          <w:sz w:val="16"/>
          <w:szCs w:val="16"/>
        </w:rPr>
        <w:t xml:space="preserve">. При этом в квартале 2 пересекает </w:t>
      </w:r>
      <w:proofErr w:type="spellStart"/>
      <w:r w:rsidRPr="00F16D2C">
        <w:rPr>
          <w:sz w:val="16"/>
          <w:szCs w:val="16"/>
        </w:rPr>
        <w:t>руч</w:t>
      </w:r>
      <w:proofErr w:type="spellEnd"/>
      <w:r w:rsidRPr="00F16D2C">
        <w:rPr>
          <w:sz w:val="16"/>
          <w:szCs w:val="16"/>
        </w:rPr>
        <w:t xml:space="preserve">. Полевка. Далее проходит 0,8 км на север </w:t>
      </w:r>
      <w:proofErr w:type="gramStart"/>
      <w:r w:rsidRPr="00F16D2C">
        <w:rPr>
          <w:sz w:val="16"/>
          <w:szCs w:val="16"/>
        </w:rPr>
        <w:t>по середине</w:t>
      </w:r>
      <w:proofErr w:type="gramEnd"/>
      <w:r w:rsidRPr="00F16D2C">
        <w:rPr>
          <w:sz w:val="16"/>
          <w:szCs w:val="16"/>
        </w:rPr>
        <w:t xml:space="preserve"> р. </w:t>
      </w:r>
      <w:proofErr w:type="spellStart"/>
      <w:r w:rsidRPr="00F16D2C">
        <w:rPr>
          <w:sz w:val="16"/>
          <w:szCs w:val="16"/>
        </w:rPr>
        <w:t>Медоза</w:t>
      </w:r>
      <w:proofErr w:type="spellEnd"/>
      <w:r w:rsidRPr="00F16D2C">
        <w:rPr>
          <w:sz w:val="16"/>
          <w:szCs w:val="16"/>
        </w:rPr>
        <w:t xml:space="preserve">, поворачивает на северо-восток и выходит на суходольную границу бывшего СПК «Родина». Идет 2,5 км лесными угодьями до р. </w:t>
      </w:r>
      <w:proofErr w:type="spellStart"/>
      <w:r w:rsidRPr="00F16D2C">
        <w:rPr>
          <w:sz w:val="16"/>
          <w:szCs w:val="16"/>
        </w:rPr>
        <w:t>Дароватка</w:t>
      </w:r>
      <w:proofErr w:type="spellEnd"/>
      <w:r w:rsidRPr="00F16D2C">
        <w:rPr>
          <w:sz w:val="16"/>
          <w:szCs w:val="16"/>
        </w:rPr>
        <w:t xml:space="preserve">. </w:t>
      </w:r>
    </w:p>
    <w:p w:rsidR="00F16D2C" w:rsidRPr="00F16D2C" w:rsidRDefault="00F16D2C" w:rsidP="00F16D2C">
      <w:pPr>
        <w:ind w:firstLine="540"/>
        <w:jc w:val="both"/>
        <w:rPr>
          <w:b/>
          <w:color w:val="C00000"/>
          <w:sz w:val="16"/>
          <w:szCs w:val="16"/>
        </w:rPr>
      </w:pPr>
      <w:r w:rsidRPr="00F16D2C">
        <w:rPr>
          <w:sz w:val="16"/>
          <w:szCs w:val="16"/>
        </w:rPr>
        <w:t xml:space="preserve">Далее граница сельского поселения ломаной линией лесными угодьями следует по северной границе бывшего СПК «Родина». Вначале 2,9 км проходит общим северо-восточным направлением, в 0,1 км, пересекая р. Медянка. Затем поворачивает на юго-восток и общим юго-восточным направлением следует 3,7 км, в 0,8 км к северу </w:t>
      </w:r>
      <w:proofErr w:type="gramStart"/>
      <w:r w:rsidRPr="00F16D2C">
        <w:rPr>
          <w:sz w:val="16"/>
          <w:szCs w:val="16"/>
        </w:rPr>
        <w:t>от</w:t>
      </w:r>
      <w:proofErr w:type="gramEnd"/>
      <w:r w:rsidRPr="00F16D2C">
        <w:rPr>
          <w:sz w:val="16"/>
          <w:szCs w:val="16"/>
        </w:rPr>
        <w:t xml:space="preserve"> бывший населенный пункт Подрамки, пересекая проселочную дорогу к бывший населенный пункт </w:t>
      </w:r>
      <w:proofErr w:type="spellStart"/>
      <w:r w:rsidRPr="00F16D2C">
        <w:rPr>
          <w:sz w:val="16"/>
          <w:szCs w:val="16"/>
        </w:rPr>
        <w:t>Шугаиха</w:t>
      </w:r>
      <w:proofErr w:type="spellEnd"/>
      <w:r w:rsidRPr="00F16D2C">
        <w:rPr>
          <w:sz w:val="16"/>
          <w:szCs w:val="16"/>
        </w:rPr>
        <w:t xml:space="preserve">. Выходит к северо-западному углу квартала 11Заборского участкового лесничества ОГКУ «Островское лесничество». Далее граница сельского поселения принимает восточное направление и 9,4 км идет прямой линией по просеке вдоль северных границ кварталов 11, 12, 13, 14, 15, 16, 17, 18, 19 и 20 </w:t>
      </w:r>
      <w:proofErr w:type="spellStart"/>
      <w:r w:rsidRPr="00F16D2C">
        <w:rPr>
          <w:sz w:val="16"/>
          <w:szCs w:val="16"/>
        </w:rPr>
        <w:t>Заборского</w:t>
      </w:r>
      <w:proofErr w:type="spellEnd"/>
      <w:r w:rsidRPr="00F16D2C">
        <w:rPr>
          <w:sz w:val="16"/>
          <w:szCs w:val="16"/>
        </w:rPr>
        <w:t xml:space="preserve"> участкового лесничества ОГКУ «Островское лесничество». От северо-восточного угла квартала 20 проходит общим юго-восточным направлением 1,9 км по просеке вдоль северных границ кварталов 21 и 22 </w:t>
      </w:r>
      <w:proofErr w:type="spellStart"/>
      <w:r w:rsidRPr="00F16D2C">
        <w:rPr>
          <w:sz w:val="16"/>
          <w:szCs w:val="16"/>
        </w:rPr>
        <w:t>Заборского</w:t>
      </w:r>
      <w:proofErr w:type="spellEnd"/>
      <w:r w:rsidRPr="00F16D2C">
        <w:rPr>
          <w:sz w:val="16"/>
          <w:szCs w:val="16"/>
        </w:rPr>
        <w:t xml:space="preserve"> участкового лесничества ОГКУ «Островское лесничество». Затем вновь, следуя на восток прямой линией, проходит 3,2 км по просеке вдоль северных границ кварталов 23, 24 и 25 данного лесничества. В квартале 23 пересекает ручей, а в квартале 24 - р. </w:t>
      </w:r>
      <w:proofErr w:type="spellStart"/>
      <w:r w:rsidRPr="00F16D2C">
        <w:rPr>
          <w:sz w:val="16"/>
          <w:szCs w:val="16"/>
        </w:rPr>
        <w:t>Нодога</w:t>
      </w:r>
      <w:proofErr w:type="spellEnd"/>
      <w:r w:rsidRPr="00F16D2C">
        <w:rPr>
          <w:sz w:val="16"/>
          <w:szCs w:val="16"/>
        </w:rPr>
        <w:t>. Выходит к точке</w:t>
      </w:r>
      <w:proofErr w:type="gramStart"/>
      <w:r w:rsidRPr="00F16D2C">
        <w:rPr>
          <w:sz w:val="16"/>
          <w:szCs w:val="16"/>
        </w:rPr>
        <w:t xml:space="preserve"> Д</w:t>
      </w:r>
      <w:proofErr w:type="gramEnd"/>
      <w:r w:rsidRPr="00F16D2C">
        <w:rPr>
          <w:sz w:val="16"/>
          <w:szCs w:val="16"/>
        </w:rPr>
        <w:t xml:space="preserve">, расположенной на стыке Островского и </w:t>
      </w:r>
      <w:proofErr w:type="spellStart"/>
      <w:r w:rsidRPr="00F16D2C">
        <w:rPr>
          <w:sz w:val="16"/>
          <w:szCs w:val="16"/>
        </w:rPr>
        <w:t>Клеванцовского</w:t>
      </w:r>
      <w:proofErr w:type="spellEnd"/>
      <w:r w:rsidRPr="00F16D2C">
        <w:rPr>
          <w:sz w:val="16"/>
          <w:szCs w:val="16"/>
        </w:rPr>
        <w:t xml:space="preserve"> сельских поселений с </w:t>
      </w:r>
      <w:proofErr w:type="spellStart"/>
      <w:r w:rsidRPr="00F16D2C">
        <w:rPr>
          <w:sz w:val="16"/>
          <w:szCs w:val="16"/>
        </w:rPr>
        <w:t>Кадыйским</w:t>
      </w:r>
      <w:proofErr w:type="spellEnd"/>
      <w:r w:rsidRPr="00F16D2C">
        <w:rPr>
          <w:sz w:val="16"/>
          <w:szCs w:val="16"/>
        </w:rPr>
        <w:t xml:space="preserve"> муниципальным районом у северо-восточного угла квадрата 25 </w:t>
      </w:r>
      <w:proofErr w:type="spellStart"/>
      <w:r w:rsidRPr="00F16D2C">
        <w:rPr>
          <w:sz w:val="16"/>
          <w:szCs w:val="16"/>
        </w:rPr>
        <w:t>Заборского</w:t>
      </w:r>
      <w:proofErr w:type="spellEnd"/>
      <w:r w:rsidRPr="00F16D2C">
        <w:rPr>
          <w:sz w:val="16"/>
          <w:szCs w:val="16"/>
        </w:rPr>
        <w:t xml:space="preserve"> участкового лесничества ОГКУ «Островское лесничество».</w:t>
      </w:r>
    </w:p>
    <w:p w:rsidR="00F16D2C" w:rsidRPr="00F16D2C" w:rsidRDefault="00F16D2C" w:rsidP="00F16D2C">
      <w:pPr>
        <w:ind w:firstLine="540"/>
        <w:jc w:val="both"/>
        <w:rPr>
          <w:sz w:val="16"/>
          <w:szCs w:val="16"/>
        </w:rPr>
      </w:pPr>
      <w:r w:rsidRPr="00F16D2C">
        <w:rPr>
          <w:sz w:val="16"/>
          <w:szCs w:val="16"/>
        </w:rPr>
        <w:t>От точки</w:t>
      </w:r>
      <w:proofErr w:type="gramStart"/>
      <w:r w:rsidRPr="00F16D2C">
        <w:rPr>
          <w:sz w:val="16"/>
          <w:szCs w:val="16"/>
        </w:rPr>
        <w:t xml:space="preserve"> Д</w:t>
      </w:r>
      <w:proofErr w:type="gramEnd"/>
      <w:r w:rsidRPr="00F16D2C">
        <w:rPr>
          <w:sz w:val="16"/>
          <w:szCs w:val="16"/>
        </w:rPr>
        <w:t xml:space="preserve"> до точки Е поворачивая в южном направлении одновременно является границей с </w:t>
      </w:r>
      <w:proofErr w:type="spellStart"/>
      <w:r w:rsidRPr="00F16D2C">
        <w:rPr>
          <w:sz w:val="16"/>
          <w:szCs w:val="16"/>
        </w:rPr>
        <w:t>Кадыйским</w:t>
      </w:r>
      <w:proofErr w:type="spellEnd"/>
      <w:r w:rsidRPr="00F16D2C">
        <w:rPr>
          <w:sz w:val="16"/>
          <w:szCs w:val="16"/>
        </w:rPr>
        <w:t xml:space="preserve"> муниципальным районом. </w:t>
      </w:r>
    </w:p>
    <w:p w:rsidR="00F16D2C" w:rsidRPr="00F16D2C" w:rsidRDefault="00F16D2C" w:rsidP="00F16D2C">
      <w:pPr>
        <w:ind w:firstLine="540"/>
        <w:jc w:val="both"/>
        <w:rPr>
          <w:sz w:val="16"/>
          <w:szCs w:val="16"/>
        </w:rPr>
      </w:pPr>
      <w:r w:rsidRPr="00F16D2C">
        <w:rPr>
          <w:sz w:val="16"/>
          <w:szCs w:val="16"/>
        </w:rPr>
        <w:t>От точки</w:t>
      </w:r>
      <w:proofErr w:type="gramStart"/>
      <w:r w:rsidRPr="00F16D2C">
        <w:rPr>
          <w:sz w:val="16"/>
          <w:szCs w:val="16"/>
        </w:rPr>
        <w:t xml:space="preserve"> Е</w:t>
      </w:r>
      <w:proofErr w:type="gramEnd"/>
      <w:r w:rsidRPr="00F16D2C">
        <w:rPr>
          <w:sz w:val="16"/>
          <w:szCs w:val="16"/>
        </w:rPr>
        <w:t xml:space="preserve"> до точки Ж на юго-восточном и южном направлении граница одновременно является границей с Кинешемским муниципальным районом Ивановской области.</w:t>
      </w:r>
    </w:p>
    <w:p w:rsidR="00F16D2C" w:rsidRPr="00F16D2C" w:rsidRDefault="00F16D2C" w:rsidP="00F16D2C">
      <w:pPr>
        <w:ind w:firstLine="540"/>
        <w:jc w:val="both"/>
        <w:rPr>
          <w:sz w:val="16"/>
          <w:szCs w:val="16"/>
        </w:rPr>
      </w:pPr>
      <w:r w:rsidRPr="00F16D2C">
        <w:rPr>
          <w:sz w:val="16"/>
          <w:szCs w:val="16"/>
        </w:rPr>
        <w:t>От точки</w:t>
      </w:r>
      <w:proofErr w:type="gramStart"/>
      <w:r w:rsidRPr="00F16D2C">
        <w:rPr>
          <w:sz w:val="16"/>
          <w:szCs w:val="16"/>
        </w:rPr>
        <w:t xml:space="preserve"> Ж</w:t>
      </w:r>
      <w:proofErr w:type="gramEnd"/>
      <w:r w:rsidRPr="00F16D2C">
        <w:rPr>
          <w:sz w:val="16"/>
          <w:szCs w:val="16"/>
        </w:rPr>
        <w:t xml:space="preserve">, расположенной на стыке границ Островского и </w:t>
      </w:r>
      <w:proofErr w:type="spellStart"/>
      <w:r w:rsidRPr="00F16D2C">
        <w:rPr>
          <w:sz w:val="16"/>
          <w:szCs w:val="16"/>
        </w:rPr>
        <w:t>Адищевского</w:t>
      </w:r>
      <w:proofErr w:type="spellEnd"/>
      <w:r w:rsidRPr="00F16D2C">
        <w:rPr>
          <w:sz w:val="16"/>
          <w:szCs w:val="16"/>
        </w:rPr>
        <w:t xml:space="preserve"> сельских поселений с Заволжским муниципальным районом Ивановской области на южной границе бывшего СПК «</w:t>
      </w:r>
      <w:proofErr w:type="spellStart"/>
      <w:r w:rsidRPr="00F16D2C">
        <w:rPr>
          <w:sz w:val="16"/>
          <w:szCs w:val="16"/>
        </w:rPr>
        <w:t>Киленки</w:t>
      </w:r>
      <w:proofErr w:type="spellEnd"/>
      <w:r w:rsidRPr="00F16D2C">
        <w:rPr>
          <w:sz w:val="16"/>
          <w:szCs w:val="16"/>
        </w:rPr>
        <w:t xml:space="preserve">» у р. </w:t>
      </w:r>
      <w:proofErr w:type="spellStart"/>
      <w:r w:rsidRPr="00F16D2C">
        <w:rPr>
          <w:sz w:val="16"/>
          <w:szCs w:val="16"/>
        </w:rPr>
        <w:t>Трещиха</w:t>
      </w:r>
      <w:proofErr w:type="spellEnd"/>
      <w:r w:rsidRPr="00F16D2C">
        <w:rPr>
          <w:sz w:val="16"/>
          <w:szCs w:val="16"/>
        </w:rPr>
        <w:t xml:space="preserve">. От точки Ж до точки </w:t>
      </w:r>
      <w:proofErr w:type="gramStart"/>
      <w:r w:rsidRPr="00F16D2C">
        <w:rPr>
          <w:sz w:val="16"/>
          <w:szCs w:val="16"/>
        </w:rPr>
        <w:t>З</w:t>
      </w:r>
      <w:proofErr w:type="gramEnd"/>
      <w:r w:rsidRPr="00F16D2C">
        <w:rPr>
          <w:sz w:val="16"/>
          <w:szCs w:val="16"/>
        </w:rPr>
        <w:t xml:space="preserve"> граница идет по </w:t>
      </w:r>
      <w:proofErr w:type="spellStart"/>
      <w:r w:rsidRPr="00F16D2C">
        <w:rPr>
          <w:sz w:val="16"/>
          <w:szCs w:val="16"/>
        </w:rPr>
        <w:t>смежеству</w:t>
      </w:r>
      <w:proofErr w:type="spellEnd"/>
      <w:r w:rsidRPr="00F16D2C">
        <w:rPr>
          <w:sz w:val="16"/>
          <w:szCs w:val="16"/>
        </w:rPr>
        <w:t xml:space="preserve"> с </w:t>
      </w:r>
      <w:proofErr w:type="spellStart"/>
      <w:r w:rsidRPr="00F16D2C">
        <w:rPr>
          <w:sz w:val="16"/>
          <w:szCs w:val="16"/>
        </w:rPr>
        <w:t>Адищевским</w:t>
      </w:r>
      <w:proofErr w:type="spellEnd"/>
      <w:r w:rsidRPr="00F16D2C">
        <w:rPr>
          <w:sz w:val="16"/>
          <w:szCs w:val="16"/>
        </w:rPr>
        <w:t xml:space="preserve"> сельским поселением.</w:t>
      </w:r>
    </w:p>
    <w:p w:rsidR="00F16D2C" w:rsidRPr="00F16D2C" w:rsidRDefault="00F16D2C" w:rsidP="00F16D2C">
      <w:pPr>
        <w:ind w:firstLine="540"/>
        <w:jc w:val="both"/>
        <w:rPr>
          <w:sz w:val="16"/>
          <w:szCs w:val="16"/>
        </w:rPr>
      </w:pPr>
      <w:r w:rsidRPr="00F16D2C">
        <w:rPr>
          <w:sz w:val="16"/>
          <w:szCs w:val="16"/>
        </w:rPr>
        <w:t>От точки</w:t>
      </w:r>
      <w:proofErr w:type="gramStart"/>
      <w:r w:rsidRPr="00F16D2C">
        <w:rPr>
          <w:sz w:val="16"/>
          <w:szCs w:val="16"/>
        </w:rPr>
        <w:t xml:space="preserve"> Ж</w:t>
      </w:r>
      <w:proofErr w:type="gramEnd"/>
      <w:r w:rsidRPr="00F16D2C">
        <w:rPr>
          <w:sz w:val="16"/>
          <w:szCs w:val="16"/>
        </w:rPr>
        <w:t xml:space="preserve"> граница сельского поселения идет ломаной линией общим юго-западным направлением лесными угодьями по южной границе бывшего СПК «</w:t>
      </w:r>
      <w:proofErr w:type="spellStart"/>
      <w:r w:rsidRPr="00F16D2C">
        <w:rPr>
          <w:sz w:val="16"/>
          <w:szCs w:val="16"/>
        </w:rPr>
        <w:t>Киленки</w:t>
      </w:r>
      <w:proofErr w:type="spellEnd"/>
      <w:r w:rsidRPr="00F16D2C">
        <w:rPr>
          <w:sz w:val="16"/>
          <w:szCs w:val="16"/>
        </w:rPr>
        <w:t xml:space="preserve">» до </w:t>
      </w:r>
      <w:proofErr w:type="spellStart"/>
      <w:r w:rsidRPr="00F16D2C">
        <w:rPr>
          <w:sz w:val="16"/>
          <w:szCs w:val="16"/>
        </w:rPr>
        <w:t>ур</w:t>
      </w:r>
      <w:proofErr w:type="spellEnd"/>
      <w:r w:rsidRPr="00F16D2C">
        <w:rPr>
          <w:sz w:val="16"/>
          <w:szCs w:val="16"/>
        </w:rPr>
        <w:t xml:space="preserve">. </w:t>
      </w:r>
      <w:proofErr w:type="spellStart"/>
      <w:r w:rsidRPr="00F16D2C">
        <w:rPr>
          <w:sz w:val="16"/>
          <w:szCs w:val="16"/>
        </w:rPr>
        <w:t>Мозгуриха</w:t>
      </w:r>
      <w:proofErr w:type="spellEnd"/>
      <w:r w:rsidRPr="00F16D2C">
        <w:rPr>
          <w:sz w:val="16"/>
          <w:szCs w:val="16"/>
        </w:rPr>
        <w:t xml:space="preserve">, пересекая в 50 м р. </w:t>
      </w:r>
      <w:proofErr w:type="spellStart"/>
      <w:r w:rsidRPr="00F16D2C">
        <w:rPr>
          <w:sz w:val="16"/>
          <w:szCs w:val="16"/>
        </w:rPr>
        <w:t>Трещиха</w:t>
      </w:r>
      <w:proofErr w:type="spellEnd"/>
      <w:r w:rsidRPr="00F16D2C">
        <w:rPr>
          <w:sz w:val="16"/>
          <w:szCs w:val="16"/>
        </w:rPr>
        <w:t xml:space="preserve">. Затем обходит </w:t>
      </w:r>
      <w:proofErr w:type="spellStart"/>
      <w:r w:rsidRPr="00F16D2C">
        <w:rPr>
          <w:sz w:val="16"/>
          <w:szCs w:val="16"/>
        </w:rPr>
        <w:t>ур</w:t>
      </w:r>
      <w:proofErr w:type="spellEnd"/>
      <w:r w:rsidRPr="00F16D2C">
        <w:rPr>
          <w:sz w:val="16"/>
          <w:szCs w:val="16"/>
        </w:rPr>
        <w:t xml:space="preserve">. </w:t>
      </w:r>
      <w:proofErr w:type="spellStart"/>
      <w:r w:rsidRPr="00F16D2C">
        <w:rPr>
          <w:sz w:val="16"/>
          <w:szCs w:val="16"/>
        </w:rPr>
        <w:t>Мозгуриха</w:t>
      </w:r>
      <w:proofErr w:type="spellEnd"/>
      <w:r w:rsidRPr="00F16D2C">
        <w:rPr>
          <w:sz w:val="16"/>
          <w:szCs w:val="16"/>
        </w:rPr>
        <w:t xml:space="preserve"> с южной и западной сторон и общим южным направлением ломаной линией идет пахотными и лесными угодьями по западной границе </w:t>
      </w:r>
      <w:proofErr w:type="gramStart"/>
      <w:r w:rsidRPr="00F16D2C">
        <w:rPr>
          <w:sz w:val="16"/>
          <w:szCs w:val="16"/>
        </w:rPr>
        <w:t>бывшего</w:t>
      </w:r>
      <w:proofErr w:type="gramEnd"/>
      <w:r w:rsidRPr="00F16D2C">
        <w:rPr>
          <w:sz w:val="16"/>
          <w:szCs w:val="16"/>
        </w:rPr>
        <w:t xml:space="preserve"> СПК «</w:t>
      </w:r>
      <w:proofErr w:type="spellStart"/>
      <w:r w:rsidRPr="00F16D2C">
        <w:rPr>
          <w:sz w:val="16"/>
          <w:szCs w:val="16"/>
        </w:rPr>
        <w:t>Киленки</w:t>
      </w:r>
      <w:proofErr w:type="spellEnd"/>
      <w:r w:rsidRPr="00F16D2C">
        <w:rPr>
          <w:sz w:val="16"/>
          <w:szCs w:val="16"/>
        </w:rPr>
        <w:t xml:space="preserve">». В 0,8 км юго-западнее д. Берёзовка выходит к р. </w:t>
      </w:r>
      <w:proofErr w:type="spellStart"/>
      <w:r w:rsidRPr="00F16D2C">
        <w:rPr>
          <w:sz w:val="16"/>
          <w:szCs w:val="16"/>
        </w:rPr>
        <w:t>Киленка</w:t>
      </w:r>
      <w:proofErr w:type="spellEnd"/>
      <w:r w:rsidRPr="00F16D2C">
        <w:rPr>
          <w:sz w:val="16"/>
          <w:szCs w:val="16"/>
        </w:rPr>
        <w:t>. Далее, пройдя 0,1 км вниз по течению реки, следует южнее реки по суходольной границе бывшего СПК «</w:t>
      </w:r>
      <w:proofErr w:type="spellStart"/>
      <w:r w:rsidRPr="00F16D2C">
        <w:rPr>
          <w:sz w:val="16"/>
          <w:szCs w:val="16"/>
        </w:rPr>
        <w:t>Киленки</w:t>
      </w:r>
      <w:proofErr w:type="spellEnd"/>
      <w:r w:rsidRPr="00F16D2C">
        <w:rPr>
          <w:sz w:val="16"/>
          <w:szCs w:val="16"/>
        </w:rPr>
        <w:t xml:space="preserve">». Вновь выходит к р. </w:t>
      </w:r>
      <w:proofErr w:type="spellStart"/>
      <w:r w:rsidRPr="00F16D2C">
        <w:rPr>
          <w:sz w:val="16"/>
          <w:szCs w:val="16"/>
        </w:rPr>
        <w:t>Киленка</w:t>
      </w:r>
      <w:proofErr w:type="spellEnd"/>
      <w:r w:rsidRPr="00F16D2C">
        <w:rPr>
          <w:sz w:val="16"/>
          <w:szCs w:val="16"/>
        </w:rPr>
        <w:t xml:space="preserve">, проходит вниз по течению 0,2 км и переходит на южную границу бывшего СПК "Родина". Следует ломаной линией кормовыми и лесными угодьями по границе бывшего СПК «Родина» вдоль левого берега р. </w:t>
      </w:r>
      <w:proofErr w:type="spellStart"/>
      <w:r w:rsidRPr="00F16D2C">
        <w:rPr>
          <w:sz w:val="16"/>
          <w:szCs w:val="16"/>
        </w:rPr>
        <w:t>Киленка</w:t>
      </w:r>
      <w:proofErr w:type="spellEnd"/>
      <w:r w:rsidRPr="00F16D2C">
        <w:rPr>
          <w:sz w:val="16"/>
          <w:szCs w:val="16"/>
        </w:rPr>
        <w:t xml:space="preserve"> 2,5 км. Затем проходит вниз по течению реки 0,9 км. Далее идет по суходольной границе бывшего СПК «Родина» пахотными, кормовыми и лесными угодьями до проселочной дороги к п. Александровское. Далее проходит по проселочной дороге </w:t>
      </w:r>
      <w:proofErr w:type="spellStart"/>
      <w:r w:rsidRPr="00F16D2C">
        <w:rPr>
          <w:sz w:val="16"/>
          <w:szCs w:val="16"/>
        </w:rPr>
        <w:t>Александровское-Киленки</w:t>
      </w:r>
      <w:proofErr w:type="spellEnd"/>
      <w:r w:rsidRPr="00F16D2C">
        <w:rPr>
          <w:sz w:val="16"/>
          <w:szCs w:val="16"/>
        </w:rPr>
        <w:t xml:space="preserve"> в 1,3 км юго-восточнее п. Александровское.</w:t>
      </w:r>
    </w:p>
    <w:p w:rsidR="00F16D2C" w:rsidRPr="00F16D2C" w:rsidRDefault="00F16D2C" w:rsidP="00F16D2C">
      <w:pPr>
        <w:ind w:firstLine="540"/>
        <w:jc w:val="both"/>
        <w:rPr>
          <w:sz w:val="16"/>
          <w:szCs w:val="16"/>
        </w:rPr>
      </w:pPr>
      <w:r w:rsidRPr="00F16D2C">
        <w:rPr>
          <w:sz w:val="16"/>
          <w:szCs w:val="16"/>
        </w:rPr>
        <w:t xml:space="preserve">Затем поворачивает на запад и проходит 0,9 км ломаной линией общим северо-западным направлением южнее р. </w:t>
      </w:r>
      <w:proofErr w:type="spellStart"/>
      <w:r w:rsidRPr="00F16D2C">
        <w:rPr>
          <w:sz w:val="16"/>
          <w:szCs w:val="16"/>
        </w:rPr>
        <w:t>Медоза</w:t>
      </w:r>
      <w:proofErr w:type="spellEnd"/>
      <w:r w:rsidRPr="00F16D2C">
        <w:rPr>
          <w:sz w:val="16"/>
          <w:szCs w:val="16"/>
        </w:rPr>
        <w:t xml:space="preserve"> до развилки проселочных дорог. При этом пересекает проселочную дорогу к д. Берёзовка в 0,6 км от моста через р. </w:t>
      </w:r>
      <w:proofErr w:type="spellStart"/>
      <w:r w:rsidRPr="00F16D2C">
        <w:rPr>
          <w:sz w:val="16"/>
          <w:szCs w:val="16"/>
        </w:rPr>
        <w:t>Медоза</w:t>
      </w:r>
      <w:proofErr w:type="spellEnd"/>
      <w:r w:rsidRPr="00F16D2C">
        <w:rPr>
          <w:sz w:val="16"/>
          <w:szCs w:val="16"/>
        </w:rPr>
        <w:t xml:space="preserve">. Пересекая проселочную дорогу к д. </w:t>
      </w:r>
      <w:proofErr w:type="spellStart"/>
      <w:r w:rsidRPr="00F16D2C">
        <w:rPr>
          <w:sz w:val="16"/>
          <w:szCs w:val="16"/>
        </w:rPr>
        <w:t>Шегары</w:t>
      </w:r>
      <w:proofErr w:type="spellEnd"/>
      <w:r w:rsidRPr="00F16D2C">
        <w:rPr>
          <w:sz w:val="16"/>
          <w:szCs w:val="16"/>
        </w:rPr>
        <w:t xml:space="preserve"> у развилки дорог, идет 0,4 км юго-западным направлением по лесным угодьям до границы сенокосного участка у р. Мера. В 0,2 км южнее отстойника Александровской фабрики поворачивает на северо-запад, пересекая р. </w:t>
      </w:r>
      <w:proofErr w:type="spellStart"/>
      <w:r w:rsidRPr="00F16D2C">
        <w:rPr>
          <w:sz w:val="16"/>
          <w:szCs w:val="16"/>
        </w:rPr>
        <w:t>Медоза</w:t>
      </w:r>
      <w:proofErr w:type="spellEnd"/>
      <w:r w:rsidRPr="00F16D2C">
        <w:rPr>
          <w:sz w:val="16"/>
          <w:szCs w:val="16"/>
        </w:rPr>
        <w:t xml:space="preserve">, и идет по лесу вдоль правого берега реки. Далее граница сельского поселения следует на север по кормовым и лесным угодьям вдоль западной границы п. Александровское. У западной границы поселка поворачивает на северо-запад и проходит 0,6 км до автодороги </w:t>
      </w:r>
      <w:proofErr w:type="spellStart"/>
      <w:r w:rsidRPr="00F16D2C">
        <w:rPr>
          <w:sz w:val="16"/>
          <w:szCs w:val="16"/>
        </w:rPr>
        <w:t>Ивашево-Киленки</w:t>
      </w:r>
      <w:proofErr w:type="spellEnd"/>
      <w:r w:rsidRPr="00F16D2C">
        <w:rPr>
          <w:sz w:val="16"/>
          <w:szCs w:val="16"/>
        </w:rPr>
        <w:t xml:space="preserve">. Затем вновь проходит по </w:t>
      </w:r>
      <w:proofErr w:type="spellStart"/>
      <w:r w:rsidRPr="00F16D2C">
        <w:rPr>
          <w:sz w:val="16"/>
          <w:szCs w:val="16"/>
        </w:rPr>
        <w:t>смежеству</w:t>
      </w:r>
      <w:proofErr w:type="spellEnd"/>
      <w:r w:rsidRPr="00F16D2C">
        <w:rPr>
          <w:sz w:val="16"/>
          <w:szCs w:val="16"/>
        </w:rPr>
        <w:t xml:space="preserve"> с </w:t>
      </w:r>
      <w:proofErr w:type="spellStart"/>
      <w:r w:rsidRPr="00F16D2C">
        <w:rPr>
          <w:sz w:val="16"/>
          <w:szCs w:val="16"/>
        </w:rPr>
        <w:t>Адищевским</w:t>
      </w:r>
      <w:proofErr w:type="spellEnd"/>
      <w:r w:rsidRPr="00F16D2C">
        <w:rPr>
          <w:sz w:val="16"/>
          <w:szCs w:val="16"/>
        </w:rPr>
        <w:t xml:space="preserve"> сельским поселением. Идет в северо-западном направлении по южной границе квартала 9 </w:t>
      </w:r>
      <w:proofErr w:type="spellStart"/>
      <w:r w:rsidRPr="00F16D2C">
        <w:rPr>
          <w:sz w:val="16"/>
          <w:szCs w:val="16"/>
        </w:rPr>
        <w:t>Заборского</w:t>
      </w:r>
      <w:proofErr w:type="spellEnd"/>
      <w:r w:rsidRPr="00F16D2C">
        <w:rPr>
          <w:sz w:val="16"/>
          <w:szCs w:val="16"/>
        </w:rPr>
        <w:t xml:space="preserve"> участкового </w:t>
      </w:r>
      <w:proofErr w:type="spellStart"/>
      <w:r w:rsidRPr="00F16D2C">
        <w:rPr>
          <w:sz w:val="16"/>
          <w:szCs w:val="16"/>
        </w:rPr>
        <w:t>лесничестваОГКУ</w:t>
      </w:r>
      <w:proofErr w:type="spellEnd"/>
      <w:r w:rsidRPr="00F16D2C">
        <w:rPr>
          <w:sz w:val="16"/>
          <w:szCs w:val="16"/>
        </w:rPr>
        <w:t xml:space="preserve"> «Островское лесничество». Затем огибает квартал с южной и западной сторон. От северо-западного угла квартала 8 проходит западной границей квартала 5 данного лесничества к точке З.  </w:t>
      </w:r>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 xml:space="preserve">От точки </w:t>
      </w:r>
      <w:proofErr w:type="gramStart"/>
      <w:r w:rsidRPr="00F16D2C">
        <w:rPr>
          <w:rFonts w:ascii="Times New Roman" w:hAnsi="Times New Roman" w:cs="Times New Roman"/>
          <w:sz w:val="16"/>
          <w:szCs w:val="16"/>
        </w:rPr>
        <w:t>З</w:t>
      </w:r>
      <w:proofErr w:type="gramEnd"/>
      <w:r w:rsidRPr="00F16D2C">
        <w:rPr>
          <w:rFonts w:ascii="Times New Roman" w:hAnsi="Times New Roman" w:cs="Times New Roman"/>
          <w:sz w:val="16"/>
          <w:szCs w:val="16"/>
        </w:rPr>
        <w:t xml:space="preserve"> граница поселения продолжает следовать по южной границе квартала 116 1-го Островского участкового </w:t>
      </w:r>
      <w:r w:rsidRPr="00F16D2C">
        <w:rPr>
          <w:rFonts w:ascii="Times New Roman" w:hAnsi="Times New Roman" w:cs="Times New Roman"/>
          <w:sz w:val="16"/>
          <w:szCs w:val="16"/>
        </w:rPr>
        <w:lastRenderedPageBreak/>
        <w:t xml:space="preserve">лесничества ОГКУ «Островское лесничество», затем идет западной границей квартала до юго-восточного угла квартала 115 данного лесничества. Затем общим северо-западным направлением проходит южными границами кварталов 115 и 114, </w:t>
      </w:r>
      <w:proofErr w:type="gramStart"/>
      <w:r w:rsidRPr="00F16D2C">
        <w:rPr>
          <w:rFonts w:ascii="Times New Roman" w:hAnsi="Times New Roman" w:cs="Times New Roman"/>
          <w:sz w:val="16"/>
          <w:szCs w:val="16"/>
        </w:rPr>
        <w:t>пересекая ЛЭП 35 кВ Красная Поляна-Александровская фабрика и</w:t>
      </w:r>
      <w:proofErr w:type="gramEnd"/>
      <w:r w:rsidRPr="00F16D2C">
        <w:rPr>
          <w:rFonts w:ascii="Times New Roman" w:hAnsi="Times New Roman" w:cs="Times New Roman"/>
          <w:sz w:val="16"/>
          <w:szCs w:val="16"/>
        </w:rPr>
        <w:t xml:space="preserve"> ЛЭП 110 кВ Красная Поляна-Заволжск. Огибает квартал 113 1-го Островского участкового лесничества ОГКУ «Островское лесничество» с южной и западной сторон. Западным направлением лесными угодьями проходит 0,4 км по южной границе чересполосного участка бывшего СПК «Пески» и пересекает автодорогу </w:t>
      </w:r>
      <w:proofErr w:type="spellStart"/>
      <w:proofErr w:type="gramStart"/>
      <w:r w:rsidRPr="00F16D2C">
        <w:rPr>
          <w:rFonts w:ascii="Times New Roman" w:hAnsi="Times New Roman" w:cs="Times New Roman"/>
          <w:sz w:val="16"/>
          <w:szCs w:val="16"/>
        </w:rPr>
        <w:t>Островское-Заволжск</w:t>
      </w:r>
      <w:proofErr w:type="spellEnd"/>
      <w:proofErr w:type="gramEnd"/>
      <w:r w:rsidRPr="00F16D2C">
        <w:rPr>
          <w:rFonts w:ascii="Times New Roman" w:hAnsi="Times New Roman" w:cs="Times New Roman"/>
          <w:sz w:val="16"/>
          <w:szCs w:val="16"/>
        </w:rPr>
        <w:t xml:space="preserve">. Затем 1,0 км идет по ручью вдоль границы чересполосного участка до границы бывшего СПК «Островский». Далее следует по ручью до р. Мера, затем вниз по течению реки проходит 1,1 км вдоль границы бывшего СПК «Островский». Повернув на северо-запад, 0,2 км проходит суходольной границей хозяйства до восточной границы квартала 95 1-го Островского участкового лесничества ОГКУ «Островское лесничество». </w:t>
      </w:r>
      <w:proofErr w:type="gramStart"/>
      <w:r w:rsidRPr="00F16D2C">
        <w:rPr>
          <w:rFonts w:ascii="Times New Roman" w:hAnsi="Times New Roman" w:cs="Times New Roman"/>
          <w:sz w:val="16"/>
          <w:szCs w:val="16"/>
        </w:rPr>
        <w:t xml:space="preserve">Общим юго-западным направлением следует по юго-восточной и южной границам квартала 95, в 0,2 км восточнее южного угла квартала выходит на р. Жабинка и идет вверх по течению до устья </w:t>
      </w:r>
      <w:proofErr w:type="spellStart"/>
      <w:r w:rsidRPr="00F16D2C">
        <w:rPr>
          <w:rFonts w:ascii="Times New Roman" w:hAnsi="Times New Roman" w:cs="Times New Roman"/>
          <w:sz w:val="16"/>
          <w:szCs w:val="16"/>
        </w:rPr>
        <w:t>руч</w:t>
      </w:r>
      <w:proofErr w:type="spellEnd"/>
      <w:r w:rsidRPr="00F16D2C">
        <w:rPr>
          <w:rFonts w:ascii="Times New Roman" w:hAnsi="Times New Roman" w:cs="Times New Roman"/>
          <w:sz w:val="16"/>
          <w:szCs w:val="16"/>
        </w:rPr>
        <w:t>.</w:t>
      </w:r>
      <w:proofErr w:type="gramEnd"/>
      <w:r w:rsidRPr="00F16D2C">
        <w:rPr>
          <w:rFonts w:ascii="Times New Roman" w:hAnsi="Times New Roman" w:cs="Times New Roman"/>
          <w:sz w:val="16"/>
          <w:szCs w:val="16"/>
        </w:rPr>
        <w:t xml:space="preserve"> Зеленый. Проходит 0,7 км по ручью, поворачивает на юго-запад и следует юго-восточной границей квартала 98 данного лесничества, в котором пересекает железную дорогу </w:t>
      </w:r>
      <w:proofErr w:type="spellStart"/>
      <w:r w:rsidRPr="00F16D2C">
        <w:rPr>
          <w:rFonts w:ascii="Times New Roman" w:hAnsi="Times New Roman" w:cs="Times New Roman"/>
          <w:sz w:val="16"/>
          <w:szCs w:val="16"/>
        </w:rPr>
        <w:t>Первушино-Заволжск</w:t>
      </w:r>
      <w:proofErr w:type="spellEnd"/>
      <w:r w:rsidRPr="00F16D2C">
        <w:rPr>
          <w:rFonts w:ascii="Times New Roman" w:hAnsi="Times New Roman" w:cs="Times New Roman"/>
          <w:sz w:val="16"/>
          <w:szCs w:val="16"/>
        </w:rPr>
        <w:t xml:space="preserve">. Далее общим северо-западным направлением граница сельского поселения </w:t>
      </w:r>
      <w:proofErr w:type="gramStart"/>
      <w:r w:rsidRPr="00F16D2C">
        <w:rPr>
          <w:rFonts w:ascii="Times New Roman" w:hAnsi="Times New Roman" w:cs="Times New Roman"/>
          <w:sz w:val="16"/>
          <w:szCs w:val="16"/>
        </w:rPr>
        <w:t>следует</w:t>
      </w:r>
      <w:proofErr w:type="gramEnd"/>
      <w:r w:rsidRPr="00F16D2C">
        <w:rPr>
          <w:rFonts w:ascii="Times New Roman" w:hAnsi="Times New Roman" w:cs="Times New Roman"/>
          <w:sz w:val="16"/>
          <w:szCs w:val="16"/>
        </w:rPr>
        <w:t xml:space="preserve"> но просеке вдоль южных границ кварталов 98, 97, 96 1-го Островского участкового лесничества ОГКУ «Островское лесничество». Затем меняет направление на северо-восточное и идет по просеке вдоль западной границы квартала 96 до южной границы бывшего СПК "Островский". Следуя по ней, сначала проходит по ручью до впадения его в р. </w:t>
      </w:r>
      <w:proofErr w:type="spellStart"/>
      <w:r w:rsidRPr="00F16D2C">
        <w:rPr>
          <w:rFonts w:ascii="Times New Roman" w:hAnsi="Times New Roman" w:cs="Times New Roman"/>
          <w:sz w:val="16"/>
          <w:szCs w:val="16"/>
        </w:rPr>
        <w:t>Албасенка</w:t>
      </w:r>
      <w:proofErr w:type="spellEnd"/>
      <w:r w:rsidRPr="00F16D2C">
        <w:rPr>
          <w:rFonts w:ascii="Times New Roman" w:hAnsi="Times New Roman" w:cs="Times New Roman"/>
          <w:sz w:val="16"/>
          <w:szCs w:val="16"/>
        </w:rPr>
        <w:t xml:space="preserve">, затем идет серединой реки вверх по течению. Подходит к юго-восточному углу квартала 92 1-го Островского участкового лесничества ОГКУ «Островское лесничество». Идет по просеке вдоль южной и западной границ квартала 92. У северо-западного угла принимает западное направление и проходит по просеке вдоль южной границы квартала 89 1-го Островского участкового лесничества ОГКУ «Островское лесничество». От юго-западного угла квартала 89 идет 5,5 км прямой линией в северо-западном направлении по просеке вдоль южных границ кварталов 88, 87, 86, 85, 84 и 83 1-го Островского участкового лесничества ОГКУ «Островское лесничество». Между кварталами 84 и 83 пересекает лесовозную дорогу. Затем идет </w:t>
      </w:r>
      <w:proofErr w:type="gramStart"/>
      <w:r w:rsidRPr="00F16D2C">
        <w:rPr>
          <w:rFonts w:ascii="Times New Roman" w:hAnsi="Times New Roman" w:cs="Times New Roman"/>
          <w:sz w:val="16"/>
          <w:szCs w:val="16"/>
        </w:rPr>
        <w:t>по середине</w:t>
      </w:r>
      <w:proofErr w:type="gramEnd"/>
      <w:r w:rsidRPr="00F16D2C">
        <w:rPr>
          <w:rFonts w:ascii="Times New Roman" w:hAnsi="Times New Roman" w:cs="Times New Roman"/>
          <w:sz w:val="16"/>
          <w:szCs w:val="16"/>
        </w:rPr>
        <w:t xml:space="preserve"> р. Княжна вверх по течению вдоль западной границы квартала 83 до восточной границы квартала 82 данного лесничества. </w:t>
      </w:r>
      <w:proofErr w:type="gramStart"/>
      <w:r w:rsidRPr="00F16D2C">
        <w:rPr>
          <w:rFonts w:ascii="Times New Roman" w:hAnsi="Times New Roman" w:cs="Times New Roman"/>
          <w:sz w:val="16"/>
          <w:szCs w:val="16"/>
        </w:rPr>
        <w:t>От реки Княжна поворачивает на юго-запад и ломаной линией проходит по юго-восточной и южной границам квартала 82.</w:t>
      </w:r>
      <w:proofErr w:type="gramEnd"/>
      <w:r w:rsidRPr="00F16D2C">
        <w:rPr>
          <w:rFonts w:ascii="Times New Roman" w:hAnsi="Times New Roman" w:cs="Times New Roman"/>
          <w:sz w:val="16"/>
          <w:szCs w:val="16"/>
        </w:rPr>
        <w:t xml:space="preserve"> Далее - по южной и юго-западной границам квартала 81 1-го Островского участкового лесничества ОГКУ «Островское лесничество». На юго-западной границе квартала 81 проходит по пересыхающему ручью и р. </w:t>
      </w:r>
      <w:proofErr w:type="spellStart"/>
      <w:r w:rsidRPr="00F16D2C">
        <w:rPr>
          <w:rFonts w:ascii="Times New Roman" w:hAnsi="Times New Roman" w:cs="Times New Roman"/>
          <w:sz w:val="16"/>
          <w:szCs w:val="16"/>
        </w:rPr>
        <w:t>Лузога</w:t>
      </w:r>
      <w:proofErr w:type="spellEnd"/>
      <w:r w:rsidRPr="00F16D2C">
        <w:rPr>
          <w:rFonts w:ascii="Times New Roman" w:hAnsi="Times New Roman" w:cs="Times New Roman"/>
          <w:sz w:val="16"/>
          <w:szCs w:val="16"/>
        </w:rPr>
        <w:t xml:space="preserve">. Идет юго-восточной границей квартала 80 данного лесничества до его юго-восточного угла. Принимает северо-западное направление и проходит по просеке вдоль южных границ кварталов 80, 79 и 78 1-го Островского участкового лесничества ОГКУ «Островское лесничество». Затем проходит юго-западной границей квартала 78. </w:t>
      </w:r>
      <w:proofErr w:type="gramStart"/>
      <w:r w:rsidRPr="00F16D2C">
        <w:rPr>
          <w:rFonts w:ascii="Times New Roman" w:hAnsi="Times New Roman" w:cs="Times New Roman"/>
          <w:sz w:val="16"/>
          <w:szCs w:val="16"/>
        </w:rPr>
        <w:t xml:space="preserve">Далее обходит квартал 77 данного лесничества с южной и юго-западной сторон и, пройдя по южной границе квартала 60 данного лесничества, выходит к точке И. Точка И расположена на стыке Островского, </w:t>
      </w:r>
      <w:proofErr w:type="spellStart"/>
      <w:r w:rsidRPr="00F16D2C">
        <w:rPr>
          <w:rFonts w:ascii="Times New Roman" w:hAnsi="Times New Roman" w:cs="Times New Roman"/>
          <w:sz w:val="16"/>
          <w:szCs w:val="16"/>
        </w:rPr>
        <w:t>Адищевского</w:t>
      </w:r>
      <w:proofErr w:type="spellEnd"/>
      <w:r w:rsidRPr="00F16D2C">
        <w:rPr>
          <w:rFonts w:ascii="Times New Roman" w:hAnsi="Times New Roman" w:cs="Times New Roman"/>
          <w:sz w:val="16"/>
          <w:szCs w:val="16"/>
        </w:rPr>
        <w:t xml:space="preserve"> сельских поселений с </w:t>
      </w:r>
      <w:proofErr w:type="spellStart"/>
      <w:r w:rsidRPr="00F16D2C">
        <w:rPr>
          <w:rFonts w:ascii="Times New Roman" w:hAnsi="Times New Roman" w:cs="Times New Roman"/>
          <w:sz w:val="16"/>
          <w:szCs w:val="16"/>
        </w:rPr>
        <w:t>Судиславским</w:t>
      </w:r>
      <w:proofErr w:type="spellEnd"/>
      <w:r w:rsidRPr="00F16D2C">
        <w:rPr>
          <w:rFonts w:ascii="Times New Roman" w:hAnsi="Times New Roman" w:cs="Times New Roman"/>
          <w:sz w:val="16"/>
          <w:szCs w:val="16"/>
        </w:rPr>
        <w:t xml:space="preserve"> муниципальным районом на юго-западном углу квартала 60 1-го Островского участкового лесничества ОГКУ «Островское лесничество».</w:t>
      </w:r>
      <w:proofErr w:type="gramEnd"/>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От точки</w:t>
      </w:r>
      <w:proofErr w:type="gramStart"/>
      <w:r w:rsidRPr="00F16D2C">
        <w:rPr>
          <w:rFonts w:ascii="Times New Roman" w:hAnsi="Times New Roman" w:cs="Times New Roman"/>
          <w:sz w:val="16"/>
          <w:szCs w:val="16"/>
        </w:rPr>
        <w:t xml:space="preserve"> И</w:t>
      </w:r>
      <w:proofErr w:type="gramEnd"/>
      <w:r w:rsidRPr="00F16D2C">
        <w:rPr>
          <w:rFonts w:ascii="Times New Roman" w:hAnsi="Times New Roman" w:cs="Times New Roman"/>
          <w:sz w:val="16"/>
          <w:szCs w:val="16"/>
        </w:rPr>
        <w:t xml:space="preserve"> до точки К граница сельского поселения одновременно является границей Островского района по </w:t>
      </w:r>
      <w:proofErr w:type="spellStart"/>
      <w:r w:rsidRPr="00F16D2C">
        <w:rPr>
          <w:rFonts w:ascii="Times New Roman" w:hAnsi="Times New Roman" w:cs="Times New Roman"/>
          <w:sz w:val="16"/>
          <w:szCs w:val="16"/>
        </w:rPr>
        <w:t>смежеству</w:t>
      </w:r>
      <w:proofErr w:type="spellEnd"/>
      <w:r w:rsidRPr="00F16D2C">
        <w:rPr>
          <w:rFonts w:ascii="Times New Roman" w:hAnsi="Times New Roman" w:cs="Times New Roman"/>
          <w:sz w:val="16"/>
          <w:szCs w:val="16"/>
        </w:rPr>
        <w:t xml:space="preserve"> с </w:t>
      </w:r>
      <w:proofErr w:type="spellStart"/>
      <w:r w:rsidRPr="00F16D2C">
        <w:rPr>
          <w:rFonts w:ascii="Times New Roman" w:hAnsi="Times New Roman" w:cs="Times New Roman"/>
          <w:sz w:val="16"/>
          <w:szCs w:val="16"/>
        </w:rPr>
        <w:t>Судиславским</w:t>
      </w:r>
      <w:proofErr w:type="spellEnd"/>
      <w:r w:rsidRPr="00F16D2C">
        <w:rPr>
          <w:rFonts w:ascii="Times New Roman" w:hAnsi="Times New Roman" w:cs="Times New Roman"/>
          <w:sz w:val="16"/>
          <w:szCs w:val="16"/>
        </w:rPr>
        <w:t xml:space="preserve"> муниципальным районом.</w:t>
      </w:r>
    </w:p>
    <w:p w:rsidR="00F16D2C" w:rsidRPr="00F16D2C" w:rsidRDefault="00F16D2C" w:rsidP="00F16D2C">
      <w:pPr>
        <w:pStyle w:val="ConsPlusNormal"/>
        <w:ind w:firstLine="540"/>
        <w:jc w:val="both"/>
        <w:rPr>
          <w:rFonts w:ascii="Times New Roman" w:hAnsi="Times New Roman" w:cs="Times New Roman"/>
          <w:sz w:val="16"/>
          <w:szCs w:val="16"/>
        </w:rPr>
      </w:pPr>
    </w:p>
    <w:p w:rsidR="00F16D2C" w:rsidRPr="00F16D2C" w:rsidRDefault="00F16D2C" w:rsidP="00F16D2C">
      <w:pPr>
        <w:pStyle w:val="ConsPlusNormal"/>
        <w:ind w:firstLine="540"/>
        <w:jc w:val="both"/>
        <w:rPr>
          <w:rFonts w:ascii="Times New Roman" w:hAnsi="Times New Roman" w:cs="Times New Roman"/>
          <w:sz w:val="16"/>
          <w:szCs w:val="16"/>
        </w:rPr>
      </w:pPr>
      <w:r w:rsidRPr="00F16D2C">
        <w:rPr>
          <w:rFonts w:ascii="Times New Roman" w:hAnsi="Times New Roman" w:cs="Times New Roman"/>
          <w:sz w:val="16"/>
          <w:szCs w:val="16"/>
        </w:rPr>
        <w:t>От точки</w:t>
      </w:r>
      <w:proofErr w:type="gramStart"/>
      <w:r w:rsidRPr="00F16D2C">
        <w:rPr>
          <w:rFonts w:ascii="Times New Roman" w:hAnsi="Times New Roman" w:cs="Times New Roman"/>
          <w:sz w:val="16"/>
          <w:szCs w:val="16"/>
        </w:rPr>
        <w:t xml:space="preserve"> К</w:t>
      </w:r>
      <w:proofErr w:type="gramEnd"/>
      <w:r w:rsidRPr="00F16D2C">
        <w:rPr>
          <w:rFonts w:ascii="Times New Roman" w:hAnsi="Times New Roman" w:cs="Times New Roman"/>
          <w:sz w:val="16"/>
          <w:szCs w:val="16"/>
        </w:rPr>
        <w:t xml:space="preserve"> до точки А граница сельского поселения одновременно является границей Островского муниципального района по </w:t>
      </w:r>
      <w:proofErr w:type="spellStart"/>
      <w:r w:rsidRPr="00F16D2C">
        <w:rPr>
          <w:rFonts w:ascii="Times New Roman" w:hAnsi="Times New Roman" w:cs="Times New Roman"/>
          <w:sz w:val="16"/>
          <w:szCs w:val="16"/>
        </w:rPr>
        <w:t>смежеству</w:t>
      </w:r>
      <w:proofErr w:type="spellEnd"/>
      <w:r w:rsidRPr="00F16D2C">
        <w:rPr>
          <w:rFonts w:ascii="Times New Roman" w:hAnsi="Times New Roman" w:cs="Times New Roman"/>
          <w:sz w:val="16"/>
          <w:szCs w:val="16"/>
        </w:rPr>
        <w:t xml:space="preserve"> с </w:t>
      </w:r>
      <w:proofErr w:type="spellStart"/>
      <w:r w:rsidRPr="00F16D2C">
        <w:rPr>
          <w:rFonts w:ascii="Times New Roman" w:hAnsi="Times New Roman" w:cs="Times New Roman"/>
          <w:sz w:val="16"/>
          <w:szCs w:val="16"/>
        </w:rPr>
        <w:t>Галическим</w:t>
      </w:r>
      <w:proofErr w:type="spellEnd"/>
      <w:r w:rsidRPr="00F16D2C">
        <w:rPr>
          <w:rFonts w:ascii="Times New Roman" w:hAnsi="Times New Roman" w:cs="Times New Roman"/>
          <w:sz w:val="16"/>
          <w:szCs w:val="16"/>
        </w:rPr>
        <w:t xml:space="preserve"> муниципальным районом.</w:t>
      </w:r>
    </w:p>
    <w:p w:rsidR="00F16D2C" w:rsidRPr="00F16D2C" w:rsidRDefault="00F16D2C" w:rsidP="00F16D2C">
      <w:pPr>
        <w:spacing w:line="20" w:lineRule="atLeast"/>
        <w:jc w:val="both"/>
        <w:rPr>
          <w:b/>
          <w:sz w:val="16"/>
          <w:szCs w:val="16"/>
        </w:rPr>
      </w:pPr>
    </w:p>
    <w:p w:rsidR="00F16D2C" w:rsidRPr="00F16D2C" w:rsidRDefault="00F16D2C" w:rsidP="00F16D2C">
      <w:pPr>
        <w:spacing w:line="20" w:lineRule="atLeast"/>
        <w:jc w:val="center"/>
        <w:rPr>
          <w:b/>
          <w:sz w:val="16"/>
          <w:szCs w:val="16"/>
        </w:rPr>
      </w:pPr>
      <w:r w:rsidRPr="00F16D2C">
        <w:rPr>
          <w:b/>
          <w:sz w:val="16"/>
          <w:szCs w:val="16"/>
        </w:rPr>
        <w:t>Населенные пункты Островского сельского поселения Островского муниципального района</w:t>
      </w:r>
    </w:p>
    <w:p w:rsidR="00F16D2C" w:rsidRPr="00F16D2C" w:rsidRDefault="00F16D2C" w:rsidP="00F16D2C">
      <w:pPr>
        <w:spacing w:line="20" w:lineRule="atLeast"/>
        <w:jc w:val="center"/>
        <w:rPr>
          <w:sz w:val="16"/>
          <w:szCs w:val="16"/>
        </w:rPr>
      </w:pPr>
      <w:r w:rsidRPr="00F16D2C">
        <w:rPr>
          <w:sz w:val="16"/>
          <w:szCs w:val="16"/>
        </w:rPr>
        <w:t>(после объединения)</w:t>
      </w:r>
    </w:p>
    <w:p w:rsidR="00F16D2C" w:rsidRPr="00F16D2C" w:rsidRDefault="00F16D2C" w:rsidP="00F16D2C">
      <w:pPr>
        <w:spacing w:line="20" w:lineRule="atLeast"/>
        <w:jc w:val="center"/>
        <w:rPr>
          <w:sz w:val="16"/>
          <w:szCs w:val="16"/>
        </w:rPr>
      </w:pPr>
    </w:p>
    <w:p w:rsidR="00F16D2C" w:rsidRPr="00F16D2C" w:rsidRDefault="00F16D2C" w:rsidP="00F16D2C">
      <w:pPr>
        <w:spacing w:line="20" w:lineRule="atLeast"/>
        <w:jc w:val="both"/>
        <w:rPr>
          <w:sz w:val="16"/>
          <w:szCs w:val="16"/>
        </w:rPr>
      </w:pPr>
      <w:r w:rsidRPr="00F16D2C">
        <w:rPr>
          <w:sz w:val="16"/>
          <w:szCs w:val="16"/>
        </w:rPr>
        <w:t xml:space="preserve">п. Александровское, д. </w:t>
      </w:r>
      <w:proofErr w:type="spellStart"/>
      <w:r w:rsidRPr="00F16D2C">
        <w:rPr>
          <w:sz w:val="16"/>
          <w:szCs w:val="16"/>
        </w:rPr>
        <w:t>Ананьино</w:t>
      </w:r>
      <w:proofErr w:type="spellEnd"/>
      <w:r w:rsidRPr="00F16D2C">
        <w:rPr>
          <w:sz w:val="16"/>
          <w:szCs w:val="16"/>
        </w:rPr>
        <w:t xml:space="preserve">, д. </w:t>
      </w:r>
      <w:proofErr w:type="spellStart"/>
      <w:r w:rsidRPr="00F16D2C">
        <w:rPr>
          <w:sz w:val="16"/>
          <w:szCs w:val="16"/>
        </w:rPr>
        <w:t>Бабаново</w:t>
      </w:r>
      <w:proofErr w:type="spellEnd"/>
      <w:r w:rsidRPr="00F16D2C">
        <w:rPr>
          <w:sz w:val="16"/>
          <w:szCs w:val="16"/>
        </w:rPr>
        <w:t xml:space="preserve">, д. </w:t>
      </w:r>
      <w:proofErr w:type="spellStart"/>
      <w:r w:rsidRPr="00F16D2C">
        <w:rPr>
          <w:sz w:val="16"/>
          <w:szCs w:val="16"/>
        </w:rPr>
        <w:t>Белконосово</w:t>
      </w:r>
      <w:proofErr w:type="spellEnd"/>
      <w:r w:rsidRPr="00F16D2C">
        <w:rPr>
          <w:sz w:val="16"/>
          <w:szCs w:val="16"/>
        </w:rPr>
        <w:t xml:space="preserve">, д. Берёзовка, д. Борок, д. </w:t>
      </w:r>
      <w:proofErr w:type="spellStart"/>
      <w:r w:rsidRPr="00F16D2C">
        <w:rPr>
          <w:sz w:val="16"/>
          <w:szCs w:val="16"/>
        </w:rPr>
        <w:t>Вотчинка</w:t>
      </w:r>
      <w:proofErr w:type="spellEnd"/>
      <w:r w:rsidRPr="00F16D2C">
        <w:rPr>
          <w:sz w:val="16"/>
          <w:szCs w:val="16"/>
        </w:rPr>
        <w:t xml:space="preserve">, д. Вязовка,  д. </w:t>
      </w:r>
      <w:proofErr w:type="spellStart"/>
      <w:r w:rsidRPr="00F16D2C">
        <w:rPr>
          <w:sz w:val="16"/>
          <w:szCs w:val="16"/>
        </w:rPr>
        <w:t>Гармониха</w:t>
      </w:r>
      <w:proofErr w:type="spellEnd"/>
      <w:r w:rsidRPr="00F16D2C">
        <w:rPr>
          <w:sz w:val="16"/>
          <w:szCs w:val="16"/>
        </w:rPr>
        <w:t xml:space="preserve">, д. </w:t>
      </w:r>
      <w:proofErr w:type="spellStart"/>
      <w:r w:rsidRPr="00F16D2C">
        <w:rPr>
          <w:sz w:val="16"/>
          <w:szCs w:val="16"/>
        </w:rPr>
        <w:t>Горюшки</w:t>
      </w:r>
      <w:proofErr w:type="spellEnd"/>
      <w:r w:rsidRPr="00F16D2C">
        <w:rPr>
          <w:sz w:val="16"/>
          <w:szCs w:val="16"/>
        </w:rPr>
        <w:t xml:space="preserve">, д. </w:t>
      </w:r>
      <w:proofErr w:type="spellStart"/>
      <w:r w:rsidRPr="00F16D2C">
        <w:rPr>
          <w:sz w:val="16"/>
          <w:szCs w:val="16"/>
        </w:rPr>
        <w:t>Григорцево</w:t>
      </w:r>
      <w:proofErr w:type="spellEnd"/>
      <w:r w:rsidRPr="00F16D2C">
        <w:rPr>
          <w:sz w:val="16"/>
          <w:szCs w:val="16"/>
        </w:rPr>
        <w:t xml:space="preserve">, д. </w:t>
      </w:r>
      <w:proofErr w:type="spellStart"/>
      <w:r w:rsidRPr="00F16D2C">
        <w:rPr>
          <w:sz w:val="16"/>
          <w:szCs w:val="16"/>
        </w:rPr>
        <w:t>Гуляевка</w:t>
      </w:r>
      <w:proofErr w:type="spellEnd"/>
      <w:r w:rsidRPr="00F16D2C">
        <w:rPr>
          <w:sz w:val="16"/>
          <w:szCs w:val="16"/>
        </w:rPr>
        <w:t xml:space="preserve">, д. </w:t>
      </w:r>
      <w:proofErr w:type="spellStart"/>
      <w:r w:rsidRPr="00F16D2C">
        <w:rPr>
          <w:sz w:val="16"/>
          <w:szCs w:val="16"/>
        </w:rPr>
        <w:t>Данильцево</w:t>
      </w:r>
      <w:proofErr w:type="spellEnd"/>
      <w:r w:rsidRPr="00F16D2C">
        <w:rPr>
          <w:sz w:val="16"/>
          <w:szCs w:val="16"/>
        </w:rPr>
        <w:t xml:space="preserve">, с. </w:t>
      </w:r>
      <w:proofErr w:type="spellStart"/>
      <w:r w:rsidRPr="00F16D2C">
        <w:rPr>
          <w:sz w:val="16"/>
          <w:szCs w:val="16"/>
        </w:rPr>
        <w:t>Дубяны</w:t>
      </w:r>
      <w:proofErr w:type="spellEnd"/>
      <w:r w:rsidRPr="00F16D2C">
        <w:rPr>
          <w:sz w:val="16"/>
          <w:szCs w:val="16"/>
        </w:rPr>
        <w:t xml:space="preserve">, д. </w:t>
      </w:r>
      <w:proofErr w:type="spellStart"/>
      <w:r w:rsidRPr="00F16D2C">
        <w:rPr>
          <w:sz w:val="16"/>
          <w:szCs w:val="16"/>
        </w:rPr>
        <w:t>Ермово</w:t>
      </w:r>
      <w:proofErr w:type="spellEnd"/>
      <w:r w:rsidRPr="00F16D2C">
        <w:rPr>
          <w:sz w:val="16"/>
          <w:szCs w:val="16"/>
        </w:rPr>
        <w:t xml:space="preserve">, </w:t>
      </w:r>
      <w:proofErr w:type="spellStart"/>
      <w:r w:rsidRPr="00F16D2C">
        <w:rPr>
          <w:sz w:val="16"/>
          <w:szCs w:val="16"/>
        </w:rPr>
        <w:t>д</w:t>
      </w:r>
      <w:proofErr w:type="gramStart"/>
      <w:r w:rsidRPr="00F16D2C">
        <w:rPr>
          <w:sz w:val="16"/>
          <w:szCs w:val="16"/>
        </w:rPr>
        <w:t>.Е</w:t>
      </w:r>
      <w:proofErr w:type="gramEnd"/>
      <w:r w:rsidRPr="00F16D2C">
        <w:rPr>
          <w:sz w:val="16"/>
          <w:szCs w:val="16"/>
        </w:rPr>
        <w:t>рыково</w:t>
      </w:r>
      <w:proofErr w:type="spellEnd"/>
      <w:r w:rsidRPr="00F16D2C">
        <w:rPr>
          <w:sz w:val="16"/>
          <w:szCs w:val="16"/>
        </w:rPr>
        <w:t xml:space="preserve">, д. </w:t>
      </w:r>
      <w:proofErr w:type="spellStart"/>
      <w:r w:rsidRPr="00F16D2C">
        <w:rPr>
          <w:sz w:val="16"/>
          <w:szCs w:val="16"/>
        </w:rPr>
        <w:t>Жабревка</w:t>
      </w:r>
      <w:proofErr w:type="spellEnd"/>
      <w:r w:rsidRPr="00F16D2C">
        <w:rPr>
          <w:sz w:val="16"/>
          <w:szCs w:val="16"/>
        </w:rPr>
        <w:t xml:space="preserve">, с.Заборье, д. Задняя, д. Займище, д. </w:t>
      </w:r>
      <w:proofErr w:type="spellStart"/>
      <w:r w:rsidRPr="00F16D2C">
        <w:rPr>
          <w:sz w:val="16"/>
          <w:szCs w:val="16"/>
        </w:rPr>
        <w:t>Зверниха</w:t>
      </w:r>
      <w:proofErr w:type="spellEnd"/>
      <w:r w:rsidRPr="00F16D2C">
        <w:rPr>
          <w:sz w:val="16"/>
          <w:szCs w:val="16"/>
        </w:rPr>
        <w:t xml:space="preserve">, с. </w:t>
      </w:r>
      <w:proofErr w:type="spellStart"/>
      <w:r w:rsidRPr="00F16D2C">
        <w:rPr>
          <w:sz w:val="16"/>
          <w:szCs w:val="16"/>
        </w:rPr>
        <w:t>Иванковица</w:t>
      </w:r>
      <w:proofErr w:type="spellEnd"/>
      <w:r w:rsidRPr="00F16D2C">
        <w:rPr>
          <w:sz w:val="16"/>
          <w:szCs w:val="16"/>
        </w:rPr>
        <w:t xml:space="preserve">, д. </w:t>
      </w:r>
      <w:proofErr w:type="spellStart"/>
      <w:r w:rsidRPr="00F16D2C">
        <w:rPr>
          <w:sz w:val="16"/>
          <w:szCs w:val="16"/>
        </w:rPr>
        <w:t>Ивахово</w:t>
      </w:r>
      <w:proofErr w:type="spellEnd"/>
      <w:r w:rsidRPr="00F16D2C">
        <w:rPr>
          <w:sz w:val="16"/>
          <w:szCs w:val="16"/>
        </w:rPr>
        <w:t xml:space="preserve">, с. </w:t>
      </w:r>
      <w:proofErr w:type="spellStart"/>
      <w:r w:rsidRPr="00F16D2C">
        <w:rPr>
          <w:sz w:val="16"/>
          <w:szCs w:val="16"/>
        </w:rPr>
        <w:t>Игодово</w:t>
      </w:r>
      <w:proofErr w:type="spellEnd"/>
      <w:r w:rsidRPr="00F16D2C">
        <w:rPr>
          <w:sz w:val="16"/>
          <w:szCs w:val="16"/>
        </w:rPr>
        <w:t xml:space="preserve">, д. </w:t>
      </w:r>
      <w:proofErr w:type="spellStart"/>
      <w:r w:rsidRPr="00F16D2C">
        <w:rPr>
          <w:sz w:val="16"/>
          <w:szCs w:val="16"/>
        </w:rPr>
        <w:t>Инега</w:t>
      </w:r>
      <w:proofErr w:type="spellEnd"/>
      <w:r w:rsidRPr="00F16D2C">
        <w:rPr>
          <w:sz w:val="16"/>
          <w:szCs w:val="16"/>
        </w:rPr>
        <w:t xml:space="preserve">, д. </w:t>
      </w:r>
      <w:proofErr w:type="spellStart"/>
      <w:r w:rsidRPr="00F16D2C">
        <w:rPr>
          <w:sz w:val="16"/>
          <w:szCs w:val="16"/>
        </w:rPr>
        <w:t>Калентьево</w:t>
      </w:r>
      <w:proofErr w:type="spellEnd"/>
      <w:r w:rsidRPr="00F16D2C">
        <w:rPr>
          <w:sz w:val="16"/>
          <w:szCs w:val="16"/>
        </w:rPr>
        <w:t xml:space="preserve">, д. </w:t>
      </w:r>
      <w:proofErr w:type="spellStart"/>
      <w:r w:rsidRPr="00F16D2C">
        <w:rPr>
          <w:sz w:val="16"/>
          <w:szCs w:val="16"/>
        </w:rPr>
        <w:t>Квашнино</w:t>
      </w:r>
      <w:proofErr w:type="spellEnd"/>
      <w:r w:rsidRPr="00F16D2C">
        <w:rPr>
          <w:sz w:val="16"/>
          <w:szCs w:val="16"/>
        </w:rPr>
        <w:t xml:space="preserve">, д. Климово, п. Красная Поляна, д. </w:t>
      </w:r>
      <w:proofErr w:type="spellStart"/>
      <w:r w:rsidRPr="00F16D2C">
        <w:rPr>
          <w:sz w:val="16"/>
          <w:szCs w:val="16"/>
        </w:rPr>
        <w:t>Киленки</w:t>
      </w:r>
      <w:proofErr w:type="spellEnd"/>
      <w:r w:rsidRPr="00F16D2C">
        <w:rPr>
          <w:sz w:val="16"/>
          <w:szCs w:val="16"/>
        </w:rPr>
        <w:t xml:space="preserve">,  д. </w:t>
      </w:r>
      <w:proofErr w:type="spellStart"/>
      <w:r w:rsidRPr="00F16D2C">
        <w:rPr>
          <w:sz w:val="16"/>
          <w:szCs w:val="16"/>
        </w:rPr>
        <w:t>Кузьминка</w:t>
      </w:r>
      <w:proofErr w:type="spellEnd"/>
      <w:r w:rsidRPr="00F16D2C">
        <w:rPr>
          <w:sz w:val="16"/>
          <w:szCs w:val="16"/>
        </w:rPr>
        <w:t xml:space="preserve">, д. Ливенка, д. Лебедево, д. </w:t>
      </w:r>
      <w:proofErr w:type="spellStart"/>
      <w:r w:rsidRPr="00F16D2C">
        <w:rPr>
          <w:sz w:val="16"/>
          <w:szCs w:val="16"/>
        </w:rPr>
        <w:t>Леонково</w:t>
      </w:r>
      <w:proofErr w:type="spellEnd"/>
      <w:r w:rsidRPr="00F16D2C">
        <w:rPr>
          <w:sz w:val="16"/>
          <w:szCs w:val="16"/>
        </w:rPr>
        <w:t xml:space="preserve">, д. Логиново, д. </w:t>
      </w:r>
      <w:proofErr w:type="spellStart"/>
      <w:r w:rsidRPr="00F16D2C">
        <w:rPr>
          <w:sz w:val="16"/>
          <w:szCs w:val="16"/>
        </w:rPr>
        <w:t>Макарово</w:t>
      </w:r>
      <w:proofErr w:type="spellEnd"/>
      <w:r w:rsidRPr="00F16D2C">
        <w:rPr>
          <w:sz w:val="16"/>
          <w:szCs w:val="16"/>
        </w:rPr>
        <w:t xml:space="preserve">, д. </w:t>
      </w:r>
      <w:proofErr w:type="spellStart"/>
      <w:r w:rsidRPr="00F16D2C">
        <w:rPr>
          <w:sz w:val="16"/>
          <w:szCs w:val="16"/>
        </w:rPr>
        <w:t>Максаково</w:t>
      </w:r>
      <w:proofErr w:type="spellEnd"/>
      <w:r w:rsidRPr="00F16D2C">
        <w:rPr>
          <w:sz w:val="16"/>
          <w:szCs w:val="16"/>
        </w:rPr>
        <w:t xml:space="preserve">, д. Медведки, д. </w:t>
      </w:r>
      <w:proofErr w:type="spellStart"/>
      <w:r w:rsidRPr="00F16D2C">
        <w:rPr>
          <w:sz w:val="16"/>
          <w:szCs w:val="16"/>
        </w:rPr>
        <w:t>Митрофаново</w:t>
      </w:r>
      <w:proofErr w:type="spellEnd"/>
      <w:r w:rsidRPr="00F16D2C">
        <w:rPr>
          <w:sz w:val="16"/>
          <w:szCs w:val="16"/>
        </w:rPr>
        <w:t xml:space="preserve">, д. </w:t>
      </w:r>
      <w:proofErr w:type="spellStart"/>
      <w:r w:rsidRPr="00F16D2C">
        <w:rPr>
          <w:sz w:val="16"/>
          <w:szCs w:val="16"/>
        </w:rPr>
        <w:t>Михальцево</w:t>
      </w:r>
      <w:proofErr w:type="spellEnd"/>
      <w:r w:rsidRPr="00F16D2C">
        <w:rPr>
          <w:sz w:val="16"/>
          <w:szCs w:val="16"/>
        </w:rPr>
        <w:t xml:space="preserve">, д. Новая, д. Новоселки, д. </w:t>
      </w:r>
      <w:proofErr w:type="spellStart"/>
      <w:r w:rsidRPr="00F16D2C">
        <w:rPr>
          <w:sz w:val="16"/>
          <w:szCs w:val="16"/>
        </w:rPr>
        <w:t>Новошино</w:t>
      </w:r>
      <w:proofErr w:type="spellEnd"/>
      <w:r w:rsidRPr="00F16D2C">
        <w:rPr>
          <w:sz w:val="16"/>
          <w:szCs w:val="16"/>
        </w:rPr>
        <w:t xml:space="preserve">, д. </w:t>
      </w:r>
      <w:proofErr w:type="spellStart"/>
      <w:r w:rsidRPr="00F16D2C">
        <w:rPr>
          <w:sz w:val="16"/>
          <w:szCs w:val="16"/>
        </w:rPr>
        <w:t>Одинчиха</w:t>
      </w:r>
      <w:proofErr w:type="spellEnd"/>
      <w:r w:rsidRPr="00F16D2C">
        <w:rPr>
          <w:sz w:val="16"/>
          <w:szCs w:val="16"/>
        </w:rPr>
        <w:t xml:space="preserve">, д. </w:t>
      </w:r>
      <w:proofErr w:type="spellStart"/>
      <w:r w:rsidRPr="00F16D2C">
        <w:rPr>
          <w:sz w:val="16"/>
          <w:szCs w:val="16"/>
        </w:rPr>
        <w:t>Онопиха</w:t>
      </w:r>
      <w:proofErr w:type="spellEnd"/>
      <w:r w:rsidRPr="00F16D2C">
        <w:rPr>
          <w:sz w:val="16"/>
          <w:szCs w:val="16"/>
        </w:rPr>
        <w:t xml:space="preserve">, д. Осиновик,  д. </w:t>
      </w:r>
      <w:proofErr w:type="spellStart"/>
      <w:r w:rsidRPr="00F16D2C">
        <w:rPr>
          <w:sz w:val="16"/>
          <w:szCs w:val="16"/>
        </w:rPr>
        <w:t>Осипиха</w:t>
      </w:r>
      <w:proofErr w:type="spellEnd"/>
      <w:r w:rsidRPr="00F16D2C">
        <w:rPr>
          <w:sz w:val="16"/>
          <w:szCs w:val="16"/>
        </w:rPr>
        <w:t>,</w:t>
      </w:r>
      <w:proofErr w:type="gramStart"/>
      <w:r w:rsidRPr="00F16D2C">
        <w:rPr>
          <w:sz w:val="16"/>
          <w:szCs w:val="16"/>
        </w:rPr>
        <w:t xml:space="preserve"> ,</w:t>
      </w:r>
      <w:proofErr w:type="gramEnd"/>
      <w:r w:rsidRPr="00F16D2C">
        <w:rPr>
          <w:sz w:val="16"/>
          <w:szCs w:val="16"/>
        </w:rPr>
        <w:t xml:space="preserve"> д. </w:t>
      </w:r>
      <w:proofErr w:type="spellStart"/>
      <w:r w:rsidRPr="00F16D2C">
        <w:rPr>
          <w:sz w:val="16"/>
          <w:szCs w:val="16"/>
        </w:rPr>
        <w:t>Осипово</w:t>
      </w:r>
      <w:proofErr w:type="spellEnd"/>
      <w:r w:rsidRPr="00F16D2C">
        <w:rPr>
          <w:sz w:val="16"/>
          <w:szCs w:val="16"/>
        </w:rPr>
        <w:t>, ж/</w:t>
      </w:r>
      <w:proofErr w:type="spellStart"/>
      <w:r w:rsidRPr="00F16D2C">
        <w:rPr>
          <w:sz w:val="16"/>
          <w:szCs w:val="16"/>
        </w:rPr>
        <w:t>д</w:t>
      </w:r>
      <w:proofErr w:type="spellEnd"/>
      <w:r w:rsidRPr="00F16D2C">
        <w:rPr>
          <w:sz w:val="16"/>
          <w:szCs w:val="16"/>
        </w:rPr>
        <w:t xml:space="preserve"> ст. Островское, д. </w:t>
      </w:r>
      <w:proofErr w:type="spellStart"/>
      <w:r w:rsidRPr="00F16D2C">
        <w:rPr>
          <w:sz w:val="16"/>
          <w:szCs w:val="16"/>
        </w:rPr>
        <w:t>Парфеньево</w:t>
      </w:r>
      <w:proofErr w:type="spellEnd"/>
      <w:r w:rsidRPr="00F16D2C">
        <w:rPr>
          <w:sz w:val="16"/>
          <w:szCs w:val="16"/>
        </w:rPr>
        <w:t xml:space="preserve">, д. Пески, д. Починок, с. </w:t>
      </w:r>
      <w:proofErr w:type="spellStart"/>
      <w:r w:rsidRPr="00F16D2C">
        <w:rPr>
          <w:sz w:val="16"/>
          <w:szCs w:val="16"/>
        </w:rPr>
        <w:t>Рязаново</w:t>
      </w:r>
      <w:proofErr w:type="spellEnd"/>
      <w:r w:rsidRPr="00F16D2C">
        <w:rPr>
          <w:sz w:val="16"/>
          <w:szCs w:val="16"/>
        </w:rPr>
        <w:t xml:space="preserve">,  д. Сальково, д. </w:t>
      </w:r>
      <w:proofErr w:type="spellStart"/>
      <w:r w:rsidRPr="00F16D2C">
        <w:rPr>
          <w:sz w:val="16"/>
          <w:szCs w:val="16"/>
        </w:rPr>
        <w:t>Селиваниха</w:t>
      </w:r>
      <w:proofErr w:type="spellEnd"/>
      <w:r w:rsidRPr="00F16D2C">
        <w:rPr>
          <w:sz w:val="16"/>
          <w:szCs w:val="16"/>
        </w:rPr>
        <w:t xml:space="preserve">, д. </w:t>
      </w:r>
      <w:proofErr w:type="spellStart"/>
      <w:r w:rsidRPr="00F16D2C">
        <w:rPr>
          <w:sz w:val="16"/>
          <w:szCs w:val="16"/>
        </w:rPr>
        <w:t>Сокерино</w:t>
      </w:r>
      <w:proofErr w:type="spellEnd"/>
      <w:r w:rsidRPr="00F16D2C">
        <w:rPr>
          <w:sz w:val="16"/>
          <w:szCs w:val="16"/>
        </w:rPr>
        <w:t xml:space="preserve">, д. Сосновец, д. </w:t>
      </w:r>
      <w:proofErr w:type="spellStart"/>
      <w:r w:rsidRPr="00F16D2C">
        <w:rPr>
          <w:sz w:val="16"/>
          <w:szCs w:val="16"/>
        </w:rPr>
        <w:t>Студенец</w:t>
      </w:r>
      <w:proofErr w:type="spellEnd"/>
      <w:r w:rsidRPr="00F16D2C">
        <w:rPr>
          <w:sz w:val="16"/>
          <w:szCs w:val="16"/>
        </w:rPr>
        <w:t xml:space="preserve">, д. </w:t>
      </w:r>
      <w:proofErr w:type="spellStart"/>
      <w:proofErr w:type="gramStart"/>
      <w:r w:rsidRPr="00F16D2C">
        <w:rPr>
          <w:sz w:val="16"/>
          <w:szCs w:val="16"/>
        </w:rPr>
        <w:t>Тарабыкино</w:t>
      </w:r>
      <w:proofErr w:type="spellEnd"/>
      <w:r w:rsidRPr="00F16D2C">
        <w:rPr>
          <w:sz w:val="16"/>
          <w:szCs w:val="16"/>
        </w:rPr>
        <w:t xml:space="preserve">, д. </w:t>
      </w:r>
      <w:proofErr w:type="spellStart"/>
      <w:r w:rsidRPr="00F16D2C">
        <w:rPr>
          <w:sz w:val="16"/>
          <w:szCs w:val="16"/>
        </w:rPr>
        <w:t>Федулово</w:t>
      </w:r>
      <w:proofErr w:type="spellEnd"/>
      <w:r w:rsidRPr="00F16D2C">
        <w:rPr>
          <w:sz w:val="16"/>
          <w:szCs w:val="16"/>
        </w:rPr>
        <w:t xml:space="preserve">, д. </w:t>
      </w:r>
      <w:proofErr w:type="spellStart"/>
      <w:r w:rsidRPr="00F16D2C">
        <w:rPr>
          <w:sz w:val="16"/>
          <w:szCs w:val="16"/>
        </w:rPr>
        <w:t>Фёдорково</w:t>
      </w:r>
      <w:proofErr w:type="spellEnd"/>
      <w:r w:rsidRPr="00F16D2C">
        <w:rPr>
          <w:sz w:val="16"/>
          <w:szCs w:val="16"/>
        </w:rPr>
        <w:t xml:space="preserve">, с. Хомутово, д. Чёрная, д. </w:t>
      </w:r>
      <w:proofErr w:type="spellStart"/>
      <w:r w:rsidRPr="00F16D2C">
        <w:rPr>
          <w:sz w:val="16"/>
          <w:szCs w:val="16"/>
        </w:rPr>
        <w:t>Шумково</w:t>
      </w:r>
      <w:proofErr w:type="spellEnd"/>
      <w:r w:rsidRPr="00F16D2C">
        <w:rPr>
          <w:sz w:val="16"/>
          <w:szCs w:val="16"/>
        </w:rPr>
        <w:t xml:space="preserve">, с. Юрьево, д. </w:t>
      </w:r>
      <w:proofErr w:type="spellStart"/>
      <w:r w:rsidRPr="00F16D2C">
        <w:rPr>
          <w:sz w:val="16"/>
          <w:szCs w:val="16"/>
        </w:rPr>
        <w:t>Якуниха</w:t>
      </w:r>
      <w:proofErr w:type="spellEnd"/>
      <w:r w:rsidRPr="00F16D2C">
        <w:rPr>
          <w:sz w:val="16"/>
          <w:szCs w:val="16"/>
        </w:rPr>
        <w:t>.</w:t>
      </w:r>
      <w:proofErr w:type="gramEnd"/>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r w:rsidRPr="00F16D2C">
        <w:rPr>
          <w:sz w:val="16"/>
          <w:szCs w:val="16"/>
        </w:rPr>
        <w:t>Глава Островского муниципального района                                   Г.А.Полякова</w:t>
      </w: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r w:rsidRPr="00F16D2C">
        <w:rPr>
          <w:sz w:val="16"/>
          <w:szCs w:val="16"/>
        </w:rPr>
        <w:t xml:space="preserve">Главный специалист отдела строительства, </w:t>
      </w:r>
    </w:p>
    <w:p w:rsidR="00F16D2C" w:rsidRPr="00F16D2C" w:rsidRDefault="00F16D2C" w:rsidP="00F16D2C">
      <w:pPr>
        <w:spacing w:line="20" w:lineRule="atLeast"/>
        <w:jc w:val="both"/>
        <w:rPr>
          <w:sz w:val="16"/>
          <w:szCs w:val="16"/>
        </w:rPr>
      </w:pPr>
      <w:r w:rsidRPr="00F16D2C">
        <w:rPr>
          <w:sz w:val="16"/>
          <w:szCs w:val="16"/>
        </w:rPr>
        <w:t>архитектуры, ЖКХ, природных ресурсов и</w:t>
      </w:r>
    </w:p>
    <w:p w:rsidR="00F16D2C" w:rsidRPr="00F16D2C" w:rsidRDefault="00F16D2C" w:rsidP="00F16D2C">
      <w:pPr>
        <w:spacing w:line="20" w:lineRule="atLeast"/>
        <w:jc w:val="both"/>
        <w:rPr>
          <w:sz w:val="16"/>
          <w:szCs w:val="16"/>
        </w:rPr>
      </w:pPr>
      <w:r w:rsidRPr="00F16D2C">
        <w:rPr>
          <w:sz w:val="16"/>
          <w:szCs w:val="16"/>
        </w:rPr>
        <w:t>дорожного хозяйства администрации</w:t>
      </w:r>
    </w:p>
    <w:p w:rsidR="00F16D2C" w:rsidRPr="00F16D2C" w:rsidRDefault="00F16D2C" w:rsidP="00F16D2C">
      <w:pPr>
        <w:spacing w:line="20" w:lineRule="atLeast"/>
        <w:jc w:val="both"/>
        <w:rPr>
          <w:sz w:val="16"/>
          <w:szCs w:val="16"/>
        </w:rPr>
      </w:pPr>
      <w:r w:rsidRPr="00F16D2C">
        <w:rPr>
          <w:sz w:val="16"/>
          <w:szCs w:val="16"/>
        </w:rPr>
        <w:t xml:space="preserve">Островского муниципального района </w:t>
      </w:r>
    </w:p>
    <w:p w:rsidR="00F16D2C" w:rsidRPr="00F16D2C" w:rsidRDefault="00F16D2C" w:rsidP="00F16D2C">
      <w:pPr>
        <w:spacing w:line="20" w:lineRule="atLeast"/>
        <w:jc w:val="both"/>
        <w:rPr>
          <w:sz w:val="16"/>
          <w:szCs w:val="16"/>
        </w:rPr>
      </w:pPr>
      <w:r w:rsidRPr="00F16D2C">
        <w:rPr>
          <w:sz w:val="16"/>
          <w:szCs w:val="16"/>
        </w:rPr>
        <w:t>Костромской области                                                                        Н.М. Кравчук</w:t>
      </w: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r w:rsidRPr="00F16D2C">
        <w:rPr>
          <w:noProof/>
          <w:sz w:val="16"/>
          <w:szCs w:val="16"/>
        </w:rPr>
        <w:lastRenderedPageBreak/>
        <w:drawing>
          <wp:inline distT="0" distB="0" distL="0" distR="0">
            <wp:extent cx="6301105" cy="8661127"/>
            <wp:effectExtent l="19050" t="0" r="4445" b="0"/>
            <wp:docPr id="2" name="Рисунок 3" descr="C:\Users\1\Desktop\Описание границ.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Описание границ.jpeg"/>
                    <pic:cNvPicPr>
                      <a:picLocks noChangeAspect="1" noChangeArrowheads="1"/>
                    </pic:cNvPicPr>
                  </pic:nvPicPr>
                  <pic:blipFill>
                    <a:blip r:embed="rId11" cstate="print"/>
                    <a:srcRect/>
                    <a:stretch>
                      <a:fillRect/>
                    </a:stretch>
                  </pic:blipFill>
                  <pic:spPr bwMode="auto">
                    <a:xfrm>
                      <a:off x="0" y="0"/>
                      <a:ext cx="6301105" cy="8661127"/>
                    </a:xfrm>
                    <a:prstGeom prst="rect">
                      <a:avLst/>
                    </a:prstGeom>
                    <a:noFill/>
                    <a:ln w="9525">
                      <a:noFill/>
                      <a:miter lim="800000"/>
                      <a:headEnd/>
                      <a:tailEnd/>
                    </a:ln>
                  </pic:spPr>
                </pic:pic>
              </a:graphicData>
            </a:graphic>
          </wp:inline>
        </w:drawing>
      </w:r>
    </w:p>
    <w:p w:rsidR="00952F27" w:rsidRPr="00F16D2C" w:rsidRDefault="00952F27" w:rsidP="00952F27">
      <w:pPr>
        <w:spacing w:line="20" w:lineRule="atLeast"/>
        <w:jc w:val="both"/>
        <w:rPr>
          <w:sz w:val="16"/>
          <w:szCs w:val="16"/>
        </w:rPr>
      </w:pPr>
    </w:p>
    <w:p w:rsidR="00292B14" w:rsidRPr="00F16D2C" w:rsidRDefault="00292B14" w:rsidP="00292B14">
      <w:pPr>
        <w:pStyle w:val="af4"/>
        <w:jc w:val="both"/>
        <w:rPr>
          <w:sz w:val="16"/>
          <w:szCs w:val="16"/>
        </w:rPr>
      </w:pPr>
    </w:p>
    <w:p w:rsidR="00292B14" w:rsidRPr="00F16D2C" w:rsidRDefault="00292B14" w:rsidP="00292B14">
      <w:pPr>
        <w:pStyle w:val="af4"/>
        <w:jc w:val="both"/>
        <w:rPr>
          <w:sz w:val="16"/>
          <w:szCs w:val="16"/>
        </w:rPr>
      </w:pPr>
    </w:p>
    <w:p w:rsidR="00292B14" w:rsidRPr="00F16D2C" w:rsidRDefault="00292B14" w:rsidP="00292B14">
      <w:pPr>
        <w:pStyle w:val="af4"/>
        <w:jc w:val="both"/>
        <w:rPr>
          <w:b/>
          <w:sz w:val="16"/>
          <w:szCs w:val="16"/>
        </w:rPr>
      </w:pPr>
    </w:p>
    <w:p w:rsidR="00015548" w:rsidRPr="00F16D2C" w:rsidRDefault="00015548" w:rsidP="00015548">
      <w:pPr>
        <w:ind w:firstLine="709"/>
        <w:jc w:val="center"/>
        <w:rPr>
          <w:sz w:val="16"/>
          <w:szCs w:val="16"/>
        </w:rPr>
      </w:pPr>
      <w:r w:rsidRPr="00F16D2C">
        <w:rPr>
          <w:sz w:val="16"/>
          <w:szCs w:val="16"/>
        </w:rPr>
        <w:t>*      *      *      *      *      *      *</w:t>
      </w:r>
    </w:p>
    <w:p w:rsidR="00292B14" w:rsidRPr="00F16D2C" w:rsidRDefault="00292B14" w:rsidP="00292B14">
      <w:pPr>
        <w:pStyle w:val="af4"/>
        <w:jc w:val="both"/>
        <w:rPr>
          <w:b/>
          <w:sz w:val="16"/>
          <w:szCs w:val="16"/>
        </w:rPr>
      </w:pPr>
    </w:p>
    <w:p w:rsidR="00F16D2C" w:rsidRDefault="00F16D2C" w:rsidP="00F16D2C">
      <w:pPr>
        <w:pStyle w:val="af4"/>
        <w:jc w:val="both"/>
        <w:rPr>
          <w:b/>
          <w:sz w:val="16"/>
          <w:szCs w:val="16"/>
        </w:rPr>
      </w:pPr>
    </w:p>
    <w:p w:rsidR="00F16D2C" w:rsidRPr="00F16D2C" w:rsidRDefault="00F16D2C" w:rsidP="00F16D2C">
      <w:pPr>
        <w:pStyle w:val="af4"/>
        <w:jc w:val="both"/>
        <w:rPr>
          <w:b/>
          <w:sz w:val="16"/>
          <w:szCs w:val="16"/>
        </w:rPr>
      </w:pPr>
    </w:p>
    <w:p w:rsidR="00F16D2C" w:rsidRPr="00F16D2C" w:rsidRDefault="00F16D2C" w:rsidP="00F16D2C">
      <w:pPr>
        <w:pStyle w:val="af4"/>
        <w:jc w:val="center"/>
        <w:rPr>
          <w:sz w:val="16"/>
          <w:szCs w:val="16"/>
        </w:rPr>
      </w:pPr>
      <w:r w:rsidRPr="00F16D2C">
        <w:rPr>
          <w:noProof/>
          <w:sz w:val="16"/>
          <w:szCs w:val="16"/>
          <w:lang w:eastAsia="ru-RU"/>
        </w:rPr>
        <w:lastRenderedPageBreak/>
        <w:drawing>
          <wp:inline distT="0" distB="0" distL="0" distR="0">
            <wp:extent cx="391795" cy="427355"/>
            <wp:effectExtent l="19050" t="0" r="825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srcRect/>
                    <a:stretch>
                      <a:fillRect/>
                    </a:stretch>
                  </pic:blipFill>
                  <pic:spPr bwMode="auto">
                    <a:xfrm>
                      <a:off x="0" y="0"/>
                      <a:ext cx="391795" cy="427355"/>
                    </a:xfrm>
                    <a:prstGeom prst="rect">
                      <a:avLst/>
                    </a:prstGeom>
                    <a:solidFill>
                      <a:srgbClr val="FFFFFF"/>
                    </a:solidFill>
                    <a:ln w="9525">
                      <a:noFill/>
                      <a:miter lim="800000"/>
                      <a:headEnd/>
                      <a:tailEnd/>
                    </a:ln>
                  </pic:spPr>
                </pic:pic>
              </a:graphicData>
            </a:graphic>
          </wp:inline>
        </w:drawing>
      </w:r>
    </w:p>
    <w:p w:rsidR="00F16D2C" w:rsidRPr="00F16D2C" w:rsidRDefault="00F16D2C" w:rsidP="00F16D2C">
      <w:pPr>
        <w:pStyle w:val="af4"/>
        <w:jc w:val="center"/>
        <w:rPr>
          <w:spacing w:val="50"/>
          <w:sz w:val="16"/>
          <w:szCs w:val="16"/>
        </w:rPr>
      </w:pPr>
      <w:r w:rsidRPr="00F16D2C">
        <w:rPr>
          <w:spacing w:val="50"/>
          <w:sz w:val="16"/>
          <w:szCs w:val="16"/>
        </w:rPr>
        <w:t>СОБРАНИЕ ДЕПУТАТОВ</w:t>
      </w:r>
    </w:p>
    <w:p w:rsidR="00F16D2C" w:rsidRPr="00F16D2C" w:rsidRDefault="00F16D2C" w:rsidP="00F16D2C">
      <w:pPr>
        <w:pStyle w:val="af4"/>
        <w:jc w:val="center"/>
        <w:rPr>
          <w:spacing w:val="50"/>
          <w:sz w:val="16"/>
          <w:szCs w:val="16"/>
        </w:rPr>
      </w:pPr>
      <w:r w:rsidRPr="00F16D2C">
        <w:rPr>
          <w:spacing w:val="50"/>
          <w:sz w:val="16"/>
          <w:szCs w:val="16"/>
        </w:rPr>
        <w:t>ОСТРОВСКОГО МУНИЦИПАЛЬНОГО РАЙОНА</w:t>
      </w:r>
    </w:p>
    <w:p w:rsidR="00F16D2C" w:rsidRPr="00F16D2C" w:rsidRDefault="00F16D2C" w:rsidP="00F16D2C">
      <w:pPr>
        <w:pStyle w:val="af4"/>
        <w:jc w:val="center"/>
        <w:rPr>
          <w:spacing w:val="50"/>
          <w:sz w:val="16"/>
          <w:szCs w:val="16"/>
        </w:rPr>
      </w:pPr>
      <w:r w:rsidRPr="00F16D2C">
        <w:rPr>
          <w:spacing w:val="50"/>
          <w:sz w:val="16"/>
          <w:szCs w:val="16"/>
        </w:rPr>
        <w:t>КОСТРОМСКОЙ ОБЛАСТИ</w:t>
      </w:r>
    </w:p>
    <w:p w:rsidR="00F16D2C" w:rsidRPr="00F16D2C" w:rsidRDefault="00F16D2C" w:rsidP="00F16D2C">
      <w:pPr>
        <w:pStyle w:val="af4"/>
        <w:jc w:val="center"/>
        <w:rPr>
          <w:spacing w:val="50"/>
          <w:sz w:val="16"/>
          <w:szCs w:val="16"/>
        </w:rPr>
      </w:pPr>
      <w:r w:rsidRPr="00F16D2C">
        <w:rPr>
          <w:spacing w:val="50"/>
          <w:sz w:val="16"/>
          <w:szCs w:val="16"/>
        </w:rPr>
        <w:t>ПЯТОГО СОЗЫВА</w:t>
      </w:r>
    </w:p>
    <w:p w:rsidR="00F16D2C" w:rsidRPr="00F16D2C" w:rsidRDefault="00F16D2C" w:rsidP="00F16D2C">
      <w:pPr>
        <w:pStyle w:val="af4"/>
        <w:jc w:val="center"/>
        <w:rPr>
          <w:spacing w:val="50"/>
          <w:sz w:val="16"/>
          <w:szCs w:val="16"/>
        </w:rPr>
      </w:pPr>
    </w:p>
    <w:p w:rsidR="00F16D2C" w:rsidRPr="00F16D2C" w:rsidRDefault="00F16D2C" w:rsidP="00F16D2C">
      <w:pPr>
        <w:pStyle w:val="af4"/>
        <w:jc w:val="center"/>
        <w:rPr>
          <w:spacing w:val="50"/>
          <w:sz w:val="16"/>
          <w:szCs w:val="16"/>
        </w:rPr>
      </w:pPr>
      <w:r w:rsidRPr="00F16D2C">
        <w:rPr>
          <w:spacing w:val="50"/>
          <w:sz w:val="16"/>
          <w:szCs w:val="16"/>
        </w:rPr>
        <w:t>РЕШЕНИЕ</w:t>
      </w:r>
    </w:p>
    <w:p w:rsidR="00F16D2C" w:rsidRPr="00F16D2C" w:rsidRDefault="00F16D2C" w:rsidP="00F16D2C">
      <w:pPr>
        <w:jc w:val="both"/>
        <w:rPr>
          <w:sz w:val="16"/>
          <w:szCs w:val="16"/>
        </w:rPr>
      </w:pPr>
    </w:p>
    <w:p w:rsidR="00F16D2C" w:rsidRPr="00F16D2C" w:rsidRDefault="00F16D2C" w:rsidP="00F16D2C">
      <w:pPr>
        <w:ind w:firstLine="284"/>
        <w:jc w:val="both"/>
        <w:rPr>
          <w:sz w:val="16"/>
          <w:szCs w:val="16"/>
        </w:rPr>
      </w:pPr>
      <w:r w:rsidRPr="00F16D2C">
        <w:rPr>
          <w:sz w:val="16"/>
          <w:szCs w:val="16"/>
        </w:rPr>
        <w:t xml:space="preserve">От    08.06.2018 года      №   234                                             п. </w:t>
      </w:r>
      <w:proofErr w:type="gramStart"/>
      <w:r w:rsidRPr="00F16D2C">
        <w:rPr>
          <w:sz w:val="16"/>
          <w:szCs w:val="16"/>
        </w:rPr>
        <w:t>Островское</w:t>
      </w:r>
      <w:proofErr w:type="gramEnd"/>
    </w:p>
    <w:p w:rsidR="00F16D2C" w:rsidRDefault="00F16D2C" w:rsidP="00F16D2C">
      <w:pPr>
        <w:ind w:firstLine="284"/>
        <w:jc w:val="center"/>
        <w:rPr>
          <w:sz w:val="16"/>
          <w:szCs w:val="16"/>
        </w:rPr>
      </w:pPr>
    </w:p>
    <w:p w:rsidR="00F16D2C" w:rsidRPr="00F16D2C" w:rsidRDefault="00F16D2C" w:rsidP="00F16D2C">
      <w:pPr>
        <w:ind w:firstLine="284"/>
        <w:jc w:val="center"/>
        <w:rPr>
          <w:sz w:val="16"/>
          <w:szCs w:val="16"/>
        </w:rPr>
      </w:pPr>
      <w:r w:rsidRPr="00F16D2C">
        <w:rPr>
          <w:sz w:val="16"/>
          <w:szCs w:val="16"/>
        </w:rPr>
        <w:t>О внесении в порядке законодательной инициативы в Костромскую областную Думу проект закона Костромской области «О численности депутатов и сроке полномочий представительного органа первого созыва, порядке избрания, полномочиях и сроке полномочий главы муниципального образования вновь образованного на территории Островского муниципального района Костромской области муниципального образования со статусом «сельское поселение»</w:t>
      </w:r>
    </w:p>
    <w:p w:rsidR="00F16D2C" w:rsidRDefault="00F16D2C" w:rsidP="00F16D2C">
      <w:pPr>
        <w:jc w:val="both"/>
        <w:rPr>
          <w:sz w:val="16"/>
          <w:szCs w:val="16"/>
        </w:rPr>
      </w:pPr>
      <w:r w:rsidRPr="00F16D2C">
        <w:rPr>
          <w:sz w:val="16"/>
          <w:szCs w:val="16"/>
        </w:rPr>
        <w:t xml:space="preserve">          </w:t>
      </w:r>
    </w:p>
    <w:p w:rsidR="00F16D2C" w:rsidRPr="00F16D2C" w:rsidRDefault="00F16D2C" w:rsidP="00F16D2C">
      <w:pPr>
        <w:jc w:val="both"/>
        <w:rPr>
          <w:sz w:val="16"/>
          <w:szCs w:val="16"/>
        </w:rPr>
      </w:pPr>
      <w:proofErr w:type="gramStart"/>
      <w:r w:rsidRPr="00F16D2C">
        <w:rPr>
          <w:sz w:val="16"/>
          <w:szCs w:val="16"/>
        </w:rPr>
        <w:t>В целях реализации полномочий представительного органа  пятого созыва, порядка избрания и срока полномочий главы муниципального образования вновь образованного муниципального образования Островское сельское поселение Островского муниципального района Костромской области, руководствуясь частью 5 статьи 34 Федерального закона от 06.10.2003 года № 131-ФЗ «Об общих принципах организации местного самоуправления в Российской Федерации», на основании</w:t>
      </w:r>
      <w:r w:rsidRPr="00F16D2C">
        <w:rPr>
          <w:b/>
          <w:sz w:val="16"/>
          <w:szCs w:val="16"/>
        </w:rPr>
        <w:t xml:space="preserve"> </w:t>
      </w:r>
      <w:r w:rsidRPr="00F16D2C">
        <w:rPr>
          <w:sz w:val="16"/>
          <w:szCs w:val="16"/>
        </w:rPr>
        <w:t>Устава  муниципального образования Островский муниципальный район Костромской области, Собрание  депутатов</w:t>
      </w:r>
      <w:proofErr w:type="gramEnd"/>
      <w:r w:rsidRPr="00F16D2C">
        <w:rPr>
          <w:sz w:val="16"/>
          <w:szCs w:val="16"/>
        </w:rPr>
        <w:t xml:space="preserve"> Островского муниципального района решило:</w:t>
      </w:r>
    </w:p>
    <w:p w:rsidR="00F16D2C" w:rsidRPr="00F16D2C" w:rsidRDefault="00F16D2C" w:rsidP="00F16D2C">
      <w:pPr>
        <w:pStyle w:val="af4"/>
        <w:numPr>
          <w:ilvl w:val="0"/>
          <w:numId w:val="21"/>
        </w:numPr>
        <w:ind w:left="0" w:firstLine="600"/>
        <w:jc w:val="both"/>
        <w:rPr>
          <w:sz w:val="16"/>
          <w:szCs w:val="16"/>
        </w:rPr>
      </w:pPr>
      <w:r w:rsidRPr="00F16D2C">
        <w:rPr>
          <w:sz w:val="16"/>
          <w:szCs w:val="16"/>
        </w:rPr>
        <w:t>Внести в порядке законодательной инициативы в Костромскую областную Думу проект закона Костромской области «О численности депутатов и сроке полномочий представительного органа первого созыва, порядке избрания, полномочиях и сроке полномочий главы муниципального образования вновь образованного на территории Островского муниципального района в Костромской области муниципального образования  со статусом «сельское поселение»;</w:t>
      </w:r>
    </w:p>
    <w:p w:rsidR="00F16D2C" w:rsidRPr="00F16D2C" w:rsidRDefault="00F16D2C" w:rsidP="00F16D2C">
      <w:pPr>
        <w:pStyle w:val="af4"/>
        <w:numPr>
          <w:ilvl w:val="0"/>
          <w:numId w:val="21"/>
        </w:numPr>
        <w:ind w:left="0" w:firstLine="600"/>
        <w:jc w:val="both"/>
        <w:rPr>
          <w:sz w:val="16"/>
          <w:szCs w:val="16"/>
        </w:rPr>
      </w:pPr>
      <w:proofErr w:type="gramStart"/>
      <w:r w:rsidRPr="00F16D2C">
        <w:rPr>
          <w:sz w:val="16"/>
          <w:szCs w:val="16"/>
        </w:rPr>
        <w:t>Поручить главе Островского муниципального района Поляковой Г.А представлять</w:t>
      </w:r>
      <w:proofErr w:type="gramEnd"/>
      <w:r w:rsidRPr="00F16D2C">
        <w:rPr>
          <w:sz w:val="16"/>
          <w:szCs w:val="16"/>
        </w:rPr>
        <w:t xml:space="preserve"> данный законопроект при рассмотрении его в Костромской областной Думе.</w:t>
      </w:r>
    </w:p>
    <w:p w:rsidR="00F16D2C" w:rsidRPr="00F16D2C" w:rsidRDefault="00F16D2C" w:rsidP="00F16D2C">
      <w:pPr>
        <w:pStyle w:val="af4"/>
        <w:numPr>
          <w:ilvl w:val="0"/>
          <w:numId w:val="21"/>
        </w:numPr>
        <w:ind w:left="0" w:firstLine="742"/>
        <w:jc w:val="both"/>
        <w:rPr>
          <w:sz w:val="16"/>
          <w:szCs w:val="16"/>
        </w:rPr>
      </w:pPr>
      <w:r w:rsidRPr="00F16D2C">
        <w:rPr>
          <w:sz w:val="16"/>
          <w:szCs w:val="16"/>
        </w:rPr>
        <w:t>Настоящее решение вступает в силу с момента официального     опубликования в информационном бюллетене «Районные новости».</w:t>
      </w:r>
    </w:p>
    <w:p w:rsidR="00F16D2C" w:rsidRPr="00F16D2C" w:rsidRDefault="00F16D2C" w:rsidP="00F16D2C">
      <w:pPr>
        <w:shd w:val="clear" w:color="auto" w:fill="FFFFFF"/>
        <w:tabs>
          <w:tab w:val="left" w:pos="3115"/>
        </w:tabs>
        <w:suppressAutoHyphens/>
        <w:spacing w:line="20" w:lineRule="atLeast"/>
        <w:jc w:val="both"/>
        <w:rPr>
          <w:sz w:val="16"/>
          <w:szCs w:val="16"/>
          <w:lang w:eastAsia="ar-SA"/>
        </w:rPr>
      </w:pPr>
    </w:p>
    <w:p w:rsidR="00F16D2C" w:rsidRPr="00F16D2C" w:rsidRDefault="00F16D2C" w:rsidP="00F16D2C">
      <w:pPr>
        <w:shd w:val="clear" w:color="auto" w:fill="FFFFFF"/>
        <w:tabs>
          <w:tab w:val="left" w:pos="3115"/>
        </w:tabs>
        <w:suppressAutoHyphens/>
        <w:spacing w:line="20" w:lineRule="atLeast"/>
        <w:jc w:val="both"/>
        <w:rPr>
          <w:sz w:val="16"/>
          <w:szCs w:val="16"/>
          <w:lang w:eastAsia="ar-SA"/>
        </w:rPr>
      </w:pPr>
    </w:p>
    <w:p w:rsidR="00F16D2C" w:rsidRPr="00F16D2C" w:rsidRDefault="00F16D2C" w:rsidP="00F16D2C">
      <w:pPr>
        <w:tabs>
          <w:tab w:val="left" w:pos="6210"/>
        </w:tabs>
        <w:suppressAutoHyphens/>
        <w:jc w:val="both"/>
        <w:rPr>
          <w:sz w:val="16"/>
          <w:szCs w:val="16"/>
          <w:lang w:eastAsia="ar-SA"/>
        </w:rPr>
      </w:pPr>
      <w:r w:rsidRPr="00F16D2C">
        <w:rPr>
          <w:sz w:val="16"/>
          <w:szCs w:val="16"/>
          <w:lang w:eastAsia="ar-SA"/>
        </w:rPr>
        <w:t>Председатель Собрания депутатов</w:t>
      </w:r>
      <w:r w:rsidRPr="00F16D2C">
        <w:rPr>
          <w:sz w:val="16"/>
          <w:szCs w:val="16"/>
          <w:lang w:eastAsia="ar-SA"/>
        </w:rPr>
        <w:tab/>
      </w:r>
    </w:p>
    <w:p w:rsidR="00F16D2C" w:rsidRPr="00F16D2C" w:rsidRDefault="00F16D2C" w:rsidP="00F16D2C">
      <w:pPr>
        <w:suppressAutoHyphens/>
        <w:jc w:val="both"/>
        <w:rPr>
          <w:sz w:val="16"/>
          <w:szCs w:val="16"/>
          <w:lang w:eastAsia="ar-SA"/>
        </w:rPr>
      </w:pPr>
      <w:r w:rsidRPr="00F16D2C">
        <w:rPr>
          <w:sz w:val="16"/>
          <w:szCs w:val="16"/>
          <w:lang w:eastAsia="ar-SA"/>
        </w:rPr>
        <w:t>Островского муниципального района                                                        А.А.Смирнов</w:t>
      </w:r>
    </w:p>
    <w:p w:rsidR="00F16D2C" w:rsidRPr="00F16D2C" w:rsidRDefault="00F16D2C" w:rsidP="00F16D2C">
      <w:pPr>
        <w:suppressAutoHyphens/>
        <w:jc w:val="both"/>
        <w:rPr>
          <w:sz w:val="16"/>
          <w:szCs w:val="16"/>
          <w:lang w:eastAsia="ar-SA"/>
        </w:rPr>
      </w:pPr>
    </w:p>
    <w:p w:rsidR="00F16D2C" w:rsidRPr="00F16D2C" w:rsidRDefault="00F16D2C" w:rsidP="00F16D2C">
      <w:pPr>
        <w:suppressAutoHyphens/>
        <w:jc w:val="both"/>
        <w:rPr>
          <w:sz w:val="16"/>
          <w:szCs w:val="16"/>
          <w:lang w:eastAsia="ar-SA"/>
        </w:rPr>
      </w:pPr>
      <w:r w:rsidRPr="00F16D2C">
        <w:rPr>
          <w:sz w:val="16"/>
          <w:szCs w:val="16"/>
          <w:lang w:eastAsia="ar-SA"/>
        </w:rPr>
        <w:t xml:space="preserve">Глава Островского муниципального района:                                           Г.А.Полякова  </w:t>
      </w:r>
    </w:p>
    <w:p w:rsidR="00F16D2C" w:rsidRPr="00F16D2C" w:rsidRDefault="00F16D2C" w:rsidP="00F16D2C">
      <w:pPr>
        <w:suppressAutoHyphens/>
        <w:jc w:val="both"/>
        <w:rPr>
          <w:sz w:val="16"/>
          <w:szCs w:val="16"/>
          <w:lang w:eastAsia="ar-SA"/>
        </w:rPr>
      </w:pPr>
    </w:p>
    <w:p w:rsidR="00F16D2C" w:rsidRPr="00F16D2C" w:rsidRDefault="00F16D2C" w:rsidP="00F16D2C">
      <w:pPr>
        <w:suppressAutoHyphens/>
        <w:jc w:val="both"/>
        <w:rPr>
          <w:sz w:val="16"/>
          <w:szCs w:val="16"/>
          <w:lang w:eastAsia="ar-SA"/>
        </w:rPr>
      </w:pPr>
      <w:r w:rsidRPr="00F16D2C">
        <w:rPr>
          <w:sz w:val="16"/>
          <w:szCs w:val="16"/>
          <w:lang w:eastAsia="ar-SA"/>
        </w:rPr>
        <w:t xml:space="preserve"> </w:t>
      </w:r>
    </w:p>
    <w:p w:rsidR="00F16D2C" w:rsidRPr="00F16D2C" w:rsidRDefault="00F16D2C" w:rsidP="00F16D2C">
      <w:pPr>
        <w:suppressAutoHyphens/>
        <w:jc w:val="right"/>
        <w:rPr>
          <w:sz w:val="16"/>
          <w:szCs w:val="16"/>
          <w:lang w:eastAsia="ar-SA"/>
        </w:rPr>
      </w:pPr>
    </w:p>
    <w:p w:rsidR="00F16D2C" w:rsidRPr="00F16D2C" w:rsidRDefault="00F16D2C" w:rsidP="00F16D2C">
      <w:pPr>
        <w:suppressAutoHyphens/>
        <w:jc w:val="right"/>
        <w:rPr>
          <w:sz w:val="16"/>
          <w:szCs w:val="16"/>
          <w:lang w:eastAsia="ar-SA"/>
        </w:rPr>
      </w:pPr>
    </w:p>
    <w:p w:rsidR="00F16D2C" w:rsidRPr="00F16D2C" w:rsidRDefault="00F16D2C" w:rsidP="00F16D2C">
      <w:pPr>
        <w:suppressAutoHyphens/>
        <w:jc w:val="right"/>
        <w:rPr>
          <w:sz w:val="16"/>
          <w:szCs w:val="16"/>
          <w:lang w:eastAsia="ar-SA"/>
        </w:rPr>
      </w:pPr>
    </w:p>
    <w:p w:rsidR="00F16D2C" w:rsidRPr="00F16D2C" w:rsidRDefault="00F16D2C" w:rsidP="00F16D2C">
      <w:pPr>
        <w:suppressAutoHyphens/>
        <w:jc w:val="right"/>
        <w:rPr>
          <w:sz w:val="16"/>
          <w:szCs w:val="16"/>
          <w:lang w:eastAsia="ar-SA"/>
        </w:rPr>
      </w:pPr>
      <w:r w:rsidRPr="00F16D2C">
        <w:rPr>
          <w:sz w:val="16"/>
          <w:szCs w:val="16"/>
          <w:lang w:eastAsia="ar-SA"/>
        </w:rPr>
        <w:t>Проект</w:t>
      </w:r>
    </w:p>
    <w:p w:rsidR="00F16D2C" w:rsidRPr="00F16D2C" w:rsidRDefault="00F16D2C" w:rsidP="00F16D2C">
      <w:pPr>
        <w:suppressAutoHyphens/>
        <w:jc w:val="right"/>
        <w:rPr>
          <w:sz w:val="16"/>
          <w:szCs w:val="16"/>
          <w:lang w:eastAsia="ar-SA"/>
        </w:rPr>
      </w:pPr>
      <w:r w:rsidRPr="00F16D2C">
        <w:rPr>
          <w:sz w:val="16"/>
          <w:szCs w:val="16"/>
          <w:lang w:eastAsia="ar-SA"/>
        </w:rPr>
        <w:t>Вносится Собранием депутатов</w:t>
      </w:r>
    </w:p>
    <w:p w:rsidR="00F16D2C" w:rsidRPr="00F16D2C" w:rsidRDefault="00F16D2C" w:rsidP="00F16D2C">
      <w:pPr>
        <w:suppressAutoHyphens/>
        <w:jc w:val="right"/>
        <w:rPr>
          <w:sz w:val="16"/>
          <w:szCs w:val="16"/>
          <w:lang w:eastAsia="ar-SA"/>
        </w:rPr>
      </w:pPr>
      <w:r w:rsidRPr="00F16D2C">
        <w:rPr>
          <w:sz w:val="16"/>
          <w:szCs w:val="16"/>
          <w:lang w:eastAsia="ar-SA"/>
        </w:rPr>
        <w:t>Островского муниципального района</w:t>
      </w:r>
    </w:p>
    <w:p w:rsidR="00F16D2C" w:rsidRPr="00F16D2C" w:rsidRDefault="00F16D2C" w:rsidP="00F16D2C">
      <w:pPr>
        <w:suppressAutoHyphens/>
        <w:jc w:val="right"/>
        <w:rPr>
          <w:sz w:val="16"/>
          <w:szCs w:val="16"/>
          <w:lang w:eastAsia="ar-SA"/>
        </w:rPr>
      </w:pPr>
      <w:r w:rsidRPr="00F16D2C">
        <w:rPr>
          <w:sz w:val="16"/>
          <w:szCs w:val="16"/>
          <w:lang w:eastAsia="ar-SA"/>
        </w:rPr>
        <w:t>Костромской области</w:t>
      </w:r>
    </w:p>
    <w:p w:rsidR="00F16D2C" w:rsidRPr="00F16D2C" w:rsidRDefault="00F16D2C" w:rsidP="00F16D2C">
      <w:pPr>
        <w:suppressAutoHyphens/>
        <w:jc w:val="right"/>
        <w:rPr>
          <w:sz w:val="16"/>
          <w:szCs w:val="16"/>
          <w:lang w:eastAsia="ar-SA"/>
        </w:rPr>
      </w:pPr>
      <w:r w:rsidRPr="00F16D2C">
        <w:rPr>
          <w:sz w:val="16"/>
          <w:szCs w:val="16"/>
          <w:lang w:eastAsia="ar-SA"/>
        </w:rPr>
        <w:t>Проект</w:t>
      </w:r>
    </w:p>
    <w:p w:rsidR="00F16D2C" w:rsidRPr="00F16D2C" w:rsidRDefault="00F16D2C" w:rsidP="00F16D2C">
      <w:pPr>
        <w:suppressAutoHyphens/>
        <w:jc w:val="both"/>
        <w:rPr>
          <w:sz w:val="16"/>
          <w:szCs w:val="16"/>
          <w:lang w:eastAsia="ar-SA"/>
        </w:rPr>
      </w:pPr>
    </w:p>
    <w:p w:rsidR="00F16D2C" w:rsidRPr="00F16D2C" w:rsidRDefault="00F16D2C" w:rsidP="00F16D2C">
      <w:pPr>
        <w:suppressAutoHyphens/>
        <w:jc w:val="center"/>
        <w:rPr>
          <w:b/>
          <w:sz w:val="16"/>
          <w:szCs w:val="16"/>
          <w:lang w:eastAsia="ar-SA"/>
        </w:rPr>
      </w:pPr>
      <w:r w:rsidRPr="00F16D2C">
        <w:rPr>
          <w:b/>
          <w:sz w:val="16"/>
          <w:szCs w:val="16"/>
          <w:lang w:eastAsia="ar-SA"/>
        </w:rPr>
        <w:t>Закон</w:t>
      </w:r>
    </w:p>
    <w:p w:rsidR="00F16D2C" w:rsidRPr="00F16D2C" w:rsidRDefault="00F16D2C" w:rsidP="00F16D2C">
      <w:pPr>
        <w:suppressAutoHyphens/>
        <w:jc w:val="center"/>
        <w:rPr>
          <w:b/>
          <w:sz w:val="16"/>
          <w:szCs w:val="16"/>
          <w:lang w:eastAsia="ar-SA"/>
        </w:rPr>
      </w:pPr>
      <w:r w:rsidRPr="00F16D2C">
        <w:rPr>
          <w:b/>
          <w:sz w:val="16"/>
          <w:szCs w:val="16"/>
          <w:lang w:eastAsia="ar-SA"/>
        </w:rPr>
        <w:t>Костромской области</w:t>
      </w:r>
    </w:p>
    <w:p w:rsidR="00F16D2C" w:rsidRPr="00F16D2C" w:rsidRDefault="00F16D2C" w:rsidP="00F16D2C">
      <w:pPr>
        <w:suppressAutoHyphens/>
        <w:jc w:val="both"/>
        <w:rPr>
          <w:b/>
          <w:sz w:val="16"/>
          <w:szCs w:val="16"/>
          <w:lang w:eastAsia="ar-SA"/>
        </w:rPr>
      </w:pPr>
    </w:p>
    <w:p w:rsidR="00F16D2C" w:rsidRPr="00F16D2C" w:rsidRDefault="00F16D2C" w:rsidP="00F16D2C">
      <w:pPr>
        <w:suppressAutoHyphens/>
        <w:jc w:val="center"/>
        <w:rPr>
          <w:b/>
          <w:sz w:val="16"/>
          <w:szCs w:val="16"/>
        </w:rPr>
      </w:pPr>
      <w:r w:rsidRPr="00F16D2C">
        <w:rPr>
          <w:b/>
          <w:sz w:val="16"/>
          <w:szCs w:val="16"/>
        </w:rPr>
        <w:t>О численности депутатов и сроке полномочий представительного органа первого созыва, порядке избрания, полномочиях и сроке полномочий главы муниципального образования вновь образованного на территории Островского муниципального района Костромской области муниципального образования со статусом «сельское поселение»</w:t>
      </w:r>
    </w:p>
    <w:p w:rsidR="00F16D2C" w:rsidRPr="00F16D2C" w:rsidRDefault="00F16D2C" w:rsidP="00F16D2C">
      <w:pPr>
        <w:suppressAutoHyphens/>
        <w:jc w:val="both"/>
        <w:rPr>
          <w:sz w:val="16"/>
          <w:szCs w:val="16"/>
        </w:rPr>
      </w:pPr>
    </w:p>
    <w:p w:rsidR="00F16D2C" w:rsidRPr="00F16D2C" w:rsidRDefault="00F16D2C" w:rsidP="00F16D2C">
      <w:pPr>
        <w:suppressAutoHyphens/>
        <w:jc w:val="both"/>
        <w:rPr>
          <w:sz w:val="16"/>
          <w:szCs w:val="16"/>
        </w:rPr>
      </w:pPr>
      <w:proofErr w:type="gramStart"/>
      <w:r w:rsidRPr="00F16D2C">
        <w:rPr>
          <w:sz w:val="16"/>
          <w:szCs w:val="16"/>
          <w:u w:val="single"/>
        </w:rPr>
        <w:t>Приня</w:t>
      </w:r>
      <w:r w:rsidRPr="00F16D2C">
        <w:rPr>
          <w:sz w:val="16"/>
          <w:szCs w:val="16"/>
        </w:rPr>
        <w:t>т</w:t>
      </w:r>
      <w:proofErr w:type="gramEnd"/>
      <w:r w:rsidRPr="00F16D2C">
        <w:rPr>
          <w:sz w:val="16"/>
          <w:szCs w:val="16"/>
        </w:rPr>
        <w:t xml:space="preserve"> Костромской областной Думой                                          ____________ 2018 года</w:t>
      </w:r>
    </w:p>
    <w:p w:rsidR="00F16D2C" w:rsidRPr="00F16D2C" w:rsidRDefault="00F16D2C" w:rsidP="00F16D2C">
      <w:pPr>
        <w:suppressAutoHyphens/>
        <w:jc w:val="both"/>
        <w:rPr>
          <w:sz w:val="16"/>
          <w:szCs w:val="16"/>
        </w:rPr>
      </w:pPr>
    </w:p>
    <w:p w:rsidR="00F16D2C" w:rsidRPr="00F16D2C" w:rsidRDefault="00F16D2C" w:rsidP="00F16D2C">
      <w:pPr>
        <w:suppressAutoHyphens/>
        <w:ind w:left="720"/>
        <w:jc w:val="both"/>
        <w:rPr>
          <w:sz w:val="16"/>
          <w:szCs w:val="16"/>
          <w:lang w:eastAsia="ar-SA"/>
        </w:rPr>
      </w:pPr>
      <w:r w:rsidRPr="00F16D2C">
        <w:rPr>
          <w:sz w:val="16"/>
          <w:szCs w:val="16"/>
        </w:rPr>
        <w:t>Статья 1. Предмет регулирования настоящего Закона</w:t>
      </w:r>
    </w:p>
    <w:p w:rsidR="00F16D2C" w:rsidRPr="00F16D2C" w:rsidRDefault="00F16D2C" w:rsidP="00F16D2C">
      <w:pPr>
        <w:suppressAutoHyphens/>
        <w:ind w:firstLine="720"/>
        <w:jc w:val="both"/>
        <w:rPr>
          <w:sz w:val="16"/>
          <w:szCs w:val="16"/>
          <w:lang w:eastAsia="ar-SA"/>
        </w:rPr>
      </w:pPr>
      <w:r w:rsidRPr="00F16D2C">
        <w:rPr>
          <w:sz w:val="16"/>
          <w:szCs w:val="16"/>
        </w:rPr>
        <w:t xml:space="preserve">Настоящий Закон устанавливает численность депутатов и срок полномочий представительного органа первого созыва, порядок избрания и срок полномочий главы муниципального образования вновь образованного муниципального образования Островское сельское поселение Островского муниципального района Костромской области (далее  - Островское сельское поселение). </w:t>
      </w:r>
    </w:p>
    <w:p w:rsidR="00F16D2C" w:rsidRPr="00F16D2C" w:rsidRDefault="00F16D2C" w:rsidP="00F16D2C">
      <w:pPr>
        <w:suppressAutoHyphens/>
        <w:jc w:val="both"/>
        <w:rPr>
          <w:sz w:val="16"/>
          <w:szCs w:val="16"/>
          <w:lang w:eastAsia="ar-SA"/>
        </w:rPr>
      </w:pPr>
    </w:p>
    <w:p w:rsidR="00F16D2C" w:rsidRPr="00F16D2C" w:rsidRDefault="00F16D2C" w:rsidP="00F16D2C">
      <w:pPr>
        <w:suppressAutoHyphens/>
        <w:jc w:val="both"/>
        <w:rPr>
          <w:sz w:val="16"/>
          <w:szCs w:val="16"/>
        </w:rPr>
      </w:pPr>
      <w:r w:rsidRPr="00F16D2C">
        <w:rPr>
          <w:sz w:val="16"/>
          <w:szCs w:val="16"/>
        </w:rPr>
        <w:t xml:space="preserve">           Статья 2. Правовая основа настоящего Закона</w:t>
      </w:r>
    </w:p>
    <w:p w:rsidR="00F16D2C" w:rsidRPr="00F16D2C" w:rsidRDefault="00F16D2C" w:rsidP="00F16D2C">
      <w:pPr>
        <w:suppressAutoHyphens/>
        <w:jc w:val="both"/>
        <w:rPr>
          <w:sz w:val="16"/>
          <w:szCs w:val="16"/>
        </w:rPr>
      </w:pPr>
      <w:r w:rsidRPr="00F16D2C">
        <w:rPr>
          <w:sz w:val="16"/>
          <w:szCs w:val="16"/>
        </w:rPr>
        <w:t xml:space="preserve">            </w:t>
      </w:r>
      <w:proofErr w:type="gramStart"/>
      <w:r w:rsidRPr="00F16D2C">
        <w:rPr>
          <w:sz w:val="16"/>
          <w:szCs w:val="16"/>
        </w:rPr>
        <w:t>Правовой основой  настоящего Закона являются Конституция Российской Федерации, Федеральный закон «Об общих принципах организации местного самоуправления в Российской Федерации», Устав Костромской области, Закон</w:t>
      </w:r>
      <w:r w:rsidRPr="00F16D2C">
        <w:rPr>
          <w:sz w:val="16"/>
          <w:szCs w:val="16"/>
          <w:u w:val="single"/>
        </w:rPr>
        <w:t xml:space="preserve"> </w:t>
      </w:r>
      <w:r w:rsidRPr="00F16D2C">
        <w:rPr>
          <w:sz w:val="16"/>
          <w:szCs w:val="16"/>
        </w:rPr>
        <w:t>Костромской области «О преобразовании некоторых муниципальных образований в Островском муниципальном районе Костромской области и внесении изменений в Закон Костромской области «Об установлении границ муниципальных образований в Костромской области и наделении их статусом».</w:t>
      </w:r>
      <w:proofErr w:type="gramEnd"/>
    </w:p>
    <w:p w:rsidR="00F16D2C" w:rsidRPr="00F16D2C" w:rsidRDefault="00F16D2C" w:rsidP="00F16D2C">
      <w:pPr>
        <w:suppressAutoHyphens/>
        <w:jc w:val="both"/>
        <w:rPr>
          <w:sz w:val="16"/>
          <w:szCs w:val="16"/>
        </w:rPr>
      </w:pPr>
      <w:r w:rsidRPr="00F16D2C">
        <w:rPr>
          <w:sz w:val="16"/>
          <w:szCs w:val="16"/>
        </w:rPr>
        <w:t xml:space="preserve"> </w:t>
      </w:r>
    </w:p>
    <w:p w:rsidR="00F16D2C" w:rsidRPr="00F16D2C" w:rsidRDefault="00F16D2C" w:rsidP="00F16D2C">
      <w:pPr>
        <w:suppressAutoHyphens/>
        <w:jc w:val="both"/>
        <w:rPr>
          <w:sz w:val="16"/>
          <w:szCs w:val="16"/>
        </w:rPr>
      </w:pPr>
      <w:r w:rsidRPr="00F16D2C">
        <w:rPr>
          <w:sz w:val="16"/>
          <w:szCs w:val="16"/>
        </w:rPr>
        <w:t xml:space="preserve">            Статья 3. Численность депутатов и срок полномочий представительного органа первого созыва вновь образованного муниципального образования Островское сельское поселение</w:t>
      </w:r>
    </w:p>
    <w:p w:rsidR="00F16D2C" w:rsidRPr="00F16D2C" w:rsidRDefault="00F16D2C" w:rsidP="00F16D2C">
      <w:pPr>
        <w:suppressAutoHyphens/>
        <w:ind w:firstLine="360"/>
        <w:jc w:val="both"/>
        <w:rPr>
          <w:sz w:val="16"/>
          <w:szCs w:val="16"/>
        </w:rPr>
      </w:pPr>
      <w:r w:rsidRPr="00F16D2C">
        <w:rPr>
          <w:sz w:val="16"/>
          <w:szCs w:val="16"/>
        </w:rPr>
        <w:t xml:space="preserve">       1. Установить, что численность депутатов представительного органа первого созыва, избираемого во вновь образованном муниципальном образовании Островское сельское поселение</w:t>
      </w:r>
      <w:proofErr w:type="gramStart"/>
      <w:r w:rsidRPr="00F16D2C">
        <w:rPr>
          <w:sz w:val="16"/>
          <w:szCs w:val="16"/>
        </w:rPr>
        <w:t xml:space="preserve"> ,</w:t>
      </w:r>
      <w:proofErr w:type="gramEnd"/>
      <w:r w:rsidRPr="00F16D2C">
        <w:rPr>
          <w:sz w:val="16"/>
          <w:szCs w:val="16"/>
        </w:rPr>
        <w:t xml:space="preserve"> составляет 10 человек.</w:t>
      </w:r>
    </w:p>
    <w:p w:rsidR="00F16D2C" w:rsidRPr="00F16D2C" w:rsidRDefault="00F16D2C" w:rsidP="00F16D2C">
      <w:pPr>
        <w:suppressAutoHyphens/>
        <w:jc w:val="both"/>
        <w:rPr>
          <w:sz w:val="16"/>
          <w:szCs w:val="16"/>
        </w:rPr>
      </w:pPr>
      <w:r w:rsidRPr="00F16D2C">
        <w:rPr>
          <w:sz w:val="16"/>
          <w:szCs w:val="16"/>
        </w:rPr>
        <w:t xml:space="preserve">             2. Установить, что срок полномочий представительного органа первого созыва  вновь образованного муниципального образования Островское сельское поселение  составляет 5 лет.</w:t>
      </w:r>
    </w:p>
    <w:p w:rsidR="00F16D2C" w:rsidRPr="00F16D2C" w:rsidRDefault="00F16D2C" w:rsidP="00F16D2C">
      <w:pPr>
        <w:suppressAutoHyphens/>
        <w:jc w:val="both"/>
        <w:rPr>
          <w:sz w:val="16"/>
          <w:szCs w:val="16"/>
        </w:rPr>
      </w:pPr>
      <w:r w:rsidRPr="00F16D2C">
        <w:rPr>
          <w:sz w:val="16"/>
          <w:szCs w:val="16"/>
        </w:rPr>
        <w:t xml:space="preserve">             3. Установить, что утверждение схемы образования избирательных округов по выборам депутатов представительного органа первого созыва вновь образованного муниципального образования Островское сельское поселение осуществляется Собранием депутатов Островского муниципального района Костромской области.</w:t>
      </w:r>
    </w:p>
    <w:p w:rsidR="00F16D2C" w:rsidRPr="00F16D2C" w:rsidRDefault="00F16D2C" w:rsidP="00F16D2C">
      <w:pPr>
        <w:suppressAutoHyphens/>
        <w:ind w:left="720"/>
        <w:jc w:val="both"/>
        <w:rPr>
          <w:sz w:val="16"/>
          <w:szCs w:val="16"/>
        </w:rPr>
      </w:pPr>
    </w:p>
    <w:p w:rsidR="00F16D2C" w:rsidRPr="00F16D2C" w:rsidRDefault="00F16D2C" w:rsidP="00F16D2C">
      <w:pPr>
        <w:suppressAutoHyphens/>
        <w:jc w:val="both"/>
        <w:rPr>
          <w:sz w:val="16"/>
          <w:szCs w:val="16"/>
        </w:rPr>
      </w:pPr>
      <w:r w:rsidRPr="00F16D2C">
        <w:rPr>
          <w:sz w:val="16"/>
          <w:szCs w:val="16"/>
        </w:rPr>
        <w:t xml:space="preserve">              Статья 4. Порядок избрания, полномочия и срок полномочий главы муниципального образования вновь образованного муниципального образования Островское сельское поселение</w:t>
      </w:r>
    </w:p>
    <w:p w:rsidR="00F16D2C" w:rsidRPr="00F16D2C" w:rsidRDefault="00F16D2C" w:rsidP="00F16D2C">
      <w:pPr>
        <w:numPr>
          <w:ilvl w:val="0"/>
          <w:numId w:val="20"/>
        </w:numPr>
        <w:suppressAutoHyphens/>
        <w:autoSpaceDN/>
        <w:adjustRightInd/>
        <w:ind w:left="0" w:firstLine="851"/>
        <w:jc w:val="both"/>
        <w:rPr>
          <w:sz w:val="16"/>
          <w:szCs w:val="16"/>
        </w:rPr>
      </w:pPr>
      <w:r w:rsidRPr="00F16D2C">
        <w:rPr>
          <w:sz w:val="16"/>
          <w:szCs w:val="16"/>
        </w:rPr>
        <w:t>Установить, что выборы главы муниципального образования во вновь образованном муниципальном образовании Островское сельское поселение проводятся по мажоритарной  избирательной</w:t>
      </w:r>
      <w:r w:rsidRPr="00F16D2C">
        <w:rPr>
          <w:sz w:val="16"/>
          <w:szCs w:val="16"/>
        </w:rPr>
        <w:tab/>
        <w:t xml:space="preserve"> системе относительного большинства по единому </w:t>
      </w:r>
      <w:r w:rsidRPr="00F16D2C">
        <w:rPr>
          <w:sz w:val="16"/>
          <w:szCs w:val="16"/>
        </w:rPr>
        <w:lastRenderedPageBreak/>
        <w:t>избирательному округу, включающему в себя всю территорию вновь образованного муниципального образования.</w:t>
      </w:r>
    </w:p>
    <w:p w:rsidR="00F16D2C" w:rsidRPr="00F16D2C" w:rsidRDefault="00F16D2C" w:rsidP="00F16D2C">
      <w:pPr>
        <w:numPr>
          <w:ilvl w:val="0"/>
          <w:numId w:val="20"/>
        </w:numPr>
        <w:suppressAutoHyphens/>
        <w:autoSpaceDN/>
        <w:adjustRightInd/>
        <w:ind w:left="0" w:firstLine="851"/>
        <w:jc w:val="both"/>
        <w:rPr>
          <w:sz w:val="16"/>
          <w:szCs w:val="16"/>
        </w:rPr>
      </w:pPr>
      <w:r w:rsidRPr="00F16D2C">
        <w:rPr>
          <w:sz w:val="16"/>
          <w:szCs w:val="16"/>
        </w:rPr>
        <w:t>Установить, что срок полномочий главы муниципального образования избираемого во вновь образованном муниципальном образовании Островское сельское поселение составляет 5 лет.</w:t>
      </w:r>
    </w:p>
    <w:p w:rsidR="00F16D2C" w:rsidRPr="00F16D2C" w:rsidRDefault="00F16D2C" w:rsidP="00F16D2C">
      <w:pPr>
        <w:numPr>
          <w:ilvl w:val="0"/>
          <w:numId w:val="20"/>
        </w:numPr>
        <w:suppressAutoHyphens/>
        <w:autoSpaceDN/>
        <w:adjustRightInd/>
        <w:ind w:left="0" w:firstLine="851"/>
        <w:jc w:val="both"/>
        <w:rPr>
          <w:sz w:val="16"/>
          <w:szCs w:val="16"/>
        </w:rPr>
      </w:pPr>
      <w:r w:rsidRPr="00F16D2C">
        <w:rPr>
          <w:sz w:val="16"/>
          <w:szCs w:val="16"/>
          <w:lang w:eastAsia="ar-SA"/>
        </w:rPr>
        <w:t>Установить, что глава вновь образованного муниципального образования Островское сельское поселение  возглавляет местную администрацию и исполняет полномочия председателя представительного органа муниципального образования.</w:t>
      </w:r>
    </w:p>
    <w:p w:rsidR="00F16D2C" w:rsidRPr="00F16D2C" w:rsidRDefault="00F16D2C" w:rsidP="00F16D2C">
      <w:pPr>
        <w:suppressAutoHyphens/>
        <w:ind w:left="851"/>
        <w:jc w:val="both"/>
        <w:rPr>
          <w:sz w:val="16"/>
          <w:szCs w:val="16"/>
        </w:rPr>
      </w:pPr>
    </w:p>
    <w:p w:rsidR="00F16D2C" w:rsidRPr="00F16D2C" w:rsidRDefault="00F16D2C" w:rsidP="00F16D2C">
      <w:pPr>
        <w:pStyle w:val="af4"/>
        <w:jc w:val="both"/>
        <w:rPr>
          <w:sz w:val="16"/>
          <w:szCs w:val="16"/>
        </w:rPr>
      </w:pPr>
      <w:r w:rsidRPr="00F16D2C">
        <w:rPr>
          <w:sz w:val="16"/>
          <w:szCs w:val="16"/>
        </w:rPr>
        <w:t xml:space="preserve">        Статья 5. Вступление в силу настоящего Закона</w:t>
      </w:r>
    </w:p>
    <w:p w:rsidR="00F16D2C" w:rsidRPr="00F16D2C" w:rsidRDefault="00F16D2C" w:rsidP="00F16D2C">
      <w:pPr>
        <w:pStyle w:val="af4"/>
        <w:jc w:val="both"/>
        <w:rPr>
          <w:sz w:val="16"/>
          <w:szCs w:val="16"/>
        </w:rPr>
      </w:pPr>
      <w:r w:rsidRPr="00F16D2C">
        <w:rPr>
          <w:sz w:val="16"/>
          <w:szCs w:val="16"/>
        </w:rPr>
        <w:t xml:space="preserve">         </w:t>
      </w:r>
      <w:proofErr w:type="gramStart"/>
      <w:r w:rsidRPr="00F16D2C">
        <w:rPr>
          <w:sz w:val="16"/>
          <w:szCs w:val="16"/>
        </w:rPr>
        <w:t>Настоящий Закон вступает в силу по истечении одного месяца  со дня вступления в силу Закона Костромской области «О преобразовании некоторых муниципальных образований в Островском муниципальном районе Костромской области и внесения изменений в Закон Костромской области «Об установлении границ муниципальных образований в Костромской области и наделении их статусом» при отсутствии инициативы граждан о проведении местного референдума по вопросу определения структуры органов</w:t>
      </w:r>
      <w:proofErr w:type="gramEnd"/>
      <w:r w:rsidRPr="00F16D2C">
        <w:rPr>
          <w:sz w:val="16"/>
          <w:szCs w:val="16"/>
        </w:rPr>
        <w:t xml:space="preserve"> местного самоуправления вновь образованного муниципального образования.   </w:t>
      </w: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r w:rsidRPr="00F16D2C">
        <w:rPr>
          <w:sz w:val="16"/>
          <w:szCs w:val="16"/>
        </w:rPr>
        <w:t>Губернатор</w:t>
      </w:r>
    </w:p>
    <w:p w:rsidR="00F16D2C" w:rsidRPr="00F16D2C" w:rsidRDefault="00F16D2C" w:rsidP="00F16D2C">
      <w:pPr>
        <w:pStyle w:val="af4"/>
        <w:jc w:val="both"/>
        <w:rPr>
          <w:sz w:val="16"/>
          <w:szCs w:val="16"/>
        </w:rPr>
      </w:pPr>
      <w:r w:rsidRPr="00F16D2C">
        <w:rPr>
          <w:sz w:val="16"/>
          <w:szCs w:val="16"/>
        </w:rPr>
        <w:t>Костромской области                                                                               С.  Ситников</w:t>
      </w: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r w:rsidRPr="00F16D2C">
        <w:rPr>
          <w:sz w:val="16"/>
          <w:szCs w:val="16"/>
        </w:rPr>
        <w:t>Кострома</w:t>
      </w: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roofErr w:type="spellStart"/>
      <w:r w:rsidRPr="00F16D2C">
        <w:rPr>
          <w:sz w:val="16"/>
          <w:szCs w:val="16"/>
        </w:rPr>
        <w:t>____________года</w:t>
      </w:r>
      <w:proofErr w:type="spellEnd"/>
    </w:p>
    <w:p w:rsidR="00F16D2C" w:rsidRPr="00F16D2C" w:rsidRDefault="00F16D2C" w:rsidP="00F16D2C">
      <w:pPr>
        <w:pStyle w:val="af4"/>
        <w:jc w:val="both"/>
        <w:rPr>
          <w:sz w:val="16"/>
          <w:szCs w:val="16"/>
        </w:rPr>
      </w:pPr>
      <w:r w:rsidRPr="00F16D2C">
        <w:rPr>
          <w:sz w:val="16"/>
          <w:szCs w:val="16"/>
        </w:rPr>
        <w:t>№ __________</w:t>
      </w: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477DAA" w:rsidRDefault="00F16D2C" w:rsidP="00F16D2C">
      <w:pPr>
        <w:pStyle w:val="af4"/>
        <w:jc w:val="both"/>
        <w:rPr>
          <w:rFonts w:ascii="Arial" w:hAnsi="Arial" w:cs="Arial"/>
          <w:sz w:val="24"/>
          <w:szCs w:val="24"/>
        </w:rPr>
      </w:pPr>
    </w:p>
    <w:p w:rsidR="00F16D2C" w:rsidRPr="00F16D2C" w:rsidRDefault="00F16D2C" w:rsidP="00F16D2C">
      <w:pPr>
        <w:pStyle w:val="af4"/>
        <w:jc w:val="both"/>
        <w:rPr>
          <w:sz w:val="16"/>
          <w:szCs w:val="16"/>
        </w:rPr>
      </w:pPr>
    </w:p>
    <w:p w:rsidR="00F16D2C" w:rsidRPr="00F16D2C" w:rsidRDefault="00F16D2C" w:rsidP="00F16D2C">
      <w:pPr>
        <w:pStyle w:val="af4"/>
        <w:jc w:val="center"/>
        <w:rPr>
          <w:b/>
          <w:sz w:val="16"/>
          <w:szCs w:val="16"/>
        </w:rPr>
      </w:pPr>
      <w:r w:rsidRPr="00F16D2C">
        <w:rPr>
          <w:b/>
          <w:sz w:val="16"/>
          <w:szCs w:val="16"/>
        </w:rPr>
        <w:t>ПОЯСНИТЕЛЬНАЯ  ЗАПИСКА</w:t>
      </w:r>
    </w:p>
    <w:p w:rsidR="00F16D2C" w:rsidRPr="00F16D2C" w:rsidRDefault="00F16D2C" w:rsidP="00F16D2C">
      <w:pPr>
        <w:ind w:firstLine="284"/>
        <w:jc w:val="center"/>
        <w:rPr>
          <w:sz w:val="16"/>
          <w:szCs w:val="16"/>
        </w:rPr>
      </w:pPr>
      <w:r w:rsidRPr="00F16D2C">
        <w:rPr>
          <w:b/>
          <w:sz w:val="16"/>
          <w:szCs w:val="16"/>
        </w:rPr>
        <w:t>К проекту Закона Костромской области «О численности депутатов и сроке полномочий представительного органа первого созыва, порядке избрания, полномочиях и сроке полномочий главы муниципального образования вновь образованного на территории Островского муниципального района Костромской области муниципального образования со статусом «сельское поселение»</w:t>
      </w:r>
    </w:p>
    <w:p w:rsidR="00F16D2C" w:rsidRPr="00F16D2C" w:rsidRDefault="00F16D2C" w:rsidP="00F16D2C">
      <w:pPr>
        <w:ind w:firstLine="284"/>
        <w:jc w:val="both"/>
        <w:rPr>
          <w:sz w:val="16"/>
          <w:szCs w:val="16"/>
        </w:rPr>
      </w:pPr>
    </w:p>
    <w:p w:rsidR="00F16D2C" w:rsidRPr="00F16D2C" w:rsidRDefault="00F16D2C" w:rsidP="00F16D2C">
      <w:pPr>
        <w:pStyle w:val="af4"/>
        <w:jc w:val="both"/>
        <w:rPr>
          <w:sz w:val="16"/>
          <w:szCs w:val="16"/>
        </w:rPr>
      </w:pPr>
      <w:r w:rsidRPr="00F16D2C">
        <w:rPr>
          <w:sz w:val="16"/>
          <w:szCs w:val="16"/>
        </w:rPr>
        <w:t xml:space="preserve">        </w:t>
      </w:r>
      <w:proofErr w:type="gramStart"/>
      <w:r w:rsidRPr="00F16D2C">
        <w:rPr>
          <w:sz w:val="16"/>
          <w:szCs w:val="16"/>
        </w:rPr>
        <w:t xml:space="preserve">В Костромскую областную Думу направлен проект Закона Костромской области «О преобразовании некоторых муниципальных образований в островском муниципальном районе Костромской области и внесении в Закон Костромской области «Об установлении границ муниципальных образований в Костромской области и наделении их статусом», в соответствии с которым преобразованы путем объединения Александровское сельское поселение, </w:t>
      </w:r>
      <w:proofErr w:type="spellStart"/>
      <w:r w:rsidRPr="00F16D2C">
        <w:rPr>
          <w:sz w:val="16"/>
          <w:szCs w:val="16"/>
        </w:rPr>
        <w:t>Игодовское</w:t>
      </w:r>
      <w:proofErr w:type="spellEnd"/>
      <w:r w:rsidRPr="00F16D2C">
        <w:rPr>
          <w:sz w:val="16"/>
          <w:szCs w:val="16"/>
        </w:rPr>
        <w:t xml:space="preserve"> сельское поселение и Островское сельское поселение Островского муниципального района Костромской области</w:t>
      </w:r>
      <w:proofErr w:type="gramEnd"/>
      <w:r w:rsidRPr="00F16D2C">
        <w:rPr>
          <w:sz w:val="16"/>
          <w:szCs w:val="16"/>
        </w:rPr>
        <w:t xml:space="preserve"> – в муниципальное образование Островское сельское поселение Островского муниципального района Костромской области. </w:t>
      </w:r>
    </w:p>
    <w:p w:rsidR="00F16D2C" w:rsidRPr="00F16D2C" w:rsidRDefault="00F16D2C" w:rsidP="00F16D2C">
      <w:pPr>
        <w:pStyle w:val="af4"/>
        <w:jc w:val="both"/>
        <w:rPr>
          <w:sz w:val="16"/>
          <w:szCs w:val="16"/>
        </w:rPr>
      </w:pPr>
      <w:r w:rsidRPr="00F16D2C">
        <w:rPr>
          <w:sz w:val="16"/>
          <w:szCs w:val="16"/>
        </w:rPr>
        <w:t xml:space="preserve">        </w:t>
      </w:r>
      <w:proofErr w:type="gramStart"/>
      <w:r w:rsidRPr="00F16D2C">
        <w:rPr>
          <w:sz w:val="16"/>
          <w:szCs w:val="16"/>
        </w:rPr>
        <w:t>Часть 5 статьи 34 Федерального закона от 06.10.2013 года №131-ФЗ «Об общих принципах организации местного самоуправления в Российской Федерации» установлено, что численность и срок полномочий депутатов представительного органа первого созыва вновь образованного муниципального образования, а также порядок избрания, полномочия и срок полномочий первого главы данного муниципального образования в случае отсутствия инициативы граждан о проведении местного референдума по вопросу определения структуры</w:t>
      </w:r>
      <w:proofErr w:type="gramEnd"/>
      <w:r w:rsidRPr="00F16D2C">
        <w:rPr>
          <w:sz w:val="16"/>
          <w:szCs w:val="16"/>
        </w:rPr>
        <w:t xml:space="preserve"> органов местного самоуправления вновь образованного муниципального  образования устанавливаются законом субъекта Российской Федерации.</w:t>
      </w:r>
    </w:p>
    <w:p w:rsidR="00F16D2C" w:rsidRPr="00F16D2C" w:rsidRDefault="00F16D2C" w:rsidP="00F16D2C">
      <w:pPr>
        <w:pStyle w:val="af4"/>
        <w:jc w:val="both"/>
        <w:rPr>
          <w:sz w:val="16"/>
          <w:szCs w:val="16"/>
        </w:rPr>
      </w:pPr>
      <w:r w:rsidRPr="00F16D2C">
        <w:rPr>
          <w:sz w:val="16"/>
          <w:szCs w:val="16"/>
        </w:rPr>
        <w:t xml:space="preserve">         Данный законопроект разработан в целях реализации полномочий представительного органа первого созыва, порядка избрания и срока полномочий главы муниципального образования вновь образованного муниципального образования Островское сельское поселение Островского муниципального района Костромской области.</w:t>
      </w:r>
    </w:p>
    <w:p w:rsidR="00F16D2C" w:rsidRPr="00F16D2C" w:rsidRDefault="00F16D2C" w:rsidP="00F16D2C">
      <w:pPr>
        <w:pStyle w:val="af4"/>
        <w:jc w:val="both"/>
        <w:rPr>
          <w:sz w:val="16"/>
          <w:szCs w:val="16"/>
        </w:rPr>
      </w:pPr>
    </w:p>
    <w:p w:rsidR="00F16D2C" w:rsidRPr="00F16D2C" w:rsidRDefault="00F16D2C" w:rsidP="00F16D2C">
      <w:pPr>
        <w:ind w:firstLine="284"/>
        <w:jc w:val="both"/>
        <w:rPr>
          <w:sz w:val="16"/>
          <w:szCs w:val="16"/>
        </w:rPr>
      </w:pPr>
    </w:p>
    <w:p w:rsidR="00F16D2C" w:rsidRPr="00F16D2C" w:rsidRDefault="00F16D2C" w:rsidP="00F16D2C">
      <w:pPr>
        <w:pStyle w:val="af4"/>
        <w:jc w:val="both"/>
        <w:rPr>
          <w:sz w:val="16"/>
          <w:szCs w:val="16"/>
        </w:rPr>
      </w:pPr>
      <w:r w:rsidRPr="00F16D2C">
        <w:rPr>
          <w:sz w:val="16"/>
          <w:szCs w:val="16"/>
        </w:rPr>
        <w:t>Глава Островского муниципального района</w:t>
      </w:r>
    </w:p>
    <w:p w:rsidR="00F16D2C" w:rsidRPr="00F16D2C" w:rsidRDefault="00F16D2C" w:rsidP="00F16D2C">
      <w:pPr>
        <w:pStyle w:val="af4"/>
        <w:jc w:val="both"/>
        <w:rPr>
          <w:sz w:val="16"/>
          <w:szCs w:val="16"/>
        </w:rPr>
      </w:pPr>
      <w:r w:rsidRPr="00F16D2C">
        <w:rPr>
          <w:sz w:val="16"/>
          <w:szCs w:val="16"/>
        </w:rPr>
        <w:t xml:space="preserve">Костромской области:                                                                               Г.А.Полякова </w:t>
      </w: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r w:rsidRPr="00F16D2C">
        <w:rPr>
          <w:sz w:val="16"/>
          <w:szCs w:val="16"/>
        </w:rPr>
        <w:t>Председатель Собрания депутатов</w:t>
      </w:r>
    </w:p>
    <w:p w:rsidR="00F16D2C" w:rsidRPr="00F16D2C" w:rsidRDefault="00F16D2C" w:rsidP="00F16D2C">
      <w:pPr>
        <w:pStyle w:val="af4"/>
        <w:jc w:val="both"/>
        <w:rPr>
          <w:sz w:val="16"/>
          <w:szCs w:val="16"/>
        </w:rPr>
      </w:pPr>
      <w:r w:rsidRPr="00F16D2C">
        <w:rPr>
          <w:sz w:val="16"/>
          <w:szCs w:val="16"/>
        </w:rPr>
        <w:t xml:space="preserve">Островского муниципального района:                                                     А.А.Смирнов </w:t>
      </w: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center"/>
        <w:rPr>
          <w:b/>
          <w:sz w:val="16"/>
          <w:szCs w:val="16"/>
        </w:rPr>
      </w:pPr>
      <w:r w:rsidRPr="00F16D2C">
        <w:rPr>
          <w:b/>
          <w:sz w:val="16"/>
          <w:szCs w:val="16"/>
        </w:rPr>
        <w:t>Перечень законов и иных нормативных правовых актов Костромской области, подлежащих признанию утратившими силу, приостановлению, изменению, либо принятию в связи с принятием Закона Костромской области «О численности депутатов и сроке полномочий представительного органа первого созыва, порядке избрания, полномочиях и сроке полномочий главы муниципального образования вновь образованного на территории Островского муниципального района  в Костромской области муниципального образования со статусом «сельское поселение»</w:t>
      </w:r>
    </w:p>
    <w:p w:rsidR="00F16D2C" w:rsidRPr="00F16D2C" w:rsidRDefault="00F16D2C" w:rsidP="00F16D2C">
      <w:pPr>
        <w:pStyle w:val="af4"/>
        <w:jc w:val="center"/>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r w:rsidRPr="00F16D2C">
        <w:rPr>
          <w:sz w:val="16"/>
          <w:szCs w:val="16"/>
        </w:rPr>
        <w:t xml:space="preserve">         Принятие данного законопроекта не потребует признания </w:t>
      </w:r>
      <w:proofErr w:type="gramStart"/>
      <w:r w:rsidRPr="00F16D2C">
        <w:rPr>
          <w:sz w:val="16"/>
          <w:szCs w:val="16"/>
        </w:rPr>
        <w:t>утратившим</w:t>
      </w:r>
      <w:proofErr w:type="gramEnd"/>
      <w:r w:rsidRPr="00F16D2C">
        <w:rPr>
          <w:sz w:val="16"/>
          <w:szCs w:val="16"/>
        </w:rPr>
        <w:t xml:space="preserve"> силу, приостановления, изменения либо принятия законов  и иных нормативных правовых актов Костромской области.</w:t>
      </w: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center"/>
        <w:rPr>
          <w:b/>
          <w:sz w:val="16"/>
          <w:szCs w:val="16"/>
        </w:rPr>
      </w:pPr>
      <w:r w:rsidRPr="00F16D2C">
        <w:rPr>
          <w:b/>
          <w:sz w:val="16"/>
          <w:szCs w:val="16"/>
        </w:rPr>
        <w:t>Финансово-экономическое обоснование к проекту закона Костромской области «О численности депутатов и сроке полномочий представительного органа первого созыва, порядке избрания, полномочиях и сроке полномочий главы муниципального образования вновь образованного на территории Островского муниципального района  в Костромской области муниципального образования со статусом «сельское поселение»</w:t>
      </w: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p>
    <w:p w:rsidR="00F16D2C" w:rsidRPr="00F16D2C" w:rsidRDefault="00F16D2C" w:rsidP="00F16D2C">
      <w:pPr>
        <w:pStyle w:val="af4"/>
        <w:jc w:val="both"/>
        <w:rPr>
          <w:sz w:val="16"/>
          <w:szCs w:val="16"/>
        </w:rPr>
      </w:pPr>
      <w:r w:rsidRPr="00F16D2C">
        <w:rPr>
          <w:sz w:val="16"/>
          <w:szCs w:val="16"/>
        </w:rPr>
        <w:t xml:space="preserve">        Принятие данного законопроекта не потребует дополнительных расходов из областного бюджета.</w:t>
      </w:r>
    </w:p>
    <w:p w:rsidR="00F16D2C" w:rsidRPr="00F16D2C" w:rsidRDefault="00F16D2C" w:rsidP="00F16D2C">
      <w:pPr>
        <w:pStyle w:val="af4"/>
        <w:jc w:val="both"/>
        <w:rPr>
          <w:sz w:val="16"/>
          <w:szCs w:val="16"/>
        </w:rPr>
      </w:pPr>
    </w:p>
    <w:p w:rsidR="00F16D2C" w:rsidRDefault="00F16D2C" w:rsidP="00F16D2C">
      <w:pPr>
        <w:ind w:firstLine="709"/>
        <w:jc w:val="center"/>
        <w:rPr>
          <w:sz w:val="16"/>
          <w:szCs w:val="16"/>
        </w:rPr>
      </w:pPr>
    </w:p>
    <w:p w:rsidR="00F16D2C" w:rsidRPr="00F16D2C" w:rsidRDefault="00F16D2C" w:rsidP="00F16D2C">
      <w:pPr>
        <w:ind w:firstLine="709"/>
        <w:jc w:val="center"/>
        <w:rPr>
          <w:sz w:val="16"/>
          <w:szCs w:val="16"/>
        </w:rPr>
      </w:pPr>
      <w:r w:rsidRPr="00F16D2C">
        <w:rPr>
          <w:sz w:val="16"/>
          <w:szCs w:val="16"/>
        </w:rPr>
        <w:t>*      *      *      *      *      *      *</w:t>
      </w:r>
    </w:p>
    <w:p w:rsidR="00F16D2C" w:rsidRPr="000A7A20" w:rsidRDefault="00F16D2C" w:rsidP="00F16D2C">
      <w:pPr>
        <w:shd w:val="clear" w:color="auto" w:fill="FFFFFF"/>
        <w:jc w:val="both"/>
        <w:rPr>
          <w:rFonts w:ascii="Arial" w:hAnsi="Arial" w:cs="Arial"/>
          <w:color w:val="333333"/>
          <w:sz w:val="24"/>
          <w:szCs w:val="24"/>
        </w:rPr>
      </w:pPr>
    </w:p>
    <w:p w:rsidR="00F16D2C" w:rsidRDefault="00744E83" w:rsidP="00F16D2C">
      <w:pPr>
        <w:shd w:val="clear" w:color="auto" w:fill="FFFFFF"/>
        <w:rPr>
          <w:spacing w:val="60"/>
        </w:rPr>
      </w:pPr>
      <w:r w:rsidRPr="00744E83">
        <w:rPr>
          <w:noProof/>
          <w:lang w:eastAsia="en-US"/>
        </w:rPr>
        <w:pict>
          <v:shape id="_x0000_s1041" type="#_x0000_t75" style="position:absolute;margin-left:215.25pt;margin-top:-.5pt;width:36.75pt;height:44.25pt;z-index:251663360" filled="t">
            <v:fill color2="black"/>
            <v:imagedata r:id="rId13" o:title=""/>
            <w10:wrap type="square" side="left"/>
          </v:shape>
          <o:OLEObject Type="Embed" ProgID="Word.Picture.8" ShapeID="_x0000_s1041" DrawAspect="Content" ObjectID="_1589955544" r:id="rId14"/>
        </w:pict>
      </w:r>
    </w:p>
    <w:p w:rsidR="00F16D2C" w:rsidRPr="00F16D2C" w:rsidRDefault="00F16D2C" w:rsidP="00F16D2C">
      <w:pPr>
        <w:shd w:val="clear" w:color="auto" w:fill="FFFFFF"/>
        <w:rPr>
          <w:spacing w:val="60"/>
          <w:sz w:val="16"/>
          <w:szCs w:val="16"/>
        </w:rPr>
      </w:pPr>
    </w:p>
    <w:p w:rsidR="00F16D2C" w:rsidRPr="00F16D2C" w:rsidRDefault="00F16D2C" w:rsidP="00F16D2C">
      <w:pPr>
        <w:rPr>
          <w:spacing w:val="60"/>
          <w:sz w:val="16"/>
          <w:szCs w:val="16"/>
        </w:rPr>
      </w:pPr>
    </w:p>
    <w:p w:rsidR="00F16D2C" w:rsidRPr="00F16D2C" w:rsidRDefault="00F16D2C" w:rsidP="00F16D2C">
      <w:pPr>
        <w:jc w:val="center"/>
        <w:rPr>
          <w:spacing w:val="60"/>
          <w:sz w:val="16"/>
          <w:szCs w:val="16"/>
        </w:rPr>
      </w:pPr>
    </w:p>
    <w:p w:rsidR="00F16D2C" w:rsidRDefault="00F16D2C" w:rsidP="00F16D2C">
      <w:pPr>
        <w:jc w:val="center"/>
        <w:rPr>
          <w:spacing w:val="60"/>
          <w:sz w:val="16"/>
          <w:szCs w:val="16"/>
        </w:rPr>
      </w:pPr>
    </w:p>
    <w:p w:rsidR="00F16D2C" w:rsidRPr="00F16D2C" w:rsidRDefault="00F16D2C" w:rsidP="00F16D2C">
      <w:pPr>
        <w:jc w:val="center"/>
        <w:rPr>
          <w:spacing w:val="60"/>
          <w:sz w:val="16"/>
          <w:szCs w:val="16"/>
        </w:rPr>
      </w:pPr>
      <w:r w:rsidRPr="00F16D2C">
        <w:rPr>
          <w:spacing w:val="60"/>
          <w:sz w:val="16"/>
          <w:szCs w:val="16"/>
        </w:rPr>
        <w:t xml:space="preserve">СОБРАНИЕ ДЕПУТАТОВ     </w:t>
      </w:r>
    </w:p>
    <w:p w:rsidR="00F16D2C" w:rsidRPr="00F16D2C" w:rsidRDefault="00F16D2C" w:rsidP="00F16D2C">
      <w:pPr>
        <w:jc w:val="center"/>
        <w:rPr>
          <w:spacing w:val="60"/>
          <w:sz w:val="16"/>
          <w:szCs w:val="16"/>
        </w:rPr>
      </w:pPr>
      <w:r w:rsidRPr="00F16D2C">
        <w:rPr>
          <w:spacing w:val="60"/>
          <w:sz w:val="16"/>
          <w:szCs w:val="16"/>
        </w:rPr>
        <w:t>ОСТРОВСКОГО МУНИЦИПАЛЬНОГО РАЙОНА</w:t>
      </w:r>
    </w:p>
    <w:p w:rsidR="00F16D2C" w:rsidRPr="00F16D2C" w:rsidRDefault="00F16D2C" w:rsidP="00F16D2C">
      <w:pPr>
        <w:jc w:val="center"/>
        <w:rPr>
          <w:spacing w:val="60"/>
          <w:sz w:val="16"/>
          <w:szCs w:val="16"/>
        </w:rPr>
      </w:pPr>
      <w:r w:rsidRPr="00F16D2C">
        <w:rPr>
          <w:spacing w:val="60"/>
          <w:sz w:val="16"/>
          <w:szCs w:val="16"/>
        </w:rPr>
        <w:t>КОСТРОМСКОЙОБЛАСТИ</w:t>
      </w:r>
    </w:p>
    <w:p w:rsidR="00F16D2C" w:rsidRPr="00F16D2C" w:rsidRDefault="00F16D2C" w:rsidP="00F16D2C">
      <w:pPr>
        <w:jc w:val="center"/>
        <w:rPr>
          <w:spacing w:val="60"/>
          <w:sz w:val="16"/>
          <w:szCs w:val="16"/>
        </w:rPr>
      </w:pPr>
      <w:r w:rsidRPr="00F16D2C">
        <w:rPr>
          <w:spacing w:val="60"/>
          <w:sz w:val="16"/>
          <w:szCs w:val="16"/>
        </w:rPr>
        <w:t>ПЯТОГО СОЗЫВА</w:t>
      </w:r>
    </w:p>
    <w:p w:rsidR="00F16D2C" w:rsidRPr="00F16D2C" w:rsidRDefault="00F16D2C" w:rsidP="00F16D2C">
      <w:pPr>
        <w:jc w:val="center"/>
        <w:rPr>
          <w:spacing w:val="60"/>
          <w:sz w:val="16"/>
          <w:szCs w:val="16"/>
        </w:rPr>
      </w:pPr>
    </w:p>
    <w:p w:rsidR="00F16D2C" w:rsidRPr="00F16D2C" w:rsidRDefault="00F16D2C" w:rsidP="00F16D2C">
      <w:pPr>
        <w:jc w:val="center"/>
        <w:rPr>
          <w:sz w:val="16"/>
          <w:szCs w:val="16"/>
        </w:rPr>
      </w:pPr>
      <w:proofErr w:type="gramStart"/>
      <w:r w:rsidRPr="00F16D2C">
        <w:rPr>
          <w:sz w:val="16"/>
          <w:szCs w:val="16"/>
        </w:rPr>
        <w:t>Р</w:t>
      </w:r>
      <w:proofErr w:type="gramEnd"/>
      <w:r w:rsidRPr="00F16D2C">
        <w:rPr>
          <w:sz w:val="16"/>
          <w:szCs w:val="16"/>
        </w:rPr>
        <w:t xml:space="preserve"> Е Ш Е Н И Е         </w:t>
      </w:r>
    </w:p>
    <w:p w:rsidR="00F16D2C" w:rsidRPr="00F16D2C" w:rsidRDefault="00F16D2C" w:rsidP="00F16D2C">
      <w:pPr>
        <w:rPr>
          <w:sz w:val="16"/>
          <w:szCs w:val="16"/>
        </w:rPr>
      </w:pPr>
    </w:p>
    <w:p w:rsidR="00F16D2C" w:rsidRPr="00F16D2C" w:rsidRDefault="00F16D2C" w:rsidP="00F16D2C">
      <w:pPr>
        <w:rPr>
          <w:sz w:val="16"/>
          <w:szCs w:val="16"/>
        </w:rPr>
      </w:pPr>
      <w:r w:rsidRPr="00F16D2C">
        <w:rPr>
          <w:sz w:val="16"/>
          <w:szCs w:val="16"/>
        </w:rPr>
        <w:t xml:space="preserve">от   08.06.2018  года  № 235                                     п. </w:t>
      </w:r>
      <w:proofErr w:type="gramStart"/>
      <w:r w:rsidRPr="00F16D2C">
        <w:rPr>
          <w:sz w:val="16"/>
          <w:szCs w:val="16"/>
        </w:rPr>
        <w:t>Островское</w:t>
      </w:r>
      <w:proofErr w:type="gramEnd"/>
    </w:p>
    <w:p w:rsidR="00F16D2C" w:rsidRPr="00F16D2C" w:rsidRDefault="00F16D2C" w:rsidP="00F16D2C">
      <w:pPr>
        <w:jc w:val="center"/>
        <w:rPr>
          <w:sz w:val="16"/>
          <w:szCs w:val="16"/>
        </w:rPr>
      </w:pPr>
      <w:r w:rsidRPr="00F16D2C">
        <w:rPr>
          <w:sz w:val="16"/>
          <w:szCs w:val="16"/>
        </w:rPr>
        <w:t xml:space="preserve">О </w:t>
      </w:r>
      <w:proofErr w:type="gramStart"/>
      <w:r w:rsidRPr="00F16D2C">
        <w:rPr>
          <w:sz w:val="16"/>
          <w:szCs w:val="16"/>
        </w:rPr>
        <w:t>ходатайстве</w:t>
      </w:r>
      <w:proofErr w:type="gramEnd"/>
      <w:r w:rsidRPr="00F16D2C">
        <w:rPr>
          <w:sz w:val="16"/>
          <w:szCs w:val="16"/>
        </w:rPr>
        <w:t xml:space="preserve"> о преобразовании</w:t>
      </w:r>
    </w:p>
    <w:p w:rsidR="00F16D2C" w:rsidRPr="00F16D2C" w:rsidRDefault="00F16D2C" w:rsidP="00F16D2C">
      <w:pPr>
        <w:jc w:val="center"/>
        <w:rPr>
          <w:sz w:val="16"/>
          <w:szCs w:val="16"/>
        </w:rPr>
      </w:pPr>
      <w:r w:rsidRPr="00F16D2C">
        <w:rPr>
          <w:sz w:val="16"/>
          <w:szCs w:val="16"/>
        </w:rPr>
        <w:t>административно-территориальных единиц</w:t>
      </w:r>
    </w:p>
    <w:p w:rsidR="00F16D2C" w:rsidRPr="00F16D2C" w:rsidRDefault="00F16D2C" w:rsidP="00F16D2C">
      <w:pPr>
        <w:jc w:val="center"/>
        <w:rPr>
          <w:sz w:val="16"/>
          <w:szCs w:val="16"/>
        </w:rPr>
      </w:pPr>
      <w:r w:rsidRPr="00F16D2C">
        <w:rPr>
          <w:sz w:val="16"/>
          <w:szCs w:val="16"/>
        </w:rPr>
        <w:t>Островского муниципального района Костромской области</w:t>
      </w:r>
    </w:p>
    <w:p w:rsidR="00F16D2C" w:rsidRPr="00F16D2C" w:rsidRDefault="00F16D2C" w:rsidP="00F16D2C">
      <w:pPr>
        <w:jc w:val="center"/>
        <w:rPr>
          <w:sz w:val="16"/>
          <w:szCs w:val="16"/>
        </w:rPr>
      </w:pPr>
    </w:p>
    <w:p w:rsidR="00F16D2C" w:rsidRPr="00F16D2C" w:rsidRDefault="00F16D2C" w:rsidP="00F16D2C">
      <w:pPr>
        <w:rPr>
          <w:sz w:val="16"/>
          <w:szCs w:val="16"/>
        </w:rPr>
      </w:pPr>
    </w:p>
    <w:p w:rsidR="00F16D2C" w:rsidRPr="00F16D2C" w:rsidRDefault="00F16D2C" w:rsidP="00F16D2C">
      <w:pPr>
        <w:ind w:firstLine="708"/>
        <w:jc w:val="both"/>
        <w:rPr>
          <w:sz w:val="16"/>
          <w:szCs w:val="16"/>
        </w:rPr>
      </w:pPr>
      <w:proofErr w:type="gramStart"/>
      <w:r w:rsidRPr="00F16D2C">
        <w:rPr>
          <w:sz w:val="16"/>
          <w:szCs w:val="16"/>
        </w:rPr>
        <w:t xml:space="preserve">В соответствии с Законом Костромской области от 9 февраля 2007 года  № 112-4-ЗКО «Об административно-территориальном устройстве Костромской области», с учетом мнения населения Александровского сельского поселения Островского муниципального района Костромской области, </w:t>
      </w:r>
      <w:proofErr w:type="spellStart"/>
      <w:r w:rsidRPr="00F16D2C">
        <w:rPr>
          <w:sz w:val="16"/>
          <w:szCs w:val="16"/>
        </w:rPr>
        <w:t>Игодовского</w:t>
      </w:r>
      <w:proofErr w:type="spellEnd"/>
      <w:r w:rsidRPr="00F16D2C">
        <w:rPr>
          <w:sz w:val="16"/>
          <w:szCs w:val="16"/>
        </w:rPr>
        <w:t xml:space="preserve"> сельского поселения Островского муниципального района Костромской области, Островского сельского поселения Островского муниципального района Костромской области,  Собрание депутатов Островского муниципального района РЕШИЛО: </w:t>
      </w:r>
      <w:proofErr w:type="gramEnd"/>
    </w:p>
    <w:p w:rsidR="00F16D2C" w:rsidRPr="00F16D2C" w:rsidRDefault="00F16D2C" w:rsidP="00F16D2C">
      <w:pPr>
        <w:pStyle w:val="aa"/>
        <w:ind w:left="0"/>
        <w:rPr>
          <w:rFonts w:ascii="Times New Roman" w:hAnsi="Times New Roman" w:cs="Times New Roman"/>
          <w:sz w:val="16"/>
          <w:szCs w:val="16"/>
        </w:rPr>
      </w:pPr>
    </w:p>
    <w:p w:rsidR="00F16D2C" w:rsidRPr="00F16D2C" w:rsidRDefault="00F16D2C" w:rsidP="00F16D2C">
      <w:pPr>
        <w:pStyle w:val="aa"/>
        <w:ind w:left="0"/>
        <w:rPr>
          <w:rFonts w:ascii="Times New Roman" w:hAnsi="Times New Roman" w:cs="Times New Roman"/>
          <w:sz w:val="16"/>
          <w:szCs w:val="16"/>
        </w:rPr>
      </w:pPr>
      <w:r w:rsidRPr="00F16D2C">
        <w:rPr>
          <w:rFonts w:ascii="Times New Roman" w:hAnsi="Times New Roman" w:cs="Times New Roman"/>
          <w:sz w:val="16"/>
          <w:szCs w:val="16"/>
        </w:rPr>
        <w:t xml:space="preserve"> 1. Ходатайствовать перед Костромской областной Думой о преобразовании в форме присоединения Александровского сельского поселения Островского муниципального района Костромской области, </w:t>
      </w:r>
      <w:proofErr w:type="spellStart"/>
      <w:r w:rsidRPr="00F16D2C">
        <w:rPr>
          <w:rFonts w:ascii="Times New Roman" w:hAnsi="Times New Roman" w:cs="Times New Roman"/>
          <w:sz w:val="16"/>
          <w:szCs w:val="16"/>
        </w:rPr>
        <w:t>Игодовского</w:t>
      </w:r>
      <w:proofErr w:type="spellEnd"/>
      <w:r w:rsidRPr="00F16D2C">
        <w:rPr>
          <w:rFonts w:ascii="Times New Roman" w:hAnsi="Times New Roman" w:cs="Times New Roman"/>
          <w:sz w:val="16"/>
          <w:szCs w:val="16"/>
        </w:rPr>
        <w:t xml:space="preserve"> сельского поселения Островского муниципального района Костромской области, включив их в состав Островского сельского поселения Островского муниципального района Костромской области. </w:t>
      </w:r>
    </w:p>
    <w:p w:rsidR="00F16D2C" w:rsidRPr="00F16D2C" w:rsidRDefault="00F16D2C" w:rsidP="00F16D2C">
      <w:pPr>
        <w:spacing w:line="20" w:lineRule="atLeast"/>
        <w:jc w:val="both"/>
        <w:rPr>
          <w:sz w:val="16"/>
          <w:szCs w:val="16"/>
        </w:rPr>
      </w:pPr>
      <w:r w:rsidRPr="00F16D2C">
        <w:rPr>
          <w:sz w:val="16"/>
          <w:szCs w:val="16"/>
        </w:rPr>
        <w:t>2. Настоящее решение вступает в силу со дня официального опубликования в информационном бюллетене «Районные новости».</w:t>
      </w:r>
    </w:p>
    <w:p w:rsidR="00F16D2C" w:rsidRPr="00F16D2C" w:rsidRDefault="00F16D2C" w:rsidP="00F16D2C">
      <w:pPr>
        <w:jc w:val="both"/>
        <w:rPr>
          <w:sz w:val="16"/>
          <w:szCs w:val="16"/>
        </w:rPr>
      </w:pPr>
    </w:p>
    <w:p w:rsidR="00F16D2C" w:rsidRPr="00F16D2C" w:rsidRDefault="00F16D2C" w:rsidP="00F16D2C">
      <w:pPr>
        <w:jc w:val="both"/>
        <w:rPr>
          <w:sz w:val="16"/>
          <w:szCs w:val="16"/>
        </w:rPr>
      </w:pPr>
    </w:p>
    <w:p w:rsidR="00F16D2C" w:rsidRPr="00F16D2C" w:rsidRDefault="00F16D2C" w:rsidP="00F16D2C">
      <w:pPr>
        <w:jc w:val="both"/>
        <w:rPr>
          <w:sz w:val="16"/>
          <w:szCs w:val="16"/>
        </w:rPr>
      </w:pPr>
      <w:r w:rsidRPr="00F16D2C">
        <w:rPr>
          <w:sz w:val="16"/>
          <w:szCs w:val="16"/>
        </w:rPr>
        <w:t>Глава Островского муниципального района                                         Г.А. Полякова</w:t>
      </w:r>
    </w:p>
    <w:p w:rsidR="00F16D2C" w:rsidRPr="00F16D2C" w:rsidRDefault="00F16D2C" w:rsidP="00F16D2C">
      <w:pPr>
        <w:shd w:val="clear" w:color="auto" w:fill="FFFFFF"/>
        <w:jc w:val="both"/>
        <w:rPr>
          <w:color w:val="333333"/>
          <w:sz w:val="16"/>
          <w:szCs w:val="16"/>
        </w:rPr>
      </w:pPr>
    </w:p>
    <w:p w:rsidR="00F16D2C" w:rsidRPr="00F16D2C" w:rsidRDefault="00F16D2C" w:rsidP="00F16D2C">
      <w:pPr>
        <w:jc w:val="both"/>
        <w:rPr>
          <w:sz w:val="16"/>
          <w:szCs w:val="16"/>
        </w:rPr>
      </w:pPr>
      <w:r w:rsidRPr="00F16D2C">
        <w:rPr>
          <w:sz w:val="16"/>
          <w:szCs w:val="16"/>
        </w:rPr>
        <w:t>Председатель Собрания депутатов</w:t>
      </w:r>
    </w:p>
    <w:p w:rsidR="00F16D2C" w:rsidRPr="00F16D2C" w:rsidRDefault="00F16D2C" w:rsidP="00F16D2C">
      <w:pPr>
        <w:jc w:val="both"/>
        <w:rPr>
          <w:sz w:val="16"/>
          <w:szCs w:val="16"/>
        </w:rPr>
      </w:pPr>
      <w:r w:rsidRPr="00F16D2C">
        <w:rPr>
          <w:sz w:val="16"/>
          <w:szCs w:val="16"/>
        </w:rPr>
        <w:t>Островского муниципального района                                                    А.А. Смирнов</w:t>
      </w:r>
    </w:p>
    <w:p w:rsidR="00F16D2C" w:rsidRPr="00F16D2C" w:rsidRDefault="00F16D2C" w:rsidP="00F16D2C">
      <w:pPr>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hd w:val="clear" w:color="auto" w:fill="FFFFFF"/>
        <w:tabs>
          <w:tab w:val="left" w:pos="3115"/>
        </w:tabs>
        <w:suppressAutoHyphens/>
        <w:spacing w:line="20" w:lineRule="atLeast"/>
        <w:jc w:val="center"/>
        <w:rPr>
          <w:b/>
          <w:sz w:val="16"/>
          <w:szCs w:val="16"/>
          <w:lang w:eastAsia="ar-SA"/>
        </w:rPr>
      </w:pPr>
      <w:r w:rsidRPr="00F16D2C">
        <w:rPr>
          <w:b/>
          <w:sz w:val="16"/>
          <w:szCs w:val="16"/>
          <w:lang w:eastAsia="ar-SA"/>
        </w:rPr>
        <w:t>Пояснительная записка</w:t>
      </w:r>
    </w:p>
    <w:p w:rsidR="00F16D2C" w:rsidRPr="00F16D2C" w:rsidRDefault="00F16D2C" w:rsidP="00F16D2C">
      <w:pPr>
        <w:shd w:val="clear" w:color="auto" w:fill="FFFFFF"/>
        <w:tabs>
          <w:tab w:val="left" w:pos="3115"/>
        </w:tabs>
        <w:suppressAutoHyphens/>
        <w:spacing w:line="20" w:lineRule="atLeast"/>
        <w:jc w:val="center"/>
        <w:rPr>
          <w:b/>
          <w:sz w:val="16"/>
          <w:szCs w:val="16"/>
          <w:lang w:eastAsia="ar-SA"/>
        </w:rPr>
      </w:pPr>
      <w:r w:rsidRPr="00F16D2C">
        <w:rPr>
          <w:b/>
          <w:sz w:val="16"/>
          <w:szCs w:val="16"/>
          <w:lang w:eastAsia="ar-SA"/>
        </w:rPr>
        <w:t xml:space="preserve"> к проекту решения Собрания депутатов Островского  района «О </w:t>
      </w:r>
      <w:proofErr w:type="gramStart"/>
      <w:r w:rsidRPr="00F16D2C">
        <w:rPr>
          <w:b/>
          <w:sz w:val="16"/>
          <w:szCs w:val="16"/>
          <w:lang w:eastAsia="ar-SA"/>
        </w:rPr>
        <w:t>ходатайстве</w:t>
      </w:r>
      <w:proofErr w:type="gramEnd"/>
      <w:r w:rsidRPr="00F16D2C">
        <w:rPr>
          <w:b/>
          <w:sz w:val="16"/>
          <w:szCs w:val="16"/>
          <w:lang w:eastAsia="ar-SA"/>
        </w:rPr>
        <w:t xml:space="preserve"> о преобразовании административно-территориальных единиц Островского муниципального района Костромской области»</w:t>
      </w:r>
    </w:p>
    <w:p w:rsidR="00F16D2C" w:rsidRPr="00F16D2C" w:rsidRDefault="00F16D2C" w:rsidP="00F16D2C">
      <w:pPr>
        <w:shd w:val="clear" w:color="auto" w:fill="FFFFFF"/>
        <w:tabs>
          <w:tab w:val="left" w:pos="3115"/>
        </w:tabs>
        <w:suppressAutoHyphens/>
        <w:spacing w:line="20" w:lineRule="atLeast"/>
        <w:jc w:val="center"/>
        <w:rPr>
          <w:sz w:val="16"/>
          <w:szCs w:val="16"/>
          <w:lang w:eastAsia="ar-SA"/>
        </w:rPr>
      </w:pPr>
    </w:p>
    <w:p w:rsidR="00F16D2C" w:rsidRPr="00F16D2C" w:rsidRDefault="00F16D2C" w:rsidP="00F16D2C">
      <w:pPr>
        <w:shd w:val="clear" w:color="auto" w:fill="FFFFFF"/>
        <w:tabs>
          <w:tab w:val="left" w:pos="3115"/>
        </w:tabs>
        <w:suppressAutoHyphens/>
        <w:spacing w:line="20" w:lineRule="atLeast"/>
        <w:jc w:val="center"/>
        <w:rPr>
          <w:sz w:val="16"/>
          <w:szCs w:val="16"/>
          <w:lang w:eastAsia="ar-SA"/>
        </w:rPr>
      </w:pPr>
    </w:p>
    <w:p w:rsidR="00F16D2C" w:rsidRPr="00F16D2C" w:rsidRDefault="00F16D2C" w:rsidP="00F16D2C">
      <w:pPr>
        <w:shd w:val="clear" w:color="auto" w:fill="FFFFFF"/>
        <w:tabs>
          <w:tab w:val="left" w:pos="3115"/>
        </w:tabs>
        <w:suppressAutoHyphens/>
        <w:spacing w:line="20" w:lineRule="atLeast"/>
        <w:jc w:val="both"/>
        <w:rPr>
          <w:sz w:val="16"/>
          <w:szCs w:val="16"/>
          <w:lang w:eastAsia="ar-SA"/>
        </w:rPr>
      </w:pPr>
      <w:r w:rsidRPr="00F16D2C">
        <w:rPr>
          <w:sz w:val="16"/>
          <w:szCs w:val="16"/>
          <w:lang w:eastAsia="ar-SA"/>
        </w:rPr>
        <w:t>В соответствии с Законом Костромской области от 09 февраля 2007 года № 112-4-ЗКО «Об административно-территориальном устройстве Костромской области» границы административной территориальной единицы «поселение» должны совпадать с границами муниципального образования со статусом «сельское поселение».</w:t>
      </w:r>
    </w:p>
    <w:p w:rsidR="00F16D2C" w:rsidRPr="00F16D2C" w:rsidRDefault="00F16D2C" w:rsidP="00F16D2C">
      <w:pPr>
        <w:shd w:val="clear" w:color="auto" w:fill="FFFFFF"/>
        <w:tabs>
          <w:tab w:val="left" w:pos="3115"/>
        </w:tabs>
        <w:suppressAutoHyphens/>
        <w:spacing w:line="20" w:lineRule="atLeast"/>
        <w:jc w:val="both"/>
        <w:rPr>
          <w:sz w:val="16"/>
          <w:szCs w:val="16"/>
          <w:lang w:eastAsia="ar-SA"/>
        </w:rPr>
      </w:pPr>
      <w:r w:rsidRPr="00F16D2C">
        <w:rPr>
          <w:sz w:val="16"/>
          <w:szCs w:val="16"/>
          <w:lang w:eastAsia="ar-SA"/>
        </w:rPr>
        <w:t>При преобразовании в форме присоединения одна или несколько административно-территориальных единиц включаются в состав административно-территориальной единицы, статус или наименование которой сохраняются.</w:t>
      </w:r>
    </w:p>
    <w:p w:rsidR="00F16D2C" w:rsidRPr="00F16D2C" w:rsidRDefault="00F16D2C" w:rsidP="00F16D2C">
      <w:pPr>
        <w:shd w:val="clear" w:color="auto" w:fill="FFFFFF"/>
        <w:tabs>
          <w:tab w:val="left" w:pos="3115"/>
        </w:tabs>
        <w:suppressAutoHyphens/>
        <w:spacing w:line="20" w:lineRule="atLeast"/>
        <w:jc w:val="both"/>
        <w:rPr>
          <w:sz w:val="16"/>
          <w:szCs w:val="16"/>
          <w:lang w:eastAsia="ar-SA"/>
        </w:rPr>
      </w:pPr>
      <w:r w:rsidRPr="00F16D2C">
        <w:rPr>
          <w:sz w:val="16"/>
          <w:szCs w:val="16"/>
          <w:lang w:eastAsia="ar-SA"/>
        </w:rPr>
        <w:t xml:space="preserve">Присоединение Александровского, </w:t>
      </w:r>
      <w:proofErr w:type="spellStart"/>
      <w:r w:rsidRPr="00F16D2C">
        <w:rPr>
          <w:sz w:val="16"/>
          <w:szCs w:val="16"/>
          <w:lang w:eastAsia="ar-SA"/>
        </w:rPr>
        <w:t>Игодовского</w:t>
      </w:r>
      <w:proofErr w:type="spellEnd"/>
      <w:r w:rsidRPr="00F16D2C">
        <w:rPr>
          <w:sz w:val="16"/>
          <w:szCs w:val="16"/>
          <w:lang w:eastAsia="ar-SA"/>
        </w:rPr>
        <w:t xml:space="preserve">  к Островскому сельскому поселению позволит качественно осуществлять функции государственного управления и местного самоуправления. Высвободившиеся в результате преобразования финансовые средства позволят  направить больше средств на решение вопросов  местного значения и укрепления материально-технической  базы учреждений социальной сферы.</w:t>
      </w:r>
    </w:p>
    <w:p w:rsidR="00F16D2C" w:rsidRPr="00F16D2C" w:rsidRDefault="00F16D2C" w:rsidP="00F16D2C">
      <w:pPr>
        <w:shd w:val="clear" w:color="auto" w:fill="FFFFFF"/>
        <w:tabs>
          <w:tab w:val="left" w:pos="3115"/>
        </w:tabs>
        <w:suppressAutoHyphens/>
        <w:spacing w:line="20" w:lineRule="atLeast"/>
        <w:jc w:val="both"/>
        <w:rPr>
          <w:sz w:val="16"/>
          <w:szCs w:val="16"/>
          <w:lang w:eastAsia="ar-SA"/>
        </w:rPr>
      </w:pPr>
      <w:proofErr w:type="gramStart"/>
      <w:r w:rsidRPr="00F16D2C">
        <w:rPr>
          <w:sz w:val="16"/>
          <w:szCs w:val="16"/>
          <w:lang w:eastAsia="ar-SA"/>
        </w:rPr>
        <w:t xml:space="preserve">В связи  с этим, с учетом мнения населения Александровского, </w:t>
      </w:r>
      <w:proofErr w:type="spellStart"/>
      <w:r w:rsidRPr="00F16D2C">
        <w:rPr>
          <w:sz w:val="16"/>
          <w:szCs w:val="16"/>
          <w:lang w:eastAsia="ar-SA"/>
        </w:rPr>
        <w:t>Игодовского</w:t>
      </w:r>
      <w:proofErr w:type="spellEnd"/>
      <w:r w:rsidRPr="00F16D2C">
        <w:rPr>
          <w:sz w:val="16"/>
          <w:szCs w:val="16"/>
          <w:lang w:eastAsia="ar-SA"/>
        </w:rPr>
        <w:t xml:space="preserve">, Островского поселений Островского муниципального района, решений представительных органов соответствующих муниципальных образований, Собрания депутатов Островского муниципального района ходатайствует перед Костромской областной Думой законодательной инициативы: о преобразовании в форме присоединения Александровского поселения Островского муниципального района Костромской области, </w:t>
      </w:r>
      <w:proofErr w:type="spellStart"/>
      <w:r w:rsidRPr="00F16D2C">
        <w:rPr>
          <w:sz w:val="16"/>
          <w:szCs w:val="16"/>
          <w:lang w:eastAsia="ar-SA"/>
        </w:rPr>
        <w:t>Игодовского</w:t>
      </w:r>
      <w:proofErr w:type="spellEnd"/>
      <w:r w:rsidRPr="00F16D2C">
        <w:rPr>
          <w:sz w:val="16"/>
          <w:szCs w:val="16"/>
          <w:lang w:eastAsia="ar-SA"/>
        </w:rPr>
        <w:t xml:space="preserve"> поселения Островского муниципального района Костромской области, включив их в состав Островского сельского поселения Островского</w:t>
      </w:r>
      <w:proofErr w:type="gramEnd"/>
      <w:r w:rsidRPr="00F16D2C">
        <w:rPr>
          <w:sz w:val="16"/>
          <w:szCs w:val="16"/>
          <w:lang w:eastAsia="ar-SA"/>
        </w:rPr>
        <w:t xml:space="preserve"> муниципального района Костромской области.</w:t>
      </w:r>
      <w:r w:rsidRPr="00F16D2C">
        <w:rPr>
          <w:sz w:val="16"/>
          <w:szCs w:val="16"/>
          <w:lang w:eastAsia="ar-SA"/>
        </w:rPr>
        <w:tab/>
      </w:r>
    </w:p>
    <w:p w:rsidR="00F16D2C" w:rsidRPr="00F16D2C" w:rsidRDefault="00F16D2C" w:rsidP="00F16D2C">
      <w:pPr>
        <w:shd w:val="clear" w:color="auto" w:fill="FFFFFF"/>
        <w:tabs>
          <w:tab w:val="left" w:pos="3115"/>
        </w:tabs>
        <w:suppressAutoHyphens/>
        <w:spacing w:line="20" w:lineRule="atLeast"/>
        <w:rPr>
          <w:sz w:val="16"/>
          <w:szCs w:val="16"/>
          <w:lang w:eastAsia="ar-SA"/>
        </w:rPr>
      </w:pPr>
    </w:p>
    <w:p w:rsidR="00F16D2C" w:rsidRPr="00F16D2C" w:rsidRDefault="00F16D2C" w:rsidP="00F16D2C">
      <w:pPr>
        <w:shd w:val="clear" w:color="auto" w:fill="FFFFFF"/>
        <w:tabs>
          <w:tab w:val="left" w:pos="3115"/>
        </w:tabs>
        <w:suppressAutoHyphens/>
        <w:spacing w:line="20" w:lineRule="atLeast"/>
        <w:jc w:val="center"/>
        <w:rPr>
          <w:sz w:val="16"/>
          <w:szCs w:val="16"/>
          <w:lang w:eastAsia="ar-SA"/>
        </w:rPr>
      </w:pPr>
    </w:p>
    <w:p w:rsidR="00F16D2C" w:rsidRPr="00F16D2C" w:rsidRDefault="00F16D2C" w:rsidP="00F16D2C">
      <w:pPr>
        <w:shd w:val="clear" w:color="auto" w:fill="FFFFFF"/>
        <w:tabs>
          <w:tab w:val="left" w:pos="3115"/>
        </w:tabs>
        <w:suppressAutoHyphens/>
        <w:spacing w:line="20" w:lineRule="atLeast"/>
        <w:jc w:val="center"/>
        <w:rPr>
          <w:sz w:val="16"/>
          <w:szCs w:val="16"/>
          <w:lang w:eastAsia="ar-SA"/>
        </w:rPr>
      </w:pPr>
    </w:p>
    <w:p w:rsidR="00F16D2C" w:rsidRPr="00F16D2C" w:rsidRDefault="00F16D2C" w:rsidP="00F16D2C">
      <w:pPr>
        <w:shd w:val="clear" w:color="auto" w:fill="FFFFFF"/>
        <w:tabs>
          <w:tab w:val="left" w:pos="3115"/>
        </w:tabs>
        <w:suppressAutoHyphens/>
        <w:spacing w:line="20" w:lineRule="atLeast"/>
        <w:jc w:val="center"/>
        <w:rPr>
          <w:sz w:val="16"/>
          <w:szCs w:val="16"/>
          <w:lang w:eastAsia="ar-SA"/>
        </w:rPr>
      </w:pPr>
    </w:p>
    <w:p w:rsidR="00F16D2C" w:rsidRPr="00F16D2C" w:rsidRDefault="00F16D2C" w:rsidP="00F16D2C">
      <w:pPr>
        <w:shd w:val="clear" w:color="auto" w:fill="FFFFFF"/>
        <w:tabs>
          <w:tab w:val="left" w:pos="3115"/>
        </w:tabs>
        <w:suppressAutoHyphens/>
        <w:spacing w:line="20" w:lineRule="atLeast"/>
        <w:jc w:val="center"/>
        <w:rPr>
          <w:sz w:val="16"/>
          <w:szCs w:val="16"/>
          <w:lang w:eastAsia="ar-SA"/>
        </w:rPr>
      </w:pPr>
    </w:p>
    <w:p w:rsidR="00F16D2C" w:rsidRPr="00F16D2C" w:rsidRDefault="00F16D2C" w:rsidP="00F16D2C">
      <w:pPr>
        <w:suppressAutoHyphens/>
        <w:jc w:val="both"/>
        <w:rPr>
          <w:sz w:val="16"/>
          <w:szCs w:val="16"/>
          <w:lang w:eastAsia="ar-SA"/>
        </w:rPr>
      </w:pPr>
      <w:r w:rsidRPr="00F16D2C">
        <w:rPr>
          <w:sz w:val="16"/>
          <w:szCs w:val="16"/>
          <w:lang w:eastAsia="ar-SA"/>
        </w:rPr>
        <w:t>Председатель Собрания депутатов</w:t>
      </w:r>
    </w:p>
    <w:p w:rsidR="00F16D2C" w:rsidRPr="00F16D2C" w:rsidRDefault="00F16D2C" w:rsidP="00F16D2C">
      <w:pPr>
        <w:suppressAutoHyphens/>
        <w:jc w:val="both"/>
        <w:rPr>
          <w:sz w:val="16"/>
          <w:szCs w:val="16"/>
          <w:lang w:eastAsia="ar-SA"/>
        </w:rPr>
      </w:pPr>
      <w:r w:rsidRPr="00F16D2C">
        <w:rPr>
          <w:sz w:val="16"/>
          <w:szCs w:val="16"/>
          <w:lang w:eastAsia="ar-SA"/>
        </w:rPr>
        <w:t>Островского муниципального района                                             А.А.Смирнов</w:t>
      </w: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b/>
          <w:sz w:val="16"/>
          <w:szCs w:val="16"/>
        </w:rPr>
      </w:pPr>
    </w:p>
    <w:p w:rsidR="00F16D2C" w:rsidRPr="00F16D2C" w:rsidRDefault="00F16D2C" w:rsidP="00F16D2C">
      <w:pPr>
        <w:spacing w:line="20" w:lineRule="atLeast"/>
        <w:jc w:val="both"/>
        <w:rPr>
          <w:b/>
          <w:sz w:val="16"/>
          <w:szCs w:val="16"/>
        </w:rPr>
      </w:pPr>
    </w:p>
    <w:p w:rsidR="00F16D2C" w:rsidRPr="00F16D2C" w:rsidRDefault="00F16D2C" w:rsidP="00F16D2C">
      <w:pPr>
        <w:spacing w:line="20" w:lineRule="atLeast"/>
        <w:jc w:val="right"/>
        <w:rPr>
          <w:sz w:val="16"/>
          <w:szCs w:val="16"/>
        </w:rPr>
      </w:pPr>
      <w:r w:rsidRPr="00F16D2C">
        <w:rPr>
          <w:sz w:val="16"/>
          <w:szCs w:val="16"/>
        </w:rPr>
        <w:t>Проект</w:t>
      </w:r>
    </w:p>
    <w:p w:rsidR="00F16D2C" w:rsidRPr="00F16D2C" w:rsidRDefault="00F16D2C" w:rsidP="00F16D2C">
      <w:pPr>
        <w:spacing w:line="20" w:lineRule="atLeast"/>
        <w:jc w:val="right"/>
        <w:rPr>
          <w:sz w:val="16"/>
          <w:szCs w:val="16"/>
        </w:rPr>
      </w:pPr>
      <w:r w:rsidRPr="00F16D2C">
        <w:rPr>
          <w:sz w:val="16"/>
          <w:szCs w:val="16"/>
        </w:rPr>
        <w:t>Вносится Собранием депутатов</w:t>
      </w:r>
    </w:p>
    <w:p w:rsidR="00F16D2C" w:rsidRPr="00F16D2C" w:rsidRDefault="00F16D2C" w:rsidP="00F16D2C">
      <w:pPr>
        <w:spacing w:line="20" w:lineRule="atLeast"/>
        <w:jc w:val="right"/>
        <w:rPr>
          <w:sz w:val="16"/>
          <w:szCs w:val="16"/>
        </w:rPr>
      </w:pPr>
      <w:r w:rsidRPr="00F16D2C">
        <w:rPr>
          <w:sz w:val="16"/>
          <w:szCs w:val="16"/>
        </w:rPr>
        <w:t>Островского муниципального района</w:t>
      </w:r>
    </w:p>
    <w:p w:rsidR="00F16D2C" w:rsidRPr="00F16D2C" w:rsidRDefault="00F16D2C" w:rsidP="00F16D2C">
      <w:pPr>
        <w:spacing w:line="20" w:lineRule="atLeast"/>
        <w:jc w:val="right"/>
        <w:rPr>
          <w:sz w:val="16"/>
          <w:szCs w:val="16"/>
        </w:rPr>
      </w:pPr>
      <w:r w:rsidRPr="00F16D2C">
        <w:rPr>
          <w:sz w:val="16"/>
          <w:szCs w:val="16"/>
        </w:rPr>
        <w:t>Костромской области</w:t>
      </w:r>
    </w:p>
    <w:p w:rsidR="00F16D2C" w:rsidRPr="00F16D2C" w:rsidRDefault="00F16D2C" w:rsidP="00F16D2C">
      <w:pPr>
        <w:spacing w:line="20" w:lineRule="atLeast"/>
        <w:jc w:val="right"/>
        <w:rPr>
          <w:sz w:val="16"/>
          <w:szCs w:val="16"/>
        </w:rPr>
      </w:pPr>
      <w:r w:rsidRPr="00F16D2C">
        <w:rPr>
          <w:sz w:val="16"/>
          <w:szCs w:val="16"/>
        </w:rPr>
        <w:t>Проект</w:t>
      </w:r>
    </w:p>
    <w:p w:rsidR="00F16D2C" w:rsidRPr="00F16D2C" w:rsidRDefault="00F16D2C" w:rsidP="00F16D2C">
      <w:pPr>
        <w:spacing w:line="20" w:lineRule="atLeast"/>
        <w:jc w:val="right"/>
        <w:rPr>
          <w:sz w:val="16"/>
          <w:szCs w:val="16"/>
        </w:rPr>
      </w:pPr>
    </w:p>
    <w:p w:rsidR="00F16D2C" w:rsidRPr="00F16D2C" w:rsidRDefault="00F16D2C" w:rsidP="00F16D2C">
      <w:pPr>
        <w:spacing w:line="20" w:lineRule="atLeast"/>
        <w:jc w:val="center"/>
        <w:rPr>
          <w:sz w:val="16"/>
          <w:szCs w:val="16"/>
        </w:rPr>
      </w:pPr>
      <w:r w:rsidRPr="00F16D2C">
        <w:rPr>
          <w:sz w:val="16"/>
          <w:szCs w:val="16"/>
        </w:rPr>
        <w:t>КОСТРОМСКАЯ  ОБЛАСТНАЯ  ДУМА</w:t>
      </w:r>
    </w:p>
    <w:p w:rsidR="00F16D2C" w:rsidRPr="00F16D2C" w:rsidRDefault="00F16D2C" w:rsidP="00F16D2C">
      <w:pPr>
        <w:spacing w:line="20" w:lineRule="atLeast"/>
        <w:jc w:val="center"/>
        <w:rPr>
          <w:sz w:val="16"/>
          <w:szCs w:val="16"/>
        </w:rPr>
      </w:pPr>
    </w:p>
    <w:p w:rsidR="00F16D2C" w:rsidRPr="00F16D2C" w:rsidRDefault="00F16D2C" w:rsidP="00F16D2C">
      <w:pPr>
        <w:spacing w:line="20" w:lineRule="atLeast"/>
        <w:jc w:val="center"/>
        <w:rPr>
          <w:sz w:val="16"/>
          <w:szCs w:val="16"/>
        </w:rPr>
      </w:pPr>
      <w:r w:rsidRPr="00F16D2C">
        <w:rPr>
          <w:sz w:val="16"/>
          <w:szCs w:val="16"/>
        </w:rPr>
        <w:t>ПОСТАНОВЛЕНИЕ</w:t>
      </w:r>
    </w:p>
    <w:p w:rsidR="00F16D2C" w:rsidRPr="00F16D2C" w:rsidRDefault="00F16D2C" w:rsidP="00F16D2C">
      <w:pPr>
        <w:spacing w:line="20" w:lineRule="atLeast"/>
        <w:jc w:val="center"/>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center"/>
        <w:rPr>
          <w:sz w:val="16"/>
          <w:szCs w:val="16"/>
        </w:rPr>
      </w:pPr>
      <w:r w:rsidRPr="00F16D2C">
        <w:rPr>
          <w:sz w:val="16"/>
          <w:szCs w:val="16"/>
        </w:rPr>
        <w:t>О преобразовании некоторых административно-территориальных единиц в         Островском районе Костромской области</w:t>
      </w:r>
    </w:p>
    <w:p w:rsidR="00F16D2C" w:rsidRPr="00F16D2C" w:rsidRDefault="00F16D2C" w:rsidP="00F16D2C">
      <w:pPr>
        <w:spacing w:line="20" w:lineRule="atLeast"/>
        <w:jc w:val="center"/>
        <w:rPr>
          <w:sz w:val="16"/>
          <w:szCs w:val="16"/>
        </w:rPr>
      </w:pPr>
    </w:p>
    <w:p w:rsidR="00F16D2C" w:rsidRPr="00F16D2C" w:rsidRDefault="00F16D2C" w:rsidP="00F16D2C">
      <w:pPr>
        <w:spacing w:line="20" w:lineRule="atLeast"/>
        <w:jc w:val="both"/>
        <w:rPr>
          <w:sz w:val="16"/>
          <w:szCs w:val="16"/>
        </w:rPr>
      </w:pPr>
      <w:proofErr w:type="gramStart"/>
      <w:r w:rsidRPr="00F16D2C">
        <w:rPr>
          <w:sz w:val="16"/>
          <w:szCs w:val="16"/>
        </w:rPr>
        <w:t xml:space="preserve">Рассмотрев решение Собрания депутатов Островского муниципального района Костромской области, решения представительных органов Александровского, </w:t>
      </w:r>
      <w:proofErr w:type="spellStart"/>
      <w:r w:rsidRPr="00F16D2C">
        <w:rPr>
          <w:sz w:val="16"/>
          <w:szCs w:val="16"/>
        </w:rPr>
        <w:t>Игодовского</w:t>
      </w:r>
      <w:proofErr w:type="spellEnd"/>
      <w:r w:rsidRPr="00F16D2C">
        <w:rPr>
          <w:sz w:val="16"/>
          <w:szCs w:val="16"/>
        </w:rPr>
        <w:t>, Островского сельских поселений Островского муниципального района Костромской области, протоколы  собраний граждан, проживающих на территории указанных поселений, заключение администрации Костромской области, руководствуясь Законом Костромской области от 9 февраля 2007 года №112-4-ЗКО «Об административно-территориальном устройстве Костромской области», Костромская областная Дума постановляет:</w:t>
      </w:r>
      <w:proofErr w:type="gramEnd"/>
    </w:p>
    <w:p w:rsidR="00F16D2C" w:rsidRPr="00F16D2C" w:rsidRDefault="00F16D2C" w:rsidP="00F16D2C">
      <w:pPr>
        <w:spacing w:line="20" w:lineRule="atLeast"/>
        <w:jc w:val="both"/>
        <w:rPr>
          <w:sz w:val="16"/>
          <w:szCs w:val="16"/>
        </w:rPr>
      </w:pPr>
    </w:p>
    <w:p w:rsidR="00F16D2C" w:rsidRPr="00F16D2C" w:rsidRDefault="00F16D2C" w:rsidP="00F16D2C">
      <w:pPr>
        <w:widowControl/>
        <w:numPr>
          <w:ilvl w:val="0"/>
          <w:numId w:val="22"/>
        </w:numPr>
        <w:autoSpaceDE/>
        <w:autoSpaceDN/>
        <w:adjustRightInd/>
        <w:spacing w:line="20" w:lineRule="atLeast"/>
        <w:ind w:left="0" w:firstLine="360"/>
        <w:jc w:val="both"/>
        <w:rPr>
          <w:sz w:val="16"/>
          <w:szCs w:val="16"/>
        </w:rPr>
      </w:pPr>
      <w:r w:rsidRPr="00F16D2C">
        <w:rPr>
          <w:sz w:val="16"/>
          <w:szCs w:val="16"/>
        </w:rPr>
        <w:t xml:space="preserve">Преобразовать в форме присоединения Александровского сельского поселения, </w:t>
      </w:r>
      <w:proofErr w:type="spellStart"/>
      <w:r w:rsidRPr="00F16D2C">
        <w:rPr>
          <w:sz w:val="16"/>
          <w:szCs w:val="16"/>
        </w:rPr>
        <w:t>Игодовского</w:t>
      </w:r>
      <w:proofErr w:type="spellEnd"/>
      <w:r w:rsidRPr="00F16D2C">
        <w:rPr>
          <w:sz w:val="16"/>
          <w:szCs w:val="16"/>
        </w:rPr>
        <w:t xml:space="preserve"> сельского поселения Островского муниципального района Костромской области, включив их в состав Островского сельского поселения Островского муниципального района Костромской области.</w:t>
      </w:r>
    </w:p>
    <w:p w:rsidR="00F16D2C" w:rsidRPr="00F16D2C" w:rsidRDefault="00F16D2C" w:rsidP="00F16D2C">
      <w:pPr>
        <w:widowControl/>
        <w:numPr>
          <w:ilvl w:val="0"/>
          <w:numId w:val="22"/>
        </w:numPr>
        <w:autoSpaceDE/>
        <w:autoSpaceDN/>
        <w:adjustRightInd/>
        <w:spacing w:line="20" w:lineRule="atLeast"/>
        <w:ind w:left="0" w:firstLine="360"/>
        <w:jc w:val="both"/>
        <w:rPr>
          <w:sz w:val="16"/>
          <w:szCs w:val="16"/>
        </w:rPr>
      </w:pPr>
      <w:r w:rsidRPr="00F16D2C">
        <w:rPr>
          <w:sz w:val="16"/>
          <w:szCs w:val="16"/>
        </w:rPr>
        <w:t xml:space="preserve">Направить настоящее постановление в администрацию Костромской области, Управление Федеральной службы государственной регистрации, кадастра и картографии по Костромской  области, территориальный орган Федеральной службы государственной статистики по Костромской области, органы местного самоуправления Островского муниципального района Костромской области и Александровского, </w:t>
      </w:r>
      <w:proofErr w:type="spellStart"/>
      <w:r w:rsidRPr="00F16D2C">
        <w:rPr>
          <w:sz w:val="16"/>
          <w:szCs w:val="16"/>
        </w:rPr>
        <w:t>Игодовского</w:t>
      </w:r>
      <w:proofErr w:type="spellEnd"/>
      <w:r w:rsidRPr="00F16D2C">
        <w:rPr>
          <w:sz w:val="16"/>
          <w:szCs w:val="16"/>
        </w:rPr>
        <w:t>, Островского сельских поселений Островского муниципального района Костромской области.</w:t>
      </w:r>
    </w:p>
    <w:p w:rsidR="00F16D2C" w:rsidRPr="00F16D2C" w:rsidRDefault="00F16D2C" w:rsidP="00F16D2C">
      <w:pPr>
        <w:widowControl/>
        <w:numPr>
          <w:ilvl w:val="0"/>
          <w:numId w:val="22"/>
        </w:numPr>
        <w:autoSpaceDE/>
        <w:autoSpaceDN/>
        <w:adjustRightInd/>
        <w:spacing w:line="20" w:lineRule="atLeast"/>
        <w:ind w:left="0" w:firstLine="360"/>
        <w:jc w:val="both"/>
        <w:rPr>
          <w:sz w:val="16"/>
          <w:szCs w:val="16"/>
        </w:rPr>
      </w:pPr>
      <w:r w:rsidRPr="00F16D2C">
        <w:rPr>
          <w:sz w:val="16"/>
          <w:szCs w:val="16"/>
        </w:rPr>
        <w:t>Настоящее постановление вступает в силу со дня его официального опубликования.</w:t>
      </w: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r w:rsidRPr="00F16D2C">
        <w:rPr>
          <w:sz w:val="16"/>
          <w:szCs w:val="16"/>
        </w:rPr>
        <w:t>Председатель Костромской областной Думы:                          А.Анохин</w:t>
      </w: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center"/>
        <w:rPr>
          <w:b/>
          <w:sz w:val="16"/>
          <w:szCs w:val="16"/>
        </w:rPr>
      </w:pPr>
      <w:r w:rsidRPr="00F16D2C">
        <w:rPr>
          <w:b/>
          <w:sz w:val="16"/>
          <w:szCs w:val="16"/>
        </w:rPr>
        <w:t>ПОЯСНИТЕЛЬНАЯ ЗАПИСКА</w:t>
      </w:r>
    </w:p>
    <w:p w:rsidR="00F16D2C" w:rsidRPr="00F16D2C" w:rsidRDefault="00F16D2C" w:rsidP="00F16D2C">
      <w:pPr>
        <w:spacing w:line="20" w:lineRule="atLeast"/>
        <w:jc w:val="center"/>
        <w:rPr>
          <w:b/>
          <w:sz w:val="16"/>
          <w:szCs w:val="16"/>
        </w:rPr>
      </w:pPr>
      <w:r w:rsidRPr="00F16D2C">
        <w:rPr>
          <w:b/>
          <w:sz w:val="16"/>
          <w:szCs w:val="16"/>
        </w:rPr>
        <w:t>К проекту постановления Костромской  областной Думы «О преобразовании некоторых административно-территориальных единиц в Островском муниципальном районе Костромской области»</w:t>
      </w:r>
    </w:p>
    <w:p w:rsidR="00F16D2C" w:rsidRPr="00F16D2C" w:rsidRDefault="00F16D2C" w:rsidP="00F16D2C">
      <w:pPr>
        <w:spacing w:line="20" w:lineRule="atLeast"/>
        <w:jc w:val="center"/>
        <w:rPr>
          <w:b/>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r w:rsidRPr="00F16D2C">
        <w:rPr>
          <w:sz w:val="16"/>
          <w:szCs w:val="16"/>
        </w:rPr>
        <w:t>В соответствии с частью 5 статьи 7 Закона Костромской области от 09 февраля 2007 года №112-4-ЗКО «Об административно-территориальном устройстве Костромской области» предложения о преобразовании административно-территориальных единиц рассматриваются Костромской областной Думой одновременно соответствующими предложениями о преобразовании муниципальных образований.</w:t>
      </w:r>
    </w:p>
    <w:p w:rsidR="00F16D2C" w:rsidRPr="00F16D2C" w:rsidRDefault="00F16D2C" w:rsidP="00F16D2C">
      <w:pPr>
        <w:spacing w:line="20" w:lineRule="atLeast"/>
        <w:jc w:val="both"/>
        <w:rPr>
          <w:sz w:val="16"/>
          <w:szCs w:val="16"/>
        </w:rPr>
      </w:pPr>
      <w:r w:rsidRPr="00F16D2C">
        <w:rPr>
          <w:sz w:val="16"/>
          <w:szCs w:val="16"/>
        </w:rPr>
        <w:t xml:space="preserve">Собрание депутатов Островского муниципального района Костромской области выступило с инициативой о преобразовании муниципальных образований путем объединения Александровского сельского поселения, </w:t>
      </w:r>
      <w:proofErr w:type="spellStart"/>
      <w:r w:rsidRPr="00F16D2C">
        <w:rPr>
          <w:sz w:val="16"/>
          <w:szCs w:val="16"/>
        </w:rPr>
        <w:t>Игодовского</w:t>
      </w:r>
      <w:proofErr w:type="spellEnd"/>
      <w:r w:rsidRPr="00F16D2C">
        <w:rPr>
          <w:sz w:val="16"/>
          <w:szCs w:val="16"/>
        </w:rPr>
        <w:t xml:space="preserve"> сельского поселения и Островского сельского поселения Островского муниципального района Костромской области – в муниципальное образование Островское сельское поселение Островского муниципального района Костромской области в границах преобразованных муниципальных образований с административным центром  </w:t>
      </w:r>
      <w:proofErr w:type="spellStart"/>
      <w:r w:rsidRPr="00F16D2C">
        <w:rPr>
          <w:sz w:val="16"/>
          <w:szCs w:val="16"/>
        </w:rPr>
        <w:t>д</w:t>
      </w:r>
      <w:proofErr w:type="gramStart"/>
      <w:r w:rsidRPr="00F16D2C">
        <w:rPr>
          <w:sz w:val="16"/>
          <w:szCs w:val="16"/>
        </w:rPr>
        <w:t>.Г</w:t>
      </w:r>
      <w:proofErr w:type="gramEnd"/>
      <w:r w:rsidRPr="00F16D2C">
        <w:rPr>
          <w:sz w:val="16"/>
          <w:szCs w:val="16"/>
        </w:rPr>
        <w:t>уляевка</w:t>
      </w:r>
      <w:proofErr w:type="spellEnd"/>
      <w:r w:rsidRPr="00F16D2C">
        <w:rPr>
          <w:sz w:val="16"/>
          <w:szCs w:val="16"/>
        </w:rPr>
        <w:t>.</w:t>
      </w:r>
    </w:p>
    <w:p w:rsidR="00F16D2C" w:rsidRPr="00F16D2C" w:rsidRDefault="00F16D2C" w:rsidP="00F16D2C">
      <w:pPr>
        <w:spacing w:line="20" w:lineRule="atLeast"/>
        <w:jc w:val="both"/>
        <w:rPr>
          <w:sz w:val="16"/>
          <w:szCs w:val="16"/>
        </w:rPr>
      </w:pPr>
      <w:r w:rsidRPr="00F16D2C">
        <w:rPr>
          <w:sz w:val="16"/>
          <w:szCs w:val="16"/>
        </w:rPr>
        <w:t xml:space="preserve">Кроме  того в Костромскую областную Думу поступило решение Собрания депутатов Островского муниципального района Костромской области с документами о преобразовании в форме присоединения Александровского поселения, </w:t>
      </w:r>
      <w:proofErr w:type="spellStart"/>
      <w:r w:rsidRPr="00F16D2C">
        <w:rPr>
          <w:sz w:val="16"/>
          <w:szCs w:val="16"/>
        </w:rPr>
        <w:t>Игодовского</w:t>
      </w:r>
      <w:proofErr w:type="spellEnd"/>
      <w:r w:rsidRPr="00F16D2C">
        <w:rPr>
          <w:sz w:val="16"/>
          <w:szCs w:val="16"/>
        </w:rPr>
        <w:t xml:space="preserve"> поселения  путем включения их в состав Островского сельского поселения Островского муниципального района Костромской области.</w:t>
      </w: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r w:rsidRPr="00F16D2C">
        <w:rPr>
          <w:sz w:val="16"/>
          <w:szCs w:val="16"/>
        </w:rPr>
        <w:t>Председатель Собрания депутатов</w:t>
      </w:r>
    </w:p>
    <w:p w:rsidR="00F16D2C" w:rsidRPr="00F16D2C" w:rsidRDefault="00F16D2C" w:rsidP="00F16D2C">
      <w:pPr>
        <w:spacing w:line="20" w:lineRule="atLeast"/>
        <w:jc w:val="both"/>
        <w:rPr>
          <w:sz w:val="16"/>
          <w:szCs w:val="16"/>
        </w:rPr>
      </w:pPr>
      <w:r w:rsidRPr="00F16D2C">
        <w:rPr>
          <w:sz w:val="16"/>
          <w:szCs w:val="16"/>
        </w:rPr>
        <w:t>Островского муниципального района:                                        А.А.Смирнов</w:t>
      </w:r>
    </w:p>
    <w:p w:rsidR="00F16D2C" w:rsidRPr="00F16D2C" w:rsidRDefault="00F16D2C" w:rsidP="00F16D2C">
      <w:pPr>
        <w:spacing w:line="20" w:lineRule="atLeast"/>
        <w:jc w:val="both"/>
        <w:rPr>
          <w:b/>
          <w:sz w:val="16"/>
          <w:szCs w:val="16"/>
        </w:rPr>
      </w:pPr>
    </w:p>
    <w:p w:rsidR="00F16D2C" w:rsidRPr="00F16D2C" w:rsidRDefault="00F16D2C" w:rsidP="00F16D2C">
      <w:pPr>
        <w:spacing w:line="20" w:lineRule="atLeast"/>
        <w:jc w:val="both"/>
        <w:rPr>
          <w:b/>
          <w:sz w:val="16"/>
          <w:szCs w:val="16"/>
        </w:rPr>
      </w:pPr>
    </w:p>
    <w:p w:rsidR="00F16D2C" w:rsidRPr="00F16D2C" w:rsidRDefault="00F16D2C" w:rsidP="00F16D2C">
      <w:pPr>
        <w:spacing w:line="20" w:lineRule="atLeast"/>
        <w:jc w:val="both"/>
        <w:rPr>
          <w:b/>
          <w:sz w:val="16"/>
          <w:szCs w:val="16"/>
        </w:rPr>
      </w:pPr>
    </w:p>
    <w:p w:rsidR="00F16D2C" w:rsidRPr="00F16D2C" w:rsidRDefault="00F16D2C" w:rsidP="00F16D2C">
      <w:pPr>
        <w:spacing w:line="20" w:lineRule="atLeast"/>
        <w:jc w:val="both"/>
        <w:rPr>
          <w:b/>
          <w:sz w:val="16"/>
          <w:szCs w:val="16"/>
        </w:rPr>
      </w:pPr>
    </w:p>
    <w:p w:rsidR="00F16D2C" w:rsidRPr="00F16D2C" w:rsidRDefault="00F16D2C" w:rsidP="00F16D2C">
      <w:pPr>
        <w:spacing w:after="1" w:line="220" w:lineRule="atLeast"/>
        <w:jc w:val="center"/>
        <w:rPr>
          <w:sz w:val="16"/>
          <w:szCs w:val="16"/>
        </w:rPr>
      </w:pPr>
      <w:r w:rsidRPr="00F16D2C">
        <w:rPr>
          <w:b/>
          <w:sz w:val="16"/>
          <w:szCs w:val="16"/>
        </w:rPr>
        <w:t>КАРТОГРАФИЧЕСКОЕ ОПИСАНИЕ ГРАНИЦ</w:t>
      </w:r>
    </w:p>
    <w:p w:rsidR="00F16D2C" w:rsidRPr="00F16D2C" w:rsidRDefault="00F16D2C" w:rsidP="00F16D2C">
      <w:pPr>
        <w:spacing w:after="1" w:line="220" w:lineRule="atLeast"/>
        <w:jc w:val="center"/>
        <w:rPr>
          <w:sz w:val="16"/>
          <w:szCs w:val="16"/>
        </w:rPr>
      </w:pPr>
      <w:r w:rsidRPr="00F16D2C">
        <w:rPr>
          <w:b/>
          <w:sz w:val="16"/>
          <w:szCs w:val="16"/>
        </w:rPr>
        <w:t>ОСТРОВСКОГО СЕЛЬСКОГО ПОСЕЛЕНИЯ</w:t>
      </w:r>
    </w:p>
    <w:p w:rsidR="00F16D2C" w:rsidRPr="00F16D2C" w:rsidRDefault="00F16D2C" w:rsidP="00F16D2C">
      <w:pPr>
        <w:jc w:val="center"/>
        <w:rPr>
          <w:sz w:val="16"/>
          <w:szCs w:val="16"/>
        </w:rPr>
      </w:pPr>
      <w:r w:rsidRPr="00F16D2C">
        <w:rPr>
          <w:b/>
          <w:sz w:val="16"/>
          <w:szCs w:val="16"/>
        </w:rPr>
        <w:t>ОСТРОВСКОГО МУНИЦИПАЛЬНОГО РАЙОНА</w:t>
      </w:r>
    </w:p>
    <w:p w:rsidR="00F16D2C" w:rsidRPr="00F16D2C" w:rsidRDefault="00F16D2C" w:rsidP="00F16D2C">
      <w:pPr>
        <w:ind w:firstLine="567"/>
        <w:jc w:val="both"/>
        <w:rPr>
          <w:sz w:val="16"/>
          <w:szCs w:val="16"/>
        </w:rPr>
      </w:pP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За начало описания прохождения границ Островского сельского поселения начинается в точки</w:t>
      </w:r>
      <w:proofErr w:type="gramStart"/>
      <w:r w:rsidRPr="00F16D2C">
        <w:rPr>
          <w:rFonts w:ascii="Times New Roman" w:eastAsia="Calibri" w:hAnsi="Times New Roman" w:cs="Times New Roman"/>
          <w:sz w:val="16"/>
          <w:szCs w:val="16"/>
        </w:rPr>
        <w:t xml:space="preserve"> А</w:t>
      </w:r>
      <w:proofErr w:type="gramEnd"/>
      <w:r w:rsidRPr="00F16D2C">
        <w:rPr>
          <w:rFonts w:ascii="Times New Roman" w:eastAsia="Calibri" w:hAnsi="Times New Roman" w:cs="Times New Roman"/>
          <w:sz w:val="16"/>
          <w:szCs w:val="16"/>
        </w:rPr>
        <w:t xml:space="preserve">, расположенной на стыке границ </w:t>
      </w:r>
      <w:proofErr w:type="spellStart"/>
      <w:r w:rsidRPr="00F16D2C">
        <w:rPr>
          <w:rFonts w:ascii="Times New Roman" w:eastAsia="Calibri" w:hAnsi="Times New Roman" w:cs="Times New Roman"/>
          <w:sz w:val="16"/>
          <w:szCs w:val="16"/>
        </w:rPr>
        <w:t>Галического</w:t>
      </w:r>
      <w:proofErr w:type="spellEnd"/>
      <w:r w:rsidRPr="00F16D2C">
        <w:rPr>
          <w:rFonts w:ascii="Times New Roman" w:eastAsia="Calibri" w:hAnsi="Times New Roman" w:cs="Times New Roman"/>
          <w:sz w:val="16"/>
          <w:szCs w:val="16"/>
        </w:rPr>
        <w:t xml:space="preserve"> и </w:t>
      </w:r>
      <w:proofErr w:type="spellStart"/>
      <w:r w:rsidRPr="00F16D2C">
        <w:rPr>
          <w:rFonts w:ascii="Times New Roman" w:eastAsia="Calibri" w:hAnsi="Times New Roman" w:cs="Times New Roman"/>
          <w:sz w:val="16"/>
          <w:szCs w:val="16"/>
        </w:rPr>
        <w:t>Антроповского</w:t>
      </w:r>
      <w:proofErr w:type="spellEnd"/>
      <w:r w:rsidRPr="00F16D2C">
        <w:rPr>
          <w:rFonts w:ascii="Times New Roman" w:eastAsia="Calibri" w:hAnsi="Times New Roman" w:cs="Times New Roman"/>
          <w:sz w:val="16"/>
          <w:szCs w:val="16"/>
        </w:rPr>
        <w:t xml:space="preserve"> муниципальных районов. Описание ведется по ходу часовой стрелки. </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От точки</w:t>
      </w:r>
      <w:proofErr w:type="gramStart"/>
      <w:r w:rsidRPr="00F16D2C">
        <w:rPr>
          <w:rFonts w:ascii="Times New Roman" w:eastAsia="Calibri" w:hAnsi="Times New Roman" w:cs="Times New Roman"/>
          <w:sz w:val="16"/>
          <w:szCs w:val="16"/>
        </w:rPr>
        <w:t xml:space="preserve"> А</w:t>
      </w:r>
      <w:proofErr w:type="gramEnd"/>
      <w:r w:rsidRPr="00F16D2C">
        <w:rPr>
          <w:rFonts w:ascii="Times New Roman" w:eastAsia="Calibri" w:hAnsi="Times New Roman" w:cs="Times New Roman"/>
          <w:sz w:val="16"/>
          <w:szCs w:val="16"/>
        </w:rPr>
        <w:t xml:space="preserve"> до точки Б граница сельского поселения в северо-восточном направлении проходит по землепользованию с </w:t>
      </w:r>
      <w:proofErr w:type="spellStart"/>
      <w:r w:rsidRPr="00F16D2C">
        <w:rPr>
          <w:rFonts w:ascii="Times New Roman" w:eastAsia="Calibri" w:hAnsi="Times New Roman" w:cs="Times New Roman"/>
          <w:sz w:val="16"/>
          <w:szCs w:val="16"/>
        </w:rPr>
        <w:t>Антроповским</w:t>
      </w:r>
      <w:proofErr w:type="spellEnd"/>
      <w:r w:rsidRPr="00F16D2C">
        <w:rPr>
          <w:rFonts w:ascii="Times New Roman" w:eastAsia="Calibri" w:hAnsi="Times New Roman" w:cs="Times New Roman"/>
          <w:sz w:val="16"/>
          <w:szCs w:val="16"/>
        </w:rPr>
        <w:t xml:space="preserve"> муниципальным районом, по землепользованию кварталов 2, 4, 8, 11, 12, 14 2-го </w:t>
      </w:r>
      <w:proofErr w:type="spellStart"/>
      <w:r w:rsidRPr="00F16D2C">
        <w:rPr>
          <w:rFonts w:ascii="Times New Roman" w:eastAsia="Calibri" w:hAnsi="Times New Roman" w:cs="Times New Roman"/>
          <w:sz w:val="16"/>
          <w:szCs w:val="16"/>
        </w:rPr>
        <w:t>Игодовскогоучасткого</w:t>
      </w:r>
      <w:proofErr w:type="spellEnd"/>
      <w:r w:rsidRPr="00F16D2C">
        <w:rPr>
          <w:rFonts w:ascii="Times New Roman" w:eastAsia="Calibri" w:hAnsi="Times New Roman" w:cs="Times New Roman"/>
          <w:sz w:val="16"/>
          <w:szCs w:val="16"/>
        </w:rPr>
        <w:t xml:space="preserve"> лесничества ОГКУ «Островское лесничество» и 30, 37, 38, 39, 40, 41, 49  1-го </w:t>
      </w:r>
      <w:proofErr w:type="spellStart"/>
      <w:r w:rsidRPr="00F16D2C">
        <w:rPr>
          <w:rFonts w:ascii="Times New Roman" w:eastAsia="Calibri" w:hAnsi="Times New Roman" w:cs="Times New Roman"/>
          <w:sz w:val="16"/>
          <w:szCs w:val="16"/>
        </w:rPr>
        <w:t>Игодовскогоучасткого</w:t>
      </w:r>
      <w:proofErr w:type="spellEnd"/>
      <w:r w:rsidRPr="00F16D2C">
        <w:rPr>
          <w:rFonts w:ascii="Times New Roman" w:eastAsia="Calibri" w:hAnsi="Times New Roman" w:cs="Times New Roman"/>
          <w:sz w:val="16"/>
          <w:szCs w:val="16"/>
        </w:rPr>
        <w:t xml:space="preserve"> лесничества ОГКУ «Островское лесничество».</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Точка</w:t>
      </w:r>
      <w:proofErr w:type="gramStart"/>
      <w:r w:rsidRPr="00F16D2C">
        <w:rPr>
          <w:rFonts w:ascii="Times New Roman" w:eastAsia="Calibri" w:hAnsi="Times New Roman" w:cs="Times New Roman"/>
          <w:sz w:val="16"/>
          <w:szCs w:val="16"/>
        </w:rPr>
        <w:t xml:space="preserve"> Б</w:t>
      </w:r>
      <w:proofErr w:type="gramEnd"/>
      <w:r w:rsidRPr="00F16D2C">
        <w:rPr>
          <w:rFonts w:ascii="Times New Roman" w:eastAsia="Calibri" w:hAnsi="Times New Roman" w:cs="Times New Roman"/>
          <w:sz w:val="16"/>
          <w:szCs w:val="16"/>
        </w:rPr>
        <w:t xml:space="preserve"> расположена на стыке границ </w:t>
      </w:r>
      <w:proofErr w:type="spellStart"/>
      <w:r w:rsidRPr="00F16D2C">
        <w:rPr>
          <w:rFonts w:ascii="Times New Roman" w:eastAsia="Calibri" w:hAnsi="Times New Roman" w:cs="Times New Roman"/>
          <w:sz w:val="16"/>
          <w:szCs w:val="16"/>
        </w:rPr>
        <w:t>Клеванцовского</w:t>
      </w:r>
      <w:proofErr w:type="spellEnd"/>
      <w:r w:rsidRPr="00F16D2C">
        <w:rPr>
          <w:rFonts w:ascii="Times New Roman" w:eastAsia="Calibri" w:hAnsi="Times New Roman" w:cs="Times New Roman"/>
          <w:sz w:val="16"/>
          <w:szCs w:val="16"/>
        </w:rPr>
        <w:t xml:space="preserve"> и Островского сельских поселений и </w:t>
      </w:r>
      <w:proofErr w:type="spellStart"/>
      <w:r w:rsidRPr="00F16D2C">
        <w:rPr>
          <w:rFonts w:ascii="Times New Roman" w:eastAsia="Calibri" w:hAnsi="Times New Roman" w:cs="Times New Roman"/>
          <w:sz w:val="16"/>
          <w:szCs w:val="16"/>
        </w:rPr>
        <w:t>Антроповского</w:t>
      </w:r>
      <w:proofErr w:type="spellEnd"/>
      <w:r w:rsidRPr="00F16D2C">
        <w:rPr>
          <w:rFonts w:ascii="Times New Roman" w:eastAsia="Calibri" w:hAnsi="Times New Roman" w:cs="Times New Roman"/>
          <w:sz w:val="16"/>
          <w:szCs w:val="16"/>
        </w:rPr>
        <w:t xml:space="preserve"> муниципального района в северо-восточном углу квартала 4 </w:t>
      </w:r>
      <w:proofErr w:type="spellStart"/>
      <w:r w:rsidRPr="00F16D2C">
        <w:rPr>
          <w:rFonts w:ascii="Times New Roman" w:eastAsia="Calibri" w:hAnsi="Times New Roman" w:cs="Times New Roman"/>
          <w:sz w:val="16"/>
          <w:szCs w:val="16"/>
        </w:rPr>
        <w:t>Ломковского</w:t>
      </w:r>
      <w:proofErr w:type="spellEnd"/>
      <w:r w:rsidRPr="00F16D2C">
        <w:rPr>
          <w:rFonts w:ascii="Times New Roman" w:eastAsia="Calibri" w:hAnsi="Times New Roman" w:cs="Times New Roman"/>
          <w:sz w:val="16"/>
          <w:szCs w:val="16"/>
        </w:rPr>
        <w:t xml:space="preserve"> участкового лесничества ОГКУ «Островское лесничество».</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От  точки</w:t>
      </w:r>
      <w:proofErr w:type="gramStart"/>
      <w:r w:rsidRPr="00F16D2C">
        <w:rPr>
          <w:rFonts w:ascii="Times New Roman" w:eastAsia="Calibri" w:hAnsi="Times New Roman" w:cs="Times New Roman"/>
          <w:sz w:val="16"/>
          <w:szCs w:val="16"/>
        </w:rPr>
        <w:t xml:space="preserve"> Б</w:t>
      </w:r>
      <w:proofErr w:type="gramEnd"/>
      <w:r w:rsidRPr="00F16D2C">
        <w:rPr>
          <w:rFonts w:ascii="Times New Roman" w:eastAsia="Calibri" w:hAnsi="Times New Roman" w:cs="Times New Roman"/>
          <w:sz w:val="16"/>
          <w:szCs w:val="16"/>
        </w:rPr>
        <w:t xml:space="preserve"> до точки В граница сельского поселения идет  юго-западным направлением по землепользованию кварталов 1, 2, 3, 4, 8, 18, 28, 27, 37 </w:t>
      </w:r>
      <w:proofErr w:type="spellStart"/>
      <w:r w:rsidRPr="00F16D2C">
        <w:rPr>
          <w:rFonts w:ascii="Times New Roman" w:eastAsia="Calibri" w:hAnsi="Times New Roman" w:cs="Times New Roman"/>
          <w:sz w:val="16"/>
          <w:szCs w:val="16"/>
        </w:rPr>
        <w:t>Ломковского</w:t>
      </w:r>
      <w:proofErr w:type="spellEnd"/>
      <w:r w:rsidRPr="00F16D2C">
        <w:rPr>
          <w:rFonts w:ascii="Times New Roman" w:eastAsia="Calibri" w:hAnsi="Times New Roman" w:cs="Times New Roman"/>
          <w:sz w:val="16"/>
          <w:szCs w:val="16"/>
        </w:rPr>
        <w:t xml:space="preserve"> участкового лесничества ОГКУ «Островское лесничество», бывшего СПК «</w:t>
      </w:r>
      <w:proofErr w:type="spellStart"/>
      <w:r w:rsidRPr="00F16D2C">
        <w:rPr>
          <w:rFonts w:ascii="Times New Roman" w:eastAsia="Calibri" w:hAnsi="Times New Roman" w:cs="Times New Roman"/>
          <w:sz w:val="16"/>
          <w:szCs w:val="16"/>
        </w:rPr>
        <w:t>Хомутовского</w:t>
      </w:r>
      <w:proofErr w:type="spellEnd"/>
      <w:r w:rsidRPr="00F16D2C">
        <w:rPr>
          <w:rFonts w:ascii="Times New Roman" w:eastAsia="Calibri" w:hAnsi="Times New Roman" w:cs="Times New Roman"/>
          <w:sz w:val="16"/>
          <w:szCs w:val="16"/>
        </w:rPr>
        <w:t>».</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От точки</w:t>
      </w:r>
      <w:proofErr w:type="gramStart"/>
      <w:r w:rsidRPr="00F16D2C">
        <w:rPr>
          <w:rFonts w:ascii="Times New Roman" w:eastAsia="Calibri" w:hAnsi="Times New Roman" w:cs="Times New Roman"/>
          <w:sz w:val="16"/>
          <w:szCs w:val="16"/>
        </w:rPr>
        <w:t xml:space="preserve"> В</w:t>
      </w:r>
      <w:proofErr w:type="gramEnd"/>
      <w:r w:rsidRPr="00F16D2C">
        <w:rPr>
          <w:rFonts w:ascii="Times New Roman" w:eastAsia="Calibri" w:hAnsi="Times New Roman" w:cs="Times New Roman"/>
          <w:sz w:val="16"/>
          <w:szCs w:val="16"/>
        </w:rPr>
        <w:t xml:space="preserve">, расположенной на стыке границ Островского и </w:t>
      </w:r>
      <w:proofErr w:type="spellStart"/>
      <w:r w:rsidRPr="00F16D2C">
        <w:rPr>
          <w:rFonts w:ascii="Times New Roman" w:eastAsia="Calibri" w:hAnsi="Times New Roman" w:cs="Times New Roman"/>
          <w:sz w:val="16"/>
          <w:szCs w:val="16"/>
        </w:rPr>
        <w:t>Клеванцовского</w:t>
      </w:r>
      <w:proofErr w:type="spellEnd"/>
      <w:r w:rsidRPr="00F16D2C">
        <w:rPr>
          <w:rFonts w:ascii="Times New Roman" w:eastAsia="Calibri" w:hAnsi="Times New Roman" w:cs="Times New Roman"/>
          <w:sz w:val="16"/>
          <w:szCs w:val="16"/>
        </w:rPr>
        <w:t xml:space="preserve"> сельских поселений у истока р. Сосница, граница сельского поселения проходит по </w:t>
      </w:r>
      <w:proofErr w:type="spellStart"/>
      <w:r w:rsidRPr="00F16D2C">
        <w:rPr>
          <w:rFonts w:ascii="Times New Roman" w:eastAsia="Calibri" w:hAnsi="Times New Roman" w:cs="Times New Roman"/>
          <w:sz w:val="16"/>
          <w:szCs w:val="16"/>
        </w:rPr>
        <w:t>смежеству</w:t>
      </w:r>
      <w:proofErr w:type="spellEnd"/>
      <w:r w:rsidRPr="00F16D2C">
        <w:rPr>
          <w:rFonts w:ascii="Times New Roman" w:eastAsia="Calibri" w:hAnsi="Times New Roman" w:cs="Times New Roman"/>
          <w:sz w:val="16"/>
          <w:szCs w:val="16"/>
        </w:rPr>
        <w:t xml:space="preserve"> с </w:t>
      </w:r>
      <w:proofErr w:type="spellStart"/>
      <w:r w:rsidRPr="00F16D2C">
        <w:rPr>
          <w:rFonts w:ascii="Times New Roman" w:eastAsia="Calibri" w:hAnsi="Times New Roman" w:cs="Times New Roman"/>
          <w:sz w:val="16"/>
          <w:szCs w:val="16"/>
        </w:rPr>
        <w:t>Клеванцовским</w:t>
      </w:r>
      <w:proofErr w:type="spellEnd"/>
      <w:r w:rsidRPr="00F16D2C">
        <w:rPr>
          <w:rFonts w:ascii="Times New Roman" w:eastAsia="Calibri" w:hAnsi="Times New Roman" w:cs="Times New Roman"/>
          <w:sz w:val="16"/>
          <w:szCs w:val="16"/>
        </w:rPr>
        <w:t xml:space="preserve"> сельским поселением. От точки</w:t>
      </w:r>
      <w:proofErr w:type="gramStart"/>
      <w:r w:rsidRPr="00F16D2C">
        <w:rPr>
          <w:rFonts w:ascii="Times New Roman" w:eastAsia="Calibri" w:hAnsi="Times New Roman" w:cs="Times New Roman"/>
          <w:sz w:val="16"/>
          <w:szCs w:val="16"/>
        </w:rPr>
        <w:t xml:space="preserve"> В</w:t>
      </w:r>
      <w:proofErr w:type="gramEnd"/>
      <w:r w:rsidRPr="00F16D2C">
        <w:rPr>
          <w:rFonts w:ascii="Times New Roman" w:eastAsia="Calibri" w:hAnsi="Times New Roman" w:cs="Times New Roman"/>
          <w:sz w:val="16"/>
          <w:szCs w:val="16"/>
        </w:rPr>
        <w:t xml:space="preserve"> граница сельского поселения, следуя по восточной границе  бывшего СПК «</w:t>
      </w:r>
      <w:proofErr w:type="spellStart"/>
      <w:r w:rsidRPr="00F16D2C">
        <w:rPr>
          <w:rFonts w:ascii="Times New Roman" w:eastAsia="Calibri" w:hAnsi="Times New Roman" w:cs="Times New Roman"/>
          <w:sz w:val="16"/>
          <w:szCs w:val="16"/>
        </w:rPr>
        <w:t>Хомутовский</w:t>
      </w:r>
      <w:proofErr w:type="spellEnd"/>
      <w:r w:rsidRPr="00F16D2C">
        <w:rPr>
          <w:rFonts w:ascii="Times New Roman" w:eastAsia="Calibri" w:hAnsi="Times New Roman" w:cs="Times New Roman"/>
          <w:sz w:val="16"/>
          <w:szCs w:val="16"/>
        </w:rPr>
        <w:t xml:space="preserve">», проходит 0,2 км на запад по р. Сосница. Повернув на юго-восток, отходит от реки на 0,8 км. Затем ломаной линией общим юго-западным направлением проходит южнее р. Сосница. Подходит к границе пахотного массива в 0,5 км восточнее </w:t>
      </w:r>
      <w:proofErr w:type="spellStart"/>
      <w:r w:rsidRPr="00F16D2C">
        <w:rPr>
          <w:rFonts w:ascii="Times New Roman" w:eastAsia="Calibri" w:hAnsi="Times New Roman" w:cs="Times New Roman"/>
          <w:sz w:val="16"/>
          <w:szCs w:val="16"/>
        </w:rPr>
        <w:t>ур</w:t>
      </w:r>
      <w:proofErr w:type="spellEnd"/>
      <w:r w:rsidRPr="00F16D2C">
        <w:rPr>
          <w:rFonts w:ascii="Times New Roman" w:eastAsia="Calibri" w:hAnsi="Times New Roman" w:cs="Times New Roman"/>
          <w:sz w:val="16"/>
          <w:szCs w:val="16"/>
        </w:rPr>
        <w:t xml:space="preserve">. Петрищево и обходит его с восточной стороны. В 0,8 км севернее р. </w:t>
      </w:r>
      <w:proofErr w:type="spellStart"/>
      <w:r w:rsidRPr="00F16D2C">
        <w:rPr>
          <w:rFonts w:ascii="Times New Roman" w:eastAsia="Calibri" w:hAnsi="Times New Roman" w:cs="Times New Roman"/>
          <w:sz w:val="16"/>
          <w:szCs w:val="16"/>
        </w:rPr>
        <w:t>Корба</w:t>
      </w:r>
      <w:proofErr w:type="spellEnd"/>
      <w:r w:rsidRPr="00F16D2C">
        <w:rPr>
          <w:rFonts w:ascii="Times New Roman" w:eastAsia="Calibri" w:hAnsi="Times New Roman" w:cs="Times New Roman"/>
          <w:sz w:val="16"/>
          <w:szCs w:val="16"/>
        </w:rPr>
        <w:t xml:space="preserve"> и в 0,4 км юго-западнее </w:t>
      </w:r>
      <w:proofErr w:type="spellStart"/>
      <w:r w:rsidRPr="00F16D2C">
        <w:rPr>
          <w:rFonts w:ascii="Times New Roman" w:eastAsia="Calibri" w:hAnsi="Times New Roman" w:cs="Times New Roman"/>
          <w:sz w:val="16"/>
          <w:szCs w:val="16"/>
        </w:rPr>
        <w:t>руч</w:t>
      </w:r>
      <w:proofErr w:type="spellEnd"/>
      <w:r w:rsidRPr="00F16D2C">
        <w:rPr>
          <w:rFonts w:ascii="Times New Roman" w:eastAsia="Calibri" w:hAnsi="Times New Roman" w:cs="Times New Roman"/>
          <w:sz w:val="16"/>
          <w:szCs w:val="16"/>
        </w:rPr>
        <w:t xml:space="preserve">. Безымянный принимает противоположное направление и идет 0,7 км до истока </w:t>
      </w:r>
      <w:proofErr w:type="spellStart"/>
      <w:r w:rsidRPr="00F16D2C">
        <w:rPr>
          <w:rFonts w:ascii="Times New Roman" w:eastAsia="Calibri" w:hAnsi="Times New Roman" w:cs="Times New Roman"/>
          <w:sz w:val="16"/>
          <w:szCs w:val="16"/>
        </w:rPr>
        <w:t>руч</w:t>
      </w:r>
      <w:proofErr w:type="spellEnd"/>
      <w:r w:rsidRPr="00F16D2C">
        <w:rPr>
          <w:rFonts w:ascii="Times New Roman" w:eastAsia="Calibri" w:hAnsi="Times New Roman" w:cs="Times New Roman"/>
          <w:sz w:val="16"/>
          <w:szCs w:val="16"/>
        </w:rPr>
        <w:t xml:space="preserve">. Безымянный. Повернув на юго-восток, пересекает у истока ручей и проходит лесными угодьями 2,5 км. Затем следует юго-западным направлением 0,7 км и поворачивает на юго-восток. В 0,3 км западнее р. </w:t>
      </w:r>
      <w:proofErr w:type="spellStart"/>
      <w:r w:rsidRPr="00F16D2C">
        <w:rPr>
          <w:rFonts w:ascii="Times New Roman" w:eastAsia="Calibri" w:hAnsi="Times New Roman" w:cs="Times New Roman"/>
          <w:sz w:val="16"/>
          <w:szCs w:val="16"/>
        </w:rPr>
        <w:t>Иванюшка</w:t>
      </w:r>
      <w:proofErr w:type="spellEnd"/>
      <w:r w:rsidRPr="00F16D2C">
        <w:rPr>
          <w:rFonts w:ascii="Times New Roman" w:eastAsia="Calibri" w:hAnsi="Times New Roman" w:cs="Times New Roman"/>
          <w:sz w:val="16"/>
          <w:szCs w:val="16"/>
        </w:rPr>
        <w:t xml:space="preserve"> принимает северо-восточное направление и проходит западнее реки. Следуя ломаной линией общим юго-западным направлением, пересекает реку </w:t>
      </w:r>
      <w:proofErr w:type="spellStart"/>
      <w:r w:rsidRPr="00F16D2C">
        <w:rPr>
          <w:rFonts w:ascii="Times New Roman" w:eastAsia="Calibri" w:hAnsi="Times New Roman" w:cs="Times New Roman"/>
          <w:sz w:val="16"/>
          <w:szCs w:val="16"/>
        </w:rPr>
        <w:t>Иванюшка</w:t>
      </w:r>
      <w:proofErr w:type="spellEnd"/>
      <w:r w:rsidRPr="00F16D2C">
        <w:rPr>
          <w:rFonts w:ascii="Times New Roman" w:eastAsia="Calibri" w:hAnsi="Times New Roman" w:cs="Times New Roman"/>
          <w:sz w:val="16"/>
          <w:szCs w:val="16"/>
        </w:rPr>
        <w:t xml:space="preserve"> и идет 3,8 км восточнее реки, по границе квартала 84 </w:t>
      </w:r>
      <w:proofErr w:type="spellStart"/>
      <w:r w:rsidRPr="00F16D2C">
        <w:rPr>
          <w:rFonts w:ascii="Times New Roman" w:eastAsia="Calibri" w:hAnsi="Times New Roman" w:cs="Times New Roman"/>
          <w:sz w:val="16"/>
          <w:szCs w:val="16"/>
        </w:rPr>
        <w:t>Ломковского</w:t>
      </w:r>
      <w:proofErr w:type="spellEnd"/>
      <w:r w:rsidRPr="00F16D2C">
        <w:rPr>
          <w:rFonts w:ascii="Times New Roman" w:eastAsia="Calibri" w:hAnsi="Times New Roman" w:cs="Times New Roman"/>
          <w:sz w:val="16"/>
          <w:szCs w:val="16"/>
        </w:rPr>
        <w:t xml:space="preserve"> участкового лесничества ОГКУ «Островское лесничество». Далее, повернув на юго-восток, проходит 1,4 км по лесным угодьям. </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Далее граница Островского сельского поселения следует по границе бывшего СПК «</w:t>
      </w:r>
      <w:proofErr w:type="spellStart"/>
      <w:r w:rsidRPr="00F16D2C">
        <w:rPr>
          <w:rFonts w:ascii="Times New Roman" w:eastAsia="Calibri" w:hAnsi="Times New Roman" w:cs="Times New Roman"/>
          <w:sz w:val="16"/>
          <w:szCs w:val="16"/>
        </w:rPr>
        <w:t>Хомутовский</w:t>
      </w:r>
      <w:proofErr w:type="spellEnd"/>
      <w:r w:rsidRPr="00F16D2C">
        <w:rPr>
          <w:rFonts w:ascii="Times New Roman" w:eastAsia="Calibri" w:hAnsi="Times New Roman" w:cs="Times New Roman"/>
          <w:sz w:val="16"/>
          <w:szCs w:val="16"/>
        </w:rPr>
        <w:t xml:space="preserve">» юго-восточным направлением, проходит лесными угодьями 0,5 км. Затем пахотными и лесными угодьями идет в направлении с. </w:t>
      </w:r>
      <w:proofErr w:type="spellStart"/>
      <w:r w:rsidRPr="00F16D2C">
        <w:rPr>
          <w:rFonts w:ascii="Times New Roman" w:eastAsia="Calibri" w:hAnsi="Times New Roman" w:cs="Times New Roman"/>
          <w:sz w:val="16"/>
          <w:szCs w:val="16"/>
        </w:rPr>
        <w:t>Иванковица</w:t>
      </w:r>
      <w:proofErr w:type="spellEnd"/>
      <w:r w:rsidRPr="00F16D2C">
        <w:rPr>
          <w:rFonts w:ascii="Times New Roman" w:eastAsia="Calibri" w:hAnsi="Times New Roman" w:cs="Times New Roman"/>
          <w:sz w:val="16"/>
          <w:szCs w:val="16"/>
        </w:rPr>
        <w:t xml:space="preserve">. В 0,5 км восточнее населенного пункта граница сельского поселения поворачивает на юго-восток и, пройдя 0,5 км, вновь меняет направление. Следует ломаной линией общим северо-восточным направлением по лесным угодьям 0,9 км. Далее общим юго-западным направлением проходит 2,1 км по пахотным и лесным угодьям. В 0,3 км северо-восточнее р. </w:t>
      </w:r>
      <w:proofErr w:type="spellStart"/>
      <w:r w:rsidRPr="00F16D2C">
        <w:rPr>
          <w:rFonts w:ascii="Times New Roman" w:eastAsia="Calibri" w:hAnsi="Times New Roman" w:cs="Times New Roman"/>
          <w:sz w:val="16"/>
          <w:szCs w:val="16"/>
        </w:rPr>
        <w:t>Корба</w:t>
      </w:r>
      <w:proofErr w:type="spellEnd"/>
      <w:r w:rsidRPr="00F16D2C">
        <w:rPr>
          <w:rFonts w:ascii="Times New Roman" w:eastAsia="Calibri" w:hAnsi="Times New Roman" w:cs="Times New Roman"/>
          <w:sz w:val="16"/>
          <w:szCs w:val="16"/>
        </w:rPr>
        <w:t xml:space="preserve"> пересекает проселочную дорогу </w:t>
      </w:r>
      <w:proofErr w:type="gramStart"/>
      <w:r w:rsidRPr="00F16D2C">
        <w:rPr>
          <w:rFonts w:ascii="Times New Roman" w:eastAsia="Calibri" w:hAnsi="Times New Roman" w:cs="Times New Roman"/>
          <w:sz w:val="16"/>
          <w:szCs w:val="16"/>
        </w:rPr>
        <w:t>к</w:t>
      </w:r>
      <w:proofErr w:type="gramEnd"/>
      <w:r w:rsidRPr="00F16D2C">
        <w:rPr>
          <w:rFonts w:ascii="Times New Roman" w:eastAsia="Calibri" w:hAnsi="Times New Roman" w:cs="Times New Roman"/>
          <w:sz w:val="16"/>
          <w:szCs w:val="16"/>
        </w:rPr>
        <w:t xml:space="preserve"> с. </w:t>
      </w:r>
      <w:proofErr w:type="spellStart"/>
      <w:r w:rsidRPr="00F16D2C">
        <w:rPr>
          <w:rFonts w:ascii="Times New Roman" w:eastAsia="Calibri" w:hAnsi="Times New Roman" w:cs="Times New Roman"/>
          <w:sz w:val="16"/>
          <w:szCs w:val="16"/>
        </w:rPr>
        <w:t>Иванковица</w:t>
      </w:r>
      <w:proofErr w:type="spellEnd"/>
      <w:r w:rsidRPr="00F16D2C">
        <w:rPr>
          <w:rFonts w:ascii="Times New Roman" w:eastAsia="Calibri" w:hAnsi="Times New Roman" w:cs="Times New Roman"/>
          <w:sz w:val="16"/>
          <w:szCs w:val="16"/>
        </w:rPr>
        <w:t xml:space="preserve"> и </w:t>
      </w:r>
      <w:proofErr w:type="gramStart"/>
      <w:r w:rsidRPr="00F16D2C">
        <w:rPr>
          <w:rFonts w:ascii="Times New Roman" w:eastAsia="Calibri" w:hAnsi="Times New Roman" w:cs="Times New Roman"/>
          <w:sz w:val="16"/>
          <w:szCs w:val="16"/>
        </w:rPr>
        <w:t>в</w:t>
      </w:r>
      <w:proofErr w:type="gramEnd"/>
      <w:r w:rsidRPr="00F16D2C">
        <w:rPr>
          <w:rFonts w:ascii="Times New Roman" w:eastAsia="Calibri" w:hAnsi="Times New Roman" w:cs="Times New Roman"/>
          <w:sz w:val="16"/>
          <w:szCs w:val="16"/>
        </w:rPr>
        <w:t xml:space="preserve"> южном направлении идет 1,4 км восточнее реки. Подходит к р. </w:t>
      </w:r>
      <w:proofErr w:type="spellStart"/>
      <w:r w:rsidRPr="00F16D2C">
        <w:rPr>
          <w:rFonts w:ascii="Times New Roman" w:eastAsia="Calibri" w:hAnsi="Times New Roman" w:cs="Times New Roman"/>
          <w:sz w:val="16"/>
          <w:szCs w:val="16"/>
        </w:rPr>
        <w:t>Корба</w:t>
      </w:r>
      <w:proofErr w:type="spellEnd"/>
      <w:r w:rsidRPr="00F16D2C">
        <w:rPr>
          <w:rFonts w:ascii="Times New Roman" w:eastAsia="Calibri" w:hAnsi="Times New Roman" w:cs="Times New Roman"/>
          <w:sz w:val="16"/>
          <w:szCs w:val="16"/>
        </w:rPr>
        <w:t xml:space="preserve"> и 0,5 км следует серединой реки вверх по течению. Вновь выходит на суходольную границу  бывшего СПК «</w:t>
      </w:r>
      <w:proofErr w:type="spellStart"/>
      <w:r w:rsidRPr="00F16D2C">
        <w:rPr>
          <w:rFonts w:ascii="Times New Roman" w:eastAsia="Calibri" w:hAnsi="Times New Roman" w:cs="Times New Roman"/>
          <w:sz w:val="16"/>
          <w:szCs w:val="16"/>
        </w:rPr>
        <w:t>Хомутовский</w:t>
      </w:r>
      <w:proofErr w:type="spellEnd"/>
      <w:r w:rsidRPr="00F16D2C">
        <w:rPr>
          <w:rFonts w:ascii="Times New Roman" w:eastAsia="Calibri" w:hAnsi="Times New Roman" w:cs="Times New Roman"/>
          <w:sz w:val="16"/>
          <w:szCs w:val="16"/>
        </w:rPr>
        <w:t xml:space="preserve">» и ломаной линией общим юго-западным направлением проходит 2,2 км. У проселочной дороги к д. </w:t>
      </w:r>
      <w:proofErr w:type="spellStart"/>
      <w:r w:rsidRPr="00F16D2C">
        <w:rPr>
          <w:rFonts w:ascii="Times New Roman" w:eastAsia="Calibri" w:hAnsi="Times New Roman" w:cs="Times New Roman"/>
          <w:sz w:val="16"/>
          <w:szCs w:val="16"/>
        </w:rPr>
        <w:t>Якуниха</w:t>
      </w:r>
      <w:proofErr w:type="spellEnd"/>
      <w:r w:rsidRPr="00F16D2C">
        <w:rPr>
          <w:rFonts w:ascii="Times New Roman" w:eastAsia="Calibri" w:hAnsi="Times New Roman" w:cs="Times New Roman"/>
          <w:sz w:val="16"/>
          <w:szCs w:val="16"/>
        </w:rPr>
        <w:t xml:space="preserve"> принимает южное направление и, пересекая ЛЭП 110 </w:t>
      </w:r>
      <w:proofErr w:type="spellStart"/>
      <w:r w:rsidRPr="00F16D2C">
        <w:rPr>
          <w:rFonts w:ascii="Times New Roman" w:eastAsia="Calibri" w:hAnsi="Times New Roman" w:cs="Times New Roman"/>
          <w:sz w:val="16"/>
          <w:szCs w:val="16"/>
        </w:rPr>
        <w:t>кВКрасная</w:t>
      </w:r>
      <w:proofErr w:type="spellEnd"/>
      <w:r w:rsidRPr="00F16D2C">
        <w:rPr>
          <w:rFonts w:ascii="Times New Roman" w:eastAsia="Calibri" w:hAnsi="Times New Roman" w:cs="Times New Roman"/>
          <w:sz w:val="16"/>
          <w:szCs w:val="16"/>
        </w:rPr>
        <w:t xml:space="preserve"> </w:t>
      </w:r>
      <w:proofErr w:type="spellStart"/>
      <w:r w:rsidRPr="00F16D2C">
        <w:rPr>
          <w:rFonts w:ascii="Times New Roman" w:eastAsia="Calibri" w:hAnsi="Times New Roman" w:cs="Times New Roman"/>
          <w:sz w:val="16"/>
          <w:szCs w:val="16"/>
        </w:rPr>
        <w:t>Поляна-Кадый</w:t>
      </w:r>
      <w:proofErr w:type="spellEnd"/>
      <w:r w:rsidRPr="00F16D2C">
        <w:rPr>
          <w:rFonts w:ascii="Times New Roman" w:eastAsia="Calibri" w:hAnsi="Times New Roman" w:cs="Times New Roman"/>
          <w:sz w:val="16"/>
          <w:szCs w:val="16"/>
        </w:rPr>
        <w:t xml:space="preserve"> в 0,8 км западнее д. Шульгино </w:t>
      </w:r>
      <w:proofErr w:type="spellStart"/>
      <w:r w:rsidRPr="00F16D2C">
        <w:rPr>
          <w:rFonts w:ascii="Times New Roman" w:eastAsia="Calibri" w:hAnsi="Times New Roman" w:cs="Times New Roman"/>
          <w:sz w:val="16"/>
          <w:szCs w:val="16"/>
        </w:rPr>
        <w:t>Клеванцовского</w:t>
      </w:r>
      <w:proofErr w:type="spellEnd"/>
      <w:r w:rsidRPr="00F16D2C">
        <w:rPr>
          <w:rFonts w:ascii="Times New Roman" w:eastAsia="Calibri" w:hAnsi="Times New Roman" w:cs="Times New Roman"/>
          <w:sz w:val="16"/>
          <w:szCs w:val="16"/>
        </w:rPr>
        <w:t xml:space="preserve"> сельского поселения, идет 1,0 км. Поворачивает на запад и общим </w:t>
      </w:r>
      <w:r w:rsidRPr="00F16D2C">
        <w:rPr>
          <w:rFonts w:ascii="Times New Roman" w:eastAsia="Calibri" w:hAnsi="Times New Roman" w:cs="Times New Roman"/>
          <w:sz w:val="16"/>
          <w:szCs w:val="16"/>
        </w:rPr>
        <w:lastRenderedPageBreak/>
        <w:t xml:space="preserve">северо-западным направлением проходит по пахотным и лесным угодьям южнее линии электропередач. Пересекает проселочную дорогу к д. </w:t>
      </w:r>
      <w:proofErr w:type="spellStart"/>
      <w:r w:rsidRPr="00F16D2C">
        <w:rPr>
          <w:rFonts w:ascii="Times New Roman" w:eastAsia="Calibri" w:hAnsi="Times New Roman" w:cs="Times New Roman"/>
          <w:sz w:val="16"/>
          <w:szCs w:val="16"/>
        </w:rPr>
        <w:t>Козловка</w:t>
      </w:r>
      <w:proofErr w:type="spellEnd"/>
      <w:r w:rsidRPr="00F16D2C">
        <w:rPr>
          <w:rFonts w:ascii="Times New Roman" w:eastAsia="Calibri" w:hAnsi="Times New Roman" w:cs="Times New Roman"/>
          <w:sz w:val="16"/>
          <w:szCs w:val="16"/>
        </w:rPr>
        <w:t xml:space="preserve"> и линию электропередач.</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 xml:space="preserve">Далее граница поселения идет по южной стороне квартала 99 1-го Островского участкового лесничества ОГКУ «Островское лесничество». При этом юго-западнее болота </w:t>
      </w:r>
      <w:proofErr w:type="spellStart"/>
      <w:r w:rsidRPr="00F16D2C">
        <w:rPr>
          <w:rFonts w:ascii="Times New Roman" w:eastAsia="Calibri" w:hAnsi="Times New Roman" w:cs="Times New Roman"/>
          <w:sz w:val="16"/>
          <w:szCs w:val="16"/>
        </w:rPr>
        <w:t>Осиповское</w:t>
      </w:r>
      <w:proofErr w:type="spellEnd"/>
      <w:r w:rsidRPr="00F16D2C">
        <w:rPr>
          <w:rFonts w:ascii="Times New Roman" w:eastAsia="Calibri" w:hAnsi="Times New Roman" w:cs="Times New Roman"/>
          <w:sz w:val="16"/>
          <w:szCs w:val="16"/>
        </w:rPr>
        <w:t xml:space="preserve"> пересекает одновременно ЛЭП 110 </w:t>
      </w:r>
      <w:proofErr w:type="spellStart"/>
      <w:r w:rsidRPr="00F16D2C">
        <w:rPr>
          <w:rFonts w:ascii="Times New Roman" w:eastAsia="Calibri" w:hAnsi="Times New Roman" w:cs="Times New Roman"/>
          <w:sz w:val="16"/>
          <w:szCs w:val="16"/>
        </w:rPr>
        <w:t>кВКрасная</w:t>
      </w:r>
      <w:proofErr w:type="spellEnd"/>
      <w:r w:rsidRPr="00F16D2C">
        <w:rPr>
          <w:rFonts w:ascii="Times New Roman" w:eastAsia="Calibri" w:hAnsi="Times New Roman" w:cs="Times New Roman"/>
          <w:sz w:val="16"/>
          <w:szCs w:val="16"/>
        </w:rPr>
        <w:t xml:space="preserve"> </w:t>
      </w:r>
      <w:proofErr w:type="spellStart"/>
      <w:r w:rsidRPr="00F16D2C">
        <w:rPr>
          <w:rFonts w:ascii="Times New Roman" w:eastAsia="Calibri" w:hAnsi="Times New Roman" w:cs="Times New Roman"/>
          <w:sz w:val="16"/>
          <w:szCs w:val="16"/>
        </w:rPr>
        <w:t>Поляна-Кадый</w:t>
      </w:r>
      <w:proofErr w:type="spellEnd"/>
      <w:r w:rsidRPr="00F16D2C">
        <w:rPr>
          <w:rFonts w:ascii="Times New Roman" w:eastAsia="Calibri" w:hAnsi="Times New Roman" w:cs="Times New Roman"/>
          <w:sz w:val="16"/>
          <w:szCs w:val="16"/>
        </w:rPr>
        <w:t xml:space="preserve"> и пересыхающий ручей. Выходит на восточную границу бывшего СПК «Пески». Идет сначала ломаной линией общим юго-западным направлением по лесным угодьям, дважды пересекая пересыхающий ручей и трижды - р. </w:t>
      </w:r>
      <w:proofErr w:type="spellStart"/>
      <w:r w:rsidRPr="00F16D2C">
        <w:rPr>
          <w:rFonts w:ascii="Times New Roman" w:eastAsia="Calibri" w:hAnsi="Times New Roman" w:cs="Times New Roman"/>
          <w:sz w:val="16"/>
          <w:szCs w:val="16"/>
        </w:rPr>
        <w:t>Тош</w:t>
      </w:r>
      <w:proofErr w:type="spellEnd"/>
      <w:r w:rsidRPr="00F16D2C">
        <w:rPr>
          <w:rFonts w:ascii="Times New Roman" w:eastAsia="Calibri" w:hAnsi="Times New Roman" w:cs="Times New Roman"/>
          <w:sz w:val="16"/>
          <w:szCs w:val="16"/>
        </w:rPr>
        <w:t xml:space="preserve">, в </w:t>
      </w:r>
      <w:proofErr w:type="gramStart"/>
      <w:r w:rsidRPr="00F16D2C">
        <w:rPr>
          <w:rFonts w:ascii="Times New Roman" w:eastAsia="Calibri" w:hAnsi="Times New Roman" w:cs="Times New Roman"/>
          <w:sz w:val="16"/>
          <w:szCs w:val="16"/>
        </w:rPr>
        <w:t>которую</w:t>
      </w:r>
      <w:proofErr w:type="gramEnd"/>
      <w:r w:rsidRPr="00F16D2C">
        <w:rPr>
          <w:rFonts w:ascii="Times New Roman" w:eastAsia="Calibri" w:hAnsi="Times New Roman" w:cs="Times New Roman"/>
          <w:sz w:val="16"/>
          <w:szCs w:val="16"/>
        </w:rPr>
        <w:t xml:space="preserve"> он впадает. Затем южным направлением проходит в 0,3 км восточнее песчаного карьера и асфальтового завода до автодороги </w:t>
      </w:r>
      <w:proofErr w:type="spellStart"/>
      <w:r w:rsidRPr="00F16D2C">
        <w:rPr>
          <w:rFonts w:ascii="Times New Roman" w:eastAsia="Calibri" w:hAnsi="Times New Roman" w:cs="Times New Roman"/>
          <w:sz w:val="16"/>
          <w:szCs w:val="16"/>
        </w:rPr>
        <w:t>Кострома-В</w:t>
      </w:r>
      <w:proofErr w:type="gramStart"/>
      <w:r w:rsidRPr="00F16D2C">
        <w:rPr>
          <w:rFonts w:ascii="Times New Roman" w:eastAsia="Calibri" w:hAnsi="Times New Roman" w:cs="Times New Roman"/>
          <w:sz w:val="16"/>
          <w:szCs w:val="16"/>
        </w:rPr>
        <w:t>.С</w:t>
      </w:r>
      <w:proofErr w:type="gramEnd"/>
      <w:r w:rsidRPr="00F16D2C">
        <w:rPr>
          <w:rFonts w:ascii="Times New Roman" w:eastAsia="Calibri" w:hAnsi="Times New Roman" w:cs="Times New Roman"/>
          <w:sz w:val="16"/>
          <w:szCs w:val="16"/>
        </w:rPr>
        <w:t>пасское</w:t>
      </w:r>
      <w:proofErr w:type="spellEnd"/>
      <w:r w:rsidRPr="00F16D2C">
        <w:rPr>
          <w:rFonts w:ascii="Times New Roman" w:eastAsia="Calibri" w:hAnsi="Times New Roman" w:cs="Times New Roman"/>
          <w:sz w:val="16"/>
          <w:szCs w:val="16"/>
        </w:rPr>
        <w:t xml:space="preserve">. Пересекает ее и в том же направлении 0,6 км следует до просеки. Далее пересекает просеку и идет на восток по южной стороне. Выходит к северо-западному углу квартала 100 1-го Островского участкового лесничества ОГКУ «Островское лесничество». Огибает его с северной, восточной и юго-восточной сторон. Юго-западным направлением проходит по восточной границе квартала 103 данного лесничества, следуя по восточной границе квартала 106 данного лесничества, меняет направление </w:t>
      </w:r>
      <w:proofErr w:type="gramStart"/>
      <w:r w:rsidRPr="00F16D2C">
        <w:rPr>
          <w:rFonts w:ascii="Times New Roman" w:eastAsia="Calibri" w:hAnsi="Times New Roman" w:cs="Times New Roman"/>
          <w:sz w:val="16"/>
          <w:szCs w:val="16"/>
        </w:rPr>
        <w:t>с</w:t>
      </w:r>
      <w:proofErr w:type="gramEnd"/>
      <w:r w:rsidRPr="00F16D2C">
        <w:rPr>
          <w:rFonts w:ascii="Times New Roman" w:eastAsia="Calibri" w:hAnsi="Times New Roman" w:cs="Times New Roman"/>
          <w:sz w:val="16"/>
          <w:szCs w:val="16"/>
        </w:rPr>
        <w:t xml:space="preserve"> юго-западного на юго-восточное. </w:t>
      </w:r>
      <w:proofErr w:type="gramStart"/>
      <w:r w:rsidRPr="00F16D2C">
        <w:rPr>
          <w:rFonts w:ascii="Times New Roman" w:eastAsia="Calibri" w:hAnsi="Times New Roman" w:cs="Times New Roman"/>
          <w:sz w:val="16"/>
          <w:szCs w:val="16"/>
        </w:rPr>
        <w:t>В том же направлении проходит северо-восточной границей и в юго-западном - восточной границей квартала 107 1-го Островского участкового лесничества ОГКУ «Островское лесничество».</w:t>
      </w:r>
      <w:proofErr w:type="gramEnd"/>
      <w:r w:rsidRPr="00F16D2C">
        <w:rPr>
          <w:rFonts w:ascii="Times New Roman" w:eastAsia="Calibri" w:hAnsi="Times New Roman" w:cs="Times New Roman"/>
          <w:sz w:val="16"/>
          <w:szCs w:val="16"/>
        </w:rPr>
        <w:t xml:space="preserve"> Поворачивает на запад и идет по южной границе квартала 107 до северо-восточного угла квартала 112 данного лесничества. Общим юго-восточным направлением проходит по восточной границе квартала 112. У юго-восточного угла  квартала 112  0,2 км проходит по пересыхающему ручью и в его устье пересекает </w:t>
      </w:r>
      <w:proofErr w:type="spellStart"/>
      <w:r w:rsidRPr="00F16D2C">
        <w:rPr>
          <w:rFonts w:ascii="Times New Roman" w:eastAsia="Calibri" w:hAnsi="Times New Roman" w:cs="Times New Roman"/>
          <w:sz w:val="16"/>
          <w:szCs w:val="16"/>
        </w:rPr>
        <w:t>руч</w:t>
      </w:r>
      <w:proofErr w:type="spellEnd"/>
      <w:r w:rsidRPr="00F16D2C">
        <w:rPr>
          <w:rFonts w:ascii="Times New Roman" w:eastAsia="Calibri" w:hAnsi="Times New Roman" w:cs="Times New Roman"/>
          <w:sz w:val="16"/>
          <w:szCs w:val="16"/>
        </w:rPr>
        <w:t>. Каменный Овраг. Затем юго-западным направлением проходит еще 0,6 км по восточной границе квартала 112  и выходит к точке Г.</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 xml:space="preserve">От точки Г граница сельского поселения ломаной линией общим юго-восточным направлением идет по северным границам кварталов 1, 2, 3 и 4 </w:t>
      </w:r>
      <w:proofErr w:type="spellStart"/>
      <w:r w:rsidRPr="00F16D2C">
        <w:rPr>
          <w:rFonts w:ascii="Times New Roman" w:eastAsia="Calibri" w:hAnsi="Times New Roman" w:cs="Times New Roman"/>
          <w:sz w:val="16"/>
          <w:szCs w:val="16"/>
        </w:rPr>
        <w:t>Заборского</w:t>
      </w:r>
      <w:proofErr w:type="spellEnd"/>
      <w:r w:rsidRPr="00F16D2C">
        <w:rPr>
          <w:rFonts w:ascii="Times New Roman" w:eastAsia="Calibri" w:hAnsi="Times New Roman" w:cs="Times New Roman"/>
          <w:sz w:val="16"/>
          <w:szCs w:val="16"/>
        </w:rPr>
        <w:t xml:space="preserve"> участкового лесничества ОГКУ «Островское лесничество» до р. </w:t>
      </w:r>
      <w:proofErr w:type="spellStart"/>
      <w:r w:rsidRPr="00F16D2C">
        <w:rPr>
          <w:rFonts w:ascii="Times New Roman" w:eastAsia="Calibri" w:hAnsi="Times New Roman" w:cs="Times New Roman"/>
          <w:sz w:val="16"/>
          <w:szCs w:val="16"/>
        </w:rPr>
        <w:t>Медоза</w:t>
      </w:r>
      <w:proofErr w:type="spellEnd"/>
      <w:r w:rsidRPr="00F16D2C">
        <w:rPr>
          <w:rFonts w:ascii="Times New Roman" w:eastAsia="Calibri" w:hAnsi="Times New Roman" w:cs="Times New Roman"/>
          <w:sz w:val="16"/>
          <w:szCs w:val="16"/>
        </w:rPr>
        <w:t xml:space="preserve">. При этом в квартале 2 пересекает </w:t>
      </w:r>
      <w:proofErr w:type="spellStart"/>
      <w:r w:rsidRPr="00F16D2C">
        <w:rPr>
          <w:rFonts w:ascii="Times New Roman" w:eastAsia="Calibri" w:hAnsi="Times New Roman" w:cs="Times New Roman"/>
          <w:sz w:val="16"/>
          <w:szCs w:val="16"/>
        </w:rPr>
        <w:t>руч</w:t>
      </w:r>
      <w:proofErr w:type="spellEnd"/>
      <w:r w:rsidRPr="00F16D2C">
        <w:rPr>
          <w:rFonts w:ascii="Times New Roman" w:eastAsia="Calibri" w:hAnsi="Times New Roman" w:cs="Times New Roman"/>
          <w:sz w:val="16"/>
          <w:szCs w:val="16"/>
        </w:rPr>
        <w:t xml:space="preserve">. Полевка. Далее проходит 0,8 км на север </w:t>
      </w:r>
      <w:proofErr w:type="gramStart"/>
      <w:r w:rsidRPr="00F16D2C">
        <w:rPr>
          <w:rFonts w:ascii="Times New Roman" w:eastAsia="Calibri" w:hAnsi="Times New Roman" w:cs="Times New Roman"/>
          <w:sz w:val="16"/>
          <w:szCs w:val="16"/>
        </w:rPr>
        <w:t>по середине</w:t>
      </w:r>
      <w:proofErr w:type="gramEnd"/>
      <w:r w:rsidRPr="00F16D2C">
        <w:rPr>
          <w:rFonts w:ascii="Times New Roman" w:eastAsia="Calibri" w:hAnsi="Times New Roman" w:cs="Times New Roman"/>
          <w:sz w:val="16"/>
          <w:szCs w:val="16"/>
        </w:rPr>
        <w:t xml:space="preserve"> р. </w:t>
      </w:r>
      <w:proofErr w:type="spellStart"/>
      <w:r w:rsidRPr="00F16D2C">
        <w:rPr>
          <w:rFonts w:ascii="Times New Roman" w:eastAsia="Calibri" w:hAnsi="Times New Roman" w:cs="Times New Roman"/>
          <w:sz w:val="16"/>
          <w:szCs w:val="16"/>
        </w:rPr>
        <w:t>Медоза</w:t>
      </w:r>
      <w:proofErr w:type="spellEnd"/>
      <w:r w:rsidRPr="00F16D2C">
        <w:rPr>
          <w:rFonts w:ascii="Times New Roman" w:eastAsia="Calibri" w:hAnsi="Times New Roman" w:cs="Times New Roman"/>
          <w:sz w:val="16"/>
          <w:szCs w:val="16"/>
        </w:rPr>
        <w:t xml:space="preserve">, поворачивает на северо-восток и выходит на суходольную границу бывшего СПК «Родина». Идет 2,5 км лесными угодьями до р. </w:t>
      </w:r>
      <w:proofErr w:type="spellStart"/>
      <w:r w:rsidRPr="00F16D2C">
        <w:rPr>
          <w:rFonts w:ascii="Times New Roman" w:eastAsia="Calibri" w:hAnsi="Times New Roman" w:cs="Times New Roman"/>
          <w:sz w:val="16"/>
          <w:szCs w:val="16"/>
        </w:rPr>
        <w:t>Дароватка</w:t>
      </w:r>
      <w:proofErr w:type="spellEnd"/>
      <w:r w:rsidRPr="00F16D2C">
        <w:rPr>
          <w:rFonts w:ascii="Times New Roman" w:eastAsia="Calibri" w:hAnsi="Times New Roman" w:cs="Times New Roman"/>
          <w:sz w:val="16"/>
          <w:szCs w:val="16"/>
        </w:rPr>
        <w:t xml:space="preserve">. </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 xml:space="preserve">Далее граница сельского поселения ломаной линией лесными угодьями следует по северной границе бывшего СПК «Родина». Вначале 2,9 км проходит общим северо-восточным направлением, в 0,1 км, пересекая р. Медянка. Затем поворачивает на юго-восток и общим юго-восточным направлением следует 3,7 км, в 0,8 км к северу </w:t>
      </w:r>
      <w:proofErr w:type="gramStart"/>
      <w:r w:rsidRPr="00F16D2C">
        <w:rPr>
          <w:rFonts w:ascii="Times New Roman" w:eastAsia="Calibri" w:hAnsi="Times New Roman" w:cs="Times New Roman"/>
          <w:sz w:val="16"/>
          <w:szCs w:val="16"/>
        </w:rPr>
        <w:t>от</w:t>
      </w:r>
      <w:proofErr w:type="gramEnd"/>
      <w:r w:rsidRPr="00F16D2C">
        <w:rPr>
          <w:rFonts w:ascii="Times New Roman" w:eastAsia="Calibri" w:hAnsi="Times New Roman" w:cs="Times New Roman"/>
          <w:sz w:val="16"/>
          <w:szCs w:val="16"/>
        </w:rPr>
        <w:t xml:space="preserve"> бывший населенный пункт Подрамки, пересекая проселочную дорогу к бывший населенный пункт </w:t>
      </w:r>
      <w:proofErr w:type="spellStart"/>
      <w:r w:rsidRPr="00F16D2C">
        <w:rPr>
          <w:rFonts w:ascii="Times New Roman" w:eastAsia="Calibri" w:hAnsi="Times New Roman" w:cs="Times New Roman"/>
          <w:sz w:val="16"/>
          <w:szCs w:val="16"/>
        </w:rPr>
        <w:t>Шугаиха</w:t>
      </w:r>
      <w:proofErr w:type="spellEnd"/>
      <w:r w:rsidRPr="00F16D2C">
        <w:rPr>
          <w:rFonts w:ascii="Times New Roman" w:eastAsia="Calibri" w:hAnsi="Times New Roman" w:cs="Times New Roman"/>
          <w:sz w:val="16"/>
          <w:szCs w:val="16"/>
        </w:rPr>
        <w:t xml:space="preserve">. Выходит к северо-западному углу квартала 11 </w:t>
      </w:r>
      <w:proofErr w:type="spellStart"/>
      <w:r w:rsidRPr="00F16D2C">
        <w:rPr>
          <w:rFonts w:ascii="Times New Roman" w:eastAsia="Calibri" w:hAnsi="Times New Roman" w:cs="Times New Roman"/>
          <w:sz w:val="16"/>
          <w:szCs w:val="16"/>
        </w:rPr>
        <w:t>Заборского</w:t>
      </w:r>
      <w:proofErr w:type="spellEnd"/>
      <w:r w:rsidRPr="00F16D2C">
        <w:rPr>
          <w:rFonts w:ascii="Times New Roman" w:eastAsia="Calibri" w:hAnsi="Times New Roman" w:cs="Times New Roman"/>
          <w:sz w:val="16"/>
          <w:szCs w:val="16"/>
        </w:rPr>
        <w:t xml:space="preserve"> участкового лесничества ОГКУ «Островское лесничество». Далее граница сельского поселения принимает восточное направление и 9,4 км идет прямой линией по просеке вдоль северных границ кварталов 11, 12, 13, 14, 15, 16, 17, 18, 19 и 20 </w:t>
      </w:r>
      <w:proofErr w:type="spellStart"/>
      <w:r w:rsidRPr="00F16D2C">
        <w:rPr>
          <w:rFonts w:ascii="Times New Roman" w:eastAsia="Calibri" w:hAnsi="Times New Roman" w:cs="Times New Roman"/>
          <w:sz w:val="16"/>
          <w:szCs w:val="16"/>
        </w:rPr>
        <w:t>Заборского</w:t>
      </w:r>
      <w:proofErr w:type="spellEnd"/>
      <w:r w:rsidRPr="00F16D2C">
        <w:rPr>
          <w:rFonts w:ascii="Times New Roman" w:eastAsia="Calibri" w:hAnsi="Times New Roman" w:cs="Times New Roman"/>
          <w:sz w:val="16"/>
          <w:szCs w:val="16"/>
        </w:rPr>
        <w:t xml:space="preserve"> участкового лесничества ОГКУ «Островское лесничество». От северо-восточного угла квартала 20 проходит общим юго-восточным направлением 1,9 км по просеке вдоль северных границ кварталов 21 и 22 </w:t>
      </w:r>
      <w:proofErr w:type="spellStart"/>
      <w:r w:rsidRPr="00F16D2C">
        <w:rPr>
          <w:rFonts w:ascii="Times New Roman" w:eastAsia="Calibri" w:hAnsi="Times New Roman" w:cs="Times New Roman"/>
          <w:sz w:val="16"/>
          <w:szCs w:val="16"/>
        </w:rPr>
        <w:t>Заборского</w:t>
      </w:r>
      <w:proofErr w:type="spellEnd"/>
      <w:r w:rsidRPr="00F16D2C">
        <w:rPr>
          <w:rFonts w:ascii="Times New Roman" w:eastAsia="Calibri" w:hAnsi="Times New Roman" w:cs="Times New Roman"/>
          <w:sz w:val="16"/>
          <w:szCs w:val="16"/>
        </w:rPr>
        <w:t xml:space="preserve"> участкового лесничества ОГКУ «Островское лесничество». Затем вновь, следуя на восток прямой линией, проходит 3,2 км по просеке вдоль северных границ кварталов 23, 24 и 25 данного лесничества. В квартале 23 пересекает ручей, а в квартале 24 - р. </w:t>
      </w:r>
      <w:proofErr w:type="spellStart"/>
      <w:r w:rsidRPr="00F16D2C">
        <w:rPr>
          <w:rFonts w:ascii="Times New Roman" w:eastAsia="Calibri" w:hAnsi="Times New Roman" w:cs="Times New Roman"/>
          <w:sz w:val="16"/>
          <w:szCs w:val="16"/>
        </w:rPr>
        <w:t>Нодога</w:t>
      </w:r>
      <w:proofErr w:type="spellEnd"/>
      <w:r w:rsidRPr="00F16D2C">
        <w:rPr>
          <w:rFonts w:ascii="Times New Roman" w:eastAsia="Calibri" w:hAnsi="Times New Roman" w:cs="Times New Roman"/>
          <w:sz w:val="16"/>
          <w:szCs w:val="16"/>
        </w:rPr>
        <w:t>. Выходит к точке</w:t>
      </w:r>
      <w:proofErr w:type="gramStart"/>
      <w:r w:rsidRPr="00F16D2C">
        <w:rPr>
          <w:rFonts w:ascii="Times New Roman" w:eastAsia="Calibri" w:hAnsi="Times New Roman" w:cs="Times New Roman"/>
          <w:sz w:val="16"/>
          <w:szCs w:val="16"/>
        </w:rPr>
        <w:t xml:space="preserve"> Д</w:t>
      </w:r>
      <w:proofErr w:type="gramEnd"/>
      <w:r w:rsidRPr="00F16D2C">
        <w:rPr>
          <w:rFonts w:ascii="Times New Roman" w:eastAsia="Calibri" w:hAnsi="Times New Roman" w:cs="Times New Roman"/>
          <w:sz w:val="16"/>
          <w:szCs w:val="16"/>
        </w:rPr>
        <w:t xml:space="preserve">, расположенной на стыке Островского и </w:t>
      </w:r>
      <w:proofErr w:type="spellStart"/>
      <w:r w:rsidRPr="00F16D2C">
        <w:rPr>
          <w:rFonts w:ascii="Times New Roman" w:eastAsia="Calibri" w:hAnsi="Times New Roman" w:cs="Times New Roman"/>
          <w:sz w:val="16"/>
          <w:szCs w:val="16"/>
        </w:rPr>
        <w:t>Клеванцовского</w:t>
      </w:r>
      <w:proofErr w:type="spellEnd"/>
      <w:r w:rsidRPr="00F16D2C">
        <w:rPr>
          <w:rFonts w:ascii="Times New Roman" w:eastAsia="Calibri" w:hAnsi="Times New Roman" w:cs="Times New Roman"/>
          <w:sz w:val="16"/>
          <w:szCs w:val="16"/>
        </w:rPr>
        <w:t xml:space="preserve"> сельских поселений с </w:t>
      </w:r>
      <w:proofErr w:type="spellStart"/>
      <w:r w:rsidRPr="00F16D2C">
        <w:rPr>
          <w:rFonts w:ascii="Times New Roman" w:eastAsia="Calibri" w:hAnsi="Times New Roman" w:cs="Times New Roman"/>
          <w:sz w:val="16"/>
          <w:szCs w:val="16"/>
        </w:rPr>
        <w:t>Кадыйским</w:t>
      </w:r>
      <w:proofErr w:type="spellEnd"/>
      <w:r w:rsidRPr="00F16D2C">
        <w:rPr>
          <w:rFonts w:ascii="Times New Roman" w:eastAsia="Calibri" w:hAnsi="Times New Roman" w:cs="Times New Roman"/>
          <w:sz w:val="16"/>
          <w:szCs w:val="16"/>
        </w:rPr>
        <w:t xml:space="preserve"> муниципальным районом у северо-восточного угла квадрата 25 </w:t>
      </w:r>
      <w:proofErr w:type="spellStart"/>
      <w:r w:rsidRPr="00F16D2C">
        <w:rPr>
          <w:rFonts w:ascii="Times New Roman" w:eastAsia="Calibri" w:hAnsi="Times New Roman" w:cs="Times New Roman"/>
          <w:sz w:val="16"/>
          <w:szCs w:val="16"/>
        </w:rPr>
        <w:t>Заборского</w:t>
      </w:r>
      <w:proofErr w:type="spellEnd"/>
      <w:r w:rsidRPr="00F16D2C">
        <w:rPr>
          <w:rFonts w:ascii="Times New Roman" w:eastAsia="Calibri" w:hAnsi="Times New Roman" w:cs="Times New Roman"/>
          <w:sz w:val="16"/>
          <w:szCs w:val="16"/>
        </w:rPr>
        <w:t xml:space="preserve"> участкового лесничества ОГКУ «Островское лесничество».</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От точки</w:t>
      </w:r>
      <w:proofErr w:type="gramStart"/>
      <w:r w:rsidRPr="00F16D2C">
        <w:rPr>
          <w:rFonts w:ascii="Times New Roman" w:eastAsia="Calibri" w:hAnsi="Times New Roman" w:cs="Times New Roman"/>
          <w:sz w:val="16"/>
          <w:szCs w:val="16"/>
        </w:rPr>
        <w:t xml:space="preserve"> Д</w:t>
      </w:r>
      <w:proofErr w:type="gramEnd"/>
      <w:r w:rsidRPr="00F16D2C">
        <w:rPr>
          <w:rFonts w:ascii="Times New Roman" w:eastAsia="Calibri" w:hAnsi="Times New Roman" w:cs="Times New Roman"/>
          <w:sz w:val="16"/>
          <w:szCs w:val="16"/>
        </w:rPr>
        <w:t xml:space="preserve"> до точки Е поворачивая в южном направлении одновременно является границей с </w:t>
      </w:r>
      <w:proofErr w:type="spellStart"/>
      <w:r w:rsidRPr="00F16D2C">
        <w:rPr>
          <w:rFonts w:ascii="Times New Roman" w:eastAsia="Calibri" w:hAnsi="Times New Roman" w:cs="Times New Roman"/>
          <w:sz w:val="16"/>
          <w:szCs w:val="16"/>
        </w:rPr>
        <w:t>Кадыйским</w:t>
      </w:r>
      <w:proofErr w:type="spellEnd"/>
      <w:r w:rsidRPr="00F16D2C">
        <w:rPr>
          <w:rFonts w:ascii="Times New Roman" w:eastAsia="Calibri" w:hAnsi="Times New Roman" w:cs="Times New Roman"/>
          <w:sz w:val="16"/>
          <w:szCs w:val="16"/>
        </w:rPr>
        <w:t xml:space="preserve"> муниципальным районом. </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От точки</w:t>
      </w:r>
      <w:proofErr w:type="gramStart"/>
      <w:r w:rsidRPr="00F16D2C">
        <w:rPr>
          <w:rFonts w:ascii="Times New Roman" w:eastAsia="Calibri" w:hAnsi="Times New Roman" w:cs="Times New Roman"/>
          <w:sz w:val="16"/>
          <w:szCs w:val="16"/>
        </w:rPr>
        <w:t xml:space="preserve"> Е</w:t>
      </w:r>
      <w:proofErr w:type="gramEnd"/>
      <w:r w:rsidRPr="00F16D2C">
        <w:rPr>
          <w:rFonts w:ascii="Times New Roman" w:eastAsia="Calibri" w:hAnsi="Times New Roman" w:cs="Times New Roman"/>
          <w:sz w:val="16"/>
          <w:szCs w:val="16"/>
        </w:rPr>
        <w:t xml:space="preserve"> до точки Ж на юго-восточном и южном направлении граница одновременно является границей с Кинешемским муниципальным районом Ивановской области.</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От точки</w:t>
      </w:r>
      <w:proofErr w:type="gramStart"/>
      <w:r w:rsidRPr="00F16D2C">
        <w:rPr>
          <w:rFonts w:ascii="Times New Roman" w:eastAsia="Calibri" w:hAnsi="Times New Roman" w:cs="Times New Roman"/>
          <w:sz w:val="16"/>
          <w:szCs w:val="16"/>
        </w:rPr>
        <w:t xml:space="preserve"> Ж</w:t>
      </w:r>
      <w:proofErr w:type="gramEnd"/>
      <w:r w:rsidRPr="00F16D2C">
        <w:rPr>
          <w:rFonts w:ascii="Times New Roman" w:eastAsia="Calibri" w:hAnsi="Times New Roman" w:cs="Times New Roman"/>
          <w:sz w:val="16"/>
          <w:szCs w:val="16"/>
        </w:rPr>
        <w:t xml:space="preserve">, расположенной на стыке границ Островского и </w:t>
      </w:r>
      <w:proofErr w:type="spellStart"/>
      <w:r w:rsidRPr="00F16D2C">
        <w:rPr>
          <w:rFonts w:ascii="Times New Roman" w:eastAsia="Calibri" w:hAnsi="Times New Roman" w:cs="Times New Roman"/>
          <w:sz w:val="16"/>
          <w:szCs w:val="16"/>
        </w:rPr>
        <w:t>Адищевского</w:t>
      </w:r>
      <w:proofErr w:type="spellEnd"/>
      <w:r w:rsidRPr="00F16D2C">
        <w:rPr>
          <w:rFonts w:ascii="Times New Roman" w:eastAsia="Calibri" w:hAnsi="Times New Roman" w:cs="Times New Roman"/>
          <w:sz w:val="16"/>
          <w:szCs w:val="16"/>
        </w:rPr>
        <w:t xml:space="preserve"> сельских поселений с Заволжским муниципальным районом Ивановской области на южной границе бывшего СПК «</w:t>
      </w:r>
      <w:proofErr w:type="spellStart"/>
      <w:r w:rsidRPr="00F16D2C">
        <w:rPr>
          <w:rFonts w:ascii="Times New Roman" w:eastAsia="Calibri" w:hAnsi="Times New Roman" w:cs="Times New Roman"/>
          <w:sz w:val="16"/>
          <w:szCs w:val="16"/>
        </w:rPr>
        <w:t>Киленки</w:t>
      </w:r>
      <w:proofErr w:type="spellEnd"/>
      <w:r w:rsidRPr="00F16D2C">
        <w:rPr>
          <w:rFonts w:ascii="Times New Roman" w:eastAsia="Calibri" w:hAnsi="Times New Roman" w:cs="Times New Roman"/>
          <w:sz w:val="16"/>
          <w:szCs w:val="16"/>
        </w:rPr>
        <w:t xml:space="preserve">» у р. </w:t>
      </w:r>
      <w:proofErr w:type="spellStart"/>
      <w:r w:rsidRPr="00F16D2C">
        <w:rPr>
          <w:rFonts w:ascii="Times New Roman" w:eastAsia="Calibri" w:hAnsi="Times New Roman" w:cs="Times New Roman"/>
          <w:sz w:val="16"/>
          <w:szCs w:val="16"/>
        </w:rPr>
        <w:t>Трещиха</w:t>
      </w:r>
      <w:proofErr w:type="spellEnd"/>
      <w:r w:rsidRPr="00F16D2C">
        <w:rPr>
          <w:rFonts w:ascii="Times New Roman" w:eastAsia="Calibri" w:hAnsi="Times New Roman" w:cs="Times New Roman"/>
          <w:sz w:val="16"/>
          <w:szCs w:val="16"/>
        </w:rPr>
        <w:t xml:space="preserve">. От точки Ж до точки </w:t>
      </w:r>
      <w:proofErr w:type="gramStart"/>
      <w:r w:rsidRPr="00F16D2C">
        <w:rPr>
          <w:rFonts w:ascii="Times New Roman" w:eastAsia="Calibri" w:hAnsi="Times New Roman" w:cs="Times New Roman"/>
          <w:sz w:val="16"/>
          <w:szCs w:val="16"/>
        </w:rPr>
        <w:t>З</w:t>
      </w:r>
      <w:proofErr w:type="gramEnd"/>
      <w:r w:rsidRPr="00F16D2C">
        <w:rPr>
          <w:rFonts w:ascii="Times New Roman" w:eastAsia="Calibri" w:hAnsi="Times New Roman" w:cs="Times New Roman"/>
          <w:sz w:val="16"/>
          <w:szCs w:val="16"/>
        </w:rPr>
        <w:t xml:space="preserve"> граница идет по </w:t>
      </w:r>
      <w:proofErr w:type="spellStart"/>
      <w:r w:rsidRPr="00F16D2C">
        <w:rPr>
          <w:rFonts w:ascii="Times New Roman" w:eastAsia="Calibri" w:hAnsi="Times New Roman" w:cs="Times New Roman"/>
          <w:sz w:val="16"/>
          <w:szCs w:val="16"/>
        </w:rPr>
        <w:t>смежеству</w:t>
      </w:r>
      <w:proofErr w:type="spellEnd"/>
      <w:r w:rsidRPr="00F16D2C">
        <w:rPr>
          <w:rFonts w:ascii="Times New Roman" w:eastAsia="Calibri" w:hAnsi="Times New Roman" w:cs="Times New Roman"/>
          <w:sz w:val="16"/>
          <w:szCs w:val="16"/>
        </w:rPr>
        <w:t xml:space="preserve"> с </w:t>
      </w:r>
      <w:proofErr w:type="spellStart"/>
      <w:r w:rsidRPr="00F16D2C">
        <w:rPr>
          <w:rFonts w:ascii="Times New Roman" w:eastAsia="Calibri" w:hAnsi="Times New Roman" w:cs="Times New Roman"/>
          <w:sz w:val="16"/>
          <w:szCs w:val="16"/>
        </w:rPr>
        <w:t>Адищевским</w:t>
      </w:r>
      <w:proofErr w:type="spellEnd"/>
      <w:r w:rsidRPr="00F16D2C">
        <w:rPr>
          <w:rFonts w:ascii="Times New Roman" w:eastAsia="Calibri" w:hAnsi="Times New Roman" w:cs="Times New Roman"/>
          <w:sz w:val="16"/>
          <w:szCs w:val="16"/>
        </w:rPr>
        <w:t xml:space="preserve"> сельским поселением.</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От точки</w:t>
      </w:r>
      <w:proofErr w:type="gramStart"/>
      <w:r w:rsidRPr="00F16D2C">
        <w:rPr>
          <w:rFonts w:ascii="Times New Roman" w:eastAsia="Calibri" w:hAnsi="Times New Roman" w:cs="Times New Roman"/>
          <w:sz w:val="16"/>
          <w:szCs w:val="16"/>
        </w:rPr>
        <w:t xml:space="preserve"> Ж</w:t>
      </w:r>
      <w:proofErr w:type="gramEnd"/>
      <w:r w:rsidRPr="00F16D2C">
        <w:rPr>
          <w:rFonts w:ascii="Times New Roman" w:eastAsia="Calibri" w:hAnsi="Times New Roman" w:cs="Times New Roman"/>
          <w:sz w:val="16"/>
          <w:szCs w:val="16"/>
        </w:rPr>
        <w:t xml:space="preserve"> граница сельского поселения идет ломаной линией общим юго-западным направлением лесными угодьями по южной границе бывшего СПК «</w:t>
      </w:r>
      <w:proofErr w:type="spellStart"/>
      <w:r w:rsidRPr="00F16D2C">
        <w:rPr>
          <w:rFonts w:ascii="Times New Roman" w:eastAsia="Calibri" w:hAnsi="Times New Roman" w:cs="Times New Roman"/>
          <w:sz w:val="16"/>
          <w:szCs w:val="16"/>
        </w:rPr>
        <w:t>Киленки</w:t>
      </w:r>
      <w:proofErr w:type="spellEnd"/>
      <w:r w:rsidRPr="00F16D2C">
        <w:rPr>
          <w:rFonts w:ascii="Times New Roman" w:eastAsia="Calibri" w:hAnsi="Times New Roman" w:cs="Times New Roman"/>
          <w:sz w:val="16"/>
          <w:szCs w:val="16"/>
        </w:rPr>
        <w:t xml:space="preserve">» до </w:t>
      </w:r>
      <w:proofErr w:type="spellStart"/>
      <w:r w:rsidRPr="00F16D2C">
        <w:rPr>
          <w:rFonts w:ascii="Times New Roman" w:eastAsia="Calibri" w:hAnsi="Times New Roman" w:cs="Times New Roman"/>
          <w:sz w:val="16"/>
          <w:szCs w:val="16"/>
        </w:rPr>
        <w:t>ур</w:t>
      </w:r>
      <w:proofErr w:type="spellEnd"/>
      <w:r w:rsidRPr="00F16D2C">
        <w:rPr>
          <w:rFonts w:ascii="Times New Roman" w:eastAsia="Calibri" w:hAnsi="Times New Roman" w:cs="Times New Roman"/>
          <w:sz w:val="16"/>
          <w:szCs w:val="16"/>
        </w:rPr>
        <w:t xml:space="preserve">. </w:t>
      </w:r>
      <w:proofErr w:type="spellStart"/>
      <w:r w:rsidRPr="00F16D2C">
        <w:rPr>
          <w:rFonts w:ascii="Times New Roman" w:eastAsia="Calibri" w:hAnsi="Times New Roman" w:cs="Times New Roman"/>
          <w:sz w:val="16"/>
          <w:szCs w:val="16"/>
        </w:rPr>
        <w:t>Мозгуриха</w:t>
      </w:r>
      <w:proofErr w:type="spellEnd"/>
      <w:r w:rsidRPr="00F16D2C">
        <w:rPr>
          <w:rFonts w:ascii="Times New Roman" w:eastAsia="Calibri" w:hAnsi="Times New Roman" w:cs="Times New Roman"/>
          <w:sz w:val="16"/>
          <w:szCs w:val="16"/>
        </w:rPr>
        <w:t xml:space="preserve">, пересекая в 50 м р. </w:t>
      </w:r>
      <w:proofErr w:type="spellStart"/>
      <w:r w:rsidRPr="00F16D2C">
        <w:rPr>
          <w:rFonts w:ascii="Times New Roman" w:eastAsia="Calibri" w:hAnsi="Times New Roman" w:cs="Times New Roman"/>
          <w:sz w:val="16"/>
          <w:szCs w:val="16"/>
        </w:rPr>
        <w:t>Трещиха</w:t>
      </w:r>
      <w:proofErr w:type="spellEnd"/>
      <w:r w:rsidRPr="00F16D2C">
        <w:rPr>
          <w:rFonts w:ascii="Times New Roman" w:eastAsia="Calibri" w:hAnsi="Times New Roman" w:cs="Times New Roman"/>
          <w:sz w:val="16"/>
          <w:szCs w:val="16"/>
        </w:rPr>
        <w:t xml:space="preserve">. Затем обходит </w:t>
      </w:r>
      <w:proofErr w:type="spellStart"/>
      <w:r w:rsidRPr="00F16D2C">
        <w:rPr>
          <w:rFonts w:ascii="Times New Roman" w:eastAsia="Calibri" w:hAnsi="Times New Roman" w:cs="Times New Roman"/>
          <w:sz w:val="16"/>
          <w:szCs w:val="16"/>
        </w:rPr>
        <w:t>ур</w:t>
      </w:r>
      <w:proofErr w:type="spellEnd"/>
      <w:r w:rsidRPr="00F16D2C">
        <w:rPr>
          <w:rFonts w:ascii="Times New Roman" w:eastAsia="Calibri" w:hAnsi="Times New Roman" w:cs="Times New Roman"/>
          <w:sz w:val="16"/>
          <w:szCs w:val="16"/>
        </w:rPr>
        <w:t xml:space="preserve">. </w:t>
      </w:r>
      <w:proofErr w:type="spellStart"/>
      <w:r w:rsidRPr="00F16D2C">
        <w:rPr>
          <w:rFonts w:ascii="Times New Roman" w:eastAsia="Calibri" w:hAnsi="Times New Roman" w:cs="Times New Roman"/>
          <w:sz w:val="16"/>
          <w:szCs w:val="16"/>
        </w:rPr>
        <w:t>Мозгуриха</w:t>
      </w:r>
      <w:proofErr w:type="spellEnd"/>
      <w:r w:rsidRPr="00F16D2C">
        <w:rPr>
          <w:rFonts w:ascii="Times New Roman" w:eastAsia="Calibri" w:hAnsi="Times New Roman" w:cs="Times New Roman"/>
          <w:sz w:val="16"/>
          <w:szCs w:val="16"/>
        </w:rPr>
        <w:t xml:space="preserve"> с южной и западной сторон и общим южным направлением ломаной линией идет пахотными и лесными угодьями по западной границе </w:t>
      </w:r>
      <w:proofErr w:type="gramStart"/>
      <w:r w:rsidRPr="00F16D2C">
        <w:rPr>
          <w:rFonts w:ascii="Times New Roman" w:eastAsia="Calibri" w:hAnsi="Times New Roman" w:cs="Times New Roman"/>
          <w:sz w:val="16"/>
          <w:szCs w:val="16"/>
        </w:rPr>
        <w:t>бывшего</w:t>
      </w:r>
      <w:proofErr w:type="gramEnd"/>
      <w:r w:rsidRPr="00F16D2C">
        <w:rPr>
          <w:rFonts w:ascii="Times New Roman" w:eastAsia="Calibri" w:hAnsi="Times New Roman" w:cs="Times New Roman"/>
          <w:sz w:val="16"/>
          <w:szCs w:val="16"/>
        </w:rPr>
        <w:t xml:space="preserve"> СПК «</w:t>
      </w:r>
      <w:proofErr w:type="spellStart"/>
      <w:r w:rsidRPr="00F16D2C">
        <w:rPr>
          <w:rFonts w:ascii="Times New Roman" w:eastAsia="Calibri" w:hAnsi="Times New Roman" w:cs="Times New Roman"/>
          <w:sz w:val="16"/>
          <w:szCs w:val="16"/>
        </w:rPr>
        <w:t>Киленки</w:t>
      </w:r>
      <w:proofErr w:type="spellEnd"/>
      <w:r w:rsidRPr="00F16D2C">
        <w:rPr>
          <w:rFonts w:ascii="Times New Roman" w:eastAsia="Calibri" w:hAnsi="Times New Roman" w:cs="Times New Roman"/>
          <w:sz w:val="16"/>
          <w:szCs w:val="16"/>
        </w:rPr>
        <w:t xml:space="preserve">». В 0,8 км юго-западнее д. Берёзовка выходит к р. </w:t>
      </w:r>
      <w:proofErr w:type="spellStart"/>
      <w:r w:rsidRPr="00F16D2C">
        <w:rPr>
          <w:rFonts w:ascii="Times New Roman" w:eastAsia="Calibri" w:hAnsi="Times New Roman" w:cs="Times New Roman"/>
          <w:sz w:val="16"/>
          <w:szCs w:val="16"/>
        </w:rPr>
        <w:t>Киленка</w:t>
      </w:r>
      <w:proofErr w:type="spellEnd"/>
      <w:r w:rsidRPr="00F16D2C">
        <w:rPr>
          <w:rFonts w:ascii="Times New Roman" w:eastAsia="Calibri" w:hAnsi="Times New Roman" w:cs="Times New Roman"/>
          <w:sz w:val="16"/>
          <w:szCs w:val="16"/>
        </w:rPr>
        <w:t>. Далее, пройдя 0,1 км вниз по течению реки, следует южнее реки по суходольной границе бывшего СПК «</w:t>
      </w:r>
      <w:proofErr w:type="spellStart"/>
      <w:r w:rsidRPr="00F16D2C">
        <w:rPr>
          <w:rFonts w:ascii="Times New Roman" w:eastAsia="Calibri" w:hAnsi="Times New Roman" w:cs="Times New Roman"/>
          <w:sz w:val="16"/>
          <w:szCs w:val="16"/>
        </w:rPr>
        <w:t>Киленки</w:t>
      </w:r>
      <w:proofErr w:type="spellEnd"/>
      <w:r w:rsidRPr="00F16D2C">
        <w:rPr>
          <w:rFonts w:ascii="Times New Roman" w:eastAsia="Calibri" w:hAnsi="Times New Roman" w:cs="Times New Roman"/>
          <w:sz w:val="16"/>
          <w:szCs w:val="16"/>
        </w:rPr>
        <w:t xml:space="preserve">». Вновь выходит к р. </w:t>
      </w:r>
      <w:proofErr w:type="spellStart"/>
      <w:r w:rsidRPr="00F16D2C">
        <w:rPr>
          <w:rFonts w:ascii="Times New Roman" w:eastAsia="Calibri" w:hAnsi="Times New Roman" w:cs="Times New Roman"/>
          <w:sz w:val="16"/>
          <w:szCs w:val="16"/>
        </w:rPr>
        <w:t>Киленка</w:t>
      </w:r>
      <w:proofErr w:type="spellEnd"/>
      <w:r w:rsidRPr="00F16D2C">
        <w:rPr>
          <w:rFonts w:ascii="Times New Roman" w:eastAsia="Calibri" w:hAnsi="Times New Roman" w:cs="Times New Roman"/>
          <w:sz w:val="16"/>
          <w:szCs w:val="16"/>
        </w:rPr>
        <w:t xml:space="preserve">, проходит вниз по течению 0,2 км и переходит на южную границу бывшего СПК "Родина". Следует ломаной линией кормовыми и лесными угодьями по границе бывшего СПК «Родина» вдоль левого берега р. </w:t>
      </w:r>
      <w:proofErr w:type="spellStart"/>
      <w:r w:rsidRPr="00F16D2C">
        <w:rPr>
          <w:rFonts w:ascii="Times New Roman" w:eastAsia="Calibri" w:hAnsi="Times New Roman" w:cs="Times New Roman"/>
          <w:sz w:val="16"/>
          <w:szCs w:val="16"/>
        </w:rPr>
        <w:t>Киленка</w:t>
      </w:r>
      <w:proofErr w:type="spellEnd"/>
      <w:r w:rsidRPr="00F16D2C">
        <w:rPr>
          <w:rFonts w:ascii="Times New Roman" w:eastAsia="Calibri" w:hAnsi="Times New Roman" w:cs="Times New Roman"/>
          <w:sz w:val="16"/>
          <w:szCs w:val="16"/>
        </w:rPr>
        <w:t xml:space="preserve"> 2,5 км. Затем проходит вниз по течению реки 0,9 км. Далее идет по суходольной границе бывшего СПК «Родина» пахотными, кормовыми и лесными угодьями до проселочной дороги к п. Александровское. Далее проходит по проселочной дороге </w:t>
      </w:r>
      <w:proofErr w:type="spellStart"/>
      <w:r w:rsidRPr="00F16D2C">
        <w:rPr>
          <w:rFonts w:ascii="Times New Roman" w:eastAsia="Calibri" w:hAnsi="Times New Roman" w:cs="Times New Roman"/>
          <w:sz w:val="16"/>
          <w:szCs w:val="16"/>
        </w:rPr>
        <w:t>Александровское-Киленки</w:t>
      </w:r>
      <w:proofErr w:type="spellEnd"/>
      <w:r w:rsidRPr="00F16D2C">
        <w:rPr>
          <w:rFonts w:ascii="Times New Roman" w:eastAsia="Calibri" w:hAnsi="Times New Roman" w:cs="Times New Roman"/>
          <w:sz w:val="16"/>
          <w:szCs w:val="16"/>
        </w:rPr>
        <w:t xml:space="preserve"> в 1,3 км юго-восточнее п. Александровское.</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 xml:space="preserve">Затем поворачивает на запад и проходит 0,9 км ломаной линией общим северо-западным направлением южнее р. </w:t>
      </w:r>
      <w:proofErr w:type="spellStart"/>
      <w:r w:rsidRPr="00F16D2C">
        <w:rPr>
          <w:rFonts w:ascii="Times New Roman" w:eastAsia="Calibri" w:hAnsi="Times New Roman" w:cs="Times New Roman"/>
          <w:sz w:val="16"/>
          <w:szCs w:val="16"/>
        </w:rPr>
        <w:t>Медоза</w:t>
      </w:r>
      <w:proofErr w:type="spellEnd"/>
      <w:r w:rsidRPr="00F16D2C">
        <w:rPr>
          <w:rFonts w:ascii="Times New Roman" w:eastAsia="Calibri" w:hAnsi="Times New Roman" w:cs="Times New Roman"/>
          <w:sz w:val="16"/>
          <w:szCs w:val="16"/>
        </w:rPr>
        <w:t xml:space="preserve"> до развилки проселочных дорог. При этом пересекает проселочную дорогу к д. Берёзовка в 0,6 км от моста через р. </w:t>
      </w:r>
      <w:proofErr w:type="spellStart"/>
      <w:r w:rsidRPr="00F16D2C">
        <w:rPr>
          <w:rFonts w:ascii="Times New Roman" w:eastAsia="Calibri" w:hAnsi="Times New Roman" w:cs="Times New Roman"/>
          <w:sz w:val="16"/>
          <w:szCs w:val="16"/>
        </w:rPr>
        <w:t>Медоза</w:t>
      </w:r>
      <w:proofErr w:type="spellEnd"/>
      <w:r w:rsidRPr="00F16D2C">
        <w:rPr>
          <w:rFonts w:ascii="Times New Roman" w:eastAsia="Calibri" w:hAnsi="Times New Roman" w:cs="Times New Roman"/>
          <w:sz w:val="16"/>
          <w:szCs w:val="16"/>
        </w:rPr>
        <w:t xml:space="preserve">. Пересекая проселочную дорогу к д. </w:t>
      </w:r>
      <w:proofErr w:type="spellStart"/>
      <w:r w:rsidRPr="00F16D2C">
        <w:rPr>
          <w:rFonts w:ascii="Times New Roman" w:eastAsia="Calibri" w:hAnsi="Times New Roman" w:cs="Times New Roman"/>
          <w:sz w:val="16"/>
          <w:szCs w:val="16"/>
        </w:rPr>
        <w:t>Шегары</w:t>
      </w:r>
      <w:proofErr w:type="spellEnd"/>
      <w:r w:rsidRPr="00F16D2C">
        <w:rPr>
          <w:rFonts w:ascii="Times New Roman" w:eastAsia="Calibri" w:hAnsi="Times New Roman" w:cs="Times New Roman"/>
          <w:sz w:val="16"/>
          <w:szCs w:val="16"/>
        </w:rPr>
        <w:t xml:space="preserve"> у развилки дорог, идет 0,4 км юго-западным направлением по лесным угодьям до границы сенокосного участка у р. Мера. В 0,2 км южнее отстойника Александровской фабрики поворачивает на северо-запад, пересекая р. </w:t>
      </w:r>
      <w:proofErr w:type="spellStart"/>
      <w:r w:rsidRPr="00F16D2C">
        <w:rPr>
          <w:rFonts w:ascii="Times New Roman" w:eastAsia="Calibri" w:hAnsi="Times New Roman" w:cs="Times New Roman"/>
          <w:sz w:val="16"/>
          <w:szCs w:val="16"/>
        </w:rPr>
        <w:t>Медоза</w:t>
      </w:r>
      <w:proofErr w:type="spellEnd"/>
      <w:r w:rsidRPr="00F16D2C">
        <w:rPr>
          <w:rFonts w:ascii="Times New Roman" w:eastAsia="Calibri" w:hAnsi="Times New Roman" w:cs="Times New Roman"/>
          <w:sz w:val="16"/>
          <w:szCs w:val="16"/>
        </w:rPr>
        <w:t xml:space="preserve">, и идет по лесу вдоль правого берега реки. Далее граница сельского поселения следует на север по кормовым и лесным угодьям вдоль западной границы п. Александровское. У западной границы поселка поворачивает на северо-запад и проходит 0,6 км до автодороги </w:t>
      </w:r>
      <w:proofErr w:type="spellStart"/>
      <w:r w:rsidRPr="00F16D2C">
        <w:rPr>
          <w:rFonts w:ascii="Times New Roman" w:eastAsia="Calibri" w:hAnsi="Times New Roman" w:cs="Times New Roman"/>
          <w:sz w:val="16"/>
          <w:szCs w:val="16"/>
        </w:rPr>
        <w:t>Ивашево-Киленки</w:t>
      </w:r>
      <w:proofErr w:type="spellEnd"/>
      <w:r w:rsidRPr="00F16D2C">
        <w:rPr>
          <w:rFonts w:ascii="Times New Roman" w:eastAsia="Calibri" w:hAnsi="Times New Roman" w:cs="Times New Roman"/>
          <w:sz w:val="16"/>
          <w:szCs w:val="16"/>
        </w:rPr>
        <w:t xml:space="preserve">. Затем вновь проходит по </w:t>
      </w:r>
      <w:proofErr w:type="spellStart"/>
      <w:r w:rsidRPr="00F16D2C">
        <w:rPr>
          <w:rFonts w:ascii="Times New Roman" w:eastAsia="Calibri" w:hAnsi="Times New Roman" w:cs="Times New Roman"/>
          <w:sz w:val="16"/>
          <w:szCs w:val="16"/>
        </w:rPr>
        <w:t>смежеству</w:t>
      </w:r>
      <w:proofErr w:type="spellEnd"/>
      <w:r w:rsidRPr="00F16D2C">
        <w:rPr>
          <w:rFonts w:ascii="Times New Roman" w:eastAsia="Calibri" w:hAnsi="Times New Roman" w:cs="Times New Roman"/>
          <w:sz w:val="16"/>
          <w:szCs w:val="16"/>
        </w:rPr>
        <w:t xml:space="preserve"> с </w:t>
      </w:r>
      <w:proofErr w:type="spellStart"/>
      <w:r w:rsidRPr="00F16D2C">
        <w:rPr>
          <w:rFonts w:ascii="Times New Roman" w:eastAsia="Calibri" w:hAnsi="Times New Roman" w:cs="Times New Roman"/>
          <w:sz w:val="16"/>
          <w:szCs w:val="16"/>
        </w:rPr>
        <w:t>Адищевским</w:t>
      </w:r>
      <w:proofErr w:type="spellEnd"/>
      <w:r w:rsidRPr="00F16D2C">
        <w:rPr>
          <w:rFonts w:ascii="Times New Roman" w:eastAsia="Calibri" w:hAnsi="Times New Roman" w:cs="Times New Roman"/>
          <w:sz w:val="16"/>
          <w:szCs w:val="16"/>
        </w:rPr>
        <w:t xml:space="preserve"> сельским поселением. Идет в северо-западном направлении по южной границе квартала 9 </w:t>
      </w:r>
      <w:proofErr w:type="spellStart"/>
      <w:r w:rsidRPr="00F16D2C">
        <w:rPr>
          <w:rFonts w:ascii="Times New Roman" w:eastAsia="Calibri" w:hAnsi="Times New Roman" w:cs="Times New Roman"/>
          <w:sz w:val="16"/>
          <w:szCs w:val="16"/>
        </w:rPr>
        <w:t>Заборского</w:t>
      </w:r>
      <w:proofErr w:type="spellEnd"/>
      <w:r w:rsidRPr="00F16D2C">
        <w:rPr>
          <w:rFonts w:ascii="Times New Roman" w:eastAsia="Calibri" w:hAnsi="Times New Roman" w:cs="Times New Roman"/>
          <w:sz w:val="16"/>
          <w:szCs w:val="16"/>
        </w:rPr>
        <w:t xml:space="preserve"> участкового лесничества ОГКУ «Островское лесничество». Затем огибает квартал с южной и западной сторон. От северо-западного угла квартала 8 проходит западной границей квартала 5 данного лесничества к точке З.  </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 xml:space="preserve">От точки </w:t>
      </w:r>
      <w:proofErr w:type="gramStart"/>
      <w:r w:rsidRPr="00F16D2C">
        <w:rPr>
          <w:rFonts w:ascii="Times New Roman" w:eastAsia="Calibri" w:hAnsi="Times New Roman" w:cs="Times New Roman"/>
          <w:sz w:val="16"/>
          <w:szCs w:val="16"/>
        </w:rPr>
        <w:t>З</w:t>
      </w:r>
      <w:proofErr w:type="gramEnd"/>
      <w:r w:rsidRPr="00F16D2C">
        <w:rPr>
          <w:rFonts w:ascii="Times New Roman" w:eastAsia="Calibri" w:hAnsi="Times New Roman" w:cs="Times New Roman"/>
          <w:sz w:val="16"/>
          <w:szCs w:val="16"/>
        </w:rPr>
        <w:t xml:space="preserve"> граница поселения продолжает следовать по южной границе квартала 116 1-го Островского участкового лесничества ОГКУ «Островское лесничество», затем идет западной границей квартала до юго-восточного угла квартала 115 данного лесничества. Затем общим северо-западным направлением проходит южными границами кварталов 115 и 114, </w:t>
      </w:r>
      <w:proofErr w:type="gramStart"/>
      <w:r w:rsidRPr="00F16D2C">
        <w:rPr>
          <w:rFonts w:ascii="Times New Roman" w:eastAsia="Calibri" w:hAnsi="Times New Roman" w:cs="Times New Roman"/>
          <w:sz w:val="16"/>
          <w:szCs w:val="16"/>
        </w:rPr>
        <w:t>пересекая ЛЭП 35 кВ Красная Поляна-Александровская фабрика и</w:t>
      </w:r>
      <w:proofErr w:type="gramEnd"/>
      <w:r w:rsidRPr="00F16D2C">
        <w:rPr>
          <w:rFonts w:ascii="Times New Roman" w:eastAsia="Calibri" w:hAnsi="Times New Roman" w:cs="Times New Roman"/>
          <w:sz w:val="16"/>
          <w:szCs w:val="16"/>
        </w:rPr>
        <w:t xml:space="preserve"> ЛЭП 110 кВ Красная Поляна-Заволжск. Огибает квартал 113 1-го Островского участкового лесничества ОГКУ «Островское лесничество» с южной и западной сторон. Западным направлением лесными угодьями проходит 0,4 км по южной границе чересполосного участка бывшего СПК «Пески» и пересекает автодорогу </w:t>
      </w:r>
      <w:proofErr w:type="spellStart"/>
      <w:proofErr w:type="gramStart"/>
      <w:r w:rsidRPr="00F16D2C">
        <w:rPr>
          <w:rFonts w:ascii="Times New Roman" w:eastAsia="Calibri" w:hAnsi="Times New Roman" w:cs="Times New Roman"/>
          <w:sz w:val="16"/>
          <w:szCs w:val="16"/>
        </w:rPr>
        <w:t>Островское-Заволжск</w:t>
      </w:r>
      <w:proofErr w:type="spellEnd"/>
      <w:proofErr w:type="gramEnd"/>
      <w:r w:rsidRPr="00F16D2C">
        <w:rPr>
          <w:rFonts w:ascii="Times New Roman" w:eastAsia="Calibri" w:hAnsi="Times New Roman" w:cs="Times New Roman"/>
          <w:sz w:val="16"/>
          <w:szCs w:val="16"/>
        </w:rPr>
        <w:t xml:space="preserve">. Затем 1,0 км идет по ручью вдоль границы чересполосного участка до границы бывшего СПК «Островский». Далее следует по ручью до р. Мера, затем вниз по течению реки проходит 1,1 км вдоль границы бывшего СПК «Островский». Повернув на северо-запад, 0,2 км проходит суходольной границей хозяйства до восточной границы квартала 95 1-го Островского участкового лесничества ОГКУ «Островское лесничество». </w:t>
      </w:r>
      <w:proofErr w:type="gramStart"/>
      <w:r w:rsidRPr="00F16D2C">
        <w:rPr>
          <w:rFonts w:ascii="Times New Roman" w:eastAsia="Calibri" w:hAnsi="Times New Roman" w:cs="Times New Roman"/>
          <w:sz w:val="16"/>
          <w:szCs w:val="16"/>
        </w:rPr>
        <w:t xml:space="preserve">Общим юго-западным направлением следует по юго-восточной и южной границам квартала 95, в 0,2 км восточнее южного угла квартала выходит на р. Жабинка и идет вверх по течению до устья </w:t>
      </w:r>
      <w:proofErr w:type="spellStart"/>
      <w:r w:rsidRPr="00F16D2C">
        <w:rPr>
          <w:rFonts w:ascii="Times New Roman" w:eastAsia="Calibri" w:hAnsi="Times New Roman" w:cs="Times New Roman"/>
          <w:sz w:val="16"/>
          <w:szCs w:val="16"/>
        </w:rPr>
        <w:t>руч</w:t>
      </w:r>
      <w:proofErr w:type="spellEnd"/>
      <w:r w:rsidRPr="00F16D2C">
        <w:rPr>
          <w:rFonts w:ascii="Times New Roman" w:eastAsia="Calibri" w:hAnsi="Times New Roman" w:cs="Times New Roman"/>
          <w:sz w:val="16"/>
          <w:szCs w:val="16"/>
        </w:rPr>
        <w:t>.</w:t>
      </w:r>
      <w:proofErr w:type="gramEnd"/>
      <w:r w:rsidRPr="00F16D2C">
        <w:rPr>
          <w:rFonts w:ascii="Times New Roman" w:eastAsia="Calibri" w:hAnsi="Times New Roman" w:cs="Times New Roman"/>
          <w:sz w:val="16"/>
          <w:szCs w:val="16"/>
        </w:rPr>
        <w:t xml:space="preserve"> Зеленый. Проходит 0,7 км по ручью, поворачивает на юго-запад и следует юго-восточной границей квартала 98 данного лесничества, в котором пересекает железную дорогу </w:t>
      </w:r>
      <w:proofErr w:type="spellStart"/>
      <w:r w:rsidRPr="00F16D2C">
        <w:rPr>
          <w:rFonts w:ascii="Times New Roman" w:eastAsia="Calibri" w:hAnsi="Times New Roman" w:cs="Times New Roman"/>
          <w:sz w:val="16"/>
          <w:szCs w:val="16"/>
        </w:rPr>
        <w:t>Первушино-Заволжск</w:t>
      </w:r>
      <w:proofErr w:type="spellEnd"/>
      <w:r w:rsidRPr="00F16D2C">
        <w:rPr>
          <w:rFonts w:ascii="Times New Roman" w:eastAsia="Calibri" w:hAnsi="Times New Roman" w:cs="Times New Roman"/>
          <w:sz w:val="16"/>
          <w:szCs w:val="16"/>
        </w:rPr>
        <w:t xml:space="preserve">. Далее общим северо-западным направлением граница сельского поселения </w:t>
      </w:r>
      <w:proofErr w:type="gramStart"/>
      <w:r w:rsidRPr="00F16D2C">
        <w:rPr>
          <w:rFonts w:ascii="Times New Roman" w:eastAsia="Calibri" w:hAnsi="Times New Roman" w:cs="Times New Roman"/>
          <w:sz w:val="16"/>
          <w:szCs w:val="16"/>
        </w:rPr>
        <w:t>следует</w:t>
      </w:r>
      <w:proofErr w:type="gramEnd"/>
      <w:r w:rsidRPr="00F16D2C">
        <w:rPr>
          <w:rFonts w:ascii="Times New Roman" w:eastAsia="Calibri" w:hAnsi="Times New Roman" w:cs="Times New Roman"/>
          <w:sz w:val="16"/>
          <w:szCs w:val="16"/>
        </w:rPr>
        <w:t xml:space="preserve"> но просеке вдоль южных границ кварталов 98, 97, 96 1-го Островского участкового лесничества ОГКУ «Островское лесничество». Затем меняет направление на северо-восточное и идет по просеке вдоль западной границы квартала 96 до южной границы бывшего СПК "Островский". Следуя по ней, сначала проходит по ручью до впадения его в р. </w:t>
      </w:r>
      <w:proofErr w:type="spellStart"/>
      <w:r w:rsidRPr="00F16D2C">
        <w:rPr>
          <w:rFonts w:ascii="Times New Roman" w:eastAsia="Calibri" w:hAnsi="Times New Roman" w:cs="Times New Roman"/>
          <w:sz w:val="16"/>
          <w:szCs w:val="16"/>
        </w:rPr>
        <w:t>Албасенка</w:t>
      </w:r>
      <w:proofErr w:type="spellEnd"/>
      <w:r w:rsidRPr="00F16D2C">
        <w:rPr>
          <w:rFonts w:ascii="Times New Roman" w:eastAsia="Calibri" w:hAnsi="Times New Roman" w:cs="Times New Roman"/>
          <w:sz w:val="16"/>
          <w:szCs w:val="16"/>
        </w:rPr>
        <w:t xml:space="preserve">, затем идет серединой реки вверх по течению. Подходит к юго-восточному углу квартала 92 1-го Островского участкового лесничества ОГКУ «Островское лесничество». Идет по просеке вдоль южной и западной границ квартала 92. У северо-западного угла принимает западное направление и проходит по просеке вдоль южной границы квартала 89 1-го Островского участкового лесничества ОГКУ «Островское лесничество». От юго-западного угла квартала 89 идет 5,5 км прямой линией в северо-западном направлении по просеке вдоль южных границ кварталов 88, 87, 86, 85, 84 и 83 1-го Островского участкового лесничества ОГКУ «Островское лесничество». Между кварталами 84 и 83 пересекает лесовозную дорогу. Затем идет </w:t>
      </w:r>
      <w:proofErr w:type="gramStart"/>
      <w:r w:rsidRPr="00F16D2C">
        <w:rPr>
          <w:rFonts w:ascii="Times New Roman" w:eastAsia="Calibri" w:hAnsi="Times New Roman" w:cs="Times New Roman"/>
          <w:sz w:val="16"/>
          <w:szCs w:val="16"/>
        </w:rPr>
        <w:t>по середине</w:t>
      </w:r>
      <w:proofErr w:type="gramEnd"/>
      <w:r w:rsidRPr="00F16D2C">
        <w:rPr>
          <w:rFonts w:ascii="Times New Roman" w:eastAsia="Calibri" w:hAnsi="Times New Roman" w:cs="Times New Roman"/>
          <w:sz w:val="16"/>
          <w:szCs w:val="16"/>
        </w:rPr>
        <w:t xml:space="preserve"> р. Княжна вверх по течению вдоль западной границы квартала 83 до восточной границы квартала 82 данного лесничества. </w:t>
      </w:r>
      <w:proofErr w:type="gramStart"/>
      <w:r w:rsidRPr="00F16D2C">
        <w:rPr>
          <w:rFonts w:ascii="Times New Roman" w:eastAsia="Calibri" w:hAnsi="Times New Roman" w:cs="Times New Roman"/>
          <w:sz w:val="16"/>
          <w:szCs w:val="16"/>
        </w:rPr>
        <w:t>От реки Княжна поворачивает на юго-запад и ломаной линией проходит по юго-восточной и южной границам квартала 82.</w:t>
      </w:r>
      <w:proofErr w:type="gramEnd"/>
      <w:r w:rsidRPr="00F16D2C">
        <w:rPr>
          <w:rFonts w:ascii="Times New Roman" w:eastAsia="Calibri" w:hAnsi="Times New Roman" w:cs="Times New Roman"/>
          <w:sz w:val="16"/>
          <w:szCs w:val="16"/>
        </w:rPr>
        <w:t xml:space="preserve"> Далее - по южной и юго-западной границам квартала 81 1-го Островского участкового лесничества ОГКУ «Островское лесничество». На юго-западной границе квартала 81 проходит по пересыхающему ручью и р. </w:t>
      </w:r>
      <w:proofErr w:type="spellStart"/>
      <w:r w:rsidRPr="00F16D2C">
        <w:rPr>
          <w:rFonts w:ascii="Times New Roman" w:eastAsia="Calibri" w:hAnsi="Times New Roman" w:cs="Times New Roman"/>
          <w:sz w:val="16"/>
          <w:szCs w:val="16"/>
        </w:rPr>
        <w:t>Лузога</w:t>
      </w:r>
      <w:proofErr w:type="spellEnd"/>
      <w:r w:rsidRPr="00F16D2C">
        <w:rPr>
          <w:rFonts w:ascii="Times New Roman" w:eastAsia="Calibri" w:hAnsi="Times New Roman" w:cs="Times New Roman"/>
          <w:sz w:val="16"/>
          <w:szCs w:val="16"/>
        </w:rPr>
        <w:t xml:space="preserve">. Идет юго-восточной границей квартала 80 данного лесничества до его юго-восточного угла. Принимает северо-западное направление и проходит по просеке вдоль </w:t>
      </w:r>
      <w:r w:rsidRPr="00F16D2C">
        <w:rPr>
          <w:rFonts w:ascii="Times New Roman" w:eastAsia="Calibri" w:hAnsi="Times New Roman" w:cs="Times New Roman"/>
          <w:sz w:val="16"/>
          <w:szCs w:val="16"/>
        </w:rPr>
        <w:lastRenderedPageBreak/>
        <w:t xml:space="preserve">южных границ кварталов 80, 79 и 78 1-го Островского участкового лесничества ОГКУ «Островское лесничество». Затем проходит юго-западной границей квартала 78. </w:t>
      </w:r>
      <w:proofErr w:type="gramStart"/>
      <w:r w:rsidRPr="00F16D2C">
        <w:rPr>
          <w:rFonts w:ascii="Times New Roman" w:eastAsia="Calibri" w:hAnsi="Times New Roman" w:cs="Times New Roman"/>
          <w:sz w:val="16"/>
          <w:szCs w:val="16"/>
        </w:rPr>
        <w:t xml:space="preserve">Далее обходит квартал 77 данного лесничества с южной и юго-западной сторон и, пройдя по южной границе квартала 60 данного лесничества, выходит к точке И. Точка И расположена на стыке Островского, </w:t>
      </w:r>
      <w:proofErr w:type="spellStart"/>
      <w:r w:rsidRPr="00F16D2C">
        <w:rPr>
          <w:rFonts w:ascii="Times New Roman" w:eastAsia="Calibri" w:hAnsi="Times New Roman" w:cs="Times New Roman"/>
          <w:sz w:val="16"/>
          <w:szCs w:val="16"/>
        </w:rPr>
        <w:t>Адищевского</w:t>
      </w:r>
      <w:proofErr w:type="spellEnd"/>
      <w:r w:rsidRPr="00F16D2C">
        <w:rPr>
          <w:rFonts w:ascii="Times New Roman" w:eastAsia="Calibri" w:hAnsi="Times New Roman" w:cs="Times New Roman"/>
          <w:sz w:val="16"/>
          <w:szCs w:val="16"/>
        </w:rPr>
        <w:t xml:space="preserve"> сельских поселений с </w:t>
      </w:r>
      <w:proofErr w:type="spellStart"/>
      <w:r w:rsidRPr="00F16D2C">
        <w:rPr>
          <w:rFonts w:ascii="Times New Roman" w:eastAsia="Calibri" w:hAnsi="Times New Roman" w:cs="Times New Roman"/>
          <w:sz w:val="16"/>
          <w:szCs w:val="16"/>
        </w:rPr>
        <w:t>Судиславским</w:t>
      </w:r>
      <w:proofErr w:type="spellEnd"/>
      <w:r w:rsidRPr="00F16D2C">
        <w:rPr>
          <w:rFonts w:ascii="Times New Roman" w:eastAsia="Calibri" w:hAnsi="Times New Roman" w:cs="Times New Roman"/>
          <w:sz w:val="16"/>
          <w:szCs w:val="16"/>
        </w:rPr>
        <w:t xml:space="preserve"> муниципальным районом на юго-западном углу квартала 60 1-го Островского участкового лесничества ОГКУ «Островское лесничество».</w:t>
      </w:r>
      <w:proofErr w:type="gramEnd"/>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От точки</w:t>
      </w:r>
      <w:proofErr w:type="gramStart"/>
      <w:r w:rsidRPr="00F16D2C">
        <w:rPr>
          <w:rFonts w:ascii="Times New Roman" w:eastAsia="Calibri" w:hAnsi="Times New Roman" w:cs="Times New Roman"/>
          <w:sz w:val="16"/>
          <w:szCs w:val="16"/>
        </w:rPr>
        <w:t xml:space="preserve"> И</w:t>
      </w:r>
      <w:proofErr w:type="gramEnd"/>
      <w:r w:rsidRPr="00F16D2C">
        <w:rPr>
          <w:rFonts w:ascii="Times New Roman" w:eastAsia="Calibri" w:hAnsi="Times New Roman" w:cs="Times New Roman"/>
          <w:sz w:val="16"/>
          <w:szCs w:val="16"/>
        </w:rPr>
        <w:t xml:space="preserve"> до точки К граница сельского поселения одновременно является границей Островского района по </w:t>
      </w:r>
      <w:proofErr w:type="spellStart"/>
      <w:r w:rsidRPr="00F16D2C">
        <w:rPr>
          <w:rFonts w:ascii="Times New Roman" w:eastAsia="Calibri" w:hAnsi="Times New Roman" w:cs="Times New Roman"/>
          <w:sz w:val="16"/>
          <w:szCs w:val="16"/>
        </w:rPr>
        <w:t>смежеству</w:t>
      </w:r>
      <w:proofErr w:type="spellEnd"/>
      <w:r w:rsidRPr="00F16D2C">
        <w:rPr>
          <w:rFonts w:ascii="Times New Roman" w:eastAsia="Calibri" w:hAnsi="Times New Roman" w:cs="Times New Roman"/>
          <w:sz w:val="16"/>
          <w:szCs w:val="16"/>
        </w:rPr>
        <w:t xml:space="preserve"> с </w:t>
      </w:r>
      <w:proofErr w:type="spellStart"/>
      <w:r w:rsidRPr="00F16D2C">
        <w:rPr>
          <w:rFonts w:ascii="Times New Roman" w:eastAsia="Calibri" w:hAnsi="Times New Roman" w:cs="Times New Roman"/>
          <w:sz w:val="16"/>
          <w:szCs w:val="16"/>
        </w:rPr>
        <w:t>Судиславским</w:t>
      </w:r>
      <w:proofErr w:type="spellEnd"/>
      <w:r w:rsidRPr="00F16D2C">
        <w:rPr>
          <w:rFonts w:ascii="Times New Roman" w:eastAsia="Calibri" w:hAnsi="Times New Roman" w:cs="Times New Roman"/>
          <w:sz w:val="16"/>
          <w:szCs w:val="16"/>
        </w:rPr>
        <w:t xml:space="preserve"> муниципальным районом.</w:t>
      </w:r>
    </w:p>
    <w:p w:rsidR="00F16D2C" w:rsidRPr="00F16D2C" w:rsidRDefault="00F16D2C" w:rsidP="00F16D2C">
      <w:pPr>
        <w:pStyle w:val="ConsPlusNormal"/>
        <w:ind w:firstLine="540"/>
        <w:jc w:val="both"/>
        <w:rPr>
          <w:rFonts w:ascii="Times New Roman" w:eastAsia="Calibri" w:hAnsi="Times New Roman" w:cs="Times New Roman"/>
          <w:sz w:val="16"/>
          <w:szCs w:val="16"/>
        </w:rPr>
      </w:pPr>
      <w:r w:rsidRPr="00F16D2C">
        <w:rPr>
          <w:rFonts w:ascii="Times New Roman" w:eastAsia="Calibri" w:hAnsi="Times New Roman" w:cs="Times New Roman"/>
          <w:sz w:val="16"/>
          <w:szCs w:val="16"/>
        </w:rPr>
        <w:t>От точки</w:t>
      </w:r>
      <w:proofErr w:type="gramStart"/>
      <w:r w:rsidRPr="00F16D2C">
        <w:rPr>
          <w:rFonts w:ascii="Times New Roman" w:eastAsia="Calibri" w:hAnsi="Times New Roman" w:cs="Times New Roman"/>
          <w:sz w:val="16"/>
          <w:szCs w:val="16"/>
        </w:rPr>
        <w:t xml:space="preserve"> К</w:t>
      </w:r>
      <w:proofErr w:type="gramEnd"/>
      <w:r w:rsidRPr="00F16D2C">
        <w:rPr>
          <w:rFonts w:ascii="Times New Roman" w:eastAsia="Calibri" w:hAnsi="Times New Roman" w:cs="Times New Roman"/>
          <w:sz w:val="16"/>
          <w:szCs w:val="16"/>
        </w:rPr>
        <w:t xml:space="preserve"> до точки А граница сельского поселения одновременно является границей Островского муниципального района по </w:t>
      </w:r>
      <w:proofErr w:type="spellStart"/>
      <w:r w:rsidRPr="00F16D2C">
        <w:rPr>
          <w:rFonts w:ascii="Times New Roman" w:eastAsia="Calibri" w:hAnsi="Times New Roman" w:cs="Times New Roman"/>
          <w:sz w:val="16"/>
          <w:szCs w:val="16"/>
        </w:rPr>
        <w:t>смежеству</w:t>
      </w:r>
      <w:proofErr w:type="spellEnd"/>
      <w:r w:rsidRPr="00F16D2C">
        <w:rPr>
          <w:rFonts w:ascii="Times New Roman" w:eastAsia="Calibri" w:hAnsi="Times New Roman" w:cs="Times New Roman"/>
          <w:sz w:val="16"/>
          <w:szCs w:val="16"/>
        </w:rPr>
        <w:t xml:space="preserve"> с </w:t>
      </w:r>
      <w:proofErr w:type="spellStart"/>
      <w:r w:rsidRPr="00F16D2C">
        <w:rPr>
          <w:rFonts w:ascii="Times New Roman" w:eastAsia="Calibri" w:hAnsi="Times New Roman" w:cs="Times New Roman"/>
          <w:sz w:val="16"/>
          <w:szCs w:val="16"/>
        </w:rPr>
        <w:t>Галическим</w:t>
      </w:r>
      <w:proofErr w:type="spellEnd"/>
      <w:r w:rsidRPr="00F16D2C">
        <w:rPr>
          <w:rFonts w:ascii="Times New Roman" w:eastAsia="Calibri" w:hAnsi="Times New Roman" w:cs="Times New Roman"/>
          <w:sz w:val="16"/>
          <w:szCs w:val="16"/>
        </w:rPr>
        <w:t xml:space="preserve"> муниципальным районом.</w:t>
      </w:r>
    </w:p>
    <w:p w:rsidR="00F16D2C" w:rsidRPr="00F16D2C" w:rsidRDefault="00F16D2C" w:rsidP="00F16D2C">
      <w:pPr>
        <w:pStyle w:val="ConsPlusNormal"/>
        <w:ind w:firstLine="540"/>
        <w:jc w:val="both"/>
        <w:rPr>
          <w:rFonts w:ascii="Times New Roman" w:hAnsi="Times New Roman" w:cs="Times New Roman"/>
          <w:sz w:val="16"/>
          <w:szCs w:val="16"/>
        </w:rPr>
      </w:pPr>
    </w:p>
    <w:p w:rsidR="00F16D2C" w:rsidRPr="00F16D2C" w:rsidRDefault="00F16D2C" w:rsidP="00F16D2C">
      <w:pPr>
        <w:spacing w:line="20" w:lineRule="atLeast"/>
        <w:jc w:val="center"/>
        <w:rPr>
          <w:b/>
          <w:sz w:val="16"/>
          <w:szCs w:val="16"/>
        </w:rPr>
      </w:pPr>
      <w:r w:rsidRPr="00F16D2C">
        <w:rPr>
          <w:b/>
          <w:sz w:val="16"/>
          <w:szCs w:val="16"/>
        </w:rPr>
        <w:t>Населенные пункты Островского сельского поселения Островского муниципального района</w:t>
      </w:r>
    </w:p>
    <w:p w:rsidR="00F16D2C" w:rsidRPr="00F16D2C" w:rsidRDefault="00F16D2C" w:rsidP="00F16D2C">
      <w:pPr>
        <w:spacing w:line="20" w:lineRule="atLeast"/>
        <w:jc w:val="center"/>
        <w:rPr>
          <w:sz w:val="16"/>
          <w:szCs w:val="16"/>
        </w:rPr>
      </w:pPr>
      <w:r w:rsidRPr="00F16D2C">
        <w:rPr>
          <w:sz w:val="16"/>
          <w:szCs w:val="16"/>
        </w:rPr>
        <w:t>(после объединения)</w:t>
      </w:r>
    </w:p>
    <w:p w:rsidR="00F16D2C" w:rsidRPr="00F16D2C" w:rsidRDefault="00F16D2C" w:rsidP="00F16D2C">
      <w:pPr>
        <w:spacing w:line="20" w:lineRule="atLeast"/>
        <w:jc w:val="center"/>
        <w:rPr>
          <w:sz w:val="16"/>
          <w:szCs w:val="16"/>
        </w:rPr>
      </w:pPr>
    </w:p>
    <w:p w:rsidR="00F16D2C" w:rsidRPr="00F16D2C" w:rsidRDefault="00F16D2C" w:rsidP="00F16D2C">
      <w:pPr>
        <w:spacing w:line="20" w:lineRule="atLeast"/>
        <w:jc w:val="both"/>
        <w:rPr>
          <w:sz w:val="16"/>
          <w:szCs w:val="16"/>
        </w:rPr>
      </w:pPr>
      <w:r w:rsidRPr="00F16D2C">
        <w:rPr>
          <w:sz w:val="16"/>
          <w:szCs w:val="16"/>
        </w:rPr>
        <w:t xml:space="preserve">п. Александровское, д. </w:t>
      </w:r>
      <w:proofErr w:type="spellStart"/>
      <w:r w:rsidRPr="00F16D2C">
        <w:rPr>
          <w:sz w:val="16"/>
          <w:szCs w:val="16"/>
        </w:rPr>
        <w:t>Ананьино</w:t>
      </w:r>
      <w:proofErr w:type="spellEnd"/>
      <w:r w:rsidRPr="00F16D2C">
        <w:rPr>
          <w:sz w:val="16"/>
          <w:szCs w:val="16"/>
        </w:rPr>
        <w:t xml:space="preserve">, д. </w:t>
      </w:r>
      <w:proofErr w:type="spellStart"/>
      <w:r w:rsidRPr="00F16D2C">
        <w:rPr>
          <w:sz w:val="16"/>
          <w:szCs w:val="16"/>
        </w:rPr>
        <w:t>Бабаново</w:t>
      </w:r>
      <w:proofErr w:type="spellEnd"/>
      <w:r w:rsidRPr="00F16D2C">
        <w:rPr>
          <w:sz w:val="16"/>
          <w:szCs w:val="16"/>
        </w:rPr>
        <w:t xml:space="preserve">, д. </w:t>
      </w:r>
      <w:proofErr w:type="spellStart"/>
      <w:r w:rsidRPr="00F16D2C">
        <w:rPr>
          <w:sz w:val="16"/>
          <w:szCs w:val="16"/>
        </w:rPr>
        <w:t>Белконосово</w:t>
      </w:r>
      <w:proofErr w:type="spellEnd"/>
      <w:r w:rsidRPr="00F16D2C">
        <w:rPr>
          <w:sz w:val="16"/>
          <w:szCs w:val="16"/>
        </w:rPr>
        <w:t xml:space="preserve">, д. Берёзовка, д. Борок, д. </w:t>
      </w:r>
      <w:proofErr w:type="spellStart"/>
      <w:r w:rsidRPr="00F16D2C">
        <w:rPr>
          <w:sz w:val="16"/>
          <w:szCs w:val="16"/>
        </w:rPr>
        <w:t>Вотчинка</w:t>
      </w:r>
      <w:proofErr w:type="spellEnd"/>
      <w:r w:rsidRPr="00F16D2C">
        <w:rPr>
          <w:sz w:val="16"/>
          <w:szCs w:val="16"/>
        </w:rPr>
        <w:t xml:space="preserve">, д. Вязовка,  д. </w:t>
      </w:r>
      <w:proofErr w:type="spellStart"/>
      <w:r w:rsidRPr="00F16D2C">
        <w:rPr>
          <w:sz w:val="16"/>
          <w:szCs w:val="16"/>
        </w:rPr>
        <w:t>Гармониха</w:t>
      </w:r>
      <w:proofErr w:type="spellEnd"/>
      <w:r w:rsidRPr="00F16D2C">
        <w:rPr>
          <w:sz w:val="16"/>
          <w:szCs w:val="16"/>
        </w:rPr>
        <w:t xml:space="preserve">, д. </w:t>
      </w:r>
      <w:proofErr w:type="spellStart"/>
      <w:r w:rsidRPr="00F16D2C">
        <w:rPr>
          <w:sz w:val="16"/>
          <w:szCs w:val="16"/>
        </w:rPr>
        <w:t>Горюшки</w:t>
      </w:r>
      <w:proofErr w:type="spellEnd"/>
      <w:r w:rsidRPr="00F16D2C">
        <w:rPr>
          <w:sz w:val="16"/>
          <w:szCs w:val="16"/>
        </w:rPr>
        <w:t xml:space="preserve">, д. </w:t>
      </w:r>
      <w:proofErr w:type="spellStart"/>
      <w:r w:rsidRPr="00F16D2C">
        <w:rPr>
          <w:sz w:val="16"/>
          <w:szCs w:val="16"/>
        </w:rPr>
        <w:t>Григорцево</w:t>
      </w:r>
      <w:proofErr w:type="spellEnd"/>
      <w:r w:rsidRPr="00F16D2C">
        <w:rPr>
          <w:sz w:val="16"/>
          <w:szCs w:val="16"/>
        </w:rPr>
        <w:t xml:space="preserve">, д. </w:t>
      </w:r>
      <w:proofErr w:type="spellStart"/>
      <w:r w:rsidRPr="00F16D2C">
        <w:rPr>
          <w:sz w:val="16"/>
          <w:szCs w:val="16"/>
        </w:rPr>
        <w:t>Гуляевка</w:t>
      </w:r>
      <w:proofErr w:type="spellEnd"/>
      <w:r w:rsidRPr="00F16D2C">
        <w:rPr>
          <w:sz w:val="16"/>
          <w:szCs w:val="16"/>
        </w:rPr>
        <w:t xml:space="preserve">, д. </w:t>
      </w:r>
      <w:proofErr w:type="spellStart"/>
      <w:r w:rsidRPr="00F16D2C">
        <w:rPr>
          <w:sz w:val="16"/>
          <w:szCs w:val="16"/>
        </w:rPr>
        <w:t>Данильцево</w:t>
      </w:r>
      <w:proofErr w:type="spellEnd"/>
      <w:r w:rsidRPr="00F16D2C">
        <w:rPr>
          <w:sz w:val="16"/>
          <w:szCs w:val="16"/>
        </w:rPr>
        <w:t xml:space="preserve">, с. </w:t>
      </w:r>
      <w:proofErr w:type="spellStart"/>
      <w:r w:rsidRPr="00F16D2C">
        <w:rPr>
          <w:sz w:val="16"/>
          <w:szCs w:val="16"/>
        </w:rPr>
        <w:t>Дубяны</w:t>
      </w:r>
      <w:proofErr w:type="spellEnd"/>
      <w:r w:rsidRPr="00F16D2C">
        <w:rPr>
          <w:sz w:val="16"/>
          <w:szCs w:val="16"/>
        </w:rPr>
        <w:t xml:space="preserve">, д. </w:t>
      </w:r>
      <w:proofErr w:type="spellStart"/>
      <w:r w:rsidRPr="00F16D2C">
        <w:rPr>
          <w:sz w:val="16"/>
          <w:szCs w:val="16"/>
        </w:rPr>
        <w:t>Ермово</w:t>
      </w:r>
      <w:proofErr w:type="spellEnd"/>
      <w:r w:rsidRPr="00F16D2C">
        <w:rPr>
          <w:sz w:val="16"/>
          <w:szCs w:val="16"/>
        </w:rPr>
        <w:t xml:space="preserve">, </w:t>
      </w:r>
      <w:proofErr w:type="spellStart"/>
      <w:r w:rsidRPr="00F16D2C">
        <w:rPr>
          <w:sz w:val="16"/>
          <w:szCs w:val="16"/>
        </w:rPr>
        <w:t>д</w:t>
      </w:r>
      <w:proofErr w:type="gramStart"/>
      <w:r w:rsidRPr="00F16D2C">
        <w:rPr>
          <w:sz w:val="16"/>
          <w:szCs w:val="16"/>
        </w:rPr>
        <w:t>.Е</w:t>
      </w:r>
      <w:proofErr w:type="gramEnd"/>
      <w:r w:rsidRPr="00F16D2C">
        <w:rPr>
          <w:sz w:val="16"/>
          <w:szCs w:val="16"/>
        </w:rPr>
        <w:t>рыково</w:t>
      </w:r>
      <w:proofErr w:type="spellEnd"/>
      <w:r w:rsidRPr="00F16D2C">
        <w:rPr>
          <w:sz w:val="16"/>
          <w:szCs w:val="16"/>
        </w:rPr>
        <w:t xml:space="preserve">, д. </w:t>
      </w:r>
      <w:proofErr w:type="spellStart"/>
      <w:r w:rsidRPr="00F16D2C">
        <w:rPr>
          <w:sz w:val="16"/>
          <w:szCs w:val="16"/>
        </w:rPr>
        <w:t>Жабревка</w:t>
      </w:r>
      <w:proofErr w:type="spellEnd"/>
      <w:r w:rsidRPr="00F16D2C">
        <w:rPr>
          <w:sz w:val="16"/>
          <w:szCs w:val="16"/>
        </w:rPr>
        <w:t xml:space="preserve">, с.Заборье, д. Задняя, д. Займище, д. </w:t>
      </w:r>
      <w:proofErr w:type="spellStart"/>
      <w:r w:rsidRPr="00F16D2C">
        <w:rPr>
          <w:sz w:val="16"/>
          <w:szCs w:val="16"/>
        </w:rPr>
        <w:t>Зверниха</w:t>
      </w:r>
      <w:proofErr w:type="spellEnd"/>
      <w:r w:rsidRPr="00F16D2C">
        <w:rPr>
          <w:sz w:val="16"/>
          <w:szCs w:val="16"/>
        </w:rPr>
        <w:t xml:space="preserve">, с. </w:t>
      </w:r>
      <w:proofErr w:type="spellStart"/>
      <w:r w:rsidRPr="00F16D2C">
        <w:rPr>
          <w:sz w:val="16"/>
          <w:szCs w:val="16"/>
        </w:rPr>
        <w:t>Иванковица</w:t>
      </w:r>
      <w:proofErr w:type="spellEnd"/>
      <w:r w:rsidRPr="00F16D2C">
        <w:rPr>
          <w:sz w:val="16"/>
          <w:szCs w:val="16"/>
        </w:rPr>
        <w:t xml:space="preserve">, д. </w:t>
      </w:r>
      <w:proofErr w:type="spellStart"/>
      <w:r w:rsidRPr="00F16D2C">
        <w:rPr>
          <w:sz w:val="16"/>
          <w:szCs w:val="16"/>
        </w:rPr>
        <w:t>Ивахово</w:t>
      </w:r>
      <w:proofErr w:type="spellEnd"/>
      <w:r w:rsidRPr="00F16D2C">
        <w:rPr>
          <w:sz w:val="16"/>
          <w:szCs w:val="16"/>
        </w:rPr>
        <w:t xml:space="preserve">, с. </w:t>
      </w:r>
      <w:proofErr w:type="spellStart"/>
      <w:r w:rsidRPr="00F16D2C">
        <w:rPr>
          <w:sz w:val="16"/>
          <w:szCs w:val="16"/>
        </w:rPr>
        <w:t>Игодово</w:t>
      </w:r>
      <w:proofErr w:type="spellEnd"/>
      <w:r w:rsidRPr="00F16D2C">
        <w:rPr>
          <w:sz w:val="16"/>
          <w:szCs w:val="16"/>
        </w:rPr>
        <w:t xml:space="preserve">, д. </w:t>
      </w:r>
      <w:proofErr w:type="spellStart"/>
      <w:r w:rsidRPr="00F16D2C">
        <w:rPr>
          <w:sz w:val="16"/>
          <w:szCs w:val="16"/>
        </w:rPr>
        <w:t>Инега</w:t>
      </w:r>
      <w:proofErr w:type="spellEnd"/>
      <w:r w:rsidRPr="00F16D2C">
        <w:rPr>
          <w:sz w:val="16"/>
          <w:szCs w:val="16"/>
        </w:rPr>
        <w:t xml:space="preserve">, д. </w:t>
      </w:r>
      <w:proofErr w:type="spellStart"/>
      <w:r w:rsidRPr="00F16D2C">
        <w:rPr>
          <w:sz w:val="16"/>
          <w:szCs w:val="16"/>
        </w:rPr>
        <w:t>Калентьево</w:t>
      </w:r>
      <w:proofErr w:type="spellEnd"/>
      <w:r w:rsidRPr="00F16D2C">
        <w:rPr>
          <w:sz w:val="16"/>
          <w:szCs w:val="16"/>
        </w:rPr>
        <w:t xml:space="preserve">, д. </w:t>
      </w:r>
      <w:proofErr w:type="spellStart"/>
      <w:r w:rsidRPr="00F16D2C">
        <w:rPr>
          <w:sz w:val="16"/>
          <w:szCs w:val="16"/>
        </w:rPr>
        <w:t>Квашнино</w:t>
      </w:r>
      <w:proofErr w:type="spellEnd"/>
      <w:r w:rsidRPr="00F16D2C">
        <w:rPr>
          <w:sz w:val="16"/>
          <w:szCs w:val="16"/>
        </w:rPr>
        <w:t xml:space="preserve">, д. Климово, п. Красная Поляна, д. </w:t>
      </w:r>
      <w:proofErr w:type="spellStart"/>
      <w:r w:rsidRPr="00F16D2C">
        <w:rPr>
          <w:sz w:val="16"/>
          <w:szCs w:val="16"/>
        </w:rPr>
        <w:t>Киленки</w:t>
      </w:r>
      <w:proofErr w:type="spellEnd"/>
      <w:r w:rsidRPr="00F16D2C">
        <w:rPr>
          <w:sz w:val="16"/>
          <w:szCs w:val="16"/>
        </w:rPr>
        <w:t xml:space="preserve">,  д. </w:t>
      </w:r>
      <w:proofErr w:type="spellStart"/>
      <w:r w:rsidRPr="00F16D2C">
        <w:rPr>
          <w:sz w:val="16"/>
          <w:szCs w:val="16"/>
        </w:rPr>
        <w:t>Кузьминка</w:t>
      </w:r>
      <w:proofErr w:type="spellEnd"/>
      <w:r w:rsidRPr="00F16D2C">
        <w:rPr>
          <w:sz w:val="16"/>
          <w:szCs w:val="16"/>
        </w:rPr>
        <w:t xml:space="preserve">, д. Ливенка, д. Лебедево, д. </w:t>
      </w:r>
      <w:proofErr w:type="spellStart"/>
      <w:r w:rsidRPr="00F16D2C">
        <w:rPr>
          <w:sz w:val="16"/>
          <w:szCs w:val="16"/>
        </w:rPr>
        <w:t>Леонково</w:t>
      </w:r>
      <w:proofErr w:type="spellEnd"/>
      <w:r w:rsidRPr="00F16D2C">
        <w:rPr>
          <w:sz w:val="16"/>
          <w:szCs w:val="16"/>
        </w:rPr>
        <w:t xml:space="preserve">, д. Логиново, д. </w:t>
      </w:r>
      <w:proofErr w:type="spellStart"/>
      <w:r w:rsidRPr="00F16D2C">
        <w:rPr>
          <w:sz w:val="16"/>
          <w:szCs w:val="16"/>
        </w:rPr>
        <w:t>Макарово</w:t>
      </w:r>
      <w:proofErr w:type="spellEnd"/>
      <w:r w:rsidRPr="00F16D2C">
        <w:rPr>
          <w:sz w:val="16"/>
          <w:szCs w:val="16"/>
        </w:rPr>
        <w:t xml:space="preserve">, д. </w:t>
      </w:r>
      <w:proofErr w:type="spellStart"/>
      <w:r w:rsidRPr="00F16D2C">
        <w:rPr>
          <w:sz w:val="16"/>
          <w:szCs w:val="16"/>
        </w:rPr>
        <w:t>Максаково</w:t>
      </w:r>
      <w:proofErr w:type="spellEnd"/>
      <w:r w:rsidRPr="00F16D2C">
        <w:rPr>
          <w:sz w:val="16"/>
          <w:szCs w:val="16"/>
        </w:rPr>
        <w:t xml:space="preserve">, д. Медведки, д. </w:t>
      </w:r>
      <w:proofErr w:type="spellStart"/>
      <w:r w:rsidRPr="00F16D2C">
        <w:rPr>
          <w:sz w:val="16"/>
          <w:szCs w:val="16"/>
        </w:rPr>
        <w:t>Митрофаново</w:t>
      </w:r>
      <w:proofErr w:type="spellEnd"/>
      <w:r w:rsidRPr="00F16D2C">
        <w:rPr>
          <w:sz w:val="16"/>
          <w:szCs w:val="16"/>
        </w:rPr>
        <w:t xml:space="preserve">, д. </w:t>
      </w:r>
      <w:proofErr w:type="spellStart"/>
      <w:r w:rsidRPr="00F16D2C">
        <w:rPr>
          <w:sz w:val="16"/>
          <w:szCs w:val="16"/>
        </w:rPr>
        <w:t>Михальцево</w:t>
      </w:r>
      <w:proofErr w:type="spellEnd"/>
      <w:r w:rsidRPr="00F16D2C">
        <w:rPr>
          <w:sz w:val="16"/>
          <w:szCs w:val="16"/>
        </w:rPr>
        <w:t xml:space="preserve">, д. Новая, д. Новоселки, д. </w:t>
      </w:r>
      <w:proofErr w:type="spellStart"/>
      <w:r w:rsidRPr="00F16D2C">
        <w:rPr>
          <w:sz w:val="16"/>
          <w:szCs w:val="16"/>
        </w:rPr>
        <w:t>Новошино</w:t>
      </w:r>
      <w:proofErr w:type="spellEnd"/>
      <w:r w:rsidRPr="00F16D2C">
        <w:rPr>
          <w:sz w:val="16"/>
          <w:szCs w:val="16"/>
        </w:rPr>
        <w:t xml:space="preserve">, д. </w:t>
      </w:r>
      <w:proofErr w:type="spellStart"/>
      <w:r w:rsidRPr="00F16D2C">
        <w:rPr>
          <w:sz w:val="16"/>
          <w:szCs w:val="16"/>
        </w:rPr>
        <w:t>Одинчиха</w:t>
      </w:r>
      <w:proofErr w:type="spellEnd"/>
      <w:r w:rsidRPr="00F16D2C">
        <w:rPr>
          <w:sz w:val="16"/>
          <w:szCs w:val="16"/>
        </w:rPr>
        <w:t xml:space="preserve">, д. </w:t>
      </w:r>
      <w:proofErr w:type="spellStart"/>
      <w:r w:rsidRPr="00F16D2C">
        <w:rPr>
          <w:sz w:val="16"/>
          <w:szCs w:val="16"/>
        </w:rPr>
        <w:t>Онопиха</w:t>
      </w:r>
      <w:proofErr w:type="spellEnd"/>
      <w:r w:rsidRPr="00F16D2C">
        <w:rPr>
          <w:sz w:val="16"/>
          <w:szCs w:val="16"/>
        </w:rPr>
        <w:t xml:space="preserve">, д. Осиновик,  д. </w:t>
      </w:r>
      <w:proofErr w:type="spellStart"/>
      <w:r w:rsidRPr="00F16D2C">
        <w:rPr>
          <w:sz w:val="16"/>
          <w:szCs w:val="16"/>
        </w:rPr>
        <w:t>Осипиха</w:t>
      </w:r>
      <w:proofErr w:type="spellEnd"/>
      <w:r w:rsidRPr="00F16D2C">
        <w:rPr>
          <w:sz w:val="16"/>
          <w:szCs w:val="16"/>
        </w:rPr>
        <w:t>,</w:t>
      </w:r>
      <w:proofErr w:type="gramStart"/>
      <w:r w:rsidRPr="00F16D2C">
        <w:rPr>
          <w:sz w:val="16"/>
          <w:szCs w:val="16"/>
        </w:rPr>
        <w:t xml:space="preserve"> ,</w:t>
      </w:r>
      <w:proofErr w:type="gramEnd"/>
      <w:r w:rsidRPr="00F16D2C">
        <w:rPr>
          <w:sz w:val="16"/>
          <w:szCs w:val="16"/>
        </w:rPr>
        <w:t xml:space="preserve"> д. </w:t>
      </w:r>
      <w:proofErr w:type="spellStart"/>
      <w:r w:rsidRPr="00F16D2C">
        <w:rPr>
          <w:sz w:val="16"/>
          <w:szCs w:val="16"/>
        </w:rPr>
        <w:t>Осипово</w:t>
      </w:r>
      <w:proofErr w:type="spellEnd"/>
      <w:r w:rsidRPr="00F16D2C">
        <w:rPr>
          <w:sz w:val="16"/>
          <w:szCs w:val="16"/>
        </w:rPr>
        <w:t>, ж/</w:t>
      </w:r>
      <w:proofErr w:type="spellStart"/>
      <w:r w:rsidRPr="00F16D2C">
        <w:rPr>
          <w:sz w:val="16"/>
          <w:szCs w:val="16"/>
        </w:rPr>
        <w:t>д</w:t>
      </w:r>
      <w:proofErr w:type="spellEnd"/>
      <w:r w:rsidRPr="00F16D2C">
        <w:rPr>
          <w:sz w:val="16"/>
          <w:szCs w:val="16"/>
        </w:rPr>
        <w:t xml:space="preserve"> ст. Островское, д. </w:t>
      </w:r>
      <w:proofErr w:type="spellStart"/>
      <w:r w:rsidRPr="00F16D2C">
        <w:rPr>
          <w:sz w:val="16"/>
          <w:szCs w:val="16"/>
        </w:rPr>
        <w:t>Парфеньево</w:t>
      </w:r>
      <w:proofErr w:type="spellEnd"/>
      <w:r w:rsidRPr="00F16D2C">
        <w:rPr>
          <w:sz w:val="16"/>
          <w:szCs w:val="16"/>
        </w:rPr>
        <w:t xml:space="preserve">, д. Пески, д. Починок, с. </w:t>
      </w:r>
      <w:proofErr w:type="spellStart"/>
      <w:r w:rsidRPr="00F16D2C">
        <w:rPr>
          <w:sz w:val="16"/>
          <w:szCs w:val="16"/>
        </w:rPr>
        <w:t>Рязаново</w:t>
      </w:r>
      <w:proofErr w:type="spellEnd"/>
      <w:r w:rsidRPr="00F16D2C">
        <w:rPr>
          <w:sz w:val="16"/>
          <w:szCs w:val="16"/>
        </w:rPr>
        <w:t xml:space="preserve">,  д. Сальково, д. </w:t>
      </w:r>
      <w:proofErr w:type="spellStart"/>
      <w:r w:rsidRPr="00F16D2C">
        <w:rPr>
          <w:sz w:val="16"/>
          <w:szCs w:val="16"/>
        </w:rPr>
        <w:t>Селиваниха</w:t>
      </w:r>
      <w:proofErr w:type="spellEnd"/>
      <w:r w:rsidRPr="00F16D2C">
        <w:rPr>
          <w:sz w:val="16"/>
          <w:szCs w:val="16"/>
        </w:rPr>
        <w:t xml:space="preserve">, д. </w:t>
      </w:r>
      <w:proofErr w:type="spellStart"/>
      <w:r w:rsidRPr="00F16D2C">
        <w:rPr>
          <w:sz w:val="16"/>
          <w:szCs w:val="16"/>
        </w:rPr>
        <w:t>Сокерино</w:t>
      </w:r>
      <w:proofErr w:type="spellEnd"/>
      <w:r w:rsidRPr="00F16D2C">
        <w:rPr>
          <w:sz w:val="16"/>
          <w:szCs w:val="16"/>
        </w:rPr>
        <w:t xml:space="preserve">, д. Сосновец, д. </w:t>
      </w:r>
      <w:proofErr w:type="spellStart"/>
      <w:r w:rsidRPr="00F16D2C">
        <w:rPr>
          <w:sz w:val="16"/>
          <w:szCs w:val="16"/>
        </w:rPr>
        <w:t>Студенец</w:t>
      </w:r>
      <w:proofErr w:type="spellEnd"/>
      <w:r w:rsidRPr="00F16D2C">
        <w:rPr>
          <w:sz w:val="16"/>
          <w:szCs w:val="16"/>
        </w:rPr>
        <w:t xml:space="preserve">, д. </w:t>
      </w:r>
      <w:proofErr w:type="spellStart"/>
      <w:proofErr w:type="gramStart"/>
      <w:r w:rsidRPr="00F16D2C">
        <w:rPr>
          <w:sz w:val="16"/>
          <w:szCs w:val="16"/>
        </w:rPr>
        <w:t>Тарабыкино</w:t>
      </w:r>
      <w:proofErr w:type="spellEnd"/>
      <w:r w:rsidRPr="00F16D2C">
        <w:rPr>
          <w:sz w:val="16"/>
          <w:szCs w:val="16"/>
        </w:rPr>
        <w:t xml:space="preserve">, д. </w:t>
      </w:r>
      <w:proofErr w:type="spellStart"/>
      <w:r w:rsidRPr="00F16D2C">
        <w:rPr>
          <w:sz w:val="16"/>
          <w:szCs w:val="16"/>
        </w:rPr>
        <w:t>Федулово</w:t>
      </w:r>
      <w:proofErr w:type="spellEnd"/>
      <w:r w:rsidRPr="00F16D2C">
        <w:rPr>
          <w:sz w:val="16"/>
          <w:szCs w:val="16"/>
        </w:rPr>
        <w:t xml:space="preserve">, д. </w:t>
      </w:r>
      <w:proofErr w:type="spellStart"/>
      <w:r w:rsidRPr="00F16D2C">
        <w:rPr>
          <w:sz w:val="16"/>
          <w:szCs w:val="16"/>
        </w:rPr>
        <w:t>Фёдорково</w:t>
      </w:r>
      <w:proofErr w:type="spellEnd"/>
      <w:r w:rsidRPr="00F16D2C">
        <w:rPr>
          <w:sz w:val="16"/>
          <w:szCs w:val="16"/>
        </w:rPr>
        <w:t xml:space="preserve">, с. Хомутово, д. Чёрная, д. </w:t>
      </w:r>
      <w:proofErr w:type="spellStart"/>
      <w:r w:rsidRPr="00F16D2C">
        <w:rPr>
          <w:sz w:val="16"/>
          <w:szCs w:val="16"/>
        </w:rPr>
        <w:t>Шумково</w:t>
      </w:r>
      <w:proofErr w:type="spellEnd"/>
      <w:r w:rsidRPr="00F16D2C">
        <w:rPr>
          <w:sz w:val="16"/>
          <w:szCs w:val="16"/>
        </w:rPr>
        <w:t xml:space="preserve">, с. Юрьево, д. </w:t>
      </w:r>
      <w:proofErr w:type="spellStart"/>
      <w:r w:rsidRPr="00F16D2C">
        <w:rPr>
          <w:sz w:val="16"/>
          <w:szCs w:val="16"/>
        </w:rPr>
        <w:t>Якуниха</w:t>
      </w:r>
      <w:proofErr w:type="spellEnd"/>
      <w:r w:rsidRPr="00F16D2C">
        <w:rPr>
          <w:sz w:val="16"/>
          <w:szCs w:val="16"/>
        </w:rPr>
        <w:t>.</w:t>
      </w:r>
      <w:proofErr w:type="gramEnd"/>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r w:rsidRPr="00F16D2C">
        <w:rPr>
          <w:sz w:val="16"/>
          <w:szCs w:val="16"/>
        </w:rPr>
        <w:t>Глава Островского муниципального района                                   Г.А. Полякова</w:t>
      </w:r>
    </w:p>
    <w:p w:rsidR="00F16D2C" w:rsidRPr="00F16D2C" w:rsidRDefault="00F16D2C" w:rsidP="00F16D2C">
      <w:pPr>
        <w:spacing w:line="20" w:lineRule="atLeast"/>
        <w:jc w:val="both"/>
        <w:rPr>
          <w:sz w:val="16"/>
          <w:szCs w:val="16"/>
        </w:rPr>
      </w:pPr>
    </w:p>
    <w:p w:rsidR="00F16D2C" w:rsidRPr="00F16D2C" w:rsidRDefault="00F16D2C" w:rsidP="00F16D2C">
      <w:pPr>
        <w:spacing w:line="20" w:lineRule="atLeast"/>
        <w:jc w:val="both"/>
        <w:rPr>
          <w:sz w:val="16"/>
          <w:szCs w:val="16"/>
        </w:rPr>
      </w:pPr>
      <w:r w:rsidRPr="00F16D2C">
        <w:rPr>
          <w:sz w:val="16"/>
          <w:szCs w:val="16"/>
        </w:rPr>
        <w:t xml:space="preserve">Главный специалист отдела строительства, </w:t>
      </w:r>
    </w:p>
    <w:p w:rsidR="00F16D2C" w:rsidRPr="00F16D2C" w:rsidRDefault="00F16D2C" w:rsidP="00F16D2C">
      <w:pPr>
        <w:spacing w:line="20" w:lineRule="atLeast"/>
        <w:jc w:val="both"/>
        <w:rPr>
          <w:sz w:val="16"/>
          <w:szCs w:val="16"/>
        </w:rPr>
      </w:pPr>
      <w:r w:rsidRPr="00F16D2C">
        <w:rPr>
          <w:sz w:val="16"/>
          <w:szCs w:val="16"/>
        </w:rPr>
        <w:t>архитектуры, ЖКХ, природных ресурсов и</w:t>
      </w:r>
    </w:p>
    <w:p w:rsidR="00F16D2C" w:rsidRPr="00F16D2C" w:rsidRDefault="00F16D2C" w:rsidP="00F16D2C">
      <w:pPr>
        <w:spacing w:line="20" w:lineRule="atLeast"/>
        <w:jc w:val="both"/>
        <w:rPr>
          <w:sz w:val="16"/>
          <w:szCs w:val="16"/>
        </w:rPr>
      </w:pPr>
      <w:r w:rsidRPr="00F16D2C">
        <w:rPr>
          <w:sz w:val="16"/>
          <w:szCs w:val="16"/>
        </w:rPr>
        <w:t>дорожного хозяйства администрации</w:t>
      </w:r>
    </w:p>
    <w:p w:rsidR="00F16D2C" w:rsidRPr="00F16D2C" w:rsidRDefault="00F16D2C" w:rsidP="00F16D2C">
      <w:pPr>
        <w:spacing w:line="20" w:lineRule="atLeast"/>
        <w:jc w:val="both"/>
        <w:rPr>
          <w:sz w:val="16"/>
          <w:szCs w:val="16"/>
        </w:rPr>
      </w:pPr>
      <w:r w:rsidRPr="00F16D2C">
        <w:rPr>
          <w:sz w:val="16"/>
          <w:szCs w:val="16"/>
        </w:rPr>
        <w:t xml:space="preserve">Островского муниципального района </w:t>
      </w:r>
    </w:p>
    <w:p w:rsidR="00F16D2C" w:rsidRPr="00F16D2C" w:rsidRDefault="00F16D2C" w:rsidP="00F16D2C">
      <w:pPr>
        <w:pStyle w:val="ConsPlusNormal"/>
        <w:jc w:val="both"/>
        <w:rPr>
          <w:rFonts w:ascii="Times New Roman" w:hAnsi="Times New Roman" w:cs="Times New Roman"/>
          <w:sz w:val="16"/>
          <w:szCs w:val="16"/>
        </w:rPr>
      </w:pPr>
      <w:r w:rsidRPr="00F16D2C">
        <w:rPr>
          <w:rFonts w:ascii="Times New Roman" w:hAnsi="Times New Roman" w:cs="Times New Roman"/>
          <w:sz w:val="16"/>
          <w:szCs w:val="16"/>
        </w:rPr>
        <w:t>Костромской области                                                                        Н.М. Кравчук</w:t>
      </w:r>
    </w:p>
    <w:p w:rsidR="00F16D2C" w:rsidRPr="00F16D2C" w:rsidRDefault="00F16D2C" w:rsidP="00F16D2C">
      <w:pPr>
        <w:pStyle w:val="ConsPlusNormal"/>
        <w:jc w:val="both"/>
        <w:rPr>
          <w:rFonts w:ascii="Times New Roman" w:hAnsi="Times New Roman" w:cs="Times New Roman"/>
          <w:sz w:val="16"/>
          <w:szCs w:val="16"/>
        </w:rPr>
      </w:pPr>
      <w:r w:rsidRPr="00F16D2C">
        <w:rPr>
          <w:rFonts w:ascii="Times New Roman" w:hAnsi="Times New Roman" w:cs="Times New Roman"/>
          <w:noProof/>
          <w:sz w:val="16"/>
          <w:szCs w:val="16"/>
        </w:rPr>
        <w:lastRenderedPageBreak/>
        <w:drawing>
          <wp:inline distT="0" distB="0" distL="0" distR="0">
            <wp:extent cx="6301105" cy="8661127"/>
            <wp:effectExtent l="19050" t="0" r="4445" b="0"/>
            <wp:docPr id="4" name="Рисунок 3" descr="C:\Users\1\Desktop\Описание границ.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Описание границ.jpeg"/>
                    <pic:cNvPicPr>
                      <a:picLocks noChangeAspect="1" noChangeArrowheads="1"/>
                    </pic:cNvPicPr>
                  </pic:nvPicPr>
                  <pic:blipFill>
                    <a:blip r:embed="rId11" cstate="print"/>
                    <a:srcRect/>
                    <a:stretch>
                      <a:fillRect/>
                    </a:stretch>
                  </pic:blipFill>
                  <pic:spPr bwMode="auto">
                    <a:xfrm>
                      <a:off x="0" y="0"/>
                      <a:ext cx="6301105" cy="8661127"/>
                    </a:xfrm>
                    <a:prstGeom prst="rect">
                      <a:avLst/>
                    </a:prstGeom>
                    <a:noFill/>
                    <a:ln w="9525">
                      <a:noFill/>
                      <a:miter lim="800000"/>
                      <a:headEnd/>
                      <a:tailEnd/>
                    </a:ln>
                  </pic:spPr>
                </pic:pic>
              </a:graphicData>
            </a:graphic>
          </wp:inline>
        </w:drawing>
      </w:r>
    </w:p>
    <w:p w:rsidR="00F16D2C" w:rsidRPr="00F16D2C" w:rsidRDefault="00F16D2C" w:rsidP="00F16D2C">
      <w:pPr>
        <w:spacing w:line="20" w:lineRule="atLeast"/>
        <w:jc w:val="both"/>
        <w:rPr>
          <w:b/>
          <w:sz w:val="16"/>
          <w:szCs w:val="16"/>
        </w:rPr>
      </w:pPr>
    </w:p>
    <w:p w:rsidR="00F16D2C" w:rsidRDefault="00F16D2C" w:rsidP="00F16D2C">
      <w:pPr>
        <w:ind w:firstLine="709"/>
        <w:jc w:val="center"/>
        <w:rPr>
          <w:sz w:val="16"/>
          <w:szCs w:val="16"/>
        </w:rPr>
      </w:pPr>
    </w:p>
    <w:p w:rsidR="00F16D2C" w:rsidRPr="00F16D2C" w:rsidRDefault="00F16D2C" w:rsidP="00F16D2C">
      <w:pPr>
        <w:ind w:firstLine="709"/>
        <w:jc w:val="center"/>
        <w:rPr>
          <w:sz w:val="16"/>
          <w:szCs w:val="16"/>
        </w:rPr>
      </w:pPr>
      <w:r w:rsidRPr="00F16D2C">
        <w:rPr>
          <w:sz w:val="16"/>
          <w:szCs w:val="16"/>
        </w:rPr>
        <w:t>*      *      *      *      *      *      *</w:t>
      </w:r>
    </w:p>
    <w:p w:rsidR="00F16D2C" w:rsidRPr="00F16D2C" w:rsidRDefault="00F16D2C" w:rsidP="00292B14">
      <w:pPr>
        <w:pStyle w:val="af4"/>
        <w:jc w:val="both"/>
        <w:rPr>
          <w:b/>
          <w:sz w:val="16"/>
          <w:szCs w:val="16"/>
        </w:rPr>
      </w:pPr>
    </w:p>
    <w:p w:rsidR="00292B14" w:rsidRPr="00F16D2C" w:rsidRDefault="00292B14" w:rsidP="00292B14">
      <w:pPr>
        <w:pStyle w:val="af4"/>
        <w:jc w:val="both"/>
        <w:rPr>
          <w:b/>
          <w:sz w:val="16"/>
          <w:szCs w:val="16"/>
        </w:rPr>
      </w:pPr>
    </w:p>
    <w:p w:rsidR="00292B14" w:rsidRPr="00F16D2C" w:rsidRDefault="00744E83" w:rsidP="00292B14">
      <w:pPr>
        <w:spacing w:line="20" w:lineRule="atLeast"/>
        <w:jc w:val="both"/>
        <w:rPr>
          <w:b/>
          <w:sz w:val="16"/>
          <w:szCs w:val="16"/>
        </w:rPr>
      </w:pPr>
      <w:r w:rsidRPr="00744E83">
        <w:rPr>
          <w:noProof/>
          <w:sz w:val="16"/>
          <w:szCs w:val="16"/>
          <w:lang w:eastAsia="ar-SA"/>
        </w:rPr>
        <w:pict>
          <v:group id="_x0000_s1034" style="position:absolute;left:0;text-align:left;margin-left:24pt;margin-top:27.8pt;width:512pt;height:61.35pt;z-index:251661312;mso-wrap-distance-left:0;mso-wrap-distance-right:0" coordorigin="10,5758" coordsize="10239,1226">
            <o:lock v:ext="edit" text="t"/>
            <v:shape id="_x0000_s1035" type="#_x0000_t65" style="position:absolute;left:10;top:5758;width:9703;height:1226;mso-wrap-style:none;v-text-anchor:middle" strokeweight=".26mm">
              <v:fill color2="black"/>
              <v:stroke joinstyle="miter"/>
              <v:shadow on="t" color="black" opacity="32786f" offset="2.12mm,-2.11mm"/>
            </v:shape>
            <v:group id="_x0000_s1036" style="position:absolute;left:546;top:5915;width:9703;height:874;mso-wrap-distance-left:0;mso-wrap-distance-right:0" coordorigin="546,5915" coordsize="9703,874">
              <o:lock v:ext="edit" text="t"/>
              <v:shape id="_x0000_s1037" type="#_x0000_t202" style="position:absolute;left:546;top:5915;width:4679;height:874;v-text-anchor:middle" filled="f" stroked="f">
                <v:stroke joinstyle="round"/>
                <v:textbox style="mso-next-textbox:#_x0000_s1037;mso-rotate-with-shape:t" inset="1.02mm,1.02mm,1.02mm,1.02mm">
                  <w:txbxContent>
                    <w:p w:rsidR="00161E12" w:rsidRDefault="00161E12" w:rsidP="00EC6934">
                      <w:pPr>
                        <w:rPr>
                          <w:sz w:val="16"/>
                          <w:szCs w:val="16"/>
                        </w:rPr>
                      </w:pPr>
                      <w:r>
                        <w:rPr>
                          <w:sz w:val="16"/>
                          <w:szCs w:val="16"/>
                        </w:rPr>
                        <w:t xml:space="preserve">Учредители информационного бюллетеня: </w:t>
                      </w:r>
                    </w:p>
                    <w:p w:rsidR="00161E12" w:rsidRDefault="00161E12" w:rsidP="00EC6934">
                      <w:pPr>
                        <w:rPr>
                          <w:sz w:val="16"/>
                          <w:szCs w:val="16"/>
                        </w:rPr>
                      </w:pPr>
                      <w:r>
                        <w:rPr>
                          <w:sz w:val="16"/>
                          <w:szCs w:val="16"/>
                        </w:rPr>
                        <w:t>Собрание депутатов Островского муниципального района</w:t>
                      </w:r>
                    </w:p>
                    <w:p w:rsidR="00161E12" w:rsidRDefault="00161E12" w:rsidP="00EC6934">
                      <w:pPr>
                        <w:rPr>
                          <w:sz w:val="16"/>
                          <w:szCs w:val="16"/>
                        </w:rPr>
                      </w:pPr>
                      <w:r>
                        <w:rPr>
                          <w:sz w:val="16"/>
                          <w:szCs w:val="16"/>
                        </w:rPr>
                        <w:t xml:space="preserve">Адрес: п. </w:t>
                      </w:r>
                      <w:proofErr w:type="gramStart"/>
                      <w:r>
                        <w:rPr>
                          <w:sz w:val="16"/>
                          <w:szCs w:val="16"/>
                        </w:rPr>
                        <w:t>Островское</w:t>
                      </w:r>
                      <w:proofErr w:type="gramEnd"/>
                      <w:r>
                        <w:rPr>
                          <w:sz w:val="16"/>
                          <w:szCs w:val="16"/>
                        </w:rPr>
                        <w:t>, ул. Советская, д.56.</w:t>
                      </w:r>
                    </w:p>
                  </w:txbxContent>
                </v:textbox>
              </v:shape>
              <v:shape id="_x0000_s1038" type="#_x0000_t202" style="position:absolute;left:6162;top:5915;width:4087;height:874;v-text-anchor:middle" filled="f" stroked="f">
                <v:stroke joinstyle="round"/>
                <v:textbox style="mso-next-textbox:#_x0000_s1038;mso-rotate-with-shape:t" inset="1.02mm,1.02mm,1.02mm,1.02mm">
                  <w:txbxContent>
                    <w:p w:rsidR="00161E12" w:rsidRDefault="00161E12" w:rsidP="00EC6934">
                      <w:pPr>
                        <w:rPr>
                          <w:sz w:val="16"/>
                          <w:szCs w:val="16"/>
                        </w:rPr>
                      </w:pPr>
                      <w:r>
                        <w:rPr>
                          <w:sz w:val="16"/>
                          <w:szCs w:val="16"/>
                        </w:rPr>
                        <w:t xml:space="preserve">Информационный бюллетень напечатан </w:t>
                      </w:r>
                    </w:p>
                    <w:p w:rsidR="00161E12" w:rsidRDefault="00161E12" w:rsidP="00EC6934">
                      <w:pPr>
                        <w:rPr>
                          <w:sz w:val="16"/>
                          <w:szCs w:val="16"/>
                        </w:rPr>
                      </w:pPr>
                      <w:r>
                        <w:rPr>
                          <w:sz w:val="16"/>
                          <w:szCs w:val="16"/>
                        </w:rPr>
                        <w:t>на оргтехнике администрации района.</w:t>
                      </w:r>
                    </w:p>
                    <w:p w:rsidR="00161E12" w:rsidRDefault="00161E12" w:rsidP="00EC6934">
                      <w:pPr>
                        <w:rPr>
                          <w:sz w:val="16"/>
                          <w:szCs w:val="16"/>
                        </w:rPr>
                      </w:pPr>
                      <w:r>
                        <w:rPr>
                          <w:sz w:val="16"/>
                          <w:szCs w:val="16"/>
                        </w:rPr>
                        <w:t>Тираж 90 экз.</w:t>
                      </w:r>
                    </w:p>
                    <w:p w:rsidR="00161E12" w:rsidRDefault="00161E12" w:rsidP="00EC6934">
                      <w:pPr>
                        <w:rPr>
                          <w:sz w:val="16"/>
                          <w:szCs w:val="16"/>
                        </w:rPr>
                      </w:pPr>
                      <w:proofErr w:type="gramStart"/>
                      <w:r>
                        <w:rPr>
                          <w:sz w:val="16"/>
                          <w:szCs w:val="16"/>
                        </w:rPr>
                        <w:t>Ответственная</w:t>
                      </w:r>
                      <w:proofErr w:type="gramEnd"/>
                      <w:r>
                        <w:rPr>
                          <w:sz w:val="16"/>
                          <w:szCs w:val="16"/>
                        </w:rPr>
                        <w:t xml:space="preserve"> за выпуск  </w:t>
                      </w:r>
                      <w:proofErr w:type="spellStart"/>
                      <w:r>
                        <w:rPr>
                          <w:sz w:val="16"/>
                          <w:szCs w:val="16"/>
                        </w:rPr>
                        <w:t>Буднева</w:t>
                      </w:r>
                      <w:proofErr w:type="spellEnd"/>
                      <w:r>
                        <w:rPr>
                          <w:sz w:val="16"/>
                          <w:szCs w:val="16"/>
                        </w:rPr>
                        <w:t xml:space="preserve"> О.В.</w:t>
                      </w:r>
                    </w:p>
                  </w:txbxContent>
                </v:textbox>
              </v:shape>
            </v:group>
            <w10:wrap type="topAndBottom"/>
          </v:group>
        </w:pict>
      </w:r>
    </w:p>
    <w:p w:rsidR="007B1840" w:rsidRPr="00F16D2C" w:rsidRDefault="007B1840" w:rsidP="00EC6934">
      <w:pPr>
        <w:tabs>
          <w:tab w:val="left" w:pos="3796"/>
        </w:tabs>
        <w:ind w:firstLine="709"/>
        <w:rPr>
          <w:sz w:val="16"/>
          <w:szCs w:val="16"/>
          <w:lang w:eastAsia="zh-CN"/>
        </w:rPr>
      </w:pPr>
    </w:p>
    <w:sectPr w:rsidR="007B1840" w:rsidRPr="00F16D2C" w:rsidSect="00F16D2C">
      <w:footerReference w:type="even" r:id="rId15"/>
      <w:pgSz w:w="11907" w:h="16840" w:code="9"/>
      <w:pgMar w:top="426" w:right="1701" w:bottom="851" w:left="850" w:header="0" w:footer="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61E12" w:rsidRDefault="00161E12" w:rsidP="00544642">
      <w:r>
        <w:separator/>
      </w:r>
    </w:p>
  </w:endnote>
  <w:endnote w:type="continuationSeparator" w:id="1">
    <w:p w:rsidR="00161E12" w:rsidRDefault="00161E12" w:rsidP="00544642">
      <w:r>
        <w:continuationSeparator/>
      </w:r>
    </w:p>
  </w:endnote>
</w:endnotes>
</file>

<file path=word/fontTable.xml><?xml version="1.0" encoding="utf-8"?>
<w:fonts xmlns:r="http://schemas.openxmlformats.org/officeDocument/2006/relationships" xmlns:w="http://schemas.openxmlformats.org/wordprocessingml/2006/main">
  <w:font w:name="StarSymbol">
    <w:altName w:val="Arial Unicode MS"/>
    <w:charset w:val="80"/>
    <w:family w:val="auto"/>
    <w:pitch w:val="default"/>
    <w:sig w:usb0="00000001" w:usb1="08070000" w:usb2="00000010" w:usb3="00000000" w:csb0="00020000"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ndale Sans UI">
    <w:altName w:val="Times New Roman"/>
    <w:charset w:val="00"/>
    <w:family w:val="auto"/>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S Sans Serif">
    <w:altName w:val="Times New Roman"/>
    <w:panose1 w:val="00000000000000000000"/>
    <w:charset w:val="00"/>
    <w:family w:val="roman"/>
    <w:notTrueType/>
    <w:pitch w:val="default"/>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Arial Unicode MS">
    <w:panose1 w:val="020B0604020202020204"/>
    <w:charset w:val="00"/>
    <w:family w:val="roman"/>
    <w:notTrueType/>
    <w:pitch w:val="variable"/>
    <w:sig w:usb0="00000003" w:usb1="00000000" w:usb2="00000000" w:usb3="00000000" w:csb0="00000001" w:csb1="00000000"/>
  </w:font>
  <w:font w:name="TimesDL">
    <w:panose1 w:val="00000000000000000000"/>
    <w:charset w:val="CC"/>
    <w:family w:val="auto"/>
    <w:notTrueType/>
    <w:pitch w:val="variable"/>
    <w:sig w:usb0="00000201" w:usb1="00000000" w:usb2="00000000" w:usb3="00000000" w:csb0="00000004" w:csb1="00000000"/>
  </w:font>
  <w:font w:name="Mangal">
    <w:panose1 w:val="02040503050203030202"/>
    <w:charset w:val="01"/>
    <w:family w:val="roman"/>
    <w:notTrueType/>
    <w:pitch w:val="variable"/>
    <w:sig w:usb0="00002000" w:usb1="00000000" w:usb2="00000000" w:usb3="00000000" w:csb0="00000000"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CC"/>
    <w:family w:val="swiss"/>
    <w:pitch w:val="variable"/>
    <w:sig w:usb0="80000AFF" w:usb1="0000396B" w:usb2="00000000" w:usb3="00000000" w:csb0="000000BF"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61E12" w:rsidRDefault="00744E83" w:rsidP="00F903A7">
    <w:pPr>
      <w:pStyle w:val="ab"/>
      <w:framePr w:wrap="around" w:vAnchor="text" w:hAnchor="margin" w:xAlign="center" w:y="1"/>
      <w:rPr>
        <w:rStyle w:val="afd"/>
      </w:rPr>
    </w:pPr>
    <w:r>
      <w:rPr>
        <w:rStyle w:val="afd"/>
      </w:rPr>
      <w:fldChar w:fldCharType="begin"/>
    </w:r>
    <w:r w:rsidR="00161E12">
      <w:rPr>
        <w:rStyle w:val="afd"/>
      </w:rPr>
      <w:instrText xml:space="preserve">PAGE  </w:instrText>
    </w:r>
    <w:r>
      <w:rPr>
        <w:rStyle w:val="afd"/>
      </w:rPr>
      <w:fldChar w:fldCharType="end"/>
    </w:r>
  </w:p>
  <w:p w:rsidR="00161E12" w:rsidRDefault="00161E12">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61E12" w:rsidRDefault="00161E12" w:rsidP="00544642">
      <w:r>
        <w:separator/>
      </w:r>
    </w:p>
  </w:footnote>
  <w:footnote w:type="continuationSeparator" w:id="1">
    <w:p w:rsidR="00161E12" w:rsidRDefault="00161E12" w:rsidP="0054464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singleLevel"/>
    <w:tmpl w:val="00000003"/>
    <w:name w:val="WW8Num3"/>
    <w:lvl w:ilvl="0">
      <w:start w:val="1"/>
      <w:numFmt w:val="decimal"/>
      <w:lvlText w:val="%1."/>
      <w:lvlJc w:val="left"/>
      <w:pPr>
        <w:tabs>
          <w:tab w:val="num" w:pos="-141"/>
        </w:tabs>
        <w:ind w:left="927" w:hanging="360"/>
      </w:pPr>
    </w:lvl>
  </w:abstractNum>
  <w:abstractNum w:abstractNumId="3">
    <w:nsid w:val="00000004"/>
    <w:multiLevelType w:val="multilevel"/>
    <w:tmpl w:val="00000004"/>
    <w:name w:val="WW8Num4"/>
    <w:lvl w:ilvl="0">
      <w:start w:val="4"/>
      <w:numFmt w:val="decimal"/>
      <w:lvlText w:val="%1."/>
      <w:lvlJc w:val="left"/>
      <w:pPr>
        <w:tabs>
          <w:tab w:val="num" w:pos="720"/>
        </w:tabs>
        <w:ind w:left="720" w:hanging="360"/>
      </w:pPr>
    </w:lvl>
    <w:lvl w:ilvl="1">
      <w:start w:val="4"/>
      <w:numFmt w:val="decimal"/>
      <w:lvlText w:val="%1.%2."/>
      <w:lvlJc w:val="left"/>
      <w:pPr>
        <w:tabs>
          <w:tab w:val="num" w:pos="1080"/>
        </w:tabs>
        <w:ind w:left="1080" w:hanging="360"/>
      </w:p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4">
    <w:nsid w:val="00000005"/>
    <w:multiLevelType w:val="singleLevel"/>
    <w:tmpl w:val="00000005"/>
    <w:name w:val="WW8Num10"/>
    <w:lvl w:ilvl="0">
      <w:numFmt w:val="bullet"/>
      <w:lvlText w:val="-"/>
      <w:lvlJc w:val="left"/>
      <w:pPr>
        <w:tabs>
          <w:tab w:val="num" w:pos="720"/>
        </w:tabs>
        <w:ind w:left="720" w:hanging="360"/>
      </w:pPr>
      <w:rPr>
        <w:rFonts w:ascii="StarSymbol" w:hAnsi="StarSymbol"/>
      </w:rPr>
    </w:lvl>
  </w:abstractNum>
  <w:abstractNum w:abstractNumId="5">
    <w:nsid w:val="00000007"/>
    <w:multiLevelType w:val="singleLevel"/>
    <w:tmpl w:val="00000007"/>
    <w:name w:val="WW8Num13"/>
    <w:lvl w:ilvl="0">
      <w:start w:val="1"/>
      <w:numFmt w:val="bullet"/>
      <w:lvlText w:val=""/>
      <w:lvlJc w:val="left"/>
      <w:pPr>
        <w:tabs>
          <w:tab w:val="num" w:pos="720"/>
        </w:tabs>
        <w:ind w:left="720" w:hanging="360"/>
      </w:pPr>
      <w:rPr>
        <w:rFonts w:ascii="Symbol" w:hAnsi="Symbol"/>
      </w:rPr>
    </w:lvl>
  </w:abstractNum>
  <w:abstractNum w:abstractNumId="6">
    <w:nsid w:val="0000000F"/>
    <w:multiLevelType w:val="singleLevel"/>
    <w:tmpl w:val="0000000F"/>
    <w:name w:val="WW8Num28"/>
    <w:lvl w:ilvl="0">
      <w:start w:val="1"/>
      <w:numFmt w:val="decimal"/>
      <w:lvlText w:val="%1."/>
      <w:lvlJc w:val="left"/>
      <w:pPr>
        <w:tabs>
          <w:tab w:val="num" w:pos="360"/>
        </w:tabs>
        <w:ind w:left="360" w:hanging="360"/>
      </w:pPr>
    </w:lvl>
  </w:abstractNum>
  <w:abstractNum w:abstractNumId="7">
    <w:nsid w:val="09C16E01"/>
    <w:multiLevelType w:val="hybridMultilevel"/>
    <w:tmpl w:val="C11CBF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9D65E43"/>
    <w:multiLevelType w:val="hybridMultilevel"/>
    <w:tmpl w:val="2B6058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EEF65C7"/>
    <w:multiLevelType w:val="multilevel"/>
    <w:tmpl w:val="6BEA7326"/>
    <w:styleLink w:val="WWNum1"/>
    <w:lvl w:ilvl="0">
      <w:start w:val="1"/>
      <w:numFmt w:val="decimal"/>
      <w:lvlText w:val="%1."/>
      <w:lvlJc w:val="left"/>
      <w:rPr>
        <w:rFonts w:ascii="Times New Roman" w:eastAsia="Andale Sans UI" w:hAnsi="Times New Roman" w:cs="Tahoma"/>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0">
    <w:nsid w:val="1F1B7D7F"/>
    <w:multiLevelType w:val="hybridMultilevel"/>
    <w:tmpl w:val="26F870DA"/>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21B1459A"/>
    <w:multiLevelType w:val="hybridMultilevel"/>
    <w:tmpl w:val="78E090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8CD400D"/>
    <w:multiLevelType w:val="hybridMultilevel"/>
    <w:tmpl w:val="26F870DA"/>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8D74780"/>
    <w:multiLevelType w:val="multilevel"/>
    <w:tmpl w:val="05C6F400"/>
    <w:styleLink w:val="WW8Num8"/>
    <w:lvl w:ilvl="0">
      <w:start w:val="8"/>
      <w:numFmt w:val="decimal"/>
      <w:lvlText w:val="%1."/>
      <w:lvlJc w:val="left"/>
      <w:rPr>
        <w:sz w:val="20"/>
        <w:szCs w:val="20"/>
      </w:rPr>
    </w:lvl>
    <w:lvl w:ilvl="1">
      <w:start w:val="5"/>
      <w:numFmt w:val="decimal"/>
      <w:lvlText w:val="%1.%2."/>
      <w:lvlJc w:val="left"/>
      <w:rPr>
        <w:sz w:val="20"/>
        <w:szCs w:val="20"/>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14">
    <w:nsid w:val="45A3545D"/>
    <w:multiLevelType w:val="multilevel"/>
    <w:tmpl w:val="3E9AE8FE"/>
    <w:lvl w:ilvl="0">
      <w:start w:val="1"/>
      <w:numFmt w:val="decimal"/>
      <w:lvlText w:val="%1."/>
      <w:lvlJc w:val="left"/>
      <w:pPr>
        <w:ind w:left="644" w:hanging="360"/>
      </w:pPr>
      <w:rPr>
        <w:rFonts w:ascii="Times New Roman" w:eastAsia="Times New Roman" w:hAnsi="Times New Roman" w:cs="Times New Roman"/>
        <w:b/>
      </w:rPr>
    </w:lvl>
    <w:lvl w:ilvl="1">
      <w:start w:val="2"/>
      <w:numFmt w:val="decimal"/>
      <w:isLgl/>
      <w:lvlText w:val="%1.%2."/>
      <w:lvlJc w:val="left"/>
      <w:pPr>
        <w:ind w:left="862" w:hanging="360"/>
      </w:pPr>
      <w:rPr>
        <w:rFonts w:hint="default"/>
        <w:b/>
      </w:rPr>
    </w:lvl>
    <w:lvl w:ilvl="2">
      <w:start w:val="1"/>
      <w:numFmt w:val="decimal"/>
      <w:isLgl/>
      <w:lvlText w:val="%1.%2.%3."/>
      <w:lvlJc w:val="left"/>
      <w:pPr>
        <w:ind w:left="1582" w:hanging="720"/>
      </w:pPr>
      <w:rPr>
        <w:rFonts w:hint="default"/>
        <w:b/>
      </w:rPr>
    </w:lvl>
    <w:lvl w:ilvl="3">
      <w:start w:val="1"/>
      <w:numFmt w:val="decimal"/>
      <w:isLgl/>
      <w:lvlText w:val="%1.%2.%3.%4."/>
      <w:lvlJc w:val="left"/>
      <w:pPr>
        <w:ind w:left="1942" w:hanging="720"/>
      </w:pPr>
      <w:rPr>
        <w:rFonts w:hint="default"/>
        <w:b/>
      </w:rPr>
    </w:lvl>
    <w:lvl w:ilvl="4">
      <w:start w:val="1"/>
      <w:numFmt w:val="decimal"/>
      <w:isLgl/>
      <w:lvlText w:val="%1.%2.%3.%4.%5."/>
      <w:lvlJc w:val="left"/>
      <w:pPr>
        <w:ind w:left="2662" w:hanging="1080"/>
      </w:pPr>
      <w:rPr>
        <w:rFonts w:hint="default"/>
        <w:b/>
      </w:rPr>
    </w:lvl>
    <w:lvl w:ilvl="5">
      <w:start w:val="1"/>
      <w:numFmt w:val="decimal"/>
      <w:isLgl/>
      <w:lvlText w:val="%1.%2.%3.%4.%5.%6."/>
      <w:lvlJc w:val="left"/>
      <w:pPr>
        <w:ind w:left="3022" w:hanging="1080"/>
      </w:pPr>
      <w:rPr>
        <w:rFonts w:hint="default"/>
        <w:b/>
      </w:rPr>
    </w:lvl>
    <w:lvl w:ilvl="6">
      <w:start w:val="1"/>
      <w:numFmt w:val="decimal"/>
      <w:isLgl/>
      <w:lvlText w:val="%1.%2.%3.%4.%5.%6.%7."/>
      <w:lvlJc w:val="left"/>
      <w:pPr>
        <w:ind w:left="3742" w:hanging="1440"/>
      </w:pPr>
      <w:rPr>
        <w:rFonts w:hint="default"/>
        <w:b/>
      </w:rPr>
    </w:lvl>
    <w:lvl w:ilvl="7">
      <w:start w:val="1"/>
      <w:numFmt w:val="decimal"/>
      <w:isLgl/>
      <w:lvlText w:val="%1.%2.%3.%4.%5.%6.%7.%8."/>
      <w:lvlJc w:val="left"/>
      <w:pPr>
        <w:ind w:left="4102" w:hanging="1440"/>
      </w:pPr>
      <w:rPr>
        <w:rFonts w:hint="default"/>
        <w:b/>
      </w:rPr>
    </w:lvl>
    <w:lvl w:ilvl="8">
      <w:start w:val="1"/>
      <w:numFmt w:val="decimal"/>
      <w:isLgl/>
      <w:lvlText w:val="%1.%2.%3.%4.%5.%6.%7.%8.%9."/>
      <w:lvlJc w:val="left"/>
      <w:pPr>
        <w:ind w:left="4822" w:hanging="1800"/>
      </w:pPr>
      <w:rPr>
        <w:rFonts w:hint="default"/>
        <w:b/>
      </w:rPr>
    </w:lvl>
  </w:abstractNum>
  <w:abstractNum w:abstractNumId="15">
    <w:nsid w:val="4BEB3F78"/>
    <w:multiLevelType w:val="hybridMultilevel"/>
    <w:tmpl w:val="4B4AB074"/>
    <w:name w:val="WW8Num162"/>
    <w:lvl w:ilvl="0" w:tplc="9C6C8A50">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DA90EFD"/>
    <w:multiLevelType w:val="hybridMultilevel"/>
    <w:tmpl w:val="C9D4509E"/>
    <w:lvl w:ilvl="0" w:tplc="5ECADF36">
      <w:start w:val="1"/>
      <w:numFmt w:val="decimal"/>
      <w:lvlText w:val="%1)"/>
      <w:lvlJc w:val="left"/>
      <w:pPr>
        <w:ind w:left="1485" w:hanging="360"/>
      </w:pPr>
      <w:rPr>
        <w:rFonts w:hint="default"/>
      </w:rPr>
    </w:lvl>
    <w:lvl w:ilvl="1" w:tplc="04190019" w:tentative="1">
      <w:start w:val="1"/>
      <w:numFmt w:val="lowerLetter"/>
      <w:lvlText w:val="%2."/>
      <w:lvlJc w:val="left"/>
      <w:pPr>
        <w:ind w:left="2205" w:hanging="360"/>
      </w:pPr>
    </w:lvl>
    <w:lvl w:ilvl="2" w:tplc="0419001B" w:tentative="1">
      <w:start w:val="1"/>
      <w:numFmt w:val="lowerRoman"/>
      <w:lvlText w:val="%3."/>
      <w:lvlJc w:val="right"/>
      <w:pPr>
        <w:ind w:left="2925" w:hanging="180"/>
      </w:pPr>
    </w:lvl>
    <w:lvl w:ilvl="3" w:tplc="0419000F" w:tentative="1">
      <w:start w:val="1"/>
      <w:numFmt w:val="decimal"/>
      <w:lvlText w:val="%4."/>
      <w:lvlJc w:val="left"/>
      <w:pPr>
        <w:ind w:left="3645" w:hanging="360"/>
      </w:pPr>
    </w:lvl>
    <w:lvl w:ilvl="4" w:tplc="04190019" w:tentative="1">
      <w:start w:val="1"/>
      <w:numFmt w:val="lowerLetter"/>
      <w:lvlText w:val="%5."/>
      <w:lvlJc w:val="left"/>
      <w:pPr>
        <w:ind w:left="4365" w:hanging="360"/>
      </w:pPr>
    </w:lvl>
    <w:lvl w:ilvl="5" w:tplc="0419001B" w:tentative="1">
      <w:start w:val="1"/>
      <w:numFmt w:val="lowerRoman"/>
      <w:lvlText w:val="%6."/>
      <w:lvlJc w:val="right"/>
      <w:pPr>
        <w:ind w:left="5085" w:hanging="180"/>
      </w:pPr>
    </w:lvl>
    <w:lvl w:ilvl="6" w:tplc="0419000F" w:tentative="1">
      <w:start w:val="1"/>
      <w:numFmt w:val="decimal"/>
      <w:lvlText w:val="%7."/>
      <w:lvlJc w:val="left"/>
      <w:pPr>
        <w:ind w:left="5805" w:hanging="360"/>
      </w:pPr>
    </w:lvl>
    <w:lvl w:ilvl="7" w:tplc="04190019" w:tentative="1">
      <w:start w:val="1"/>
      <w:numFmt w:val="lowerLetter"/>
      <w:lvlText w:val="%8."/>
      <w:lvlJc w:val="left"/>
      <w:pPr>
        <w:ind w:left="6525" w:hanging="360"/>
      </w:pPr>
    </w:lvl>
    <w:lvl w:ilvl="8" w:tplc="0419001B" w:tentative="1">
      <w:start w:val="1"/>
      <w:numFmt w:val="lowerRoman"/>
      <w:lvlText w:val="%9."/>
      <w:lvlJc w:val="right"/>
      <w:pPr>
        <w:ind w:left="7245" w:hanging="180"/>
      </w:pPr>
    </w:lvl>
  </w:abstractNum>
  <w:abstractNum w:abstractNumId="17">
    <w:nsid w:val="507C7C58"/>
    <w:multiLevelType w:val="multilevel"/>
    <w:tmpl w:val="00680538"/>
    <w:lvl w:ilvl="0">
      <w:start w:val="4"/>
      <w:numFmt w:val="decimal"/>
      <w:lvlText w:val="%1."/>
      <w:lvlJc w:val="left"/>
      <w:pPr>
        <w:ind w:left="420" w:hanging="420"/>
      </w:pPr>
      <w:rPr>
        <w:rFonts w:hint="default"/>
        <w:b/>
      </w:rPr>
    </w:lvl>
    <w:lvl w:ilvl="1">
      <w:start w:val="1"/>
      <w:numFmt w:val="decimal"/>
      <w:lvlText w:val="%1.%2."/>
      <w:lvlJc w:val="left"/>
      <w:pPr>
        <w:ind w:left="862" w:hanging="720"/>
      </w:pPr>
      <w:rPr>
        <w:rFonts w:hint="default"/>
        <w:b/>
      </w:rPr>
    </w:lvl>
    <w:lvl w:ilvl="2">
      <w:start w:val="1"/>
      <w:numFmt w:val="decimal"/>
      <w:lvlText w:val="%1.%2.%3."/>
      <w:lvlJc w:val="left"/>
      <w:pPr>
        <w:ind w:left="1724"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452" w:hanging="1440"/>
      </w:pPr>
      <w:rPr>
        <w:rFonts w:hint="default"/>
      </w:rPr>
    </w:lvl>
    <w:lvl w:ilvl="7">
      <w:start w:val="1"/>
      <w:numFmt w:val="decimal"/>
      <w:lvlText w:val="%1.%2.%3.%4.%5.%6.%7.%8."/>
      <w:lvlJc w:val="left"/>
      <w:pPr>
        <w:ind w:left="5314" w:hanging="1800"/>
      </w:pPr>
      <w:rPr>
        <w:rFonts w:hint="default"/>
      </w:rPr>
    </w:lvl>
    <w:lvl w:ilvl="8">
      <w:start w:val="1"/>
      <w:numFmt w:val="decimal"/>
      <w:lvlText w:val="%1.%2.%3.%4.%5.%6.%7.%8.%9."/>
      <w:lvlJc w:val="left"/>
      <w:pPr>
        <w:ind w:left="6176" w:hanging="2160"/>
      </w:pPr>
      <w:rPr>
        <w:rFonts w:hint="default"/>
      </w:rPr>
    </w:lvl>
  </w:abstractNum>
  <w:abstractNum w:abstractNumId="18">
    <w:nsid w:val="51B72F60"/>
    <w:multiLevelType w:val="hybridMultilevel"/>
    <w:tmpl w:val="FA902D7A"/>
    <w:lvl w:ilvl="0" w:tplc="A2F408DA">
      <w:start w:val="1"/>
      <w:numFmt w:val="decimal"/>
      <w:lvlText w:val="%1."/>
      <w:lvlJc w:val="left"/>
      <w:pPr>
        <w:ind w:left="720" w:hanging="360"/>
      </w:pPr>
      <w:rPr>
        <w:rFonts w:eastAsia="Calibr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4853C18"/>
    <w:multiLevelType w:val="hybridMultilevel"/>
    <w:tmpl w:val="2FCC30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C96243B"/>
    <w:multiLevelType w:val="hybridMultilevel"/>
    <w:tmpl w:val="9260E2A0"/>
    <w:lvl w:ilvl="0" w:tplc="0BFC30E0">
      <w:start w:val="1"/>
      <w:numFmt w:val="decimal"/>
      <w:lvlText w:val="%1."/>
      <w:lvlJc w:val="left"/>
      <w:pPr>
        <w:tabs>
          <w:tab w:val="num" w:pos="720"/>
        </w:tabs>
        <w:ind w:left="720" w:hanging="360"/>
      </w:pPr>
      <w:rPr>
        <w:rFonts w:hint="default"/>
        <w:sz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660A54EE"/>
    <w:multiLevelType w:val="hybridMultilevel"/>
    <w:tmpl w:val="7E8C350A"/>
    <w:lvl w:ilvl="0" w:tplc="FA6ED3F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22">
    <w:nsid w:val="67557895"/>
    <w:multiLevelType w:val="hybridMultilevel"/>
    <w:tmpl w:val="C97067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0E143A4"/>
    <w:multiLevelType w:val="hybridMultilevel"/>
    <w:tmpl w:val="F438B910"/>
    <w:lvl w:ilvl="0" w:tplc="ABFEAB58">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4">
    <w:nsid w:val="72EC0626"/>
    <w:multiLevelType w:val="multilevel"/>
    <w:tmpl w:val="4C3C03CC"/>
    <w:lvl w:ilvl="0">
      <w:start w:val="1"/>
      <w:numFmt w:val="decimal"/>
      <w:lvlText w:val="%1."/>
      <w:lvlJc w:val="left"/>
      <w:pPr>
        <w:tabs>
          <w:tab w:val="num" w:pos="720"/>
        </w:tabs>
        <w:ind w:left="720" w:hanging="360"/>
      </w:pPr>
      <w:rPr>
        <w:rFonts w:hint="default"/>
        <w:sz w:val="24"/>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nsid w:val="74D86079"/>
    <w:multiLevelType w:val="multilevel"/>
    <w:tmpl w:val="A314B478"/>
    <w:styleLink w:val="WW8Num3"/>
    <w:lvl w:ilvl="0">
      <w:start w:val="2"/>
      <w:numFmt w:val="decimal"/>
      <w:lvlText w:val="%1."/>
      <w:lvlJc w:val="left"/>
      <w:rPr>
        <w:rFonts w:ascii="Times New Roman" w:hAnsi="Times New Roman"/>
        <w:sz w:val="24"/>
        <w:szCs w:val="24"/>
      </w:rPr>
    </w:lvl>
    <w:lvl w:ilvl="1">
      <w:start w:val="1"/>
      <w:numFmt w:val="decimal"/>
      <w:lvlText w:val="%1.%2."/>
      <w:lvlJc w:val="left"/>
      <w:rPr>
        <w:rFonts w:ascii="Times New Roman" w:hAnsi="Times New Roman"/>
        <w:sz w:val="24"/>
        <w:szCs w:val="24"/>
      </w:rPr>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26">
    <w:nsid w:val="7CAB77E8"/>
    <w:multiLevelType w:val="hybridMultilevel"/>
    <w:tmpl w:val="1A6A92D2"/>
    <w:lvl w:ilvl="0" w:tplc="FC68B47A">
      <w:start w:val="1"/>
      <w:numFmt w:val="decimal"/>
      <w:lvlText w:val="%1."/>
      <w:lvlJc w:val="left"/>
      <w:pPr>
        <w:ind w:left="960" w:hanging="360"/>
      </w:pPr>
      <w:rPr>
        <w:rFonts w:hint="default"/>
      </w:rPr>
    </w:lvl>
    <w:lvl w:ilvl="1" w:tplc="04190019" w:tentative="1">
      <w:start w:val="1"/>
      <w:numFmt w:val="lowerLetter"/>
      <w:lvlText w:val="%2."/>
      <w:lvlJc w:val="left"/>
      <w:pPr>
        <w:ind w:left="1680" w:hanging="360"/>
      </w:pPr>
    </w:lvl>
    <w:lvl w:ilvl="2" w:tplc="0419001B" w:tentative="1">
      <w:start w:val="1"/>
      <w:numFmt w:val="lowerRoman"/>
      <w:lvlText w:val="%3."/>
      <w:lvlJc w:val="right"/>
      <w:pPr>
        <w:ind w:left="2400" w:hanging="180"/>
      </w:pPr>
    </w:lvl>
    <w:lvl w:ilvl="3" w:tplc="0419000F" w:tentative="1">
      <w:start w:val="1"/>
      <w:numFmt w:val="decimal"/>
      <w:lvlText w:val="%4."/>
      <w:lvlJc w:val="left"/>
      <w:pPr>
        <w:ind w:left="3120" w:hanging="360"/>
      </w:pPr>
    </w:lvl>
    <w:lvl w:ilvl="4" w:tplc="04190019" w:tentative="1">
      <w:start w:val="1"/>
      <w:numFmt w:val="lowerLetter"/>
      <w:lvlText w:val="%5."/>
      <w:lvlJc w:val="left"/>
      <w:pPr>
        <w:ind w:left="3840" w:hanging="360"/>
      </w:pPr>
    </w:lvl>
    <w:lvl w:ilvl="5" w:tplc="0419001B" w:tentative="1">
      <w:start w:val="1"/>
      <w:numFmt w:val="lowerRoman"/>
      <w:lvlText w:val="%6."/>
      <w:lvlJc w:val="right"/>
      <w:pPr>
        <w:ind w:left="4560" w:hanging="180"/>
      </w:pPr>
    </w:lvl>
    <w:lvl w:ilvl="6" w:tplc="0419000F" w:tentative="1">
      <w:start w:val="1"/>
      <w:numFmt w:val="decimal"/>
      <w:lvlText w:val="%7."/>
      <w:lvlJc w:val="left"/>
      <w:pPr>
        <w:ind w:left="5280" w:hanging="360"/>
      </w:pPr>
    </w:lvl>
    <w:lvl w:ilvl="7" w:tplc="04190019" w:tentative="1">
      <w:start w:val="1"/>
      <w:numFmt w:val="lowerLetter"/>
      <w:lvlText w:val="%8."/>
      <w:lvlJc w:val="left"/>
      <w:pPr>
        <w:ind w:left="6000" w:hanging="360"/>
      </w:pPr>
    </w:lvl>
    <w:lvl w:ilvl="8" w:tplc="0419001B" w:tentative="1">
      <w:start w:val="1"/>
      <w:numFmt w:val="lowerRoman"/>
      <w:lvlText w:val="%9."/>
      <w:lvlJc w:val="right"/>
      <w:pPr>
        <w:ind w:left="6720" w:hanging="180"/>
      </w:pPr>
    </w:lvl>
  </w:abstractNum>
  <w:num w:numId="1">
    <w:abstractNumId w:val="13"/>
  </w:num>
  <w:num w:numId="2">
    <w:abstractNumId w:val="25"/>
  </w:num>
  <w:num w:numId="3">
    <w:abstractNumId w:val="9"/>
  </w:num>
  <w:num w:numId="4">
    <w:abstractNumId w:val="1"/>
  </w:num>
  <w:num w:numId="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2"/>
  </w:num>
  <w:num w:numId="7">
    <w:abstractNumId w:val="0"/>
  </w:num>
  <w:num w:numId="8">
    <w:abstractNumId w:val="21"/>
  </w:num>
  <w:num w:numId="9">
    <w:abstractNumId w:val="14"/>
  </w:num>
  <w:num w:numId="10">
    <w:abstractNumId w:val="17"/>
  </w:num>
  <w:num w:numId="11">
    <w:abstractNumId w:val="20"/>
  </w:num>
  <w:num w:numId="12">
    <w:abstractNumId w:val="12"/>
  </w:num>
  <w:num w:numId="13">
    <w:abstractNumId w:val="24"/>
  </w:num>
  <w:num w:numId="14">
    <w:abstractNumId w:val="10"/>
  </w:num>
  <w:num w:numId="15">
    <w:abstractNumId w:val="7"/>
  </w:num>
  <w:num w:numId="16">
    <w:abstractNumId w:val="16"/>
  </w:num>
  <w:num w:numId="17">
    <w:abstractNumId w:val="23"/>
  </w:num>
  <w:num w:numId="18">
    <w:abstractNumId w:val="18"/>
  </w:num>
  <w:num w:numId="19">
    <w:abstractNumId w:val="11"/>
  </w:num>
  <w:num w:numId="20">
    <w:abstractNumId w:val="8"/>
  </w:num>
  <w:num w:numId="21">
    <w:abstractNumId w:val="26"/>
  </w:num>
  <w:num w:numId="22">
    <w:abstractNumId w:val="19"/>
  </w:num>
  <w:numIdMacAtCleanup w:val="1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9"/>
  <w:drawingGridHorizontalSpacing w:val="100"/>
  <w:displayHorizontalDrawingGridEvery w:val="2"/>
  <w:characterSpacingControl w:val="doNotCompress"/>
  <w:footnotePr>
    <w:footnote w:id="0"/>
    <w:footnote w:id="1"/>
  </w:footnotePr>
  <w:endnotePr>
    <w:endnote w:id="0"/>
    <w:endnote w:id="1"/>
  </w:endnotePr>
  <w:compat/>
  <w:rsids>
    <w:rsidRoot w:val="00000F7A"/>
    <w:rsid w:val="00000F7A"/>
    <w:rsid w:val="00002859"/>
    <w:rsid w:val="00011A47"/>
    <w:rsid w:val="00015548"/>
    <w:rsid w:val="000248FC"/>
    <w:rsid w:val="000445E0"/>
    <w:rsid w:val="000723D4"/>
    <w:rsid w:val="000A6FE5"/>
    <w:rsid w:val="000F1730"/>
    <w:rsid w:val="000F1C8C"/>
    <w:rsid w:val="000F391B"/>
    <w:rsid w:val="001163B3"/>
    <w:rsid w:val="00161E12"/>
    <w:rsid w:val="00190752"/>
    <w:rsid w:val="001932E3"/>
    <w:rsid w:val="001C7C73"/>
    <w:rsid w:val="001E2110"/>
    <w:rsid w:val="001E5579"/>
    <w:rsid w:val="001E5808"/>
    <w:rsid w:val="001E75CD"/>
    <w:rsid w:val="0020102E"/>
    <w:rsid w:val="00203F45"/>
    <w:rsid w:val="00211819"/>
    <w:rsid w:val="00240022"/>
    <w:rsid w:val="00240115"/>
    <w:rsid w:val="00245FAB"/>
    <w:rsid w:val="002541C6"/>
    <w:rsid w:val="00255A2E"/>
    <w:rsid w:val="00262E87"/>
    <w:rsid w:val="00275B30"/>
    <w:rsid w:val="00291C8F"/>
    <w:rsid w:val="00292B14"/>
    <w:rsid w:val="002B0020"/>
    <w:rsid w:val="002B208B"/>
    <w:rsid w:val="002B3D15"/>
    <w:rsid w:val="002D3D66"/>
    <w:rsid w:val="002D68DB"/>
    <w:rsid w:val="002F1AF4"/>
    <w:rsid w:val="00301B37"/>
    <w:rsid w:val="003078B5"/>
    <w:rsid w:val="003106AC"/>
    <w:rsid w:val="00312C95"/>
    <w:rsid w:val="003171DB"/>
    <w:rsid w:val="00327FB5"/>
    <w:rsid w:val="00341D7F"/>
    <w:rsid w:val="0035050C"/>
    <w:rsid w:val="00354E29"/>
    <w:rsid w:val="00365587"/>
    <w:rsid w:val="0037147F"/>
    <w:rsid w:val="00373C71"/>
    <w:rsid w:val="003747BF"/>
    <w:rsid w:val="0038057A"/>
    <w:rsid w:val="003856C5"/>
    <w:rsid w:val="003A7DA6"/>
    <w:rsid w:val="003B058B"/>
    <w:rsid w:val="003B6578"/>
    <w:rsid w:val="003C2F05"/>
    <w:rsid w:val="003F1988"/>
    <w:rsid w:val="003F76F2"/>
    <w:rsid w:val="00414855"/>
    <w:rsid w:val="00433F10"/>
    <w:rsid w:val="00463042"/>
    <w:rsid w:val="004647D8"/>
    <w:rsid w:val="00470E09"/>
    <w:rsid w:val="004760B5"/>
    <w:rsid w:val="00477D77"/>
    <w:rsid w:val="00494E49"/>
    <w:rsid w:val="0049702F"/>
    <w:rsid w:val="004B279B"/>
    <w:rsid w:val="004B5E28"/>
    <w:rsid w:val="004B7796"/>
    <w:rsid w:val="004D2E84"/>
    <w:rsid w:val="005050ED"/>
    <w:rsid w:val="005124E9"/>
    <w:rsid w:val="0052227D"/>
    <w:rsid w:val="00544642"/>
    <w:rsid w:val="00545567"/>
    <w:rsid w:val="005559E0"/>
    <w:rsid w:val="00575D4F"/>
    <w:rsid w:val="005926E0"/>
    <w:rsid w:val="00597D40"/>
    <w:rsid w:val="005A2A1C"/>
    <w:rsid w:val="00605CEA"/>
    <w:rsid w:val="00612B31"/>
    <w:rsid w:val="006365C5"/>
    <w:rsid w:val="0065127D"/>
    <w:rsid w:val="00684662"/>
    <w:rsid w:val="00684E66"/>
    <w:rsid w:val="006951D1"/>
    <w:rsid w:val="00695CCC"/>
    <w:rsid w:val="00696D63"/>
    <w:rsid w:val="006A30DC"/>
    <w:rsid w:val="006B3067"/>
    <w:rsid w:val="006B4934"/>
    <w:rsid w:val="006F0DA7"/>
    <w:rsid w:val="00711CC0"/>
    <w:rsid w:val="00736216"/>
    <w:rsid w:val="00740F75"/>
    <w:rsid w:val="00743DC4"/>
    <w:rsid w:val="00744E83"/>
    <w:rsid w:val="00750932"/>
    <w:rsid w:val="007574EB"/>
    <w:rsid w:val="00760BA9"/>
    <w:rsid w:val="00776898"/>
    <w:rsid w:val="00792566"/>
    <w:rsid w:val="00795E7B"/>
    <w:rsid w:val="007B1840"/>
    <w:rsid w:val="007B39C1"/>
    <w:rsid w:val="007C1B67"/>
    <w:rsid w:val="007C204D"/>
    <w:rsid w:val="007C3657"/>
    <w:rsid w:val="007C77D5"/>
    <w:rsid w:val="007E1ABD"/>
    <w:rsid w:val="007E3A2D"/>
    <w:rsid w:val="007F44B3"/>
    <w:rsid w:val="00801774"/>
    <w:rsid w:val="0083145B"/>
    <w:rsid w:val="008601A9"/>
    <w:rsid w:val="00862C6D"/>
    <w:rsid w:val="008645CA"/>
    <w:rsid w:val="00872304"/>
    <w:rsid w:val="008A19D9"/>
    <w:rsid w:val="008B7112"/>
    <w:rsid w:val="008C13FD"/>
    <w:rsid w:val="008C3E01"/>
    <w:rsid w:val="008D0E08"/>
    <w:rsid w:val="008D6AFC"/>
    <w:rsid w:val="008E6AE4"/>
    <w:rsid w:val="008F4173"/>
    <w:rsid w:val="009218BF"/>
    <w:rsid w:val="00952F27"/>
    <w:rsid w:val="0096235C"/>
    <w:rsid w:val="0097174D"/>
    <w:rsid w:val="00971A8A"/>
    <w:rsid w:val="00990222"/>
    <w:rsid w:val="0099065C"/>
    <w:rsid w:val="00994D71"/>
    <w:rsid w:val="009A33CF"/>
    <w:rsid w:val="009B2FDF"/>
    <w:rsid w:val="009D0751"/>
    <w:rsid w:val="009E15DB"/>
    <w:rsid w:val="009E6563"/>
    <w:rsid w:val="009E6DC7"/>
    <w:rsid w:val="009F3C60"/>
    <w:rsid w:val="00A20D07"/>
    <w:rsid w:val="00A31164"/>
    <w:rsid w:val="00A43983"/>
    <w:rsid w:val="00A45DFE"/>
    <w:rsid w:val="00A62A62"/>
    <w:rsid w:val="00A72E50"/>
    <w:rsid w:val="00A75B2F"/>
    <w:rsid w:val="00A778CD"/>
    <w:rsid w:val="00AA0C89"/>
    <w:rsid w:val="00AA0D5C"/>
    <w:rsid w:val="00AA2848"/>
    <w:rsid w:val="00AB6B9D"/>
    <w:rsid w:val="00AC3585"/>
    <w:rsid w:val="00AC7CC3"/>
    <w:rsid w:val="00AD1713"/>
    <w:rsid w:val="00AE2626"/>
    <w:rsid w:val="00AF3EBC"/>
    <w:rsid w:val="00B11B97"/>
    <w:rsid w:val="00B135F1"/>
    <w:rsid w:val="00B15289"/>
    <w:rsid w:val="00B16025"/>
    <w:rsid w:val="00B23EEC"/>
    <w:rsid w:val="00B3098A"/>
    <w:rsid w:val="00B3564C"/>
    <w:rsid w:val="00B46DF6"/>
    <w:rsid w:val="00B81A52"/>
    <w:rsid w:val="00B87579"/>
    <w:rsid w:val="00BA0352"/>
    <w:rsid w:val="00BB4BEA"/>
    <w:rsid w:val="00BE5EF6"/>
    <w:rsid w:val="00BF7F4F"/>
    <w:rsid w:val="00C00CE3"/>
    <w:rsid w:val="00C106A9"/>
    <w:rsid w:val="00C11AB4"/>
    <w:rsid w:val="00C22B19"/>
    <w:rsid w:val="00C63A7E"/>
    <w:rsid w:val="00C7241A"/>
    <w:rsid w:val="00C751C5"/>
    <w:rsid w:val="00C85F2A"/>
    <w:rsid w:val="00C93352"/>
    <w:rsid w:val="00CA4154"/>
    <w:rsid w:val="00CB6196"/>
    <w:rsid w:val="00CC01F1"/>
    <w:rsid w:val="00CD0925"/>
    <w:rsid w:val="00CD42E6"/>
    <w:rsid w:val="00CD6734"/>
    <w:rsid w:val="00CD7046"/>
    <w:rsid w:val="00CF34C5"/>
    <w:rsid w:val="00D106C0"/>
    <w:rsid w:val="00D10CF0"/>
    <w:rsid w:val="00D30DE3"/>
    <w:rsid w:val="00D32357"/>
    <w:rsid w:val="00D3260D"/>
    <w:rsid w:val="00D40E32"/>
    <w:rsid w:val="00D44486"/>
    <w:rsid w:val="00D5179A"/>
    <w:rsid w:val="00D53121"/>
    <w:rsid w:val="00D56C1E"/>
    <w:rsid w:val="00D5740F"/>
    <w:rsid w:val="00D7615B"/>
    <w:rsid w:val="00D84805"/>
    <w:rsid w:val="00D85345"/>
    <w:rsid w:val="00D979EB"/>
    <w:rsid w:val="00DA2F2A"/>
    <w:rsid w:val="00DB2D71"/>
    <w:rsid w:val="00DD4FC4"/>
    <w:rsid w:val="00DF30AD"/>
    <w:rsid w:val="00DF4C42"/>
    <w:rsid w:val="00DF54BB"/>
    <w:rsid w:val="00DF7408"/>
    <w:rsid w:val="00E05ECA"/>
    <w:rsid w:val="00E40316"/>
    <w:rsid w:val="00E4297E"/>
    <w:rsid w:val="00E434B5"/>
    <w:rsid w:val="00E67355"/>
    <w:rsid w:val="00E71FC4"/>
    <w:rsid w:val="00E93C60"/>
    <w:rsid w:val="00EA285E"/>
    <w:rsid w:val="00EA2EB6"/>
    <w:rsid w:val="00EA472A"/>
    <w:rsid w:val="00EB13D6"/>
    <w:rsid w:val="00EC11B7"/>
    <w:rsid w:val="00EC2D28"/>
    <w:rsid w:val="00EC6934"/>
    <w:rsid w:val="00ED0BF7"/>
    <w:rsid w:val="00ED654B"/>
    <w:rsid w:val="00ED769B"/>
    <w:rsid w:val="00F06239"/>
    <w:rsid w:val="00F1595C"/>
    <w:rsid w:val="00F16D2C"/>
    <w:rsid w:val="00F312E6"/>
    <w:rsid w:val="00F64BBD"/>
    <w:rsid w:val="00F903A7"/>
    <w:rsid w:val="00F9642C"/>
    <w:rsid w:val="00FA4392"/>
    <w:rsid w:val="00FB4B64"/>
    <w:rsid w:val="00FC0517"/>
    <w:rsid w:val="00FD271E"/>
    <w:rsid w:val="00FD3598"/>
    <w:rsid w:val="00FF4F89"/>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endnote text" w:uiPriority="0"/>
    <w:lsdException w:name="Lis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Document Map" w:uiPriority="0"/>
    <w:lsdException w:name="HTML Preformatted"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9702F"/>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544642"/>
    <w:pPr>
      <w:keepNext/>
      <w:suppressAutoHyphens/>
      <w:autoSpaceDE/>
      <w:autoSpaceDN/>
      <w:adjustRightInd/>
      <w:outlineLvl w:val="0"/>
    </w:pPr>
    <w:rPr>
      <w:rFonts w:eastAsia="Andale Sans UI"/>
      <w:kern w:val="1"/>
      <w:sz w:val="28"/>
      <w:szCs w:val="24"/>
    </w:rPr>
  </w:style>
  <w:style w:type="paragraph" w:styleId="2">
    <w:name w:val="heading 2"/>
    <w:basedOn w:val="a"/>
    <w:next w:val="a"/>
    <w:link w:val="20"/>
    <w:unhideWhenUsed/>
    <w:qFormat/>
    <w:rsid w:val="00EC2D2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BF7F4F"/>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EB13D6"/>
    <w:pPr>
      <w:keepNext/>
      <w:widowControl/>
      <w:suppressAutoHyphens/>
      <w:autoSpaceDE/>
      <w:autoSpaceDN/>
      <w:adjustRightInd/>
      <w:ind w:left="1440"/>
      <w:outlineLvl w:val="3"/>
    </w:pPr>
    <w:rPr>
      <w:b/>
      <w:sz w:val="24"/>
      <w:lang w:eastAsia="ar-SA"/>
    </w:rPr>
  </w:style>
  <w:style w:type="paragraph" w:styleId="5">
    <w:name w:val="heading 5"/>
    <w:basedOn w:val="a"/>
    <w:next w:val="a"/>
    <w:link w:val="50"/>
    <w:qFormat/>
    <w:rsid w:val="00EB13D6"/>
    <w:pPr>
      <w:keepNext/>
      <w:widowControl/>
      <w:suppressAutoHyphens/>
      <w:autoSpaceDE/>
      <w:autoSpaceDN/>
      <w:adjustRightInd/>
      <w:ind w:left="1440"/>
      <w:jc w:val="center"/>
      <w:outlineLvl w:val="4"/>
    </w:pPr>
    <w:rPr>
      <w:b/>
      <w:sz w:val="32"/>
      <w:lang w:eastAsia="ar-SA"/>
    </w:rPr>
  </w:style>
  <w:style w:type="paragraph" w:styleId="7">
    <w:name w:val="heading 7"/>
    <w:basedOn w:val="a"/>
    <w:next w:val="a"/>
    <w:link w:val="70"/>
    <w:uiPriority w:val="9"/>
    <w:unhideWhenUsed/>
    <w:qFormat/>
    <w:rsid w:val="00EB13D6"/>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44642"/>
    <w:rPr>
      <w:rFonts w:ascii="Times New Roman" w:eastAsia="Andale Sans UI" w:hAnsi="Times New Roman" w:cs="Times New Roman"/>
      <w:kern w:val="1"/>
      <w:sz w:val="28"/>
      <w:szCs w:val="24"/>
      <w:lang w:eastAsia="ru-RU"/>
    </w:rPr>
  </w:style>
  <w:style w:type="character" w:customStyle="1" w:styleId="20">
    <w:name w:val="Заголовок 2 Знак"/>
    <w:basedOn w:val="a0"/>
    <w:link w:val="2"/>
    <w:uiPriority w:val="9"/>
    <w:rsid w:val="00EC2D28"/>
    <w:rPr>
      <w:rFonts w:asciiTheme="majorHAnsi" w:eastAsiaTheme="majorEastAsia" w:hAnsiTheme="majorHAnsi" w:cstheme="majorBidi"/>
      <w:b/>
      <w:bCs/>
      <w:color w:val="4F81BD" w:themeColor="accent1"/>
      <w:sz w:val="26"/>
      <w:szCs w:val="26"/>
      <w:lang w:eastAsia="ru-RU"/>
    </w:rPr>
  </w:style>
  <w:style w:type="paragraph" w:customStyle="1" w:styleId="ConsPlusNormal">
    <w:name w:val="ConsPlusNormal"/>
    <w:link w:val="ConsPlusNormal0"/>
    <w:rsid w:val="00000F7A"/>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000F7A"/>
    <w:pPr>
      <w:widowControl w:val="0"/>
      <w:autoSpaceDE w:val="0"/>
      <w:autoSpaceDN w:val="0"/>
      <w:spacing w:after="0" w:line="240" w:lineRule="auto"/>
    </w:pPr>
    <w:rPr>
      <w:rFonts w:ascii="Calibri" w:eastAsia="Times New Roman" w:hAnsi="Calibri" w:cs="Calibri"/>
      <w:b/>
      <w:szCs w:val="20"/>
      <w:lang w:eastAsia="ru-RU"/>
    </w:rPr>
  </w:style>
  <w:style w:type="paragraph" w:customStyle="1" w:styleId="ConsPlusCell">
    <w:name w:val="ConsPlusCell"/>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000F7A"/>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000F7A"/>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000F7A"/>
    <w:pPr>
      <w:widowControl w:val="0"/>
      <w:autoSpaceDE w:val="0"/>
      <w:autoSpaceDN w:val="0"/>
      <w:spacing w:after="0" w:line="240" w:lineRule="auto"/>
    </w:pPr>
    <w:rPr>
      <w:rFonts w:ascii="Tahoma" w:eastAsia="Times New Roman" w:hAnsi="Tahoma" w:cs="Tahoma"/>
      <w:szCs w:val="20"/>
      <w:lang w:eastAsia="ru-RU"/>
    </w:rPr>
  </w:style>
  <w:style w:type="paragraph" w:styleId="a3">
    <w:name w:val="Normal (Web)"/>
    <w:aliases w:val="Обычный (Web),Обычный (Web)1,Обычный (веб) Знак,Обычный (Web)1 Знак,Знак Знак Знак,Знак Знак"/>
    <w:basedOn w:val="a"/>
    <w:link w:val="11"/>
    <w:uiPriority w:val="99"/>
    <w:unhideWhenUsed/>
    <w:rsid w:val="0049702F"/>
    <w:pPr>
      <w:widowControl/>
      <w:autoSpaceDE/>
      <w:autoSpaceDN/>
      <w:adjustRightInd/>
      <w:spacing w:before="100" w:beforeAutospacing="1" w:after="119"/>
    </w:pPr>
    <w:rPr>
      <w:sz w:val="24"/>
      <w:szCs w:val="24"/>
    </w:rPr>
  </w:style>
  <w:style w:type="table" w:styleId="a4">
    <w:name w:val="Table Grid"/>
    <w:basedOn w:val="a1"/>
    <w:uiPriority w:val="59"/>
    <w:rsid w:val="0049702F"/>
    <w:pPr>
      <w:spacing w:after="0" w:line="240" w:lineRule="auto"/>
    </w:pPr>
    <w:rPr>
      <w:rFonts w:ascii="Calibri" w:eastAsia="Times New Roman" w:hAnsi="Calibri" w:cs="Times New Roman"/>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5">
    <w:name w:val="Основной текст_"/>
    <w:basedOn w:val="a0"/>
    <w:link w:val="31"/>
    <w:rsid w:val="00544642"/>
    <w:rPr>
      <w:rFonts w:ascii="Times New Roman" w:eastAsia="Times New Roman" w:hAnsi="Times New Roman" w:cs="Times New Roman"/>
      <w:sz w:val="27"/>
      <w:szCs w:val="27"/>
      <w:shd w:val="clear" w:color="auto" w:fill="FFFFFF"/>
    </w:rPr>
  </w:style>
  <w:style w:type="paragraph" w:customStyle="1" w:styleId="31">
    <w:name w:val="Основной текст3"/>
    <w:basedOn w:val="a"/>
    <w:link w:val="a5"/>
    <w:rsid w:val="00544642"/>
    <w:pPr>
      <w:shd w:val="clear" w:color="auto" w:fill="FFFFFF"/>
      <w:autoSpaceDE/>
      <w:autoSpaceDN/>
      <w:adjustRightInd/>
      <w:spacing w:line="566" w:lineRule="exact"/>
      <w:jc w:val="center"/>
    </w:pPr>
    <w:rPr>
      <w:sz w:val="27"/>
      <w:szCs w:val="27"/>
      <w:lang w:eastAsia="en-US"/>
    </w:rPr>
  </w:style>
  <w:style w:type="paragraph" w:styleId="a6">
    <w:name w:val="header"/>
    <w:aliases w:val=" Знак"/>
    <w:basedOn w:val="a"/>
    <w:link w:val="a7"/>
    <w:uiPriority w:val="99"/>
    <w:unhideWhenUsed/>
    <w:rsid w:val="00544642"/>
    <w:pPr>
      <w:widowControl/>
      <w:tabs>
        <w:tab w:val="center" w:pos="4677"/>
        <w:tab w:val="right" w:pos="9355"/>
      </w:tabs>
      <w:autoSpaceDE/>
      <w:autoSpaceDN/>
      <w:adjustRightInd/>
    </w:pPr>
    <w:rPr>
      <w:rFonts w:ascii="Calibri" w:eastAsia="Calibri" w:hAnsi="Calibri"/>
      <w:sz w:val="22"/>
      <w:szCs w:val="22"/>
      <w:lang w:eastAsia="en-US"/>
    </w:rPr>
  </w:style>
  <w:style w:type="character" w:customStyle="1" w:styleId="a7">
    <w:name w:val="Верхний колонтитул Знак"/>
    <w:aliases w:val=" Знак Знак"/>
    <w:basedOn w:val="a0"/>
    <w:link w:val="a6"/>
    <w:uiPriority w:val="99"/>
    <w:rsid w:val="00544642"/>
    <w:rPr>
      <w:rFonts w:ascii="Calibri" w:eastAsia="Calibri" w:hAnsi="Calibri" w:cs="Times New Roman"/>
    </w:rPr>
  </w:style>
  <w:style w:type="paragraph" w:styleId="a8">
    <w:name w:val="Balloon Text"/>
    <w:basedOn w:val="a"/>
    <w:link w:val="a9"/>
    <w:uiPriority w:val="99"/>
    <w:unhideWhenUsed/>
    <w:rsid w:val="00544642"/>
    <w:rPr>
      <w:rFonts w:ascii="Tahoma" w:hAnsi="Tahoma" w:cs="Tahoma"/>
      <w:sz w:val="16"/>
      <w:szCs w:val="16"/>
    </w:rPr>
  </w:style>
  <w:style w:type="character" w:customStyle="1" w:styleId="a9">
    <w:name w:val="Текст выноски Знак"/>
    <w:basedOn w:val="a0"/>
    <w:link w:val="a8"/>
    <w:uiPriority w:val="99"/>
    <w:rsid w:val="00544642"/>
    <w:rPr>
      <w:rFonts w:ascii="Tahoma" w:eastAsia="Times New Roman" w:hAnsi="Tahoma" w:cs="Tahoma"/>
      <w:sz w:val="16"/>
      <w:szCs w:val="16"/>
      <w:lang w:eastAsia="ru-RU"/>
    </w:rPr>
  </w:style>
  <w:style w:type="character" w:customStyle="1" w:styleId="FontStyle62">
    <w:name w:val="Font Style62"/>
    <w:rsid w:val="00544642"/>
    <w:rPr>
      <w:rFonts w:ascii="Times New Roman" w:hAnsi="Times New Roman" w:cs="Times New Roman"/>
      <w:b/>
      <w:bCs/>
      <w:sz w:val="26"/>
      <w:szCs w:val="26"/>
    </w:rPr>
  </w:style>
  <w:style w:type="character" w:customStyle="1" w:styleId="apple-converted-space">
    <w:name w:val="apple-converted-space"/>
    <w:basedOn w:val="a0"/>
    <w:rsid w:val="00544642"/>
  </w:style>
  <w:style w:type="character" w:customStyle="1" w:styleId="FontStyle54">
    <w:name w:val="Font Style54"/>
    <w:rsid w:val="00544642"/>
    <w:rPr>
      <w:rFonts w:ascii="Times New Roman" w:hAnsi="Times New Roman" w:cs="Times New Roman"/>
      <w:sz w:val="26"/>
      <w:szCs w:val="26"/>
    </w:rPr>
  </w:style>
  <w:style w:type="paragraph" w:customStyle="1" w:styleId="12">
    <w:name w:val="Маркированный список1"/>
    <w:basedOn w:val="a"/>
    <w:rsid w:val="00544642"/>
    <w:pPr>
      <w:suppressAutoHyphens/>
      <w:autoSpaceDE/>
      <w:autoSpaceDN/>
      <w:adjustRightInd/>
      <w:contextualSpacing/>
    </w:pPr>
    <w:rPr>
      <w:rFonts w:eastAsia="Andale Sans UI"/>
      <w:kern w:val="1"/>
      <w:sz w:val="24"/>
      <w:szCs w:val="24"/>
    </w:rPr>
  </w:style>
  <w:style w:type="paragraph" w:customStyle="1" w:styleId="Style44">
    <w:name w:val="Style44"/>
    <w:basedOn w:val="a"/>
    <w:rsid w:val="00544642"/>
    <w:pPr>
      <w:suppressAutoHyphens/>
      <w:autoSpaceDN/>
      <w:adjustRightInd/>
      <w:jc w:val="center"/>
    </w:pPr>
    <w:rPr>
      <w:rFonts w:eastAsia="Andale Sans UI"/>
      <w:kern w:val="1"/>
      <w:sz w:val="24"/>
      <w:szCs w:val="24"/>
    </w:rPr>
  </w:style>
  <w:style w:type="paragraph" w:customStyle="1" w:styleId="Default">
    <w:name w:val="Default"/>
    <w:rsid w:val="00544642"/>
    <w:pPr>
      <w:suppressAutoHyphens/>
      <w:autoSpaceDE w:val="0"/>
      <w:spacing w:after="0" w:line="240" w:lineRule="auto"/>
    </w:pPr>
    <w:rPr>
      <w:rFonts w:ascii="Times New Roman" w:eastAsia="Calibri" w:hAnsi="Times New Roman" w:cs="Times New Roman"/>
      <w:color w:val="000000"/>
      <w:kern w:val="1"/>
      <w:sz w:val="24"/>
      <w:szCs w:val="24"/>
      <w:lang w:eastAsia="zh-CN"/>
    </w:rPr>
  </w:style>
  <w:style w:type="paragraph" w:customStyle="1" w:styleId="formattext">
    <w:name w:val="formattext"/>
    <w:basedOn w:val="a"/>
    <w:rsid w:val="00544642"/>
    <w:pPr>
      <w:suppressAutoHyphens/>
      <w:autoSpaceDE/>
      <w:autoSpaceDN/>
      <w:adjustRightInd/>
      <w:spacing w:before="280" w:after="280"/>
    </w:pPr>
    <w:rPr>
      <w:rFonts w:eastAsia="Andale Sans UI"/>
      <w:kern w:val="1"/>
      <w:sz w:val="24"/>
      <w:szCs w:val="24"/>
    </w:rPr>
  </w:style>
  <w:style w:type="paragraph" w:styleId="aa">
    <w:name w:val="List Paragraph"/>
    <w:basedOn w:val="a"/>
    <w:uiPriority w:val="34"/>
    <w:qFormat/>
    <w:rsid w:val="00544642"/>
    <w:pPr>
      <w:widowControl/>
      <w:autoSpaceDE/>
      <w:autoSpaceDN/>
      <w:adjustRightInd/>
      <w:ind w:left="720" w:firstLine="709"/>
      <w:contextualSpacing/>
      <w:jc w:val="both"/>
    </w:pPr>
    <w:rPr>
      <w:rFonts w:asciiTheme="minorHAnsi" w:eastAsiaTheme="minorHAnsi" w:hAnsiTheme="minorHAnsi" w:cstheme="minorBidi"/>
      <w:sz w:val="22"/>
      <w:szCs w:val="22"/>
      <w:lang w:eastAsia="en-US"/>
    </w:rPr>
  </w:style>
  <w:style w:type="paragraph" w:styleId="ab">
    <w:name w:val="footer"/>
    <w:basedOn w:val="a"/>
    <w:link w:val="ac"/>
    <w:uiPriority w:val="99"/>
    <w:unhideWhenUsed/>
    <w:rsid w:val="00544642"/>
    <w:pPr>
      <w:tabs>
        <w:tab w:val="center" w:pos="4677"/>
        <w:tab w:val="right" w:pos="9355"/>
      </w:tabs>
    </w:pPr>
  </w:style>
  <w:style w:type="character" w:customStyle="1" w:styleId="ac">
    <w:name w:val="Нижний колонтитул Знак"/>
    <w:basedOn w:val="a0"/>
    <w:link w:val="ab"/>
    <w:uiPriority w:val="99"/>
    <w:rsid w:val="00544642"/>
    <w:rPr>
      <w:rFonts w:ascii="Times New Roman" w:eastAsia="Times New Roman" w:hAnsi="Times New Roman" w:cs="Times New Roman"/>
      <w:sz w:val="20"/>
      <w:szCs w:val="20"/>
      <w:lang w:eastAsia="ru-RU"/>
    </w:rPr>
  </w:style>
  <w:style w:type="paragraph" w:styleId="32">
    <w:name w:val="Body Text 3"/>
    <w:basedOn w:val="a"/>
    <w:link w:val="33"/>
    <w:rsid w:val="00EC2D28"/>
    <w:pPr>
      <w:widowControl/>
      <w:autoSpaceDE/>
      <w:autoSpaceDN/>
      <w:adjustRightInd/>
      <w:spacing w:line="360" w:lineRule="auto"/>
      <w:jc w:val="center"/>
    </w:pPr>
    <w:rPr>
      <w:sz w:val="28"/>
    </w:rPr>
  </w:style>
  <w:style w:type="character" w:customStyle="1" w:styleId="33">
    <w:name w:val="Основной текст 3 Знак"/>
    <w:basedOn w:val="a0"/>
    <w:link w:val="32"/>
    <w:rsid w:val="00EC2D28"/>
    <w:rPr>
      <w:rFonts w:ascii="Times New Roman" w:eastAsia="Times New Roman" w:hAnsi="Times New Roman" w:cs="Times New Roman"/>
      <w:sz w:val="28"/>
      <w:szCs w:val="20"/>
      <w:lang w:eastAsia="ru-RU"/>
    </w:rPr>
  </w:style>
  <w:style w:type="paragraph" w:customStyle="1" w:styleId="310">
    <w:name w:val="Основной текст 31"/>
    <w:basedOn w:val="a"/>
    <w:rsid w:val="00EC2D28"/>
    <w:pPr>
      <w:widowControl/>
      <w:suppressAutoHyphens/>
      <w:autoSpaceDE/>
      <w:autoSpaceDN/>
      <w:adjustRightInd/>
      <w:jc w:val="both"/>
    </w:pPr>
    <w:rPr>
      <w:b/>
      <w:sz w:val="28"/>
      <w:lang w:eastAsia="ar-SA"/>
    </w:rPr>
  </w:style>
  <w:style w:type="character" w:customStyle="1" w:styleId="Absatz-Standardschriftart">
    <w:name w:val="Absatz-Standardschriftart"/>
    <w:rsid w:val="00EC2D28"/>
  </w:style>
  <w:style w:type="character" w:customStyle="1" w:styleId="WW-Absatz-Standardschriftart">
    <w:name w:val="WW-Absatz-Standardschriftart"/>
    <w:rsid w:val="00EC2D28"/>
  </w:style>
  <w:style w:type="character" w:customStyle="1" w:styleId="WW-Absatz-Standardschriftart1">
    <w:name w:val="WW-Absatz-Standardschriftart1"/>
    <w:rsid w:val="00EC2D28"/>
  </w:style>
  <w:style w:type="character" w:customStyle="1" w:styleId="13">
    <w:name w:val="Основной шрифт абзаца1"/>
    <w:rsid w:val="00EC2D28"/>
  </w:style>
  <w:style w:type="paragraph" w:customStyle="1" w:styleId="ad">
    <w:name w:val="Заголовок"/>
    <w:basedOn w:val="a"/>
    <w:next w:val="ae"/>
    <w:rsid w:val="00EC2D28"/>
    <w:pPr>
      <w:keepNext/>
      <w:widowControl/>
      <w:autoSpaceDE/>
      <w:autoSpaceDN/>
      <w:adjustRightInd/>
      <w:spacing w:before="240" w:after="120"/>
    </w:pPr>
    <w:rPr>
      <w:rFonts w:ascii="Arial" w:eastAsia="SimSun" w:hAnsi="Arial" w:cs="Tahoma"/>
      <w:sz w:val="28"/>
      <w:szCs w:val="28"/>
      <w:lang w:eastAsia="ar-SA"/>
    </w:rPr>
  </w:style>
  <w:style w:type="paragraph" w:styleId="ae">
    <w:name w:val="Body Text"/>
    <w:basedOn w:val="a"/>
    <w:link w:val="af"/>
    <w:rsid w:val="00EC2D28"/>
    <w:pPr>
      <w:widowControl/>
      <w:autoSpaceDE/>
      <w:autoSpaceDN/>
      <w:adjustRightInd/>
      <w:spacing w:after="120"/>
    </w:pPr>
    <w:rPr>
      <w:sz w:val="24"/>
      <w:szCs w:val="24"/>
      <w:lang w:eastAsia="ar-SA"/>
    </w:rPr>
  </w:style>
  <w:style w:type="character" w:customStyle="1" w:styleId="af">
    <w:name w:val="Основной текст Знак"/>
    <w:basedOn w:val="a0"/>
    <w:link w:val="ae"/>
    <w:rsid w:val="00EC2D28"/>
    <w:rPr>
      <w:rFonts w:ascii="Times New Roman" w:eastAsia="Times New Roman" w:hAnsi="Times New Roman" w:cs="Times New Roman"/>
      <w:sz w:val="24"/>
      <w:szCs w:val="24"/>
      <w:lang w:eastAsia="ar-SA"/>
    </w:rPr>
  </w:style>
  <w:style w:type="paragraph" w:styleId="af0">
    <w:name w:val="List"/>
    <w:basedOn w:val="ae"/>
    <w:rsid w:val="00EC2D28"/>
    <w:rPr>
      <w:rFonts w:cs="Tahoma"/>
    </w:rPr>
  </w:style>
  <w:style w:type="paragraph" w:customStyle="1" w:styleId="14">
    <w:name w:val="Название1"/>
    <w:basedOn w:val="a"/>
    <w:rsid w:val="00EC2D28"/>
    <w:pPr>
      <w:widowControl/>
      <w:suppressLineNumbers/>
      <w:autoSpaceDE/>
      <w:autoSpaceDN/>
      <w:adjustRightInd/>
      <w:spacing w:before="120" w:after="120"/>
    </w:pPr>
    <w:rPr>
      <w:rFonts w:cs="Tahoma"/>
      <w:i/>
      <w:iCs/>
      <w:sz w:val="24"/>
      <w:szCs w:val="24"/>
      <w:lang w:eastAsia="ar-SA"/>
    </w:rPr>
  </w:style>
  <w:style w:type="paragraph" w:customStyle="1" w:styleId="15">
    <w:name w:val="Указатель1"/>
    <w:basedOn w:val="a"/>
    <w:rsid w:val="00EC2D28"/>
    <w:pPr>
      <w:widowControl/>
      <w:suppressLineNumbers/>
      <w:autoSpaceDE/>
      <w:autoSpaceDN/>
      <w:adjustRightInd/>
    </w:pPr>
    <w:rPr>
      <w:rFonts w:cs="Tahoma"/>
      <w:sz w:val="24"/>
      <w:szCs w:val="24"/>
      <w:lang w:eastAsia="ar-SA"/>
    </w:rPr>
  </w:style>
  <w:style w:type="paragraph" w:customStyle="1" w:styleId="af1">
    <w:name w:val="Содержимое таблицы"/>
    <w:basedOn w:val="a"/>
    <w:rsid w:val="00EC2D28"/>
    <w:pPr>
      <w:widowControl/>
      <w:suppressLineNumbers/>
      <w:autoSpaceDE/>
      <w:autoSpaceDN/>
      <w:adjustRightInd/>
    </w:pPr>
    <w:rPr>
      <w:sz w:val="24"/>
      <w:szCs w:val="24"/>
      <w:lang w:eastAsia="ar-SA"/>
    </w:rPr>
  </w:style>
  <w:style w:type="paragraph" w:customStyle="1" w:styleId="af2">
    <w:name w:val="Заголовок таблицы"/>
    <w:basedOn w:val="af1"/>
    <w:rsid w:val="00EC2D28"/>
    <w:pPr>
      <w:jc w:val="center"/>
    </w:pPr>
    <w:rPr>
      <w:b/>
      <w:bCs/>
    </w:rPr>
  </w:style>
  <w:style w:type="paragraph" w:customStyle="1" w:styleId="21">
    <w:name w:val="Основной текст 21"/>
    <w:basedOn w:val="a"/>
    <w:rsid w:val="00EC2D28"/>
    <w:pPr>
      <w:widowControl/>
      <w:suppressAutoHyphens/>
      <w:autoSpaceDE/>
      <w:autoSpaceDN/>
      <w:adjustRightInd/>
    </w:pPr>
    <w:rPr>
      <w:b/>
      <w:sz w:val="28"/>
      <w:lang w:eastAsia="ar-SA"/>
    </w:rPr>
  </w:style>
  <w:style w:type="character" w:styleId="af3">
    <w:name w:val="Hyperlink"/>
    <w:basedOn w:val="a0"/>
    <w:unhideWhenUsed/>
    <w:rsid w:val="00EC2D28"/>
    <w:rPr>
      <w:color w:val="0000FF"/>
      <w:u w:val="single"/>
    </w:rPr>
  </w:style>
  <w:style w:type="paragraph" w:customStyle="1" w:styleId="xl64">
    <w:name w:val="xl64"/>
    <w:basedOn w:val="a"/>
    <w:rsid w:val="00EC2D28"/>
    <w:pPr>
      <w:widowControl/>
      <w:autoSpaceDE/>
      <w:autoSpaceDN/>
      <w:adjustRightInd/>
      <w:spacing w:before="100" w:beforeAutospacing="1" w:after="100" w:afterAutospacing="1"/>
    </w:pPr>
    <w:rPr>
      <w:rFonts w:ascii="Arial" w:hAnsi="Arial" w:cs="Arial"/>
    </w:rPr>
  </w:style>
  <w:style w:type="paragraph" w:customStyle="1" w:styleId="xl65">
    <w:name w:val="xl65"/>
    <w:basedOn w:val="a"/>
    <w:rsid w:val="00EC2D28"/>
    <w:pPr>
      <w:widowControl/>
      <w:pBdr>
        <w:top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66">
    <w:name w:val="xl66"/>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7">
    <w:name w:val="xl67"/>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8">
    <w:name w:val="xl68"/>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69">
    <w:name w:val="xl69"/>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rFonts w:ascii="MS Sans Serif" w:hAnsi="MS Sans Serif"/>
      <w:color w:val="000000"/>
      <w:sz w:val="16"/>
      <w:szCs w:val="16"/>
    </w:rPr>
  </w:style>
  <w:style w:type="paragraph" w:customStyle="1" w:styleId="xl70">
    <w:name w:val="xl70"/>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rFonts w:ascii="MS Sans Serif" w:hAnsi="MS Sans Serif"/>
      <w:color w:val="000000"/>
      <w:sz w:val="16"/>
      <w:szCs w:val="16"/>
    </w:rPr>
  </w:style>
  <w:style w:type="paragraph" w:customStyle="1" w:styleId="xl71">
    <w:name w:val="xl71"/>
    <w:basedOn w:val="a"/>
    <w:rsid w:val="00EC2D28"/>
    <w:pPr>
      <w:widowControl/>
      <w:pBdr>
        <w:bottom w:val="single" w:sz="8" w:space="0" w:color="auto"/>
      </w:pBdr>
      <w:autoSpaceDE/>
      <w:autoSpaceDN/>
      <w:adjustRightInd/>
      <w:spacing w:before="100" w:beforeAutospacing="1" w:after="100" w:afterAutospacing="1"/>
      <w:textAlignment w:val="top"/>
    </w:pPr>
    <w:rPr>
      <w:rFonts w:ascii="Arial" w:hAnsi="Arial" w:cs="Arial"/>
    </w:rPr>
  </w:style>
  <w:style w:type="paragraph" w:customStyle="1" w:styleId="xl72">
    <w:name w:val="xl72"/>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3">
    <w:name w:val="xl73"/>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rFonts w:ascii="MS Sans Serif" w:hAnsi="MS Sans Serif"/>
      <w:color w:val="000000"/>
      <w:sz w:val="16"/>
      <w:szCs w:val="16"/>
    </w:rPr>
  </w:style>
  <w:style w:type="paragraph" w:customStyle="1" w:styleId="xl74">
    <w:name w:val="xl74"/>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customStyle="1" w:styleId="xl75">
    <w:name w:val="xl75"/>
    <w:basedOn w:val="a"/>
    <w:rsid w:val="00EC2D28"/>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right"/>
      <w:textAlignment w:val="top"/>
    </w:pPr>
    <w:rPr>
      <w:color w:val="000000"/>
    </w:rPr>
  </w:style>
  <w:style w:type="paragraph" w:styleId="af4">
    <w:name w:val="No Spacing"/>
    <w:qFormat/>
    <w:rsid w:val="00EC2D28"/>
    <w:pPr>
      <w:widowControl w:val="0"/>
      <w:suppressAutoHyphens/>
      <w:autoSpaceDE w:val="0"/>
      <w:spacing w:after="0" w:line="240" w:lineRule="auto"/>
    </w:pPr>
    <w:rPr>
      <w:rFonts w:ascii="Times New Roman" w:eastAsia="Arial" w:hAnsi="Times New Roman" w:cs="Times New Roman"/>
      <w:kern w:val="1"/>
      <w:sz w:val="20"/>
      <w:szCs w:val="20"/>
      <w:lang w:eastAsia="ar-SA"/>
    </w:rPr>
  </w:style>
  <w:style w:type="paragraph" w:customStyle="1" w:styleId="320">
    <w:name w:val="Основной текст 32"/>
    <w:basedOn w:val="a"/>
    <w:rsid w:val="00BF7F4F"/>
    <w:pPr>
      <w:widowControl/>
      <w:suppressAutoHyphens/>
      <w:autoSpaceDE/>
      <w:autoSpaceDN/>
      <w:adjustRightInd/>
      <w:spacing w:line="360" w:lineRule="auto"/>
      <w:jc w:val="center"/>
    </w:pPr>
    <w:rPr>
      <w:sz w:val="28"/>
      <w:lang w:eastAsia="ar-SA"/>
    </w:rPr>
  </w:style>
  <w:style w:type="character" w:customStyle="1" w:styleId="30">
    <w:name w:val="Заголовок 3 Знак"/>
    <w:basedOn w:val="a0"/>
    <w:link w:val="3"/>
    <w:uiPriority w:val="9"/>
    <w:semiHidden/>
    <w:rsid w:val="00BF7F4F"/>
    <w:rPr>
      <w:rFonts w:asciiTheme="majorHAnsi" w:eastAsiaTheme="majorEastAsia" w:hAnsiTheme="majorHAnsi" w:cstheme="majorBidi"/>
      <w:b/>
      <w:bCs/>
      <w:color w:val="4F81BD" w:themeColor="accent1"/>
      <w:sz w:val="20"/>
      <w:szCs w:val="20"/>
      <w:lang w:eastAsia="ru-RU"/>
    </w:rPr>
  </w:style>
  <w:style w:type="paragraph" w:customStyle="1" w:styleId="af5">
    <w:name w:val="Организация"/>
    <w:basedOn w:val="a"/>
    <w:rsid w:val="00BF7F4F"/>
    <w:pPr>
      <w:framePr w:w="3840" w:h="1752" w:wrap="notBeside" w:vAnchor="page" w:hAnchor="margin" w:y="889"/>
      <w:widowControl/>
      <w:autoSpaceDE/>
      <w:autoSpaceDN/>
      <w:adjustRightInd/>
      <w:spacing w:line="280" w:lineRule="auto"/>
    </w:pPr>
    <w:rPr>
      <w:rFonts w:ascii="Arial" w:hAnsi="Arial"/>
      <w:sz w:val="32"/>
    </w:rPr>
  </w:style>
  <w:style w:type="character" w:customStyle="1" w:styleId="FontStyle11">
    <w:name w:val="Font Style11"/>
    <w:basedOn w:val="13"/>
    <w:rsid w:val="005559E0"/>
    <w:rPr>
      <w:rFonts w:ascii="Times New Roman" w:hAnsi="Times New Roman" w:cs="Times New Roman"/>
      <w:sz w:val="20"/>
      <w:szCs w:val="20"/>
    </w:rPr>
  </w:style>
  <w:style w:type="character" w:customStyle="1" w:styleId="INS">
    <w:name w:val="INS"/>
    <w:rsid w:val="00792566"/>
  </w:style>
  <w:style w:type="paragraph" w:customStyle="1" w:styleId="Textbody">
    <w:name w:val="Text body"/>
    <w:basedOn w:val="a"/>
    <w:rsid w:val="00792566"/>
    <w:pPr>
      <w:suppressAutoHyphens/>
      <w:autoSpaceDE/>
      <w:autoSpaceDN/>
      <w:adjustRightInd/>
      <w:spacing w:after="120"/>
      <w:textAlignment w:val="baseline"/>
    </w:pPr>
    <w:rPr>
      <w:rFonts w:eastAsia="SimSun"/>
      <w:kern w:val="1"/>
      <w:sz w:val="24"/>
      <w:szCs w:val="24"/>
      <w:lang w:eastAsia="hi-IN" w:bidi="hi-IN"/>
    </w:rPr>
  </w:style>
  <w:style w:type="paragraph" w:customStyle="1" w:styleId="Heading2">
    <w:name w:val="Heading 2"/>
    <w:basedOn w:val="af6"/>
    <w:next w:val="Textbody"/>
    <w:rsid w:val="00792566"/>
    <w:pPr>
      <w:keepNext/>
      <w:pBdr>
        <w:bottom w:val="none" w:sz="0" w:space="0" w:color="auto"/>
      </w:pBdr>
      <w:suppressAutoHyphens/>
      <w:autoSpaceDE/>
      <w:autoSpaceDN/>
      <w:adjustRightInd/>
      <w:spacing w:before="240" w:after="120"/>
      <w:contextualSpacing w:val="0"/>
      <w:textAlignment w:val="baseline"/>
    </w:pPr>
    <w:rPr>
      <w:rFonts w:ascii="Times New Roman" w:eastAsia="SimSun" w:hAnsi="Times New Roman" w:cs="Tahoma"/>
      <w:b/>
      <w:bCs/>
      <w:color w:val="auto"/>
      <w:spacing w:val="0"/>
      <w:kern w:val="1"/>
      <w:sz w:val="36"/>
      <w:szCs w:val="36"/>
      <w:lang w:eastAsia="hi-IN" w:bidi="hi-IN"/>
    </w:rPr>
  </w:style>
  <w:style w:type="paragraph" w:customStyle="1" w:styleId="PreformattedText">
    <w:name w:val="Preformatted Text"/>
    <w:basedOn w:val="a"/>
    <w:rsid w:val="00792566"/>
    <w:pPr>
      <w:suppressAutoHyphens/>
      <w:autoSpaceDE/>
      <w:autoSpaceDN/>
      <w:adjustRightInd/>
      <w:textAlignment w:val="baseline"/>
    </w:pPr>
    <w:rPr>
      <w:rFonts w:ascii="Courier New" w:eastAsia="NSimSun" w:hAnsi="Courier New" w:cs="Courier New"/>
      <w:kern w:val="1"/>
      <w:lang w:eastAsia="hi-IN" w:bidi="hi-IN"/>
    </w:rPr>
  </w:style>
  <w:style w:type="paragraph" w:styleId="af6">
    <w:name w:val="Title"/>
    <w:basedOn w:val="a"/>
    <w:next w:val="a"/>
    <w:link w:val="af7"/>
    <w:qFormat/>
    <w:rsid w:val="00792566"/>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f7">
    <w:name w:val="Название Знак"/>
    <w:basedOn w:val="a0"/>
    <w:link w:val="af6"/>
    <w:rsid w:val="00792566"/>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41">
    <w:name w:val="Основной текст (4)_"/>
    <w:basedOn w:val="a0"/>
    <w:link w:val="42"/>
    <w:rsid w:val="00792566"/>
    <w:rPr>
      <w:b/>
      <w:bCs/>
      <w:spacing w:val="-7"/>
      <w:sz w:val="26"/>
      <w:szCs w:val="26"/>
      <w:shd w:val="clear" w:color="auto" w:fill="FFFFFF"/>
    </w:rPr>
  </w:style>
  <w:style w:type="paragraph" w:customStyle="1" w:styleId="42">
    <w:name w:val="Основной текст (4)"/>
    <w:basedOn w:val="a"/>
    <w:link w:val="41"/>
    <w:rsid w:val="00792566"/>
    <w:pPr>
      <w:shd w:val="clear" w:color="auto" w:fill="FFFFFF"/>
      <w:autoSpaceDE/>
      <w:autoSpaceDN/>
      <w:adjustRightInd/>
      <w:spacing w:line="360" w:lineRule="exact"/>
      <w:jc w:val="center"/>
    </w:pPr>
    <w:rPr>
      <w:rFonts w:asciiTheme="minorHAnsi" w:eastAsiaTheme="minorHAnsi" w:hAnsiTheme="minorHAnsi" w:cstheme="minorBidi"/>
      <w:b/>
      <w:bCs/>
      <w:spacing w:val="-7"/>
      <w:sz w:val="26"/>
      <w:szCs w:val="26"/>
      <w:shd w:val="clear" w:color="auto" w:fill="FFFFFF"/>
      <w:lang w:eastAsia="en-US"/>
    </w:rPr>
  </w:style>
  <w:style w:type="character" w:customStyle="1" w:styleId="22">
    <w:name w:val="Основной текст (2)_"/>
    <w:basedOn w:val="a0"/>
    <w:link w:val="23"/>
    <w:rsid w:val="00B23EEC"/>
    <w:rPr>
      <w:rFonts w:ascii="Times New Roman" w:eastAsia="Times New Roman" w:hAnsi="Times New Roman" w:cs="Times New Roman"/>
      <w:b/>
      <w:bCs/>
      <w:spacing w:val="-2"/>
      <w:sz w:val="17"/>
      <w:szCs w:val="17"/>
      <w:shd w:val="clear" w:color="auto" w:fill="FFFFFF"/>
    </w:rPr>
  </w:style>
  <w:style w:type="paragraph" w:customStyle="1" w:styleId="23">
    <w:name w:val="Основной текст (2)"/>
    <w:basedOn w:val="a"/>
    <w:link w:val="22"/>
    <w:rsid w:val="00B23EEC"/>
    <w:pPr>
      <w:shd w:val="clear" w:color="auto" w:fill="FFFFFF"/>
      <w:autoSpaceDE/>
      <w:autoSpaceDN/>
      <w:adjustRightInd/>
      <w:spacing w:before="180" w:after="180" w:line="0" w:lineRule="atLeast"/>
      <w:jc w:val="center"/>
    </w:pPr>
    <w:rPr>
      <w:b/>
      <w:bCs/>
      <w:spacing w:val="-2"/>
      <w:sz w:val="17"/>
      <w:szCs w:val="17"/>
      <w:lang w:eastAsia="en-US"/>
    </w:rPr>
  </w:style>
  <w:style w:type="paragraph" w:customStyle="1" w:styleId="16">
    <w:name w:val="Основной текст1"/>
    <w:basedOn w:val="a"/>
    <w:rsid w:val="00B23EEC"/>
    <w:pPr>
      <w:shd w:val="clear" w:color="auto" w:fill="FFFFFF"/>
      <w:autoSpaceDE/>
      <w:autoSpaceDN/>
      <w:adjustRightInd/>
      <w:spacing w:before="600" w:after="360" w:line="214" w:lineRule="exact"/>
    </w:pPr>
    <w:rPr>
      <w:color w:val="000000"/>
      <w:spacing w:val="-2"/>
      <w:sz w:val="17"/>
      <w:szCs w:val="17"/>
    </w:rPr>
  </w:style>
  <w:style w:type="paragraph" w:customStyle="1" w:styleId="Standard">
    <w:name w:val="Standard"/>
    <w:rsid w:val="00B23EEC"/>
    <w:pPr>
      <w:widowControl w:val="0"/>
      <w:suppressAutoHyphens/>
      <w:autoSpaceDN w:val="0"/>
      <w:spacing w:after="0" w:line="240" w:lineRule="auto"/>
      <w:textAlignment w:val="baseline"/>
    </w:pPr>
    <w:rPr>
      <w:rFonts w:ascii="Times New Roman" w:eastAsia="Arial Unicode MS" w:hAnsi="Times New Roman" w:cs="Times New Roman"/>
      <w:kern w:val="3"/>
      <w:sz w:val="24"/>
      <w:szCs w:val="24"/>
      <w:lang w:eastAsia="zh-CN"/>
    </w:rPr>
  </w:style>
  <w:style w:type="paragraph" w:customStyle="1" w:styleId="MinorHeading">
    <w:name w:val="Minor Heading"/>
    <w:next w:val="a"/>
    <w:rsid w:val="00B23EEC"/>
    <w:pPr>
      <w:keepNext/>
      <w:keepLines/>
      <w:widowControl w:val="0"/>
      <w:spacing w:before="144" w:after="144" w:line="264" w:lineRule="atLeast"/>
      <w:jc w:val="center"/>
    </w:pPr>
    <w:rPr>
      <w:rFonts w:ascii="TimesDL" w:eastAsia="Times New Roman" w:hAnsi="TimesDL" w:cs="Times New Roman"/>
      <w:b/>
      <w:sz w:val="24"/>
      <w:szCs w:val="20"/>
      <w:lang w:val="en-US" w:eastAsia="ru-RU"/>
    </w:rPr>
  </w:style>
  <w:style w:type="character" w:customStyle="1" w:styleId="17">
    <w:name w:val="Заголовок №1_"/>
    <w:basedOn w:val="a0"/>
    <w:link w:val="18"/>
    <w:rsid w:val="00E05ECA"/>
    <w:rPr>
      <w:rFonts w:ascii="Times New Roman" w:eastAsia="Times New Roman" w:hAnsi="Times New Roman" w:cs="Times New Roman"/>
      <w:b/>
      <w:bCs/>
      <w:spacing w:val="-2"/>
      <w:sz w:val="19"/>
      <w:szCs w:val="19"/>
      <w:shd w:val="clear" w:color="auto" w:fill="FFFFFF"/>
    </w:rPr>
  </w:style>
  <w:style w:type="character" w:customStyle="1" w:styleId="7pt">
    <w:name w:val="Основной текст + 7 pt"/>
    <w:basedOn w:val="a5"/>
    <w:rsid w:val="00E05ECA"/>
    <w:rPr>
      <w:b w:val="0"/>
      <w:bCs w:val="0"/>
      <w:i w:val="0"/>
      <w:iCs w:val="0"/>
      <w:smallCaps w:val="0"/>
      <w:strike w:val="0"/>
      <w:color w:val="000000"/>
      <w:spacing w:val="-3"/>
      <w:w w:val="100"/>
      <w:position w:val="0"/>
      <w:sz w:val="14"/>
      <w:szCs w:val="14"/>
      <w:u w:val="none"/>
      <w:lang w:val="ru-RU"/>
    </w:rPr>
  </w:style>
  <w:style w:type="paragraph" w:customStyle="1" w:styleId="18">
    <w:name w:val="Заголовок №1"/>
    <w:basedOn w:val="a"/>
    <w:link w:val="17"/>
    <w:rsid w:val="00E05ECA"/>
    <w:pPr>
      <w:shd w:val="clear" w:color="auto" w:fill="FFFFFF"/>
      <w:autoSpaceDE/>
      <w:autoSpaceDN/>
      <w:adjustRightInd/>
      <w:spacing w:after="360" w:line="0" w:lineRule="atLeast"/>
      <w:jc w:val="center"/>
      <w:outlineLvl w:val="0"/>
    </w:pPr>
    <w:rPr>
      <w:b/>
      <w:bCs/>
      <w:spacing w:val="-2"/>
      <w:sz w:val="19"/>
      <w:szCs w:val="19"/>
      <w:lang w:eastAsia="en-US"/>
    </w:rPr>
  </w:style>
  <w:style w:type="character" w:customStyle="1" w:styleId="highlighthighlightactive">
    <w:name w:val="highlight highlight_active"/>
    <w:basedOn w:val="a0"/>
    <w:rsid w:val="00E05ECA"/>
  </w:style>
  <w:style w:type="paragraph" w:customStyle="1" w:styleId="western">
    <w:name w:val="western"/>
    <w:basedOn w:val="a"/>
    <w:rsid w:val="00E05ECA"/>
    <w:pPr>
      <w:widowControl/>
      <w:autoSpaceDE/>
      <w:autoSpaceDN/>
      <w:adjustRightInd/>
      <w:spacing w:before="280" w:after="280"/>
    </w:pPr>
    <w:rPr>
      <w:sz w:val="24"/>
      <w:szCs w:val="24"/>
      <w:lang w:eastAsia="ar-SA"/>
    </w:rPr>
  </w:style>
  <w:style w:type="character" w:styleId="af8">
    <w:name w:val="Strong"/>
    <w:basedOn w:val="a0"/>
    <w:qFormat/>
    <w:rsid w:val="008C13FD"/>
    <w:rPr>
      <w:b/>
      <w:bCs/>
    </w:rPr>
  </w:style>
  <w:style w:type="paragraph" w:customStyle="1" w:styleId="ConsNormal">
    <w:name w:val="ConsNormal"/>
    <w:rsid w:val="008C13FD"/>
    <w:pPr>
      <w:widowControl w:val="0"/>
      <w:suppressAutoHyphens/>
      <w:autoSpaceDE w:val="0"/>
      <w:spacing w:after="0" w:line="240" w:lineRule="auto"/>
      <w:ind w:firstLine="720"/>
    </w:pPr>
    <w:rPr>
      <w:rFonts w:ascii="Arial" w:eastAsia="Arial" w:hAnsi="Arial" w:cs="Arial"/>
      <w:kern w:val="1"/>
      <w:sz w:val="18"/>
      <w:szCs w:val="18"/>
      <w:lang w:eastAsia="ar-SA"/>
    </w:rPr>
  </w:style>
  <w:style w:type="character" w:customStyle="1" w:styleId="Internetlink">
    <w:name w:val="Internet link"/>
    <w:rsid w:val="008C13FD"/>
    <w:rPr>
      <w:color w:val="000080"/>
      <w:u w:val="single"/>
    </w:rPr>
  </w:style>
  <w:style w:type="numbering" w:customStyle="1" w:styleId="WW8Num8">
    <w:name w:val="WW8Num8"/>
    <w:basedOn w:val="a2"/>
    <w:rsid w:val="008C13FD"/>
    <w:pPr>
      <w:numPr>
        <w:numId w:val="1"/>
      </w:numPr>
    </w:pPr>
  </w:style>
  <w:style w:type="paragraph" w:customStyle="1" w:styleId="consplusnormal1">
    <w:name w:val="consplusnormal"/>
    <w:basedOn w:val="a"/>
    <w:rsid w:val="00B11B97"/>
    <w:pPr>
      <w:widowControl/>
      <w:autoSpaceDE/>
      <w:autoSpaceDN/>
      <w:adjustRightInd/>
      <w:spacing w:before="100" w:beforeAutospacing="1" w:after="100" w:afterAutospacing="1"/>
    </w:pPr>
    <w:rPr>
      <w:sz w:val="24"/>
      <w:szCs w:val="24"/>
    </w:rPr>
  </w:style>
  <w:style w:type="character" w:styleId="af9">
    <w:name w:val="FollowedHyperlink"/>
    <w:basedOn w:val="a0"/>
    <w:uiPriority w:val="99"/>
    <w:semiHidden/>
    <w:unhideWhenUsed/>
    <w:rsid w:val="00B11B97"/>
    <w:rPr>
      <w:color w:val="800080"/>
      <w:u w:val="single"/>
    </w:rPr>
  </w:style>
  <w:style w:type="paragraph" w:customStyle="1" w:styleId="xl76">
    <w:name w:val="xl7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7">
    <w:name w:val="xl77"/>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78">
    <w:name w:val="xl78"/>
    <w:basedOn w:val="a"/>
    <w:rsid w:val="00B11B97"/>
    <w:pPr>
      <w:widowControl/>
      <w:autoSpaceDE/>
      <w:autoSpaceDN/>
      <w:adjustRightInd/>
      <w:spacing w:before="100" w:beforeAutospacing="1" w:after="100" w:afterAutospacing="1"/>
      <w:jc w:val="center"/>
      <w:textAlignment w:val="center"/>
    </w:pPr>
    <w:rPr>
      <w:sz w:val="22"/>
      <w:szCs w:val="22"/>
    </w:rPr>
  </w:style>
  <w:style w:type="paragraph" w:customStyle="1" w:styleId="xl79">
    <w:name w:val="xl79"/>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4"/>
      <w:szCs w:val="24"/>
    </w:rPr>
  </w:style>
  <w:style w:type="paragraph" w:customStyle="1" w:styleId="xl80">
    <w:name w:val="xl80"/>
    <w:basedOn w:val="a"/>
    <w:rsid w:val="00B11B97"/>
    <w:pPr>
      <w:widowControl/>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2"/>
      <w:szCs w:val="22"/>
    </w:rPr>
  </w:style>
  <w:style w:type="paragraph" w:customStyle="1" w:styleId="xl81">
    <w:name w:val="xl8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2">
    <w:name w:val="xl8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3">
    <w:name w:val="xl8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84">
    <w:name w:val="xl8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color w:val="000000"/>
      <w:sz w:val="22"/>
      <w:szCs w:val="22"/>
    </w:rPr>
  </w:style>
  <w:style w:type="paragraph" w:customStyle="1" w:styleId="xl85">
    <w:name w:val="xl85"/>
    <w:basedOn w:val="a"/>
    <w:rsid w:val="00B11B97"/>
    <w:pPr>
      <w:widowControl/>
      <w:autoSpaceDE/>
      <w:autoSpaceDN/>
      <w:adjustRightInd/>
      <w:spacing w:before="100" w:beforeAutospacing="1" w:after="100" w:afterAutospacing="1"/>
      <w:textAlignment w:val="top"/>
    </w:pPr>
    <w:rPr>
      <w:sz w:val="22"/>
      <w:szCs w:val="22"/>
    </w:rPr>
  </w:style>
  <w:style w:type="paragraph" w:customStyle="1" w:styleId="xl86">
    <w:name w:val="xl86"/>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7">
    <w:name w:val="xl87"/>
    <w:basedOn w:val="a"/>
    <w:rsid w:val="00B11B97"/>
    <w:pPr>
      <w:widowControl/>
      <w:autoSpaceDE/>
      <w:autoSpaceDN/>
      <w:adjustRightInd/>
      <w:spacing w:before="100" w:beforeAutospacing="1" w:after="100" w:afterAutospacing="1"/>
      <w:textAlignment w:val="top"/>
    </w:pPr>
    <w:rPr>
      <w:color w:val="000000"/>
      <w:sz w:val="22"/>
      <w:szCs w:val="22"/>
    </w:rPr>
  </w:style>
  <w:style w:type="paragraph" w:customStyle="1" w:styleId="xl88">
    <w:name w:val="xl88"/>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sz w:val="22"/>
      <w:szCs w:val="22"/>
    </w:rPr>
  </w:style>
  <w:style w:type="paragraph" w:customStyle="1" w:styleId="xl89">
    <w:name w:val="xl89"/>
    <w:basedOn w:val="a"/>
    <w:rsid w:val="00B11B97"/>
    <w:pPr>
      <w:widowControl/>
      <w:pBdr>
        <w:top w:val="single" w:sz="4" w:space="0" w:color="auto"/>
        <w:bottom w:val="single" w:sz="4" w:space="0" w:color="auto"/>
        <w:right w:val="single" w:sz="4" w:space="0" w:color="auto"/>
      </w:pBdr>
      <w:autoSpaceDE/>
      <w:autoSpaceDN/>
      <w:adjustRightInd/>
      <w:spacing w:before="100" w:beforeAutospacing="1" w:after="100" w:afterAutospacing="1"/>
      <w:textAlignment w:val="top"/>
    </w:pPr>
    <w:rPr>
      <w:b/>
      <w:bCs/>
      <w:sz w:val="22"/>
      <w:szCs w:val="22"/>
    </w:rPr>
  </w:style>
  <w:style w:type="paragraph" w:customStyle="1" w:styleId="xl90">
    <w:name w:val="xl9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2"/>
      <w:szCs w:val="22"/>
    </w:rPr>
  </w:style>
  <w:style w:type="paragraph" w:customStyle="1" w:styleId="xl91">
    <w:name w:val="xl9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sz w:val="22"/>
      <w:szCs w:val="22"/>
    </w:rPr>
  </w:style>
  <w:style w:type="paragraph" w:customStyle="1" w:styleId="xl92">
    <w:name w:val="xl92"/>
    <w:basedOn w:val="a"/>
    <w:rsid w:val="00B11B97"/>
    <w:pPr>
      <w:widowControl/>
      <w:autoSpaceDE/>
      <w:autoSpaceDN/>
      <w:adjustRightInd/>
      <w:spacing w:before="100" w:beforeAutospacing="1" w:after="100" w:afterAutospacing="1"/>
      <w:jc w:val="center"/>
      <w:textAlignment w:val="center"/>
    </w:pPr>
    <w:rPr>
      <w:sz w:val="24"/>
      <w:szCs w:val="24"/>
    </w:rPr>
  </w:style>
  <w:style w:type="paragraph" w:customStyle="1" w:styleId="xl93">
    <w:name w:val="xl93"/>
    <w:basedOn w:val="a"/>
    <w:rsid w:val="00B11B97"/>
    <w:pPr>
      <w:widowControl/>
      <w:pBdr>
        <w:top w:val="single" w:sz="4" w:space="0" w:color="auto"/>
        <w:left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94">
    <w:name w:val="xl94"/>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sz w:val="22"/>
      <w:szCs w:val="22"/>
    </w:rPr>
  </w:style>
  <w:style w:type="paragraph" w:customStyle="1" w:styleId="xl95">
    <w:name w:val="xl95"/>
    <w:basedOn w:val="a"/>
    <w:rsid w:val="00B11B97"/>
    <w:pPr>
      <w:widowControl/>
      <w:pBdr>
        <w:top w:val="single" w:sz="4" w:space="0" w:color="auto"/>
        <w:left w:val="single" w:sz="4" w:space="0" w:color="auto"/>
        <w:bottom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6">
    <w:name w:val="xl96"/>
    <w:basedOn w:val="a"/>
    <w:rsid w:val="00B11B97"/>
    <w:pPr>
      <w:widowControl/>
      <w:pBdr>
        <w:top w:val="single" w:sz="4" w:space="0" w:color="auto"/>
        <w:bottom w:val="single" w:sz="4" w:space="0" w:color="auto"/>
        <w:right w:val="single" w:sz="4" w:space="0" w:color="auto"/>
      </w:pBdr>
      <w:shd w:val="clear" w:color="000000" w:fill="FFFFFF"/>
      <w:autoSpaceDE/>
      <w:autoSpaceDN/>
      <w:adjustRightInd/>
      <w:spacing w:before="100" w:beforeAutospacing="1" w:after="100" w:afterAutospacing="1"/>
      <w:jc w:val="center"/>
      <w:textAlignment w:val="center"/>
    </w:pPr>
    <w:rPr>
      <w:b/>
      <w:bCs/>
      <w:sz w:val="24"/>
      <w:szCs w:val="24"/>
    </w:rPr>
  </w:style>
  <w:style w:type="paragraph" w:customStyle="1" w:styleId="xl97">
    <w:name w:val="xl97"/>
    <w:basedOn w:val="a"/>
    <w:rsid w:val="00B11B97"/>
    <w:pPr>
      <w:widowControl/>
      <w:shd w:val="clear" w:color="000000" w:fill="FFFFFF"/>
      <w:autoSpaceDE/>
      <w:autoSpaceDN/>
      <w:adjustRightInd/>
      <w:spacing w:before="100" w:beforeAutospacing="1" w:after="100" w:afterAutospacing="1"/>
      <w:jc w:val="center"/>
      <w:textAlignment w:val="center"/>
    </w:pPr>
    <w:rPr>
      <w:sz w:val="24"/>
      <w:szCs w:val="24"/>
    </w:rPr>
  </w:style>
  <w:style w:type="paragraph" w:customStyle="1" w:styleId="xl98">
    <w:name w:val="xl98"/>
    <w:basedOn w:val="a"/>
    <w:rsid w:val="00B11B97"/>
    <w:pPr>
      <w:widowControl/>
      <w:shd w:val="clear" w:color="000000" w:fill="FFFFFF"/>
      <w:autoSpaceDE/>
      <w:autoSpaceDN/>
      <w:adjustRightInd/>
      <w:spacing w:before="100" w:beforeAutospacing="1" w:after="100" w:afterAutospacing="1"/>
      <w:jc w:val="center"/>
    </w:pPr>
    <w:rPr>
      <w:sz w:val="24"/>
      <w:szCs w:val="24"/>
    </w:rPr>
  </w:style>
  <w:style w:type="paragraph" w:customStyle="1" w:styleId="xl99">
    <w:name w:val="xl99"/>
    <w:basedOn w:val="a"/>
    <w:rsid w:val="00B11B97"/>
    <w:pPr>
      <w:widowControl/>
      <w:pBdr>
        <w:bottom w:val="single" w:sz="4" w:space="0" w:color="auto"/>
      </w:pBdr>
      <w:shd w:val="clear" w:color="000000" w:fill="FFFFFF"/>
      <w:autoSpaceDE/>
      <w:autoSpaceDN/>
      <w:adjustRightInd/>
      <w:spacing w:before="100" w:beforeAutospacing="1" w:after="100" w:afterAutospacing="1"/>
      <w:jc w:val="center"/>
    </w:pPr>
    <w:rPr>
      <w:b/>
      <w:bCs/>
      <w:sz w:val="22"/>
      <w:szCs w:val="22"/>
    </w:rPr>
  </w:style>
  <w:style w:type="paragraph" w:customStyle="1" w:styleId="xl100">
    <w:name w:val="xl100"/>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sz w:val="24"/>
      <w:szCs w:val="24"/>
    </w:rPr>
  </w:style>
  <w:style w:type="paragraph" w:customStyle="1" w:styleId="xl101">
    <w:name w:val="xl101"/>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4"/>
      <w:szCs w:val="24"/>
    </w:rPr>
  </w:style>
  <w:style w:type="paragraph" w:customStyle="1" w:styleId="xl102">
    <w:name w:val="xl102"/>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pPr>
    <w:rPr>
      <w:color w:val="000000"/>
      <w:sz w:val="24"/>
      <w:szCs w:val="24"/>
    </w:rPr>
  </w:style>
  <w:style w:type="paragraph" w:customStyle="1" w:styleId="xl103">
    <w:name w:val="xl103"/>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center"/>
    </w:pPr>
    <w:rPr>
      <w:b/>
      <w:bCs/>
      <w:color w:val="000000"/>
      <w:sz w:val="28"/>
      <w:szCs w:val="28"/>
    </w:rPr>
  </w:style>
  <w:style w:type="paragraph" w:customStyle="1" w:styleId="xl104">
    <w:name w:val="xl104"/>
    <w:basedOn w:val="a"/>
    <w:rsid w:val="00B11B97"/>
    <w:pPr>
      <w:widowControl/>
      <w:autoSpaceDE/>
      <w:autoSpaceDN/>
      <w:adjustRightInd/>
      <w:spacing w:before="100" w:beforeAutospacing="1" w:after="100" w:afterAutospacing="1"/>
    </w:pPr>
    <w:rPr>
      <w:color w:val="000000"/>
      <w:sz w:val="24"/>
      <w:szCs w:val="24"/>
    </w:rPr>
  </w:style>
  <w:style w:type="paragraph" w:customStyle="1" w:styleId="xl105">
    <w:name w:val="xl105"/>
    <w:basedOn w:val="a"/>
    <w:rsid w:val="00B11B97"/>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jc w:val="center"/>
      <w:textAlignment w:val="top"/>
    </w:pPr>
    <w:rPr>
      <w:b/>
      <w:bCs/>
      <w:color w:val="000000"/>
      <w:sz w:val="28"/>
      <w:szCs w:val="28"/>
    </w:rPr>
  </w:style>
  <w:style w:type="character" w:customStyle="1" w:styleId="24">
    <w:name w:val="Основной шрифт абзаца2"/>
    <w:rsid w:val="00B11B97"/>
  </w:style>
  <w:style w:type="paragraph" w:customStyle="1" w:styleId="25">
    <w:name w:val="Название2"/>
    <w:basedOn w:val="a"/>
    <w:rsid w:val="00B11B97"/>
    <w:pPr>
      <w:widowControl/>
      <w:suppressLineNumbers/>
      <w:autoSpaceDE/>
      <w:autoSpaceDN/>
      <w:adjustRightInd/>
      <w:spacing w:before="120" w:after="120"/>
    </w:pPr>
    <w:rPr>
      <w:rFonts w:cs="Tahoma"/>
      <w:i/>
      <w:iCs/>
      <w:sz w:val="24"/>
      <w:szCs w:val="24"/>
      <w:lang w:eastAsia="ar-SA"/>
    </w:rPr>
  </w:style>
  <w:style w:type="paragraph" w:customStyle="1" w:styleId="26">
    <w:name w:val="Указатель2"/>
    <w:basedOn w:val="a"/>
    <w:rsid w:val="00B11B97"/>
    <w:pPr>
      <w:widowControl/>
      <w:suppressLineNumbers/>
      <w:autoSpaceDE/>
      <w:autoSpaceDN/>
      <w:adjustRightInd/>
    </w:pPr>
    <w:rPr>
      <w:rFonts w:cs="Tahoma"/>
      <w:sz w:val="24"/>
      <w:szCs w:val="24"/>
      <w:lang w:eastAsia="ar-SA"/>
    </w:rPr>
  </w:style>
  <w:style w:type="paragraph" w:customStyle="1" w:styleId="19">
    <w:name w:val="Текст выноски1"/>
    <w:basedOn w:val="a"/>
    <w:rsid w:val="00B11B97"/>
    <w:pPr>
      <w:widowControl/>
      <w:suppressAutoHyphens/>
      <w:autoSpaceDE/>
      <w:autoSpaceDN/>
      <w:adjustRightInd/>
    </w:pPr>
    <w:rPr>
      <w:kern w:val="1"/>
      <w:lang w:eastAsia="ar-SA"/>
    </w:rPr>
  </w:style>
  <w:style w:type="paragraph" w:customStyle="1" w:styleId="Textbodyindent">
    <w:name w:val="Text body indent"/>
    <w:basedOn w:val="a"/>
    <w:rsid w:val="00B11B97"/>
    <w:pPr>
      <w:widowControl/>
      <w:suppressAutoHyphens/>
      <w:autoSpaceDE/>
      <w:autoSpaceDN/>
      <w:adjustRightInd/>
      <w:ind w:left="283" w:firstLine="720"/>
      <w:jc w:val="both"/>
      <w:textAlignment w:val="baseline"/>
    </w:pPr>
    <w:rPr>
      <w:rFonts w:ascii="Arial" w:eastAsia="Arial Unicode MS" w:hAnsi="Arial" w:cs="Arial"/>
      <w:kern w:val="1"/>
      <w:sz w:val="28"/>
      <w:szCs w:val="28"/>
      <w:lang w:eastAsia="hi-IN" w:bidi="hi-IN"/>
    </w:rPr>
  </w:style>
  <w:style w:type="character" w:customStyle="1" w:styleId="34">
    <w:name w:val="Основной текст (3)_"/>
    <w:link w:val="35"/>
    <w:rsid w:val="00B11B97"/>
    <w:rPr>
      <w:sz w:val="27"/>
      <w:szCs w:val="27"/>
      <w:shd w:val="clear" w:color="auto" w:fill="FFFFFF"/>
    </w:rPr>
  </w:style>
  <w:style w:type="paragraph" w:customStyle="1" w:styleId="35">
    <w:name w:val="Основной текст (3)"/>
    <w:basedOn w:val="a"/>
    <w:link w:val="34"/>
    <w:rsid w:val="00B11B97"/>
    <w:pPr>
      <w:widowControl/>
      <w:shd w:val="clear" w:color="auto" w:fill="FFFFFF"/>
      <w:autoSpaceDE/>
      <w:autoSpaceDN/>
      <w:adjustRightInd/>
      <w:spacing w:before="600" w:line="322" w:lineRule="exact"/>
      <w:jc w:val="center"/>
    </w:pPr>
    <w:rPr>
      <w:rFonts w:asciiTheme="minorHAnsi" w:eastAsiaTheme="minorHAnsi" w:hAnsiTheme="minorHAnsi" w:cstheme="minorBidi"/>
      <w:sz w:val="27"/>
      <w:szCs w:val="27"/>
      <w:lang w:eastAsia="en-US"/>
    </w:rPr>
  </w:style>
  <w:style w:type="character" w:customStyle="1" w:styleId="afa">
    <w:name w:val="Цветовое выделение"/>
    <w:rsid w:val="00B11B97"/>
    <w:rPr>
      <w:b/>
      <w:bCs/>
      <w:color w:val="000080"/>
      <w:sz w:val="20"/>
      <w:szCs w:val="20"/>
    </w:rPr>
  </w:style>
  <w:style w:type="paragraph" w:styleId="afb">
    <w:name w:val="Body Text Indent"/>
    <w:basedOn w:val="a"/>
    <w:link w:val="afc"/>
    <w:unhideWhenUsed/>
    <w:rsid w:val="00C106A9"/>
    <w:pPr>
      <w:suppressAutoHyphens/>
      <w:autoSpaceDE/>
      <w:autoSpaceDN/>
      <w:adjustRightInd/>
      <w:spacing w:after="120"/>
      <w:ind w:left="283"/>
    </w:pPr>
    <w:rPr>
      <w:rFonts w:eastAsia="Arial Unicode MS" w:cs="Mangal"/>
      <w:kern w:val="1"/>
      <w:sz w:val="24"/>
      <w:szCs w:val="21"/>
      <w:lang w:eastAsia="hi-IN" w:bidi="hi-IN"/>
    </w:rPr>
  </w:style>
  <w:style w:type="character" w:customStyle="1" w:styleId="afc">
    <w:name w:val="Основной текст с отступом Знак"/>
    <w:basedOn w:val="a0"/>
    <w:link w:val="afb"/>
    <w:rsid w:val="00C106A9"/>
    <w:rPr>
      <w:rFonts w:ascii="Times New Roman" w:eastAsia="Arial Unicode MS" w:hAnsi="Times New Roman" w:cs="Mangal"/>
      <w:kern w:val="1"/>
      <w:sz w:val="24"/>
      <w:szCs w:val="21"/>
      <w:lang w:eastAsia="hi-IN" w:bidi="hi-IN"/>
    </w:rPr>
  </w:style>
  <w:style w:type="numbering" w:customStyle="1" w:styleId="WW8Num3">
    <w:name w:val="WW8Num3"/>
    <w:basedOn w:val="a2"/>
    <w:rsid w:val="00684E66"/>
    <w:pPr>
      <w:numPr>
        <w:numId w:val="2"/>
      </w:numPr>
    </w:pPr>
  </w:style>
  <w:style w:type="numbering" w:customStyle="1" w:styleId="WWNum1">
    <w:name w:val="WWNum1"/>
    <w:basedOn w:val="a2"/>
    <w:rsid w:val="00684E66"/>
    <w:pPr>
      <w:numPr>
        <w:numId w:val="3"/>
      </w:numPr>
    </w:pPr>
  </w:style>
  <w:style w:type="character" w:customStyle="1" w:styleId="40">
    <w:name w:val="Заголовок 4 Знак"/>
    <w:basedOn w:val="a0"/>
    <w:link w:val="4"/>
    <w:rsid w:val="00EB13D6"/>
    <w:rPr>
      <w:rFonts w:ascii="Times New Roman" w:eastAsia="Times New Roman" w:hAnsi="Times New Roman" w:cs="Times New Roman"/>
      <w:b/>
      <w:sz w:val="24"/>
      <w:szCs w:val="20"/>
      <w:lang w:eastAsia="ar-SA"/>
    </w:rPr>
  </w:style>
  <w:style w:type="character" w:customStyle="1" w:styleId="50">
    <w:name w:val="Заголовок 5 Знак"/>
    <w:basedOn w:val="a0"/>
    <w:link w:val="5"/>
    <w:rsid w:val="00EB13D6"/>
    <w:rPr>
      <w:rFonts w:ascii="Times New Roman" w:eastAsia="Times New Roman" w:hAnsi="Times New Roman" w:cs="Times New Roman"/>
      <w:b/>
      <w:sz w:val="32"/>
      <w:szCs w:val="20"/>
      <w:lang w:eastAsia="ar-SA"/>
    </w:rPr>
  </w:style>
  <w:style w:type="character" w:customStyle="1" w:styleId="WW8Num2z0">
    <w:name w:val="WW8Num2z0"/>
    <w:rsid w:val="00EB13D6"/>
    <w:rPr>
      <w:rFonts w:ascii="Symbol" w:hAnsi="Symbol"/>
    </w:rPr>
  </w:style>
  <w:style w:type="character" w:customStyle="1" w:styleId="WW8Num3z0">
    <w:name w:val="WW8Num3z0"/>
    <w:rsid w:val="00EB13D6"/>
    <w:rPr>
      <w:rFonts w:ascii="Wingdings" w:hAnsi="Wingdings"/>
    </w:rPr>
  </w:style>
  <w:style w:type="character" w:customStyle="1" w:styleId="WW8Num3z1">
    <w:name w:val="WW8Num3z1"/>
    <w:rsid w:val="00EB13D6"/>
    <w:rPr>
      <w:rFonts w:ascii="Courier New" w:hAnsi="Courier New" w:cs="Courier New"/>
    </w:rPr>
  </w:style>
  <w:style w:type="character" w:customStyle="1" w:styleId="WW8Num3z3">
    <w:name w:val="WW8Num3z3"/>
    <w:rsid w:val="00EB13D6"/>
    <w:rPr>
      <w:rFonts w:ascii="Symbol" w:hAnsi="Symbol"/>
    </w:rPr>
  </w:style>
  <w:style w:type="character" w:customStyle="1" w:styleId="WW8Num4z0">
    <w:name w:val="WW8Num4z0"/>
    <w:rsid w:val="00EB13D6"/>
    <w:rPr>
      <w:b/>
      <w:sz w:val="24"/>
    </w:rPr>
  </w:style>
  <w:style w:type="character" w:customStyle="1" w:styleId="WW8Num5z0">
    <w:name w:val="WW8Num5z0"/>
    <w:rsid w:val="00EB13D6"/>
    <w:rPr>
      <w:rFonts w:ascii="Symbol" w:hAnsi="Symbol"/>
    </w:rPr>
  </w:style>
  <w:style w:type="character" w:customStyle="1" w:styleId="WW8Num8z0">
    <w:name w:val="WW8Num8z0"/>
    <w:rsid w:val="00EB13D6"/>
    <w:rPr>
      <w:rFonts w:ascii="Symbol" w:hAnsi="Symbol"/>
    </w:rPr>
  </w:style>
  <w:style w:type="character" w:customStyle="1" w:styleId="WW8Num11z0">
    <w:name w:val="WW8Num11z0"/>
    <w:rsid w:val="00EB13D6"/>
    <w:rPr>
      <w:rFonts w:ascii="Symbol" w:hAnsi="Symbol"/>
    </w:rPr>
  </w:style>
  <w:style w:type="character" w:customStyle="1" w:styleId="WW8Num13z0">
    <w:name w:val="WW8Num13z0"/>
    <w:rsid w:val="00EB13D6"/>
    <w:rPr>
      <w:rFonts w:ascii="Symbol" w:hAnsi="Symbol"/>
    </w:rPr>
  </w:style>
  <w:style w:type="character" w:customStyle="1" w:styleId="WW8Num17z0">
    <w:name w:val="WW8Num17z0"/>
    <w:rsid w:val="00EB13D6"/>
    <w:rPr>
      <w:rFonts w:ascii="Wingdings" w:hAnsi="Wingdings"/>
    </w:rPr>
  </w:style>
  <w:style w:type="character" w:customStyle="1" w:styleId="WW8Num17z1">
    <w:name w:val="WW8Num17z1"/>
    <w:rsid w:val="00EB13D6"/>
    <w:rPr>
      <w:rFonts w:ascii="Symbol" w:hAnsi="Symbol"/>
    </w:rPr>
  </w:style>
  <w:style w:type="character" w:customStyle="1" w:styleId="WW8Num17z4">
    <w:name w:val="WW8Num17z4"/>
    <w:rsid w:val="00EB13D6"/>
    <w:rPr>
      <w:rFonts w:ascii="Courier New" w:hAnsi="Courier New" w:cs="Courier New"/>
    </w:rPr>
  </w:style>
  <w:style w:type="character" w:customStyle="1" w:styleId="WW8Num23z0">
    <w:name w:val="WW8Num23z0"/>
    <w:rsid w:val="00EB13D6"/>
    <w:rPr>
      <w:rFonts w:ascii="Symbol" w:hAnsi="Symbol"/>
    </w:rPr>
  </w:style>
  <w:style w:type="character" w:customStyle="1" w:styleId="WW8Num24z0">
    <w:name w:val="WW8Num24z0"/>
    <w:rsid w:val="00EB13D6"/>
    <w:rPr>
      <w:rFonts w:ascii="Wingdings" w:hAnsi="Wingdings"/>
    </w:rPr>
  </w:style>
  <w:style w:type="character" w:customStyle="1" w:styleId="WW8Num24z1">
    <w:name w:val="WW8Num24z1"/>
    <w:rsid w:val="00EB13D6"/>
    <w:rPr>
      <w:rFonts w:ascii="Courier New" w:hAnsi="Courier New" w:cs="Courier New"/>
    </w:rPr>
  </w:style>
  <w:style w:type="character" w:customStyle="1" w:styleId="WW8Num24z3">
    <w:name w:val="WW8Num24z3"/>
    <w:rsid w:val="00EB13D6"/>
    <w:rPr>
      <w:rFonts w:ascii="Symbol" w:hAnsi="Symbol"/>
    </w:rPr>
  </w:style>
  <w:style w:type="character" w:customStyle="1" w:styleId="WW8Num25z0">
    <w:name w:val="WW8Num25z0"/>
    <w:rsid w:val="00EB13D6"/>
    <w:rPr>
      <w:rFonts w:ascii="Symbol" w:hAnsi="Symbol"/>
    </w:rPr>
  </w:style>
  <w:style w:type="character" w:customStyle="1" w:styleId="WW8Num26z0">
    <w:name w:val="WW8Num26z0"/>
    <w:rsid w:val="00EB13D6"/>
    <w:rPr>
      <w:rFonts w:ascii="Symbol" w:hAnsi="Symbol"/>
    </w:rPr>
  </w:style>
  <w:style w:type="character" w:styleId="afd">
    <w:name w:val="page number"/>
    <w:basedOn w:val="13"/>
    <w:rsid w:val="00EB13D6"/>
  </w:style>
  <w:style w:type="character" w:customStyle="1" w:styleId="afe">
    <w:name w:val="Знак"/>
    <w:basedOn w:val="13"/>
    <w:rsid w:val="00EB13D6"/>
  </w:style>
  <w:style w:type="character" w:customStyle="1" w:styleId="aff">
    <w:name w:val="Символы концевой сноски"/>
    <w:rsid w:val="00EB13D6"/>
    <w:rPr>
      <w:vertAlign w:val="superscript"/>
    </w:rPr>
  </w:style>
  <w:style w:type="paragraph" w:customStyle="1" w:styleId="1a">
    <w:name w:val="Обычный1"/>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10">
    <w:name w:val="Основной текст с отступом 21"/>
    <w:basedOn w:val="a"/>
    <w:rsid w:val="00EB13D6"/>
    <w:pPr>
      <w:widowControl/>
      <w:suppressAutoHyphens/>
      <w:autoSpaceDE/>
      <w:autoSpaceDN/>
      <w:adjustRightInd/>
      <w:spacing w:after="120" w:line="480" w:lineRule="auto"/>
      <w:ind w:left="283"/>
    </w:pPr>
    <w:rPr>
      <w:lang w:eastAsia="ar-SA"/>
    </w:rPr>
  </w:style>
  <w:style w:type="paragraph" w:styleId="aff0">
    <w:name w:val="endnote text"/>
    <w:basedOn w:val="a"/>
    <w:link w:val="aff1"/>
    <w:semiHidden/>
    <w:rsid w:val="00EB13D6"/>
    <w:pPr>
      <w:widowControl/>
      <w:suppressAutoHyphens/>
      <w:autoSpaceDE/>
      <w:autoSpaceDN/>
      <w:adjustRightInd/>
    </w:pPr>
    <w:rPr>
      <w:lang w:eastAsia="ar-SA"/>
    </w:rPr>
  </w:style>
  <w:style w:type="character" w:customStyle="1" w:styleId="aff1">
    <w:name w:val="Текст концевой сноски Знак"/>
    <w:basedOn w:val="a0"/>
    <w:link w:val="aff0"/>
    <w:semiHidden/>
    <w:rsid w:val="00EB13D6"/>
    <w:rPr>
      <w:rFonts w:ascii="Times New Roman" w:eastAsia="Times New Roman" w:hAnsi="Times New Roman" w:cs="Times New Roman"/>
      <w:sz w:val="20"/>
      <w:szCs w:val="20"/>
      <w:lang w:eastAsia="ar-SA"/>
    </w:rPr>
  </w:style>
  <w:style w:type="paragraph" w:customStyle="1" w:styleId="aff2">
    <w:name w:val="Содержимое врезки"/>
    <w:basedOn w:val="ae"/>
    <w:rsid w:val="00EB13D6"/>
    <w:pPr>
      <w:suppressAutoHyphens/>
    </w:pPr>
    <w:rPr>
      <w:sz w:val="20"/>
      <w:szCs w:val="20"/>
    </w:rPr>
  </w:style>
  <w:style w:type="paragraph" w:customStyle="1" w:styleId="27">
    <w:name w:val="Обычный2"/>
    <w:rsid w:val="00EB13D6"/>
    <w:pPr>
      <w:spacing w:before="100" w:after="100" w:line="240" w:lineRule="auto"/>
    </w:pPr>
    <w:rPr>
      <w:rFonts w:ascii="Times New Roman" w:eastAsia="Times New Roman" w:hAnsi="Times New Roman" w:cs="Times New Roman"/>
      <w:snapToGrid w:val="0"/>
      <w:sz w:val="24"/>
      <w:szCs w:val="20"/>
      <w:lang w:eastAsia="ru-RU"/>
    </w:rPr>
  </w:style>
  <w:style w:type="paragraph" w:customStyle="1" w:styleId="Iauiue">
    <w:name w:val="Iau?iue"/>
    <w:rsid w:val="00EB13D6"/>
    <w:pPr>
      <w:overflowPunct w:val="0"/>
      <w:autoSpaceDE w:val="0"/>
      <w:autoSpaceDN w:val="0"/>
      <w:adjustRightInd w:val="0"/>
      <w:spacing w:after="0" w:line="240" w:lineRule="auto"/>
    </w:pPr>
    <w:rPr>
      <w:rFonts w:ascii="Times New Roman" w:eastAsia="Times New Roman" w:hAnsi="Times New Roman" w:cs="Times New Roman"/>
      <w:sz w:val="20"/>
      <w:szCs w:val="20"/>
      <w:lang w:val="en-US" w:eastAsia="ru-RU"/>
    </w:rPr>
  </w:style>
  <w:style w:type="paragraph" w:customStyle="1" w:styleId="Iniiaiieoaeno">
    <w:name w:val="Iniiaiie oaeno"/>
    <w:basedOn w:val="Iauiue"/>
    <w:rsid w:val="00EB13D6"/>
    <w:pPr>
      <w:jc w:val="both"/>
    </w:pPr>
    <w:rPr>
      <w:sz w:val="24"/>
      <w:lang w:val="ru-RU"/>
    </w:rPr>
  </w:style>
  <w:style w:type="character" w:customStyle="1" w:styleId="9">
    <w:name w:val="Основной текст (9) + Не курсив"/>
    <w:aliases w:val="Интервал 0 pt7"/>
    <w:uiPriority w:val="99"/>
    <w:rsid w:val="00EB13D6"/>
    <w:rPr>
      <w:rFonts w:ascii="Times New Roman" w:hAnsi="Times New Roman"/>
      <w:i/>
      <w:iCs/>
      <w:noProof/>
      <w:spacing w:val="-10"/>
      <w:sz w:val="26"/>
      <w:szCs w:val="26"/>
      <w:shd w:val="clear" w:color="auto" w:fill="FFFFFF"/>
    </w:rPr>
  </w:style>
  <w:style w:type="paragraph" w:customStyle="1" w:styleId="36">
    <w:name w:val="Обычный3"/>
    <w:rsid w:val="00EB13D6"/>
    <w:pPr>
      <w:suppressAutoHyphens/>
      <w:spacing w:before="100" w:after="100" w:line="240" w:lineRule="auto"/>
    </w:pPr>
    <w:rPr>
      <w:rFonts w:ascii="Times New Roman" w:eastAsia="Times New Roman" w:hAnsi="Times New Roman" w:cs="Times New Roman"/>
      <w:sz w:val="24"/>
      <w:szCs w:val="20"/>
      <w:lang w:eastAsia="ar-SA"/>
    </w:rPr>
  </w:style>
  <w:style w:type="paragraph" w:customStyle="1" w:styleId="28">
    <w:name w:val="Основной текст2"/>
    <w:basedOn w:val="a"/>
    <w:rsid w:val="00EB13D6"/>
    <w:pPr>
      <w:widowControl/>
      <w:shd w:val="clear" w:color="auto" w:fill="FFFFFF"/>
      <w:autoSpaceDE/>
      <w:autoSpaceDN/>
      <w:adjustRightInd/>
      <w:spacing w:before="300" w:after="600" w:line="240" w:lineRule="atLeast"/>
    </w:pPr>
    <w:rPr>
      <w:sz w:val="25"/>
      <w:szCs w:val="25"/>
    </w:rPr>
  </w:style>
  <w:style w:type="character" w:customStyle="1" w:styleId="12pt">
    <w:name w:val="Основной текст + 12 pt"/>
    <w:aliases w:val="Полужирный"/>
    <w:rsid w:val="00EB13D6"/>
    <w:rPr>
      <w:rFonts w:eastAsia="Times New Roman"/>
      <w:b/>
      <w:bCs/>
      <w:sz w:val="24"/>
      <w:szCs w:val="24"/>
      <w:shd w:val="clear" w:color="auto" w:fill="FFFFFF"/>
    </w:rPr>
  </w:style>
  <w:style w:type="character" w:customStyle="1" w:styleId="70">
    <w:name w:val="Заголовок 7 Знак"/>
    <w:basedOn w:val="a0"/>
    <w:link w:val="7"/>
    <w:uiPriority w:val="9"/>
    <w:rsid w:val="00EB13D6"/>
    <w:rPr>
      <w:rFonts w:asciiTheme="majorHAnsi" w:eastAsiaTheme="majorEastAsia" w:hAnsiTheme="majorHAnsi" w:cstheme="majorBidi"/>
      <w:i/>
      <w:iCs/>
      <w:color w:val="404040" w:themeColor="text1" w:themeTint="BF"/>
      <w:sz w:val="20"/>
      <w:szCs w:val="20"/>
      <w:lang w:eastAsia="ru-RU"/>
    </w:rPr>
  </w:style>
  <w:style w:type="paragraph" w:styleId="29">
    <w:name w:val="Body Text 2"/>
    <w:basedOn w:val="a"/>
    <w:link w:val="2a"/>
    <w:uiPriority w:val="99"/>
    <w:unhideWhenUsed/>
    <w:rsid w:val="00EB13D6"/>
    <w:pPr>
      <w:spacing w:after="120" w:line="480" w:lineRule="auto"/>
    </w:pPr>
  </w:style>
  <w:style w:type="character" w:customStyle="1" w:styleId="2a">
    <w:name w:val="Основной текст 2 Знак"/>
    <w:basedOn w:val="a0"/>
    <w:link w:val="29"/>
    <w:uiPriority w:val="99"/>
    <w:rsid w:val="00EB13D6"/>
    <w:rPr>
      <w:rFonts w:ascii="Times New Roman" w:eastAsia="Times New Roman" w:hAnsi="Times New Roman" w:cs="Times New Roman"/>
      <w:sz w:val="20"/>
      <w:szCs w:val="20"/>
      <w:lang w:eastAsia="ru-RU"/>
    </w:rPr>
  </w:style>
  <w:style w:type="paragraph" w:customStyle="1" w:styleId="1b">
    <w:name w:val="заголовок 1"/>
    <w:basedOn w:val="a"/>
    <w:next w:val="a"/>
    <w:rsid w:val="00776898"/>
    <w:pPr>
      <w:keepNext/>
      <w:widowControl/>
      <w:overflowPunct w:val="0"/>
      <w:jc w:val="center"/>
    </w:pPr>
    <w:rPr>
      <w:sz w:val="24"/>
    </w:rPr>
  </w:style>
  <w:style w:type="paragraph" w:customStyle="1" w:styleId="211">
    <w:name w:val="Основной текст (2)1"/>
    <w:basedOn w:val="a"/>
    <w:uiPriority w:val="99"/>
    <w:rsid w:val="0035050C"/>
    <w:pPr>
      <w:shd w:val="clear" w:color="auto" w:fill="FFFFFF"/>
      <w:autoSpaceDE/>
      <w:autoSpaceDN/>
      <w:adjustRightInd/>
      <w:spacing w:before="240" w:after="360" w:line="200" w:lineRule="exact"/>
      <w:jc w:val="center"/>
    </w:pPr>
    <w:rPr>
      <w:b/>
      <w:bCs/>
      <w:spacing w:val="-10"/>
      <w:sz w:val="19"/>
      <w:szCs w:val="19"/>
    </w:rPr>
  </w:style>
  <w:style w:type="character" w:customStyle="1" w:styleId="11">
    <w:name w:val="Обычный (веб) Знак1"/>
    <w:aliases w:val="Обычный (Web) Знак,Обычный (Web)1 Знак1,Обычный (веб) Знак Знак,Обычный (Web)1 Знак Знак,Знак Знак Знак Знак,Знак Знак Знак1"/>
    <w:basedOn w:val="a0"/>
    <w:link w:val="a3"/>
    <w:rsid w:val="00EA285E"/>
    <w:rPr>
      <w:rFonts w:ascii="Times New Roman" w:eastAsia="Times New Roman" w:hAnsi="Times New Roman" w:cs="Times New Roman"/>
      <w:sz w:val="24"/>
      <w:szCs w:val="24"/>
      <w:lang w:eastAsia="ru-RU"/>
    </w:rPr>
  </w:style>
  <w:style w:type="character" w:customStyle="1" w:styleId="ConsPlusNormal0">
    <w:name w:val="ConsPlusNormal Знак"/>
    <w:link w:val="ConsPlusNormal"/>
    <w:locked/>
    <w:rsid w:val="00EA285E"/>
    <w:rPr>
      <w:rFonts w:ascii="Calibri" w:eastAsia="Times New Roman" w:hAnsi="Calibri" w:cs="Calibri"/>
      <w:szCs w:val="20"/>
      <w:lang w:eastAsia="ru-RU"/>
    </w:rPr>
  </w:style>
  <w:style w:type="paragraph" w:customStyle="1" w:styleId="1c">
    <w:name w:val="Обычный (веб)1"/>
    <w:basedOn w:val="a"/>
    <w:rsid w:val="00C22B19"/>
    <w:pPr>
      <w:widowControl/>
      <w:suppressAutoHyphens/>
      <w:autoSpaceDE/>
      <w:autoSpaceDN/>
      <w:adjustRightInd/>
      <w:spacing w:before="100" w:after="100" w:line="100" w:lineRule="atLeast"/>
    </w:pPr>
    <w:rPr>
      <w:sz w:val="24"/>
      <w:szCs w:val="24"/>
      <w:lang w:eastAsia="ar-SA"/>
    </w:rPr>
  </w:style>
  <w:style w:type="paragraph" w:styleId="HTML">
    <w:name w:val="HTML Preformatted"/>
    <w:basedOn w:val="1a"/>
    <w:link w:val="HTML0"/>
    <w:rsid w:val="006F0DA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ind w:left="612"/>
    </w:pPr>
    <w:rPr>
      <w:rFonts w:ascii="Courier New" w:eastAsia="Lucida Sans Unicode" w:hAnsi="Courier New" w:cs="Courier New"/>
      <w:sz w:val="20"/>
      <w:lang w:eastAsia="hi-IN" w:bidi="hi-IN"/>
    </w:rPr>
  </w:style>
  <w:style w:type="character" w:customStyle="1" w:styleId="HTML0">
    <w:name w:val="Стандартный HTML Знак"/>
    <w:basedOn w:val="a0"/>
    <w:link w:val="HTML"/>
    <w:rsid w:val="006F0DA7"/>
    <w:rPr>
      <w:rFonts w:ascii="Courier New" w:eastAsia="Lucida Sans Unicode" w:hAnsi="Courier New" w:cs="Courier New"/>
      <w:sz w:val="20"/>
      <w:szCs w:val="20"/>
      <w:lang w:eastAsia="hi-IN" w:bidi="hi-IN"/>
    </w:rPr>
  </w:style>
  <w:style w:type="character" w:customStyle="1" w:styleId="1pt">
    <w:name w:val="Основной текст + Интервал 1 pt"/>
    <w:rsid w:val="00F903A7"/>
    <w:rPr>
      <w:rFonts w:ascii="Times New Roman" w:hAnsi="Times New Roman"/>
      <w:color w:val="000000"/>
      <w:spacing w:val="35"/>
      <w:w w:val="100"/>
      <w:position w:val="0"/>
      <w:sz w:val="26"/>
      <w:u w:val="none"/>
      <w:shd w:val="clear" w:color="auto" w:fill="FFFFFF"/>
      <w:lang w:val="ru-RU"/>
    </w:rPr>
  </w:style>
  <w:style w:type="paragraph" w:customStyle="1" w:styleId="1d">
    <w:name w:val="Без интервала1"/>
    <w:link w:val="NoSpacingChar"/>
    <w:qFormat/>
    <w:rsid w:val="00F903A7"/>
    <w:pPr>
      <w:spacing w:after="0" w:line="240" w:lineRule="auto"/>
    </w:pPr>
    <w:rPr>
      <w:rFonts w:ascii="Calibri" w:eastAsia="Times New Roman" w:hAnsi="Calibri" w:cs="Times New Roman"/>
    </w:rPr>
  </w:style>
  <w:style w:type="character" w:customStyle="1" w:styleId="NoSpacingChar">
    <w:name w:val="No Spacing Char"/>
    <w:basedOn w:val="a0"/>
    <w:link w:val="1d"/>
    <w:locked/>
    <w:rsid w:val="00F903A7"/>
    <w:rPr>
      <w:rFonts w:ascii="Calibri" w:eastAsia="Times New Roman" w:hAnsi="Calibri" w:cs="Times New Roman"/>
    </w:rPr>
  </w:style>
  <w:style w:type="paragraph" w:styleId="2b">
    <w:name w:val="Body Text Indent 2"/>
    <w:basedOn w:val="a"/>
    <w:link w:val="2c"/>
    <w:uiPriority w:val="99"/>
    <w:semiHidden/>
    <w:unhideWhenUsed/>
    <w:rsid w:val="00F903A7"/>
    <w:pPr>
      <w:widowControl/>
      <w:autoSpaceDE/>
      <w:autoSpaceDN/>
      <w:adjustRightInd/>
      <w:spacing w:after="120" w:line="480" w:lineRule="auto"/>
      <w:ind w:left="283"/>
    </w:pPr>
    <w:rPr>
      <w:sz w:val="24"/>
      <w:szCs w:val="24"/>
    </w:rPr>
  </w:style>
  <w:style w:type="character" w:customStyle="1" w:styleId="2c">
    <w:name w:val="Основной текст с отступом 2 Знак"/>
    <w:basedOn w:val="a0"/>
    <w:link w:val="2b"/>
    <w:uiPriority w:val="99"/>
    <w:semiHidden/>
    <w:rsid w:val="00F903A7"/>
    <w:rPr>
      <w:rFonts w:ascii="Times New Roman" w:eastAsia="Times New Roman" w:hAnsi="Times New Roman" w:cs="Times New Roman"/>
      <w:sz w:val="24"/>
      <w:szCs w:val="24"/>
      <w:lang w:eastAsia="ru-RU"/>
    </w:rPr>
  </w:style>
  <w:style w:type="character" w:customStyle="1" w:styleId="170">
    <w:name w:val="Основной текст (17)_"/>
    <w:link w:val="171"/>
    <w:locked/>
    <w:rsid w:val="00F903A7"/>
    <w:rPr>
      <w:b/>
      <w:spacing w:val="-4"/>
      <w:sz w:val="21"/>
      <w:shd w:val="clear" w:color="auto" w:fill="FFFFFF"/>
    </w:rPr>
  </w:style>
  <w:style w:type="paragraph" w:customStyle="1" w:styleId="171">
    <w:name w:val="Основной текст (17)"/>
    <w:basedOn w:val="a"/>
    <w:link w:val="170"/>
    <w:rsid w:val="00F903A7"/>
    <w:pPr>
      <w:shd w:val="clear" w:color="auto" w:fill="FFFFFF"/>
      <w:autoSpaceDE/>
      <w:autoSpaceDN/>
      <w:adjustRightInd/>
      <w:spacing w:line="240" w:lineRule="atLeast"/>
      <w:ind w:hanging="600"/>
      <w:jc w:val="both"/>
    </w:pPr>
    <w:rPr>
      <w:rFonts w:asciiTheme="minorHAnsi" w:eastAsiaTheme="minorHAnsi" w:hAnsiTheme="minorHAnsi" w:cstheme="minorBidi"/>
      <w:b/>
      <w:spacing w:val="-4"/>
      <w:sz w:val="21"/>
      <w:szCs w:val="22"/>
      <w:shd w:val="clear" w:color="auto" w:fill="FFFFFF"/>
      <w:lang w:eastAsia="en-US"/>
    </w:rPr>
  </w:style>
  <w:style w:type="character" w:customStyle="1" w:styleId="105pt0pt">
    <w:name w:val="Основной текст + 10;5 pt;Полужирный;Интервал 0 pt"/>
    <w:rsid w:val="00F903A7"/>
    <w:rPr>
      <w:rFonts w:ascii="Times New Roman" w:eastAsia="Times New Roman" w:hAnsi="Times New Roman" w:cs="Times New Roman"/>
      <w:b/>
      <w:bCs/>
      <w:i w:val="0"/>
      <w:iCs w:val="0"/>
      <w:smallCaps w:val="0"/>
      <w:strike w:val="0"/>
      <w:color w:val="000000"/>
      <w:spacing w:val="-4"/>
      <w:w w:val="100"/>
      <w:position w:val="0"/>
      <w:sz w:val="21"/>
      <w:szCs w:val="21"/>
      <w:u w:val="none"/>
      <w:lang w:val="ru-RU"/>
    </w:rPr>
  </w:style>
  <w:style w:type="character" w:customStyle="1" w:styleId="37">
    <w:name w:val="Стиль разреженный на  3 пт"/>
    <w:rsid w:val="00F903A7"/>
    <w:rPr>
      <w:spacing w:val="0"/>
    </w:rPr>
  </w:style>
  <w:style w:type="character" w:customStyle="1" w:styleId="170pt">
    <w:name w:val="Основной текст (17) + Интервал 0 pt"/>
    <w:rsid w:val="00F903A7"/>
    <w:rPr>
      <w:rFonts w:ascii="Times New Roman" w:eastAsia="Times New Roman" w:hAnsi="Times New Roman" w:cs="Times New Roman"/>
      <w:b/>
      <w:bCs/>
      <w:i w:val="0"/>
      <w:iCs w:val="0"/>
      <w:smallCaps w:val="0"/>
      <w:strike w:val="0"/>
      <w:color w:val="000000"/>
      <w:spacing w:val="-5"/>
      <w:w w:val="100"/>
      <w:position w:val="0"/>
      <w:sz w:val="21"/>
      <w:szCs w:val="21"/>
      <w:u w:val="none"/>
      <w:lang w:val="ru-RU"/>
    </w:rPr>
  </w:style>
  <w:style w:type="character" w:customStyle="1" w:styleId="51">
    <w:name w:val="Знак Знак51"/>
    <w:rsid w:val="00F903A7"/>
    <w:rPr>
      <w:color w:val="000000"/>
      <w:sz w:val="28"/>
      <w:lang w:val="ru-RU"/>
    </w:rPr>
  </w:style>
  <w:style w:type="paragraph" w:styleId="aff3">
    <w:name w:val="footnote text"/>
    <w:basedOn w:val="a"/>
    <w:link w:val="aff4"/>
    <w:rsid w:val="00F903A7"/>
    <w:pPr>
      <w:widowControl/>
      <w:autoSpaceDE/>
      <w:autoSpaceDN/>
      <w:adjustRightInd/>
    </w:pPr>
  </w:style>
  <w:style w:type="character" w:customStyle="1" w:styleId="aff4">
    <w:name w:val="Текст сноски Знак"/>
    <w:basedOn w:val="a0"/>
    <w:link w:val="aff3"/>
    <w:rsid w:val="00F903A7"/>
    <w:rPr>
      <w:rFonts w:ascii="Times New Roman" w:eastAsia="Times New Roman" w:hAnsi="Times New Roman" w:cs="Times New Roman"/>
      <w:sz w:val="20"/>
      <w:szCs w:val="20"/>
      <w:lang w:eastAsia="ru-RU"/>
    </w:rPr>
  </w:style>
  <w:style w:type="character" w:styleId="aff5">
    <w:name w:val="footnote reference"/>
    <w:rsid w:val="00F903A7"/>
    <w:rPr>
      <w:vertAlign w:val="superscript"/>
    </w:rPr>
  </w:style>
  <w:style w:type="paragraph" w:customStyle="1" w:styleId="1e">
    <w:name w:val="Стиль1"/>
    <w:basedOn w:val="a"/>
    <w:link w:val="1f"/>
    <w:qFormat/>
    <w:rsid w:val="00F903A7"/>
    <w:pPr>
      <w:widowControl/>
      <w:autoSpaceDE/>
      <w:autoSpaceDN/>
      <w:adjustRightInd/>
      <w:ind w:firstLine="709"/>
      <w:jc w:val="both"/>
    </w:pPr>
    <w:rPr>
      <w:rFonts w:eastAsia="Calibri"/>
      <w:sz w:val="26"/>
      <w:szCs w:val="26"/>
      <w:lang w:eastAsia="en-US"/>
    </w:rPr>
  </w:style>
  <w:style w:type="character" w:customStyle="1" w:styleId="1f">
    <w:name w:val="Стиль1 Знак"/>
    <w:basedOn w:val="a0"/>
    <w:link w:val="1e"/>
    <w:rsid w:val="00F903A7"/>
    <w:rPr>
      <w:rFonts w:ascii="Times New Roman" w:eastAsia="Calibri" w:hAnsi="Times New Roman" w:cs="Times New Roman"/>
      <w:sz w:val="26"/>
      <w:szCs w:val="26"/>
    </w:rPr>
  </w:style>
  <w:style w:type="paragraph" w:styleId="aff6">
    <w:name w:val="Document Map"/>
    <w:basedOn w:val="a"/>
    <w:link w:val="aff7"/>
    <w:semiHidden/>
    <w:rsid w:val="004D2E84"/>
    <w:pPr>
      <w:widowControl/>
      <w:shd w:val="clear" w:color="auto" w:fill="000080"/>
      <w:autoSpaceDE/>
      <w:autoSpaceDN/>
      <w:adjustRightInd/>
    </w:pPr>
    <w:rPr>
      <w:rFonts w:ascii="Tahoma" w:hAnsi="Tahoma" w:cs="Tahoma"/>
    </w:rPr>
  </w:style>
  <w:style w:type="character" w:customStyle="1" w:styleId="aff7">
    <w:name w:val="Схема документа Знак"/>
    <w:basedOn w:val="a0"/>
    <w:link w:val="aff6"/>
    <w:semiHidden/>
    <w:rsid w:val="004D2E84"/>
    <w:rPr>
      <w:rFonts w:ascii="Tahoma" w:eastAsia="Times New Roman" w:hAnsi="Tahoma" w:cs="Tahoma"/>
      <w:sz w:val="20"/>
      <w:szCs w:val="20"/>
      <w:shd w:val="clear" w:color="auto" w:fill="000080"/>
      <w:lang w:eastAsia="ru-RU"/>
    </w:rPr>
  </w:style>
  <w:style w:type="paragraph" w:styleId="38">
    <w:name w:val="Body Text Indent 3"/>
    <w:basedOn w:val="a"/>
    <w:link w:val="39"/>
    <w:rsid w:val="00AE2626"/>
    <w:pPr>
      <w:widowControl/>
      <w:autoSpaceDE/>
      <w:autoSpaceDN/>
      <w:adjustRightInd/>
      <w:spacing w:after="120"/>
      <w:ind w:left="283"/>
    </w:pPr>
    <w:rPr>
      <w:sz w:val="16"/>
      <w:szCs w:val="16"/>
    </w:rPr>
  </w:style>
  <w:style w:type="character" w:customStyle="1" w:styleId="39">
    <w:name w:val="Основной текст с отступом 3 Знак"/>
    <w:basedOn w:val="a0"/>
    <w:link w:val="38"/>
    <w:rsid w:val="00AE2626"/>
    <w:rPr>
      <w:rFonts w:ascii="Times New Roman" w:eastAsia="Times New Roman" w:hAnsi="Times New Roman" w:cs="Times New Roman"/>
      <w:sz w:val="16"/>
      <w:szCs w:val="16"/>
      <w:lang w:eastAsia="ru-RU"/>
    </w:rPr>
  </w:style>
  <w:style w:type="paragraph" w:customStyle="1" w:styleId="8">
    <w:name w:val="Основной текст8"/>
    <w:basedOn w:val="a"/>
    <w:rsid w:val="00AE2626"/>
    <w:pPr>
      <w:widowControl/>
      <w:shd w:val="clear" w:color="auto" w:fill="FFFFFF"/>
      <w:autoSpaceDE/>
      <w:autoSpaceDN/>
      <w:adjustRightInd/>
      <w:spacing w:before="120" w:after="360" w:line="0" w:lineRule="atLeast"/>
      <w:jc w:val="both"/>
    </w:pPr>
    <w:rPr>
      <w:sz w:val="26"/>
      <w:szCs w:val="26"/>
      <w:lang w:eastAsia="en-US"/>
    </w:rPr>
  </w:style>
  <w:style w:type="character" w:customStyle="1" w:styleId="6">
    <w:name w:val="Основной текст6"/>
    <w:basedOn w:val="a5"/>
    <w:rsid w:val="00AE2626"/>
    <w:rPr>
      <w:sz w:val="26"/>
      <w:szCs w:val="26"/>
    </w:rPr>
  </w:style>
  <w:style w:type="character" w:customStyle="1" w:styleId="1f0">
    <w:name w:val="Название Знак1"/>
    <w:basedOn w:val="a0"/>
    <w:uiPriority w:val="10"/>
    <w:rsid w:val="00AE2626"/>
    <w:rPr>
      <w:rFonts w:asciiTheme="majorHAnsi" w:eastAsiaTheme="majorEastAsia" w:hAnsiTheme="majorHAnsi" w:cstheme="majorBidi"/>
      <w:color w:val="17365D" w:themeColor="text2" w:themeShade="BF"/>
      <w:spacing w:val="5"/>
      <w:kern w:val="28"/>
      <w:sz w:val="52"/>
      <w:szCs w:val="52"/>
    </w:rPr>
  </w:style>
</w:styles>
</file>

<file path=word/webSettings.xml><?xml version="1.0" encoding="utf-8"?>
<w:webSettings xmlns:r="http://schemas.openxmlformats.org/officeDocument/2006/relationships" xmlns:w="http://schemas.openxmlformats.org/wordprocessingml/2006/main">
  <w:divs>
    <w:div w:id="198737021">
      <w:bodyDiv w:val="1"/>
      <w:marLeft w:val="0"/>
      <w:marRight w:val="0"/>
      <w:marTop w:val="0"/>
      <w:marBottom w:val="0"/>
      <w:divBdr>
        <w:top w:val="none" w:sz="0" w:space="0" w:color="auto"/>
        <w:left w:val="none" w:sz="0" w:space="0" w:color="auto"/>
        <w:bottom w:val="none" w:sz="0" w:space="0" w:color="auto"/>
        <w:right w:val="none" w:sz="0" w:space="0" w:color="auto"/>
      </w:divBdr>
    </w:div>
    <w:div w:id="331446455">
      <w:bodyDiv w:val="1"/>
      <w:marLeft w:val="0"/>
      <w:marRight w:val="0"/>
      <w:marTop w:val="0"/>
      <w:marBottom w:val="0"/>
      <w:divBdr>
        <w:top w:val="none" w:sz="0" w:space="0" w:color="auto"/>
        <w:left w:val="none" w:sz="0" w:space="0" w:color="auto"/>
        <w:bottom w:val="none" w:sz="0" w:space="0" w:color="auto"/>
        <w:right w:val="none" w:sz="0" w:space="0" w:color="auto"/>
      </w:divBdr>
    </w:div>
    <w:div w:id="331837159">
      <w:bodyDiv w:val="1"/>
      <w:marLeft w:val="0"/>
      <w:marRight w:val="0"/>
      <w:marTop w:val="0"/>
      <w:marBottom w:val="0"/>
      <w:divBdr>
        <w:top w:val="none" w:sz="0" w:space="0" w:color="auto"/>
        <w:left w:val="none" w:sz="0" w:space="0" w:color="auto"/>
        <w:bottom w:val="none" w:sz="0" w:space="0" w:color="auto"/>
        <w:right w:val="none" w:sz="0" w:space="0" w:color="auto"/>
      </w:divBdr>
    </w:div>
    <w:div w:id="440535715">
      <w:bodyDiv w:val="1"/>
      <w:marLeft w:val="0"/>
      <w:marRight w:val="0"/>
      <w:marTop w:val="0"/>
      <w:marBottom w:val="0"/>
      <w:divBdr>
        <w:top w:val="none" w:sz="0" w:space="0" w:color="auto"/>
        <w:left w:val="none" w:sz="0" w:space="0" w:color="auto"/>
        <w:bottom w:val="none" w:sz="0" w:space="0" w:color="auto"/>
        <w:right w:val="none" w:sz="0" w:space="0" w:color="auto"/>
      </w:divBdr>
    </w:div>
    <w:div w:id="729579350">
      <w:bodyDiv w:val="1"/>
      <w:marLeft w:val="0"/>
      <w:marRight w:val="0"/>
      <w:marTop w:val="0"/>
      <w:marBottom w:val="0"/>
      <w:divBdr>
        <w:top w:val="none" w:sz="0" w:space="0" w:color="auto"/>
        <w:left w:val="none" w:sz="0" w:space="0" w:color="auto"/>
        <w:bottom w:val="none" w:sz="0" w:space="0" w:color="auto"/>
        <w:right w:val="none" w:sz="0" w:space="0" w:color="auto"/>
      </w:divBdr>
    </w:div>
    <w:div w:id="757023100">
      <w:bodyDiv w:val="1"/>
      <w:marLeft w:val="0"/>
      <w:marRight w:val="0"/>
      <w:marTop w:val="0"/>
      <w:marBottom w:val="0"/>
      <w:divBdr>
        <w:top w:val="none" w:sz="0" w:space="0" w:color="auto"/>
        <w:left w:val="none" w:sz="0" w:space="0" w:color="auto"/>
        <w:bottom w:val="none" w:sz="0" w:space="0" w:color="auto"/>
        <w:right w:val="none" w:sz="0" w:space="0" w:color="auto"/>
      </w:divBdr>
    </w:div>
    <w:div w:id="954822923">
      <w:bodyDiv w:val="1"/>
      <w:marLeft w:val="0"/>
      <w:marRight w:val="0"/>
      <w:marTop w:val="0"/>
      <w:marBottom w:val="0"/>
      <w:divBdr>
        <w:top w:val="none" w:sz="0" w:space="0" w:color="auto"/>
        <w:left w:val="none" w:sz="0" w:space="0" w:color="auto"/>
        <w:bottom w:val="none" w:sz="0" w:space="0" w:color="auto"/>
        <w:right w:val="none" w:sz="0" w:space="0" w:color="auto"/>
      </w:divBdr>
    </w:div>
    <w:div w:id="1042438777">
      <w:bodyDiv w:val="1"/>
      <w:marLeft w:val="0"/>
      <w:marRight w:val="0"/>
      <w:marTop w:val="0"/>
      <w:marBottom w:val="0"/>
      <w:divBdr>
        <w:top w:val="none" w:sz="0" w:space="0" w:color="auto"/>
        <w:left w:val="none" w:sz="0" w:space="0" w:color="auto"/>
        <w:bottom w:val="none" w:sz="0" w:space="0" w:color="auto"/>
        <w:right w:val="none" w:sz="0" w:space="0" w:color="auto"/>
      </w:divBdr>
    </w:div>
    <w:div w:id="1060326886">
      <w:bodyDiv w:val="1"/>
      <w:marLeft w:val="0"/>
      <w:marRight w:val="0"/>
      <w:marTop w:val="0"/>
      <w:marBottom w:val="0"/>
      <w:divBdr>
        <w:top w:val="none" w:sz="0" w:space="0" w:color="auto"/>
        <w:left w:val="none" w:sz="0" w:space="0" w:color="auto"/>
        <w:bottom w:val="none" w:sz="0" w:space="0" w:color="auto"/>
        <w:right w:val="none" w:sz="0" w:space="0" w:color="auto"/>
      </w:divBdr>
    </w:div>
    <w:div w:id="1086609567">
      <w:bodyDiv w:val="1"/>
      <w:marLeft w:val="0"/>
      <w:marRight w:val="0"/>
      <w:marTop w:val="0"/>
      <w:marBottom w:val="0"/>
      <w:divBdr>
        <w:top w:val="none" w:sz="0" w:space="0" w:color="auto"/>
        <w:left w:val="none" w:sz="0" w:space="0" w:color="auto"/>
        <w:bottom w:val="none" w:sz="0" w:space="0" w:color="auto"/>
        <w:right w:val="none" w:sz="0" w:space="0" w:color="auto"/>
      </w:divBdr>
    </w:div>
    <w:div w:id="20257419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w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CBC6665C-9615-42D7-95E3-533C1F30C5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76</TotalTime>
  <Pages>15</Pages>
  <Words>11733</Words>
  <Characters>66880</Characters>
  <Application>Microsoft Office Word</Application>
  <DocSecurity>0</DocSecurity>
  <Lines>557</Lines>
  <Paragraphs>156</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Company>
  <LinksUpToDate>false</LinksUpToDate>
  <CharactersWithSpaces>78457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Тамара</cp:lastModifiedBy>
  <cp:revision>6</cp:revision>
  <cp:lastPrinted>2017-10-04T07:05:00Z</cp:lastPrinted>
  <dcterms:created xsi:type="dcterms:W3CDTF">2018-06-08T12:20:00Z</dcterms:created>
  <dcterms:modified xsi:type="dcterms:W3CDTF">2018-06-08T06:33:00Z</dcterms:modified>
</cp:coreProperties>
</file>