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66" w:rsidRPr="00AB0E33" w:rsidRDefault="002D3D66" w:rsidP="00CB6196">
      <w:pPr>
        <w:pStyle w:val="a9"/>
        <w:widowControl w:val="0"/>
        <w:spacing w:before="0" w:beforeAutospacing="0" w:after="0"/>
        <w:rPr>
          <w:sz w:val="16"/>
          <w:szCs w:val="16"/>
        </w:rPr>
      </w:pPr>
    </w:p>
    <w:p w:rsidR="002D3D66" w:rsidRPr="00AB0E33" w:rsidRDefault="002D3D66" w:rsidP="00CB6196">
      <w:pPr>
        <w:pStyle w:val="a9"/>
        <w:widowControl w:val="0"/>
        <w:spacing w:before="0" w:beforeAutospacing="0" w:after="0"/>
        <w:rPr>
          <w:sz w:val="16"/>
          <w:szCs w:val="16"/>
        </w:rPr>
      </w:pPr>
    </w:p>
    <w:p w:rsidR="000F1730" w:rsidRPr="00AB0E33" w:rsidRDefault="00E43E0F" w:rsidP="00CB6196">
      <w:pPr>
        <w:pStyle w:val="a9"/>
        <w:widowControl w:val="0"/>
        <w:spacing w:before="0" w:beforeAutospacing="0" w:after="0"/>
        <w:rPr>
          <w:sz w:val="16"/>
          <w:szCs w:val="16"/>
        </w:rPr>
      </w:pPr>
      <w:r>
        <w:rPr>
          <w:noProof/>
          <w:sz w:val="16"/>
          <w:szCs w:val="16"/>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8077FF" w:rsidRDefault="008077FF"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8077FF" w:rsidRDefault="008077FF"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8077FF" w:rsidRDefault="008077FF" w:rsidP="008C3E01">
                      <w:pPr>
                        <w:jc w:val="center"/>
                      </w:pPr>
                      <w:r>
                        <w:t xml:space="preserve">Издается </w:t>
                      </w:r>
                    </w:p>
                    <w:p w:rsidR="008077FF" w:rsidRDefault="008077FF" w:rsidP="008C3E01">
                      <w:pPr>
                        <w:jc w:val="center"/>
                      </w:pPr>
                      <w:r>
                        <w:t xml:space="preserve">с  мая  </w:t>
                      </w:r>
                    </w:p>
                    <w:p w:rsidR="008077FF" w:rsidRDefault="008077FF" w:rsidP="008C3E01">
                      <w:pPr>
                        <w:jc w:val="center"/>
                      </w:pPr>
                      <w:r>
                        <w:t>2007 года</w:t>
                      </w:r>
                    </w:p>
                    <w:p w:rsidR="008077FF" w:rsidRPr="00414855" w:rsidRDefault="008077FF" w:rsidP="008C3E01">
                      <w:pPr>
                        <w:jc w:val="center"/>
                      </w:pPr>
                      <w:r>
                        <w:t>№ 26</w:t>
                      </w:r>
                      <w:r w:rsidRPr="00414855">
                        <w:t>(</w:t>
                      </w:r>
                      <w:r>
                        <w:t>249</w:t>
                      </w:r>
                      <w:r w:rsidRPr="00414855">
                        <w:t>)</w:t>
                      </w:r>
                    </w:p>
                    <w:p w:rsidR="008077FF" w:rsidRDefault="008077FF" w:rsidP="008C3E01">
                      <w:pPr>
                        <w:jc w:val="center"/>
                      </w:pPr>
                      <w:r>
                        <w:t> </w:t>
                      </w:r>
                    </w:p>
                    <w:p w:rsidR="008077FF" w:rsidRPr="00AD1713" w:rsidRDefault="008077FF" w:rsidP="008C3E01">
                      <w:pPr>
                        <w:jc w:val="center"/>
                      </w:pPr>
                      <w:r>
                        <w:t>20 июля</w:t>
                      </w:r>
                    </w:p>
                    <w:p w:rsidR="008077FF" w:rsidRDefault="008077FF" w:rsidP="008C3E01">
                      <w:pPr>
                        <w:jc w:val="center"/>
                      </w:pPr>
                      <w:r>
                        <w:t>2018 года</w:t>
                      </w:r>
                    </w:p>
                    <w:p w:rsidR="008077FF" w:rsidRDefault="008077FF" w:rsidP="008C3E01">
                      <w:pPr>
                        <w:jc w:val="center"/>
                      </w:pPr>
                      <w:r>
                        <w:t> </w:t>
                      </w:r>
                    </w:p>
                    <w:p w:rsidR="008077FF" w:rsidRDefault="008077FF"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8077FF" w:rsidRDefault="008077FF" w:rsidP="008C3E01">
                      <w:pPr>
                        <w:jc w:val="center"/>
                      </w:pPr>
                      <w:r>
                        <w:t>ИНФОРМАЦИОННЫЙ БЮЛЛЕТЕНЬ</w:t>
                      </w:r>
                    </w:p>
                    <w:p w:rsidR="008077FF" w:rsidRDefault="008077FF" w:rsidP="008C3E01">
                      <w:pPr>
                        <w:jc w:val="center"/>
                      </w:pPr>
                      <w:r>
                        <w:t xml:space="preserve">Официальное издание районного Собрания депутатов и администрации </w:t>
                      </w:r>
                    </w:p>
                    <w:p w:rsidR="008077FF" w:rsidRDefault="008077FF" w:rsidP="008C3E01">
                      <w:pPr>
                        <w:jc w:val="center"/>
                      </w:pPr>
                      <w:r>
                        <w:t>Островского муниципального района</w:t>
                      </w:r>
                    </w:p>
                  </w:txbxContent>
                </v:textbox>
              </v:shape>
            </v:group>
          </v:group>
        </w:pict>
      </w:r>
    </w:p>
    <w:p w:rsidR="008C3E01" w:rsidRPr="00AB0E33" w:rsidRDefault="008C3E01" w:rsidP="00CB6196">
      <w:pPr>
        <w:pStyle w:val="a9"/>
        <w:widowControl w:val="0"/>
        <w:spacing w:before="0" w:beforeAutospacing="0" w:after="0"/>
        <w:rPr>
          <w:sz w:val="16"/>
          <w:szCs w:val="16"/>
        </w:rPr>
      </w:pPr>
    </w:p>
    <w:p w:rsidR="008C3E01" w:rsidRPr="00AB0E33" w:rsidRDefault="008C3E01" w:rsidP="00CB6196">
      <w:pPr>
        <w:pStyle w:val="a9"/>
        <w:widowControl w:val="0"/>
        <w:spacing w:before="0" w:beforeAutospacing="0" w:after="0"/>
        <w:rPr>
          <w:sz w:val="16"/>
          <w:szCs w:val="16"/>
        </w:rPr>
      </w:pPr>
    </w:p>
    <w:p w:rsidR="008C3E01" w:rsidRPr="00AB0E33" w:rsidRDefault="008C3E01" w:rsidP="00CB6196">
      <w:pPr>
        <w:pStyle w:val="a9"/>
        <w:widowControl w:val="0"/>
        <w:spacing w:before="0" w:beforeAutospacing="0" w:after="0"/>
        <w:rPr>
          <w:sz w:val="16"/>
          <w:szCs w:val="16"/>
        </w:rPr>
      </w:pPr>
    </w:p>
    <w:p w:rsidR="008C3E01" w:rsidRPr="00AB0E33" w:rsidRDefault="008C3E01" w:rsidP="00CB6196">
      <w:pPr>
        <w:pStyle w:val="a9"/>
        <w:widowControl w:val="0"/>
        <w:spacing w:before="0" w:beforeAutospacing="0" w:after="0"/>
        <w:rPr>
          <w:sz w:val="16"/>
          <w:szCs w:val="16"/>
        </w:rPr>
      </w:pPr>
    </w:p>
    <w:p w:rsidR="008C3E01" w:rsidRPr="00AB0E33" w:rsidRDefault="008C3E01" w:rsidP="00CB6196">
      <w:pPr>
        <w:pStyle w:val="a9"/>
        <w:widowControl w:val="0"/>
        <w:spacing w:before="0" w:beforeAutospacing="0" w:after="0"/>
        <w:rPr>
          <w:sz w:val="16"/>
          <w:szCs w:val="16"/>
        </w:rPr>
      </w:pPr>
    </w:p>
    <w:p w:rsidR="008C3E01" w:rsidRPr="00AB0E33" w:rsidRDefault="008C3E01" w:rsidP="00CB6196">
      <w:pPr>
        <w:pStyle w:val="a9"/>
        <w:widowControl w:val="0"/>
        <w:spacing w:before="0" w:beforeAutospacing="0" w:after="0"/>
        <w:rPr>
          <w:sz w:val="16"/>
          <w:szCs w:val="16"/>
        </w:rPr>
      </w:pPr>
    </w:p>
    <w:p w:rsidR="008C3E01" w:rsidRPr="00AB0E33" w:rsidRDefault="008C3E01" w:rsidP="00CB6196">
      <w:pPr>
        <w:pStyle w:val="a9"/>
        <w:widowControl w:val="0"/>
        <w:spacing w:before="0" w:beforeAutospacing="0" w:after="0"/>
        <w:rPr>
          <w:sz w:val="16"/>
          <w:szCs w:val="16"/>
        </w:rPr>
      </w:pPr>
    </w:p>
    <w:p w:rsidR="008C3E01" w:rsidRPr="00AB0E33" w:rsidRDefault="008C3E01" w:rsidP="00CB6196">
      <w:pPr>
        <w:pStyle w:val="a9"/>
        <w:widowControl w:val="0"/>
        <w:spacing w:before="0" w:beforeAutospacing="0" w:after="0"/>
        <w:rPr>
          <w:sz w:val="16"/>
          <w:szCs w:val="16"/>
        </w:rPr>
      </w:pPr>
    </w:p>
    <w:p w:rsidR="008C3E01" w:rsidRPr="00AB0E33" w:rsidRDefault="008C3E01" w:rsidP="00CB6196">
      <w:pPr>
        <w:pStyle w:val="a9"/>
        <w:widowControl w:val="0"/>
        <w:spacing w:before="0" w:beforeAutospacing="0" w:after="0"/>
        <w:rPr>
          <w:sz w:val="16"/>
          <w:szCs w:val="16"/>
        </w:rPr>
      </w:pPr>
    </w:p>
    <w:p w:rsidR="008C3E01" w:rsidRPr="00AB0E33" w:rsidRDefault="008C3E01" w:rsidP="00CB6196">
      <w:pPr>
        <w:pStyle w:val="a9"/>
        <w:widowControl w:val="0"/>
        <w:spacing w:before="0" w:beforeAutospacing="0" w:after="0"/>
        <w:rPr>
          <w:sz w:val="16"/>
          <w:szCs w:val="16"/>
        </w:rPr>
      </w:pPr>
    </w:p>
    <w:p w:rsidR="008C3E01" w:rsidRPr="00AB0E33" w:rsidRDefault="008C3E01" w:rsidP="00CB6196">
      <w:pPr>
        <w:pStyle w:val="a9"/>
        <w:widowControl w:val="0"/>
        <w:spacing w:before="0" w:beforeAutospacing="0" w:after="0"/>
        <w:rPr>
          <w:sz w:val="16"/>
          <w:szCs w:val="16"/>
        </w:rPr>
      </w:pPr>
    </w:p>
    <w:p w:rsidR="008C3E01" w:rsidRPr="00AB0E33" w:rsidRDefault="008C3E01" w:rsidP="00CB6196">
      <w:pPr>
        <w:pStyle w:val="a9"/>
        <w:widowControl w:val="0"/>
        <w:spacing w:before="0" w:beforeAutospacing="0" w:after="0"/>
        <w:rPr>
          <w:sz w:val="16"/>
          <w:szCs w:val="16"/>
        </w:rPr>
      </w:pPr>
    </w:p>
    <w:p w:rsidR="008C3E01" w:rsidRPr="00AB0E33" w:rsidRDefault="008C3E01" w:rsidP="00CB6196">
      <w:pPr>
        <w:pStyle w:val="a9"/>
        <w:widowControl w:val="0"/>
        <w:spacing w:before="0" w:beforeAutospacing="0" w:after="0"/>
        <w:rPr>
          <w:sz w:val="16"/>
          <w:szCs w:val="16"/>
        </w:rPr>
      </w:pPr>
    </w:p>
    <w:p w:rsidR="008C3E01" w:rsidRPr="00AB0E33" w:rsidRDefault="008C3E01" w:rsidP="00CB6196">
      <w:pPr>
        <w:pStyle w:val="a9"/>
        <w:widowControl w:val="0"/>
        <w:spacing w:before="0" w:beforeAutospacing="0" w:after="0"/>
        <w:rPr>
          <w:sz w:val="16"/>
          <w:szCs w:val="16"/>
        </w:rPr>
      </w:pPr>
    </w:p>
    <w:p w:rsidR="008C3E01" w:rsidRPr="00AB0E33" w:rsidRDefault="008C3E01" w:rsidP="00CB6196">
      <w:pPr>
        <w:pStyle w:val="a9"/>
        <w:widowControl w:val="0"/>
        <w:spacing w:before="0" w:beforeAutospacing="0" w:after="0"/>
        <w:rPr>
          <w:sz w:val="16"/>
          <w:szCs w:val="16"/>
        </w:rPr>
      </w:pPr>
    </w:p>
    <w:p w:rsidR="00C7241A" w:rsidRPr="00AB0E33" w:rsidRDefault="00C7241A" w:rsidP="00CB6196">
      <w:pPr>
        <w:pStyle w:val="ConsPlusNormal"/>
        <w:ind w:firstLine="540"/>
        <w:jc w:val="both"/>
        <w:rPr>
          <w:rFonts w:ascii="Times New Roman" w:hAnsi="Times New Roman" w:cs="Times New Roman"/>
          <w:sz w:val="16"/>
          <w:szCs w:val="16"/>
          <w:lang w:val="en-US"/>
        </w:rPr>
      </w:pPr>
    </w:p>
    <w:p w:rsidR="00AA2848" w:rsidRPr="00AB0E33" w:rsidRDefault="00CB6196" w:rsidP="009E15DB">
      <w:pPr>
        <w:jc w:val="center"/>
        <w:rPr>
          <w:sz w:val="16"/>
          <w:szCs w:val="16"/>
        </w:rPr>
      </w:pPr>
      <w:bookmarkStart w:id="0" w:name="_GoBack"/>
      <w:bookmarkStart w:id="1" w:name="sub_1000"/>
      <w:bookmarkEnd w:id="0"/>
      <w:r w:rsidRPr="00AB0E33">
        <w:rPr>
          <w:sz w:val="16"/>
          <w:szCs w:val="16"/>
        </w:rPr>
        <w:t xml:space="preserve">  </w:t>
      </w:r>
      <w:bookmarkEnd w:id="1"/>
    </w:p>
    <w:p w:rsidR="007C3657" w:rsidRPr="00AB0E33" w:rsidRDefault="007C3657" w:rsidP="007B1840">
      <w:pPr>
        <w:pStyle w:val="Default"/>
        <w:jc w:val="both"/>
        <w:rPr>
          <w:sz w:val="16"/>
          <w:szCs w:val="16"/>
        </w:rPr>
      </w:pPr>
    </w:p>
    <w:p w:rsidR="00FA4392" w:rsidRPr="00AB0E33" w:rsidRDefault="00FA4392" w:rsidP="00FA4392">
      <w:pPr>
        <w:pStyle w:val="a9"/>
        <w:spacing w:before="0" w:beforeAutospacing="0" w:after="0"/>
        <w:jc w:val="both"/>
        <w:rPr>
          <w:sz w:val="16"/>
          <w:szCs w:val="16"/>
        </w:rPr>
      </w:pPr>
    </w:p>
    <w:p w:rsidR="00FA4392" w:rsidRPr="00AB0E33" w:rsidRDefault="00FA4392" w:rsidP="00FA4392">
      <w:pPr>
        <w:jc w:val="both"/>
        <w:rPr>
          <w:sz w:val="16"/>
          <w:szCs w:val="16"/>
        </w:rPr>
      </w:pPr>
    </w:p>
    <w:p w:rsidR="001378B8" w:rsidRPr="00AB0E33" w:rsidRDefault="001378B8" w:rsidP="001378B8">
      <w:pPr>
        <w:pStyle w:val="ConsPlusNonformat"/>
        <w:jc w:val="center"/>
        <w:rPr>
          <w:rFonts w:ascii="Times New Roman" w:hAnsi="Times New Roman" w:cs="Times New Roman"/>
          <w:b/>
          <w:sz w:val="16"/>
          <w:szCs w:val="16"/>
        </w:rPr>
      </w:pPr>
    </w:p>
    <w:p w:rsidR="00586D21" w:rsidRPr="00586D21" w:rsidRDefault="00586D21" w:rsidP="00586D21">
      <w:pPr>
        <w:jc w:val="both"/>
        <w:rPr>
          <w:sz w:val="16"/>
          <w:szCs w:val="16"/>
        </w:rPr>
      </w:pPr>
    </w:p>
    <w:p w:rsidR="00AC5DA4" w:rsidRPr="00AC5DA4" w:rsidRDefault="00AC5DA4" w:rsidP="00AC5DA4">
      <w:pPr>
        <w:pStyle w:val="afa"/>
        <w:jc w:val="center"/>
        <w:rPr>
          <w:sz w:val="16"/>
          <w:szCs w:val="16"/>
        </w:rPr>
      </w:pPr>
      <w:r w:rsidRPr="00AC5DA4">
        <w:rPr>
          <w:noProof/>
          <w:sz w:val="16"/>
          <w:szCs w:val="16"/>
          <w:lang w:eastAsia="ru-RU"/>
        </w:rPr>
        <w:drawing>
          <wp:inline distT="0" distB="0" distL="0" distR="0">
            <wp:extent cx="391795" cy="427355"/>
            <wp:effectExtent l="1905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91795" cy="427355"/>
                    </a:xfrm>
                    <a:prstGeom prst="rect">
                      <a:avLst/>
                    </a:prstGeom>
                    <a:solidFill>
                      <a:srgbClr val="FFFFFF"/>
                    </a:solidFill>
                    <a:ln w="9525">
                      <a:noFill/>
                      <a:miter lim="800000"/>
                      <a:headEnd/>
                      <a:tailEnd/>
                    </a:ln>
                  </pic:spPr>
                </pic:pic>
              </a:graphicData>
            </a:graphic>
          </wp:inline>
        </w:drawing>
      </w:r>
    </w:p>
    <w:p w:rsidR="00AC5DA4" w:rsidRPr="00AC5DA4" w:rsidRDefault="00AC5DA4" w:rsidP="00AC5DA4">
      <w:pPr>
        <w:pStyle w:val="afa"/>
        <w:jc w:val="right"/>
        <w:rPr>
          <w:sz w:val="16"/>
          <w:szCs w:val="16"/>
        </w:rPr>
      </w:pPr>
    </w:p>
    <w:p w:rsidR="00AC5DA4" w:rsidRPr="00AC5DA4" w:rsidRDefault="00AC5DA4" w:rsidP="00AC5DA4">
      <w:pPr>
        <w:jc w:val="center"/>
        <w:rPr>
          <w:spacing w:val="50"/>
          <w:sz w:val="16"/>
          <w:szCs w:val="16"/>
        </w:rPr>
      </w:pPr>
      <w:r w:rsidRPr="00AC5DA4">
        <w:rPr>
          <w:spacing w:val="50"/>
          <w:sz w:val="16"/>
          <w:szCs w:val="16"/>
        </w:rPr>
        <w:t>СОБРАНИЕ ДЕПУТАТОВ</w:t>
      </w:r>
    </w:p>
    <w:p w:rsidR="00AC5DA4" w:rsidRPr="00AC5DA4" w:rsidRDefault="00AC5DA4" w:rsidP="00AC5DA4">
      <w:pPr>
        <w:jc w:val="center"/>
        <w:rPr>
          <w:spacing w:val="50"/>
          <w:sz w:val="16"/>
          <w:szCs w:val="16"/>
        </w:rPr>
      </w:pPr>
      <w:r w:rsidRPr="00AC5DA4">
        <w:rPr>
          <w:spacing w:val="50"/>
          <w:sz w:val="16"/>
          <w:szCs w:val="16"/>
        </w:rPr>
        <w:t>ОСТРОВСКОГО МУНИЦИПАЛЬНОГО РАЙОНА</w:t>
      </w:r>
    </w:p>
    <w:p w:rsidR="00AC5DA4" w:rsidRPr="00AC5DA4" w:rsidRDefault="00AC5DA4" w:rsidP="00AC5DA4">
      <w:pPr>
        <w:jc w:val="center"/>
        <w:rPr>
          <w:spacing w:val="50"/>
          <w:sz w:val="16"/>
          <w:szCs w:val="16"/>
        </w:rPr>
      </w:pPr>
      <w:r w:rsidRPr="00AC5DA4">
        <w:rPr>
          <w:spacing w:val="50"/>
          <w:sz w:val="16"/>
          <w:szCs w:val="16"/>
        </w:rPr>
        <w:t>КОСТРОМСКОЙ ОБЛАСТИ</w:t>
      </w:r>
    </w:p>
    <w:p w:rsidR="00AC5DA4" w:rsidRPr="00AC5DA4" w:rsidRDefault="00AC5DA4" w:rsidP="00AC5DA4">
      <w:pPr>
        <w:jc w:val="center"/>
        <w:rPr>
          <w:spacing w:val="50"/>
          <w:sz w:val="16"/>
          <w:szCs w:val="16"/>
        </w:rPr>
      </w:pPr>
      <w:r w:rsidRPr="00AC5DA4">
        <w:rPr>
          <w:spacing w:val="50"/>
          <w:sz w:val="16"/>
          <w:szCs w:val="16"/>
        </w:rPr>
        <w:t>ПЯТОГО СОЗЫВА</w:t>
      </w:r>
    </w:p>
    <w:p w:rsidR="00AC5DA4" w:rsidRPr="00AC5DA4" w:rsidRDefault="00AC5DA4" w:rsidP="00AC5DA4">
      <w:pPr>
        <w:jc w:val="center"/>
        <w:rPr>
          <w:spacing w:val="50"/>
          <w:sz w:val="16"/>
          <w:szCs w:val="16"/>
        </w:rPr>
      </w:pPr>
    </w:p>
    <w:p w:rsidR="00AC5DA4" w:rsidRPr="00AC5DA4" w:rsidRDefault="00AC5DA4" w:rsidP="00AC5DA4">
      <w:pPr>
        <w:jc w:val="center"/>
        <w:rPr>
          <w:spacing w:val="50"/>
          <w:sz w:val="16"/>
          <w:szCs w:val="16"/>
        </w:rPr>
      </w:pPr>
      <w:r w:rsidRPr="00AC5DA4">
        <w:rPr>
          <w:spacing w:val="50"/>
          <w:sz w:val="16"/>
          <w:szCs w:val="16"/>
        </w:rPr>
        <w:t>РЕШЕНИЕ</w:t>
      </w:r>
    </w:p>
    <w:p w:rsidR="00AC5DA4" w:rsidRPr="00AC5DA4" w:rsidRDefault="00AC5DA4" w:rsidP="00AC5DA4">
      <w:pPr>
        <w:jc w:val="center"/>
        <w:rPr>
          <w:sz w:val="16"/>
          <w:szCs w:val="16"/>
        </w:rPr>
      </w:pPr>
    </w:p>
    <w:p w:rsidR="00AC5DA4" w:rsidRPr="00AC5DA4" w:rsidRDefault="00AC5DA4" w:rsidP="00AC5DA4">
      <w:pPr>
        <w:jc w:val="center"/>
        <w:rPr>
          <w:sz w:val="16"/>
          <w:szCs w:val="16"/>
        </w:rPr>
      </w:pPr>
    </w:p>
    <w:p w:rsidR="00AC5DA4" w:rsidRPr="00AC5DA4" w:rsidRDefault="00AC5DA4" w:rsidP="00AC5DA4">
      <w:pPr>
        <w:jc w:val="center"/>
        <w:rPr>
          <w:sz w:val="16"/>
          <w:szCs w:val="16"/>
        </w:rPr>
      </w:pPr>
    </w:p>
    <w:p w:rsidR="00AC5DA4" w:rsidRPr="00AC5DA4" w:rsidRDefault="00AC5DA4" w:rsidP="00AC5DA4">
      <w:pPr>
        <w:ind w:firstLine="284"/>
        <w:rPr>
          <w:sz w:val="16"/>
          <w:szCs w:val="16"/>
        </w:rPr>
      </w:pPr>
      <w:r w:rsidRPr="00AC5DA4">
        <w:rPr>
          <w:sz w:val="16"/>
          <w:szCs w:val="16"/>
        </w:rPr>
        <w:t xml:space="preserve">От  19.07.2018 года     № 249                                               п. </w:t>
      </w:r>
      <w:proofErr w:type="gramStart"/>
      <w:r w:rsidRPr="00AC5DA4">
        <w:rPr>
          <w:sz w:val="16"/>
          <w:szCs w:val="16"/>
        </w:rPr>
        <w:t>Островское</w:t>
      </w:r>
      <w:proofErr w:type="gramEnd"/>
    </w:p>
    <w:p w:rsidR="00AC5DA4" w:rsidRPr="00AC5DA4" w:rsidRDefault="00AC5DA4" w:rsidP="00AC5DA4">
      <w:pPr>
        <w:pStyle w:val="afa"/>
        <w:jc w:val="right"/>
        <w:rPr>
          <w:sz w:val="16"/>
          <w:szCs w:val="16"/>
        </w:rPr>
      </w:pPr>
    </w:p>
    <w:p w:rsidR="00AC5DA4" w:rsidRPr="00AC5DA4" w:rsidRDefault="00AC5DA4" w:rsidP="00AC5DA4">
      <w:pPr>
        <w:jc w:val="center"/>
        <w:rPr>
          <w:sz w:val="16"/>
          <w:szCs w:val="16"/>
        </w:rPr>
      </w:pPr>
      <w:r w:rsidRPr="00AC5DA4">
        <w:rPr>
          <w:sz w:val="16"/>
          <w:szCs w:val="16"/>
        </w:rPr>
        <w:t>Об итогах работы МО МВД России «Островский»</w:t>
      </w:r>
    </w:p>
    <w:p w:rsidR="00AC5DA4" w:rsidRPr="00AC5DA4" w:rsidRDefault="00AC5DA4" w:rsidP="00AC5DA4">
      <w:pPr>
        <w:jc w:val="center"/>
        <w:rPr>
          <w:sz w:val="16"/>
          <w:szCs w:val="16"/>
        </w:rPr>
      </w:pPr>
      <w:r w:rsidRPr="00AC5DA4">
        <w:rPr>
          <w:sz w:val="16"/>
          <w:szCs w:val="16"/>
        </w:rPr>
        <w:t>на территории Островского муниципального</w:t>
      </w:r>
    </w:p>
    <w:p w:rsidR="00AC5DA4" w:rsidRPr="00AC5DA4" w:rsidRDefault="00AC5DA4" w:rsidP="00AC5DA4">
      <w:pPr>
        <w:jc w:val="center"/>
        <w:rPr>
          <w:sz w:val="16"/>
          <w:szCs w:val="16"/>
        </w:rPr>
      </w:pPr>
      <w:r w:rsidRPr="00AC5DA4">
        <w:rPr>
          <w:sz w:val="16"/>
          <w:szCs w:val="16"/>
        </w:rPr>
        <w:t>района за первое полугодие 2018 года</w:t>
      </w:r>
    </w:p>
    <w:p w:rsidR="00AC5DA4" w:rsidRPr="00AC5DA4" w:rsidRDefault="00AC5DA4" w:rsidP="00AC5DA4">
      <w:pPr>
        <w:jc w:val="center"/>
        <w:rPr>
          <w:sz w:val="16"/>
          <w:szCs w:val="16"/>
        </w:rPr>
      </w:pPr>
    </w:p>
    <w:p w:rsidR="00AC5DA4" w:rsidRPr="00AC5DA4" w:rsidRDefault="00AC5DA4" w:rsidP="00AC5DA4">
      <w:pPr>
        <w:jc w:val="center"/>
        <w:rPr>
          <w:sz w:val="16"/>
          <w:szCs w:val="16"/>
        </w:rPr>
      </w:pPr>
    </w:p>
    <w:p w:rsidR="00AC5DA4" w:rsidRPr="00AC5DA4" w:rsidRDefault="00AC5DA4" w:rsidP="00AC5DA4">
      <w:pPr>
        <w:jc w:val="both"/>
        <w:rPr>
          <w:sz w:val="16"/>
          <w:szCs w:val="16"/>
        </w:rPr>
      </w:pPr>
      <w:r w:rsidRPr="00AC5DA4">
        <w:rPr>
          <w:sz w:val="16"/>
          <w:szCs w:val="16"/>
        </w:rPr>
        <w:t xml:space="preserve">  Заслушав и обсудив представленную информацию об итогах работы МО МВД России «Островский» на территории Островского муниципального района за первое полугодие 2018 года, на основании ст.25 Устава муниципального образования Островский муниципальный район, Собрание депутатов Островского муниципального района решило:</w:t>
      </w:r>
    </w:p>
    <w:p w:rsidR="00AC5DA4" w:rsidRPr="00AC5DA4" w:rsidRDefault="00AC5DA4" w:rsidP="00AC5DA4">
      <w:pPr>
        <w:jc w:val="both"/>
        <w:rPr>
          <w:sz w:val="16"/>
          <w:szCs w:val="16"/>
        </w:rPr>
      </w:pPr>
    </w:p>
    <w:p w:rsidR="00AC5DA4" w:rsidRPr="00AC5DA4" w:rsidRDefault="00AC5DA4" w:rsidP="00AC5DA4">
      <w:pPr>
        <w:jc w:val="both"/>
        <w:rPr>
          <w:sz w:val="16"/>
          <w:szCs w:val="16"/>
        </w:rPr>
      </w:pPr>
    </w:p>
    <w:p w:rsidR="00AC5DA4" w:rsidRPr="00AC5DA4" w:rsidRDefault="00AC5DA4" w:rsidP="00AC5DA4">
      <w:pPr>
        <w:numPr>
          <w:ilvl w:val="0"/>
          <w:numId w:val="4"/>
        </w:numPr>
        <w:suppressAutoHyphens/>
        <w:autoSpaceDE/>
        <w:autoSpaceDN/>
        <w:adjustRightInd/>
        <w:jc w:val="both"/>
        <w:rPr>
          <w:sz w:val="16"/>
          <w:szCs w:val="16"/>
        </w:rPr>
      </w:pPr>
      <w:r w:rsidRPr="00AC5DA4">
        <w:rPr>
          <w:sz w:val="16"/>
          <w:szCs w:val="16"/>
        </w:rPr>
        <w:t>Информацию  об итогах работы МО МВД России «Островский» на территории Островского муниципального района за первое полугодие 2018 года  принять к сведению.</w:t>
      </w:r>
    </w:p>
    <w:p w:rsidR="00AC5DA4" w:rsidRPr="00AC5DA4" w:rsidRDefault="00AC5DA4" w:rsidP="00AC5DA4">
      <w:pPr>
        <w:numPr>
          <w:ilvl w:val="0"/>
          <w:numId w:val="4"/>
        </w:numPr>
        <w:suppressAutoHyphens/>
        <w:autoSpaceDE/>
        <w:autoSpaceDN/>
        <w:adjustRightInd/>
        <w:jc w:val="both"/>
        <w:rPr>
          <w:sz w:val="16"/>
          <w:szCs w:val="16"/>
        </w:rPr>
      </w:pPr>
      <w:r w:rsidRPr="00AC5DA4">
        <w:rPr>
          <w:sz w:val="16"/>
          <w:szCs w:val="16"/>
        </w:rPr>
        <w:t>Настоящее решение опубликовать в информационном бюллетене «Районные новости».</w:t>
      </w:r>
    </w:p>
    <w:p w:rsidR="00AC5DA4" w:rsidRPr="00AC5DA4" w:rsidRDefault="00AC5DA4" w:rsidP="00AC5DA4">
      <w:pPr>
        <w:numPr>
          <w:ilvl w:val="0"/>
          <w:numId w:val="4"/>
        </w:numPr>
        <w:suppressAutoHyphens/>
        <w:autoSpaceDE/>
        <w:autoSpaceDN/>
        <w:adjustRightInd/>
        <w:jc w:val="both"/>
        <w:rPr>
          <w:sz w:val="16"/>
          <w:szCs w:val="16"/>
        </w:rPr>
      </w:pPr>
      <w:r w:rsidRPr="00AC5DA4">
        <w:rPr>
          <w:sz w:val="16"/>
          <w:szCs w:val="16"/>
        </w:rPr>
        <w:t>Настоящее решение вступает в силу со дня его подписания.</w:t>
      </w:r>
    </w:p>
    <w:p w:rsidR="00AC5DA4" w:rsidRPr="00AC5DA4" w:rsidRDefault="00AC5DA4" w:rsidP="00AC5DA4">
      <w:pPr>
        <w:tabs>
          <w:tab w:val="left" w:pos="665"/>
        </w:tabs>
        <w:ind w:left="117" w:firstLine="13"/>
        <w:jc w:val="both"/>
        <w:rPr>
          <w:sz w:val="16"/>
          <w:szCs w:val="16"/>
        </w:rPr>
      </w:pPr>
    </w:p>
    <w:p w:rsidR="00AC5DA4" w:rsidRPr="00AC5DA4" w:rsidRDefault="00AC5DA4" w:rsidP="00AC5DA4">
      <w:pPr>
        <w:tabs>
          <w:tab w:val="left" w:pos="665"/>
        </w:tabs>
        <w:ind w:left="117" w:firstLine="13"/>
        <w:jc w:val="both"/>
        <w:rPr>
          <w:sz w:val="16"/>
          <w:szCs w:val="16"/>
        </w:rPr>
      </w:pPr>
    </w:p>
    <w:p w:rsidR="00AC5DA4" w:rsidRPr="00AC5DA4" w:rsidRDefault="00AC5DA4" w:rsidP="00AC5DA4">
      <w:pPr>
        <w:tabs>
          <w:tab w:val="left" w:pos="665"/>
        </w:tabs>
        <w:ind w:left="117" w:firstLine="13"/>
        <w:jc w:val="both"/>
        <w:rPr>
          <w:sz w:val="16"/>
          <w:szCs w:val="16"/>
        </w:rPr>
      </w:pPr>
    </w:p>
    <w:p w:rsidR="00AC5DA4" w:rsidRPr="00AC5DA4" w:rsidRDefault="00AC5DA4" w:rsidP="00AC5DA4">
      <w:pPr>
        <w:tabs>
          <w:tab w:val="left" w:pos="665"/>
        </w:tabs>
        <w:jc w:val="both"/>
        <w:rPr>
          <w:sz w:val="16"/>
          <w:szCs w:val="16"/>
        </w:rPr>
      </w:pPr>
    </w:p>
    <w:p w:rsidR="00AC5DA4" w:rsidRPr="00AC5DA4" w:rsidRDefault="00AC5DA4" w:rsidP="00AC5DA4">
      <w:pPr>
        <w:tabs>
          <w:tab w:val="left" w:pos="665"/>
        </w:tabs>
        <w:jc w:val="both"/>
        <w:rPr>
          <w:sz w:val="16"/>
          <w:szCs w:val="16"/>
        </w:rPr>
      </w:pPr>
    </w:p>
    <w:p w:rsidR="00AC5DA4" w:rsidRPr="00AC5DA4" w:rsidRDefault="00AC5DA4" w:rsidP="00AC5DA4">
      <w:pPr>
        <w:tabs>
          <w:tab w:val="left" w:pos="665"/>
        </w:tabs>
        <w:jc w:val="both"/>
        <w:rPr>
          <w:sz w:val="16"/>
          <w:szCs w:val="16"/>
        </w:rPr>
      </w:pPr>
      <w:r w:rsidRPr="00AC5DA4">
        <w:rPr>
          <w:sz w:val="16"/>
          <w:szCs w:val="16"/>
        </w:rPr>
        <w:t xml:space="preserve"> Глава Островского муниципального района:                                         Г.А.Полякова   </w:t>
      </w:r>
    </w:p>
    <w:p w:rsidR="00AC5DA4" w:rsidRPr="00AC5DA4" w:rsidRDefault="00AC5DA4" w:rsidP="00AC5DA4">
      <w:pPr>
        <w:tabs>
          <w:tab w:val="left" w:pos="665"/>
        </w:tabs>
        <w:jc w:val="both"/>
        <w:rPr>
          <w:sz w:val="16"/>
          <w:szCs w:val="16"/>
        </w:rPr>
      </w:pPr>
      <w:r w:rsidRPr="00AC5DA4">
        <w:rPr>
          <w:sz w:val="16"/>
          <w:szCs w:val="16"/>
        </w:rPr>
        <w:t xml:space="preserve"> </w:t>
      </w:r>
    </w:p>
    <w:p w:rsidR="00AC5DA4" w:rsidRPr="00AC5DA4" w:rsidRDefault="00AC5DA4" w:rsidP="00AC5DA4">
      <w:pPr>
        <w:jc w:val="both"/>
        <w:rPr>
          <w:sz w:val="16"/>
          <w:szCs w:val="16"/>
        </w:rPr>
      </w:pPr>
      <w:r w:rsidRPr="00AC5DA4">
        <w:rPr>
          <w:sz w:val="16"/>
          <w:szCs w:val="16"/>
        </w:rPr>
        <w:t xml:space="preserve">  Председатель Собрания депутатов</w:t>
      </w:r>
    </w:p>
    <w:p w:rsidR="00AC5DA4" w:rsidRPr="00AC5DA4" w:rsidRDefault="00AC5DA4" w:rsidP="00AC5DA4">
      <w:pPr>
        <w:jc w:val="both"/>
        <w:rPr>
          <w:sz w:val="16"/>
          <w:szCs w:val="16"/>
        </w:rPr>
      </w:pPr>
      <w:r w:rsidRPr="00AC5DA4">
        <w:rPr>
          <w:sz w:val="16"/>
          <w:szCs w:val="16"/>
        </w:rPr>
        <w:t xml:space="preserve">  Островского муниципального района:                                                  А.А.Смирнов</w:t>
      </w:r>
    </w:p>
    <w:p w:rsidR="00586D21" w:rsidRDefault="00586D21" w:rsidP="003C5D5F">
      <w:pPr>
        <w:jc w:val="both"/>
        <w:rPr>
          <w:sz w:val="16"/>
          <w:szCs w:val="16"/>
        </w:rPr>
      </w:pPr>
    </w:p>
    <w:p w:rsidR="00586D21" w:rsidRDefault="00586D21" w:rsidP="003C5D5F">
      <w:pPr>
        <w:jc w:val="both"/>
        <w:rPr>
          <w:sz w:val="16"/>
          <w:szCs w:val="16"/>
        </w:rPr>
      </w:pPr>
    </w:p>
    <w:p w:rsidR="00586D21" w:rsidRDefault="00586D21" w:rsidP="00586D21">
      <w:pPr>
        <w:jc w:val="center"/>
        <w:rPr>
          <w:sz w:val="16"/>
          <w:szCs w:val="16"/>
        </w:rPr>
      </w:pPr>
      <w:r w:rsidRPr="00AB0E33">
        <w:rPr>
          <w:sz w:val="16"/>
          <w:szCs w:val="16"/>
        </w:rPr>
        <w:t>*      *      *      *      *      *      *</w:t>
      </w:r>
    </w:p>
    <w:p w:rsidR="00AC5DA4" w:rsidRDefault="00AC5DA4" w:rsidP="00586D21">
      <w:pPr>
        <w:jc w:val="center"/>
        <w:rPr>
          <w:sz w:val="16"/>
          <w:szCs w:val="16"/>
        </w:rPr>
      </w:pPr>
    </w:p>
    <w:p w:rsidR="00AC5DA4" w:rsidRPr="00A7469B" w:rsidRDefault="00AC5DA4" w:rsidP="00AC5DA4">
      <w:pPr>
        <w:rPr>
          <w:rStyle w:val="aff0"/>
          <w:b w:val="0"/>
          <w:color w:val="000000"/>
          <w:sz w:val="24"/>
          <w:szCs w:val="24"/>
        </w:rPr>
      </w:pPr>
    </w:p>
    <w:p w:rsidR="00AC5DA4" w:rsidRPr="00C061C2" w:rsidRDefault="00AC5DA4" w:rsidP="00AC5DA4">
      <w:pPr>
        <w:rPr>
          <w:bCs/>
          <w:color w:val="000080"/>
          <w:sz w:val="18"/>
          <w:szCs w:val="18"/>
        </w:rPr>
      </w:pPr>
      <w:r w:rsidRPr="00A7469B">
        <w:rPr>
          <w:rStyle w:val="aff0"/>
          <w:b w:val="0"/>
          <w:sz w:val="24"/>
          <w:szCs w:val="24"/>
        </w:rPr>
        <w:t xml:space="preserve">      </w:t>
      </w:r>
      <w:r>
        <w:rPr>
          <w:rStyle w:val="aff0"/>
          <w:b w:val="0"/>
          <w:sz w:val="24"/>
          <w:szCs w:val="24"/>
        </w:rPr>
        <w:t xml:space="preserve">                       </w:t>
      </w:r>
    </w:p>
    <w:p w:rsidR="00AC5DA4" w:rsidRPr="006449FC" w:rsidRDefault="00AC5DA4" w:rsidP="00AC5DA4">
      <w:pPr>
        <w:jc w:val="center"/>
      </w:pPr>
    </w:p>
    <w:p w:rsidR="00AC5DA4" w:rsidRPr="00AC5DA4" w:rsidRDefault="00AC5DA4" w:rsidP="00AC5DA4">
      <w:pPr>
        <w:jc w:val="center"/>
        <w:rPr>
          <w:sz w:val="16"/>
          <w:szCs w:val="16"/>
        </w:rPr>
      </w:pPr>
      <w:r w:rsidRPr="00AC5DA4">
        <w:rPr>
          <w:noProof/>
          <w:sz w:val="16"/>
          <w:szCs w:val="16"/>
        </w:rPr>
        <w:drawing>
          <wp:inline distT="0" distB="0" distL="0" distR="0">
            <wp:extent cx="415925" cy="546100"/>
            <wp:effectExtent l="1905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415925" cy="546100"/>
                    </a:xfrm>
                    <a:prstGeom prst="rect">
                      <a:avLst/>
                    </a:prstGeom>
                    <a:solidFill>
                      <a:srgbClr val="FFFFFF"/>
                    </a:solidFill>
                    <a:ln w="9525">
                      <a:noFill/>
                      <a:miter lim="800000"/>
                      <a:headEnd/>
                      <a:tailEnd/>
                    </a:ln>
                  </pic:spPr>
                </pic:pic>
              </a:graphicData>
            </a:graphic>
          </wp:inline>
        </w:drawing>
      </w:r>
    </w:p>
    <w:p w:rsidR="00AC5DA4" w:rsidRPr="00AC5DA4" w:rsidRDefault="00AC5DA4" w:rsidP="00AC5DA4">
      <w:pPr>
        <w:jc w:val="center"/>
        <w:rPr>
          <w:sz w:val="16"/>
          <w:szCs w:val="16"/>
        </w:rPr>
      </w:pPr>
      <w:r w:rsidRPr="00AC5DA4">
        <w:rPr>
          <w:sz w:val="16"/>
          <w:szCs w:val="16"/>
        </w:rPr>
        <w:t>СОБРАНИЕ ДЕПУТАТОВ</w:t>
      </w:r>
      <w:r w:rsidRPr="00AC5DA4">
        <w:rPr>
          <w:sz w:val="16"/>
          <w:szCs w:val="16"/>
        </w:rPr>
        <w:br/>
        <w:t xml:space="preserve">        ОСТРОВСКОГО МУНИЦИПАЛЬНОГО РАЙОНА</w:t>
      </w:r>
    </w:p>
    <w:p w:rsidR="00AC5DA4" w:rsidRPr="00AC5DA4" w:rsidRDefault="00AC5DA4" w:rsidP="00AC5DA4">
      <w:pPr>
        <w:ind w:firstLine="709"/>
        <w:jc w:val="center"/>
        <w:rPr>
          <w:sz w:val="16"/>
          <w:szCs w:val="16"/>
        </w:rPr>
      </w:pPr>
      <w:r w:rsidRPr="00AC5DA4">
        <w:rPr>
          <w:sz w:val="16"/>
          <w:szCs w:val="16"/>
        </w:rPr>
        <w:t>КОСТРОМСКОЙ ОБЛАСТИ</w:t>
      </w:r>
    </w:p>
    <w:p w:rsidR="00AC5DA4" w:rsidRPr="00AC5DA4" w:rsidRDefault="00AC5DA4" w:rsidP="00AC5DA4">
      <w:pPr>
        <w:ind w:firstLine="709"/>
        <w:jc w:val="center"/>
        <w:rPr>
          <w:sz w:val="16"/>
          <w:szCs w:val="16"/>
        </w:rPr>
      </w:pPr>
      <w:r w:rsidRPr="00AC5DA4">
        <w:rPr>
          <w:sz w:val="16"/>
          <w:szCs w:val="16"/>
        </w:rPr>
        <w:t>ПЯТОГО СОЗЫВА</w:t>
      </w:r>
    </w:p>
    <w:p w:rsidR="00AC5DA4" w:rsidRPr="00AC5DA4" w:rsidRDefault="00AC5DA4" w:rsidP="00AC5DA4">
      <w:pPr>
        <w:ind w:firstLine="709"/>
        <w:jc w:val="center"/>
        <w:rPr>
          <w:sz w:val="16"/>
          <w:szCs w:val="16"/>
        </w:rPr>
      </w:pPr>
      <w:r w:rsidRPr="00AC5DA4">
        <w:rPr>
          <w:sz w:val="16"/>
          <w:szCs w:val="16"/>
        </w:rPr>
        <w:t>РЕШЕНИЕ</w:t>
      </w:r>
    </w:p>
    <w:p w:rsidR="00AC5DA4" w:rsidRPr="00AC5DA4" w:rsidRDefault="00AC5DA4" w:rsidP="00AC5DA4">
      <w:pPr>
        <w:ind w:firstLine="709"/>
        <w:rPr>
          <w:sz w:val="16"/>
          <w:szCs w:val="16"/>
        </w:rPr>
      </w:pPr>
    </w:p>
    <w:p w:rsidR="00AC5DA4" w:rsidRPr="00AC5DA4" w:rsidRDefault="00AC5DA4" w:rsidP="00AC5DA4">
      <w:pPr>
        <w:ind w:left="-360" w:firstLine="709"/>
        <w:rPr>
          <w:sz w:val="16"/>
          <w:szCs w:val="16"/>
        </w:rPr>
      </w:pPr>
      <w:r w:rsidRPr="00AC5DA4">
        <w:rPr>
          <w:sz w:val="16"/>
          <w:szCs w:val="16"/>
        </w:rPr>
        <w:t xml:space="preserve">От   19.07.2018 года  № 250                                                     п. </w:t>
      </w:r>
      <w:proofErr w:type="gramStart"/>
      <w:r w:rsidRPr="00AC5DA4">
        <w:rPr>
          <w:sz w:val="16"/>
          <w:szCs w:val="16"/>
        </w:rPr>
        <w:t>Островское</w:t>
      </w:r>
      <w:proofErr w:type="gramEnd"/>
    </w:p>
    <w:p w:rsidR="00AC5DA4" w:rsidRPr="00AC5DA4" w:rsidRDefault="00AC5DA4" w:rsidP="00AC5DA4">
      <w:pPr>
        <w:ind w:left="-360" w:firstLine="709"/>
        <w:rPr>
          <w:sz w:val="16"/>
          <w:szCs w:val="16"/>
        </w:rPr>
      </w:pPr>
    </w:p>
    <w:p w:rsidR="00AC5DA4" w:rsidRPr="00AC5DA4" w:rsidRDefault="00AC5DA4" w:rsidP="00AC5DA4">
      <w:pPr>
        <w:ind w:left="-360" w:firstLine="709"/>
        <w:rPr>
          <w:sz w:val="16"/>
          <w:szCs w:val="16"/>
        </w:rPr>
      </w:pPr>
    </w:p>
    <w:p w:rsidR="00AC5DA4" w:rsidRPr="00AC5DA4" w:rsidRDefault="00AC5DA4" w:rsidP="00AC5DA4">
      <w:pPr>
        <w:ind w:firstLine="709"/>
        <w:rPr>
          <w:sz w:val="16"/>
          <w:szCs w:val="16"/>
        </w:rPr>
      </w:pPr>
    </w:p>
    <w:p w:rsidR="00AC5DA4" w:rsidRPr="00AC5DA4" w:rsidRDefault="00AC5DA4" w:rsidP="00AC5DA4">
      <w:pPr>
        <w:rPr>
          <w:color w:val="000000"/>
          <w:kern w:val="2"/>
          <w:sz w:val="16"/>
          <w:szCs w:val="16"/>
        </w:rPr>
      </w:pPr>
      <w:r w:rsidRPr="00AC5DA4">
        <w:rPr>
          <w:sz w:val="16"/>
          <w:szCs w:val="16"/>
        </w:rPr>
        <w:t>«</w:t>
      </w:r>
      <w:r w:rsidRPr="00AC5DA4">
        <w:rPr>
          <w:color w:val="000000"/>
          <w:kern w:val="2"/>
          <w:sz w:val="16"/>
          <w:szCs w:val="16"/>
        </w:rPr>
        <w:t xml:space="preserve">Об утверждении Генерального плана с </w:t>
      </w:r>
      <w:proofErr w:type="gramStart"/>
      <w:r w:rsidRPr="00AC5DA4">
        <w:rPr>
          <w:color w:val="000000"/>
          <w:kern w:val="2"/>
          <w:sz w:val="16"/>
          <w:szCs w:val="16"/>
        </w:rPr>
        <w:t>внесенными</w:t>
      </w:r>
      <w:proofErr w:type="gramEnd"/>
    </w:p>
    <w:p w:rsidR="00AC5DA4" w:rsidRPr="00AC5DA4" w:rsidRDefault="00AC5DA4" w:rsidP="00AC5DA4">
      <w:pPr>
        <w:rPr>
          <w:color w:val="000000"/>
          <w:kern w:val="2"/>
          <w:sz w:val="16"/>
          <w:szCs w:val="16"/>
        </w:rPr>
      </w:pPr>
      <w:r w:rsidRPr="00AC5DA4">
        <w:rPr>
          <w:color w:val="000000"/>
          <w:kern w:val="2"/>
          <w:sz w:val="16"/>
          <w:szCs w:val="16"/>
        </w:rPr>
        <w:t>изменениями Островского сельского поселения Островского</w:t>
      </w:r>
    </w:p>
    <w:p w:rsidR="00AC5DA4" w:rsidRPr="00AC5DA4" w:rsidRDefault="00AC5DA4" w:rsidP="00AC5DA4">
      <w:pPr>
        <w:rPr>
          <w:sz w:val="16"/>
          <w:szCs w:val="16"/>
        </w:rPr>
      </w:pPr>
      <w:r w:rsidRPr="00AC5DA4">
        <w:rPr>
          <w:color w:val="000000"/>
          <w:kern w:val="2"/>
          <w:sz w:val="16"/>
          <w:szCs w:val="16"/>
        </w:rPr>
        <w:t>муниципального района Костромской области</w:t>
      </w:r>
      <w:r w:rsidRPr="00AC5DA4">
        <w:rPr>
          <w:sz w:val="16"/>
          <w:szCs w:val="16"/>
        </w:rPr>
        <w:t>»</w:t>
      </w:r>
    </w:p>
    <w:p w:rsidR="00AC5DA4" w:rsidRPr="00AC5DA4" w:rsidRDefault="00AC5DA4" w:rsidP="00AC5DA4">
      <w:pPr>
        <w:ind w:firstLine="709"/>
        <w:rPr>
          <w:sz w:val="16"/>
          <w:szCs w:val="16"/>
        </w:rPr>
      </w:pPr>
    </w:p>
    <w:p w:rsidR="00AC5DA4" w:rsidRPr="00AC5DA4" w:rsidRDefault="00AC5DA4" w:rsidP="00AC5DA4">
      <w:pPr>
        <w:rPr>
          <w:sz w:val="16"/>
          <w:szCs w:val="16"/>
        </w:rPr>
      </w:pPr>
    </w:p>
    <w:p w:rsidR="00AC5DA4" w:rsidRPr="00AC5DA4" w:rsidRDefault="00AC5DA4" w:rsidP="00AC5DA4">
      <w:pPr>
        <w:ind w:firstLine="709"/>
        <w:rPr>
          <w:sz w:val="16"/>
          <w:szCs w:val="16"/>
        </w:rPr>
      </w:pPr>
      <w:r w:rsidRPr="00AC5DA4">
        <w:rPr>
          <w:sz w:val="16"/>
          <w:szCs w:val="16"/>
        </w:rPr>
        <w:t>В соответствии с Федеральным законом от 06 октября 2003 года № 131-ФЗ «Об общих принципах организации местного самоуправления в Российской  Федерации», статьями 45, 46 Градостроительного кодекса Российской Федерации, учитывая результаты публичных слушаний, на основании ст. 25 Устава муниципального образования Островский муниципальный район, Собрание депутатов Островского муниципального района РЕШИЛО:</w:t>
      </w:r>
    </w:p>
    <w:p w:rsidR="00AC5DA4" w:rsidRPr="00AC5DA4" w:rsidRDefault="00AC5DA4" w:rsidP="00AC5DA4">
      <w:pPr>
        <w:ind w:firstLine="709"/>
        <w:rPr>
          <w:sz w:val="16"/>
          <w:szCs w:val="16"/>
        </w:rPr>
      </w:pPr>
    </w:p>
    <w:p w:rsidR="00AC5DA4" w:rsidRPr="00AC5DA4" w:rsidRDefault="00AC5DA4" w:rsidP="00AC5DA4">
      <w:pPr>
        <w:ind w:firstLine="709"/>
        <w:rPr>
          <w:sz w:val="16"/>
          <w:szCs w:val="16"/>
        </w:rPr>
      </w:pPr>
    </w:p>
    <w:p w:rsidR="00AC5DA4" w:rsidRPr="00AC5DA4" w:rsidRDefault="00AC5DA4" w:rsidP="00AC5DA4">
      <w:pPr>
        <w:ind w:firstLine="709"/>
        <w:rPr>
          <w:sz w:val="16"/>
          <w:szCs w:val="16"/>
        </w:rPr>
      </w:pPr>
    </w:p>
    <w:p w:rsidR="00AC5DA4" w:rsidRPr="00AC5DA4" w:rsidRDefault="00AC5DA4" w:rsidP="00AC5DA4">
      <w:pPr>
        <w:rPr>
          <w:color w:val="000000"/>
          <w:kern w:val="2"/>
          <w:sz w:val="16"/>
          <w:szCs w:val="16"/>
        </w:rPr>
      </w:pPr>
      <w:r w:rsidRPr="00AC5DA4">
        <w:rPr>
          <w:sz w:val="16"/>
          <w:szCs w:val="16"/>
        </w:rPr>
        <w:t xml:space="preserve">1. Утвердить </w:t>
      </w:r>
      <w:r w:rsidRPr="00AC5DA4">
        <w:rPr>
          <w:color w:val="000000"/>
          <w:kern w:val="2"/>
          <w:sz w:val="16"/>
          <w:szCs w:val="16"/>
        </w:rPr>
        <w:t>Генерального плана с внесенными изменениями Островского сельского поселения Островского муниципального района Костромской области (Приложения).</w:t>
      </w:r>
    </w:p>
    <w:p w:rsidR="00AC5DA4" w:rsidRPr="00AC5DA4" w:rsidRDefault="00AC5DA4" w:rsidP="00AC5DA4">
      <w:pPr>
        <w:ind w:firstLine="708"/>
        <w:rPr>
          <w:sz w:val="16"/>
          <w:szCs w:val="16"/>
        </w:rPr>
      </w:pPr>
      <w:r w:rsidRPr="00AC5DA4">
        <w:rPr>
          <w:sz w:val="16"/>
          <w:szCs w:val="16"/>
        </w:rPr>
        <w:t>2. Решение вступает в силу со дня его официального опубликования.</w:t>
      </w:r>
    </w:p>
    <w:p w:rsidR="00AC5DA4" w:rsidRPr="00AC5DA4" w:rsidRDefault="00AC5DA4" w:rsidP="00AC5DA4">
      <w:pPr>
        <w:tabs>
          <w:tab w:val="left" w:pos="300"/>
        </w:tabs>
        <w:rPr>
          <w:sz w:val="16"/>
          <w:szCs w:val="16"/>
        </w:rPr>
      </w:pPr>
    </w:p>
    <w:p w:rsidR="00AC5DA4" w:rsidRPr="00AC5DA4" w:rsidRDefault="00AC5DA4" w:rsidP="00AC5DA4">
      <w:pPr>
        <w:tabs>
          <w:tab w:val="left" w:pos="300"/>
        </w:tabs>
        <w:rPr>
          <w:sz w:val="16"/>
          <w:szCs w:val="16"/>
        </w:rPr>
      </w:pPr>
    </w:p>
    <w:p w:rsidR="00AC5DA4" w:rsidRPr="00AC5DA4" w:rsidRDefault="00AC5DA4" w:rsidP="00AC5DA4">
      <w:pPr>
        <w:tabs>
          <w:tab w:val="left" w:pos="300"/>
        </w:tabs>
        <w:rPr>
          <w:sz w:val="16"/>
          <w:szCs w:val="16"/>
        </w:rPr>
      </w:pPr>
    </w:p>
    <w:p w:rsidR="00AC5DA4" w:rsidRPr="00AC5DA4" w:rsidRDefault="00AC5DA4" w:rsidP="00AC5DA4">
      <w:pPr>
        <w:tabs>
          <w:tab w:val="left" w:pos="300"/>
        </w:tabs>
        <w:rPr>
          <w:sz w:val="16"/>
          <w:szCs w:val="16"/>
        </w:rPr>
      </w:pPr>
    </w:p>
    <w:p w:rsidR="00AC5DA4" w:rsidRPr="00AC5DA4" w:rsidRDefault="00AC5DA4" w:rsidP="00AC5DA4">
      <w:pPr>
        <w:tabs>
          <w:tab w:val="left" w:pos="300"/>
        </w:tabs>
        <w:rPr>
          <w:sz w:val="16"/>
          <w:szCs w:val="16"/>
        </w:rPr>
      </w:pPr>
    </w:p>
    <w:p w:rsidR="00AC5DA4" w:rsidRPr="00AC5DA4" w:rsidRDefault="00AC5DA4" w:rsidP="00AC5DA4">
      <w:pPr>
        <w:tabs>
          <w:tab w:val="left" w:pos="300"/>
        </w:tabs>
        <w:rPr>
          <w:sz w:val="16"/>
          <w:szCs w:val="16"/>
        </w:rPr>
      </w:pPr>
    </w:p>
    <w:p w:rsidR="00AC5DA4" w:rsidRPr="00AC5DA4" w:rsidRDefault="00AC5DA4" w:rsidP="00AC5DA4">
      <w:pPr>
        <w:tabs>
          <w:tab w:val="left" w:pos="300"/>
        </w:tabs>
        <w:ind w:left="75" w:hanging="15"/>
        <w:rPr>
          <w:sz w:val="16"/>
          <w:szCs w:val="16"/>
        </w:rPr>
      </w:pPr>
      <w:r w:rsidRPr="00AC5DA4">
        <w:rPr>
          <w:sz w:val="16"/>
          <w:szCs w:val="16"/>
        </w:rPr>
        <w:t>Председатель Собрания депутатов</w:t>
      </w:r>
    </w:p>
    <w:p w:rsidR="00AC5DA4" w:rsidRPr="00AC5DA4" w:rsidRDefault="00AC5DA4" w:rsidP="00AC5DA4">
      <w:pPr>
        <w:tabs>
          <w:tab w:val="left" w:pos="300"/>
        </w:tabs>
        <w:ind w:left="75" w:hanging="15"/>
        <w:rPr>
          <w:sz w:val="16"/>
          <w:szCs w:val="16"/>
        </w:rPr>
      </w:pPr>
      <w:r w:rsidRPr="00AC5DA4">
        <w:rPr>
          <w:sz w:val="16"/>
          <w:szCs w:val="16"/>
        </w:rPr>
        <w:t>Островского муниципального района</w:t>
      </w:r>
    </w:p>
    <w:p w:rsidR="00AC5DA4" w:rsidRPr="00AC5DA4" w:rsidRDefault="00AC5DA4" w:rsidP="00AC5DA4">
      <w:pPr>
        <w:tabs>
          <w:tab w:val="left" w:pos="300"/>
        </w:tabs>
        <w:ind w:left="75" w:hanging="15"/>
        <w:rPr>
          <w:sz w:val="16"/>
          <w:szCs w:val="16"/>
        </w:rPr>
      </w:pPr>
      <w:r w:rsidRPr="00AC5DA4">
        <w:rPr>
          <w:sz w:val="16"/>
          <w:szCs w:val="16"/>
        </w:rPr>
        <w:t>Костромской области:</w:t>
      </w:r>
      <w:r w:rsidRPr="00AC5DA4">
        <w:rPr>
          <w:sz w:val="16"/>
          <w:szCs w:val="16"/>
        </w:rPr>
        <w:tab/>
        <w:t xml:space="preserve">       </w:t>
      </w:r>
      <w:r w:rsidRPr="00AC5DA4">
        <w:rPr>
          <w:sz w:val="16"/>
          <w:szCs w:val="16"/>
        </w:rPr>
        <w:tab/>
        <w:t xml:space="preserve">          </w:t>
      </w:r>
      <w:r w:rsidRPr="00AC5DA4">
        <w:rPr>
          <w:sz w:val="16"/>
          <w:szCs w:val="16"/>
        </w:rPr>
        <w:tab/>
      </w:r>
      <w:r w:rsidRPr="00AC5DA4">
        <w:rPr>
          <w:sz w:val="16"/>
          <w:szCs w:val="16"/>
        </w:rPr>
        <w:tab/>
        <w:t xml:space="preserve">                       А.А.Смирнов</w:t>
      </w:r>
    </w:p>
    <w:p w:rsidR="00AC5DA4" w:rsidRPr="00AC5DA4" w:rsidRDefault="00AC5DA4" w:rsidP="00AC5DA4">
      <w:pPr>
        <w:tabs>
          <w:tab w:val="left" w:pos="300"/>
        </w:tabs>
        <w:ind w:left="75" w:hanging="15"/>
        <w:rPr>
          <w:sz w:val="16"/>
          <w:szCs w:val="16"/>
        </w:rPr>
      </w:pPr>
    </w:p>
    <w:p w:rsidR="00AC5DA4" w:rsidRPr="00AC5DA4" w:rsidRDefault="00AC5DA4" w:rsidP="00AC5DA4">
      <w:pPr>
        <w:tabs>
          <w:tab w:val="left" w:pos="300"/>
        </w:tabs>
        <w:ind w:left="75" w:hanging="15"/>
        <w:rPr>
          <w:sz w:val="16"/>
          <w:szCs w:val="16"/>
        </w:rPr>
      </w:pPr>
    </w:p>
    <w:p w:rsidR="00AC5DA4" w:rsidRPr="00AC5DA4" w:rsidRDefault="00AC5DA4" w:rsidP="00AC5DA4">
      <w:pPr>
        <w:tabs>
          <w:tab w:val="left" w:pos="300"/>
        </w:tabs>
        <w:ind w:left="75" w:hanging="15"/>
        <w:rPr>
          <w:sz w:val="16"/>
          <w:szCs w:val="16"/>
        </w:rPr>
      </w:pPr>
      <w:r w:rsidRPr="00AC5DA4">
        <w:rPr>
          <w:sz w:val="16"/>
          <w:szCs w:val="16"/>
        </w:rPr>
        <w:t>Глава Островского муниципального района</w:t>
      </w:r>
    </w:p>
    <w:p w:rsidR="00AC5DA4" w:rsidRPr="00AC5DA4" w:rsidRDefault="00AC5DA4" w:rsidP="00AC5DA4">
      <w:pPr>
        <w:tabs>
          <w:tab w:val="left" w:pos="300"/>
        </w:tabs>
        <w:ind w:left="75" w:hanging="15"/>
        <w:rPr>
          <w:sz w:val="16"/>
          <w:szCs w:val="16"/>
        </w:rPr>
      </w:pPr>
      <w:r w:rsidRPr="00AC5DA4">
        <w:rPr>
          <w:sz w:val="16"/>
          <w:szCs w:val="16"/>
        </w:rPr>
        <w:t>Костромской области:</w:t>
      </w:r>
      <w:r w:rsidRPr="00AC5DA4">
        <w:rPr>
          <w:sz w:val="16"/>
          <w:szCs w:val="16"/>
        </w:rPr>
        <w:tab/>
      </w:r>
      <w:r w:rsidRPr="00AC5DA4">
        <w:rPr>
          <w:sz w:val="16"/>
          <w:szCs w:val="16"/>
        </w:rPr>
        <w:tab/>
        <w:t xml:space="preserve">                                                    Г.А.Полякова</w:t>
      </w:r>
    </w:p>
    <w:p w:rsidR="00AC5DA4" w:rsidRPr="00AC5DA4" w:rsidRDefault="00AC5DA4" w:rsidP="00AC5DA4">
      <w:pPr>
        <w:tabs>
          <w:tab w:val="left" w:pos="300"/>
        </w:tabs>
        <w:ind w:left="75" w:hanging="15"/>
        <w:rPr>
          <w:sz w:val="16"/>
          <w:szCs w:val="16"/>
        </w:rPr>
      </w:pPr>
    </w:p>
    <w:p w:rsidR="00AC5DA4" w:rsidRPr="00AC5DA4" w:rsidRDefault="00AC5DA4" w:rsidP="00AC5DA4">
      <w:pPr>
        <w:tabs>
          <w:tab w:val="left" w:pos="300"/>
        </w:tabs>
        <w:ind w:left="75" w:hanging="15"/>
        <w:rPr>
          <w:sz w:val="16"/>
          <w:szCs w:val="16"/>
        </w:rPr>
      </w:pPr>
    </w:p>
    <w:p w:rsidR="00AC5DA4" w:rsidRPr="00AC5DA4" w:rsidRDefault="00AC5DA4" w:rsidP="00AC5DA4">
      <w:pPr>
        <w:tabs>
          <w:tab w:val="left" w:pos="300"/>
        </w:tabs>
        <w:ind w:left="75" w:hanging="15"/>
        <w:rPr>
          <w:sz w:val="16"/>
          <w:szCs w:val="16"/>
        </w:rPr>
      </w:pPr>
    </w:p>
    <w:p w:rsidR="00AC5DA4" w:rsidRPr="00AC5DA4" w:rsidRDefault="00AC5DA4" w:rsidP="00AC5DA4">
      <w:pPr>
        <w:tabs>
          <w:tab w:val="left" w:pos="300"/>
        </w:tabs>
        <w:ind w:left="75" w:hanging="15"/>
        <w:rPr>
          <w:sz w:val="16"/>
          <w:szCs w:val="16"/>
        </w:rPr>
      </w:pPr>
    </w:p>
    <w:p w:rsidR="00AC5DA4" w:rsidRPr="00AC5DA4" w:rsidRDefault="00AC5DA4" w:rsidP="00AC5DA4">
      <w:pPr>
        <w:tabs>
          <w:tab w:val="left" w:pos="300"/>
        </w:tabs>
        <w:ind w:left="75" w:hanging="15"/>
        <w:rPr>
          <w:sz w:val="16"/>
          <w:szCs w:val="16"/>
        </w:rPr>
      </w:pPr>
    </w:p>
    <w:p w:rsidR="00AC5DA4" w:rsidRPr="00AC5DA4" w:rsidRDefault="00AC5DA4" w:rsidP="00AC5DA4">
      <w:pPr>
        <w:tabs>
          <w:tab w:val="left" w:pos="300"/>
        </w:tabs>
        <w:rPr>
          <w:sz w:val="16"/>
          <w:szCs w:val="16"/>
        </w:rPr>
      </w:pPr>
    </w:p>
    <w:p w:rsidR="00AC5DA4" w:rsidRPr="00AC5DA4" w:rsidRDefault="00AC5DA4" w:rsidP="00AC5DA4">
      <w:pPr>
        <w:rPr>
          <w:sz w:val="16"/>
          <w:szCs w:val="16"/>
        </w:rPr>
      </w:pPr>
    </w:p>
    <w:p w:rsidR="00AC5DA4" w:rsidRPr="00AC5DA4" w:rsidRDefault="00AC5DA4" w:rsidP="00AC5DA4">
      <w:pPr>
        <w:jc w:val="center"/>
        <w:rPr>
          <w:b/>
          <w:bCs/>
          <w:sz w:val="16"/>
          <w:szCs w:val="16"/>
        </w:rPr>
      </w:pPr>
      <w:r w:rsidRPr="00AC5DA4">
        <w:rPr>
          <w:b/>
          <w:bCs/>
          <w:sz w:val="16"/>
          <w:szCs w:val="16"/>
        </w:rPr>
        <w:t>ГЕНЕРАЛЬНЫЙ ПЛАН</w:t>
      </w:r>
      <w:r w:rsidRPr="00AC5DA4">
        <w:rPr>
          <w:b/>
          <w:bCs/>
          <w:sz w:val="16"/>
          <w:szCs w:val="16"/>
        </w:rPr>
        <w:br/>
        <w:t>ОСТРОВСКОГО</w:t>
      </w:r>
      <w:r w:rsidRPr="00AC5DA4">
        <w:rPr>
          <w:b/>
          <w:sz w:val="16"/>
          <w:szCs w:val="16"/>
        </w:rPr>
        <w:t xml:space="preserve"> </w:t>
      </w:r>
      <w:r w:rsidRPr="00AC5DA4">
        <w:rPr>
          <w:b/>
          <w:bCs/>
          <w:sz w:val="16"/>
          <w:szCs w:val="16"/>
        </w:rPr>
        <w:t>СЕЛЬСКОГО ПОСЕЛЕНИЯ ОСТРОВСКОГО</w:t>
      </w:r>
      <w:r w:rsidRPr="00AC5DA4">
        <w:rPr>
          <w:b/>
          <w:sz w:val="16"/>
          <w:szCs w:val="16"/>
        </w:rPr>
        <w:t xml:space="preserve">  </w:t>
      </w:r>
      <w:r w:rsidRPr="00AC5DA4">
        <w:rPr>
          <w:b/>
          <w:bCs/>
          <w:sz w:val="16"/>
          <w:szCs w:val="16"/>
        </w:rPr>
        <w:t xml:space="preserve">МУНИЦИПАЛЬНОГО </w:t>
      </w:r>
      <w:r w:rsidRPr="00AC5DA4">
        <w:rPr>
          <w:b/>
          <w:bCs/>
          <w:sz w:val="16"/>
          <w:szCs w:val="16"/>
        </w:rPr>
        <w:br/>
        <w:t xml:space="preserve">РАЙОНА КОСТРОМСКОЙ ОБЛАСТИ </w:t>
      </w:r>
    </w:p>
    <w:p w:rsidR="00AC5DA4" w:rsidRPr="00AC5DA4" w:rsidRDefault="00AC5DA4" w:rsidP="00AC5DA4">
      <w:pPr>
        <w:spacing w:line="360" w:lineRule="auto"/>
        <w:ind w:left="1843"/>
        <w:jc w:val="center"/>
        <w:rPr>
          <w:b/>
          <w:bCs/>
          <w:sz w:val="16"/>
          <w:szCs w:val="16"/>
        </w:rPr>
      </w:pPr>
    </w:p>
    <w:p w:rsidR="00AC5DA4" w:rsidRPr="00AC5DA4" w:rsidRDefault="00AC5DA4" w:rsidP="00AC5DA4">
      <w:pPr>
        <w:spacing w:line="360" w:lineRule="auto"/>
        <w:ind w:left="1843"/>
        <w:jc w:val="center"/>
        <w:rPr>
          <w:b/>
          <w:bCs/>
          <w:sz w:val="16"/>
          <w:szCs w:val="16"/>
        </w:rPr>
      </w:pPr>
      <w:r w:rsidRPr="00AC5DA4">
        <w:rPr>
          <w:b/>
          <w:bCs/>
          <w:sz w:val="16"/>
          <w:szCs w:val="16"/>
        </w:rPr>
        <w:t xml:space="preserve">МАТЕРИАЛЫ ТЕРРИТОРИАЛЬНОГО </w:t>
      </w:r>
      <w:r w:rsidRPr="00AC5DA4">
        <w:rPr>
          <w:b/>
          <w:bCs/>
          <w:sz w:val="16"/>
          <w:szCs w:val="16"/>
        </w:rPr>
        <w:br/>
        <w:t>ПЛАНИРОВАНИЯ</w:t>
      </w:r>
    </w:p>
    <w:p w:rsidR="00AC5DA4" w:rsidRPr="00AC5DA4" w:rsidRDefault="00AC5DA4" w:rsidP="00AC5DA4">
      <w:pPr>
        <w:spacing w:line="360" w:lineRule="auto"/>
        <w:ind w:left="1843"/>
        <w:jc w:val="center"/>
        <w:rPr>
          <w:b/>
          <w:bCs/>
          <w:sz w:val="16"/>
          <w:szCs w:val="16"/>
        </w:rPr>
      </w:pPr>
    </w:p>
    <w:p w:rsidR="00AC5DA4" w:rsidRPr="00AC5DA4" w:rsidRDefault="00AC5DA4" w:rsidP="00AC5DA4">
      <w:pPr>
        <w:ind w:left="1416" w:firstLine="744"/>
        <w:rPr>
          <w:rFonts w:cs="Arial"/>
          <w:sz w:val="16"/>
          <w:szCs w:val="16"/>
        </w:rPr>
      </w:pPr>
      <w:r w:rsidRPr="00AC5DA4">
        <w:rPr>
          <w:rFonts w:cs="Arial"/>
          <w:b/>
          <w:sz w:val="16"/>
          <w:szCs w:val="16"/>
        </w:rPr>
        <w:t>Положения о территориальном планировании</w:t>
      </w:r>
    </w:p>
    <w:p w:rsidR="00AC5DA4" w:rsidRPr="00AC5DA4" w:rsidRDefault="00AC5DA4" w:rsidP="00AC5DA4">
      <w:pPr>
        <w:spacing w:line="360" w:lineRule="auto"/>
        <w:ind w:left="709" w:firstLine="2099"/>
        <w:jc w:val="both"/>
        <w:rPr>
          <w:rFonts w:cs="Arial"/>
          <w:sz w:val="16"/>
          <w:szCs w:val="16"/>
        </w:rPr>
      </w:pPr>
    </w:p>
    <w:p w:rsidR="00AC5DA4" w:rsidRPr="00AC5DA4" w:rsidRDefault="00AC5DA4" w:rsidP="00AC5DA4">
      <w:pPr>
        <w:tabs>
          <w:tab w:val="left" w:pos="1170"/>
        </w:tabs>
        <w:ind w:left="709" w:firstLine="461"/>
        <w:jc w:val="both"/>
        <w:rPr>
          <w:rFonts w:cs="Arial"/>
          <w:sz w:val="16"/>
          <w:szCs w:val="16"/>
        </w:rPr>
      </w:pPr>
    </w:p>
    <w:p w:rsidR="00AC5DA4" w:rsidRPr="00AC5DA4" w:rsidRDefault="00AC5DA4" w:rsidP="00AC5DA4">
      <w:pPr>
        <w:tabs>
          <w:tab w:val="left" w:pos="1170"/>
        </w:tabs>
        <w:ind w:left="709" w:firstLine="461"/>
        <w:jc w:val="both"/>
        <w:rPr>
          <w:rFonts w:cs="Arial"/>
          <w:sz w:val="16"/>
          <w:szCs w:val="16"/>
        </w:rPr>
      </w:pPr>
    </w:p>
    <w:p w:rsidR="00AC5DA4" w:rsidRPr="00AC5DA4" w:rsidRDefault="00AC5DA4" w:rsidP="00AC5DA4">
      <w:pPr>
        <w:tabs>
          <w:tab w:val="left" w:pos="1170"/>
        </w:tabs>
        <w:ind w:left="709" w:firstLine="461"/>
        <w:jc w:val="both"/>
        <w:rPr>
          <w:rFonts w:cs="Arial"/>
          <w:sz w:val="16"/>
          <w:szCs w:val="16"/>
        </w:rPr>
      </w:pPr>
    </w:p>
    <w:p w:rsidR="00AC5DA4" w:rsidRPr="00AC5DA4" w:rsidRDefault="00AC5DA4" w:rsidP="00AC5DA4">
      <w:pPr>
        <w:tabs>
          <w:tab w:val="left" w:pos="1170"/>
        </w:tabs>
        <w:ind w:left="709" w:firstLine="461"/>
        <w:jc w:val="both"/>
        <w:rPr>
          <w:rFonts w:cs="Arial"/>
          <w:sz w:val="16"/>
          <w:szCs w:val="16"/>
        </w:rPr>
      </w:pPr>
    </w:p>
    <w:p w:rsidR="00AC5DA4" w:rsidRPr="00AC5DA4" w:rsidRDefault="00AC5DA4" w:rsidP="00AC5DA4">
      <w:pPr>
        <w:tabs>
          <w:tab w:val="left" w:pos="1170"/>
        </w:tabs>
        <w:ind w:left="709" w:firstLine="461"/>
        <w:jc w:val="both"/>
        <w:rPr>
          <w:rFonts w:cs="Arial"/>
          <w:sz w:val="16"/>
          <w:szCs w:val="16"/>
        </w:rPr>
      </w:pPr>
      <w:r w:rsidRPr="00AC5DA4">
        <w:rPr>
          <w:rFonts w:cs="Arial"/>
          <w:sz w:val="16"/>
          <w:szCs w:val="16"/>
        </w:rPr>
        <w:t>Заказ:</w:t>
      </w:r>
      <w:r w:rsidRPr="00AC5DA4">
        <w:rPr>
          <w:rFonts w:cs="Arial"/>
          <w:sz w:val="16"/>
          <w:szCs w:val="16"/>
        </w:rPr>
        <w:tab/>
        <w:t>1031-ПИ.00</w:t>
      </w:r>
    </w:p>
    <w:p w:rsidR="00586D21" w:rsidRDefault="00586D21" w:rsidP="003C5D5F">
      <w:pPr>
        <w:jc w:val="both"/>
        <w:rPr>
          <w:sz w:val="16"/>
          <w:szCs w:val="16"/>
        </w:rPr>
      </w:pPr>
    </w:p>
    <w:p w:rsidR="00AC5DA4" w:rsidRDefault="00AC5DA4" w:rsidP="003C5D5F">
      <w:pPr>
        <w:jc w:val="both"/>
        <w:rPr>
          <w:sz w:val="16"/>
          <w:szCs w:val="16"/>
        </w:rPr>
      </w:pPr>
    </w:p>
    <w:p w:rsidR="00AC5DA4" w:rsidRDefault="00AC5DA4" w:rsidP="003C5D5F">
      <w:pPr>
        <w:jc w:val="both"/>
        <w:rPr>
          <w:sz w:val="16"/>
          <w:szCs w:val="16"/>
        </w:rPr>
      </w:pPr>
    </w:p>
    <w:p w:rsidR="00AC5DA4" w:rsidRPr="00AC5DA4" w:rsidRDefault="00AC5DA4" w:rsidP="00AC5DA4">
      <w:pPr>
        <w:jc w:val="center"/>
        <w:rPr>
          <w:b/>
          <w:bCs/>
          <w:sz w:val="16"/>
          <w:szCs w:val="16"/>
        </w:rPr>
      </w:pPr>
      <w:r w:rsidRPr="00AC5DA4">
        <w:rPr>
          <w:b/>
          <w:bCs/>
          <w:sz w:val="16"/>
          <w:szCs w:val="16"/>
        </w:rPr>
        <w:t>ГЕНЕРАЛЬНЫЙ ПЛАН</w:t>
      </w:r>
      <w:r w:rsidRPr="00AC5DA4">
        <w:rPr>
          <w:b/>
          <w:bCs/>
          <w:sz w:val="16"/>
          <w:szCs w:val="16"/>
        </w:rPr>
        <w:br/>
        <w:t>ОСТРОВСКОГО</w:t>
      </w:r>
      <w:r w:rsidRPr="00AC5DA4">
        <w:rPr>
          <w:b/>
          <w:sz w:val="16"/>
          <w:szCs w:val="16"/>
        </w:rPr>
        <w:t xml:space="preserve"> </w:t>
      </w:r>
      <w:r w:rsidRPr="00AC5DA4">
        <w:rPr>
          <w:b/>
          <w:bCs/>
          <w:sz w:val="16"/>
          <w:szCs w:val="16"/>
        </w:rPr>
        <w:t xml:space="preserve">СЕЛЬСКОГО ПОСЕЛЕНИЯ </w:t>
      </w:r>
      <w:r w:rsidRPr="00AC5DA4">
        <w:rPr>
          <w:b/>
          <w:bCs/>
          <w:sz w:val="16"/>
          <w:szCs w:val="16"/>
        </w:rPr>
        <w:br/>
        <w:t>ОСТРОВСКОГО</w:t>
      </w:r>
      <w:r w:rsidRPr="00AC5DA4">
        <w:rPr>
          <w:b/>
          <w:sz w:val="16"/>
          <w:szCs w:val="16"/>
        </w:rPr>
        <w:t xml:space="preserve">  </w:t>
      </w:r>
      <w:r w:rsidRPr="00AC5DA4">
        <w:rPr>
          <w:b/>
          <w:bCs/>
          <w:sz w:val="16"/>
          <w:szCs w:val="16"/>
        </w:rPr>
        <w:t xml:space="preserve">МУНИЦИПАЛЬНОГО </w:t>
      </w:r>
      <w:r w:rsidRPr="00AC5DA4">
        <w:rPr>
          <w:b/>
          <w:bCs/>
          <w:sz w:val="16"/>
          <w:szCs w:val="16"/>
        </w:rPr>
        <w:br/>
        <w:t xml:space="preserve">РАЙОНА КОСТРОМСКОЙ ОБЛАСТИ </w:t>
      </w:r>
    </w:p>
    <w:p w:rsidR="00AC5DA4" w:rsidRPr="00AC5DA4" w:rsidRDefault="00AC5DA4" w:rsidP="00AC5DA4">
      <w:pPr>
        <w:rPr>
          <w:rFonts w:cs="Arial"/>
          <w:sz w:val="16"/>
          <w:szCs w:val="16"/>
        </w:rPr>
      </w:pPr>
    </w:p>
    <w:p w:rsidR="00AC5DA4" w:rsidRPr="00AC5DA4" w:rsidRDefault="00AC5DA4" w:rsidP="00AC5DA4">
      <w:pPr>
        <w:rPr>
          <w:rFonts w:cs="Arial"/>
          <w:sz w:val="16"/>
          <w:szCs w:val="16"/>
        </w:rPr>
      </w:pPr>
    </w:p>
    <w:p w:rsidR="00AC5DA4" w:rsidRPr="00AC5DA4" w:rsidRDefault="00AC5DA4" w:rsidP="00AC5DA4">
      <w:pPr>
        <w:spacing w:line="360" w:lineRule="auto"/>
        <w:jc w:val="center"/>
        <w:rPr>
          <w:b/>
          <w:bCs/>
          <w:sz w:val="16"/>
          <w:szCs w:val="16"/>
        </w:rPr>
      </w:pPr>
      <w:r w:rsidRPr="00AC5DA4">
        <w:rPr>
          <w:b/>
          <w:bCs/>
          <w:sz w:val="16"/>
          <w:szCs w:val="16"/>
        </w:rPr>
        <w:t xml:space="preserve">МАТЕРИАЛЫ ТЕРРИТОРИАЛЬНОГО </w:t>
      </w:r>
      <w:r w:rsidRPr="00AC5DA4">
        <w:rPr>
          <w:b/>
          <w:bCs/>
          <w:sz w:val="16"/>
          <w:szCs w:val="16"/>
        </w:rPr>
        <w:br/>
        <w:t>ПЛАНИРОВАНИЯ</w:t>
      </w:r>
    </w:p>
    <w:p w:rsidR="00AC5DA4" w:rsidRPr="00AC5DA4" w:rsidRDefault="00AC5DA4" w:rsidP="00AC5DA4">
      <w:pPr>
        <w:spacing w:line="360" w:lineRule="auto"/>
        <w:ind w:left="1843"/>
        <w:jc w:val="center"/>
        <w:rPr>
          <w:b/>
          <w:bCs/>
          <w:sz w:val="16"/>
          <w:szCs w:val="16"/>
        </w:rPr>
      </w:pPr>
    </w:p>
    <w:p w:rsidR="00AC5DA4" w:rsidRPr="00AC5DA4" w:rsidRDefault="00AC5DA4" w:rsidP="00AC5DA4">
      <w:pPr>
        <w:ind w:left="708" w:firstLine="744"/>
        <w:rPr>
          <w:rFonts w:cs="Arial"/>
          <w:sz w:val="16"/>
          <w:szCs w:val="16"/>
        </w:rPr>
      </w:pPr>
      <w:r w:rsidRPr="00AC5DA4">
        <w:rPr>
          <w:rFonts w:cs="Arial"/>
          <w:b/>
          <w:sz w:val="16"/>
          <w:szCs w:val="16"/>
        </w:rPr>
        <w:t>Положения о территориальном планировании</w:t>
      </w:r>
    </w:p>
    <w:p w:rsidR="00AC5DA4" w:rsidRPr="00AC5DA4" w:rsidRDefault="00AC5DA4" w:rsidP="00AC5DA4">
      <w:pPr>
        <w:spacing w:line="360" w:lineRule="auto"/>
        <w:ind w:left="709" w:firstLine="2099"/>
        <w:jc w:val="both"/>
        <w:rPr>
          <w:rFonts w:cs="Arial"/>
          <w:sz w:val="16"/>
          <w:szCs w:val="16"/>
        </w:rPr>
      </w:pPr>
    </w:p>
    <w:p w:rsidR="00AC5DA4" w:rsidRPr="00AC5DA4" w:rsidRDefault="00AC5DA4" w:rsidP="00AC5DA4">
      <w:pPr>
        <w:ind w:left="709" w:firstLine="11"/>
        <w:jc w:val="both"/>
        <w:rPr>
          <w:rFonts w:cs="Arial"/>
          <w:sz w:val="16"/>
          <w:szCs w:val="16"/>
        </w:rPr>
      </w:pPr>
    </w:p>
    <w:p w:rsidR="00AC5DA4" w:rsidRPr="00AC5DA4" w:rsidRDefault="00AC5DA4" w:rsidP="00AC5DA4">
      <w:pPr>
        <w:ind w:left="709" w:firstLine="11"/>
        <w:jc w:val="both"/>
        <w:rPr>
          <w:rFonts w:cs="Arial"/>
          <w:sz w:val="16"/>
          <w:szCs w:val="16"/>
        </w:rPr>
      </w:pPr>
    </w:p>
    <w:p w:rsidR="00AC5DA4" w:rsidRPr="00AC5DA4" w:rsidRDefault="00AC5DA4" w:rsidP="00AC5DA4">
      <w:pPr>
        <w:ind w:left="709" w:firstLine="11"/>
        <w:jc w:val="both"/>
        <w:rPr>
          <w:rFonts w:cs="Arial"/>
          <w:sz w:val="16"/>
          <w:szCs w:val="16"/>
        </w:rPr>
      </w:pPr>
      <w:r w:rsidRPr="00AC5DA4">
        <w:rPr>
          <w:rFonts w:cs="Arial"/>
          <w:sz w:val="16"/>
          <w:szCs w:val="16"/>
        </w:rPr>
        <w:t>Заказ:</w:t>
      </w:r>
      <w:r w:rsidRPr="00AC5DA4">
        <w:rPr>
          <w:rFonts w:cs="Arial"/>
          <w:sz w:val="16"/>
          <w:szCs w:val="16"/>
        </w:rPr>
        <w:tab/>
        <w:t>1031-ПИ.00</w:t>
      </w:r>
    </w:p>
    <w:p w:rsidR="00AC5DA4" w:rsidRPr="00AC5DA4" w:rsidRDefault="00AC5DA4" w:rsidP="00AC5DA4">
      <w:pPr>
        <w:ind w:left="709" w:firstLine="11"/>
        <w:jc w:val="both"/>
        <w:rPr>
          <w:rFonts w:cs="Arial"/>
          <w:sz w:val="16"/>
          <w:szCs w:val="16"/>
        </w:rPr>
      </w:pPr>
      <w:r w:rsidRPr="00AC5DA4">
        <w:rPr>
          <w:rFonts w:cs="Arial"/>
          <w:sz w:val="16"/>
          <w:szCs w:val="16"/>
        </w:rPr>
        <w:t>Заказчик:</w:t>
      </w:r>
      <w:r w:rsidRPr="00AC5DA4">
        <w:rPr>
          <w:rFonts w:cs="Arial"/>
          <w:sz w:val="16"/>
          <w:szCs w:val="16"/>
        </w:rPr>
        <w:tab/>
        <w:t>Администрация Островского муниципального района</w:t>
      </w:r>
    </w:p>
    <w:p w:rsidR="00AC5DA4" w:rsidRPr="00AC5DA4" w:rsidRDefault="00AC5DA4" w:rsidP="00AC5DA4">
      <w:pPr>
        <w:ind w:firstLine="390"/>
        <w:rPr>
          <w:rFonts w:cs="Arial"/>
          <w:sz w:val="16"/>
          <w:szCs w:val="16"/>
        </w:rPr>
      </w:pPr>
    </w:p>
    <w:p w:rsidR="00AC5DA4" w:rsidRPr="00AC5DA4" w:rsidRDefault="00AC5DA4" w:rsidP="00AC5DA4">
      <w:pPr>
        <w:ind w:firstLine="390"/>
        <w:rPr>
          <w:rFonts w:cs="Arial"/>
          <w:sz w:val="16"/>
          <w:szCs w:val="16"/>
        </w:rPr>
      </w:pPr>
    </w:p>
    <w:p w:rsidR="00AC5DA4" w:rsidRPr="00AC5DA4" w:rsidRDefault="00AC5DA4" w:rsidP="00AC5DA4">
      <w:pPr>
        <w:ind w:firstLine="390"/>
        <w:rPr>
          <w:rFonts w:cs="Arial"/>
          <w:sz w:val="16"/>
          <w:szCs w:val="16"/>
        </w:rPr>
      </w:pPr>
    </w:p>
    <w:p w:rsidR="00AC5DA4" w:rsidRPr="00AC5DA4" w:rsidRDefault="00AC5DA4" w:rsidP="00AC5DA4">
      <w:pPr>
        <w:ind w:firstLine="390"/>
        <w:rPr>
          <w:rFonts w:cs="Arial"/>
          <w:sz w:val="16"/>
          <w:szCs w:val="16"/>
        </w:rPr>
      </w:pPr>
    </w:p>
    <w:p w:rsidR="00AC5DA4" w:rsidRPr="00AC5DA4" w:rsidRDefault="00AC5DA4" w:rsidP="00AC5DA4">
      <w:pPr>
        <w:tabs>
          <w:tab w:val="left" w:pos="7200"/>
        </w:tabs>
        <w:spacing w:line="480" w:lineRule="auto"/>
        <w:ind w:left="390" w:firstLine="390"/>
        <w:rPr>
          <w:rFonts w:cs="Arial"/>
          <w:sz w:val="16"/>
          <w:szCs w:val="16"/>
        </w:rPr>
      </w:pPr>
      <w:r w:rsidRPr="00AC5DA4">
        <w:rPr>
          <w:rFonts w:cs="Arial"/>
          <w:sz w:val="16"/>
          <w:szCs w:val="16"/>
        </w:rPr>
        <w:t>Генеральный директор</w:t>
      </w:r>
      <w:r w:rsidRPr="00AC5DA4">
        <w:rPr>
          <w:rFonts w:cs="Arial"/>
          <w:sz w:val="16"/>
          <w:szCs w:val="16"/>
        </w:rPr>
        <w:tab/>
        <w:t>В.В. Волк</w:t>
      </w:r>
    </w:p>
    <w:p w:rsidR="00AC5DA4" w:rsidRPr="00AC5DA4" w:rsidRDefault="00AC5DA4" w:rsidP="00AC5DA4">
      <w:pPr>
        <w:tabs>
          <w:tab w:val="left" w:pos="7200"/>
        </w:tabs>
        <w:spacing w:line="480" w:lineRule="auto"/>
        <w:ind w:left="390" w:firstLine="390"/>
        <w:rPr>
          <w:rFonts w:cs="Arial"/>
          <w:sz w:val="16"/>
          <w:szCs w:val="16"/>
        </w:rPr>
      </w:pPr>
      <w:r w:rsidRPr="00AC5DA4">
        <w:rPr>
          <w:rFonts w:cs="Arial"/>
          <w:sz w:val="16"/>
          <w:szCs w:val="16"/>
        </w:rPr>
        <w:t xml:space="preserve">Заместитель главного инженера </w:t>
      </w:r>
      <w:r w:rsidRPr="00AC5DA4">
        <w:rPr>
          <w:rFonts w:cs="Arial"/>
          <w:sz w:val="16"/>
          <w:szCs w:val="16"/>
        </w:rPr>
        <w:tab/>
        <w:t xml:space="preserve">Н.А. </w:t>
      </w:r>
      <w:proofErr w:type="spellStart"/>
      <w:r w:rsidRPr="00AC5DA4">
        <w:rPr>
          <w:rFonts w:cs="Arial"/>
          <w:sz w:val="16"/>
          <w:szCs w:val="16"/>
        </w:rPr>
        <w:t>Деревишов</w:t>
      </w:r>
      <w:proofErr w:type="spellEnd"/>
    </w:p>
    <w:p w:rsidR="00AC5DA4" w:rsidRPr="00AC5DA4" w:rsidRDefault="00AC5DA4" w:rsidP="00AC5DA4">
      <w:pPr>
        <w:tabs>
          <w:tab w:val="left" w:pos="7200"/>
        </w:tabs>
        <w:spacing w:line="480" w:lineRule="auto"/>
        <w:ind w:left="390" w:firstLine="390"/>
        <w:rPr>
          <w:rFonts w:cs="Arial"/>
          <w:sz w:val="16"/>
          <w:szCs w:val="16"/>
        </w:rPr>
      </w:pPr>
      <w:r w:rsidRPr="00AC5DA4">
        <w:rPr>
          <w:rFonts w:cs="Arial"/>
          <w:sz w:val="16"/>
          <w:szCs w:val="16"/>
        </w:rPr>
        <w:t>Главный архитектор института</w:t>
      </w:r>
      <w:r w:rsidRPr="00AC5DA4">
        <w:rPr>
          <w:rFonts w:cs="Arial"/>
          <w:sz w:val="16"/>
          <w:szCs w:val="16"/>
        </w:rPr>
        <w:tab/>
        <w:t xml:space="preserve">А.И. </w:t>
      </w:r>
      <w:proofErr w:type="spellStart"/>
      <w:r w:rsidRPr="00AC5DA4">
        <w:rPr>
          <w:rFonts w:cs="Arial"/>
          <w:sz w:val="16"/>
          <w:szCs w:val="16"/>
        </w:rPr>
        <w:t>Серобаба</w:t>
      </w:r>
      <w:proofErr w:type="spellEnd"/>
    </w:p>
    <w:p w:rsidR="00AC5DA4" w:rsidRPr="00AC5DA4" w:rsidRDefault="00AC5DA4" w:rsidP="00AC5DA4">
      <w:pPr>
        <w:tabs>
          <w:tab w:val="left" w:pos="7200"/>
        </w:tabs>
        <w:spacing w:line="480" w:lineRule="auto"/>
        <w:ind w:left="390" w:firstLine="390"/>
        <w:rPr>
          <w:rFonts w:cs="Arial"/>
          <w:sz w:val="16"/>
          <w:szCs w:val="16"/>
        </w:rPr>
      </w:pPr>
      <w:r w:rsidRPr="00AC5DA4">
        <w:rPr>
          <w:rFonts w:cs="Arial"/>
          <w:sz w:val="16"/>
          <w:szCs w:val="16"/>
        </w:rPr>
        <w:lastRenderedPageBreak/>
        <w:t>И.о. начальника технического отдела</w:t>
      </w:r>
      <w:r w:rsidRPr="00AC5DA4">
        <w:rPr>
          <w:rFonts w:cs="Arial"/>
          <w:sz w:val="16"/>
          <w:szCs w:val="16"/>
        </w:rPr>
        <w:tab/>
        <w:t>Р.В. Комарова</w:t>
      </w:r>
    </w:p>
    <w:p w:rsidR="00AC5DA4" w:rsidRDefault="00AC5DA4" w:rsidP="00AC5DA4">
      <w:pPr>
        <w:tabs>
          <w:tab w:val="left" w:pos="7200"/>
        </w:tabs>
        <w:spacing w:line="480" w:lineRule="auto"/>
        <w:ind w:left="390" w:firstLine="390"/>
        <w:rPr>
          <w:rFonts w:cs="Arial"/>
          <w:sz w:val="16"/>
          <w:szCs w:val="16"/>
        </w:rPr>
      </w:pPr>
      <w:r w:rsidRPr="00AC5DA4">
        <w:rPr>
          <w:rFonts w:cs="Arial"/>
          <w:sz w:val="16"/>
          <w:szCs w:val="16"/>
        </w:rPr>
        <w:t>Главный архитектор проекта</w:t>
      </w:r>
      <w:r w:rsidRPr="00AC5DA4">
        <w:rPr>
          <w:rFonts w:cs="Arial"/>
          <w:sz w:val="16"/>
          <w:szCs w:val="16"/>
        </w:rPr>
        <w:tab/>
        <w:t>Г.С. Лебедев</w:t>
      </w:r>
    </w:p>
    <w:p w:rsidR="00AC5DA4" w:rsidRPr="00786124" w:rsidRDefault="00AC5DA4" w:rsidP="00AC5DA4">
      <w:pPr>
        <w:tabs>
          <w:tab w:val="left" w:pos="7200"/>
        </w:tabs>
        <w:spacing w:line="480" w:lineRule="auto"/>
        <w:ind w:left="390" w:firstLine="390"/>
        <w:rPr>
          <w:rFonts w:cs="Arial"/>
          <w:sz w:val="16"/>
          <w:szCs w:val="16"/>
        </w:rPr>
      </w:pPr>
    </w:p>
    <w:p w:rsidR="00786124" w:rsidRPr="00786124" w:rsidRDefault="00786124" w:rsidP="00786124">
      <w:pPr>
        <w:jc w:val="center"/>
        <w:rPr>
          <w:rFonts w:cs="Arial"/>
          <w:b/>
          <w:sz w:val="16"/>
          <w:szCs w:val="16"/>
        </w:rPr>
      </w:pPr>
      <w:r w:rsidRPr="00786124">
        <w:rPr>
          <w:rFonts w:cs="Arial"/>
          <w:b/>
          <w:sz w:val="16"/>
          <w:szCs w:val="16"/>
        </w:rPr>
        <w:t xml:space="preserve">Состав </w:t>
      </w:r>
      <w:proofErr w:type="gramStart"/>
      <w:r w:rsidRPr="00786124">
        <w:rPr>
          <w:rFonts w:cs="Arial"/>
          <w:b/>
          <w:sz w:val="16"/>
          <w:szCs w:val="16"/>
        </w:rPr>
        <w:t xml:space="preserve">проекта генерального плана Островского сельского поселения </w:t>
      </w:r>
      <w:r w:rsidRPr="00786124">
        <w:rPr>
          <w:rFonts w:cs="Arial"/>
          <w:b/>
          <w:sz w:val="16"/>
          <w:szCs w:val="16"/>
        </w:rPr>
        <w:br/>
        <w:t>Островского  муниципального района Костромской области</w:t>
      </w:r>
      <w:proofErr w:type="gramEnd"/>
    </w:p>
    <w:p w:rsidR="00786124" w:rsidRPr="00786124" w:rsidRDefault="00786124" w:rsidP="00786124">
      <w:pPr>
        <w:spacing w:line="360" w:lineRule="auto"/>
        <w:jc w:val="center"/>
        <w:rPr>
          <w:rFonts w:cs="Arial"/>
          <w:sz w:val="16"/>
          <w:szCs w:val="16"/>
        </w:rPr>
      </w:pPr>
    </w:p>
    <w:p w:rsidR="00786124" w:rsidRPr="00786124" w:rsidRDefault="00786124" w:rsidP="00786124">
      <w:pPr>
        <w:spacing w:line="360" w:lineRule="auto"/>
        <w:jc w:val="center"/>
        <w:rPr>
          <w:rFonts w:cs="Arial"/>
          <w:sz w:val="16"/>
          <w:szCs w:val="16"/>
        </w:rPr>
      </w:pPr>
    </w:p>
    <w:p w:rsidR="00786124" w:rsidRPr="00786124" w:rsidRDefault="00786124" w:rsidP="00786124">
      <w:pPr>
        <w:spacing w:line="360" w:lineRule="auto"/>
        <w:jc w:val="center"/>
        <w:rPr>
          <w:rFonts w:cs="Arial"/>
          <w:sz w:val="16"/>
          <w:szCs w:val="16"/>
        </w:rPr>
      </w:pPr>
      <w:r w:rsidRPr="00786124">
        <w:rPr>
          <w:rFonts w:cs="Arial"/>
          <w:sz w:val="16"/>
          <w:szCs w:val="16"/>
        </w:rPr>
        <w:t>Материалы территориального планирования</w:t>
      </w:r>
    </w:p>
    <w:p w:rsidR="00786124" w:rsidRPr="00786124" w:rsidRDefault="00786124" w:rsidP="00786124">
      <w:pPr>
        <w:spacing w:line="360" w:lineRule="auto"/>
        <w:jc w:val="both"/>
        <w:rPr>
          <w:rFonts w:cs="Arial"/>
          <w:sz w:val="16"/>
          <w:szCs w:val="16"/>
        </w:rPr>
      </w:pPr>
    </w:p>
    <w:p w:rsidR="00786124" w:rsidRPr="00786124" w:rsidRDefault="00786124" w:rsidP="00786124">
      <w:pPr>
        <w:spacing w:line="360" w:lineRule="auto"/>
        <w:ind w:firstLine="1620"/>
        <w:jc w:val="both"/>
        <w:rPr>
          <w:rFonts w:cs="Arial"/>
          <w:sz w:val="16"/>
          <w:szCs w:val="16"/>
        </w:rPr>
      </w:pPr>
      <w:r w:rsidRPr="00786124">
        <w:rPr>
          <w:rFonts w:cs="Arial"/>
          <w:sz w:val="16"/>
          <w:szCs w:val="16"/>
        </w:rPr>
        <w:t>Часть 1. Положения о территориальном планировании.</w:t>
      </w:r>
    </w:p>
    <w:p w:rsidR="00786124" w:rsidRPr="00786124" w:rsidRDefault="00786124" w:rsidP="00786124">
      <w:pPr>
        <w:spacing w:line="360" w:lineRule="auto"/>
        <w:ind w:firstLine="1620"/>
        <w:jc w:val="both"/>
        <w:rPr>
          <w:rFonts w:cs="Arial"/>
          <w:sz w:val="16"/>
          <w:szCs w:val="16"/>
        </w:rPr>
      </w:pPr>
      <w:r w:rsidRPr="00786124">
        <w:rPr>
          <w:rFonts w:cs="Arial"/>
          <w:sz w:val="16"/>
          <w:szCs w:val="16"/>
        </w:rPr>
        <w:t>Часть 2. Схемы территориального планирования.</w:t>
      </w:r>
    </w:p>
    <w:p w:rsidR="00786124" w:rsidRPr="00786124" w:rsidRDefault="00786124" w:rsidP="00786124">
      <w:pPr>
        <w:spacing w:line="360" w:lineRule="auto"/>
        <w:jc w:val="both"/>
        <w:rPr>
          <w:rFonts w:cs="Arial"/>
          <w:sz w:val="16"/>
          <w:szCs w:val="16"/>
        </w:rPr>
      </w:pPr>
    </w:p>
    <w:p w:rsidR="00786124" w:rsidRPr="00786124" w:rsidRDefault="00786124" w:rsidP="00786124">
      <w:pPr>
        <w:spacing w:line="360" w:lineRule="auto"/>
        <w:jc w:val="both"/>
        <w:rPr>
          <w:rFonts w:cs="Arial"/>
          <w:sz w:val="16"/>
          <w:szCs w:val="16"/>
        </w:rPr>
      </w:pPr>
    </w:p>
    <w:p w:rsidR="00786124" w:rsidRPr="00786124" w:rsidRDefault="00786124" w:rsidP="00786124">
      <w:pPr>
        <w:spacing w:line="360" w:lineRule="auto"/>
        <w:jc w:val="center"/>
        <w:rPr>
          <w:rFonts w:cs="Arial"/>
          <w:sz w:val="16"/>
          <w:szCs w:val="16"/>
        </w:rPr>
      </w:pPr>
      <w:r w:rsidRPr="00786124">
        <w:rPr>
          <w:rFonts w:cs="Arial"/>
          <w:sz w:val="16"/>
          <w:szCs w:val="16"/>
        </w:rPr>
        <w:t>Материалы по обоснованию проекта</w:t>
      </w:r>
    </w:p>
    <w:p w:rsidR="00786124" w:rsidRPr="00786124" w:rsidRDefault="00786124" w:rsidP="00786124">
      <w:pPr>
        <w:spacing w:line="360" w:lineRule="auto"/>
        <w:jc w:val="both"/>
        <w:rPr>
          <w:rFonts w:cs="Arial"/>
          <w:sz w:val="16"/>
          <w:szCs w:val="16"/>
        </w:rPr>
      </w:pPr>
    </w:p>
    <w:p w:rsidR="00786124" w:rsidRPr="00786124" w:rsidRDefault="00786124" w:rsidP="00786124">
      <w:pPr>
        <w:spacing w:line="360" w:lineRule="auto"/>
        <w:ind w:firstLine="1620"/>
        <w:jc w:val="both"/>
        <w:rPr>
          <w:rFonts w:cs="Arial"/>
          <w:sz w:val="16"/>
          <w:szCs w:val="16"/>
        </w:rPr>
      </w:pPr>
      <w:r w:rsidRPr="00786124">
        <w:rPr>
          <w:rFonts w:cs="Arial"/>
          <w:sz w:val="16"/>
          <w:szCs w:val="16"/>
        </w:rPr>
        <w:t>Часть 1. Описание обоснований.</w:t>
      </w:r>
    </w:p>
    <w:p w:rsidR="00786124" w:rsidRDefault="00786124" w:rsidP="00786124">
      <w:pPr>
        <w:spacing w:line="360" w:lineRule="auto"/>
        <w:ind w:firstLine="1620"/>
        <w:jc w:val="both"/>
        <w:rPr>
          <w:rFonts w:cs="Arial"/>
          <w:sz w:val="16"/>
          <w:szCs w:val="16"/>
        </w:rPr>
      </w:pPr>
      <w:r w:rsidRPr="00786124">
        <w:rPr>
          <w:rFonts w:cs="Arial"/>
          <w:sz w:val="16"/>
          <w:szCs w:val="16"/>
        </w:rPr>
        <w:t>Часть 2. Схемы.</w:t>
      </w:r>
    </w:p>
    <w:p w:rsidR="00786124" w:rsidRDefault="00786124" w:rsidP="00786124">
      <w:pPr>
        <w:spacing w:line="360" w:lineRule="auto"/>
        <w:ind w:firstLine="1620"/>
        <w:jc w:val="both"/>
        <w:rPr>
          <w:rFonts w:cs="Arial"/>
          <w:sz w:val="16"/>
          <w:szCs w:val="16"/>
        </w:rPr>
      </w:pPr>
    </w:p>
    <w:p w:rsidR="00786124" w:rsidRPr="00786124" w:rsidRDefault="00786124" w:rsidP="00786124">
      <w:pPr>
        <w:spacing w:line="360" w:lineRule="auto"/>
        <w:jc w:val="center"/>
        <w:rPr>
          <w:b/>
          <w:sz w:val="16"/>
          <w:szCs w:val="16"/>
        </w:rPr>
      </w:pPr>
      <w:r w:rsidRPr="00786124">
        <w:rPr>
          <w:b/>
          <w:sz w:val="16"/>
          <w:szCs w:val="16"/>
        </w:rPr>
        <w:t>Авторский коллектив:</w:t>
      </w:r>
    </w:p>
    <w:tbl>
      <w:tblPr>
        <w:tblW w:w="0" w:type="auto"/>
        <w:jc w:val="center"/>
        <w:tblInd w:w="-485" w:type="dxa"/>
        <w:tblLayout w:type="fixed"/>
        <w:tblLook w:val="04A0"/>
      </w:tblPr>
      <w:tblGrid>
        <w:gridCol w:w="5909"/>
        <w:gridCol w:w="2488"/>
      </w:tblGrid>
      <w:tr w:rsidR="00786124" w:rsidRPr="00786124" w:rsidTr="00786124">
        <w:trPr>
          <w:trHeight w:val="340"/>
          <w:jc w:val="center"/>
        </w:trPr>
        <w:tc>
          <w:tcPr>
            <w:tcW w:w="5909" w:type="dxa"/>
          </w:tcPr>
          <w:p w:rsidR="00786124" w:rsidRPr="00786124" w:rsidRDefault="00786124" w:rsidP="00786124">
            <w:pPr>
              <w:rPr>
                <w:sz w:val="16"/>
                <w:szCs w:val="16"/>
              </w:rPr>
            </w:pPr>
            <w:r w:rsidRPr="00786124">
              <w:rPr>
                <w:sz w:val="16"/>
                <w:szCs w:val="16"/>
              </w:rPr>
              <w:t>Главный архитектор проекта</w:t>
            </w:r>
          </w:p>
        </w:tc>
        <w:tc>
          <w:tcPr>
            <w:tcW w:w="2488" w:type="dxa"/>
          </w:tcPr>
          <w:p w:rsidR="00786124" w:rsidRPr="00786124" w:rsidRDefault="00786124" w:rsidP="00786124">
            <w:pPr>
              <w:rPr>
                <w:sz w:val="16"/>
                <w:szCs w:val="16"/>
              </w:rPr>
            </w:pPr>
            <w:r w:rsidRPr="00786124">
              <w:rPr>
                <w:sz w:val="16"/>
                <w:szCs w:val="16"/>
              </w:rPr>
              <w:t>Г.С. Лебедев</w:t>
            </w:r>
          </w:p>
        </w:tc>
      </w:tr>
      <w:tr w:rsidR="00786124" w:rsidRPr="00786124" w:rsidTr="00786124">
        <w:trPr>
          <w:trHeight w:val="340"/>
          <w:jc w:val="center"/>
        </w:trPr>
        <w:tc>
          <w:tcPr>
            <w:tcW w:w="5909" w:type="dxa"/>
          </w:tcPr>
          <w:p w:rsidR="00786124" w:rsidRPr="00786124" w:rsidRDefault="00786124" w:rsidP="00786124">
            <w:pPr>
              <w:rPr>
                <w:sz w:val="16"/>
                <w:szCs w:val="16"/>
              </w:rPr>
            </w:pPr>
            <w:r w:rsidRPr="00786124">
              <w:rPr>
                <w:sz w:val="16"/>
                <w:szCs w:val="16"/>
              </w:rPr>
              <w:t>Главный инженер проекта</w:t>
            </w:r>
          </w:p>
        </w:tc>
        <w:tc>
          <w:tcPr>
            <w:tcW w:w="2488" w:type="dxa"/>
          </w:tcPr>
          <w:p w:rsidR="00786124" w:rsidRPr="00786124" w:rsidRDefault="00786124" w:rsidP="00786124">
            <w:pPr>
              <w:rPr>
                <w:sz w:val="16"/>
                <w:szCs w:val="16"/>
              </w:rPr>
            </w:pPr>
            <w:r w:rsidRPr="00786124">
              <w:rPr>
                <w:sz w:val="16"/>
                <w:szCs w:val="16"/>
              </w:rPr>
              <w:t xml:space="preserve">Н.А. </w:t>
            </w:r>
            <w:proofErr w:type="spellStart"/>
            <w:r w:rsidRPr="00786124">
              <w:rPr>
                <w:sz w:val="16"/>
                <w:szCs w:val="16"/>
              </w:rPr>
              <w:t>Деревишов</w:t>
            </w:r>
            <w:proofErr w:type="spellEnd"/>
          </w:p>
        </w:tc>
      </w:tr>
      <w:tr w:rsidR="00786124" w:rsidRPr="00786124" w:rsidTr="00786124">
        <w:trPr>
          <w:trHeight w:val="340"/>
          <w:jc w:val="center"/>
        </w:trPr>
        <w:tc>
          <w:tcPr>
            <w:tcW w:w="8397" w:type="dxa"/>
            <w:gridSpan w:val="2"/>
          </w:tcPr>
          <w:p w:rsidR="00786124" w:rsidRPr="00786124" w:rsidRDefault="00786124" w:rsidP="00786124">
            <w:pPr>
              <w:rPr>
                <w:b/>
                <w:sz w:val="16"/>
                <w:szCs w:val="16"/>
              </w:rPr>
            </w:pPr>
          </w:p>
        </w:tc>
      </w:tr>
      <w:tr w:rsidR="00786124" w:rsidRPr="00786124" w:rsidTr="00786124">
        <w:trPr>
          <w:trHeight w:val="340"/>
          <w:jc w:val="center"/>
        </w:trPr>
        <w:tc>
          <w:tcPr>
            <w:tcW w:w="5909" w:type="dxa"/>
          </w:tcPr>
          <w:p w:rsidR="00786124" w:rsidRPr="00786124" w:rsidRDefault="00786124" w:rsidP="00786124">
            <w:pPr>
              <w:rPr>
                <w:sz w:val="16"/>
                <w:szCs w:val="16"/>
              </w:rPr>
            </w:pPr>
            <w:r w:rsidRPr="00786124">
              <w:rPr>
                <w:sz w:val="16"/>
                <w:szCs w:val="16"/>
              </w:rPr>
              <w:t>Архитектурно-планировочные решения</w:t>
            </w:r>
          </w:p>
        </w:tc>
        <w:tc>
          <w:tcPr>
            <w:tcW w:w="2488" w:type="dxa"/>
          </w:tcPr>
          <w:p w:rsidR="00786124" w:rsidRPr="00786124" w:rsidRDefault="00786124" w:rsidP="00786124">
            <w:pPr>
              <w:rPr>
                <w:sz w:val="16"/>
                <w:szCs w:val="16"/>
              </w:rPr>
            </w:pPr>
            <w:r w:rsidRPr="00786124">
              <w:rPr>
                <w:sz w:val="16"/>
                <w:szCs w:val="16"/>
              </w:rPr>
              <w:t>Е.Е.Смирнова</w:t>
            </w:r>
          </w:p>
        </w:tc>
      </w:tr>
      <w:tr w:rsidR="00786124" w:rsidRPr="00786124" w:rsidTr="00786124">
        <w:trPr>
          <w:trHeight w:val="340"/>
          <w:jc w:val="center"/>
        </w:trPr>
        <w:tc>
          <w:tcPr>
            <w:tcW w:w="5909" w:type="dxa"/>
          </w:tcPr>
          <w:p w:rsidR="00786124" w:rsidRPr="00786124" w:rsidRDefault="00786124" w:rsidP="00786124">
            <w:pPr>
              <w:rPr>
                <w:sz w:val="16"/>
                <w:szCs w:val="16"/>
              </w:rPr>
            </w:pPr>
          </w:p>
        </w:tc>
        <w:tc>
          <w:tcPr>
            <w:tcW w:w="2488" w:type="dxa"/>
          </w:tcPr>
          <w:p w:rsidR="00786124" w:rsidRPr="00786124" w:rsidRDefault="00786124" w:rsidP="00786124">
            <w:pPr>
              <w:rPr>
                <w:sz w:val="16"/>
                <w:szCs w:val="16"/>
              </w:rPr>
            </w:pPr>
          </w:p>
        </w:tc>
      </w:tr>
      <w:tr w:rsidR="00786124" w:rsidRPr="00786124" w:rsidTr="00786124">
        <w:trPr>
          <w:trHeight w:val="340"/>
          <w:jc w:val="center"/>
        </w:trPr>
        <w:tc>
          <w:tcPr>
            <w:tcW w:w="8397" w:type="dxa"/>
            <w:gridSpan w:val="2"/>
          </w:tcPr>
          <w:p w:rsidR="00786124" w:rsidRPr="00786124" w:rsidRDefault="00786124" w:rsidP="00786124">
            <w:pPr>
              <w:spacing w:line="360" w:lineRule="auto"/>
              <w:rPr>
                <w:sz w:val="16"/>
                <w:szCs w:val="16"/>
              </w:rPr>
            </w:pPr>
            <w:r w:rsidRPr="00786124">
              <w:rPr>
                <w:sz w:val="16"/>
                <w:szCs w:val="16"/>
              </w:rPr>
              <w:t>Основные разделы выполнены</w:t>
            </w:r>
          </w:p>
        </w:tc>
      </w:tr>
      <w:tr w:rsidR="00786124" w:rsidRPr="00786124" w:rsidTr="00786124">
        <w:trPr>
          <w:trHeight w:val="340"/>
          <w:jc w:val="center"/>
        </w:trPr>
        <w:tc>
          <w:tcPr>
            <w:tcW w:w="5909" w:type="dxa"/>
          </w:tcPr>
          <w:p w:rsidR="00786124" w:rsidRPr="00786124" w:rsidRDefault="00786124" w:rsidP="00786124">
            <w:pPr>
              <w:rPr>
                <w:sz w:val="16"/>
                <w:szCs w:val="16"/>
              </w:rPr>
            </w:pPr>
            <w:r w:rsidRPr="00786124">
              <w:rPr>
                <w:sz w:val="16"/>
                <w:szCs w:val="16"/>
              </w:rPr>
              <w:t>Градостроительная экономика</w:t>
            </w:r>
          </w:p>
        </w:tc>
        <w:tc>
          <w:tcPr>
            <w:tcW w:w="2488" w:type="dxa"/>
          </w:tcPr>
          <w:p w:rsidR="00786124" w:rsidRPr="00786124" w:rsidRDefault="00786124" w:rsidP="00786124">
            <w:pPr>
              <w:rPr>
                <w:sz w:val="16"/>
                <w:szCs w:val="16"/>
              </w:rPr>
            </w:pPr>
            <w:r w:rsidRPr="00786124">
              <w:rPr>
                <w:sz w:val="16"/>
                <w:szCs w:val="16"/>
              </w:rPr>
              <w:t>Л.А. Шалыгина</w:t>
            </w:r>
          </w:p>
        </w:tc>
      </w:tr>
      <w:tr w:rsidR="00786124" w:rsidRPr="00786124" w:rsidTr="00786124">
        <w:trPr>
          <w:trHeight w:val="340"/>
          <w:jc w:val="center"/>
        </w:trPr>
        <w:tc>
          <w:tcPr>
            <w:tcW w:w="5909" w:type="dxa"/>
          </w:tcPr>
          <w:p w:rsidR="00786124" w:rsidRPr="00786124" w:rsidRDefault="00786124" w:rsidP="00786124">
            <w:pPr>
              <w:rPr>
                <w:sz w:val="16"/>
                <w:szCs w:val="16"/>
              </w:rPr>
            </w:pPr>
          </w:p>
        </w:tc>
        <w:tc>
          <w:tcPr>
            <w:tcW w:w="2488" w:type="dxa"/>
          </w:tcPr>
          <w:p w:rsidR="00786124" w:rsidRPr="00786124" w:rsidRDefault="00786124" w:rsidP="00786124">
            <w:pPr>
              <w:rPr>
                <w:sz w:val="16"/>
                <w:szCs w:val="16"/>
              </w:rPr>
            </w:pPr>
            <w:r w:rsidRPr="00786124">
              <w:rPr>
                <w:sz w:val="16"/>
                <w:szCs w:val="16"/>
              </w:rPr>
              <w:t>Г.С. Лебедев</w:t>
            </w:r>
          </w:p>
        </w:tc>
      </w:tr>
      <w:tr w:rsidR="00786124" w:rsidRPr="00786124" w:rsidTr="00786124">
        <w:trPr>
          <w:trHeight w:val="340"/>
          <w:jc w:val="center"/>
        </w:trPr>
        <w:tc>
          <w:tcPr>
            <w:tcW w:w="8397" w:type="dxa"/>
            <w:gridSpan w:val="2"/>
          </w:tcPr>
          <w:p w:rsidR="00786124" w:rsidRPr="00786124" w:rsidRDefault="00786124" w:rsidP="00786124">
            <w:pPr>
              <w:rPr>
                <w:sz w:val="16"/>
                <w:szCs w:val="16"/>
              </w:rPr>
            </w:pPr>
          </w:p>
        </w:tc>
      </w:tr>
      <w:tr w:rsidR="00786124" w:rsidRPr="00786124" w:rsidTr="00786124">
        <w:trPr>
          <w:trHeight w:val="340"/>
          <w:jc w:val="center"/>
        </w:trPr>
        <w:tc>
          <w:tcPr>
            <w:tcW w:w="5909" w:type="dxa"/>
          </w:tcPr>
          <w:p w:rsidR="00786124" w:rsidRPr="00786124" w:rsidRDefault="00786124" w:rsidP="00786124">
            <w:pPr>
              <w:rPr>
                <w:sz w:val="16"/>
                <w:szCs w:val="16"/>
              </w:rPr>
            </w:pPr>
            <w:r w:rsidRPr="00786124">
              <w:rPr>
                <w:sz w:val="16"/>
                <w:szCs w:val="16"/>
              </w:rPr>
              <w:t>Системный анализ и комплексная оценка территории</w:t>
            </w:r>
          </w:p>
        </w:tc>
        <w:tc>
          <w:tcPr>
            <w:tcW w:w="2488" w:type="dxa"/>
          </w:tcPr>
          <w:p w:rsidR="00786124" w:rsidRPr="00786124" w:rsidRDefault="00786124" w:rsidP="00786124">
            <w:pPr>
              <w:rPr>
                <w:sz w:val="16"/>
                <w:szCs w:val="16"/>
              </w:rPr>
            </w:pPr>
            <w:r w:rsidRPr="00786124">
              <w:rPr>
                <w:sz w:val="16"/>
                <w:szCs w:val="16"/>
              </w:rPr>
              <w:t>В.И. Мохов</w:t>
            </w:r>
          </w:p>
        </w:tc>
      </w:tr>
      <w:tr w:rsidR="00786124" w:rsidRPr="00786124" w:rsidTr="00786124">
        <w:trPr>
          <w:trHeight w:val="340"/>
          <w:jc w:val="center"/>
        </w:trPr>
        <w:tc>
          <w:tcPr>
            <w:tcW w:w="8397" w:type="dxa"/>
            <w:gridSpan w:val="2"/>
          </w:tcPr>
          <w:p w:rsidR="00786124" w:rsidRPr="00786124" w:rsidRDefault="00786124" w:rsidP="00786124">
            <w:pPr>
              <w:jc w:val="both"/>
              <w:rPr>
                <w:sz w:val="16"/>
                <w:szCs w:val="16"/>
              </w:rPr>
            </w:pPr>
          </w:p>
        </w:tc>
      </w:tr>
      <w:tr w:rsidR="00786124" w:rsidRPr="00786124" w:rsidTr="00786124">
        <w:trPr>
          <w:trHeight w:val="340"/>
          <w:jc w:val="center"/>
        </w:trPr>
        <w:tc>
          <w:tcPr>
            <w:tcW w:w="5909" w:type="dxa"/>
          </w:tcPr>
          <w:p w:rsidR="00786124" w:rsidRPr="00786124" w:rsidRDefault="00786124" w:rsidP="00786124">
            <w:pPr>
              <w:rPr>
                <w:sz w:val="16"/>
                <w:szCs w:val="16"/>
              </w:rPr>
            </w:pPr>
            <w:r w:rsidRPr="00786124">
              <w:rPr>
                <w:sz w:val="16"/>
                <w:szCs w:val="16"/>
              </w:rPr>
              <w:t>Транспортная инфраструктура</w:t>
            </w:r>
          </w:p>
        </w:tc>
        <w:tc>
          <w:tcPr>
            <w:tcW w:w="2488" w:type="dxa"/>
          </w:tcPr>
          <w:p w:rsidR="00786124" w:rsidRPr="00786124" w:rsidRDefault="00786124" w:rsidP="00786124">
            <w:pPr>
              <w:rPr>
                <w:sz w:val="16"/>
                <w:szCs w:val="16"/>
              </w:rPr>
            </w:pPr>
            <w:r w:rsidRPr="00786124">
              <w:rPr>
                <w:sz w:val="16"/>
                <w:szCs w:val="16"/>
              </w:rPr>
              <w:t>Г.С. Лебедев</w:t>
            </w:r>
          </w:p>
        </w:tc>
      </w:tr>
      <w:tr w:rsidR="00786124" w:rsidRPr="00786124" w:rsidTr="00786124">
        <w:trPr>
          <w:trHeight w:val="340"/>
          <w:jc w:val="center"/>
        </w:trPr>
        <w:tc>
          <w:tcPr>
            <w:tcW w:w="5909" w:type="dxa"/>
          </w:tcPr>
          <w:p w:rsidR="00786124" w:rsidRPr="00786124" w:rsidRDefault="00786124" w:rsidP="00786124">
            <w:pPr>
              <w:rPr>
                <w:sz w:val="16"/>
                <w:szCs w:val="16"/>
              </w:rPr>
            </w:pPr>
          </w:p>
        </w:tc>
        <w:tc>
          <w:tcPr>
            <w:tcW w:w="2488" w:type="dxa"/>
          </w:tcPr>
          <w:p w:rsidR="00786124" w:rsidRPr="00786124" w:rsidRDefault="00786124" w:rsidP="00786124">
            <w:pPr>
              <w:rPr>
                <w:sz w:val="16"/>
                <w:szCs w:val="16"/>
              </w:rPr>
            </w:pPr>
          </w:p>
        </w:tc>
      </w:tr>
      <w:tr w:rsidR="00786124" w:rsidRPr="00786124" w:rsidTr="00786124">
        <w:trPr>
          <w:trHeight w:val="340"/>
          <w:jc w:val="center"/>
        </w:trPr>
        <w:tc>
          <w:tcPr>
            <w:tcW w:w="5909" w:type="dxa"/>
          </w:tcPr>
          <w:p w:rsidR="00786124" w:rsidRPr="00786124" w:rsidRDefault="00786124" w:rsidP="00786124">
            <w:pPr>
              <w:rPr>
                <w:sz w:val="16"/>
                <w:szCs w:val="16"/>
              </w:rPr>
            </w:pPr>
            <w:r w:rsidRPr="00786124">
              <w:rPr>
                <w:sz w:val="16"/>
                <w:szCs w:val="16"/>
              </w:rPr>
              <w:t>Инженерная инфраструктура</w:t>
            </w:r>
          </w:p>
        </w:tc>
        <w:tc>
          <w:tcPr>
            <w:tcW w:w="2488" w:type="dxa"/>
          </w:tcPr>
          <w:p w:rsidR="00786124" w:rsidRPr="00786124" w:rsidRDefault="00786124" w:rsidP="00786124">
            <w:pPr>
              <w:rPr>
                <w:sz w:val="16"/>
                <w:szCs w:val="16"/>
              </w:rPr>
            </w:pPr>
            <w:r w:rsidRPr="00786124">
              <w:rPr>
                <w:sz w:val="16"/>
                <w:szCs w:val="16"/>
              </w:rPr>
              <w:t xml:space="preserve">В.Н. </w:t>
            </w:r>
            <w:proofErr w:type="spellStart"/>
            <w:r w:rsidRPr="00786124">
              <w:rPr>
                <w:sz w:val="16"/>
                <w:szCs w:val="16"/>
              </w:rPr>
              <w:t>Афонина</w:t>
            </w:r>
            <w:proofErr w:type="spellEnd"/>
          </w:p>
        </w:tc>
      </w:tr>
      <w:tr w:rsidR="00786124" w:rsidRPr="00786124" w:rsidTr="00786124">
        <w:trPr>
          <w:trHeight w:val="340"/>
          <w:jc w:val="center"/>
        </w:trPr>
        <w:tc>
          <w:tcPr>
            <w:tcW w:w="5909" w:type="dxa"/>
          </w:tcPr>
          <w:p w:rsidR="00786124" w:rsidRPr="00786124" w:rsidRDefault="00786124" w:rsidP="00786124">
            <w:pPr>
              <w:rPr>
                <w:sz w:val="16"/>
                <w:szCs w:val="16"/>
              </w:rPr>
            </w:pPr>
          </w:p>
        </w:tc>
        <w:tc>
          <w:tcPr>
            <w:tcW w:w="2488" w:type="dxa"/>
          </w:tcPr>
          <w:p w:rsidR="00786124" w:rsidRPr="00786124" w:rsidRDefault="00786124" w:rsidP="00786124">
            <w:pPr>
              <w:rPr>
                <w:sz w:val="16"/>
                <w:szCs w:val="16"/>
              </w:rPr>
            </w:pPr>
            <w:r w:rsidRPr="00786124">
              <w:rPr>
                <w:sz w:val="16"/>
                <w:szCs w:val="16"/>
              </w:rPr>
              <w:t xml:space="preserve">Г.Н. </w:t>
            </w:r>
            <w:proofErr w:type="spellStart"/>
            <w:r w:rsidRPr="00786124">
              <w:rPr>
                <w:sz w:val="16"/>
                <w:szCs w:val="16"/>
              </w:rPr>
              <w:t>Баканова</w:t>
            </w:r>
            <w:proofErr w:type="spellEnd"/>
          </w:p>
        </w:tc>
      </w:tr>
      <w:tr w:rsidR="00786124" w:rsidRPr="00786124" w:rsidTr="00786124">
        <w:trPr>
          <w:trHeight w:val="340"/>
          <w:jc w:val="center"/>
        </w:trPr>
        <w:tc>
          <w:tcPr>
            <w:tcW w:w="5909" w:type="dxa"/>
          </w:tcPr>
          <w:p w:rsidR="00786124" w:rsidRPr="00786124" w:rsidRDefault="00786124" w:rsidP="00786124">
            <w:pPr>
              <w:rPr>
                <w:sz w:val="16"/>
                <w:szCs w:val="16"/>
              </w:rPr>
            </w:pPr>
          </w:p>
        </w:tc>
        <w:tc>
          <w:tcPr>
            <w:tcW w:w="2488" w:type="dxa"/>
          </w:tcPr>
          <w:p w:rsidR="00786124" w:rsidRPr="00786124" w:rsidRDefault="00786124" w:rsidP="00786124">
            <w:pPr>
              <w:rPr>
                <w:sz w:val="16"/>
                <w:szCs w:val="16"/>
              </w:rPr>
            </w:pPr>
            <w:r w:rsidRPr="00786124">
              <w:rPr>
                <w:sz w:val="16"/>
                <w:szCs w:val="16"/>
              </w:rPr>
              <w:t>П.В. Тихомиров</w:t>
            </w:r>
          </w:p>
        </w:tc>
      </w:tr>
      <w:tr w:rsidR="00786124" w:rsidRPr="00786124" w:rsidTr="00786124">
        <w:trPr>
          <w:trHeight w:val="340"/>
          <w:jc w:val="center"/>
        </w:trPr>
        <w:tc>
          <w:tcPr>
            <w:tcW w:w="5909" w:type="dxa"/>
          </w:tcPr>
          <w:p w:rsidR="00786124" w:rsidRPr="00786124" w:rsidRDefault="00786124" w:rsidP="00786124">
            <w:pPr>
              <w:rPr>
                <w:sz w:val="16"/>
                <w:szCs w:val="16"/>
              </w:rPr>
            </w:pPr>
          </w:p>
        </w:tc>
        <w:tc>
          <w:tcPr>
            <w:tcW w:w="2488" w:type="dxa"/>
          </w:tcPr>
          <w:p w:rsidR="00786124" w:rsidRPr="00786124" w:rsidRDefault="00786124" w:rsidP="00786124">
            <w:pPr>
              <w:rPr>
                <w:sz w:val="16"/>
                <w:szCs w:val="16"/>
              </w:rPr>
            </w:pPr>
            <w:r w:rsidRPr="00786124">
              <w:rPr>
                <w:sz w:val="16"/>
                <w:szCs w:val="16"/>
              </w:rPr>
              <w:t xml:space="preserve">А.И. </w:t>
            </w:r>
            <w:proofErr w:type="spellStart"/>
            <w:r w:rsidRPr="00786124">
              <w:rPr>
                <w:sz w:val="16"/>
                <w:szCs w:val="16"/>
              </w:rPr>
              <w:t>Богуш</w:t>
            </w:r>
            <w:proofErr w:type="spellEnd"/>
          </w:p>
        </w:tc>
      </w:tr>
      <w:tr w:rsidR="00786124" w:rsidRPr="00786124" w:rsidTr="00786124">
        <w:trPr>
          <w:trHeight w:val="340"/>
          <w:jc w:val="center"/>
        </w:trPr>
        <w:tc>
          <w:tcPr>
            <w:tcW w:w="5909" w:type="dxa"/>
          </w:tcPr>
          <w:p w:rsidR="00786124" w:rsidRPr="00786124" w:rsidRDefault="00786124" w:rsidP="00786124">
            <w:pPr>
              <w:rPr>
                <w:sz w:val="16"/>
                <w:szCs w:val="16"/>
              </w:rPr>
            </w:pPr>
          </w:p>
        </w:tc>
        <w:tc>
          <w:tcPr>
            <w:tcW w:w="2488" w:type="dxa"/>
          </w:tcPr>
          <w:p w:rsidR="00786124" w:rsidRPr="00786124" w:rsidRDefault="00786124" w:rsidP="00786124">
            <w:pPr>
              <w:rPr>
                <w:sz w:val="16"/>
                <w:szCs w:val="16"/>
              </w:rPr>
            </w:pPr>
            <w:r w:rsidRPr="00786124">
              <w:rPr>
                <w:sz w:val="16"/>
                <w:szCs w:val="16"/>
              </w:rPr>
              <w:t xml:space="preserve">Г.П. </w:t>
            </w:r>
            <w:proofErr w:type="spellStart"/>
            <w:r w:rsidRPr="00786124">
              <w:rPr>
                <w:sz w:val="16"/>
                <w:szCs w:val="16"/>
              </w:rPr>
              <w:t>Кучина</w:t>
            </w:r>
            <w:proofErr w:type="spellEnd"/>
          </w:p>
        </w:tc>
      </w:tr>
      <w:tr w:rsidR="00786124" w:rsidRPr="00786124" w:rsidTr="00786124">
        <w:trPr>
          <w:trHeight w:val="340"/>
          <w:jc w:val="center"/>
        </w:trPr>
        <w:tc>
          <w:tcPr>
            <w:tcW w:w="5909" w:type="dxa"/>
          </w:tcPr>
          <w:p w:rsidR="00786124" w:rsidRPr="00786124" w:rsidRDefault="00786124" w:rsidP="00786124">
            <w:pPr>
              <w:rPr>
                <w:sz w:val="16"/>
                <w:szCs w:val="16"/>
              </w:rPr>
            </w:pPr>
          </w:p>
        </w:tc>
        <w:tc>
          <w:tcPr>
            <w:tcW w:w="2488" w:type="dxa"/>
          </w:tcPr>
          <w:p w:rsidR="00786124" w:rsidRPr="00786124" w:rsidRDefault="00786124" w:rsidP="00786124">
            <w:pPr>
              <w:rPr>
                <w:sz w:val="16"/>
                <w:szCs w:val="16"/>
              </w:rPr>
            </w:pPr>
          </w:p>
        </w:tc>
      </w:tr>
      <w:tr w:rsidR="00786124" w:rsidRPr="00786124" w:rsidTr="00786124">
        <w:trPr>
          <w:trHeight w:val="340"/>
          <w:jc w:val="center"/>
        </w:trPr>
        <w:tc>
          <w:tcPr>
            <w:tcW w:w="5909" w:type="dxa"/>
          </w:tcPr>
          <w:p w:rsidR="00786124" w:rsidRPr="00786124" w:rsidRDefault="00786124" w:rsidP="00786124">
            <w:pPr>
              <w:rPr>
                <w:sz w:val="16"/>
                <w:szCs w:val="16"/>
              </w:rPr>
            </w:pPr>
            <w:r w:rsidRPr="00786124">
              <w:rPr>
                <w:sz w:val="16"/>
                <w:szCs w:val="16"/>
              </w:rPr>
              <w:t xml:space="preserve">Инженерная подготовка и </w:t>
            </w:r>
            <w:proofErr w:type="spellStart"/>
            <w:r w:rsidRPr="00786124">
              <w:rPr>
                <w:sz w:val="16"/>
                <w:szCs w:val="16"/>
              </w:rPr>
              <w:t>защиа</w:t>
            </w:r>
            <w:proofErr w:type="spellEnd"/>
            <w:r w:rsidRPr="00786124">
              <w:rPr>
                <w:sz w:val="16"/>
                <w:szCs w:val="16"/>
              </w:rPr>
              <w:t xml:space="preserve"> территории</w:t>
            </w:r>
          </w:p>
        </w:tc>
        <w:tc>
          <w:tcPr>
            <w:tcW w:w="2488" w:type="dxa"/>
          </w:tcPr>
          <w:p w:rsidR="00786124" w:rsidRPr="00786124" w:rsidRDefault="00786124" w:rsidP="00786124">
            <w:pPr>
              <w:jc w:val="both"/>
              <w:rPr>
                <w:sz w:val="16"/>
                <w:szCs w:val="16"/>
              </w:rPr>
            </w:pPr>
            <w:r w:rsidRPr="00786124">
              <w:rPr>
                <w:sz w:val="16"/>
                <w:szCs w:val="16"/>
              </w:rPr>
              <w:t>Я.С. Рытова</w:t>
            </w:r>
          </w:p>
        </w:tc>
      </w:tr>
      <w:tr w:rsidR="00786124" w:rsidRPr="00786124" w:rsidTr="00786124">
        <w:trPr>
          <w:trHeight w:val="340"/>
          <w:jc w:val="center"/>
        </w:trPr>
        <w:tc>
          <w:tcPr>
            <w:tcW w:w="5909" w:type="dxa"/>
          </w:tcPr>
          <w:p w:rsidR="00786124" w:rsidRPr="00786124" w:rsidRDefault="00786124" w:rsidP="00786124">
            <w:pPr>
              <w:rPr>
                <w:sz w:val="16"/>
                <w:szCs w:val="16"/>
              </w:rPr>
            </w:pPr>
          </w:p>
        </w:tc>
        <w:tc>
          <w:tcPr>
            <w:tcW w:w="2488" w:type="dxa"/>
          </w:tcPr>
          <w:p w:rsidR="00786124" w:rsidRPr="00786124" w:rsidRDefault="00786124" w:rsidP="00786124">
            <w:pPr>
              <w:rPr>
                <w:sz w:val="16"/>
                <w:szCs w:val="16"/>
              </w:rPr>
            </w:pPr>
          </w:p>
        </w:tc>
      </w:tr>
      <w:tr w:rsidR="00786124" w:rsidRPr="00786124" w:rsidTr="00786124">
        <w:trPr>
          <w:trHeight w:val="340"/>
          <w:jc w:val="center"/>
        </w:trPr>
        <w:tc>
          <w:tcPr>
            <w:tcW w:w="5909" w:type="dxa"/>
          </w:tcPr>
          <w:p w:rsidR="00786124" w:rsidRPr="00786124" w:rsidRDefault="00786124" w:rsidP="00786124">
            <w:pPr>
              <w:rPr>
                <w:sz w:val="16"/>
                <w:szCs w:val="16"/>
              </w:rPr>
            </w:pPr>
          </w:p>
        </w:tc>
        <w:tc>
          <w:tcPr>
            <w:tcW w:w="2488" w:type="dxa"/>
          </w:tcPr>
          <w:p w:rsidR="00786124" w:rsidRPr="00786124" w:rsidRDefault="00786124" w:rsidP="00786124">
            <w:pPr>
              <w:rPr>
                <w:sz w:val="16"/>
                <w:szCs w:val="16"/>
              </w:rPr>
            </w:pPr>
          </w:p>
        </w:tc>
      </w:tr>
      <w:tr w:rsidR="00786124" w:rsidRPr="00786124" w:rsidTr="00786124">
        <w:trPr>
          <w:trHeight w:val="340"/>
          <w:jc w:val="center"/>
        </w:trPr>
        <w:tc>
          <w:tcPr>
            <w:tcW w:w="5909" w:type="dxa"/>
          </w:tcPr>
          <w:p w:rsidR="00786124" w:rsidRPr="00786124" w:rsidRDefault="00786124" w:rsidP="00786124">
            <w:pPr>
              <w:rPr>
                <w:sz w:val="16"/>
                <w:szCs w:val="16"/>
              </w:rPr>
            </w:pPr>
            <w:r w:rsidRPr="00786124">
              <w:rPr>
                <w:sz w:val="16"/>
                <w:szCs w:val="16"/>
              </w:rPr>
              <w:t>Экологическая ситуация и охрана окружающей среды</w:t>
            </w:r>
          </w:p>
        </w:tc>
        <w:tc>
          <w:tcPr>
            <w:tcW w:w="2488" w:type="dxa"/>
          </w:tcPr>
          <w:p w:rsidR="00786124" w:rsidRPr="00786124" w:rsidRDefault="00786124" w:rsidP="00786124">
            <w:pPr>
              <w:jc w:val="both"/>
              <w:rPr>
                <w:sz w:val="16"/>
                <w:szCs w:val="16"/>
              </w:rPr>
            </w:pPr>
            <w:r w:rsidRPr="00786124">
              <w:rPr>
                <w:sz w:val="16"/>
                <w:szCs w:val="16"/>
              </w:rPr>
              <w:t xml:space="preserve">О.А. Миронова </w:t>
            </w:r>
          </w:p>
        </w:tc>
      </w:tr>
      <w:tr w:rsidR="00786124" w:rsidRPr="00786124" w:rsidTr="00786124">
        <w:trPr>
          <w:trHeight w:val="340"/>
          <w:jc w:val="center"/>
        </w:trPr>
        <w:tc>
          <w:tcPr>
            <w:tcW w:w="5909" w:type="dxa"/>
          </w:tcPr>
          <w:p w:rsidR="00786124" w:rsidRPr="00786124" w:rsidRDefault="00786124" w:rsidP="00786124">
            <w:pPr>
              <w:rPr>
                <w:sz w:val="16"/>
                <w:szCs w:val="16"/>
              </w:rPr>
            </w:pPr>
          </w:p>
        </w:tc>
        <w:tc>
          <w:tcPr>
            <w:tcW w:w="2488" w:type="dxa"/>
          </w:tcPr>
          <w:p w:rsidR="00786124" w:rsidRPr="00786124" w:rsidRDefault="00786124" w:rsidP="00786124">
            <w:pPr>
              <w:rPr>
                <w:sz w:val="16"/>
                <w:szCs w:val="16"/>
              </w:rPr>
            </w:pPr>
          </w:p>
        </w:tc>
      </w:tr>
      <w:tr w:rsidR="00786124" w:rsidRPr="00786124" w:rsidTr="00786124">
        <w:trPr>
          <w:trHeight w:val="340"/>
          <w:jc w:val="center"/>
        </w:trPr>
        <w:tc>
          <w:tcPr>
            <w:tcW w:w="5909" w:type="dxa"/>
          </w:tcPr>
          <w:p w:rsidR="00786124" w:rsidRPr="00786124" w:rsidRDefault="00786124" w:rsidP="00786124">
            <w:pPr>
              <w:rPr>
                <w:sz w:val="16"/>
                <w:szCs w:val="16"/>
              </w:rPr>
            </w:pPr>
            <w:r w:rsidRPr="00786124">
              <w:rPr>
                <w:sz w:val="16"/>
                <w:szCs w:val="16"/>
              </w:rPr>
              <w:t>Защита от чрезвычайных ситуаций природного и техногенного характеров</w:t>
            </w:r>
          </w:p>
        </w:tc>
        <w:tc>
          <w:tcPr>
            <w:tcW w:w="2488" w:type="dxa"/>
          </w:tcPr>
          <w:p w:rsidR="00786124" w:rsidRPr="00786124" w:rsidRDefault="00786124" w:rsidP="00786124">
            <w:pPr>
              <w:rPr>
                <w:sz w:val="16"/>
                <w:szCs w:val="16"/>
              </w:rPr>
            </w:pPr>
            <w:r w:rsidRPr="00786124">
              <w:rPr>
                <w:sz w:val="16"/>
                <w:szCs w:val="16"/>
              </w:rPr>
              <w:t xml:space="preserve">А.В. Осипова </w:t>
            </w:r>
          </w:p>
        </w:tc>
      </w:tr>
    </w:tbl>
    <w:p w:rsidR="00786124" w:rsidRPr="00786124" w:rsidRDefault="00786124" w:rsidP="00786124">
      <w:pPr>
        <w:jc w:val="both"/>
        <w:rPr>
          <w:sz w:val="16"/>
          <w:szCs w:val="16"/>
        </w:rPr>
      </w:pPr>
    </w:p>
    <w:p w:rsidR="00786124" w:rsidRPr="00786124" w:rsidRDefault="00786124" w:rsidP="00786124">
      <w:pPr>
        <w:ind w:firstLine="720"/>
        <w:jc w:val="both"/>
        <w:rPr>
          <w:sz w:val="16"/>
          <w:szCs w:val="16"/>
        </w:rPr>
      </w:pPr>
    </w:p>
    <w:p w:rsidR="00786124" w:rsidRPr="00786124" w:rsidRDefault="00786124" w:rsidP="00786124">
      <w:pPr>
        <w:ind w:firstLine="720"/>
        <w:jc w:val="both"/>
        <w:rPr>
          <w:sz w:val="16"/>
          <w:szCs w:val="16"/>
        </w:rPr>
      </w:pPr>
    </w:p>
    <w:p w:rsidR="00786124" w:rsidRPr="00786124" w:rsidRDefault="00786124" w:rsidP="00786124">
      <w:pPr>
        <w:ind w:firstLine="720"/>
        <w:jc w:val="both"/>
        <w:rPr>
          <w:sz w:val="16"/>
          <w:szCs w:val="16"/>
        </w:rPr>
      </w:pPr>
      <w:r w:rsidRPr="00786124">
        <w:rPr>
          <w:sz w:val="16"/>
          <w:szCs w:val="16"/>
        </w:rPr>
        <w:t>Авторы выражают благодарность за представленные материалы и помощь в работе Администрации Островского муниципального района и Островского сельского поселения. В проекте учтены все предложения и замечания, полученные в процессе рассмотрения и обсуждения на предварительных совещаниях по рассмотрению проекта.</w:t>
      </w:r>
    </w:p>
    <w:p w:rsidR="00786124" w:rsidRPr="00786124" w:rsidRDefault="00786124" w:rsidP="00786124">
      <w:pPr>
        <w:spacing w:line="360" w:lineRule="auto"/>
        <w:ind w:firstLine="1620"/>
        <w:jc w:val="both"/>
        <w:rPr>
          <w:rFonts w:cs="Arial"/>
          <w:sz w:val="16"/>
          <w:szCs w:val="16"/>
        </w:rPr>
      </w:pPr>
    </w:p>
    <w:p w:rsidR="00AC5DA4" w:rsidRPr="00AC5DA4" w:rsidRDefault="00AC5DA4" w:rsidP="00AC5DA4">
      <w:pPr>
        <w:tabs>
          <w:tab w:val="left" w:pos="7200"/>
        </w:tabs>
        <w:spacing w:line="480" w:lineRule="auto"/>
        <w:ind w:left="390" w:firstLine="390"/>
        <w:rPr>
          <w:rFonts w:cs="Arial"/>
          <w:sz w:val="16"/>
          <w:szCs w:val="16"/>
        </w:rPr>
      </w:pPr>
    </w:p>
    <w:p w:rsidR="00786124" w:rsidRPr="00786124" w:rsidRDefault="00786124" w:rsidP="00786124">
      <w:pPr>
        <w:spacing w:before="120" w:line="360" w:lineRule="auto"/>
        <w:ind w:firstLine="539"/>
        <w:jc w:val="center"/>
        <w:rPr>
          <w:b/>
          <w:sz w:val="16"/>
          <w:szCs w:val="16"/>
        </w:rPr>
      </w:pPr>
      <w:r w:rsidRPr="00786124">
        <w:rPr>
          <w:b/>
          <w:sz w:val="16"/>
          <w:szCs w:val="16"/>
        </w:rPr>
        <w:lastRenderedPageBreak/>
        <w:t>ОГЛАВЛЕНИЕ</w:t>
      </w:r>
    </w:p>
    <w:p w:rsidR="00786124" w:rsidRPr="00786124" w:rsidRDefault="00E43E0F" w:rsidP="00786124">
      <w:pPr>
        <w:pStyle w:val="1f5"/>
        <w:rPr>
          <w:sz w:val="16"/>
          <w:szCs w:val="16"/>
        </w:rPr>
      </w:pPr>
      <w:r w:rsidRPr="00E43E0F">
        <w:rPr>
          <w:sz w:val="16"/>
          <w:szCs w:val="16"/>
        </w:rPr>
        <w:fldChar w:fldCharType="begin"/>
      </w:r>
      <w:r w:rsidR="00786124" w:rsidRPr="00786124">
        <w:rPr>
          <w:sz w:val="16"/>
          <w:szCs w:val="16"/>
        </w:rPr>
        <w:instrText xml:space="preserve"> TOC \o "1-3" \h \z \u </w:instrText>
      </w:r>
      <w:r w:rsidRPr="00E43E0F">
        <w:rPr>
          <w:sz w:val="16"/>
          <w:szCs w:val="16"/>
        </w:rPr>
        <w:fldChar w:fldCharType="separate"/>
      </w:r>
      <w:hyperlink w:anchor="_Toc306807601" w:history="1">
        <w:r w:rsidR="00786124" w:rsidRPr="00786124">
          <w:rPr>
            <w:rStyle w:val="af9"/>
            <w:b/>
            <w:sz w:val="16"/>
            <w:szCs w:val="16"/>
          </w:rPr>
          <w:t>1. ВВЕДЕНИЕ</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_Toc306807601 \h </w:instrText>
        </w:r>
        <w:r w:rsidRPr="00786124">
          <w:rPr>
            <w:webHidden/>
            <w:sz w:val="16"/>
            <w:szCs w:val="16"/>
          </w:rPr>
        </w:r>
        <w:r w:rsidRPr="00786124">
          <w:rPr>
            <w:webHidden/>
            <w:sz w:val="16"/>
            <w:szCs w:val="16"/>
          </w:rPr>
          <w:fldChar w:fldCharType="separate"/>
        </w:r>
        <w:r w:rsidR="00786124" w:rsidRPr="00786124">
          <w:rPr>
            <w:webHidden/>
            <w:sz w:val="16"/>
            <w:szCs w:val="16"/>
          </w:rPr>
          <w:t>7</w:t>
        </w:r>
        <w:r w:rsidRPr="00786124">
          <w:rPr>
            <w:webHidden/>
            <w:sz w:val="16"/>
            <w:szCs w:val="16"/>
          </w:rPr>
          <w:fldChar w:fldCharType="end"/>
        </w:r>
      </w:hyperlink>
    </w:p>
    <w:p w:rsidR="00786124" w:rsidRPr="00786124" w:rsidRDefault="00E43E0F" w:rsidP="00786124">
      <w:pPr>
        <w:pStyle w:val="1f5"/>
        <w:rPr>
          <w:sz w:val="16"/>
          <w:szCs w:val="16"/>
        </w:rPr>
      </w:pPr>
      <w:hyperlink w:anchor="_Toc306807602" w:history="1">
        <w:r w:rsidR="00786124" w:rsidRPr="00786124">
          <w:rPr>
            <w:rStyle w:val="af9"/>
            <w:b/>
            <w:sz w:val="16"/>
            <w:szCs w:val="16"/>
          </w:rPr>
          <w:t>2. ОБЩИЕ ПОЛОЖЕНИЯ</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_Toc306807602 \h </w:instrText>
        </w:r>
        <w:r w:rsidRPr="00786124">
          <w:rPr>
            <w:webHidden/>
            <w:sz w:val="16"/>
            <w:szCs w:val="16"/>
          </w:rPr>
        </w:r>
        <w:r w:rsidRPr="00786124">
          <w:rPr>
            <w:webHidden/>
            <w:sz w:val="16"/>
            <w:szCs w:val="16"/>
          </w:rPr>
          <w:fldChar w:fldCharType="separate"/>
        </w:r>
        <w:r w:rsidR="00786124" w:rsidRPr="00786124">
          <w:rPr>
            <w:webHidden/>
            <w:sz w:val="16"/>
            <w:szCs w:val="16"/>
          </w:rPr>
          <w:t>7</w:t>
        </w:r>
        <w:r w:rsidRPr="00786124">
          <w:rPr>
            <w:webHidden/>
            <w:sz w:val="16"/>
            <w:szCs w:val="16"/>
          </w:rPr>
          <w:fldChar w:fldCharType="end"/>
        </w:r>
      </w:hyperlink>
    </w:p>
    <w:p w:rsidR="00786124" w:rsidRPr="00786124" w:rsidRDefault="00E43E0F" w:rsidP="00786124">
      <w:pPr>
        <w:pStyle w:val="1f5"/>
        <w:rPr>
          <w:sz w:val="16"/>
          <w:szCs w:val="16"/>
        </w:rPr>
      </w:pPr>
      <w:hyperlink w:anchor="_Toc306807603" w:history="1">
        <w:r w:rsidR="00786124" w:rsidRPr="00786124">
          <w:rPr>
            <w:rStyle w:val="af9"/>
            <w:b/>
            <w:sz w:val="16"/>
            <w:szCs w:val="16"/>
          </w:rPr>
          <w:t>3. ОСНОВНЫЕ ЦЕЛИ И ЗАДАЧИ ПРОЕКТА ГЕНЕРАЛЬНОГО ПЛАНА ПОСЕЛЕНИЯ</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_Toc306807603 \h </w:instrText>
        </w:r>
        <w:r w:rsidRPr="00786124">
          <w:rPr>
            <w:webHidden/>
            <w:sz w:val="16"/>
            <w:szCs w:val="16"/>
          </w:rPr>
        </w:r>
        <w:r w:rsidRPr="00786124">
          <w:rPr>
            <w:webHidden/>
            <w:sz w:val="16"/>
            <w:szCs w:val="16"/>
          </w:rPr>
          <w:fldChar w:fldCharType="separate"/>
        </w:r>
        <w:r w:rsidR="00786124" w:rsidRPr="00786124">
          <w:rPr>
            <w:webHidden/>
            <w:sz w:val="16"/>
            <w:szCs w:val="16"/>
          </w:rPr>
          <w:t>8</w:t>
        </w:r>
        <w:r w:rsidRPr="00786124">
          <w:rPr>
            <w:webHidden/>
            <w:sz w:val="16"/>
            <w:szCs w:val="16"/>
          </w:rPr>
          <w:fldChar w:fldCharType="end"/>
        </w:r>
      </w:hyperlink>
    </w:p>
    <w:p w:rsidR="00786124" w:rsidRPr="00786124" w:rsidRDefault="00E43E0F" w:rsidP="00786124">
      <w:pPr>
        <w:pStyle w:val="1f5"/>
        <w:rPr>
          <w:sz w:val="16"/>
          <w:szCs w:val="16"/>
        </w:rPr>
      </w:pPr>
      <w:hyperlink w:anchor="_Toc306807604" w:history="1">
        <w:r w:rsidR="00786124" w:rsidRPr="00786124">
          <w:rPr>
            <w:rStyle w:val="af9"/>
            <w:b/>
            <w:sz w:val="16"/>
            <w:szCs w:val="16"/>
          </w:rPr>
          <w:t>4. ПЕРЕЧЕНЬ ОСНОВНЫХ МЕРОПРИЯТИЙ ПО ТЕРРИТОРИАЛЬНОМУ ПЛАНИРОВАНИЮ И ПОСЛЕДОВАТЕЛЬНОСТЬ ИХ ВЫПОЛНЕНИЯ</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_Toc306807604 \h </w:instrText>
        </w:r>
        <w:r w:rsidRPr="00786124">
          <w:rPr>
            <w:webHidden/>
            <w:sz w:val="16"/>
            <w:szCs w:val="16"/>
          </w:rPr>
        </w:r>
        <w:r w:rsidRPr="00786124">
          <w:rPr>
            <w:webHidden/>
            <w:sz w:val="16"/>
            <w:szCs w:val="16"/>
          </w:rPr>
          <w:fldChar w:fldCharType="separate"/>
        </w:r>
        <w:r w:rsidR="00786124" w:rsidRPr="00786124">
          <w:rPr>
            <w:webHidden/>
            <w:sz w:val="16"/>
            <w:szCs w:val="16"/>
          </w:rPr>
          <w:t>9</w:t>
        </w:r>
        <w:r w:rsidRPr="00786124">
          <w:rPr>
            <w:webHidden/>
            <w:sz w:val="16"/>
            <w:szCs w:val="16"/>
          </w:rPr>
          <w:fldChar w:fldCharType="end"/>
        </w:r>
      </w:hyperlink>
    </w:p>
    <w:p w:rsidR="00786124" w:rsidRPr="00786124" w:rsidRDefault="00E43E0F" w:rsidP="00786124">
      <w:pPr>
        <w:pStyle w:val="1f5"/>
        <w:rPr>
          <w:sz w:val="16"/>
          <w:szCs w:val="16"/>
        </w:rPr>
      </w:pPr>
      <w:hyperlink w:anchor="_Toc306807605" w:history="1">
        <w:r w:rsidR="00786124" w:rsidRPr="00786124">
          <w:rPr>
            <w:rStyle w:val="af9"/>
            <w:b/>
            <w:sz w:val="16"/>
            <w:szCs w:val="16"/>
          </w:rPr>
          <w:t>5. ИНЖЕНЕРНАЯ ИНФРАСТРУКТУРА</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_Toc306807605 \h </w:instrText>
        </w:r>
        <w:r w:rsidRPr="00786124">
          <w:rPr>
            <w:webHidden/>
            <w:sz w:val="16"/>
            <w:szCs w:val="16"/>
          </w:rPr>
        </w:r>
        <w:r w:rsidRPr="00786124">
          <w:rPr>
            <w:webHidden/>
            <w:sz w:val="16"/>
            <w:szCs w:val="16"/>
          </w:rPr>
          <w:fldChar w:fldCharType="separate"/>
        </w:r>
        <w:r w:rsidR="00786124" w:rsidRPr="00786124">
          <w:rPr>
            <w:webHidden/>
            <w:sz w:val="16"/>
            <w:szCs w:val="16"/>
          </w:rPr>
          <w:t>10</w:t>
        </w:r>
        <w:r w:rsidRPr="00786124">
          <w:rPr>
            <w:webHidden/>
            <w:sz w:val="16"/>
            <w:szCs w:val="16"/>
          </w:rPr>
          <w:fldChar w:fldCharType="end"/>
        </w:r>
      </w:hyperlink>
    </w:p>
    <w:p w:rsidR="00786124" w:rsidRPr="00786124" w:rsidRDefault="00E43E0F" w:rsidP="00786124">
      <w:pPr>
        <w:pStyle w:val="1f5"/>
        <w:rPr>
          <w:sz w:val="16"/>
          <w:szCs w:val="16"/>
        </w:rPr>
      </w:pPr>
      <w:hyperlink w:anchor="_Toc306807606" w:history="1">
        <w:r w:rsidR="00786124" w:rsidRPr="00786124">
          <w:rPr>
            <w:rStyle w:val="af9"/>
            <w:sz w:val="16"/>
            <w:szCs w:val="16"/>
          </w:rPr>
          <w:t>5.1. Обоснование предложений по развитию объектов и сетей водоснабжения</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_Toc306807606 \h </w:instrText>
        </w:r>
        <w:r w:rsidRPr="00786124">
          <w:rPr>
            <w:webHidden/>
            <w:sz w:val="16"/>
            <w:szCs w:val="16"/>
          </w:rPr>
        </w:r>
        <w:r w:rsidRPr="00786124">
          <w:rPr>
            <w:webHidden/>
            <w:sz w:val="16"/>
            <w:szCs w:val="16"/>
          </w:rPr>
          <w:fldChar w:fldCharType="separate"/>
        </w:r>
        <w:r w:rsidR="00786124" w:rsidRPr="00786124">
          <w:rPr>
            <w:webHidden/>
            <w:sz w:val="16"/>
            <w:szCs w:val="16"/>
          </w:rPr>
          <w:t>10</w:t>
        </w:r>
        <w:r w:rsidRPr="00786124">
          <w:rPr>
            <w:webHidden/>
            <w:sz w:val="16"/>
            <w:szCs w:val="16"/>
          </w:rPr>
          <w:fldChar w:fldCharType="end"/>
        </w:r>
      </w:hyperlink>
    </w:p>
    <w:p w:rsidR="00786124" w:rsidRPr="00786124" w:rsidRDefault="00E43E0F" w:rsidP="00786124">
      <w:pPr>
        <w:pStyle w:val="1f5"/>
        <w:rPr>
          <w:sz w:val="16"/>
          <w:szCs w:val="16"/>
        </w:rPr>
      </w:pPr>
      <w:hyperlink w:anchor="_Toc306807607" w:history="1">
        <w:r w:rsidR="00786124" w:rsidRPr="00786124">
          <w:rPr>
            <w:rStyle w:val="af9"/>
            <w:sz w:val="16"/>
            <w:szCs w:val="16"/>
          </w:rPr>
          <w:t>5.2. Обоснование предложений по развитию объектов и сетей водоотведения</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_Toc306807607 \h </w:instrText>
        </w:r>
        <w:r w:rsidRPr="00786124">
          <w:rPr>
            <w:webHidden/>
            <w:sz w:val="16"/>
            <w:szCs w:val="16"/>
          </w:rPr>
        </w:r>
        <w:r w:rsidRPr="00786124">
          <w:rPr>
            <w:webHidden/>
            <w:sz w:val="16"/>
            <w:szCs w:val="16"/>
          </w:rPr>
          <w:fldChar w:fldCharType="separate"/>
        </w:r>
        <w:r w:rsidR="00786124" w:rsidRPr="00786124">
          <w:rPr>
            <w:webHidden/>
            <w:sz w:val="16"/>
            <w:szCs w:val="16"/>
          </w:rPr>
          <w:t>14</w:t>
        </w:r>
        <w:r w:rsidRPr="00786124">
          <w:rPr>
            <w:webHidden/>
            <w:sz w:val="16"/>
            <w:szCs w:val="16"/>
          </w:rPr>
          <w:fldChar w:fldCharType="end"/>
        </w:r>
      </w:hyperlink>
    </w:p>
    <w:p w:rsidR="00786124" w:rsidRPr="00786124" w:rsidRDefault="00E43E0F" w:rsidP="00786124">
      <w:pPr>
        <w:pStyle w:val="1f5"/>
        <w:rPr>
          <w:sz w:val="16"/>
          <w:szCs w:val="16"/>
        </w:rPr>
      </w:pPr>
      <w:hyperlink w:anchor="_Toc306807608" w:history="1">
        <w:r w:rsidR="00786124" w:rsidRPr="00786124">
          <w:rPr>
            <w:rStyle w:val="af9"/>
            <w:sz w:val="16"/>
            <w:szCs w:val="16"/>
          </w:rPr>
          <w:t>5.3. Теплоснабжение</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_Toc306807608 \h </w:instrText>
        </w:r>
        <w:r w:rsidRPr="00786124">
          <w:rPr>
            <w:webHidden/>
            <w:sz w:val="16"/>
            <w:szCs w:val="16"/>
          </w:rPr>
        </w:r>
        <w:r w:rsidRPr="00786124">
          <w:rPr>
            <w:webHidden/>
            <w:sz w:val="16"/>
            <w:szCs w:val="16"/>
          </w:rPr>
          <w:fldChar w:fldCharType="separate"/>
        </w:r>
        <w:r w:rsidR="00786124" w:rsidRPr="00786124">
          <w:rPr>
            <w:webHidden/>
            <w:sz w:val="16"/>
            <w:szCs w:val="16"/>
          </w:rPr>
          <w:t>20</w:t>
        </w:r>
        <w:r w:rsidRPr="00786124">
          <w:rPr>
            <w:webHidden/>
            <w:sz w:val="16"/>
            <w:szCs w:val="16"/>
          </w:rPr>
          <w:fldChar w:fldCharType="end"/>
        </w:r>
      </w:hyperlink>
    </w:p>
    <w:p w:rsidR="00786124" w:rsidRPr="00786124" w:rsidRDefault="00E43E0F" w:rsidP="00786124">
      <w:pPr>
        <w:pStyle w:val="1f5"/>
        <w:rPr>
          <w:sz w:val="16"/>
          <w:szCs w:val="16"/>
        </w:rPr>
      </w:pPr>
      <w:hyperlink w:anchor="_Toc306807609" w:history="1">
        <w:r w:rsidR="00786124" w:rsidRPr="00786124">
          <w:rPr>
            <w:rStyle w:val="af9"/>
            <w:sz w:val="16"/>
            <w:szCs w:val="16"/>
          </w:rPr>
          <w:t>5.4. Электроснабжение</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_Toc306807609 \h </w:instrText>
        </w:r>
        <w:r w:rsidRPr="00786124">
          <w:rPr>
            <w:webHidden/>
            <w:sz w:val="16"/>
            <w:szCs w:val="16"/>
          </w:rPr>
        </w:r>
        <w:r w:rsidRPr="00786124">
          <w:rPr>
            <w:webHidden/>
            <w:sz w:val="16"/>
            <w:szCs w:val="16"/>
          </w:rPr>
          <w:fldChar w:fldCharType="separate"/>
        </w:r>
        <w:r w:rsidR="00786124" w:rsidRPr="00786124">
          <w:rPr>
            <w:webHidden/>
            <w:sz w:val="16"/>
            <w:szCs w:val="16"/>
          </w:rPr>
          <w:t>22</w:t>
        </w:r>
        <w:r w:rsidRPr="00786124">
          <w:rPr>
            <w:webHidden/>
            <w:sz w:val="16"/>
            <w:szCs w:val="16"/>
          </w:rPr>
          <w:fldChar w:fldCharType="end"/>
        </w:r>
      </w:hyperlink>
    </w:p>
    <w:p w:rsidR="00786124" w:rsidRPr="00786124" w:rsidRDefault="00E43E0F" w:rsidP="00786124">
      <w:pPr>
        <w:pStyle w:val="1f5"/>
        <w:rPr>
          <w:sz w:val="16"/>
          <w:szCs w:val="16"/>
        </w:rPr>
      </w:pPr>
      <w:hyperlink w:anchor="_Toc306807610" w:history="1">
        <w:r w:rsidR="00786124" w:rsidRPr="00786124">
          <w:rPr>
            <w:rStyle w:val="af9"/>
            <w:sz w:val="16"/>
            <w:szCs w:val="16"/>
          </w:rPr>
          <w:t>5.5. Газоснабжение</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_Toc306807610 \h </w:instrText>
        </w:r>
        <w:r w:rsidRPr="00786124">
          <w:rPr>
            <w:webHidden/>
            <w:sz w:val="16"/>
            <w:szCs w:val="16"/>
          </w:rPr>
        </w:r>
        <w:r w:rsidRPr="00786124">
          <w:rPr>
            <w:webHidden/>
            <w:sz w:val="16"/>
            <w:szCs w:val="16"/>
          </w:rPr>
          <w:fldChar w:fldCharType="separate"/>
        </w:r>
        <w:r w:rsidR="00786124" w:rsidRPr="00786124">
          <w:rPr>
            <w:webHidden/>
            <w:sz w:val="16"/>
            <w:szCs w:val="16"/>
          </w:rPr>
          <w:t>24</w:t>
        </w:r>
        <w:r w:rsidRPr="00786124">
          <w:rPr>
            <w:webHidden/>
            <w:sz w:val="16"/>
            <w:szCs w:val="16"/>
          </w:rPr>
          <w:fldChar w:fldCharType="end"/>
        </w:r>
      </w:hyperlink>
    </w:p>
    <w:p w:rsidR="00786124" w:rsidRPr="00786124" w:rsidRDefault="00E43E0F" w:rsidP="00786124">
      <w:pPr>
        <w:pStyle w:val="1f5"/>
        <w:rPr>
          <w:sz w:val="16"/>
          <w:szCs w:val="16"/>
        </w:rPr>
      </w:pPr>
      <w:hyperlink w:anchor="_Toc306807611" w:history="1">
        <w:r w:rsidR="00786124" w:rsidRPr="00786124">
          <w:rPr>
            <w:rStyle w:val="af9"/>
            <w:b/>
            <w:sz w:val="16"/>
            <w:szCs w:val="16"/>
          </w:rPr>
          <w:t>6. ИНЖЕНЕРНАЯ ПОДГОТОВКА И ЗАЩИТА ТЕРРИТОРИЙ</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_Toc306807611 \h </w:instrText>
        </w:r>
        <w:r w:rsidRPr="00786124">
          <w:rPr>
            <w:webHidden/>
            <w:sz w:val="16"/>
            <w:szCs w:val="16"/>
          </w:rPr>
        </w:r>
        <w:r w:rsidRPr="00786124">
          <w:rPr>
            <w:webHidden/>
            <w:sz w:val="16"/>
            <w:szCs w:val="16"/>
          </w:rPr>
          <w:fldChar w:fldCharType="separate"/>
        </w:r>
        <w:r w:rsidR="00786124" w:rsidRPr="00786124">
          <w:rPr>
            <w:webHidden/>
            <w:sz w:val="16"/>
            <w:szCs w:val="16"/>
          </w:rPr>
          <w:t>28</w:t>
        </w:r>
        <w:r w:rsidRPr="00786124">
          <w:rPr>
            <w:webHidden/>
            <w:sz w:val="16"/>
            <w:szCs w:val="16"/>
          </w:rPr>
          <w:fldChar w:fldCharType="end"/>
        </w:r>
      </w:hyperlink>
    </w:p>
    <w:p w:rsidR="00786124" w:rsidRPr="00786124" w:rsidRDefault="00E43E0F" w:rsidP="00786124">
      <w:pPr>
        <w:pStyle w:val="1f5"/>
        <w:rPr>
          <w:sz w:val="16"/>
          <w:szCs w:val="16"/>
        </w:rPr>
      </w:pPr>
      <w:hyperlink w:anchor="_Toc306807612" w:history="1">
        <w:r w:rsidR="00786124" w:rsidRPr="00786124">
          <w:rPr>
            <w:rStyle w:val="af9"/>
            <w:b/>
            <w:sz w:val="16"/>
            <w:szCs w:val="16"/>
          </w:rPr>
          <w:t>7. ПРИРОДООХРАННЫЕ МЕРОПРИЯТИЯ</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_Toc306807612 \h </w:instrText>
        </w:r>
        <w:r w:rsidRPr="00786124">
          <w:rPr>
            <w:webHidden/>
            <w:sz w:val="16"/>
            <w:szCs w:val="16"/>
          </w:rPr>
        </w:r>
        <w:r w:rsidRPr="00786124">
          <w:rPr>
            <w:webHidden/>
            <w:sz w:val="16"/>
            <w:szCs w:val="16"/>
          </w:rPr>
          <w:fldChar w:fldCharType="separate"/>
        </w:r>
        <w:r w:rsidR="00786124" w:rsidRPr="00786124">
          <w:rPr>
            <w:webHidden/>
            <w:sz w:val="16"/>
            <w:szCs w:val="16"/>
          </w:rPr>
          <w:t>29</w:t>
        </w:r>
        <w:r w:rsidRPr="00786124">
          <w:rPr>
            <w:webHidden/>
            <w:sz w:val="16"/>
            <w:szCs w:val="16"/>
          </w:rPr>
          <w:fldChar w:fldCharType="end"/>
        </w:r>
      </w:hyperlink>
    </w:p>
    <w:p w:rsidR="00786124" w:rsidRPr="00786124" w:rsidRDefault="00E43E0F" w:rsidP="00786124">
      <w:pPr>
        <w:pStyle w:val="1f5"/>
        <w:rPr>
          <w:sz w:val="16"/>
          <w:szCs w:val="16"/>
        </w:rPr>
      </w:pPr>
      <w:hyperlink w:anchor="_Toc306807613" w:history="1">
        <w:r w:rsidR="00786124" w:rsidRPr="00786124">
          <w:rPr>
            <w:rStyle w:val="af9"/>
            <w:sz w:val="16"/>
            <w:szCs w:val="16"/>
          </w:rPr>
          <w:t>7.1. Охрана атмосферного воздуха</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_Toc306807613 \h </w:instrText>
        </w:r>
        <w:r w:rsidRPr="00786124">
          <w:rPr>
            <w:webHidden/>
            <w:sz w:val="16"/>
            <w:szCs w:val="16"/>
          </w:rPr>
        </w:r>
        <w:r w:rsidRPr="00786124">
          <w:rPr>
            <w:webHidden/>
            <w:sz w:val="16"/>
            <w:szCs w:val="16"/>
          </w:rPr>
          <w:fldChar w:fldCharType="separate"/>
        </w:r>
        <w:r w:rsidR="00786124" w:rsidRPr="00786124">
          <w:rPr>
            <w:webHidden/>
            <w:sz w:val="16"/>
            <w:szCs w:val="16"/>
          </w:rPr>
          <w:t>30</w:t>
        </w:r>
        <w:r w:rsidRPr="00786124">
          <w:rPr>
            <w:webHidden/>
            <w:sz w:val="16"/>
            <w:szCs w:val="16"/>
          </w:rPr>
          <w:fldChar w:fldCharType="end"/>
        </w:r>
      </w:hyperlink>
    </w:p>
    <w:p w:rsidR="00786124" w:rsidRPr="00786124" w:rsidRDefault="00E43E0F" w:rsidP="00786124">
      <w:pPr>
        <w:pStyle w:val="1f5"/>
        <w:rPr>
          <w:sz w:val="16"/>
          <w:szCs w:val="16"/>
        </w:rPr>
      </w:pPr>
      <w:hyperlink w:anchor="_Toc306807614" w:history="1">
        <w:r w:rsidR="00786124" w:rsidRPr="00786124">
          <w:rPr>
            <w:rStyle w:val="af9"/>
            <w:sz w:val="16"/>
            <w:szCs w:val="16"/>
          </w:rPr>
          <w:t>7.2. Охрана водных ресурсов</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_Toc306807614 \h </w:instrText>
        </w:r>
        <w:r w:rsidRPr="00786124">
          <w:rPr>
            <w:webHidden/>
            <w:sz w:val="16"/>
            <w:szCs w:val="16"/>
          </w:rPr>
        </w:r>
        <w:r w:rsidRPr="00786124">
          <w:rPr>
            <w:webHidden/>
            <w:sz w:val="16"/>
            <w:szCs w:val="16"/>
          </w:rPr>
          <w:fldChar w:fldCharType="separate"/>
        </w:r>
        <w:r w:rsidR="00786124" w:rsidRPr="00786124">
          <w:rPr>
            <w:webHidden/>
            <w:sz w:val="16"/>
            <w:szCs w:val="16"/>
          </w:rPr>
          <w:t>31</w:t>
        </w:r>
        <w:r w:rsidRPr="00786124">
          <w:rPr>
            <w:webHidden/>
            <w:sz w:val="16"/>
            <w:szCs w:val="16"/>
          </w:rPr>
          <w:fldChar w:fldCharType="end"/>
        </w:r>
      </w:hyperlink>
    </w:p>
    <w:p w:rsidR="00786124" w:rsidRPr="00786124" w:rsidRDefault="00E43E0F" w:rsidP="00786124">
      <w:pPr>
        <w:pStyle w:val="1f5"/>
        <w:rPr>
          <w:sz w:val="16"/>
          <w:szCs w:val="16"/>
        </w:rPr>
      </w:pPr>
      <w:hyperlink w:anchor="_Toc306807615" w:history="1">
        <w:r w:rsidR="00786124" w:rsidRPr="00786124">
          <w:rPr>
            <w:rStyle w:val="af9"/>
            <w:sz w:val="16"/>
            <w:szCs w:val="16"/>
          </w:rPr>
          <w:t>7.3. Охрана почв</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_Toc306807615 \h </w:instrText>
        </w:r>
        <w:r w:rsidRPr="00786124">
          <w:rPr>
            <w:webHidden/>
            <w:sz w:val="16"/>
            <w:szCs w:val="16"/>
          </w:rPr>
        </w:r>
        <w:r w:rsidRPr="00786124">
          <w:rPr>
            <w:webHidden/>
            <w:sz w:val="16"/>
            <w:szCs w:val="16"/>
          </w:rPr>
          <w:fldChar w:fldCharType="separate"/>
        </w:r>
        <w:r w:rsidR="00786124" w:rsidRPr="00786124">
          <w:rPr>
            <w:webHidden/>
            <w:sz w:val="16"/>
            <w:szCs w:val="16"/>
          </w:rPr>
          <w:t>34</w:t>
        </w:r>
        <w:r w:rsidRPr="00786124">
          <w:rPr>
            <w:webHidden/>
            <w:sz w:val="16"/>
            <w:szCs w:val="16"/>
          </w:rPr>
          <w:fldChar w:fldCharType="end"/>
        </w:r>
      </w:hyperlink>
    </w:p>
    <w:p w:rsidR="00786124" w:rsidRPr="00786124" w:rsidRDefault="00E43E0F" w:rsidP="00786124">
      <w:pPr>
        <w:pStyle w:val="1f5"/>
        <w:rPr>
          <w:sz w:val="16"/>
          <w:szCs w:val="16"/>
        </w:rPr>
      </w:pPr>
      <w:hyperlink w:anchor="_Toc306807616" w:history="1">
        <w:r w:rsidR="00786124" w:rsidRPr="00786124">
          <w:rPr>
            <w:rStyle w:val="af9"/>
            <w:sz w:val="16"/>
            <w:szCs w:val="16"/>
          </w:rPr>
          <w:t>7.4. Управление отходами производства и потребления</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_Toc306807616 \h </w:instrText>
        </w:r>
        <w:r w:rsidRPr="00786124">
          <w:rPr>
            <w:webHidden/>
            <w:sz w:val="16"/>
            <w:szCs w:val="16"/>
          </w:rPr>
        </w:r>
        <w:r w:rsidRPr="00786124">
          <w:rPr>
            <w:webHidden/>
            <w:sz w:val="16"/>
            <w:szCs w:val="16"/>
          </w:rPr>
          <w:fldChar w:fldCharType="separate"/>
        </w:r>
        <w:r w:rsidR="00786124" w:rsidRPr="00786124">
          <w:rPr>
            <w:webHidden/>
            <w:sz w:val="16"/>
            <w:szCs w:val="16"/>
          </w:rPr>
          <w:t>36</w:t>
        </w:r>
        <w:r w:rsidRPr="00786124">
          <w:rPr>
            <w:webHidden/>
            <w:sz w:val="16"/>
            <w:szCs w:val="16"/>
          </w:rPr>
          <w:fldChar w:fldCharType="end"/>
        </w:r>
      </w:hyperlink>
    </w:p>
    <w:p w:rsidR="00786124" w:rsidRPr="00786124" w:rsidRDefault="00E43E0F" w:rsidP="00786124">
      <w:pPr>
        <w:pStyle w:val="1f5"/>
        <w:rPr>
          <w:sz w:val="16"/>
          <w:szCs w:val="16"/>
        </w:rPr>
      </w:pPr>
      <w:hyperlink w:anchor="_Toc306807617" w:history="1">
        <w:r w:rsidR="00786124" w:rsidRPr="00786124">
          <w:rPr>
            <w:rStyle w:val="af9"/>
            <w:sz w:val="16"/>
            <w:szCs w:val="16"/>
          </w:rPr>
          <w:t>7.5. Санитарно-защитные зоны объектов</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_Toc306807617 \h </w:instrText>
        </w:r>
        <w:r w:rsidRPr="00786124">
          <w:rPr>
            <w:webHidden/>
            <w:sz w:val="16"/>
            <w:szCs w:val="16"/>
          </w:rPr>
        </w:r>
        <w:r w:rsidRPr="00786124">
          <w:rPr>
            <w:webHidden/>
            <w:sz w:val="16"/>
            <w:szCs w:val="16"/>
          </w:rPr>
          <w:fldChar w:fldCharType="separate"/>
        </w:r>
        <w:r w:rsidR="00786124" w:rsidRPr="00786124">
          <w:rPr>
            <w:webHidden/>
            <w:sz w:val="16"/>
            <w:szCs w:val="16"/>
          </w:rPr>
          <w:t>38</w:t>
        </w:r>
        <w:r w:rsidRPr="00786124">
          <w:rPr>
            <w:webHidden/>
            <w:sz w:val="16"/>
            <w:szCs w:val="16"/>
          </w:rPr>
          <w:fldChar w:fldCharType="end"/>
        </w:r>
      </w:hyperlink>
    </w:p>
    <w:p w:rsidR="00786124" w:rsidRPr="00786124" w:rsidRDefault="00E43E0F" w:rsidP="00786124">
      <w:pPr>
        <w:pStyle w:val="1f5"/>
        <w:rPr>
          <w:sz w:val="16"/>
          <w:szCs w:val="16"/>
        </w:rPr>
      </w:pPr>
      <w:hyperlink w:anchor="_Toc306807618" w:history="1">
        <w:r w:rsidR="00786124" w:rsidRPr="00786124">
          <w:rPr>
            <w:rStyle w:val="af9"/>
            <w:sz w:val="16"/>
            <w:szCs w:val="16"/>
          </w:rPr>
          <w:t>7.6. Охрана лесов</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_Toc306807618 \h </w:instrText>
        </w:r>
        <w:r w:rsidRPr="00786124">
          <w:rPr>
            <w:webHidden/>
            <w:sz w:val="16"/>
            <w:szCs w:val="16"/>
          </w:rPr>
        </w:r>
        <w:r w:rsidRPr="00786124">
          <w:rPr>
            <w:webHidden/>
            <w:sz w:val="16"/>
            <w:szCs w:val="16"/>
          </w:rPr>
          <w:fldChar w:fldCharType="separate"/>
        </w:r>
        <w:r w:rsidR="00786124" w:rsidRPr="00786124">
          <w:rPr>
            <w:webHidden/>
            <w:sz w:val="16"/>
            <w:szCs w:val="16"/>
          </w:rPr>
          <w:t>39</w:t>
        </w:r>
        <w:r w:rsidRPr="00786124">
          <w:rPr>
            <w:webHidden/>
            <w:sz w:val="16"/>
            <w:szCs w:val="16"/>
          </w:rPr>
          <w:fldChar w:fldCharType="end"/>
        </w:r>
      </w:hyperlink>
    </w:p>
    <w:p w:rsidR="00786124" w:rsidRPr="00786124" w:rsidRDefault="00E43E0F" w:rsidP="00786124">
      <w:pPr>
        <w:pStyle w:val="1f5"/>
        <w:rPr>
          <w:sz w:val="16"/>
          <w:szCs w:val="16"/>
        </w:rPr>
      </w:pPr>
      <w:hyperlink w:anchor="_Toc306807619" w:history="1">
        <w:r w:rsidR="00786124" w:rsidRPr="00786124">
          <w:rPr>
            <w:rStyle w:val="af9"/>
            <w:b/>
            <w:sz w:val="16"/>
            <w:szCs w:val="16"/>
          </w:rPr>
          <w:t>8. ОСНОВНЫЕ ТЕХНИКО-ЭКОНОМИЧЕСКИЕ ПОКАЗАТЕЛИ ГЕНЕРАЛЬНОГО ПЛАНА ОСТРОВСКОГО СЕЛЬСКОГО ПОСЕЛЕНИЯ</w:t>
        </w:r>
        <w:r w:rsidR="00786124" w:rsidRPr="00786124">
          <w:rPr>
            <w:webHidden/>
            <w:sz w:val="16"/>
            <w:szCs w:val="16"/>
          </w:rPr>
          <w:tab/>
        </w:r>
        <w:r w:rsidRPr="00786124">
          <w:rPr>
            <w:webHidden/>
            <w:sz w:val="16"/>
            <w:szCs w:val="16"/>
          </w:rPr>
          <w:fldChar w:fldCharType="begin"/>
        </w:r>
        <w:r w:rsidR="00786124" w:rsidRPr="00786124">
          <w:rPr>
            <w:webHidden/>
            <w:sz w:val="16"/>
            <w:szCs w:val="16"/>
          </w:rPr>
          <w:instrText xml:space="preserve"> PAGEREF _Toc306807619 \h </w:instrText>
        </w:r>
        <w:r w:rsidRPr="00786124">
          <w:rPr>
            <w:webHidden/>
            <w:sz w:val="16"/>
            <w:szCs w:val="16"/>
          </w:rPr>
        </w:r>
        <w:r w:rsidRPr="00786124">
          <w:rPr>
            <w:webHidden/>
            <w:sz w:val="16"/>
            <w:szCs w:val="16"/>
          </w:rPr>
          <w:fldChar w:fldCharType="separate"/>
        </w:r>
        <w:r w:rsidR="00786124" w:rsidRPr="00786124">
          <w:rPr>
            <w:webHidden/>
            <w:sz w:val="16"/>
            <w:szCs w:val="16"/>
          </w:rPr>
          <w:t>46</w:t>
        </w:r>
        <w:r w:rsidRPr="00786124">
          <w:rPr>
            <w:webHidden/>
            <w:sz w:val="16"/>
            <w:szCs w:val="16"/>
          </w:rPr>
          <w:fldChar w:fldCharType="end"/>
        </w:r>
      </w:hyperlink>
    </w:p>
    <w:p w:rsidR="00AC5DA4" w:rsidRDefault="00E43E0F" w:rsidP="00786124">
      <w:pPr>
        <w:jc w:val="center"/>
        <w:rPr>
          <w:rFonts w:cs="Arial"/>
        </w:rPr>
      </w:pPr>
      <w:r w:rsidRPr="00786124">
        <w:rPr>
          <w:sz w:val="16"/>
          <w:szCs w:val="16"/>
        </w:rPr>
        <w:fldChar w:fldCharType="end"/>
      </w:r>
    </w:p>
    <w:p w:rsidR="00AC5DA4" w:rsidRDefault="00AC5DA4" w:rsidP="003C5D5F">
      <w:pPr>
        <w:jc w:val="both"/>
        <w:rPr>
          <w:sz w:val="16"/>
          <w:szCs w:val="16"/>
        </w:rPr>
      </w:pPr>
    </w:p>
    <w:p w:rsidR="00AC5DA4" w:rsidRDefault="00AC5DA4" w:rsidP="003C5D5F">
      <w:pPr>
        <w:jc w:val="both"/>
        <w:rPr>
          <w:sz w:val="16"/>
          <w:szCs w:val="16"/>
        </w:rPr>
      </w:pPr>
    </w:p>
    <w:p w:rsidR="00786124" w:rsidRPr="00786124" w:rsidRDefault="00786124" w:rsidP="00786124">
      <w:pPr>
        <w:jc w:val="both"/>
        <w:rPr>
          <w:b/>
          <w:sz w:val="16"/>
          <w:szCs w:val="16"/>
        </w:rPr>
      </w:pPr>
      <w:r w:rsidRPr="00786124">
        <w:rPr>
          <w:b/>
          <w:sz w:val="16"/>
          <w:szCs w:val="16"/>
        </w:rPr>
        <w:t>Графический материал</w:t>
      </w:r>
    </w:p>
    <w:p w:rsidR="00786124" w:rsidRPr="00786124" w:rsidRDefault="00786124" w:rsidP="00670D66">
      <w:pPr>
        <w:widowControl/>
        <w:numPr>
          <w:ilvl w:val="0"/>
          <w:numId w:val="6"/>
        </w:numPr>
        <w:autoSpaceDE/>
        <w:autoSpaceDN/>
        <w:adjustRightInd/>
        <w:jc w:val="both"/>
        <w:rPr>
          <w:sz w:val="16"/>
          <w:szCs w:val="16"/>
        </w:rPr>
      </w:pPr>
      <w:r w:rsidRPr="00786124">
        <w:rPr>
          <w:sz w:val="16"/>
          <w:szCs w:val="16"/>
        </w:rPr>
        <w:t>Сводная карта генерального плана. Основной чертёж. М 1:25 000</w:t>
      </w:r>
    </w:p>
    <w:p w:rsidR="00786124" w:rsidRPr="00786124" w:rsidRDefault="00786124" w:rsidP="00670D66">
      <w:pPr>
        <w:widowControl/>
        <w:numPr>
          <w:ilvl w:val="0"/>
          <w:numId w:val="6"/>
        </w:numPr>
        <w:autoSpaceDE/>
        <w:autoSpaceDN/>
        <w:adjustRightInd/>
        <w:jc w:val="both"/>
        <w:rPr>
          <w:sz w:val="16"/>
          <w:szCs w:val="16"/>
        </w:rPr>
      </w:pPr>
      <w:r w:rsidRPr="00786124">
        <w:rPr>
          <w:sz w:val="16"/>
          <w:szCs w:val="16"/>
        </w:rPr>
        <w:t xml:space="preserve">Фрагмент сводной карты (основного чертежа). Населённые пункты: </w:t>
      </w:r>
      <w:proofErr w:type="spellStart"/>
      <w:proofErr w:type="gramStart"/>
      <w:r w:rsidRPr="00786124">
        <w:rPr>
          <w:sz w:val="16"/>
          <w:szCs w:val="16"/>
        </w:rPr>
        <w:t>Гуляевка</w:t>
      </w:r>
      <w:proofErr w:type="spellEnd"/>
      <w:r w:rsidRPr="00786124">
        <w:rPr>
          <w:sz w:val="16"/>
          <w:szCs w:val="16"/>
        </w:rPr>
        <w:t>, Климово, Красная Поляна, Логиново, Новосёлка, ж/ ст. Островское, Хомутово, Юрьево.</w:t>
      </w:r>
      <w:proofErr w:type="gramEnd"/>
      <w:r w:rsidRPr="00786124">
        <w:rPr>
          <w:sz w:val="16"/>
          <w:szCs w:val="16"/>
        </w:rPr>
        <w:t xml:space="preserve">  М 1:5000</w:t>
      </w:r>
    </w:p>
    <w:p w:rsidR="00786124" w:rsidRPr="00786124" w:rsidRDefault="00786124" w:rsidP="00670D66">
      <w:pPr>
        <w:widowControl/>
        <w:numPr>
          <w:ilvl w:val="0"/>
          <w:numId w:val="6"/>
        </w:numPr>
        <w:autoSpaceDE/>
        <w:autoSpaceDN/>
        <w:adjustRightInd/>
        <w:jc w:val="both"/>
        <w:rPr>
          <w:sz w:val="16"/>
          <w:szCs w:val="16"/>
        </w:rPr>
      </w:pPr>
      <w:r w:rsidRPr="00786124">
        <w:rPr>
          <w:sz w:val="16"/>
          <w:szCs w:val="16"/>
        </w:rPr>
        <w:t>Карта планируемых границ транспорта и инженерной инфраструктуры М 1:25 000</w:t>
      </w:r>
    </w:p>
    <w:p w:rsidR="00786124" w:rsidRPr="00786124" w:rsidRDefault="00786124" w:rsidP="00670D66">
      <w:pPr>
        <w:widowControl/>
        <w:numPr>
          <w:ilvl w:val="0"/>
          <w:numId w:val="6"/>
        </w:numPr>
        <w:autoSpaceDE/>
        <w:autoSpaceDN/>
        <w:adjustRightInd/>
        <w:jc w:val="both"/>
        <w:rPr>
          <w:sz w:val="16"/>
          <w:szCs w:val="16"/>
        </w:rPr>
      </w:pPr>
      <w:r w:rsidRPr="00786124">
        <w:rPr>
          <w:sz w:val="16"/>
          <w:szCs w:val="16"/>
        </w:rPr>
        <w:t>Фрагмент карта планируемых границ транспорта и инженерной инфраструктуры. М 1:5000</w:t>
      </w:r>
    </w:p>
    <w:p w:rsidR="00786124" w:rsidRPr="00786124" w:rsidRDefault="00786124" w:rsidP="00670D66">
      <w:pPr>
        <w:widowControl/>
        <w:numPr>
          <w:ilvl w:val="0"/>
          <w:numId w:val="6"/>
        </w:numPr>
        <w:autoSpaceDE/>
        <w:autoSpaceDN/>
        <w:adjustRightInd/>
        <w:jc w:val="both"/>
        <w:rPr>
          <w:sz w:val="16"/>
          <w:szCs w:val="16"/>
        </w:rPr>
      </w:pPr>
      <w:r w:rsidRPr="00786124">
        <w:rPr>
          <w:sz w:val="16"/>
          <w:szCs w:val="16"/>
        </w:rPr>
        <w:t xml:space="preserve">Карта </w:t>
      </w:r>
      <w:proofErr w:type="gramStart"/>
      <w:r w:rsidRPr="00786124">
        <w:rPr>
          <w:sz w:val="16"/>
          <w:szCs w:val="16"/>
        </w:rPr>
        <w:t>границ территорий подверженных риску возникновения чрезвычайных ситуаций природного</w:t>
      </w:r>
      <w:proofErr w:type="gramEnd"/>
      <w:r w:rsidRPr="00786124">
        <w:rPr>
          <w:sz w:val="16"/>
          <w:szCs w:val="16"/>
        </w:rPr>
        <w:t xml:space="preserve"> и техногенного характера. М 1:20 000.</w:t>
      </w:r>
    </w:p>
    <w:p w:rsidR="00786124" w:rsidRPr="00786124" w:rsidRDefault="00786124" w:rsidP="00670D66">
      <w:pPr>
        <w:widowControl/>
        <w:numPr>
          <w:ilvl w:val="0"/>
          <w:numId w:val="6"/>
        </w:numPr>
        <w:autoSpaceDE/>
        <w:autoSpaceDN/>
        <w:adjustRightInd/>
        <w:jc w:val="both"/>
        <w:rPr>
          <w:sz w:val="16"/>
          <w:szCs w:val="16"/>
        </w:rPr>
      </w:pPr>
      <w:r w:rsidRPr="00786124">
        <w:rPr>
          <w:sz w:val="16"/>
          <w:szCs w:val="16"/>
        </w:rPr>
        <w:t>Фрагмент карты границ территорий подверженных риску возникновения чрезвычайных ситуаций природного и техногенного характера.</w:t>
      </w:r>
      <w:proofErr w:type="gramStart"/>
      <w:r w:rsidRPr="00786124">
        <w:rPr>
          <w:sz w:val="16"/>
          <w:szCs w:val="16"/>
        </w:rPr>
        <w:t xml:space="preserve"> .</w:t>
      </w:r>
      <w:proofErr w:type="gramEnd"/>
      <w:r w:rsidRPr="00786124">
        <w:rPr>
          <w:sz w:val="16"/>
          <w:szCs w:val="16"/>
        </w:rPr>
        <w:t xml:space="preserve"> М 1:5000</w:t>
      </w:r>
    </w:p>
    <w:p w:rsidR="00786124" w:rsidRPr="00786124" w:rsidRDefault="00786124" w:rsidP="00670D66">
      <w:pPr>
        <w:widowControl/>
        <w:numPr>
          <w:ilvl w:val="0"/>
          <w:numId w:val="6"/>
        </w:numPr>
        <w:autoSpaceDE/>
        <w:autoSpaceDN/>
        <w:adjustRightInd/>
        <w:jc w:val="both"/>
        <w:rPr>
          <w:sz w:val="16"/>
          <w:szCs w:val="16"/>
        </w:rPr>
      </w:pPr>
      <w:r w:rsidRPr="00786124">
        <w:rPr>
          <w:sz w:val="16"/>
          <w:szCs w:val="16"/>
        </w:rPr>
        <w:t xml:space="preserve">Карта развития сетей водоснабжения. Фрагменты. Населённые пункты: </w:t>
      </w:r>
      <w:proofErr w:type="spellStart"/>
      <w:r w:rsidRPr="00786124">
        <w:rPr>
          <w:sz w:val="16"/>
          <w:szCs w:val="16"/>
        </w:rPr>
        <w:t>Гуляевка</w:t>
      </w:r>
      <w:proofErr w:type="spellEnd"/>
      <w:r w:rsidRPr="00786124">
        <w:rPr>
          <w:sz w:val="16"/>
          <w:szCs w:val="16"/>
        </w:rPr>
        <w:t>, Климово, Красная Поляна, Логиново, Новосёлки, ж/</w:t>
      </w:r>
      <w:proofErr w:type="spellStart"/>
      <w:r w:rsidRPr="00786124">
        <w:rPr>
          <w:sz w:val="16"/>
          <w:szCs w:val="16"/>
        </w:rPr>
        <w:t>д</w:t>
      </w:r>
      <w:proofErr w:type="spellEnd"/>
      <w:r w:rsidRPr="00786124">
        <w:rPr>
          <w:sz w:val="16"/>
          <w:szCs w:val="16"/>
        </w:rPr>
        <w:t xml:space="preserve"> ст</w:t>
      </w:r>
      <w:proofErr w:type="gramStart"/>
      <w:r w:rsidRPr="00786124">
        <w:rPr>
          <w:sz w:val="16"/>
          <w:szCs w:val="16"/>
        </w:rPr>
        <w:t>.О</w:t>
      </w:r>
      <w:proofErr w:type="gramEnd"/>
      <w:r w:rsidRPr="00786124">
        <w:rPr>
          <w:sz w:val="16"/>
          <w:szCs w:val="16"/>
        </w:rPr>
        <w:t>стровское, Хомутово, Юрьево. М 1:5000.</w:t>
      </w:r>
    </w:p>
    <w:p w:rsidR="00786124" w:rsidRPr="00786124" w:rsidRDefault="00786124" w:rsidP="00670D66">
      <w:pPr>
        <w:widowControl/>
        <w:numPr>
          <w:ilvl w:val="0"/>
          <w:numId w:val="6"/>
        </w:numPr>
        <w:autoSpaceDE/>
        <w:autoSpaceDN/>
        <w:adjustRightInd/>
        <w:jc w:val="both"/>
        <w:rPr>
          <w:sz w:val="16"/>
          <w:szCs w:val="16"/>
        </w:rPr>
      </w:pPr>
      <w:r w:rsidRPr="00786124">
        <w:rPr>
          <w:sz w:val="16"/>
          <w:szCs w:val="16"/>
        </w:rPr>
        <w:t xml:space="preserve">Карта развития сетей и канализации. Фрагменты. Населённые пункты: </w:t>
      </w:r>
      <w:proofErr w:type="spellStart"/>
      <w:r w:rsidRPr="00786124">
        <w:rPr>
          <w:sz w:val="16"/>
          <w:szCs w:val="16"/>
        </w:rPr>
        <w:t>Гуляевка</w:t>
      </w:r>
      <w:proofErr w:type="spellEnd"/>
      <w:r w:rsidRPr="00786124">
        <w:rPr>
          <w:sz w:val="16"/>
          <w:szCs w:val="16"/>
        </w:rPr>
        <w:t>, Климово, Красная Поляна, Логиново, Новосёлки, ж/</w:t>
      </w:r>
      <w:proofErr w:type="spellStart"/>
      <w:r w:rsidRPr="00786124">
        <w:rPr>
          <w:sz w:val="16"/>
          <w:szCs w:val="16"/>
        </w:rPr>
        <w:t>д</w:t>
      </w:r>
      <w:proofErr w:type="spellEnd"/>
      <w:r w:rsidRPr="00786124">
        <w:rPr>
          <w:sz w:val="16"/>
          <w:szCs w:val="16"/>
        </w:rPr>
        <w:t xml:space="preserve"> ст</w:t>
      </w:r>
      <w:proofErr w:type="gramStart"/>
      <w:r w:rsidRPr="00786124">
        <w:rPr>
          <w:sz w:val="16"/>
          <w:szCs w:val="16"/>
        </w:rPr>
        <w:t>.О</w:t>
      </w:r>
      <w:proofErr w:type="gramEnd"/>
      <w:r w:rsidRPr="00786124">
        <w:rPr>
          <w:sz w:val="16"/>
          <w:szCs w:val="16"/>
        </w:rPr>
        <w:t>стровское, Хомутово, Юрьево. М 1:5000</w:t>
      </w:r>
    </w:p>
    <w:p w:rsidR="00786124" w:rsidRPr="00786124" w:rsidRDefault="00786124" w:rsidP="00670D66">
      <w:pPr>
        <w:widowControl/>
        <w:numPr>
          <w:ilvl w:val="0"/>
          <w:numId w:val="6"/>
        </w:numPr>
        <w:autoSpaceDE/>
        <w:autoSpaceDN/>
        <w:adjustRightInd/>
        <w:jc w:val="both"/>
        <w:rPr>
          <w:sz w:val="16"/>
          <w:szCs w:val="16"/>
        </w:rPr>
      </w:pPr>
      <w:r w:rsidRPr="00786124">
        <w:rPr>
          <w:sz w:val="16"/>
          <w:szCs w:val="16"/>
        </w:rPr>
        <w:t>Карта развития сетей и сооружений газоснабжения и теплоснабжения. М 1:20000</w:t>
      </w:r>
    </w:p>
    <w:p w:rsidR="00786124" w:rsidRPr="00786124" w:rsidRDefault="00786124" w:rsidP="00670D66">
      <w:pPr>
        <w:widowControl/>
        <w:numPr>
          <w:ilvl w:val="0"/>
          <w:numId w:val="6"/>
        </w:numPr>
        <w:autoSpaceDE/>
        <w:autoSpaceDN/>
        <w:adjustRightInd/>
        <w:jc w:val="both"/>
        <w:rPr>
          <w:sz w:val="16"/>
          <w:szCs w:val="16"/>
        </w:rPr>
      </w:pPr>
      <w:r w:rsidRPr="00786124">
        <w:rPr>
          <w:sz w:val="16"/>
          <w:szCs w:val="16"/>
        </w:rPr>
        <w:t>Фрагмент карты развития сетей и сооружений газоснабжения и теплоснабжения.</w:t>
      </w:r>
      <w:r w:rsidRPr="00786124">
        <w:rPr>
          <w:sz w:val="16"/>
          <w:szCs w:val="16"/>
        </w:rPr>
        <w:br/>
        <w:t>М 1:5000</w:t>
      </w:r>
    </w:p>
    <w:p w:rsidR="00786124" w:rsidRDefault="00786124" w:rsidP="00786124">
      <w:pPr>
        <w:jc w:val="both"/>
      </w:pPr>
    </w:p>
    <w:p w:rsidR="00AC5DA4" w:rsidRDefault="00AC5DA4" w:rsidP="003C5D5F">
      <w:pPr>
        <w:jc w:val="both"/>
        <w:rPr>
          <w:sz w:val="16"/>
          <w:szCs w:val="16"/>
        </w:rPr>
      </w:pPr>
    </w:p>
    <w:p w:rsidR="00AC5DA4" w:rsidRDefault="00AC5DA4" w:rsidP="003C5D5F">
      <w:pPr>
        <w:jc w:val="both"/>
        <w:rPr>
          <w:sz w:val="16"/>
          <w:szCs w:val="16"/>
        </w:rPr>
      </w:pPr>
    </w:p>
    <w:p w:rsidR="00AC5DA4" w:rsidRDefault="00AC5DA4" w:rsidP="003C5D5F">
      <w:pPr>
        <w:jc w:val="both"/>
        <w:rPr>
          <w:sz w:val="16"/>
          <w:szCs w:val="16"/>
        </w:rPr>
      </w:pPr>
    </w:p>
    <w:p w:rsidR="00786124" w:rsidRPr="00786124" w:rsidRDefault="00786124" w:rsidP="00786124">
      <w:pPr>
        <w:pStyle w:val="10"/>
        <w:widowControl/>
        <w:suppressAutoHyphens w:val="0"/>
        <w:spacing w:before="240" w:after="60"/>
        <w:rPr>
          <w:sz w:val="16"/>
          <w:szCs w:val="16"/>
        </w:rPr>
      </w:pPr>
      <w:bookmarkStart w:id="2" w:name="_Toc306807601"/>
      <w:r>
        <w:rPr>
          <w:sz w:val="16"/>
          <w:szCs w:val="16"/>
        </w:rPr>
        <w:t>1.</w:t>
      </w:r>
      <w:r w:rsidRPr="00786124">
        <w:rPr>
          <w:sz w:val="16"/>
          <w:szCs w:val="16"/>
        </w:rPr>
        <w:t>ВВЕДЕНИЕ</w:t>
      </w:r>
      <w:bookmarkEnd w:id="2"/>
    </w:p>
    <w:p w:rsidR="00786124" w:rsidRPr="00786124" w:rsidRDefault="00786124" w:rsidP="00786124">
      <w:pPr>
        <w:ind w:firstLine="708"/>
        <w:jc w:val="both"/>
        <w:rPr>
          <w:sz w:val="16"/>
          <w:szCs w:val="16"/>
        </w:rPr>
      </w:pPr>
      <w:r w:rsidRPr="00786124">
        <w:rPr>
          <w:sz w:val="16"/>
          <w:szCs w:val="16"/>
        </w:rPr>
        <w:t>Проект генерального плана разработан на основании задания утверждённого Главой администрации Островского сельского поселения.</w:t>
      </w:r>
    </w:p>
    <w:p w:rsidR="00786124" w:rsidRPr="00786124" w:rsidRDefault="00786124" w:rsidP="00786124">
      <w:pPr>
        <w:ind w:firstLine="708"/>
        <w:jc w:val="both"/>
        <w:rPr>
          <w:sz w:val="16"/>
          <w:szCs w:val="16"/>
        </w:rPr>
      </w:pPr>
      <w:r w:rsidRPr="00786124">
        <w:rPr>
          <w:sz w:val="16"/>
          <w:szCs w:val="16"/>
        </w:rPr>
        <w:t>Проект выполнен в соответствии с требованиями Градостроительного, Земельного, Водного и Лесного кодексов Российской Федерации, законом Костромской области «О документах территориального планирования муниципальных образований Костромской области» от 28.05.2007 г, нормативных документов Российской Федерации. Состав проекта выполнен в соответствии с Постановлением администрации Костромской области от 15.01.2008 г № 11-а «Об утверждении состава и содержания карт (схем), входящих в состав документов территориального планирования муниципальных образований Костромской области, состава и содержания карт (схем), входящих в состав обосновывающих материалов, проектов документов территориального планирования муниципальных образований Костромской области».</w:t>
      </w:r>
    </w:p>
    <w:p w:rsidR="00786124" w:rsidRPr="00786124" w:rsidRDefault="00786124" w:rsidP="00786124">
      <w:pPr>
        <w:ind w:firstLine="708"/>
        <w:jc w:val="both"/>
        <w:rPr>
          <w:sz w:val="16"/>
          <w:szCs w:val="16"/>
        </w:rPr>
      </w:pPr>
      <w:r w:rsidRPr="00786124">
        <w:rPr>
          <w:sz w:val="16"/>
          <w:szCs w:val="16"/>
        </w:rPr>
        <w:t>Для разработки схем использовались материалы инженерно-топографических изысканий в масштабе 1:10000, предоставленных территориальным управлением «</w:t>
      </w:r>
      <w:proofErr w:type="spellStart"/>
      <w:r w:rsidRPr="00786124">
        <w:rPr>
          <w:sz w:val="16"/>
          <w:szCs w:val="16"/>
        </w:rPr>
        <w:t>Роснедвижимость</w:t>
      </w:r>
      <w:proofErr w:type="spellEnd"/>
      <w:r w:rsidRPr="00786124">
        <w:rPr>
          <w:sz w:val="16"/>
          <w:szCs w:val="16"/>
        </w:rPr>
        <w:t>» по Костромской области.</w:t>
      </w:r>
    </w:p>
    <w:p w:rsidR="00786124" w:rsidRPr="00786124" w:rsidRDefault="00786124" w:rsidP="00786124">
      <w:pPr>
        <w:ind w:firstLine="708"/>
        <w:jc w:val="both"/>
        <w:rPr>
          <w:sz w:val="16"/>
          <w:szCs w:val="16"/>
        </w:rPr>
      </w:pPr>
    </w:p>
    <w:p w:rsidR="00786124" w:rsidRPr="00786124" w:rsidRDefault="00786124" w:rsidP="00786124">
      <w:pPr>
        <w:pStyle w:val="10"/>
        <w:widowControl/>
        <w:suppressAutoHyphens w:val="0"/>
        <w:spacing w:before="240" w:after="60"/>
        <w:rPr>
          <w:sz w:val="16"/>
          <w:szCs w:val="16"/>
        </w:rPr>
      </w:pPr>
      <w:bookmarkStart w:id="3" w:name="_Toc306807602"/>
      <w:r>
        <w:rPr>
          <w:sz w:val="16"/>
          <w:szCs w:val="16"/>
        </w:rPr>
        <w:t>2.</w:t>
      </w:r>
      <w:r w:rsidRPr="00786124">
        <w:rPr>
          <w:sz w:val="16"/>
          <w:szCs w:val="16"/>
        </w:rPr>
        <w:t>ОБЩИЕ ПОЛОЖЕНИЯ</w:t>
      </w:r>
      <w:bookmarkEnd w:id="3"/>
      <w:r w:rsidRPr="00786124">
        <w:rPr>
          <w:sz w:val="16"/>
          <w:szCs w:val="16"/>
        </w:rPr>
        <w:t xml:space="preserve"> </w:t>
      </w:r>
    </w:p>
    <w:p w:rsidR="00786124" w:rsidRPr="00786124" w:rsidRDefault="00786124" w:rsidP="00786124">
      <w:pPr>
        <w:ind w:firstLine="708"/>
        <w:jc w:val="both"/>
        <w:rPr>
          <w:sz w:val="16"/>
          <w:szCs w:val="16"/>
        </w:rPr>
      </w:pPr>
      <w:r w:rsidRPr="00786124">
        <w:rPr>
          <w:sz w:val="16"/>
          <w:szCs w:val="16"/>
        </w:rPr>
        <w:t>Настоящие Положения о территориальном планировании Островского сельского поселения подготовлено в соответствии со ст. 23 Градостроительного кодекса РФ в качестве текстовой части материалов в составе проекта  генерального плана поселения, содержащей цели и задачи территориального планирования, перечень мероприятий по территориальному планированию с указанием последовательности их выполнения.</w:t>
      </w:r>
    </w:p>
    <w:p w:rsidR="00786124" w:rsidRPr="00786124" w:rsidRDefault="00786124" w:rsidP="00786124">
      <w:pPr>
        <w:ind w:firstLine="708"/>
        <w:jc w:val="both"/>
        <w:rPr>
          <w:sz w:val="16"/>
          <w:szCs w:val="16"/>
        </w:rPr>
      </w:pPr>
      <w:r w:rsidRPr="00786124">
        <w:rPr>
          <w:sz w:val="16"/>
          <w:szCs w:val="16"/>
        </w:rPr>
        <w:t>Территориальное планирование поселения осуществляется в соответствии с действующим федеральным законодательством и законодательством Костромской области и направлено на комплексное решение задач развития поселения и решение вопросов местного значения, установленных Федеральным законом от 06.10.2003 № 131-ФЗ «Об общих принципах организации местного самоуправления в Российской Федерации».</w:t>
      </w:r>
    </w:p>
    <w:p w:rsidR="00786124" w:rsidRPr="00786124" w:rsidRDefault="00786124" w:rsidP="00786124">
      <w:pPr>
        <w:ind w:firstLine="708"/>
        <w:jc w:val="both"/>
        <w:rPr>
          <w:sz w:val="16"/>
          <w:szCs w:val="16"/>
        </w:rPr>
      </w:pPr>
      <w:r w:rsidRPr="00786124">
        <w:rPr>
          <w:sz w:val="16"/>
          <w:szCs w:val="16"/>
        </w:rPr>
        <w:t>Проект генерального плана поселения разработан в пределах существующих границ Соловецкого сельского поселения.</w:t>
      </w:r>
    </w:p>
    <w:p w:rsidR="00786124" w:rsidRPr="00786124" w:rsidRDefault="00786124" w:rsidP="00786124">
      <w:pPr>
        <w:ind w:firstLine="708"/>
        <w:jc w:val="both"/>
        <w:rPr>
          <w:sz w:val="16"/>
          <w:szCs w:val="16"/>
        </w:rPr>
      </w:pPr>
      <w:r w:rsidRPr="00786124">
        <w:rPr>
          <w:sz w:val="16"/>
          <w:szCs w:val="16"/>
        </w:rPr>
        <w:t>В проекте генерального плана учтены ограничения по использованию территории установленные законодательством Российской Федерации.</w:t>
      </w:r>
    </w:p>
    <w:p w:rsidR="00786124" w:rsidRPr="00786124" w:rsidRDefault="00786124" w:rsidP="00786124">
      <w:pPr>
        <w:ind w:firstLine="708"/>
        <w:jc w:val="both"/>
        <w:rPr>
          <w:sz w:val="16"/>
          <w:szCs w:val="16"/>
        </w:rPr>
      </w:pPr>
      <w:r w:rsidRPr="00786124">
        <w:rPr>
          <w:sz w:val="16"/>
          <w:szCs w:val="16"/>
        </w:rPr>
        <w:t xml:space="preserve">Проект генерального плана поселения подготовлен в рамках комплексного проекта по разработке градостроительной документации муниципальных образований </w:t>
      </w:r>
      <w:proofErr w:type="spellStart"/>
      <w:r w:rsidRPr="00786124">
        <w:rPr>
          <w:sz w:val="16"/>
          <w:szCs w:val="16"/>
        </w:rPr>
        <w:t>Кадыйского</w:t>
      </w:r>
      <w:proofErr w:type="spellEnd"/>
      <w:r w:rsidRPr="00786124">
        <w:rPr>
          <w:sz w:val="16"/>
          <w:szCs w:val="16"/>
        </w:rPr>
        <w:t xml:space="preserve"> муниципального района Костромской области.</w:t>
      </w:r>
    </w:p>
    <w:p w:rsidR="00786124" w:rsidRPr="00786124" w:rsidRDefault="00786124" w:rsidP="00786124">
      <w:pPr>
        <w:ind w:firstLine="708"/>
        <w:jc w:val="both"/>
        <w:rPr>
          <w:sz w:val="16"/>
          <w:szCs w:val="16"/>
        </w:rPr>
      </w:pPr>
      <w:r w:rsidRPr="00786124">
        <w:rPr>
          <w:sz w:val="16"/>
          <w:szCs w:val="16"/>
        </w:rPr>
        <w:t>В проекте генерального плана установлены следующие сроки его реализации:</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первая очередь – 2020 год</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расчётный срок – 2030 год</w:t>
      </w:r>
    </w:p>
    <w:p w:rsidR="00786124" w:rsidRPr="00786124" w:rsidRDefault="00786124" w:rsidP="00786124">
      <w:pPr>
        <w:ind w:firstLine="708"/>
        <w:jc w:val="both"/>
        <w:rPr>
          <w:sz w:val="16"/>
          <w:szCs w:val="16"/>
        </w:rPr>
      </w:pPr>
      <w:r w:rsidRPr="00786124">
        <w:rPr>
          <w:sz w:val="16"/>
          <w:szCs w:val="16"/>
        </w:rPr>
        <w:t>Этапы реализации проекта генерального плана определяются органами местного самоуправления поселения исходя из складывающейся социально – экономической обстановки в поселении, финансовых возможностей местного бюджета, сроков реализации соответствующих федеральных и областных целевых программ в частях, затрагивающих территорию поселения.</w:t>
      </w:r>
    </w:p>
    <w:p w:rsidR="00786124" w:rsidRPr="00786124" w:rsidRDefault="00786124" w:rsidP="00786124">
      <w:pPr>
        <w:ind w:firstLine="708"/>
        <w:jc w:val="both"/>
        <w:rPr>
          <w:sz w:val="16"/>
          <w:szCs w:val="16"/>
        </w:rPr>
      </w:pPr>
      <w:r w:rsidRPr="00786124">
        <w:rPr>
          <w:sz w:val="16"/>
          <w:szCs w:val="16"/>
        </w:rPr>
        <w:t>Реализация проекта генерального плана осуществляется в границах поселения, на основании плана реализации, разработанного в соответствии с законодательством.</w:t>
      </w:r>
    </w:p>
    <w:p w:rsidR="00AC5DA4" w:rsidRPr="00786124" w:rsidRDefault="00AC5DA4" w:rsidP="003C5D5F">
      <w:pPr>
        <w:jc w:val="both"/>
        <w:rPr>
          <w:sz w:val="16"/>
          <w:szCs w:val="16"/>
        </w:rPr>
      </w:pPr>
    </w:p>
    <w:p w:rsidR="00786124" w:rsidRPr="00786124" w:rsidRDefault="00786124" w:rsidP="00786124">
      <w:pPr>
        <w:pStyle w:val="10"/>
        <w:widowControl/>
        <w:suppressAutoHyphens w:val="0"/>
        <w:spacing w:before="240" w:after="60"/>
        <w:rPr>
          <w:sz w:val="16"/>
          <w:szCs w:val="16"/>
        </w:rPr>
      </w:pPr>
      <w:bookmarkStart w:id="4" w:name="_Toc306807603"/>
      <w:r>
        <w:rPr>
          <w:sz w:val="16"/>
          <w:szCs w:val="16"/>
        </w:rPr>
        <w:t>3.</w:t>
      </w:r>
      <w:r w:rsidRPr="00786124">
        <w:rPr>
          <w:sz w:val="16"/>
          <w:szCs w:val="16"/>
        </w:rPr>
        <w:t>ОСНОВНЫЕ ЦЕЛИ И ЗАДАЧИ ПРОЕКТА ГЕНЕРАЛЬНОГО ПЛАНА ПОСЕЛЕНИЯ</w:t>
      </w:r>
      <w:bookmarkEnd w:id="4"/>
    </w:p>
    <w:p w:rsidR="00786124" w:rsidRPr="00786124" w:rsidRDefault="00786124" w:rsidP="00786124">
      <w:pPr>
        <w:ind w:firstLine="708"/>
        <w:jc w:val="both"/>
        <w:rPr>
          <w:sz w:val="16"/>
          <w:szCs w:val="16"/>
        </w:rPr>
      </w:pPr>
      <w:r w:rsidRPr="00786124">
        <w:rPr>
          <w:sz w:val="16"/>
          <w:szCs w:val="16"/>
        </w:rPr>
        <w:t>Территориальное планирование направлено на определение функционального назначения территории поселения исходя из совокупности социальных, экономических, экологических и иных факторов в целях:</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lastRenderedPageBreak/>
        <w:t>обеспечения устойчивого развития поселения,</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формирование благоприятной среды жизнедеятельности,</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развития и модернизации инженерной, транспортной и социальной инфраструктур,</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формирование комплексной инфраструктуры поселения, отвечающей современным требованиям, установленным действующим законодательством.</w:t>
      </w:r>
    </w:p>
    <w:p w:rsidR="00786124" w:rsidRPr="00786124" w:rsidRDefault="00786124" w:rsidP="00786124">
      <w:pPr>
        <w:ind w:firstLine="708"/>
        <w:jc w:val="both"/>
        <w:rPr>
          <w:sz w:val="16"/>
          <w:szCs w:val="16"/>
        </w:rPr>
      </w:pPr>
      <w:r w:rsidRPr="00786124">
        <w:rPr>
          <w:sz w:val="16"/>
          <w:szCs w:val="16"/>
        </w:rPr>
        <w:t>Генеральный план поселения устанавливает:</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функциональное зонирование территории поселения и ограничения на использование территории указанных зон,</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 xml:space="preserve">характер развития поселения с определением подсистем социально – культурных и общественно – деловых центров, </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 xml:space="preserve">меры по защите территории поселения от воздействия чрезвычайных ситуаций техногенного и природного характеров, развитие сети транспортных и инженерных узлов и коммуникаций, социальной и производственной инфраструктур, </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характер развития рекреационной инфраструктуры.</w:t>
      </w:r>
    </w:p>
    <w:p w:rsidR="00786124" w:rsidRPr="00786124" w:rsidRDefault="00786124" w:rsidP="00786124">
      <w:pPr>
        <w:ind w:firstLine="708"/>
        <w:jc w:val="both"/>
        <w:rPr>
          <w:sz w:val="16"/>
          <w:szCs w:val="16"/>
        </w:rPr>
      </w:pPr>
      <w:r w:rsidRPr="00786124">
        <w:rPr>
          <w:sz w:val="16"/>
          <w:szCs w:val="16"/>
        </w:rPr>
        <w:t>Основной задачей территориального развития является создание благоприятной среды жизни и деятельности человека и условий для устойчивого развития поселения на перспективу путём достижения баланса экономических и экологических интересов.</w:t>
      </w:r>
    </w:p>
    <w:p w:rsidR="00786124" w:rsidRPr="00786124" w:rsidRDefault="00786124" w:rsidP="00786124">
      <w:pPr>
        <w:ind w:firstLine="708"/>
        <w:jc w:val="both"/>
        <w:rPr>
          <w:sz w:val="16"/>
          <w:szCs w:val="16"/>
        </w:rPr>
      </w:pPr>
      <w:r w:rsidRPr="00786124">
        <w:rPr>
          <w:sz w:val="16"/>
          <w:szCs w:val="16"/>
        </w:rPr>
        <w:t xml:space="preserve">Эта задача включает в себя ряд направлений, к основным из которых относятся </w:t>
      </w:r>
      <w:proofErr w:type="gramStart"/>
      <w:r w:rsidRPr="00786124">
        <w:rPr>
          <w:sz w:val="16"/>
          <w:szCs w:val="16"/>
        </w:rPr>
        <w:t>следующие</w:t>
      </w:r>
      <w:proofErr w:type="gramEnd"/>
      <w:r w:rsidRPr="00786124">
        <w:rPr>
          <w:sz w:val="16"/>
          <w:szCs w:val="16"/>
        </w:rPr>
        <w:t xml:space="preserve">: </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 xml:space="preserve">обеспечение экологически устойчивого развития территории путём создания условий для сохранения уникального природного ресурсного потенциала территории, </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 xml:space="preserve">увеличение инвестиционной привлекательности поселения, что повлечёт за собой создание новых рабочих мест, повышения уровня жизни населения, </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создание доступной и высокоэффективной социальной сферы обслуживания населения, в том числе возможность получения квалифицированных услуг в сфере образования и здравоохранения,</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 xml:space="preserve">усовершенствование внешних и внутренних транспортных связей как основы укрепления экономической сферы, а также развитие уличной сети, </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создание условий для разнообразных видов отдыха и занятий спортом.</w:t>
      </w:r>
    </w:p>
    <w:p w:rsidR="00786124" w:rsidRPr="00786124" w:rsidRDefault="00786124" w:rsidP="00786124">
      <w:pPr>
        <w:ind w:firstLine="708"/>
        <w:jc w:val="both"/>
        <w:rPr>
          <w:sz w:val="16"/>
          <w:szCs w:val="16"/>
        </w:rPr>
      </w:pPr>
      <w:r w:rsidRPr="00786124">
        <w:rPr>
          <w:sz w:val="16"/>
          <w:szCs w:val="16"/>
        </w:rPr>
        <w:t>В число основных задач генерального плана поселения входят также:</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 xml:space="preserve">выявление проблем градостроительного развития территории поселения в целом и населённых пунктов, входящих в состав поселения, обеспечение их решения на основе анализа параметров сложившейся среды, существующих ресурсов жизнеобеспечения, а также принятых градостроительных решений, </w:t>
      </w:r>
    </w:p>
    <w:p w:rsidR="00786124" w:rsidRPr="00786124" w:rsidRDefault="00786124" w:rsidP="00670D66">
      <w:pPr>
        <w:widowControl/>
        <w:numPr>
          <w:ilvl w:val="0"/>
          <w:numId w:val="7"/>
        </w:numPr>
        <w:autoSpaceDE/>
        <w:autoSpaceDN/>
        <w:adjustRightInd/>
        <w:jc w:val="both"/>
        <w:rPr>
          <w:sz w:val="16"/>
          <w:szCs w:val="16"/>
        </w:rPr>
      </w:pPr>
      <w:r w:rsidRPr="00786124">
        <w:rPr>
          <w:sz w:val="16"/>
          <w:szCs w:val="16"/>
        </w:rPr>
        <w:t>определение основных направлений и параметров территориального развития поселения и населённых пунктов, обеспечивающих создание инструмента управления развитием территорией поселения на основе баланса интересов федеральных, региональных и местных органов власти,</w:t>
      </w:r>
    </w:p>
    <w:p w:rsidR="00786124" w:rsidRPr="00786124" w:rsidRDefault="00786124" w:rsidP="00786124">
      <w:pPr>
        <w:ind w:firstLine="708"/>
        <w:jc w:val="both"/>
        <w:rPr>
          <w:sz w:val="16"/>
          <w:szCs w:val="16"/>
        </w:rPr>
      </w:pPr>
      <w:r w:rsidRPr="00786124">
        <w:rPr>
          <w:sz w:val="16"/>
          <w:szCs w:val="16"/>
        </w:rPr>
        <w:t>Определённые в генеральном плане зоны различного функционального назначения являются основой для разработки Правил землепользования и застройки, устанавливающих градостроительные регламенты для каждой территориальной зоны.</w:t>
      </w:r>
    </w:p>
    <w:p w:rsidR="00AC5DA4" w:rsidRDefault="00786124" w:rsidP="00786124">
      <w:pPr>
        <w:jc w:val="both"/>
        <w:rPr>
          <w:sz w:val="16"/>
          <w:szCs w:val="16"/>
        </w:rPr>
      </w:pPr>
      <w:r w:rsidRPr="00786124">
        <w:rPr>
          <w:sz w:val="16"/>
          <w:szCs w:val="16"/>
        </w:rPr>
        <w:t>Проектные решения генерального плана являются основой для комплексного решения вопросов социально – экономического развития поселения, разработки Правил землепользования и застройки и определения зон инвестиционного развития.</w:t>
      </w:r>
    </w:p>
    <w:p w:rsidR="00786124" w:rsidRDefault="00786124" w:rsidP="00786124">
      <w:pPr>
        <w:jc w:val="both"/>
        <w:rPr>
          <w:sz w:val="16"/>
          <w:szCs w:val="16"/>
        </w:rPr>
      </w:pPr>
    </w:p>
    <w:p w:rsidR="00786124" w:rsidRDefault="00786124" w:rsidP="00786124">
      <w:pPr>
        <w:jc w:val="both"/>
        <w:rPr>
          <w:sz w:val="16"/>
          <w:szCs w:val="16"/>
        </w:rPr>
      </w:pPr>
    </w:p>
    <w:p w:rsidR="00786124" w:rsidRPr="00786124" w:rsidRDefault="00786124" w:rsidP="00786124">
      <w:pPr>
        <w:jc w:val="both"/>
        <w:rPr>
          <w:sz w:val="16"/>
          <w:szCs w:val="16"/>
        </w:rPr>
      </w:pPr>
    </w:p>
    <w:p w:rsidR="00AC5DA4" w:rsidRPr="00786124" w:rsidRDefault="00AC5DA4" w:rsidP="003C5D5F">
      <w:pPr>
        <w:jc w:val="both"/>
        <w:rPr>
          <w:sz w:val="16"/>
          <w:szCs w:val="16"/>
        </w:rPr>
      </w:pPr>
    </w:p>
    <w:p w:rsidR="00786124" w:rsidRPr="00590A08" w:rsidRDefault="00786124" w:rsidP="00786124">
      <w:pPr>
        <w:pStyle w:val="10"/>
        <w:rPr>
          <w:sz w:val="16"/>
          <w:szCs w:val="16"/>
        </w:rPr>
      </w:pPr>
      <w:bookmarkStart w:id="5" w:name="_Toc306807604"/>
      <w:r w:rsidRPr="00590A08">
        <w:rPr>
          <w:sz w:val="16"/>
          <w:szCs w:val="16"/>
        </w:rPr>
        <w:t>4. ПЕРЕЧЕНЬ ОСНОВНЫХ МЕРОПРИЯТИЙ ПО ТЕРРИТОРИАЛЬНОМУ ПЛАНИРОВАНИЮ И ПОСЛЕДОВАТЕЛЬНОСТЬ ИХ ВЫПОЛНЕНИЯ</w:t>
      </w:r>
      <w:bookmarkEnd w:id="5"/>
    </w:p>
    <w:p w:rsidR="00786124" w:rsidRPr="00590A08" w:rsidRDefault="00786124" w:rsidP="00786124">
      <w:pPr>
        <w:ind w:firstLine="708"/>
        <w:jc w:val="both"/>
        <w:rPr>
          <w:sz w:val="16"/>
          <w:szCs w:val="16"/>
        </w:rPr>
      </w:pPr>
      <w:r w:rsidRPr="00590A08">
        <w:rPr>
          <w:sz w:val="16"/>
          <w:szCs w:val="16"/>
        </w:rPr>
        <w:t>Перечень мероприятий по проекту генерального плана поселения включает в себя предложения по размещению, реконструкции и ремонту объектов капитального строительства, развития производственной базы, социальной сферы, транспортного обслуживания населения и инженерного обеспечения территории, а также развитию рекреационного использования территории и сохранению объектов культурного наследия.</w:t>
      </w:r>
    </w:p>
    <w:p w:rsidR="00786124" w:rsidRPr="00590A08" w:rsidRDefault="00786124" w:rsidP="00786124">
      <w:pPr>
        <w:ind w:firstLine="708"/>
        <w:jc w:val="both"/>
        <w:rPr>
          <w:sz w:val="16"/>
          <w:szCs w:val="16"/>
        </w:rPr>
      </w:pPr>
    </w:p>
    <w:p w:rsidR="00786124" w:rsidRPr="00590A08" w:rsidRDefault="00786124" w:rsidP="00786124">
      <w:pPr>
        <w:ind w:firstLine="708"/>
        <w:jc w:val="both"/>
        <w:rPr>
          <w:sz w:val="16"/>
          <w:szCs w:val="16"/>
        </w:rPr>
      </w:pPr>
      <w:r w:rsidRPr="00590A08">
        <w:rPr>
          <w:sz w:val="16"/>
          <w:szCs w:val="16"/>
        </w:rPr>
        <w:t>Таблица 4.1. Перечень мероприятий по проекту генерального плана  и последовательность их выполнения.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8"/>
        <w:gridCol w:w="6120"/>
        <w:gridCol w:w="1928"/>
      </w:tblGrid>
      <w:tr w:rsidR="00786124" w:rsidRPr="00590A08" w:rsidTr="00786124">
        <w:trPr>
          <w:trHeight w:val="340"/>
          <w:tblHeader/>
          <w:jc w:val="center"/>
        </w:trPr>
        <w:tc>
          <w:tcPr>
            <w:tcW w:w="1908" w:type="dxa"/>
            <w:vAlign w:val="center"/>
          </w:tcPr>
          <w:p w:rsidR="00786124" w:rsidRPr="00590A08" w:rsidRDefault="00786124" w:rsidP="00786124">
            <w:pPr>
              <w:jc w:val="center"/>
              <w:rPr>
                <w:sz w:val="16"/>
                <w:szCs w:val="16"/>
              </w:rPr>
            </w:pPr>
            <w:r w:rsidRPr="00590A08">
              <w:rPr>
                <w:sz w:val="16"/>
                <w:szCs w:val="16"/>
              </w:rPr>
              <w:t>Месторасположение</w:t>
            </w:r>
          </w:p>
        </w:tc>
        <w:tc>
          <w:tcPr>
            <w:tcW w:w="6120" w:type="dxa"/>
            <w:vAlign w:val="center"/>
          </w:tcPr>
          <w:p w:rsidR="00786124" w:rsidRPr="00590A08" w:rsidRDefault="00786124" w:rsidP="00786124">
            <w:pPr>
              <w:jc w:val="center"/>
              <w:rPr>
                <w:sz w:val="16"/>
                <w:szCs w:val="16"/>
              </w:rPr>
            </w:pPr>
            <w:r w:rsidRPr="00590A08">
              <w:rPr>
                <w:sz w:val="16"/>
                <w:szCs w:val="16"/>
              </w:rPr>
              <w:t>Перечень мероприятий</w:t>
            </w:r>
          </w:p>
        </w:tc>
        <w:tc>
          <w:tcPr>
            <w:tcW w:w="1928" w:type="dxa"/>
            <w:vAlign w:val="center"/>
          </w:tcPr>
          <w:p w:rsidR="00786124" w:rsidRPr="00590A08" w:rsidRDefault="00786124" w:rsidP="00786124">
            <w:pPr>
              <w:jc w:val="center"/>
              <w:rPr>
                <w:sz w:val="16"/>
                <w:szCs w:val="16"/>
              </w:rPr>
            </w:pPr>
            <w:r w:rsidRPr="00590A08">
              <w:rPr>
                <w:sz w:val="16"/>
                <w:szCs w:val="16"/>
              </w:rPr>
              <w:t>Очерёдность выполнения</w:t>
            </w:r>
          </w:p>
        </w:tc>
      </w:tr>
      <w:tr w:rsidR="00786124" w:rsidRPr="00590A08" w:rsidTr="00786124">
        <w:trPr>
          <w:trHeight w:val="340"/>
          <w:tblHeader/>
          <w:jc w:val="center"/>
        </w:trPr>
        <w:tc>
          <w:tcPr>
            <w:tcW w:w="9956" w:type="dxa"/>
            <w:gridSpan w:val="3"/>
            <w:vAlign w:val="center"/>
          </w:tcPr>
          <w:p w:rsidR="00786124" w:rsidRPr="00590A08" w:rsidRDefault="00786124" w:rsidP="00786124">
            <w:pPr>
              <w:jc w:val="center"/>
              <w:rPr>
                <w:b/>
                <w:sz w:val="16"/>
                <w:szCs w:val="16"/>
              </w:rPr>
            </w:pPr>
            <w:r w:rsidRPr="00590A08">
              <w:rPr>
                <w:b/>
                <w:sz w:val="16"/>
                <w:szCs w:val="16"/>
              </w:rPr>
              <w:t>1. Предложения по изменению границ и преобразованию муниципальных образований</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roofErr w:type="spellStart"/>
            <w:r w:rsidRPr="00590A08">
              <w:rPr>
                <w:sz w:val="16"/>
                <w:szCs w:val="16"/>
              </w:rPr>
              <w:t>Д.Гуляевка</w:t>
            </w:r>
            <w:proofErr w:type="spellEnd"/>
          </w:p>
        </w:tc>
        <w:tc>
          <w:tcPr>
            <w:tcW w:w="6120" w:type="dxa"/>
            <w:vAlign w:val="center"/>
          </w:tcPr>
          <w:p w:rsidR="00786124" w:rsidRPr="00590A08" w:rsidRDefault="00786124" w:rsidP="00786124">
            <w:pPr>
              <w:rPr>
                <w:sz w:val="16"/>
                <w:szCs w:val="16"/>
              </w:rPr>
            </w:pPr>
            <w:r w:rsidRPr="00590A08">
              <w:rPr>
                <w:sz w:val="16"/>
                <w:szCs w:val="16"/>
              </w:rPr>
              <w:t>Расширение границ населённого пункта на 50,6 га</w:t>
            </w:r>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9956" w:type="dxa"/>
            <w:gridSpan w:val="3"/>
            <w:vAlign w:val="center"/>
          </w:tcPr>
          <w:p w:rsidR="00786124" w:rsidRPr="00590A08" w:rsidRDefault="00786124" w:rsidP="00786124">
            <w:pPr>
              <w:jc w:val="center"/>
              <w:rPr>
                <w:b/>
                <w:sz w:val="16"/>
                <w:szCs w:val="16"/>
              </w:rPr>
            </w:pPr>
            <w:r w:rsidRPr="00590A08">
              <w:rPr>
                <w:b/>
                <w:sz w:val="16"/>
                <w:szCs w:val="16"/>
              </w:rPr>
              <w:t>11. Размещение объектов в области капитального жилищного строительства</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roofErr w:type="spellStart"/>
            <w:r w:rsidRPr="00590A08">
              <w:rPr>
                <w:sz w:val="16"/>
                <w:szCs w:val="16"/>
              </w:rPr>
              <w:t>Д.Гуляевка</w:t>
            </w:r>
            <w:proofErr w:type="spellEnd"/>
          </w:p>
        </w:tc>
        <w:tc>
          <w:tcPr>
            <w:tcW w:w="6120" w:type="dxa"/>
            <w:vAlign w:val="center"/>
          </w:tcPr>
          <w:p w:rsidR="00786124" w:rsidRPr="00590A08" w:rsidRDefault="00786124" w:rsidP="00786124">
            <w:pPr>
              <w:rPr>
                <w:sz w:val="16"/>
                <w:szCs w:val="16"/>
              </w:rPr>
            </w:pPr>
            <w:r w:rsidRPr="00590A08">
              <w:rPr>
                <w:sz w:val="16"/>
                <w:szCs w:val="16"/>
              </w:rPr>
              <w:t>Размещение объектов жилищного строительства 20 га</w:t>
            </w:r>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roofErr w:type="spellStart"/>
            <w:r w:rsidRPr="00590A08">
              <w:rPr>
                <w:sz w:val="16"/>
                <w:szCs w:val="16"/>
              </w:rPr>
              <w:t>Д.Гуляевка</w:t>
            </w:r>
            <w:proofErr w:type="spellEnd"/>
          </w:p>
        </w:tc>
        <w:tc>
          <w:tcPr>
            <w:tcW w:w="6120" w:type="dxa"/>
            <w:vAlign w:val="center"/>
          </w:tcPr>
          <w:p w:rsidR="00786124" w:rsidRPr="00590A08" w:rsidRDefault="00786124" w:rsidP="00786124">
            <w:pPr>
              <w:rPr>
                <w:sz w:val="16"/>
                <w:szCs w:val="16"/>
              </w:rPr>
            </w:pPr>
            <w:r w:rsidRPr="00590A08">
              <w:rPr>
                <w:sz w:val="16"/>
                <w:szCs w:val="16"/>
              </w:rPr>
              <w:t>Размещение объектов жилищного строительства 30,6 га</w:t>
            </w:r>
          </w:p>
        </w:tc>
        <w:tc>
          <w:tcPr>
            <w:tcW w:w="1928" w:type="dxa"/>
            <w:vAlign w:val="center"/>
          </w:tcPr>
          <w:p w:rsidR="00786124" w:rsidRPr="00590A08" w:rsidRDefault="00786124" w:rsidP="00786124">
            <w:pPr>
              <w:jc w:val="center"/>
              <w:rPr>
                <w:sz w:val="16"/>
                <w:szCs w:val="16"/>
              </w:rPr>
            </w:pPr>
            <w:r w:rsidRPr="00590A08">
              <w:rPr>
                <w:sz w:val="16"/>
                <w:szCs w:val="16"/>
              </w:rPr>
              <w:t>Расчётный срок</w:t>
            </w:r>
          </w:p>
        </w:tc>
      </w:tr>
      <w:tr w:rsidR="00786124" w:rsidRPr="00590A08" w:rsidTr="00786124">
        <w:trPr>
          <w:trHeight w:val="340"/>
          <w:tblHeader/>
          <w:jc w:val="center"/>
        </w:trPr>
        <w:tc>
          <w:tcPr>
            <w:tcW w:w="9956" w:type="dxa"/>
            <w:gridSpan w:val="3"/>
            <w:vAlign w:val="center"/>
          </w:tcPr>
          <w:p w:rsidR="00786124" w:rsidRPr="00590A08" w:rsidRDefault="00786124" w:rsidP="00786124">
            <w:pPr>
              <w:jc w:val="center"/>
              <w:rPr>
                <w:b/>
                <w:sz w:val="16"/>
                <w:szCs w:val="16"/>
              </w:rPr>
            </w:pPr>
            <w:r w:rsidRPr="00590A08">
              <w:rPr>
                <w:b/>
                <w:sz w:val="16"/>
                <w:szCs w:val="16"/>
                <w:lang w:val="en-US"/>
              </w:rPr>
              <w:t>III</w:t>
            </w:r>
            <w:r w:rsidRPr="00590A08">
              <w:rPr>
                <w:b/>
                <w:sz w:val="16"/>
                <w:szCs w:val="16"/>
              </w:rPr>
              <w:t>. Размещение объектов капитального строительства в области транспорта, информатики и связи</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
        </w:tc>
        <w:tc>
          <w:tcPr>
            <w:tcW w:w="6120" w:type="dxa"/>
            <w:vAlign w:val="center"/>
          </w:tcPr>
          <w:p w:rsidR="00786124" w:rsidRPr="00590A08" w:rsidRDefault="00786124" w:rsidP="00786124">
            <w:pPr>
              <w:rPr>
                <w:sz w:val="16"/>
                <w:szCs w:val="16"/>
              </w:rPr>
            </w:pPr>
            <w:r w:rsidRPr="00590A08">
              <w:rPr>
                <w:sz w:val="16"/>
                <w:szCs w:val="16"/>
              </w:rPr>
              <w:t xml:space="preserve">Устройство твёрдого покрытия на подъезде </w:t>
            </w:r>
            <w:proofErr w:type="gramStart"/>
            <w:r w:rsidRPr="00590A08">
              <w:rPr>
                <w:sz w:val="16"/>
                <w:szCs w:val="16"/>
              </w:rPr>
              <w:t>к</w:t>
            </w:r>
            <w:proofErr w:type="gramEnd"/>
            <w:r w:rsidRPr="00590A08">
              <w:rPr>
                <w:sz w:val="16"/>
                <w:szCs w:val="16"/>
              </w:rPr>
              <w:t xml:space="preserve"> Климово</w:t>
            </w:r>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
        </w:tc>
        <w:tc>
          <w:tcPr>
            <w:tcW w:w="6120" w:type="dxa"/>
            <w:vAlign w:val="center"/>
          </w:tcPr>
          <w:p w:rsidR="00786124" w:rsidRPr="00590A08" w:rsidRDefault="00786124" w:rsidP="00786124">
            <w:pPr>
              <w:rPr>
                <w:sz w:val="16"/>
                <w:szCs w:val="16"/>
              </w:rPr>
            </w:pPr>
            <w:r w:rsidRPr="00590A08">
              <w:rPr>
                <w:sz w:val="16"/>
                <w:szCs w:val="16"/>
              </w:rPr>
              <w:t xml:space="preserve">Капитальный ремонт подъезда к </w:t>
            </w:r>
            <w:proofErr w:type="spellStart"/>
            <w:r w:rsidRPr="00590A08">
              <w:rPr>
                <w:sz w:val="16"/>
                <w:szCs w:val="16"/>
              </w:rPr>
              <w:t>КР</w:t>
            </w:r>
            <w:proofErr w:type="gramStart"/>
            <w:r w:rsidRPr="00590A08">
              <w:rPr>
                <w:sz w:val="16"/>
                <w:szCs w:val="16"/>
              </w:rPr>
              <w:t>.П</w:t>
            </w:r>
            <w:proofErr w:type="gramEnd"/>
            <w:r w:rsidRPr="00590A08">
              <w:rPr>
                <w:sz w:val="16"/>
                <w:szCs w:val="16"/>
              </w:rPr>
              <w:t>оляне</w:t>
            </w:r>
            <w:proofErr w:type="spellEnd"/>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
        </w:tc>
        <w:tc>
          <w:tcPr>
            <w:tcW w:w="6120" w:type="dxa"/>
            <w:vAlign w:val="center"/>
          </w:tcPr>
          <w:p w:rsidR="00786124" w:rsidRPr="00590A08" w:rsidRDefault="00786124" w:rsidP="00786124">
            <w:pPr>
              <w:rPr>
                <w:sz w:val="16"/>
                <w:szCs w:val="16"/>
              </w:rPr>
            </w:pPr>
            <w:r w:rsidRPr="00590A08">
              <w:rPr>
                <w:sz w:val="16"/>
                <w:szCs w:val="16"/>
              </w:rPr>
              <w:t xml:space="preserve">Капитальный ремонт подъезда </w:t>
            </w:r>
            <w:proofErr w:type="gramStart"/>
            <w:r w:rsidRPr="00590A08">
              <w:rPr>
                <w:sz w:val="16"/>
                <w:szCs w:val="16"/>
              </w:rPr>
              <w:t>к</w:t>
            </w:r>
            <w:proofErr w:type="gramEnd"/>
            <w:r w:rsidRPr="00590A08">
              <w:rPr>
                <w:sz w:val="16"/>
                <w:szCs w:val="16"/>
              </w:rPr>
              <w:t xml:space="preserve"> Хомутово</w:t>
            </w:r>
          </w:p>
        </w:tc>
        <w:tc>
          <w:tcPr>
            <w:tcW w:w="1928" w:type="dxa"/>
            <w:vAlign w:val="center"/>
          </w:tcPr>
          <w:p w:rsidR="00786124" w:rsidRPr="00590A08" w:rsidRDefault="00786124" w:rsidP="00786124">
            <w:pPr>
              <w:jc w:val="center"/>
              <w:rPr>
                <w:sz w:val="16"/>
                <w:szCs w:val="16"/>
              </w:rPr>
            </w:pPr>
            <w:r w:rsidRPr="00590A08">
              <w:rPr>
                <w:sz w:val="16"/>
                <w:szCs w:val="16"/>
              </w:rPr>
              <w:t>Расчётный срок</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
        </w:tc>
        <w:tc>
          <w:tcPr>
            <w:tcW w:w="6120" w:type="dxa"/>
            <w:vAlign w:val="center"/>
          </w:tcPr>
          <w:p w:rsidR="00786124" w:rsidRPr="00590A08" w:rsidRDefault="00786124" w:rsidP="00786124">
            <w:pPr>
              <w:rPr>
                <w:sz w:val="16"/>
                <w:szCs w:val="16"/>
              </w:rPr>
            </w:pPr>
            <w:r w:rsidRPr="00590A08">
              <w:rPr>
                <w:sz w:val="16"/>
                <w:szCs w:val="16"/>
              </w:rPr>
              <w:t>Капитальный ремонт подъезда к д</w:t>
            </w:r>
            <w:proofErr w:type="gramStart"/>
            <w:r w:rsidRPr="00590A08">
              <w:rPr>
                <w:sz w:val="16"/>
                <w:szCs w:val="16"/>
              </w:rPr>
              <w:t>.Б</w:t>
            </w:r>
            <w:proofErr w:type="gramEnd"/>
            <w:r w:rsidRPr="00590A08">
              <w:rPr>
                <w:sz w:val="16"/>
                <w:szCs w:val="16"/>
              </w:rPr>
              <w:t>орок</w:t>
            </w:r>
          </w:p>
        </w:tc>
        <w:tc>
          <w:tcPr>
            <w:tcW w:w="1928" w:type="dxa"/>
            <w:vAlign w:val="center"/>
          </w:tcPr>
          <w:p w:rsidR="00786124" w:rsidRPr="00590A08" w:rsidRDefault="00786124" w:rsidP="00786124">
            <w:pPr>
              <w:jc w:val="center"/>
              <w:rPr>
                <w:sz w:val="16"/>
                <w:szCs w:val="16"/>
              </w:rPr>
            </w:pPr>
            <w:r w:rsidRPr="00590A08">
              <w:rPr>
                <w:sz w:val="16"/>
                <w:szCs w:val="16"/>
              </w:rPr>
              <w:t>Расчётный срок</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
        </w:tc>
        <w:tc>
          <w:tcPr>
            <w:tcW w:w="6120" w:type="dxa"/>
            <w:vAlign w:val="center"/>
          </w:tcPr>
          <w:p w:rsidR="00786124" w:rsidRPr="00590A08" w:rsidRDefault="00786124" w:rsidP="00786124">
            <w:pPr>
              <w:rPr>
                <w:sz w:val="16"/>
                <w:szCs w:val="16"/>
              </w:rPr>
            </w:pPr>
            <w:r w:rsidRPr="00590A08">
              <w:rPr>
                <w:sz w:val="16"/>
                <w:szCs w:val="16"/>
              </w:rPr>
              <w:t xml:space="preserve">Капитальный ремонт подъезда к </w:t>
            </w:r>
            <w:proofErr w:type="spellStart"/>
            <w:r w:rsidRPr="00590A08">
              <w:rPr>
                <w:sz w:val="16"/>
                <w:szCs w:val="16"/>
              </w:rPr>
              <w:t>д</w:t>
            </w:r>
            <w:proofErr w:type="gramStart"/>
            <w:r w:rsidRPr="00590A08">
              <w:rPr>
                <w:sz w:val="16"/>
                <w:szCs w:val="16"/>
              </w:rPr>
              <w:t>.Я</w:t>
            </w:r>
            <w:proofErr w:type="gramEnd"/>
            <w:r w:rsidRPr="00590A08">
              <w:rPr>
                <w:sz w:val="16"/>
                <w:szCs w:val="16"/>
              </w:rPr>
              <w:t>куниха</w:t>
            </w:r>
            <w:proofErr w:type="spellEnd"/>
          </w:p>
        </w:tc>
        <w:tc>
          <w:tcPr>
            <w:tcW w:w="1928" w:type="dxa"/>
            <w:vAlign w:val="center"/>
          </w:tcPr>
          <w:p w:rsidR="00786124" w:rsidRPr="00590A08" w:rsidRDefault="00786124" w:rsidP="00786124">
            <w:pPr>
              <w:jc w:val="center"/>
              <w:rPr>
                <w:sz w:val="16"/>
                <w:szCs w:val="16"/>
              </w:rPr>
            </w:pPr>
            <w:r w:rsidRPr="00590A08">
              <w:rPr>
                <w:sz w:val="16"/>
                <w:szCs w:val="16"/>
              </w:rPr>
              <w:t>Расчётный срок</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
        </w:tc>
        <w:tc>
          <w:tcPr>
            <w:tcW w:w="6120" w:type="dxa"/>
            <w:vAlign w:val="center"/>
          </w:tcPr>
          <w:p w:rsidR="00786124" w:rsidRPr="00590A08" w:rsidRDefault="00786124" w:rsidP="00786124">
            <w:pPr>
              <w:rPr>
                <w:sz w:val="16"/>
                <w:szCs w:val="16"/>
              </w:rPr>
            </w:pPr>
            <w:r w:rsidRPr="00590A08">
              <w:rPr>
                <w:sz w:val="16"/>
                <w:szCs w:val="16"/>
              </w:rPr>
              <w:t xml:space="preserve">Капитальный ремонт автодороги </w:t>
            </w:r>
            <w:proofErr w:type="spellStart"/>
            <w:r w:rsidRPr="00590A08">
              <w:rPr>
                <w:sz w:val="16"/>
                <w:szCs w:val="16"/>
              </w:rPr>
              <w:t>Островское-ж</w:t>
            </w:r>
            <w:proofErr w:type="spellEnd"/>
            <w:r w:rsidRPr="00590A08">
              <w:rPr>
                <w:sz w:val="16"/>
                <w:szCs w:val="16"/>
              </w:rPr>
              <w:t>/</w:t>
            </w:r>
            <w:proofErr w:type="spellStart"/>
            <w:r w:rsidRPr="00590A08">
              <w:rPr>
                <w:sz w:val="16"/>
                <w:szCs w:val="16"/>
              </w:rPr>
              <w:t>д</w:t>
            </w:r>
            <w:proofErr w:type="spellEnd"/>
            <w:r w:rsidRPr="00590A08">
              <w:rPr>
                <w:sz w:val="16"/>
                <w:szCs w:val="16"/>
              </w:rPr>
              <w:t xml:space="preserve"> </w:t>
            </w:r>
            <w:proofErr w:type="gramStart"/>
            <w:r w:rsidRPr="00590A08">
              <w:rPr>
                <w:sz w:val="16"/>
                <w:szCs w:val="16"/>
              </w:rPr>
              <w:t>Островское</w:t>
            </w:r>
            <w:proofErr w:type="gramEnd"/>
          </w:p>
        </w:tc>
        <w:tc>
          <w:tcPr>
            <w:tcW w:w="1928" w:type="dxa"/>
            <w:vAlign w:val="center"/>
          </w:tcPr>
          <w:p w:rsidR="00786124" w:rsidRPr="00590A08" w:rsidRDefault="00786124" w:rsidP="00786124">
            <w:pPr>
              <w:jc w:val="center"/>
              <w:rPr>
                <w:sz w:val="16"/>
                <w:szCs w:val="16"/>
              </w:rPr>
            </w:pPr>
            <w:r w:rsidRPr="00590A08">
              <w:rPr>
                <w:sz w:val="16"/>
                <w:szCs w:val="16"/>
              </w:rPr>
              <w:t>Расчётный срок</w:t>
            </w:r>
          </w:p>
        </w:tc>
      </w:tr>
      <w:tr w:rsidR="00786124" w:rsidRPr="00590A08" w:rsidTr="00786124">
        <w:trPr>
          <w:trHeight w:val="340"/>
          <w:tblHeader/>
          <w:jc w:val="center"/>
        </w:trPr>
        <w:tc>
          <w:tcPr>
            <w:tcW w:w="9956" w:type="dxa"/>
            <w:gridSpan w:val="3"/>
            <w:vAlign w:val="center"/>
          </w:tcPr>
          <w:p w:rsidR="00786124" w:rsidRPr="00590A08" w:rsidRDefault="00786124" w:rsidP="00786124">
            <w:pPr>
              <w:rPr>
                <w:sz w:val="16"/>
                <w:szCs w:val="16"/>
              </w:rPr>
            </w:pPr>
            <w:r w:rsidRPr="00590A08">
              <w:rPr>
                <w:b/>
                <w:sz w:val="16"/>
                <w:szCs w:val="16"/>
                <w:lang w:val="en-US"/>
              </w:rPr>
              <w:t>IV</w:t>
            </w:r>
            <w:r w:rsidRPr="00590A08">
              <w:rPr>
                <w:sz w:val="16"/>
                <w:szCs w:val="16"/>
              </w:rPr>
              <w:t xml:space="preserve">. </w:t>
            </w:r>
            <w:r w:rsidRPr="00590A08">
              <w:rPr>
                <w:b/>
                <w:sz w:val="16"/>
                <w:szCs w:val="16"/>
              </w:rPr>
              <w:t>Строительство объектов транспортной инфраструктуры</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
        </w:tc>
        <w:tc>
          <w:tcPr>
            <w:tcW w:w="6120" w:type="dxa"/>
            <w:vAlign w:val="center"/>
          </w:tcPr>
          <w:p w:rsidR="00786124" w:rsidRPr="00590A08" w:rsidRDefault="00786124" w:rsidP="00786124">
            <w:pPr>
              <w:rPr>
                <w:sz w:val="16"/>
                <w:szCs w:val="16"/>
              </w:rPr>
            </w:pPr>
            <w:r w:rsidRPr="00590A08">
              <w:rPr>
                <w:sz w:val="16"/>
                <w:szCs w:val="16"/>
              </w:rPr>
              <w:t xml:space="preserve">Строительство СТО в п. </w:t>
            </w:r>
            <w:proofErr w:type="spellStart"/>
            <w:r w:rsidRPr="00590A08">
              <w:rPr>
                <w:sz w:val="16"/>
                <w:szCs w:val="16"/>
              </w:rPr>
              <w:t>Кр</w:t>
            </w:r>
            <w:proofErr w:type="gramStart"/>
            <w:r w:rsidRPr="00590A08">
              <w:rPr>
                <w:sz w:val="16"/>
                <w:szCs w:val="16"/>
              </w:rPr>
              <w:t>.П</w:t>
            </w:r>
            <w:proofErr w:type="gramEnd"/>
            <w:r w:rsidRPr="00590A08">
              <w:rPr>
                <w:sz w:val="16"/>
                <w:szCs w:val="16"/>
              </w:rPr>
              <w:t>оляна</w:t>
            </w:r>
            <w:proofErr w:type="spellEnd"/>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9956" w:type="dxa"/>
            <w:gridSpan w:val="3"/>
            <w:vAlign w:val="center"/>
          </w:tcPr>
          <w:p w:rsidR="00786124" w:rsidRPr="00590A08" w:rsidRDefault="00786124" w:rsidP="00786124">
            <w:pPr>
              <w:jc w:val="both"/>
              <w:rPr>
                <w:b/>
                <w:sz w:val="16"/>
                <w:szCs w:val="16"/>
              </w:rPr>
            </w:pPr>
            <w:r w:rsidRPr="00590A08">
              <w:rPr>
                <w:b/>
                <w:sz w:val="16"/>
                <w:szCs w:val="16"/>
                <w:lang w:val="en-US"/>
              </w:rPr>
              <w:t>V</w:t>
            </w:r>
            <w:r w:rsidRPr="00590A08">
              <w:rPr>
                <w:b/>
                <w:sz w:val="16"/>
                <w:szCs w:val="16"/>
              </w:rPr>
              <w:t>. Развитие систем связи</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r w:rsidRPr="00590A08">
              <w:rPr>
                <w:sz w:val="16"/>
                <w:szCs w:val="16"/>
              </w:rPr>
              <w:t>С.Хомутово</w:t>
            </w:r>
          </w:p>
        </w:tc>
        <w:tc>
          <w:tcPr>
            <w:tcW w:w="6120" w:type="dxa"/>
            <w:vAlign w:val="center"/>
          </w:tcPr>
          <w:p w:rsidR="00786124" w:rsidRPr="00590A08" w:rsidRDefault="00786124" w:rsidP="00786124">
            <w:pPr>
              <w:rPr>
                <w:sz w:val="16"/>
                <w:szCs w:val="16"/>
              </w:rPr>
            </w:pPr>
            <w:r w:rsidRPr="00590A08">
              <w:rPr>
                <w:sz w:val="16"/>
                <w:szCs w:val="16"/>
              </w:rPr>
              <w:t>Строительство станции сотовой связи</w:t>
            </w:r>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r w:rsidRPr="00590A08">
              <w:rPr>
                <w:sz w:val="16"/>
                <w:szCs w:val="16"/>
              </w:rPr>
              <w:t>С.Хомутово</w:t>
            </w:r>
          </w:p>
        </w:tc>
        <w:tc>
          <w:tcPr>
            <w:tcW w:w="6120" w:type="dxa"/>
            <w:vAlign w:val="center"/>
          </w:tcPr>
          <w:p w:rsidR="00786124" w:rsidRPr="00590A08" w:rsidRDefault="00786124" w:rsidP="00786124">
            <w:pPr>
              <w:rPr>
                <w:sz w:val="16"/>
                <w:szCs w:val="16"/>
              </w:rPr>
            </w:pPr>
            <w:r w:rsidRPr="00590A08">
              <w:rPr>
                <w:sz w:val="16"/>
                <w:szCs w:val="16"/>
              </w:rPr>
              <w:t>Модернизация и расширение ёмкости АТС</w:t>
            </w:r>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r w:rsidRPr="00590A08">
              <w:rPr>
                <w:sz w:val="16"/>
                <w:szCs w:val="16"/>
              </w:rPr>
              <w:t>Д.Климово</w:t>
            </w:r>
          </w:p>
        </w:tc>
        <w:tc>
          <w:tcPr>
            <w:tcW w:w="6120" w:type="dxa"/>
            <w:vAlign w:val="center"/>
          </w:tcPr>
          <w:p w:rsidR="00786124" w:rsidRPr="00590A08" w:rsidRDefault="00786124" w:rsidP="00786124">
            <w:pPr>
              <w:rPr>
                <w:sz w:val="16"/>
                <w:szCs w:val="16"/>
              </w:rPr>
            </w:pPr>
            <w:proofErr w:type="spellStart"/>
            <w:r w:rsidRPr="00590A08">
              <w:rPr>
                <w:sz w:val="16"/>
                <w:szCs w:val="16"/>
              </w:rPr>
              <w:t>Моденизация</w:t>
            </w:r>
            <w:proofErr w:type="spellEnd"/>
            <w:r w:rsidRPr="00590A08">
              <w:rPr>
                <w:sz w:val="16"/>
                <w:szCs w:val="16"/>
              </w:rPr>
              <w:t xml:space="preserve"> АТС</w:t>
            </w:r>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roofErr w:type="spellStart"/>
            <w:r w:rsidRPr="00590A08">
              <w:rPr>
                <w:sz w:val="16"/>
                <w:szCs w:val="16"/>
              </w:rPr>
              <w:t>П.Кр</w:t>
            </w:r>
            <w:proofErr w:type="gramStart"/>
            <w:r w:rsidRPr="00590A08">
              <w:rPr>
                <w:sz w:val="16"/>
                <w:szCs w:val="16"/>
              </w:rPr>
              <w:t>.П</w:t>
            </w:r>
            <w:proofErr w:type="gramEnd"/>
            <w:r w:rsidRPr="00590A08">
              <w:rPr>
                <w:sz w:val="16"/>
                <w:szCs w:val="16"/>
              </w:rPr>
              <w:t>оляна</w:t>
            </w:r>
            <w:proofErr w:type="spellEnd"/>
          </w:p>
        </w:tc>
        <w:tc>
          <w:tcPr>
            <w:tcW w:w="6120" w:type="dxa"/>
            <w:vAlign w:val="center"/>
          </w:tcPr>
          <w:p w:rsidR="00786124" w:rsidRPr="00590A08" w:rsidRDefault="00786124" w:rsidP="00786124">
            <w:pPr>
              <w:rPr>
                <w:sz w:val="16"/>
                <w:szCs w:val="16"/>
              </w:rPr>
            </w:pPr>
            <w:r w:rsidRPr="00590A08">
              <w:rPr>
                <w:sz w:val="16"/>
                <w:szCs w:val="16"/>
              </w:rPr>
              <w:t>Модернизация и реконструкция АТС</w:t>
            </w:r>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9956" w:type="dxa"/>
            <w:gridSpan w:val="3"/>
            <w:vAlign w:val="center"/>
          </w:tcPr>
          <w:p w:rsidR="00786124" w:rsidRPr="00590A08" w:rsidRDefault="00786124" w:rsidP="00786124">
            <w:pPr>
              <w:jc w:val="both"/>
              <w:rPr>
                <w:b/>
                <w:sz w:val="16"/>
                <w:szCs w:val="16"/>
              </w:rPr>
            </w:pPr>
            <w:r w:rsidRPr="00590A08">
              <w:rPr>
                <w:b/>
                <w:sz w:val="16"/>
                <w:szCs w:val="16"/>
                <w:lang w:val="en-US"/>
              </w:rPr>
              <w:lastRenderedPageBreak/>
              <w:t>VI</w:t>
            </w:r>
            <w:r w:rsidRPr="00590A08">
              <w:rPr>
                <w:b/>
                <w:sz w:val="16"/>
                <w:szCs w:val="16"/>
              </w:rPr>
              <w:t>. Развитие систем водоснабжения</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r w:rsidRPr="00590A08">
              <w:rPr>
                <w:sz w:val="16"/>
                <w:szCs w:val="16"/>
              </w:rPr>
              <w:t>Все населённые пункты</w:t>
            </w:r>
          </w:p>
        </w:tc>
        <w:tc>
          <w:tcPr>
            <w:tcW w:w="6120" w:type="dxa"/>
            <w:vAlign w:val="center"/>
          </w:tcPr>
          <w:p w:rsidR="00786124" w:rsidRPr="00590A08" w:rsidRDefault="00786124" w:rsidP="00786124">
            <w:pPr>
              <w:ind w:left="-57" w:right="-57"/>
              <w:rPr>
                <w:sz w:val="16"/>
                <w:szCs w:val="16"/>
              </w:rPr>
            </w:pPr>
            <w:r w:rsidRPr="00590A08">
              <w:rPr>
                <w:sz w:val="16"/>
                <w:szCs w:val="16"/>
              </w:rPr>
              <w:t>Устройство зон санитарной охраны водозаборов</w:t>
            </w:r>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9956" w:type="dxa"/>
            <w:gridSpan w:val="3"/>
            <w:vAlign w:val="center"/>
          </w:tcPr>
          <w:p w:rsidR="00786124" w:rsidRPr="00590A08" w:rsidRDefault="00786124" w:rsidP="00786124">
            <w:pPr>
              <w:jc w:val="both"/>
              <w:rPr>
                <w:b/>
                <w:sz w:val="16"/>
                <w:szCs w:val="16"/>
              </w:rPr>
            </w:pPr>
            <w:r w:rsidRPr="00590A08">
              <w:rPr>
                <w:b/>
                <w:sz w:val="16"/>
                <w:szCs w:val="16"/>
                <w:lang w:val="en-US"/>
              </w:rPr>
              <w:t>VII</w:t>
            </w:r>
            <w:r w:rsidRPr="00590A08">
              <w:rPr>
                <w:b/>
                <w:sz w:val="16"/>
                <w:szCs w:val="16"/>
              </w:rPr>
              <w:t>. развитие систем водоотведения</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r w:rsidRPr="00590A08">
              <w:rPr>
                <w:sz w:val="16"/>
                <w:szCs w:val="16"/>
              </w:rPr>
              <w:t>Все населённые пункты</w:t>
            </w:r>
          </w:p>
        </w:tc>
        <w:tc>
          <w:tcPr>
            <w:tcW w:w="6120" w:type="dxa"/>
            <w:vAlign w:val="center"/>
          </w:tcPr>
          <w:p w:rsidR="00786124" w:rsidRPr="00590A08" w:rsidRDefault="00786124" w:rsidP="00786124">
            <w:pPr>
              <w:rPr>
                <w:sz w:val="16"/>
                <w:szCs w:val="16"/>
              </w:rPr>
            </w:pPr>
            <w:r w:rsidRPr="00590A08">
              <w:rPr>
                <w:sz w:val="16"/>
                <w:szCs w:val="16"/>
              </w:rPr>
              <w:t>Строительство очистных сооружений объектов социального обслуживания</w:t>
            </w:r>
          </w:p>
        </w:tc>
        <w:tc>
          <w:tcPr>
            <w:tcW w:w="1928" w:type="dxa"/>
            <w:vAlign w:val="center"/>
          </w:tcPr>
          <w:p w:rsidR="00786124" w:rsidRPr="00590A08" w:rsidRDefault="00786124" w:rsidP="00786124">
            <w:pPr>
              <w:jc w:val="center"/>
              <w:rPr>
                <w:sz w:val="16"/>
                <w:szCs w:val="16"/>
              </w:rPr>
            </w:pPr>
            <w:r w:rsidRPr="00590A08">
              <w:rPr>
                <w:sz w:val="16"/>
                <w:szCs w:val="16"/>
              </w:rPr>
              <w:t>Расчётный срок</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r w:rsidRPr="00590A08">
              <w:rPr>
                <w:sz w:val="16"/>
                <w:szCs w:val="16"/>
              </w:rPr>
              <w:t>С.Юрьево</w:t>
            </w:r>
          </w:p>
        </w:tc>
        <w:tc>
          <w:tcPr>
            <w:tcW w:w="6120" w:type="dxa"/>
            <w:vAlign w:val="center"/>
          </w:tcPr>
          <w:p w:rsidR="00786124" w:rsidRPr="00590A08" w:rsidRDefault="00786124" w:rsidP="00786124">
            <w:pPr>
              <w:rPr>
                <w:sz w:val="16"/>
                <w:szCs w:val="16"/>
              </w:rPr>
            </w:pPr>
            <w:r w:rsidRPr="00590A08">
              <w:rPr>
                <w:sz w:val="16"/>
                <w:szCs w:val="16"/>
              </w:rPr>
              <w:t>Строительство очистных сооружений фермы КРС</w:t>
            </w:r>
          </w:p>
        </w:tc>
        <w:tc>
          <w:tcPr>
            <w:tcW w:w="1928" w:type="dxa"/>
            <w:vAlign w:val="center"/>
          </w:tcPr>
          <w:p w:rsidR="00786124" w:rsidRPr="00590A08" w:rsidRDefault="00786124" w:rsidP="00786124">
            <w:pPr>
              <w:jc w:val="center"/>
              <w:rPr>
                <w:sz w:val="16"/>
                <w:szCs w:val="16"/>
              </w:rPr>
            </w:pPr>
            <w:r w:rsidRPr="00590A08">
              <w:rPr>
                <w:sz w:val="16"/>
                <w:szCs w:val="16"/>
              </w:rPr>
              <w:t>Расчётный срок</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roofErr w:type="spellStart"/>
            <w:r w:rsidRPr="00590A08">
              <w:rPr>
                <w:sz w:val="16"/>
                <w:szCs w:val="16"/>
              </w:rPr>
              <w:t>П.Кр</w:t>
            </w:r>
            <w:proofErr w:type="gramStart"/>
            <w:r w:rsidRPr="00590A08">
              <w:rPr>
                <w:sz w:val="16"/>
                <w:szCs w:val="16"/>
              </w:rPr>
              <w:t>.П</w:t>
            </w:r>
            <w:proofErr w:type="gramEnd"/>
            <w:r w:rsidRPr="00590A08">
              <w:rPr>
                <w:sz w:val="16"/>
                <w:szCs w:val="16"/>
              </w:rPr>
              <w:t>оляна</w:t>
            </w:r>
            <w:proofErr w:type="spellEnd"/>
          </w:p>
        </w:tc>
        <w:tc>
          <w:tcPr>
            <w:tcW w:w="6120" w:type="dxa"/>
            <w:vAlign w:val="center"/>
          </w:tcPr>
          <w:p w:rsidR="00786124" w:rsidRPr="00590A08" w:rsidRDefault="00786124" w:rsidP="00786124">
            <w:pPr>
              <w:rPr>
                <w:sz w:val="16"/>
                <w:szCs w:val="16"/>
              </w:rPr>
            </w:pPr>
            <w:r w:rsidRPr="00590A08">
              <w:rPr>
                <w:sz w:val="16"/>
                <w:szCs w:val="16"/>
              </w:rPr>
              <w:t>Реконструкция очистных сооружений бумажной фабрики</w:t>
            </w:r>
          </w:p>
        </w:tc>
        <w:tc>
          <w:tcPr>
            <w:tcW w:w="1928" w:type="dxa"/>
            <w:vAlign w:val="center"/>
          </w:tcPr>
          <w:p w:rsidR="00786124" w:rsidRPr="00590A08" w:rsidRDefault="00786124" w:rsidP="00786124">
            <w:pPr>
              <w:jc w:val="center"/>
              <w:rPr>
                <w:sz w:val="16"/>
                <w:szCs w:val="16"/>
              </w:rPr>
            </w:pPr>
            <w:r w:rsidRPr="00590A08">
              <w:rPr>
                <w:sz w:val="16"/>
                <w:szCs w:val="16"/>
              </w:rPr>
              <w:t>Расчётный срок</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
        </w:tc>
        <w:tc>
          <w:tcPr>
            <w:tcW w:w="6120" w:type="dxa"/>
            <w:vAlign w:val="center"/>
          </w:tcPr>
          <w:p w:rsidR="00786124" w:rsidRPr="00590A08" w:rsidRDefault="00786124" w:rsidP="00786124">
            <w:pPr>
              <w:rPr>
                <w:sz w:val="16"/>
                <w:szCs w:val="16"/>
              </w:rPr>
            </w:pPr>
            <w:r w:rsidRPr="00590A08">
              <w:rPr>
                <w:sz w:val="16"/>
                <w:szCs w:val="16"/>
              </w:rPr>
              <w:t xml:space="preserve">Строительство очистных сооружений </w:t>
            </w:r>
            <w:proofErr w:type="gramStart"/>
            <w:r w:rsidRPr="00590A08">
              <w:rPr>
                <w:sz w:val="16"/>
                <w:szCs w:val="16"/>
              </w:rPr>
              <w:t>на ж</w:t>
            </w:r>
            <w:proofErr w:type="gramEnd"/>
            <w:r w:rsidRPr="00590A08">
              <w:rPr>
                <w:sz w:val="16"/>
                <w:szCs w:val="16"/>
              </w:rPr>
              <w:t>/</w:t>
            </w:r>
            <w:proofErr w:type="spellStart"/>
            <w:r w:rsidRPr="00590A08">
              <w:rPr>
                <w:sz w:val="16"/>
                <w:szCs w:val="16"/>
              </w:rPr>
              <w:t>д</w:t>
            </w:r>
            <w:proofErr w:type="spellEnd"/>
            <w:r w:rsidRPr="00590A08">
              <w:rPr>
                <w:sz w:val="16"/>
                <w:szCs w:val="16"/>
              </w:rPr>
              <w:t xml:space="preserve"> станции Островское</w:t>
            </w:r>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r w:rsidRPr="00590A08">
              <w:rPr>
                <w:sz w:val="16"/>
                <w:szCs w:val="16"/>
              </w:rPr>
              <w:t>Д.Логиново</w:t>
            </w:r>
          </w:p>
        </w:tc>
        <w:tc>
          <w:tcPr>
            <w:tcW w:w="6120" w:type="dxa"/>
            <w:vAlign w:val="center"/>
          </w:tcPr>
          <w:p w:rsidR="00786124" w:rsidRPr="00590A08" w:rsidRDefault="00786124" w:rsidP="00786124">
            <w:pPr>
              <w:rPr>
                <w:sz w:val="16"/>
                <w:szCs w:val="16"/>
              </w:rPr>
            </w:pPr>
            <w:r w:rsidRPr="00590A08">
              <w:rPr>
                <w:sz w:val="16"/>
                <w:szCs w:val="16"/>
              </w:rPr>
              <w:t>Реконструкция очистных сооружений Островской птицефабрики</w:t>
            </w:r>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9956" w:type="dxa"/>
            <w:gridSpan w:val="3"/>
            <w:vAlign w:val="center"/>
          </w:tcPr>
          <w:p w:rsidR="00786124" w:rsidRPr="00590A08" w:rsidRDefault="00786124" w:rsidP="00786124">
            <w:pPr>
              <w:jc w:val="both"/>
              <w:rPr>
                <w:b/>
                <w:sz w:val="16"/>
                <w:szCs w:val="16"/>
              </w:rPr>
            </w:pPr>
            <w:r w:rsidRPr="00590A08">
              <w:rPr>
                <w:b/>
                <w:sz w:val="16"/>
                <w:szCs w:val="16"/>
                <w:lang w:val="en-US"/>
              </w:rPr>
              <w:t>VIII</w:t>
            </w:r>
            <w:r w:rsidRPr="00590A08">
              <w:rPr>
                <w:b/>
                <w:sz w:val="16"/>
                <w:szCs w:val="16"/>
              </w:rPr>
              <w:t>. Размещение объектов промышленности, сельского хозяйства и социальной инфраструктуры</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r w:rsidRPr="00590A08">
              <w:rPr>
                <w:sz w:val="16"/>
                <w:szCs w:val="16"/>
              </w:rPr>
              <w:t>Логиново</w:t>
            </w:r>
          </w:p>
        </w:tc>
        <w:tc>
          <w:tcPr>
            <w:tcW w:w="6120" w:type="dxa"/>
            <w:vAlign w:val="center"/>
          </w:tcPr>
          <w:p w:rsidR="00786124" w:rsidRPr="00590A08" w:rsidRDefault="00786124" w:rsidP="00786124">
            <w:pPr>
              <w:rPr>
                <w:sz w:val="16"/>
                <w:szCs w:val="16"/>
              </w:rPr>
            </w:pPr>
            <w:r w:rsidRPr="00590A08">
              <w:rPr>
                <w:sz w:val="16"/>
                <w:szCs w:val="16"/>
              </w:rPr>
              <w:t>Разработка кирпичных суглинков</w:t>
            </w:r>
          </w:p>
        </w:tc>
        <w:tc>
          <w:tcPr>
            <w:tcW w:w="1928" w:type="dxa"/>
            <w:vAlign w:val="center"/>
          </w:tcPr>
          <w:p w:rsidR="00786124" w:rsidRPr="00590A08" w:rsidRDefault="00786124" w:rsidP="00786124">
            <w:pPr>
              <w:jc w:val="center"/>
              <w:rPr>
                <w:sz w:val="16"/>
                <w:szCs w:val="16"/>
              </w:rPr>
            </w:pPr>
            <w:r w:rsidRPr="00590A08">
              <w:rPr>
                <w:sz w:val="16"/>
                <w:szCs w:val="16"/>
              </w:rPr>
              <w:t>Расчётный срок</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roofErr w:type="spellStart"/>
            <w:r w:rsidRPr="00590A08">
              <w:rPr>
                <w:sz w:val="16"/>
                <w:szCs w:val="16"/>
              </w:rPr>
              <w:t>Гуляевка</w:t>
            </w:r>
            <w:proofErr w:type="spellEnd"/>
          </w:p>
        </w:tc>
        <w:tc>
          <w:tcPr>
            <w:tcW w:w="6120" w:type="dxa"/>
            <w:vAlign w:val="center"/>
          </w:tcPr>
          <w:p w:rsidR="00786124" w:rsidRPr="00590A08" w:rsidRDefault="00786124" w:rsidP="00786124">
            <w:pPr>
              <w:rPr>
                <w:sz w:val="16"/>
                <w:szCs w:val="16"/>
              </w:rPr>
            </w:pPr>
            <w:r w:rsidRPr="00590A08">
              <w:rPr>
                <w:sz w:val="16"/>
                <w:szCs w:val="16"/>
              </w:rPr>
              <w:t>Разработка месторождений торфа</w:t>
            </w:r>
          </w:p>
        </w:tc>
        <w:tc>
          <w:tcPr>
            <w:tcW w:w="1928" w:type="dxa"/>
            <w:vAlign w:val="center"/>
          </w:tcPr>
          <w:p w:rsidR="00786124" w:rsidRPr="00590A08" w:rsidRDefault="00786124" w:rsidP="00786124">
            <w:pPr>
              <w:jc w:val="center"/>
              <w:rPr>
                <w:sz w:val="16"/>
                <w:szCs w:val="16"/>
              </w:rPr>
            </w:pPr>
            <w:r w:rsidRPr="00590A08">
              <w:rPr>
                <w:sz w:val="16"/>
                <w:szCs w:val="16"/>
              </w:rPr>
              <w:t>Расчётный срок</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r w:rsidRPr="00590A08">
              <w:rPr>
                <w:sz w:val="16"/>
                <w:szCs w:val="16"/>
              </w:rPr>
              <w:t>Логиново</w:t>
            </w:r>
          </w:p>
        </w:tc>
        <w:tc>
          <w:tcPr>
            <w:tcW w:w="6120" w:type="dxa"/>
            <w:vAlign w:val="center"/>
          </w:tcPr>
          <w:p w:rsidR="00786124" w:rsidRPr="00590A08" w:rsidRDefault="00786124" w:rsidP="00786124">
            <w:pPr>
              <w:rPr>
                <w:sz w:val="16"/>
                <w:szCs w:val="16"/>
              </w:rPr>
            </w:pPr>
            <w:r w:rsidRPr="00590A08">
              <w:rPr>
                <w:sz w:val="16"/>
                <w:szCs w:val="16"/>
              </w:rPr>
              <w:t>Реконструкция птицефабрики</w:t>
            </w:r>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r w:rsidRPr="00590A08">
              <w:rPr>
                <w:sz w:val="16"/>
                <w:szCs w:val="16"/>
              </w:rPr>
              <w:t>Хомутово</w:t>
            </w:r>
          </w:p>
        </w:tc>
        <w:tc>
          <w:tcPr>
            <w:tcW w:w="6120" w:type="dxa"/>
            <w:vAlign w:val="center"/>
          </w:tcPr>
          <w:p w:rsidR="00786124" w:rsidRPr="00590A08" w:rsidRDefault="00786124" w:rsidP="00786124">
            <w:pPr>
              <w:rPr>
                <w:sz w:val="16"/>
                <w:szCs w:val="16"/>
              </w:rPr>
            </w:pPr>
            <w:r w:rsidRPr="00590A08">
              <w:rPr>
                <w:sz w:val="16"/>
                <w:szCs w:val="16"/>
              </w:rPr>
              <w:t>Реконструкция фермы</w:t>
            </w:r>
          </w:p>
        </w:tc>
        <w:tc>
          <w:tcPr>
            <w:tcW w:w="1928" w:type="dxa"/>
            <w:vAlign w:val="center"/>
          </w:tcPr>
          <w:p w:rsidR="00786124" w:rsidRPr="00590A08" w:rsidRDefault="00786124" w:rsidP="00786124">
            <w:pPr>
              <w:jc w:val="center"/>
              <w:rPr>
                <w:sz w:val="16"/>
                <w:szCs w:val="16"/>
              </w:rPr>
            </w:pPr>
            <w:r w:rsidRPr="00590A08">
              <w:rPr>
                <w:sz w:val="16"/>
                <w:szCs w:val="16"/>
              </w:rPr>
              <w:t>Расчётный срок</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r w:rsidRPr="00590A08">
              <w:rPr>
                <w:sz w:val="16"/>
                <w:szCs w:val="16"/>
              </w:rPr>
              <w:t>Хомутово, Борок, Климово</w:t>
            </w:r>
          </w:p>
        </w:tc>
        <w:tc>
          <w:tcPr>
            <w:tcW w:w="6120" w:type="dxa"/>
            <w:vAlign w:val="center"/>
          </w:tcPr>
          <w:p w:rsidR="00786124" w:rsidRPr="00590A08" w:rsidRDefault="00786124" w:rsidP="00786124">
            <w:pPr>
              <w:rPr>
                <w:sz w:val="16"/>
                <w:szCs w:val="16"/>
              </w:rPr>
            </w:pPr>
            <w:r w:rsidRPr="00590A08">
              <w:rPr>
                <w:sz w:val="16"/>
                <w:szCs w:val="16"/>
              </w:rPr>
              <w:t>Строительство детского сада</w:t>
            </w:r>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roofErr w:type="spellStart"/>
            <w:r w:rsidRPr="00590A08">
              <w:rPr>
                <w:sz w:val="16"/>
                <w:szCs w:val="16"/>
              </w:rPr>
              <w:t>Кр</w:t>
            </w:r>
            <w:proofErr w:type="gramStart"/>
            <w:r w:rsidRPr="00590A08">
              <w:rPr>
                <w:sz w:val="16"/>
                <w:szCs w:val="16"/>
              </w:rPr>
              <w:t>.П</w:t>
            </w:r>
            <w:proofErr w:type="gramEnd"/>
            <w:r w:rsidRPr="00590A08">
              <w:rPr>
                <w:sz w:val="16"/>
                <w:szCs w:val="16"/>
              </w:rPr>
              <w:t>оляна</w:t>
            </w:r>
            <w:proofErr w:type="spellEnd"/>
          </w:p>
        </w:tc>
        <w:tc>
          <w:tcPr>
            <w:tcW w:w="6120" w:type="dxa"/>
            <w:vAlign w:val="center"/>
          </w:tcPr>
          <w:p w:rsidR="00786124" w:rsidRPr="00590A08" w:rsidRDefault="00786124" w:rsidP="00786124">
            <w:pPr>
              <w:rPr>
                <w:sz w:val="16"/>
                <w:szCs w:val="16"/>
              </w:rPr>
            </w:pPr>
            <w:r w:rsidRPr="00590A08">
              <w:rPr>
                <w:sz w:val="16"/>
                <w:szCs w:val="16"/>
              </w:rPr>
              <w:t>Реконструкция детского сада</w:t>
            </w:r>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
        </w:tc>
        <w:tc>
          <w:tcPr>
            <w:tcW w:w="6120" w:type="dxa"/>
            <w:vAlign w:val="center"/>
          </w:tcPr>
          <w:p w:rsidR="00786124" w:rsidRPr="00590A08" w:rsidRDefault="00786124" w:rsidP="00786124">
            <w:pPr>
              <w:rPr>
                <w:sz w:val="16"/>
                <w:szCs w:val="16"/>
              </w:rPr>
            </w:pPr>
            <w:r w:rsidRPr="00590A08">
              <w:rPr>
                <w:sz w:val="16"/>
                <w:szCs w:val="16"/>
              </w:rPr>
              <w:t>Капитальный ремонт  школ</w:t>
            </w:r>
          </w:p>
        </w:tc>
        <w:tc>
          <w:tcPr>
            <w:tcW w:w="1928" w:type="dxa"/>
            <w:vAlign w:val="center"/>
          </w:tcPr>
          <w:p w:rsidR="00786124" w:rsidRPr="00590A08" w:rsidRDefault="00786124" w:rsidP="00786124">
            <w:pPr>
              <w:jc w:val="center"/>
              <w:rPr>
                <w:sz w:val="16"/>
                <w:szCs w:val="16"/>
              </w:rPr>
            </w:pPr>
            <w:r w:rsidRPr="00590A08">
              <w:rPr>
                <w:sz w:val="16"/>
                <w:szCs w:val="16"/>
              </w:rPr>
              <w:t>Расчётный срок</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
        </w:tc>
        <w:tc>
          <w:tcPr>
            <w:tcW w:w="6120" w:type="dxa"/>
            <w:vAlign w:val="center"/>
          </w:tcPr>
          <w:p w:rsidR="00786124" w:rsidRPr="00590A08" w:rsidRDefault="00786124" w:rsidP="00786124">
            <w:pPr>
              <w:rPr>
                <w:sz w:val="16"/>
                <w:szCs w:val="16"/>
              </w:rPr>
            </w:pPr>
            <w:r w:rsidRPr="00590A08">
              <w:rPr>
                <w:sz w:val="16"/>
                <w:szCs w:val="16"/>
              </w:rPr>
              <w:t xml:space="preserve">Реконструкция </w:t>
            </w:r>
            <w:proofErr w:type="spellStart"/>
            <w:r w:rsidRPr="00590A08">
              <w:rPr>
                <w:sz w:val="16"/>
                <w:szCs w:val="16"/>
              </w:rPr>
              <w:t>ФАПов</w:t>
            </w:r>
            <w:proofErr w:type="spellEnd"/>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
        </w:tc>
        <w:tc>
          <w:tcPr>
            <w:tcW w:w="6120" w:type="dxa"/>
            <w:vAlign w:val="center"/>
          </w:tcPr>
          <w:p w:rsidR="00786124" w:rsidRPr="00590A08" w:rsidRDefault="00786124" w:rsidP="00786124">
            <w:pPr>
              <w:rPr>
                <w:sz w:val="16"/>
                <w:szCs w:val="16"/>
              </w:rPr>
            </w:pPr>
            <w:r w:rsidRPr="00590A08">
              <w:rPr>
                <w:sz w:val="16"/>
                <w:szCs w:val="16"/>
              </w:rPr>
              <w:t>Строительство стадионов</w:t>
            </w:r>
          </w:p>
        </w:tc>
        <w:tc>
          <w:tcPr>
            <w:tcW w:w="1928" w:type="dxa"/>
            <w:vAlign w:val="center"/>
          </w:tcPr>
          <w:p w:rsidR="00786124" w:rsidRPr="00590A08" w:rsidRDefault="00786124" w:rsidP="00786124">
            <w:pPr>
              <w:jc w:val="center"/>
              <w:rPr>
                <w:sz w:val="16"/>
                <w:szCs w:val="16"/>
              </w:rPr>
            </w:pPr>
            <w:r w:rsidRPr="00590A08">
              <w:rPr>
                <w:sz w:val="16"/>
                <w:szCs w:val="16"/>
              </w:rPr>
              <w:t>Первая очередь</w:t>
            </w: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
        </w:tc>
        <w:tc>
          <w:tcPr>
            <w:tcW w:w="6120" w:type="dxa"/>
            <w:vAlign w:val="center"/>
          </w:tcPr>
          <w:p w:rsidR="00786124" w:rsidRPr="00590A08" w:rsidRDefault="00786124" w:rsidP="00786124">
            <w:pPr>
              <w:rPr>
                <w:sz w:val="16"/>
                <w:szCs w:val="16"/>
              </w:rPr>
            </w:pPr>
            <w:r w:rsidRPr="00590A08">
              <w:rPr>
                <w:sz w:val="16"/>
                <w:szCs w:val="16"/>
              </w:rPr>
              <w:t>Капитальный ремонт  клубов</w:t>
            </w:r>
          </w:p>
        </w:tc>
        <w:tc>
          <w:tcPr>
            <w:tcW w:w="1928" w:type="dxa"/>
            <w:vAlign w:val="center"/>
          </w:tcPr>
          <w:p w:rsidR="00786124" w:rsidRPr="00590A08" w:rsidRDefault="00786124" w:rsidP="00786124">
            <w:pPr>
              <w:jc w:val="center"/>
              <w:rPr>
                <w:sz w:val="16"/>
                <w:szCs w:val="16"/>
              </w:rPr>
            </w:pPr>
          </w:p>
        </w:tc>
      </w:tr>
      <w:tr w:rsidR="00786124" w:rsidRPr="00590A08" w:rsidTr="00786124">
        <w:trPr>
          <w:trHeight w:val="340"/>
          <w:tblHeader/>
          <w:jc w:val="center"/>
        </w:trPr>
        <w:tc>
          <w:tcPr>
            <w:tcW w:w="1908" w:type="dxa"/>
            <w:vAlign w:val="center"/>
          </w:tcPr>
          <w:p w:rsidR="00786124" w:rsidRPr="00590A08" w:rsidRDefault="00786124" w:rsidP="00786124">
            <w:pPr>
              <w:rPr>
                <w:sz w:val="16"/>
                <w:szCs w:val="16"/>
              </w:rPr>
            </w:pPr>
          </w:p>
        </w:tc>
        <w:tc>
          <w:tcPr>
            <w:tcW w:w="6120" w:type="dxa"/>
            <w:vAlign w:val="center"/>
          </w:tcPr>
          <w:p w:rsidR="00786124" w:rsidRPr="00590A08" w:rsidRDefault="00786124" w:rsidP="00786124">
            <w:pPr>
              <w:rPr>
                <w:sz w:val="16"/>
                <w:szCs w:val="16"/>
              </w:rPr>
            </w:pPr>
            <w:r w:rsidRPr="00590A08">
              <w:rPr>
                <w:sz w:val="16"/>
                <w:szCs w:val="16"/>
              </w:rPr>
              <w:t>Строительство магазинов, объектов общественного питания и бытового обслуживания</w:t>
            </w:r>
          </w:p>
        </w:tc>
        <w:tc>
          <w:tcPr>
            <w:tcW w:w="1928" w:type="dxa"/>
            <w:vAlign w:val="center"/>
          </w:tcPr>
          <w:p w:rsidR="00786124" w:rsidRPr="00590A08" w:rsidRDefault="00786124" w:rsidP="00786124">
            <w:pPr>
              <w:jc w:val="center"/>
              <w:rPr>
                <w:sz w:val="16"/>
                <w:szCs w:val="16"/>
              </w:rPr>
            </w:pPr>
            <w:r w:rsidRPr="00590A08">
              <w:rPr>
                <w:sz w:val="16"/>
                <w:szCs w:val="16"/>
              </w:rPr>
              <w:t>Расчётный срок</w:t>
            </w:r>
          </w:p>
        </w:tc>
      </w:tr>
    </w:tbl>
    <w:p w:rsidR="00AC5DA4" w:rsidRPr="00590A08" w:rsidRDefault="00AC5DA4" w:rsidP="003C5D5F">
      <w:pPr>
        <w:jc w:val="both"/>
        <w:rPr>
          <w:sz w:val="16"/>
          <w:szCs w:val="16"/>
        </w:rPr>
      </w:pPr>
    </w:p>
    <w:p w:rsidR="00AC5DA4" w:rsidRPr="00590A08" w:rsidRDefault="00AC5DA4" w:rsidP="003C5D5F">
      <w:pPr>
        <w:jc w:val="both"/>
        <w:rPr>
          <w:sz w:val="16"/>
          <w:szCs w:val="16"/>
        </w:rPr>
      </w:pPr>
    </w:p>
    <w:p w:rsidR="00AC5DA4" w:rsidRPr="00590A08" w:rsidRDefault="00AC5DA4" w:rsidP="003C5D5F">
      <w:pPr>
        <w:jc w:val="both"/>
        <w:rPr>
          <w:sz w:val="16"/>
          <w:szCs w:val="16"/>
        </w:rPr>
      </w:pPr>
    </w:p>
    <w:p w:rsidR="00AC5DA4" w:rsidRPr="00590A08" w:rsidRDefault="00AC5DA4" w:rsidP="003C5D5F">
      <w:pPr>
        <w:jc w:val="both"/>
        <w:rPr>
          <w:sz w:val="16"/>
          <w:szCs w:val="16"/>
        </w:rPr>
      </w:pPr>
    </w:p>
    <w:p w:rsidR="00AC5DA4" w:rsidRPr="00590A08" w:rsidRDefault="00AC5DA4" w:rsidP="003C5D5F">
      <w:pPr>
        <w:jc w:val="both"/>
        <w:rPr>
          <w:sz w:val="16"/>
          <w:szCs w:val="16"/>
        </w:rPr>
      </w:pPr>
    </w:p>
    <w:p w:rsidR="00590A08" w:rsidRPr="00221766" w:rsidRDefault="00590A08" w:rsidP="00590A08">
      <w:pPr>
        <w:pStyle w:val="10"/>
        <w:widowControl/>
        <w:suppressAutoHyphens w:val="0"/>
        <w:spacing w:before="240" w:after="60"/>
        <w:rPr>
          <w:sz w:val="16"/>
          <w:szCs w:val="16"/>
        </w:rPr>
      </w:pPr>
      <w:bookmarkStart w:id="6" w:name="_Toc306807605"/>
      <w:r w:rsidRPr="00221766">
        <w:rPr>
          <w:sz w:val="16"/>
          <w:szCs w:val="16"/>
        </w:rPr>
        <w:t>5.ИНЖЕНЕРНАЯ ИНФРАСТРУКТУРА</w:t>
      </w:r>
      <w:bookmarkEnd w:id="6"/>
    </w:p>
    <w:p w:rsidR="00590A08" w:rsidRPr="00221766" w:rsidRDefault="00590A08" w:rsidP="00590A08">
      <w:pPr>
        <w:pStyle w:val="10"/>
        <w:keepNext w:val="0"/>
        <w:numPr>
          <w:ilvl w:val="1"/>
          <w:numId w:val="0"/>
        </w:numPr>
        <w:suppressAutoHyphens w:val="0"/>
        <w:spacing w:before="240" w:after="60"/>
        <w:ind w:firstLine="567"/>
        <w:rPr>
          <w:sz w:val="16"/>
          <w:szCs w:val="16"/>
        </w:rPr>
      </w:pPr>
      <w:bookmarkStart w:id="7" w:name="_Toc286850082"/>
      <w:bookmarkStart w:id="8" w:name="_Toc306807606"/>
      <w:r w:rsidRPr="00221766">
        <w:rPr>
          <w:sz w:val="16"/>
          <w:szCs w:val="16"/>
        </w:rPr>
        <w:t>5.1 Обоснование предложений по развитию объектов и сетей водоснабжения</w:t>
      </w:r>
      <w:bookmarkEnd w:id="7"/>
      <w:bookmarkEnd w:id="8"/>
    </w:p>
    <w:p w:rsidR="00590A08" w:rsidRPr="00221766" w:rsidRDefault="00590A08" w:rsidP="00590A08">
      <w:pPr>
        <w:ind w:firstLine="708"/>
        <w:jc w:val="center"/>
        <w:rPr>
          <w:i/>
          <w:sz w:val="16"/>
          <w:szCs w:val="16"/>
        </w:rPr>
      </w:pPr>
      <w:r w:rsidRPr="00221766">
        <w:rPr>
          <w:i/>
          <w:sz w:val="16"/>
          <w:szCs w:val="16"/>
        </w:rPr>
        <w:t>Общие положения</w:t>
      </w:r>
    </w:p>
    <w:p w:rsidR="00590A08" w:rsidRPr="00221766" w:rsidRDefault="00590A08" w:rsidP="00590A08">
      <w:pPr>
        <w:ind w:firstLine="708"/>
        <w:jc w:val="both"/>
        <w:rPr>
          <w:sz w:val="16"/>
          <w:szCs w:val="16"/>
        </w:rPr>
      </w:pPr>
      <w:r w:rsidRPr="00221766">
        <w:rPr>
          <w:sz w:val="16"/>
          <w:szCs w:val="16"/>
        </w:rPr>
        <w:t xml:space="preserve">Раздел «Водоснабжение» генерального плана Островского  сельского поселения Островского муниципального района Костромской области разработан с учетом комплексного освоения планируемой территории. </w:t>
      </w:r>
    </w:p>
    <w:p w:rsidR="00590A08" w:rsidRPr="00221766" w:rsidRDefault="00590A08" w:rsidP="00590A08">
      <w:pPr>
        <w:ind w:firstLine="708"/>
        <w:jc w:val="both"/>
        <w:rPr>
          <w:sz w:val="16"/>
          <w:szCs w:val="16"/>
        </w:rPr>
      </w:pPr>
      <w:proofErr w:type="gramStart"/>
      <w:r w:rsidRPr="00221766">
        <w:rPr>
          <w:sz w:val="16"/>
          <w:szCs w:val="16"/>
        </w:rPr>
        <w:t xml:space="preserve">В наиболее крупных населенных пунктах Островского  сельского поселения: д. </w:t>
      </w:r>
      <w:proofErr w:type="spellStart"/>
      <w:r w:rsidRPr="00221766">
        <w:rPr>
          <w:sz w:val="16"/>
          <w:szCs w:val="16"/>
        </w:rPr>
        <w:t>Гуляевка</w:t>
      </w:r>
      <w:proofErr w:type="spellEnd"/>
      <w:r w:rsidRPr="00221766">
        <w:rPr>
          <w:sz w:val="16"/>
          <w:szCs w:val="16"/>
        </w:rPr>
        <w:t>, д. Логиново, д. Новосёлки, ж/</w:t>
      </w:r>
      <w:proofErr w:type="spellStart"/>
      <w:r w:rsidRPr="00221766">
        <w:rPr>
          <w:sz w:val="16"/>
          <w:szCs w:val="16"/>
        </w:rPr>
        <w:t>д</w:t>
      </w:r>
      <w:proofErr w:type="spellEnd"/>
      <w:r w:rsidRPr="00221766">
        <w:rPr>
          <w:sz w:val="16"/>
          <w:szCs w:val="16"/>
        </w:rPr>
        <w:t xml:space="preserve"> ст. Островское, д. Климово, с. Хомутово, п. Красная Поляна, с. Юрьево перспективно развивать системы централизованного водоснабжения.</w:t>
      </w:r>
      <w:proofErr w:type="gramEnd"/>
    </w:p>
    <w:p w:rsidR="00590A08" w:rsidRPr="00221766" w:rsidRDefault="00590A08" w:rsidP="00590A08">
      <w:pPr>
        <w:ind w:firstLine="708"/>
        <w:jc w:val="both"/>
        <w:rPr>
          <w:sz w:val="16"/>
          <w:szCs w:val="16"/>
        </w:rPr>
      </w:pPr>
      <w:r w:rsidRPr="00221766">
        <w:rPr>
          <w:sz w:val="16"/>
          <w:szCs w:val="16"/>
        </w:rPr>
        <w:t>В материалах генерального плана установлены следующие сроки его реализации:</w:t>
      </w:r>
    </w:p>
    <w:p w:rsidR="00590A08" w:rsidRPr="00221766" w:rsidRDefault="00590A08" w:rsidP="00590A08">
      <w:pPr>
        <w:ind w:firstLine="708"/>
        <w:jc w:val="both"/>
        <w:rPr>
          <w:sz w:val="16"/>
          <w:szCs w:val="16"/>
        </w:rPr>
      </w:pPr>
      <w:r w:rsidRPr="00221766">
        <w:rPr>
          <w:sz w:val="16"/>
          <w:szCs w:val="16"/>
        </w:rPr>
        <w:t>первая очередь генерального плана, на которую определены первоочередные мероприятия – 2020 год;</w:t>
      </w:r>
    </w:p>
    <w:p w:rsidR="00590A08" w:rsidRPr="00221766" w:rsidRDefault="00590A08" w:rsidP="00590A08">
      <w:pPr>
        <w:ind w:firstLine="708"/>
        <w:jc w:val="both"/>
        <w:rPr>
          <w:sz w:val="16"/>
          <w:szCs w:val="16"/>
        </w:rPr>
      </w:pPr>
      <w:r w:rsidRPr="00221766">
        <w:rPr>
          <w:sz w:val="16"/>
          <w:szCs w:val="16"/>
        </w:rPr>
        <w:t>расчетный срок генерального плана, на который определены все основные проектные решения – 2030 год.</w:t>
      </w:r>
    </w:p>
    <w:p w:rsidR="00590A08" w:rsidRPr="00221766" w:rsidRDefault="00590A08" w:rsidP="00590A08">
      <w:pPr>
        <w:ind w:firstLine="708"/>
        <w:jc w:val="both"/>
        <w:rPr>
          <w:sz w:val="16"/>
          <w:szCs w:val="16"/>
        </w:rPr>
      </w:pPr>
      <w:r w:rsidRPr="00221766">
        <w:rPr>
          <w:sz w:val="16"/>
          <w:szCs w:val="16"/>
        </w:rPr>
        <w:t>В основу проектной схемы водоснабжения положены следующие материалы:</w:t>
      </w:r>
    </w:p>
    <w:p w:rsidR="00590A08" w:rsidRPr="00221766" w:rsidRDefault="00590A08" w:rsidP="00670D66">
      <w:pPr>
        <w:widowControl/>
        <w:numPr>
          <w:ilvl w:val="0"/>
          <w:numId w:val="8"/>
        </w:numPr>
        <w:autoSpaceDE/>
        <w:autoSpaceDN/>
        <w:adjustRightInd/>
        <w:jc w:val="both"/>
        <w:rPr>
          <w:sz w:val="16"/>
          <w:szCs w:val="16"/>
        </w:rPr>
      </w:pPr>
      <w:r w:rsidRPr="00221766">
        <w:rPr>
          <w:sz w:val="16"/>
          <w:szCs w:val="16"/>
        </w:rPr>
        <w:t>анкетные данные, предоставленные Администрацией Островского сельского поселения;</w:t>
      </w:r>
    </w:p>
    <w:p w:rsidR="00590A08" w:rsidRPr="00221766" w:rsidRDefault="00590A08" w:rsidP="00670D66">
      <w:pPr>
        <w:widowControl/>
        <w:numPr>
          <w:ilvl w:val="0"/>
          <w:numId w:val="8"/>
        </w:numPr>
        <w:autoSpaceDE/>
        <w:autoSpaceDN/>
        <w:adjustRightInd/>
        <w:jc w:val="both"/>
        <w:rPr>
          <w:sz w:val="16"/>
          <w:szCs w:val="16"/>
        </w:rPr>
      </w:pPr>
      <w:r w:rsidRPr="00221766">
        <w:rPr>
          <w:sz w:val="16"/>
          <w:szCs w:val="16"/>
        </w:rPr>
        <w:t>данные предприятия ООО «</w:t>
      </w:r>
      <w:proofErr w:type="spellStart"/>
      <w:r w:rsidRPr="00221766">
        <w:rPr>
          <w:sz w:val="16"/>
          <w:szCs w:val="16"/>
        </w:rPr>
        <w:t>Краснополянская</w:t>
      </w:r>
      <w:proofErr w:type="spellEnd"/>
      <w:r w:rsidRPr="00221766">
        <w:rPr>
          <w:sz w:val="16"/>
          <w:szCs w:val="16"/>
        </w:rPr>
        <w:t xml:space="preserve"> картонная фабрика».</w:t>
      </w:r>
    </w:p>
    <w:p w:rsidR="00590A08" w:rsidRPr="00221766" w:rsidRDefault="00590A08" w:rsidP="00590A08">
      <w:pPr>
        <w:ind w:firstLine="708"/>
        <w:jc w:val="both"/>
        <w:rPr>
          <w:sz w:val="16"/>
          <w:szCs w:val="16"/>
        </w:rPr>
      </w:pPr>
      <w:r w:rsidRPr="00221766">
        <w:rPr>
          <w:sz w:val="16"/>
          <w:szCs w:val="16"/>
        </w:rPr>
        <w:t xml:space="preserve">Проектные решения в разделе «Водоснабжение» генерального плана являются основанием для разработки последующих стадий проектирования по развитию системы водоснабжения Островского сельского поселения. </w:t>
      </w:r>
    </w:p>
    <w:p w:rsidR="00590A08" w:rsidRPr="00221766" w:rsidRDefault="00590A08" w:rsidP="00590A08">
      <w:pPr>
        <w:rPr>
          <w:i/>
          <w:sz w:val="16"/>
          <w:szCs w:val="16"/>
        </w:rPr>
      </w:pPr>
    </w:p>
    <w:p w:rsidR="00590A08" w:rsidRPr="00221766" w:rsidRDefault="00590A08" w:rsidP="00590A08">
      <w:pPr>
        <w:ind w:firstLine="708"/>
        <w:jc w:val="both"/>
        <w:rPr>
          <w:i/>
          <w:sz w:val="16"/>
          <w:szCs w:val="16"/>
          <w:u w:val="single"/>
        </w:rPr>
      </w:pPr>
      <w:r w:rsidRPr="00221766">
        <w:rPr>
          <w:i/>
          <w:sz w:val="16"/>
          <w:szCs w:val="16"/>
          <w:u w:val="single"/>
        </w:rPr>
        <w:t>Первая очередь строительства­ до 2020 г.г.</w:t>
      </w:r>
    </w:p>
    <w:p w:rsidR="00590A08" w:rsidRPr="00221766" w:rsidRDefault="00590A08" w:rsidP="00590A08">
      <w:pPr>
        <w:ind w:firstLine="708"/>
        <w:jc w:val="both"/>
        <w:rPr>
          <w:sz w:val="16"/>
          <w:szCs w:val="16"/>
        </w:rPr>
      </w:pPr>
      <w:r w:rsidRPr="00221766">
        <w:rPr>
          <w:sz w:val="16"/>
          <w:szCs w:val="16"/>
        </w:rPr>
        <w:t xml:space="preserve">Количество воды, необходимое на хозяйственно-питьевые нужды, на первую очередь строительства по следующим </w:t>
      </w:r>
      <w:proofErr w:type="spellStart"/>
      <w:r w:rsidRPr="00221766">
        <w:rPr>
          <w:sz w:val="16"/>
          <w:szCs w:val="16"/>
        </w:rPr>
        <w:t>наленным</w:t>
      </w:r>
      <w:proofErr w:type="spellEnd"/>
      <w:r w:rsidRPr="00221766">
        <w:rPr>
          <w:sz w:val="16"/>
          <w:szCs w:val="16"/>
        </w:rPr>
        <w:t xml:space="preserve"> пунктам составляет:</w:t>
      </w:r>
    </w:p>
    <w:p w:rsidR="00590A08" w:rsidRPr="00221766" w:rsidRDefault="00590A08" w:rsidP="00670D66">
      <w:pPr>
        <w:widowControl/>
        <w:numPr>
          <w:ilvl w:val="0"/>
          <w:numId w:val="9"/>
        </w:numPr>
        <w:autoSpaceDE/>
        <w:autoSpaceDN/>
        <w:adjustRightInd/>
        <w:jc w:val="both"/>
        <w:rPr>
          <w:sz w:val="16"/>
          <w:szCs w:val="16"/>
        </w:rPr>
      </w:pPr>
      <w:r w:rsidRPr="00221766">
        <w:rPr>
          <w:sz w:val="16"/>
          <w:szCs w:val="16"/>
        </w:rPr>
        <w:t xml:space="preserve">д. </w:t>
      </w:r>
      <w:proofErr w:type="spellStart"/>
      <w:r w:rsidRPr="00221766">
        <w:rPr>
          <w:sz w:val="16"/>
          <w:szCs w:val="16"/>
        </w:rPr>
        <w:t>Гуляевка</w:t>
      </w:r>
      <w:proofErr w:type="spellEnd"/>
      <w:r w:rsidRPr="00221766">
        <w:rPr>
          <w:sz w:val="16"/>
          <w:szCs w:val="16"/>
        </w:rPr>
        <w:t xml:space="preserve"> – 231,1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670D66">
      <w:pPr>
        <w:widowControl/>
        <w:numPr>
          <w:ilvl w:val="0"/>
          <w:numId w:val="9"/>
        </w:numPr>
        <w:autoSpaceDE/>
        <w:autoSpaceDN/>
        <w:adjustRightInd/>
        <w:jc w:val="both"/>
        <w:rPr>
          <w:sz w:val="16"/>
          <w:szCs w:val="16"/>
        </w:rPr>
      </w:pPr>
      <w:r w:rsidRPr="00221766">
        <w:rPr>
          <w:sz w:val="16"/>
          <w:szCs w:val="16"/>
        </w:rPr>
        <w:t>д. Логиново – 113,4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670D66">
      <w:pPr>
        <w:widowControl/>
        <w:numPr>
          <w:ilvl w:val="0"/>
          <w:numId w:val="9"/>
        </w:numPr>
        <w:autoSpaceDE/>
        <w:autoSpaceDN/>
        <w:adjustRightInd/>
        <w:jc w:val="both"/>
        <w:rPr>
          <w:sz w:val="16"/>
          <w:szCs w:val="16"/>
        </w:rPr>
      </w:pPr>
      <w:r w:rsidRPr="00221766">
        <w:rPr>
          <w:sz w:val="16"/>
          <w:szCs w:val="16"/>
        </w:rPr>
        <w:t>д. Новосёлки – 45,4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 xml:space="preserve">; </w:t>
      </w:r>
    </w:p>
    <w:p w:rsidR="00590A08" w:rsidRPr="00221766" w:rsidRDefault="00590A08" w:rsidP="00670D66">
      <w:pPr>
        <w:widowControl/>
        <w:numPr>
          <w:ilvl w:val="0"/>
          <w:numId w:val="9"/>
        </w:numPr>
        <w:autoSpaceDE/>
        <w:autoSpaceDN/>
        <w:adjustRightInd/>
        <w:jc w:val="both"/>
        <w:rPr>
          <w:sz w:val="16"/>
          <w:szCs w:val="16"/>
        </w:rPr>
      </w:pPr>
      <w:proofErr w:type="gramStart"/>
      <w:r w:rsidRPr="00221766">
        <w:rPr>
          <w:sz w:val="16"/>
          <w:szCs w:val="16"/>
        </w:rPr>
        <w:t>ж</w:t>
      </w:r>
      <w:proofErr w:type="gramEnd"/>
      <w:r w:rsidRPr="00221766">
        <w:rPr>
          <w:sz w:val="16"/>
          <w:szCs w:val="16"/>
        </w:rPr>
        <w:t>/</w:t>
      </w:r>
      <w:proofErr w:type="spellStart"/>
      <w:r w:rsidRPr="00221766">
        <w:rPr>
          <w:sz w:val="16"/>
          <w:szCs w:val="16"/>
        </w:rPr>
        <w:t>д</w:t>
      </w:r>
      <w:proofErr w:type="spellEnd"/>
      <w:r w:rsidRPr="00221766">
        <w:rPr>
          <w:sz w:val="16"/>
          <w:szCs w:val="16"/>
        </w:rPr>
        <w:t xml:space="preserve"> ст. Островское – 38,8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 xml:space="preserve">; </w:t>
      </w:r>
    </w:p>
    <w:p w:rsidR="00590A08" w:rsidRPr="00221766" w:rsidRDefault="00590A08" w:rsidP="00670D66">
      <w:pPr>
        <w:widowControl/>
        <w:numPr>
          <w:ilvl w:val="0"/>
          <w:numId w:val="9"/>
        </w:numPr>
        <w:autoSpaceDE/>
        <w:autoSpaceDN/>
        <w:adjustRightInd/>
        <w:jc w:val="both"/>
        <w:rPr>
          <w:sz w:val="16"/>
          <w:szCs w:val="16"/>
        </w:rPr>
      </w:pPr>
      <w:r w:rsidRPr="00221766">
        <w:rPr>
          <w:sz w:val="16"/>
          <w:szCs w:val="16"/>
        </w:rPr>
        <w:t>д. Климово – 82,2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670D66">
      <w:pPr>
        <w:widowControl/>
        <w:numPr>
          <w:ilvl w:val="0"/>
          <w:numId w:val="9"/>
        </w:numPr>
        <w:autoSpaceDE/>
        <w:autoSpaceDN/>
        <w:adjustRightInd/>
        <w:jc w:val="both"/>
        <w:rPr>
          <w:sz w:val="16"/>
          <w:szCs w:val="16"/>
        </w:rPr>
      </w:pPr>
      <w:r w:rsidRPr="00221766">
        <w:rPr>
          <w:sz w:val="16"/>
          <w:szCs w:val="16"/>
        </w:rPr>
        <w:t>с. Хомутово – 96,0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670D66">
      <w:pPr>
        <w:widowControl/>
        <w:numPr>
          <w:ilvl w:val="0"/>
          <w:numId w:val="9"/>
        </w:numPr>
        <w:autoSpaceDE/>
        <w:autoSpaceDN/>
        <w:adjustRightInd/>
        <w:jc w:val="both"/>
        <w:rPr>
          <w:sz w:val="16"/>
          <w:szCs w:val="16"/>
        </w:rPr>
      </w:pPr>
      <w:r w:rsidRPr="00221766">
        <w:rPr>
          <w:sz w:val="16"/>
          <w:szCs w:val="16"/>
        </w:rPr>
        <w:t>п. Красная Поляна – 177,8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670D66">
      <w:pPr>
        <w:widowControl/>
        <w:numPr>
          <w:ilvl w:val="0"/>
          <w:numId w:val="9"/>
        </w:numPr>
        <w:autoSpaceDE/>
        <w:autoSpaceDN/>
        <w:adjustRightInd/>
        <w:jc w:val="both"/>
        <w:rPr>
          <w:sz w:val="16"/>
          <w:szCs w:val="16"/>
        </w:rPr>
      </w:pPr>
      <w:r w:rsidRPr="00221766">
        <w:rPr>
          <w:sz w:val="16"/>
          <w:szCs w:val="16"/>
        </w:rPr>
        <w:t>с. Юрьево</w:t>
      </w:r>
      <w:r w:rsidRPr="00221766">
        <w:rPr>
          <w:sz w:val="16"/>
          <w:szCs w:val="16"/>
        </w:rPr>
        <w:tab/>
        <w:t xml:space="preserve"> – 58,7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590A08">
      <w:pPr>
        <w:ind w:firstLine="708"/>
        <w:jc w:val="both"/>
        <w:rPr>
          <w:sz w:val="16"/>
          <w:szCs w:val="16"/>
        </w:rPr>
      </w:pPr>
    </w:p>
    <w:p w:rsidR="00590A08" w:rsidRPr="00221766" w:rsidRDefault="00590A08" w:rsidP="00590A08">
      <w:pPr>
        <w:ind w:firstLine="708"/>
        <w:jc w:val="both"/>
        <w:rPr>
          <w:sz w:val="16"/>
          <w:szCs w:val="16"/>
        </w:rPr>
      </w:pPr>
      <w:r w:rsidRPr="00221766">
        <w:rPr>
          <w:sz w:val="16"/>
          <w:szCs w:val="16"/>
        </w:rPr>
        <w:t>в том числе на нужды сельскохозяйственных предприятий составляет:</w:t>
      </w:r>
    </w:p>
    <w:p w:rsidR="00590A08" w:rsidRPr="00221766" w:rsidRDefault="00590A08" w:rsidP="00670D66">
      <w:pPr>
        <w:widowControl/>
        <w:numPr>
          <w:ilvl w:val="0"/>
          <w:numId w:val="10"/>
        </w:numPr>
        <w:autoSpaceDE/>
        <w:autoSpaceDN/>
        <w:adjustRightInd/>
        <w:jc w:val="both"/>
        <w:rPr>
          <w:sz w:val="16"/>
          <w:szCs w:val="16"/>
        </w:rPr>
      </w:pPr>
      <w:r w:rsidRPr="00221766">
        <w:rPr>
          <w:sz w:val="16"/>
          <w:szCs w:val="16"/>
        </w:rPr>
        <w:t>СПК «</w:t>
      </w:r>
      <w:proofErr w:type="spellStart"/>
      <w:r w:rsidRPr="00221766">
        <w:rPr>
          <w:sz w:val="16"/>
          <w:szCs w:val="16"/>
        </w:rPr>
        <w:t>Гуляевка</w:t>
      </w:r>
      <w:proofErr w:type="spellEnd"/>
      <w:r w:rsidRPr="00221766">
        <w:rPr>
          <w:sz w:val="16"/>
          <w:szCs w:val="16"/>
        </w:rPr>
        <w:t>» - 3,8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 xml:space="preserve">; </w:t>
      </w:r>
    </w:p>
    <w:p w:rsidR="00590A08" w:rsidRPr="00221766" w:rsidRDefault="00590A08" w:rsidP="00670D66">
      <w:pPr>
        <w:widowControl/>
        <w:numPr>
          <w:ilvl w:val="0"/>
          <w:numId w:val="10"/>
        </w:numPr>
        <w:autoSpaceDE/>
        <w:autoSpaceDN/>
        <w:adjustRightInd/>
        <w:jc w:val="both"/>
        <w:rPr>
          <w:sz w:val="16"/>
          <w:szCs w:val="16"/>
        </w:rPr>
      </w:pPr>
      <w:r w:rsidRPr="00221766">
        <w:rPr>
          <w:sz w:val="16"/>
          <w:szCs w:val="16"/>
        </w:rPr>
        <w:t>СПК «Климово» - 14,5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670D66">
      <w:pPr>
        <w:widowControl/>
        <w:numPr>
          <w:ilvl w:val="0"/>
          <w:numId w:val="10"/>
        </w:numPr>
        <w:autoSpaceDE/>
        <w:autoSpaceDN/>
        <w:adjustRightInd/>
        <w:jc w:val="both"/>
        <w:rPr>
          <w:sz w:val="16"/>
          <w:szCs w:val="16"/>
        </w:rPr>
      </w:pPr>
      <w:r w:rsidRPr="00221766">
        <w:rPr>
          <w:sz w:val="16"/>
          <w:szCs w:val="16"/>
        </w:rPr>
        <w:t>СПК «Юрьево» - 3,0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670D66">
      <w:pPr>
        <w:widowControl/>
        <w:numPr>
          <w:ilvl w:val="0"/>
          <w:numId w:val="10"/>
        </w:numPr>
        <w:autoSpaceDE/>
        <w:autoSpaceDN/>
        <w:adjustRightInd/>
        <w:jc w:val="both"/>
        <w:rPr>
          <w:sz w:val="16"/>
          <w:szCs w:val="16"/>
        </w:rPr>
      </w:pPr>
      <w:r w:rsidRPr="00221766">
        <w:rPr>
          <w:sz w:val="16"/>
          <w:szCs w:val="16"/>
        </w:rPr>
        <w:t>КФХ Ключики – 12,6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590A08">
      <w:pPr>
        <w:ind w:firstLine="708"/>
        <w:jc w:val="both"/>
        <w:rPr>
          <w:sz w:val="16"/>
          <w:szCs w:val="16"/>
        </w:rPr>
      </w:pPr>
    </w:p>
    <w:p w:rsidR="00590A08" w:rsidRPr="00221766" w:rsidRDefault="00590A08" w:rsidP="00590A08">
      <w:pPr>
        <w:ind w:firstLine="708"/>
        <w:jc w:val="both"/>
        <w:rPr>
          <w:sz w:val="16"/>
          <w:szCs w:val="16"/>
        </w:rPr>
      </w:pPr>
      <w:r w:rsidRPr="00221766">
        <w:rPr>
          <w:sz w:val="16"/>
          <w:szCs w:val="16"/>
        </w:rPr>
        <w:t xml:space="preserve">ЗАО птицефабрика «Островская» обеспечивается водой из собственных скважин. </w:t>
      </w:r>
    </w:p>
    <w:p w:rsidR="00590A08" w:rsidRPr="00221766" w:rsidRDefault="00590A08" w:rsidP="00590A08">
      <w:pPr>
        <w:ind w:firstLine="708"/>
        <w:jc w:val="both"/>
        <w:rPr>
          <w:sz w:val="16"/>
          <w:szCs w:val="16"/>
        </w:rPr>
      </w:pPr>
      <w:r w:rsidRPr="00221766">
        <w:rPr>
          <w:sz w:val="16"/>
          <w:szCs w:val="16"/>
        </w:rPr>
        <w:t>Обеспечение чистой питьевой водой на первую очередь, намечается  за счет  использования существующих и строительства новых скважин:</w:t>
      </w:r>
    </w:p>
    <w:p w:rsidR="00590A08" w:rsidRPr="00221766" w:rsidRDefault="00590A08" w:rsidP="00670D66">
      <w:pPr>
        <w:widowControl/>
        <w:numPr>
          <w:ilvl w:val="0"/>
          <w:numId w:val="11"/>
        </w:numPr>
        <w:autoSpaceDE/>
        <w:autoSpaceDN/>
        <w:adjustRightInd/>
        <w:jc w:val="both"/>
        <w:rPr>
          <w:sz w:val="16"/>
          <w:szCs w:val="16"/>
        </w:rPr>
      </w:pPr>
      <w:r w:rsidRPr="00221766">
        <w:rPr>
          <w:sz w:val="16"/>
          <w:szCs w:val="16"/>
        </w:rPr>
        <w:t xml:space="preserve">в д. </w:t>
      </w:r>
      <w:proofErr w:type="spellStart"/>
      <w:r w:rsidRPr="00221766">
        <w:rPr>
          <w:sz w:val="16"/>
          <w:szCs w:val="16"/>
        </w:rPr>
        <w:t>Гуляевка</w:t>
      </w:r>
      <w:proofErr w:type="spellEnd"/>
      <w:r w:rsidRPr="00221766">
        <w:rPr>
          <w:sz w:val="16"/>
          <w:szCs w:val="16"/>
        </w:rPr>
        <w:t xml:space="preserve"> строительство резервной скважины производительностью 5,0 м</w:t>
      </w:r>
      <w:r w:rsidRPr="00221766">
        <w:rPr>
          <w:sz w:val="16"/>
          <w:szCs w:val="16"/>
          <w:vertAlign w:val="superscript"/>
        </w:rPr>
        <w:t>3</w:t>
      </w:r>
      <w:r w:rsidRPr="00221766">
        <w:rPr>
          <w:sz w:val="16"/>
          <w:szCs w:val="16"/>
        </w:rPr>
        <w:t>/ч;</w:t>
      </w:r>
    </w:p>
    <w:p w:rsidR="00590A08" w:rsidRPr="00221766" w:rsidRDefault="00590A08" w:rsidP="00670D66">
      <w:pPr>
        <w:widowControl/>
        <w:numPr>
          <w:ilvl w:val="0"/>
          <w:numId w:val="11"/>
        </w:numPr>
        <w:autoSpaceDE/>
        <w:autoSpaceDN/>
        <w:adjustRightInd/>
        <w:jc w:val="both"/>
        <w:rPr>
          <w:sz w:val="16"/>
          <w:szCs w:val="16"/>
        </w:rPr>
      </w:pPr>
      <w:r w:rsidRPr="00221766">
        <w:rPr>
          <w:sz w:val="16"/>
          <w:szCs w:val="16"/>
        </w:rPr>
        <w:lastRenderedPageBreak/>
        <w:t>в д. Логиново строительство резервной скважины производительностью 8,0 м</w:t>
      </w:r>
      <w:r w:rsidRPr="00221766">
        <w:rPr>
          <w:sz w:val="16"/>
          <w:szCs w:val="16"/>
          <w:vertAlign w:val="superscript"/>
        </w:rPr>
        <w:t>3</w:t>
      </w:r>
      <w:r w:rsidRPr="00221766">
        <w:rPr>
          <w:sz w:val="16"/>
          <w:szCs w:val="16"/>
        </w:rPr>
        <w:t>/ч;</w:t>
      </w:r>
    </w:p>
    <w:p w:rsidR="00590A08" w:rsidRPr="00221766" w:rsidRDefault="00590A08" w:rsidP="00670D66">
      <w:pPr>
        <w:widowControl/>
        <w:numPr>
          <w:ilvl w:val="0"/>
          <w:numId w:val="11"/>
        </w:numPr>
        <w:autoSpaceDE/>
        <w:autoSpaceDN/>
        <w:adjustRightInd/>
        <w:jc w:val="both"/>
        <w:rPr>
          <w:sz w:val="16"/>
          <w:szCs w:val="16"/>
        </w:rPr>
      </w:pPr>
      <w:r w:rsidRPr="00221766">
        <w:rPr>
          <w:sz w:val="16"/>
          <w:szCs w:val="16"/>
        </w:rPr>
        <w:t>в д. Новосёлки строительство резервной скважины производительностью 4,0 м</w:t>
      </w:r>
      <w:r w:rsidRPr="00221766">
        <w:rPr>
          <w:sz w:val="16"/>
          <w:szCs w:val="16"/>
          <w:vertAlign w:val="superscript"/>
        </w:rPr>
        <w:t>3</w:t>
      </w:r>
      <w:r w:rsidRPr="00221766">
        <w:rPr>
          <w:sz w:val="16"/>
          <w:szCs w:val="16"/>
        </w:rPr>
        <w:t xml:space="preserve">/ч; </w:t>
      </w:r>
    </w:p>
    <w:p w:rsidR="00590A08" w:rsidRPr="00221766" w:rsidRDefault="00590A08" w:rsidP="00670D66">
      <w:pPr>
        <w:widowControl/>
        <w:numPr>
          <w:ilvl w:val="0"/>
          <w:numId w:val="11"/>
        </w:numPr>
        <w:autoSpaceDE/>
        <w:autoSpaceDN/>
        <w:adjustRightInd/>
        <w:jc w:val="both"/>
        <w:rPr>
          <w:sz w:val="16"/>
          <w:szCs w:val="16"/>
        </w:rPr>
      </w:pPr>
      <w:r w:rsidRPr="00221766">
        <w:rPr>
          <w:sz w:val="16"/>
          <w:szCs w:val="16"/>
        </w:rPr>
        <w:t>в ст. Островское строительство резервной скважины производительностью 4,0 м</w:t>
      </w:r>
      <w:r w:rsidRPr="00221766">
        <w:rPr>
          <w:sz w:val="16"/>
          <w:szCs w:val="16"/>
          <w:vertAlign w:val="superscript"/>
        </w:rPr>
        <w:t>3</w:t>
      </w:r>
      <w:r w:rsidRPr="00221766">
        <w:rPr>
          <w:sz w:val="16"/>
          <w:szCs w:val="16"/>
        </w:rPr>
        <w:t xml:space="preserve">/ч; </w:t>
      </w:r>
    </w:p>
    <w:p w:rsidR="00590A08" w:rsidRPr="00221766" w:rsidRDefault="00590A08" w:rsidP="00670D66">
      <w:pPr>
        <w:widowControl/>
        <w:numPr>
          <w:ilvl w:val="0"/>
          <w:numId w:val="11"/>
        </w:numPr>
        <w:autoSpaceDE/>
        <w:autoSpaceDN/>
        <w:adjustRightInd/>
        <w:jc w:val="both"/>
        <w:rPr>
          <w:sz w:val="16"/>
          <w:szCs w:val="16"/>
        </w:rPr>
      </w:pPr>
      <w:r w:rsidRPr="00221766">
        <w:rPr>
          <w:sz w:val="16"/>
          <w:szCs w:val="16"/>
        </w:rPr>
        <w:t>в д. Климово  строительство двух скважин производительностью 5,0 м</w:t>
      </w:r>
      <w:r w:rsidRPr="00221766">
        <w:rPr>
          <w:sz w:val="16"/>
          <w:szCs w:val="16"/>
          <w:vertAlign w:val="superscript"/>
        </w:rPr>
        <w:t>3</w:t>
      </w:r>
      <w:r w:rsidRPr="00221766">
        <w:rPr>
          <w:sz w:val="16"/>
          <w:szCs w:val="16"/>
        </w:rPr>
        <w:t xml:space="preserve">/ч (1 </w:t>
      </w:r>
      <w:proofErr w:type="gramStart"/>
      <w:r w:rsidRPr="00221766">
        <w:rPr>
          <w:sz w:val="16"/>
          <w:szCs w:val="16"/>
        </w:rPr>
        <w:t>рабочая</w:t>
      </w:r>
      <w:proofErr w:type="gramEnd"/>
      <w:r w:rsidRPr="00221766">
        <w:rPr>
          <w:sz w:val="16"/>
          <w:szCs w:val="16"/>
        </w:rPr>
        <w:t xml:space="preserve">, 1 резервная); </w:t>
      </w:r>
    </w:p>
    <w:p w:rsidR="00590A08" w:rsidRPr="00221766" w:rsidRDefault="00590A08" w:rsidP="00670D66">
      <w:pPr>
        <w:widowControl/>
        <w:numPr>
          <w:ilvl w:val="0"/>
          <w:numId w:val="11"/>
        </w:numPr>
        <w:autoSpaceDE/>
        <w:autoSpaceDN/>
        <w:adjustRightInd/>
        <w:jc w:val="both"/>
        <w:rPr>
          <w:sz w:val="16"/>
          <w:szCs w:val="16"/>
        </w:rPr>
      </w:pPr>
      <w:proofErr w:type="gramStart"/>
      <w:r w:rsidRPr="00221766">
        <w:rPr>
          <w:sz w:val="16"/>
          <w:szCs w:val="16"/>
        </w:rPr>
        <w:t>в</w:t>
      </w:r>
      <w:proofErr w:type="gramEnd"/>
      <w:r w:rsidRPr="00221766">
        <w:rPr>
          <w:sz w:val="16"/>
          <w:szCs w:val="16"/>
        </w:rPr>
        <w:t xml:space="preserve"> </w:t>
      </w:r>
      <w:proofErr w:type="gramStart"/>
      <w:r w:rsidRPr="00221766">
        <w:rPr>
          <w:sz w:val="16"/>
          <w:szCs w:val="16"/>
        </w:rPr>
        <w:t>с</w:t>
      </w:r>
      <w:proofErr w:type="gramEnd"/>
      <w:r w:rsidRPr="00221766">
        <w:rPr>
          <w:sz w:val="16"/>
          <w:szCs w:val="16"/>
        </w:rPr>
        <w:t>. Хомутово строительство резервной скважины производительностью  6,0 м</w:t>
      </w:r>
      <w:r w:rsidRPr="00221766">
        <w:rPr>
          <w:sz w:val="16"/>
          <w:szCs w:val="16"/>
          <w:vertAlign w:val="superscript"/>
        </w:rPr>
        <w:t>3</w:t>
      </w:r>
      <w:r w:rsidRPr="00221766">
        <w:rPr>
          <w:sz w:val="16"/>
          <w:szCs w:val="16"/>
        </w:rPr>
        <w:t xml:space="preserve">/ч; </w:t>
      </w:r>
    </w:p>
    <w:p w:rsidR="00590A08" w:rsidRPr="00221766" w:rsidRDefault="00590A08" w:rsidP="00670D66">
      <w:pPr>
        <w:widowControl/>
        <w:numPr>
          <w:ilvl w:val="0"/>
          <w:numId w:val="11"/>
        </w:numPr>
        <w:autoSpaceDE/>
        <w:autoSpaceDN/>
        <w:adjustRightInd/>
        <w:jc w:val="both"/>
        <w:rPr>
          <w:sz w:val="16"/>
          <w:szCs w:val="16"/>
        </w:rPr>
      </w:pPr>
      <w:proofErr w:type="gramStart"/>
      <w:r w:rsidRPr="00221766">
        <w:rPr>
          <w:sz w:val="16"/>
          <w:szCs w:val="16"/>
        </w:rPr>
        <w:t xml:space="preserve">в с. Красная Поляна строительство резервной скважины производительностью </w:t>
      </w:r>
      <w:r w:rsidRPr="00221766">
        <w:rPr>
          <w:sz w:val="16"/>
          <w:szCs w:val="16"/>
        </w:rPr>
        <w:br/>
        <w:t>12,0 м</w:t>
      </w:r>
      <w:r w:rsidRPr="00221766">
        <w:rPr>
          <w:sz w:val="16"/>
          <w:szCs w:val="16"/>
          <w:vertAlign w:val="superscript"/>
        </w:rPr>
        <w:t>3</w:t>
      </w:r>
      <w:r w:rsidRPr="00221766">
        <w:rPr>
          <w:sz w:val="16"/>
          <w:szCs w:val="16"/>
        </w:rPr>
        <w:t xml:space="preserve">/ч; </w:t>
      </w:r>
      <w:proofErr w:type="gramEnd"/>
    </w:p>
    <w:p w:rsidR="00590A08" w:rsidRPr="00221766" w:rsidRDefault="00590A08" w:rsidP="00670D66">
      <w:pPr>
        <w:widowControl/>
        <w:numPr>
          <w:ilvl w:val="0"/>
          <w:numId w:val="11"/>
        </w:numPr>
        <w:autoSpaceDE/>
        <w:autoSpaceDN/>
        <w:adjustRightInd/>
        <w:jc w:val="both"/>
        <w:rPr>
          <w:sz w:val="16"/>
          <w:szCs w:val="16"/>
        </w:rPr>
      </w:pPr>
      <w:proofErr w:type="gramStart"/>
      <w:r w:rsidRPr="00221766">
        <w:rPr>
          <w:sz w:val="16"/>
          <w:szCs w:val="16"/>
        </w:rPr>
        <w:t>в с. Юрьево строительство резервной скважины производительностью 5,0 м</w:t>
      </w:r>
      <w:r w:rsidRPr="00221766">
        <w:rPr>
          <w:sz w:val="16"/>
          <w:szCs w:val="16"/>
          <w:vertAlign w:val="superscript"/>
        </w:rPr>
        <w:t>3</w:t>
      </w:r>
      <w:r w:rsidRPr="00221766">
        <w:rPr>
          <w:sz w:val="16"/>
          <w:szCs w:val="16"/>
        </w:rPr>
        <w:t>/ч.</w:t>
      </w:r>
      <w:proofErr w:type="gramEnd"/>
    </w:p>
    <w:p w:rsidR="00590A08" w:rsidRPr="00221766" w:rsidRDefault="00590A08" w:rsidP="00590A08">
      <w:pPr>
        <w:ind w:firstLine="708"/>
        <w:jc w:val="both"/>
        <w:rPr>
          <w:sz w:val="16"/>
          <w:szCs w:val="16"/>
        </w:rPr>
      </w:pPr>
    </w:p>
    <w:p w:rsidR="00590A08" w:rsidRPr="00221766" w:rsidRDefault="00590A08" w:rsidP="00590A08">
      <w:pPr>
        <w:ind w:firstLine="708"/>
        <w:jc w:val="both"/>
        <w:rPr>
          <w:sz w:val="16"/>
          <w:szCs w:val="16"/>
        </w:rPr>
      </w:pPr>
      <w:proofErr w:type="gramStart"/>
      <w:r w:rsidRPr="00221766">
        <w:rPr>
          <w:sz w:val="16"/>
          <w:szCs w:val="16"/>
        </w:rPr>
        <w:t>До строительства необходимо произвести разведку запасов подземных вод, а также заказать специализированной проектной организации проект на разработку (бурение) скважин в д. Логиново, д. Новосёлки, ж/</w:t>
      </w:r>
      <w:proofErr w:type="spellStart"/>
      <w:r w:rsidRPr="00221766">
        <w:rPr>
          <w:sz w:val="16"/>
          <w:szCs w:val="16"/>
        </w:rPr>
        <w:t>д</w:t>
      </w:r>
      <w:proofErr w:type="spellEnd"/>
      <w:r w:rsidRPr="00221766">
        <w:rPr>
          <w:sz w:val="16"/>
          <w:szCs w:val="16"/>
        </w:rPr>
        <w:t xml:space="preserve"> ст. Островское, д. Климово, с. Хомутово, п. Красная Поляна, с. Юрьево их месторасположение уточнить при рабочем проектировании.</w:t>
      </w:r>
      <w:proofErr w:type="gramEnd"/>
    </w:p>
    <w:p w:rsidR="00590A08" w:rsidRPr="00221766" w:rsidRDefault="00590A08" w:rsidP="00590A08">
      <w:pPr>
        <w:ind w:firstLine="708"/>
        <w:jc w:val="both"/>
        <w:rPr>
          <w:sz w:val="16"/>
          <w:szCs w:val="16"/>
        </w:rPr>
      </w:pPr>
      <w:proofErr w:type="gramStart"/>
      <w:r w:rsidRPr="00221766">
        <w:rPr>
          <w:sz w:val="16"/>
          <w:szCs w:val="16"/>
        </w:rPr>
        <w:t xml:space="preserve">Произвести ремонт старых водонапорных башен и строительство новых в д. </w:t>
      </w:r>
      <w:proofErr w:type="spellStart"/>
      <w:r w:rsidRPr="00221766">
        <w:rPr>
          <w:sz w:val="16"/>
          <w:szCs w:val="16"/>
        </w:rPr>
        <w:t>Гуляевка</w:t>
      </w:r>
      <w:proofErr w:type="spellEnd"/>
      <w:r w:rsidRPr="00221766">
        <w:rPr>
          <w:sz w:val="16"/>
          <w:szCs w:val="16"/>
        </w:rPr>
        <w:t>, д. Новосёлки, ж/</w:t>
      </w:r>
      <w:proofErr w:type="spellStart"/>
      <w:r w:rsidRPr="00221766">
        <w:rPr>
          <w:sz w:val="16"/>
          <w:szCs w:val="16"/>
        </w:rPr>
        <w:t>д</w:t>
      </w:r>
      <w:proofErr w:type="spellEnd"/>
      <w:r w:rsidRPr="00221766">
        <w:rPr>
          <w:sz w:val="16"/>
          <w:szCs w:val="16"/>
        </w:rPr>
        <w:t xml:space="preserve"> ст. Островское, д. Климово, с. Хомутово, п. Красная Поляна, с. Юрьево. </w:t>
      </w:r>
      <w:proofErr w:type="gramEnd"/>
    </w:p>
    <w:p w:rsidR="00590A08" w:rsidRPr="00221766" w:rsidRDefault="00590A08" w:rsidP="00590A08">
      <w:pPr>
        <w:ind w:firstLine="708"/>
        <w:jc w:val="both"/>
        <w:rPr>
          <w:sz w:val="16"/>
          <w:szCs w:val="16"/>
        </w:rPr>
      </w:pPr>
      <w:r w:rsidRPr="00221766">
        <w:rPr>
          <w:sz w:val="16"/>
          <w:szCs w:val="16"/>
        </w:rPr>
        <w:t xml:space="preserve">В соответствии со </w:t>
      </w:r>
      <w:proofErr w:type="spellStart"/>
      <w:r w:rsidRPr="00221766">
        <w:rPr>
          <w:sz w:val="16"/>
          <w:szCs w:val="16"/>
        </w:rPr>
        <w:t>СНиП</w:t>
      </w:r>
      <w:proofErr w:type="spellEnd"/>
      <w:r w:rsidRPr="00221766">
        <w:rPr>
          <w:sz w:val="16"/>
          <w:szCs w:val="16"/>
        </w:rPr>
        <w:t xml:space="preserve"> 2.04.02-84 «Водоснабжение. Наружные сети и сооружения» необходимо предусмотреть по одной резервной скважине на водозаборах в каждом населенном пункте (месторасположение уточнить при рабочем проектировании). </w:t>
      </w:r>
    </w:p>
    <w:p w:rsidR="00590A08" w:rsidRPr="00221766" w:rsidRDefault="00590A08" w:rsidP="00590A08">
      <w:pPr>
        <w:ind w:firstLine="708"/>
        <w:jc w:val="both"/>
        <w:rPr>
          <w:sz w:val="16"/>
          <w:szCs w:val="16"/>
        </w:rPr>
      </w:pPr>
      <w:r w:rsidRPr="00221766">
        <w:rPr>
          <w:sz w:val="16"/>
          <w:szCs w:val="16"/>
        </w:rPr>
        <w:t>Все существующие скважины, для которых не выдержана зона санитарной охраны, подлежат  тампонажу.</w:t>
      </w:r>
    </w:p>
    <w:p w:rsidR="00590A08" w:rsidRPr="00221766" w:rsidRDefault="00590A08" w:rsidP="00590A08">
      <w:pPr>
        <w:ind w:firstLine="708"/>
        <w:jc w:val="both"/>
        <w:rPr>
          <w:sz w:val="16"/>
          <w:szCs w:val="16"/>
        </w:rPr>
      </w:pPr>
      <w:r w:rsidRPr="00221766">
        <w:rPr>
          <w:sz w:val="16"/>
          <w:szCs w:val="16"/>
        </w:rPr>
        <w:t xml:space="preserve">На первую очередь строительства необходимо провести анализ питьевой воды из источников питьевого водоснабжения на соответствие ее качества установленным требованиям. В случае несоответствия качества воды </w:t>
      </w:r>
      <w:proofErr w:type="spellStart"/>
      <w:r w:rsidRPr="00221766">
        <w:rPr>
          <w:sz w:val="16"/>
          <w:szCs w:val="16"/>
        </w:rPr>
        <w:t>СанПиН</w:t>
      </w:r>
      <w:proofErr w:type="spellEnd"/>
      <w:r w:rsidRPr="00221766">
        <w:rPr>
          <w:sz w:val="16"/>
          <w:szCs w:val="16"/>
        </w:rPr>
        <w:t xml:space="preserve"> определить необходимость строительства станций водоподготовки.</w:t>
      </w:r>
    </w:p>
    <w:p w:rsidR="00590A08" w:rsidRPr="00221766" w:rsidRDefault="00590A08" w:rsidP="00590A08">
      <w:pPr>
        <w:ind w:firstLine="708"/>
        <w:jc w:val="both"/>
        <w:rPr>
          <w:sz w:val="16"/>
          <w:szCs w:val="16"/>
        </w:rPr>
      </w:pPr>
      <w:r w:rsidRPr="00221766">
        <w:rPr>
          <w:sz w:val="16"/>
          <w:szCs w:val="16"/>
        </w:rPr>
        <w:t xml:space="preserve">Снижение или исключение техногенного загрязнения подземных вод может быть достигнуто правильной эксплуатацией и своевременным ремонтом скважин; своевременным тампонажем выведенных из эксплуатации скважин, а также путем рационального перераспределения  </w:t>
      </w:r>
      <w:proofErr w:type="spellStart"/>
      <w:r w:rsidRPr="00221766">
        <w:rPr>
          <w:sz w:val="16"/>
          <w:szCs w:val="16"/>
        </w:rPr>
        <w:t>водоотбора</w:t>
      </w:r>
      <w:proofErr w:type="spellEnd"/>
      <w:r w:rsidRPr="00221766">
        <w:rPr>
          <w:sz w:val="16"/>
          <w:szCs w:val="16"/>
        </w:rPr>
        <w:t>; внедрения систем подготовки воды перед подачей потребителю; выноса водозаборов из загрязненных мест.</w:t>
      </w:r>
    </w:p>
    <w:p w:rsidR="00590A08" w:rsidRPr="00221766" w:rsidRDefault="00590A08" w:rsidP="00590A08">
      <w:pPr>
        <w:ind w:firstLine="708"/>
        <w:jc w:val="both"/>
        <w:rPr>
          <w:sz w:val="16"/>
          <w:szCs w:val="16"/>
        </w:rPr>
      </w:pPr>
      <w:r w:rsidRPr="00221766">
        <w:rPr>
          <w:sz w:val="16"/>
          <w:szCs w:val="16"/>
        </w:rPr>
        <w:t xml:space="preserve">На территории водозаборных сооружений необходимо выполнять мероприятия по обеспечению зон санитарной охраны. </w:t>
      </w:r>
    </w:p>
    <w:p w:rsidR="00590A08" w:rsidRPr="00221766" w:rsidRDefault="00590A08" w:rsidP="00590A08">
      <w:pPr>
        <w:ind w:firstLine="708"/>
        <w:jc w:val="both"/>
        <w:rPr>
          <w:sz w:val="16"/>
          <w:szCs w:val="16"/>
        </w:rPr>
      </w:pPr>
      <w:r w:rsidRPr="00221766">
        <w:rPr>
          <w:sz w:val="16"/>
          <w:szCs w:val="16"/>
        </w:rPr>
        <w:t>В населенных пунктах, не имеющих централизованного водоснабжения, на первую очередь строительства необходимо предусмотреть реконструкцию существующих водозаборных сооружений (шахтных колодцев, каптажа родников и т. п.) с оборудованием их механизированными водоподъемниками.</w:t>
      </w:r>
    </w:p>
    <w:p w:rsidR="00590A08" w:rsidRPr="00221766" w:rsidRDefault="00590A08" w:rsidP="00590A08">
      <w:pPr>
        <w:ind w:firstLine="708"/>
        <w:jc w:val="both"/>
        <w:rPr>
          <w:sz w:val="16"/>
          <w:szCs w:val="16"/>
        </w:rPr>
      </w:pPr>
      <w:r w:rsidRPr="00221766">
        <w:rPr>
          <w:sz w:val="16"/>
          <w:szCs w:val="16"/>
        </w:rPr>
        <w:t xml:space="preserve">В наиболее крупных населенных пунктах планируется реконструкция системы водоснабжения с заменой существующих сетей, выработавших срок эксплуатации,  а также строительство новых участков сетей.  </w:t>
      </w:r>
    </w:p>
    <w:p w:rsidR="00590A08" w:rsidRPr="00221766" w:rsidRDefault="00590A08" w:rsidP="00590A08">
      <w:pPr>
        <w:ind w:firstLine="708"/>
        <w:jc w:val="both"/>
        <w:rPr>
          <w:sz w:val="16"/>
          <w:szCs w:val="16"/>
        </w:rPr>
      </w:pPr>
    </w:p>
    <w:p w:rsidR="00590A08" w:rsidRPr="00221766" w:rsidRDefault="00590A08" w:rsidP="00590A08">
      <w:pPr>
        <w:ind w:firstLine="708"/>
        <w:jc w:val="both"/>
        <w:rPr>
          <w:i/>
          <w:sz w:val="16"/>
          <w:szCs w:val="16"/>
          <w:u w:val="single"/>
        </w:rPr>
      </w:pPr>
      <w:r w:rsidRPr="00221766">
        <w:rPr>
          <w:i/>
          <w:sz w:val="16"/>
          <w:szCs w:val="16"/>
          <w:u w:val="single"/>
        </w:rPr>
        <w:t>Расчетный срок – период 2020-2030 г.г.</w:t>
      </w:r>
    </w:p>
    <w:p w:rsidR="00590A08" w:rsidRPr="00221766" w:rsidRDefault="00590A08" w:rsidP="00590A08">
      <w:pPr>
        <w:ind w:firstLine="708"/>
        <w:jc w:val="both"/>
        <w:rPr>
          <w:sz w:val="16"/>
          <w:szCs w:val="16"/>
        </w:rPr>
      </w:pPr>
      <w:r w:rsidRPr="00221766">
        <w:rPr>
          <w:sz w:val="16"/>
          <w:szCs w:val="16"/>
        </w:rPr>
        <w:t xml:space="preserve">Количество воды, необходимое на хозяйственно-питьевые нужды, на расчетный срок по следующим населенным пунктам  составляет:  </w:t>
      </w:r>
    </w:p>
    <w:p w:rsidR="00590A08" w:rsidRPr="00221766" w:rsidRDefault="00590A08" w:rsidP="00670D66">
      <w:pPr>
        <w:widowControl/>
        <w:numPr>
          <w:ilvl w:val="0"/>
          <w:numId w:val="12"/>
        </w:numPr>
        <w:autoSpaceDE/>
        <w:autoSpaceDN/>
        <w:adjustRightInd/>
        <w:jc w:val="both"/>
        <w:rPr>
          <w:sz w:val="16"/>
          <w:szCs w:val="16"/>
        </w:rPr>
      </w:pPr>
      <w:r w:rsidRPr="00221766">
        <w:rPr>
          <w:sz w:val="16"/>
          <w:szCs w:val="16"/>
        </w:rPr>
        <w:t xml:space="preserve">д. </w:t>
      </w:r>
      <w:proofErr w:type="spellStart"/>
      <w:r w:rsidRPr="00221766">
        <w:rPr>
          <w:sz w:val="16"/>
          <w:szCs w:val="16"/>
        </w:rPr>
        <w:t>Гуляевка</w:t>
      </w:r>
      <w:proofErr w:type="spellEnd"/>
      <w:r w:rsidRPr="00221766">
        <w:rPr>
          <w:sz w:val="16"/>
          <w:szCs w:val="16"/>
        </w:rPr>
        <w:t xml:space="preserve"> – 259,7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670D66">
      <w:pPr>
        <w:widowControl/>
        <w:numPr>
          <w:ilvl w:val="0"/>
          <w:numId w:val="12"/>
        </w:numPr>
        <w:autoSpaceDE/>
        <w:autoSpaceDN/>
        <w:adjustRightInd/>
        <w:jc w:val="both"/>
        <w:rPr>
          <w:sz w:val="16"/>
          <w:szCs w:val="16"/>
        </w:rPr>
      </w:pPr>
      <w:r w:rsidRPr="00221766">
        <w:rPr>
          <w:sz w:val="16"/>
          <w:szCs w:val="16"/>
        </w:rPr>
        <w:t>д. Логиново – 136,0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670D66">
      <w:pPr>
        <w:widowControl/>
        <w:numPr>
          <w:ilvl w:val="0"/>
          <w:numId w:val="12"/>
        </w:numPr>
        <w:autoSpaceDE/>
        <w:autoSpaceDN/>
        <w:adjustRightInd/>
        <w:jc w:val="both"/>
        <w:rPr>
          <w:sz w:val="16"/>
          <w:szCs w:val="16"/>
        </w:rPr>
      </w:pPr>
      <w:r w:rsidRPr="00221766">
        <w:rPr>
          <w:sz w:val="16"/>
          <w:szCs w:val="16"/>
        </w:rPr>
        <w:t>д. Новосёлки – 50,6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 xml:space="preserve">; </w:t>
      </w:r>
    </w:p>
    <w:p w:rsidR="00590A08" w:rsidRPr="00221766" w:rsidRDefault="00590A08" w:rsidP="00670D66">
      <w:pPr>
        <w:widowControl/>
        <w:numPr>
          <w:ilvl w:val="0"/>
          <w:numId w:val="12"/>
        </w:numPr>
        <w:autoSpaceDE/>
        <w:autoSpaceDN/>
        <w:adjustRightInd/>
        <w:jc w:val="both"/>
        <w:rPr>
          <w:sz w:val="16"/>
          <w:szCs w:val="16"/>
        </w:rPr>
      </w:pPr>
      <w:proofErr w:type="gramStart"/>
      <w:r w:rsidRPr="00221766">
        <w:rPr>
          <w:sz w:val="16"/>
          <w:szCs w:val="16"/>
        </w:rPr>
        <w:t>ж</w:t>
      </w:r>
      <w:proofErr w:type="gramEnd"/>
      <w:r w:rsidRPr="00221766">
        <w:rPr>
          <w:sz w:val="16"/>
          <w:szCs w:val="16"/>
        </w:rPr>
        <w:t>/</w:t>
      </w:r>
      <w:proofErr w:type="spellStart"/>
      <w:r w:rsidRPr="00221766">
        <w:rPr>
          <w:sz w:val="16"/>
          <w:szCs w:val="16"/>
        </w:rPr>
        <w:t>д</w:t>
      </w:r>
      <w:proofErr w:type="spellEnd"/>
      <w:r w:rsidRPr="00221766">
        <w:rPr>
          <w:sz w:val="16"/>
          <w:szCs w:val="16"/>
        </w:rPr>
        <w:t xml:space="preserve"> ст. Островское – 44,0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 xml:space="preserve">; </w:t>
      </w:r>
    </w:p>
    <w:p w:rsidR="00590A08" w:rsidRPr="00221766" w:rsidRDefault="00590A08" w:rsidP="00670D66">
      <w:pPr>
        <w:widowControl/>
        <w:numPr>
          <w:ilvl w:val="0"/>
          <w:numId w:val="12"/>
        </w:numPr>
        <w:autoSpaceDE/>
        <w:autoSpaceDN/>
        <w:adjustRightInd/>
        <w:jc w:val="both"/>
        <w:rPr>
          <w:sz w:val="16"/>
          <w:szCs w:val="16"/>
        </w:rPr>
      </w:pPr>
      <w:r w:rsidRPr="00221766">
        <w:rPr>
          <w:sz w:val="16"/>
          <w:szCs w:val="16"/>
        </w:rPr>
        <w:t>д. Климово – 91,9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670D66">
      <w:pPr>
        <w:widowControl/>
        <w:numPr>
          <w:ilvl w:val="0"/>
          <w:numId w:val="12"/>
        </w:numPr>
        <w:autoSpaceDE/>
        <w:autoSpaceDN/>
        <w:adjustRightInd/>
        <w:jc w:val="both"/>
        <w:rPr>
          <w:sz w:val="16"/>
          <w:szCs w:val="16"/>
        </w:rPr>
      </w:pPr>
      <w:r w:rsidRPr="00221766">
        <w:rPr>
          <w:sz w:val="16"/>
          <w:szCs w:val="16"/>
        </w:rPr>
        <w:t>с. Хомутово – 107,0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670D66">
      <w:pPr>
        <w:widowControl/>
        <w:numPr>
          <w:ilvl w:val="0"/>
          <w:numId w:val="12"/>
        </w:numPr>
        <w:autoSpaceDE/>
        <w:autoSpaceDN/>
        <w:adjustRightInd/>
        <w:jc w:val="both"/>
        <w:rPr>
          <w:sz w:val="16"/>
          <w:szCs w:val="16"/>
        </w:rPr>
      </w:pPr>
      <w:r w:rsidRPr="00221766">
        <w:rPr>
          <w:sz w:val="16"/>
          <w:szCs w:val="16"/>
        </w:rPr>
        <w:t>п. Красная Поляна – 210,6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670D66">
      <w:pPr>
        <w:widowControl/>
        <w:numPr>
          <w:ilvl w:val="0"/>
          <w:numId w:val="12"/>
        </w:numPr>
        <w:autoSpaceDE/>
        <w:autoSpaceDN/>
        <w:adjustRightInd/>
        <w:jc w:val="both"/>
        <w:rPr>
          <w:sz w:val="16"/>
          <w:szCs w:val="16"/>
        </w:rPr>
      </w:pPr>
      <w:r w:rsidRPr="00221766">
        <w:rPr>
          <w:sz w:val="16"/>
          <w:szCs w:val="16"/>
        </w:rPr>
        <w:t>с. Юрьево – 64,4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590A08">
      <w:pPr>
        <w:ind w:firstLine="708"/>
        <w:jc w:val="both"/>
        <w:rPr>
          <w:sz w:val="16"/>
          <w:szCs w:val="16"/>
        </w:rPr>
      </w:pPr>
    </w:p>
    <w:p w:rsidR="00590A08" w:rsidRPr="00221766" w:rsidRDefault="00590A08" w:rsidP="00590A08">
      <w:pPr>
        <w:ind w:firstLine="708"/>
        <w:jc w:val="both"/>
        <w:rPr>
          <w:sz w:val="16"/>
          <w:szCs w:val="16"/>
        </w:rPr>
      </w:pPr>
      <w:r w:rsidRPr="00221766">
        <w:rPr>
          <w:sz w:val="16"/>
          <w:szCs w:val="16"/>
        </w:rPr>
        <w:t xml:space="preserve">В том числе на нужды сельскохозяйственных предприятий составляет:  </w:t>
      </w:r>
    </w:p>
    <w:p w:rsidR="00590A08" w:rsidRPr="00221766" w:rsidRDefault="00590A08" w:rsidP="00670D66">
      <w:pPr>
        <w:widowControl/>
        <w:numPr>
          <w:ilvl w:val="0"/>
          <w:numId w:val="13"/>
        </w:numPr>
        <w:autoSpaceDE/>
        <w:autoSpaceDN/>
        <w:adjustRightInd/>
        <w:jc w:val="both"/>
        <w:rPr>
          <w:sz w:val="16"/>
          <w:szCs w:val="16"/>
        </w:rPr>
      </w:pPr>
      <w:r w:rsidRPr="00221766">
        <w:rPr>
          <w:bCs/>
          <w:sz w:val="16"/>
          <w:szCs w:val="16"/>
        </w:rPr>
        <w:t xml:space="preserve">ЗАО птицефабрика «Островская» </w:t>
      </w:r>
      <w:r w:rsidRPr="00221766">
        <w:rPr>
          <w:sz w:val="16"/>
          <w:szCs w:val="16"/>
        </w:rPr>
        <w:t>- 25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670D66">
      <w:pPr>
        <w:widowControl/>
        <w:numPr>
          <w:ilvl w:val="0"/>
          <w:numId w:val="13"/>
        </w:numPr>
        <w:autoSpaceDE/>
        <w:autoSpaceDN/>
        <w:adjustRightInd/>
        <w:jc w:val="both"/>
        <w:rPr>
          <w:sz w:val="16"/>
          <w:szCs w:val="16"/>
        </w:rPr>
      </w:pPr>
      <w:r w:rsidRPr="00221766">
        <w:rPr>
          <w:sz w:val="16"/>
          <w:szCs w:val="16"/>
        </w:rPr>
        <w:t>СПК «</w:t>
      </w:r>
      <w:proofErr w:type="spellStart"/>
      <w:r w:rsidRPr="00221766">
        <w:rPr>
          <w:sz w:val="16"/>
          <w:szCs w:val="16"/>
        </w:rPr>
        <w:t>Гуляевка</w:t>
      </w:r>
      <w:proofErr w:type="spellEnd"/>
      <w:r w:rsidRPr="00221766">
        <w:rPr>
          <w:sz w:val="16"/>
          <w:szCs w:val="16"/>
        </w:rPr>
        <w:t>» – 3,8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 xml:space="preserve">; </w:t>
      </w:r>
    </w:p>
    <w:p w:rsidR="00590A08" w:rsidRPr="00221766" w:rsidRDefault="00590A08" w:rsidP="00670D66">
      <w:pPr>
        <w:widowControl/>
        <w:numPr>
          <w:ilvl w:val="0"/>
          <w:numId w:val="13"/>
        </w:numPr>
        <w:autoSpaceDE/>
        <w:autoSpaceDN/>
        <w:adjustRightInd/>
        <w:jc w:val="both"/>
        <w:rPr>
          <w:sz w:val="16"/>
          <w:szCs w:val="16"/>
        </w:rPr>
      </w:pPr>
      <w:r w:rsidRPr="00221766">
        <w:rPr>
          <w:sz w:val="16"/>
          <w:szCs w:val="16"/>
        </w:rPr>
        <w:t>СПК «Климово» – 14,5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670D66">
      <w:pPr>
        <w:widowControl/>
        <w:numPr>
          <w:ilvl w:val="0"/>
          <w:numId w:val="13"/>
        </w:numPr>
        <w:autoSpaceDE/>
        <w:autoSpaceDN/>
        <w:adjustRightInd/>
        <w:jc w:val="both"/>
        <w:rPr>
          <w:sz w:val="16"/>
          <w:szCs w:val="16"/>
        </w:rPr>
      </w:pPr>
      <w:r w:rsidRPr="00221766">
        <w:rPr>
          <w:sz w:val="16"/>
          <w:szCs w:val="16"/>
        </w:rPr>
        <w:t>СПК «Юрьево» – 3,0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670D66">
      <w:pPr>
        <w:widowControl/>
        <w:numPr>
          <w:ilvl w:val="0"/>
          <w:numId w:val="13"/>
        </w:numPr>
        <w:autoSpaceDE/>
        <w:autoSpaceDN/>
        <w:adjustRightInd/>
        <w:jc w:val="both"/>
        <w:rPr>
          <w:sz w:val="16"/>
          <w:szCs w:val="16"/>
        </w:rPr>
      </w:pPr>
      <w:r w:rsidRPr="00221766">
        <w:rPr>
          <w:sz w:val="16"/>
          <w:szCs w:val="16"/>
        </w:rPr>
        <w:t>КФХ Ключики – 12,6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w:t>
      </w:r>
    </w:p>
    <w:p w:rsidR="00590A08" w:rsidRPr="00221766" w:rsidRDefault="00590A08" w:rsidP="00590A08">
      <w:pPr>
        <w:ind w:firstLine="708"/>
        <w:jc w:val="both"/>
        <w:rPr>
          <w:sz w:val="16"/>
          <w:szCs w:val="16"/>
        </w:rPr>
      </w:pPr>
    </w:p>
    <w:p w:rsidR="00590A08" w:rsidRPr="00221766" w:rsidRDefault="00590A08" w:rsidP="00590A08">
      <w:pPr>
        <w:ind w:firstLine="708"/>
        <w:jc w:val="both"/>
        <w:rPr>
          <w:sz w:val="16"/>
          <w:szCs w:val="16"/>
        </w:rPr>
      </w:pPr>
      <w:r w:rsidRPr="00221766">
        <w:rPr>
          <w:sz w:val="16"/>
          <w:szCs w:val="16"/>
        </w:rPr>
        <w:t xml:space="preserve">Обеспечение чистой питьевой водой на расчетный срок, намечается  за счет сохранения и дальнейшего развития существующих источников водоснабжения. </w:t>
      </w:r>
    </w:p>
    <w:p w:rsidR="00590A08" w:rsidRPr="00221766" w:rsidRDefault="00590A08" w:rsidP="00590A08">
      <w:pPr>
        <w:ind w:firstLine="708"/>
        <w:jc w:val="both"/>
        <w:rPr>
          <w:sz w:val="16"/>
          <w:szCs w:val="16"/>
        </w:rPr>
      </w:pPr>
    </w:p>
    <w:p w:rsidR="00590A08" w:rsidRPr="00221766" w:rsidRDefault="00590A08" w:rsidP="00590A08">
      <w:pPr>
        <w:ind w:firstLine="708"/>
        <w:jc w:val="center"/>
        <w:rPr>
          <w:i/>
          <w:sz w:val="16"/>
          <w:szCs w:val="16"/>
        </w:rPr>
      </w:pPr>
      <w:r w:rsidRPr="00221766">
        <w:rPr>
          <w:i/>
          <w:sz w:val="16"/>
          <w:szCs w:val="16"/>
        </w:rPr>
        <w:t>Расход воды на пожаротушение</w:t>
      </w:r>
    </w:p>
    <w:p w:rsidR="00590A08" w:rsidRPr="00221766" w:rsidRDefault="00590A08" w:rsidP="00590A08">
      <w:pPr>
        <w:ind w:firstLine="708"/>
        <w:jc w:val="both"/>
        <w:rPr>
          <w:sz w:val="16"/>
          <w:szCs w:val="16"/>
        </w:rPr>
      </w:pPr>
      <w:r w:rsidRPr="00221766">
        <w:rPr>
          <w:sz w:val="16"/>
          <w:szCs w:val="16"/>
        </w:rPr>
        <w:t xml:space="preserve">Расход воды на тушение пожаров определяется характером застройки и благоустройством жилищного фонда, характером промышленного производства, а так же проектной численностью населения. Расчетное количество одновременных пожаров в Островском сельском поселении на расчетный срок принимаем один, продолжительность тушения пожара 3 часа, в соответствии </w:t>
      </w:r>
      <w:proofErr w:type="spellStart"/>
      <w:r w:rsidRPr="00221766">
        <w:rPr>
          <w:sz w:val="16"/>
          <w:szCs w:val="16"/>
        </w:rPr>
        <w:t>СНиП</w:t>
      </w:r>
      <w:proofErr w:type="spellEnd"/>
      <w:r w:rsidRPr="00221766">
        <w:rPr>
          <w:sz w:val="16"/>
          <w:szCs w:val="16"/>
        </w:rPr>
        <w:t xml:space="preserve"> 2.04.02-84* «Водоснабжение. Наружные сети и сооружения » п. 2.12, 2.24, табл. №5 и табл. №7 Федерального закона №123-Ф3 от 22.07.08 «Технический регламент о требованиях пожарной  безопасности».</w:t>
      </w:r>
    </w:p>
    <w:p w:rsidR="00590A08" w:rsidRPr="00221766" w:rsidRDefault="00590A08" w:rsidP="00590A08">
      <w:pPr>
        <w:ind w:firstLine="708"/>
        <w:jc w:val="both"/>
        <w:rPr>
          <w:sz w:val="16"/>
          <w:szCs w:val="16"/>
        </w:rPr>
      </w:pPr>
      <w:r w:rsidRPr="00221766">
        <w:rPr>
          <w:sz w:val="16"/>
          <w:szCs w:val="16"/>
        </w:rPr>
        <w:t xml:space="preserve">Расход воды на один пожар согласно </w:t>
      </w:r>
      <w:proofErr w:type="spellStart"/>
      <w:r w:rsidRPr="00221766">
        <w:rPr>
          <w:sz w:val="16"/>
          <w:szCs w:val="16"/>
        </w:rPr>
        <w:t>СНиП</w:t>
      </w:r>
      <w:proofErr w:type="spellEnd"/>
      <w:r w:rsidRPr="00221766">
        <w:rPr>
          <w:sz w:val="16"/>
          <w:szCs w:val="16"/>
        </w:rPr>
        <w:t xml:space="preserve"> 2.04.02-84* «Водоснабжение. Наружные сети и сооружения» табл. №5,6 п. 2.12  на расчетный срок принимаем 10 л/сек.</w:t>
      </w:r>
    </w:p>
    <w:p w:rsidR="00590A08" w:rsidRPr="00221766" w:rsidRDefault="00590A08" w:rsidP="00590A08">
      <w:pPr>
        <w:ind w:firstLine="708"/>
        <w:jc w:val="both"/>
        <w:rPr>
          <w:sz w:val="16"/>
          <w:szCs w:val="16"/>
        </w:rPr>
      </w:pPr>
      <w:r w:rsidRPr="00221766">
        <w:rPr>
          <w:sz w:val="16"/>
          <w:szCs w:val="16"/>
        </w:rPr>
        <w:t>Необходимый объем запаса воды на пожаротушение составляет:</w:t>
      </w:r>
    </w:p>
    <w:p w:rsidR="00590A08" w:rsidRPr="00221766" w:rsidRDefault="00590A08" w:rsidP="00590A08">
      <w:pPr>
        <w:tabs>
          <w:tab w:val="left" w:pos="3420"/>
        </w:tabs>
        <w:ind w:firstLine="708"/>
        <w:jc w:val="both"/>
        <w:rPr>
          <w:sz w:val="16"/>
          <w:szCs w:val="16"/>
        </w:rPr>
      </w:pPr>
      <w:r w:rsidRPr="00221766">
        <w:rPr>
          <w:sz w:val="16"/>
          <w:szCs w:val="16"/>
        </w:rPr>
        <w:tab/>
        <w:t>(1х10х3600х3):1000=108 м</w:t>
      </w:r>
      <w:r w:rsidRPr="00221766">
        <w:rPr>
          <w:sz w:val="16"/>
          <w:szCs w:val="16"/>
          <w:vertAlign w:val="superscript"/>
        </w:rPr>
        <w:t>3</w:t>
      </w:r>
    </w:p>
    <w:p w:rsidR="00590A08" w:rsidRPr="00221766" w:rsidRDefault="00590A08" w:rsidP="00590A08">
      <w:pPr>
        <w:ind w:firstLine="708"/>
        <w:jc w:val="both"/>
        <w:rPr>
          <w:sz w:val="16"/>
          <w:szCs w:val="16"/>
        </w:rPr>
      </w:pPr>
      <w:r w:rsidRPr="00221766">
        <w:rPr>
          <w:sz w:val="16"/>
          <w:szCs w:val="16"/>
        </w:rPr>
        <w:t>Противопожарный запас воды хранится в водонапорных башнях, пожарных резервуарах и существующих водоемах.</w:t>
      </w:r>
    </w:p>
    <w:p w:rsidR="00590A08" w:rsidRPr="00221766" w:rsidRDefault="00590A08" w:rsidP="00590A08">
      <w:pPr>
        <w:ind w:firstLine="708"/>
        <w:jc w:val="both"/>
        <w:rPr>
          <w:sz w:val="16"/>
          <w:szCs w:val="16"/>
        </w:rPr>
      </w:pPr>
      <w:r w:rsidRPr="00221766">
        <w:rPr>
          <w:sz w:val="16"/>
          <w:szCs w:val="16"/>
        </w:rPr>
        <w:t xml:space="preserve">В населенных пунктах на случай возникновения пожаров должны быть предусмотрены исправные пожарные гидранты, краны на башнях </w:t>
      </w:r>
      <w:proofErr w:type="spellStart"/>
      <w:r w:rsidRPr="00221766">
        <w:rPr>
          <w:sz w:val="16"/>
          <w:szCs w:val="16"/>
        </w:rPr>
        <w:t>Рожновского</w:t>
      </w:r>
      <w:proofErr w:type="spellEnd"/>
      <w:r w:rsidRPr="00221766">
        <w:rPr>
          <w:sz w:val="16"/>
          <w:szCs w:val="16"/>
        </w:rPr>
        <w:t xml:space="preserve"> для забора воды пожарным автомобилем.  Каждый населенный пункт обеспечить оборудованным пожарным водоемом или пирсами для забора воды из поверхностных источников. </w:t>
      </w:r>
    </w:p>
    <w:p w:rsidR="00AC5DA4" w:rsidRPr="00221766" w:rsidRDefault="00AC5DA4" w:rsidP="003C5D5F">
      <w:pPr>
        <w:jc w:val="both"/>
        <w:rPr>
          <w:sz w:val="16"/>
          <w:szCs w:val="16"/>
        </w:rPr>
      </w:pPr>
    </w:p>
    <w:p w:rsidR="00AC5DA4" w:rsidRPr="00221766" w:rsidRDefault="00AC5DA4" w:rsidP="003C5D5F">
      <w:pPr>
        <w:jc w:val="both"/>
        <w:rPr>
          <w:sz w:val="16"/>
          <w:szCs w:val="16"/>
        </w:rPr>
      </w:pPr>
    </w:p>
    <w:p w:rsidR="00AC5DA4" w:rsidRPr="00221766" w:rsidRDefault="00AC5DA4" w:rsidP="003C5D5F">
      <w:pPr>
        <w:jc w:val="both"/>
        <w:rPr>
          <w:sz w:val="16"/>
          <w:szCs w:val="16"/>
        </w:rPr>
      </w:pPr>
    </w:p>
    <w:p w:rsidR="00AC5DA4" w:rsidRPr="00221766" w:rsidRDefault="00AC5DA4" w:rsidP="003C5D5F">
      <w:pPr>
        <w:jc w:val="both"/>
        <w:rPr>
          <w:sz w:val="16"/>
          <w:szCs w:val="16"/>
        </w:rPr>
      </w:pPr>
    </w:p>
    <w:p w:rsidR="00590A08" w:rsidRPr="00221766" w:rsidRDefault="00590A08" w:rsidP="00590A08">
      <w:pPr>
        <w:ind w:firstLine="708"/>
        <w:jc w:val="both"/>
        <w:rPr>
          <w:sz w:val="16"/>
          <w:szCs w:val="16"/>
        </w:rPr>
      </w:pPr>
      <w:r w:rsidRPr="00221766">
        <w:rPr>
          <w:sz w:val="16"/>
          <w:szCs w:val="16"/>
        </w:rPr>
        <w:t>Таблица 5.1. Перечень основных мероприятий по территориальному планированию и последовательность их выполнения.</w:t>
      </w:r>
    </w:p>
    <w:p w:rsidR="00590A08" w:rsidRPr="00221766" w:rsidRDefault="00590A08" w:rsidP="00590A08">
      <w:pPr>
        <w:rPr>
          <w:sz w:val="16"/>
          <w:szCs w:val="16"/>
        </w:rPr>
      </w:pP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6"/>
        <w:gridCol w:w="5040"/>
        <w:gridCol w:w="2055"/>
      </w:tblGrid>
      <w:tr w:rsidR="00590A08" w:rsidRPr="00221766" w:rsidTr="00590A08">
        <w:trPr>
          <w:trHeight w:val="340"/>
          <w:tblHeader/>
          <w:jc w:val="center"/>
        </w:trPr>
        <w:tc>
          <w:tcPr>
            <w:tcW w:w="2756" w:type="dxa"/>
            <w:vAlign w:val="center"/>
          </w:tcPr>
          <w:p w:rsidR="00590A08" w:rsidRPr="00221766" w:rsidRDefault="00590A08" w:rsidP="00590A08">
            <w:pPr>
              <w:jc w:val="center"/>
              <w:rPr>
                <w:sz w:val="16"/>
                <w:szCs w:val="16"/>
              </w:rPr>
            </w:pPr>
            <w:r w:rsidRPr="00221766">
              <w:rPr>
                <w:sz w:val="16"/>
                <w:szCs w:val="16"/>
              </w:rPr>
              <w:t>Месторасположение</w:t>
            </w:r>
          </w:p>
        </w:tc>
        <w:tc>
          <w:tcPr>
            <w:tcW w:w="5040" w:type="dxa"/>
            <w:vAlign w:val="center"/>
          </w:tcPr>
          <w:p w:rsidR="00590A08" w:rsidRPr="00221766" w:rsidRDefault="00590A08" w:rsidP="00590A08">
            <w:pPr>
              <w:jc w:val="center"/>
              <w:rPr>
                <w:sz w:val="16"/>
                <w:szCs w:val="16"/>
              </w:rPr>
            </w:pPr>
            <w:r w:rsidRPr="00221766">
              <w:rPr>
                <w:sz w:val="16"/>
                <w:szCs w:val="16"/>
              </w:rPr>
              <w:t>Перечень мероприятий</w:t>
            </w:r>
          </w:p>
        </w:tc>
        <w:tc>
          <w:tcPr>
            <w:tcW w:w="2055" w:type="dxa"/>
            <w:vAlign w:val="center"/>
          </w:tcPr>
          <w:p w:rsidR="00590A08" w:rsidRPr="00221766" w:rsidRDefault="00590A08" w:rsidP="00590A08">
            <w:pPr>
              <w:jc w:val="center"/>
              <w:rPr>
                <w:sz w:val="16"/>
                <w:szCs w:val="16"/>
              </w:rPr>
            </w:pPr>
            <w:r w:rsidRPr="00221766">
              <w:rPr>
                <w:sz w:val="16"/>
                <w:szCs w:val="16"/>
              </w:rPr>
              <w:t xml:space="preserve">Очерёдность </w:t>
            </w:r>
            <w:r w:rsidRPr="00221766">
              <w:rPr>
                <w:sz w:val="16"/>
                <w:szCs w:val="16"/>
              </w:rPr>
              <w:br/>
              <w:t>выполнения</w:t>
            </w:r>
          </w:p>
        </w:tc>
      </w:tr>
      <w:tr w:rsidR="00590A08" w:rsidRPr="00221766" w:rsidTr="00590A08">
        <w:trPr>
          <w:trHeight w:val="340"/>
          <w:jc w:val="center"/>
        </w:trPr>
        <w:tc>
          <w:tcPr>
            <w:tcW w:w="9851" w:type="dxa"/>
            <w:gridSpan w:val="3"/>
            <w:vAlign w:val="center"/>
          </w:tcPr>
          <w:p w:rsidR="00590A08" w:rsidRPr="00221766" w:rsidRDefault="00590A08" w:rsidP="00590A08">
            <w:pPr>
              <w:rPr>
                <w:b/>
                <w:sz w:val="16"/>
                <w:szCs w:val="16"/>
              </w:rPr>
            </w:pPr>
            <w:r w:rsidRPr="00221766">
              <w:rPr>
                <w:b/>
                <w:sz w:val="16"/>
                <w:szCs w:val="16"/>
              </w:rPr>
              <w:t>6. Строительство и реконструкция объектов инженерной инфраструктуры</w:t>
            </w:r>
          </w:p>
        </w:tc>
      </w:tr>
      <w:tr w:rsidR="00590A08" w:rsidRPr="00221766" w:rsidTr="00590A08">
        <w:trPr>
          <w:trHeight w:val="340"/>
          <w:jc w:val="center"/>
        </w:trPr>
        <w:tc>
          <w:tcPr>
            <w:tcW w:w="9851" w:type="dxa"/>
            <w:gridSpan w:val="3"/>
          </w:tcPr>
          <w:p w:rsidR="00590A08" w:rsidRPr="00221766" w:rsidRDefault="00590A08" w:rsidP="00590A08">
            <w:pPr>
              <w:rPr>
                <w:sz w:val="16"/>
                <w:szCs w:val="16"/>
              </w:rPr>
            </w:pPr>
          </w:p>
        </w:tc>
      </w:tr>
      <w:tr w:rsidR="00590A08" w:rsidRPr="00221766" w:rsidTr="00590A08">
        <w:trPr>
          <w:trHeight w:val="340"/>
          <w:jc w:val="center"/>
        </w:trPr>
        <w:tc>
          <w:tcPr>
            <w:tcW w:w="2756" w:type="dxa"/>
          </w:tcPr>
          <w:p w:rsidR="00590A08" w:rsidRPr="00221766" w:rsidRDefault="00590A08" w:rsidP="00590A08">
            <w:pPr>
              <w:rPr>
                <w:b/>
                <w:sz w:val="16"/>
                <w:szCs w:val="16"/>
              </w:rPr>
            </w:pPr>
            <w:r w:rsidRPr="00221766">
              <w:rPr>
                <w:b/>
                <w:sz w:val="16"/>
                <w:szCs w:val="16"/>
              </w:rPr>
              <w:t>Островское сельское поселение</w:t>
            </w:r>
          </w:p>
        </w:tc>
        <w:tc>
          <w:tcPr>
            <w:tcW w:w="5040" w:type="dxa"/>
          </w:tcPr>
          <w:p w:rsidR="00590A08" w:rsidRPr="00221766" w:rsidRDefault="00590A08" w:rsidP="00590A08">
            <w:pPr>
              <w:rPr>
                <w:sz w:val="16"/>
                <w:szCs w:val="16"/>
              </w:rPr>
            </w:pPr>
          </w:p>
        </w:tc>
        <w:tc>
          <w:tcPr>
            <w:tcW w:w="2055" w:type="dxa"/>
          </w:tcPr>
          <w:p w:rsidR="00590A08" w:rsidRPr="00221766" w:rsidRDefault="00590A08" w:rsidP="00590A08">
            <w:pPr>
              <w:rPr>
                <w:sz w:val="16"/>
                <w:szCs w:val="16"/>
              </w:rPr>
            </w:pPr>
          </w:p>
        </w:tc>
      </w:tr>
      <w:tr w:rsidR="00590A08" w:rsidRPr="00221766" w:rsidTr="00590A08">
        <w:trPr>
          <w:trHeight w:val="340"/>
          <w:jc w:val="center"/>
        </w:trPr>
        <w:tc>
          <w:tcPr>
            <w:tcW w:w="9851" w:type="dxa"/>
            <w:gridSpan w:val="3"/>
          </w:tcPr>
          <w:p w:rsidR="00590A08" w:rsidRPr="00221766" w:rsidRDefault="00590A08" w:rsidP="00590A08">
            <w:pPr>
              <w:rPr>
                <w:sz w:val="16"/>
                <w:szCs w:val="16"/>
              </w:rPr>
            </w:pPr>
            <w:r w:rsidRPr="00221766">
              <w:rPr>
                <w:sz w:val="16"/>
                <w:szCs w:val="16"/>
              </w:rPr>
              <w:t>6.3. Предложения по развитию систем водоснабжения</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с. Климово</w:t>
            </w:r>
          </w:p>
        </w:tc>
        <w:tc>
          <w:tcPr>
            <w:tcW w:w="5040" w:type="dxa"/>
          </w:tcPr>
          <w:p w:rsidR="00590A08" w:rsidRPr="00221766" w:rsidRDefault="00590A08" w:rsidP="00590A08">
            <w:pPr>
              <w:rPr>
                <w:bCs/>
                <w:sz w:val="16"/>
                <w:szCs w:val="16"/>
              </w:rPr>
            </w:pPr>
            <w:r w:rsidRPr="00221766">
              <w:rPr>
                <w:bCs/>
                <w:sz w:val="16"/>
                <w:szCs w:val="16"/>
              </w:rPr>
              <w:t xml:space="preserve">Бурение скважины производительностью - </w:t>
            </w:r>
            <w:r w:rsidRPr="00221766">
              <w:rPr>
                <w:bCs/>
                <w:sz w:val="16"/>
                <w:szCs w:val="16"/>
              </w:rPr>
              <w:br/>
              <w:t>5,0 м</w:t>
            </w:r>
            <w:r w:rsidRPr="00221766">
              <w:rPr>
                <w:bCs/>
                <w:sz w:val="16"/>
                <w:szCs w:val="16"/>
                <w:vertAlign w:val="superscript"/>
              </w:rPr>
              <w:t xml:space="preserve">3 </w:t>
            </w:r>
            <w:r w:rsidRPr="00221766">
              <w:rPr>
                <w:bCs/>
                <w:sz w:val="16"/>
                <w:szCs w:val="16"/>
              </w:rPr>
              <w:t>/час.</w:t>
            </w:r>
          </w:p>
          <w:p w:rsidR="00590A08" w:rsidRPr="00221766" w:rsidRDefault="00590A08" w:rsidP="00590A08">
            <w:pPr>
              <w:rPr>
                <w:bCs/>
                <w:sz w:val="16"/>
                <w:szCs w:val="16"/>
              </w:rPr>
            </w:pPr>
            <w:r w:rsidRPr="00221766">
              <w:rPr>
                <w:bCs/>
                <w:sz w:val="16"/>
                <w:szCs w:val="16"/>
              </w:rPr>
              <w:t>Разработка проекта  ЗСО.</w:t>
            </w:r>
          </w:p>
        </w:tc>
        <w:tc>
          <w:tcPr>
            <w:tcW w:w="2055" w:type="dxa"/>
          </w:tcPr>
          <w:p w:rsidR="00590A08" w:rsidRPr="00221766" w:rsidRDefault="00590A08" w:rsidP="00590A08">
            <w:pPr>
              <w:rPr>
                <w:b/>
                <w:bCs/>
                <w:sz w:val="16"/>
                <w:szCs w:val="16"/>
              </w:rPr>
            </w:pPr>
            <w:r w:rsidRPr="00221766">
              <w:rPr>
                <w:sz w:val="16"/>
                <w:szCs w:val="16"/>
              </w:rPr>
              <w:t>1 очередь</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rFonts w:eastAsia="Calibri"/>
                <w:color w:val="000000"/>
                <w:sz w:val="16"/>
                <w:szCs w:val="16"/>
              </w:rPr>
              <w:lastRenderedPageBreak/>
              <w:t xml:space="preserve">д. </w:t>
            </w:r>
            <w:proofErr w:type="spellStart"/>
            <w:r w:rsidRPr="00221766">
              <w:rPr>
                <w:rFonts w:eastAsia="Calibri"/>
                <w:color w:val="000000"/>
                <w:sz w:val="16"/>
                <w:szCs w:val="16"/>
              </w:rPr>
              <w:t>Гуляевка</w:t>
            </w:r>
            <w:proofErr w:type="spellEnd"/>
          </w:p>
        </w:tc>
        <w:tc>
          <w:tcPr>
            <w:tcW w:w="5040" w:type="dxa"/>
          </w:tcPr>
          <w:p w:rsidR="00590A08" w:rsidRPr="00221766" w:rsidRDefault="00590A08" w:rsidP="00590A08">
            <w:pPr>
              <w:rPr>
                <w:bCs/>
                <w:color w:val="FF0000"/>
                <w:sz w:val="16"/>
                <w:szCs w:val="16"/>
              </w:rPr>
            </w:pPr>
            <w:r w:rsidRPr="00221766">
              <w:rPr>
                <w:bCs/>
                <w:sz w:val="16"/>
                <w:szCs w:val="16"/>
              </w:rPr>
              <w:t>Строительство резервной скважины производительностью-5,0м</w:t>
            </w:r>
            <w:r w:rsidRPr="00221766">
              <w:rPr>
                <w:bCs/>
                <w:sz w:val="16"/>
                <w:szCs w:val="16"/>
                <w:vertAlign w:val="superscript"/>
              </w:rPr>
              <w:t xml:space="preserve">3 </w:t>
            </w:r>
            <w:r w:rsidRPr="00221766">
              <w:rPr>
                <w:bCs/>
                <w:sz w:val="16"/>
                <w:szCs w:val="16"/>
              </w:rPr>
              <w:t xml:space="preserve">/час </w:t>
            </w:r>
          </w:p>
        </w:tc>
        <w:tc>
          <w:tcPr>
            <w:tcW w:w="2055" w:type="dxa"/>
          </w:tcPr>
          <w:p w:rsidR="00590A08" w:rsidRPr="00221766" w:rsidRDefault="00590A08" w:rsidP="00590A08">
            <w:pPr>
              <w:rPr>
                <w:b/>
                <w:bCs/>
                <w:sz w:val="16"/>
                <w:szCs w:val="16"/>
              </w:rPr>
            </w:pPr>
            <w:r w:rsidRPr="00221766">
              <w:rPr>
                <w:sz w:val="16"/>
                <w:szCs w:val="16"/>
              </w:rPr>
              <w:t>1 очередь</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 xml:space="preserve">д. </w:t>
            </w:r>
            <w:r w:rsidRPr="00221766">
              <w:rPr>
                <w:rFonts w:eastAsia="Calibri"/>
                <w:sz w:val="16"/>
                <w:szCs w:val="16"/>
              </w:rPr>
              <w:t>Логиново</w:t>
            </w:r>
            <w:r w:rsidRPr="00221766">
              <w:rPr>
                <w:bCs/>
                <w:sz w:val="16"/>
                <w:szCs w:val="16"/>
              </w:rPr>
              <w:t xml:space="preserve"> </w:t>
            </w:r>
          </w:p>
        </w:tc>
        <w:tc>
          <w:tcPr>
            <w:tcW w:w="5040" w:type="dxa"/>
          </w:tcPr>
          <w:p w:rsidR="00590A08" w:rsidRPr="00221766" w:rsidRDefault="00590A08" w:rsidP="00590A08">
            <w:pPr>
              <w:rPr>
                <w:bCs/>
                <w:color w:val="FF0000"/>
                <w:sz w:val="16"/>
                <w:szCs w:val="16"/>
              </w:rPr>
            </w:pPr>
            <w:r w:rsidRPr="00221766">
              <w:rPr>
                <w:bCs/>
                <w:sz w:val="16"/>
                <w:szCs w:val="16"/>
              </w:rPr>
              <w:t>Строительство резервной скважины производительностью-8,0м</w:t>
            </w:r>
            <w:r w:rsidRPr="00221766">
              <w:rPr>
                <w:bCs/>
                <w:sz w:val="16"/>
                <w:szCs w:val="16"/>
                <w:vertAlign w:val="superscript"/>
              </w:rPr>
              <w:t xml:space="preserve">3 </w:t>
            </w:r>
            <w:r w:rsidRPr="00221766">
              <w:rPr>
                <w:bCs/>
                <w:sz w:val="16"/>
                <w:szCs w:val="16"/>
              </w:rPr>
              <w:t xml:space="preserve">/час </w:t>
            </w:r>
          </w:p>
        </w:tc>
        <w:tc>
          <w:tcPr>
            <w:tcW w:w="2055" w:type="dxa"/>
          </w:tcPr>
          <w:p w:rsidR="00590A08" w:rsidRPr="00221766" w:rsidRDefault="00590A08" w:rsidP="00590A08">
            <w:pPr>
              <w:rPr>
                <w:b/>
                <w:bCs/>
                <w:sz w:val="16"/>
                <w:szCs w:val="16"/>
              </w:rPr>
            </w:pPr>
            <w:r w:rsidRPr="00221766">
              <w:rPr>
                <w:sz w:val="16"/>
                <w:szCs w:val="16"/>
              </w:rPr>
              <w:t>1 очередь</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rFonts w:eastAsia="Calibri"/>
                <w:sz w:val="16"/>
                <w:szCs w:val="16"/>
              </w:rPr>
              <w:t>д. Новосёлки</w:t>
            </w:r>
            <w:r w:rsidRPr="00221766">
              <w:rPr>
                <w:bCs/>
                <w:sz w:val="16"/>
                <w:szCs w:val="16"/>
              </w:rPr>
              <w:t xml:space="preserve"> </w:t>
            </w:r>
          </w:p>
        </w:tc>
        <w:tc>
          <w:tcPr>
            <w:tcW w:w="5040" w:type="dxa"/>
          </w:tcPr>
          <w:p w:rsidR="00590A08" w:rsidRPr="00221766" w:rsidRDefault="00590A08" w:rsidP="00590A08">
            <w:pPr>
              <w:rPr>
                <w:bCs/>
                <w:color w:val="FF0000"/>
                <w:sz w:val="16"/>
                <w:szCs w:val="16"/>
              </w:rPr>
            </w:pPr>
            <w:r w:rsidRPr="00221766">
              <w:rPr>
                <w:bCs/>
                <w:sz w:val="16"/>
                <w:szCs w:val="16"/>
              </w:rPr>
              <w:t>Строительство резервной скважины производительностью-4,0м</w:t>
            </w:r>
            <w:r w:rsidRPr="00221766">
              <w:rPr>
                <w:bCs/>
                <w:sz w:val="16"/>
                <w:szCs w:val="16"/>
                <w:vertAlign w:val="superscript"/>
              </w:rPr>
              <w:t xml:space="preserve">3 </w:t>
            </w:r>
            <w:r w:rsidRPr="00221766">
              <w:rPr>
                <w:bCs/>
                <w:sz w:val="16"/>
                <w:szCs w:val="16"/>
              </w:rPr>
              <w:t xml:space="preserve">/час </w:t>
            </w:r>
          </w:p>
        </w:tc>
        <w:tc>
          <w:tcPr>
            <w:tcW w:w="2055" w:type="dxa"/>
          </w:tcPr>
          <w:p w:rsidR="00590A08" w:rsidRPr="00221766" w:rsidRDefault="00590A08" w:rsidP="00590A08">
            <w:pPr>
              <w:rPr>
                <w:b/>
                <w:bCs/>
                <w:sz w:val="16"/>
                <w:szCs w:val="16"/>
              </w:rPr>
            </w:pPr>
            <w:r w:rsidRPr="00221766">
              <w:rPr>
                <w:sz w:val="16"/>
                <w:szCs w:val="16"/>
              </w:rPr>
              <w:t>1 очередь</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ст. Островское</w:t>
            </w:r>
          </w:p>
        </w:tc>
        <w:tc>
          <w:tcPr>
            <w:tcW w:w="5040" w:type="dxa"/>
          </w:tcPr>
          <w:p w:rsidR="00590A08" w:rsidRPr="00221766" w:rsidRDefault="00590A08" w:rsidP="00590A08">
            <w:pPr>
              <w:rPr>
                <w:bCs/>
                <w:color w:val="FF0000"/>
                <w:sz w:val="16"/>
                <w:szCs w:val="16"/>
              </w:rPr>
            </w:pPr>
            <w:r w:rsidRPr="00221766">
              <w:rPr>
                <w:bCs/>
                <w:sz w:val="16"/>
                <w:szCs w:val="16"/>
              </w:rPr>
              <w:t>Строительство резервной скважины производительностью-4,0м</w:t>
            </w:r>
            <w:r w:rsidRPr="00221766">
              <w:rPr>
                <w:bCs/>
                <w:sz w:val="16"/>
                <w:szCs w:val="16"/>
                <w:vertAlign w:val="superscript"/>
              </w:rPr>
              <w:t xml:space="preserve">3 </w:t>
            </w:r>
            <w:r w:rsidRPr="00221766">
              <w:rPr>
                <w:bCs/>
                <w:sz w:val="16"/>
                <w:szCs w:val="16"/>
              </w:rPr>
              <w:t xml:space="preserve">/час </w:t>
            </w:r>
          </w:p>
        </w:tc>
        <w:tc>
          <w:tcPr>
            <w:tcW w:w="2055" w:type="dxa"/>
          </w:tcPr>
          <w:p w:rsidR="00590A08" w:rsidRPr="00221766" w:rsidRDefault="00590A08" w:rsidP="00590A08">
            <w:pPr>
              <w:rPr>
                <w:b/>
                <w:bCs/>
                <w:sz w:val="16"/>
                <w:szCs w:val="16"/>
              </w:rPr>
            </w:pPr>
            <w:r w:rsidRPr="00221766">
              <w:rPr>
                <w:sz w:val="16"/>
                <w:szCs w:val="16"/>
              </w:rPr>
              <w:t>1 очередь</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с. Хомутово</w:t>
            </w:r>
          </w:p>
        </w:tc>
        <w:tc>
          <w:tcPr>
            <w:tcW w:w="5040" w:type="dxa"/>
          </w:tcPr>
          <w:p w:rsidR="00590A08" w:rsidRPr="00221766" w:rsidRDefault="00590A08" w:rsidP="00590A08">
            <w:pPr>
              <w:rPr>
                <w:bCs/>
                <w:color w:val="FF0000"/>
                <w:sz w:val="16"/>
                <w:szCs w:val="16"/>
              </w:rPr>
            </w:pPr>
            <w:r w:rsidRPr="00221766">
              <w:rPr>
                <w:bCs/>
                <w:sz w:val="16"/>
                <w:szCs w:val="16"/>
              </w:rPr>
              <w:t>Строительство резервной скважины производительностью-6,0м</w:t>
            </w:r>
            <w:r w:rsidRPr="00221766">
              <w:rPr>
                <w:bCs/>
                <w:sz w:val="16"/>
                <w:szCs w:val="16"/>
                <w:vertAlign w:val="superscript"/>
              </w:rPr>
              <w:t xml:space="preserve">3 </w:t>
            </w:r>
            <w:r w:rsidRPr="00221766">
              <w:rPr>
                <w:bCs/>
                <w:sz w:val="16"/>
                <w:szCs w:val="16"/>
              </w:rPr>
              <w:t xml:space="preserve">/час </w:t>
            </w:r>
          </w:p>
        </w:tc>
        <w:tc>
          <w:tcPr>
            <w:tcW w:w="2055" w:type="dxa"/>
          </w:tcPr>
          <w:p w:rsidR="00590A08" w:rsidRPr="00221766" w:rsidRDefault="00590A08" w:rsidP="00590A08">
            <w:pPr>
              <w:rPr>
                <w:b/>
                <w:bCs/>
                <w:sz w:val="16"/>
                <w:szCs w:val="16"/>
              </w:rPr>
            </w:pPr>
            <w:r w:rsidRPr="00221766">
              <w:rPr>
                <w:sz w:val="16"/>
                <w:szCs w:val="16"/>
              </w:rPr>
              <w:t>1 очередь</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с. Климово</w:t>
            </w:r>
          </w:p>
        </w:tc>
        <w:tc>
          <w:tcPr>
            <w:tcW w:w="5040" w:type="dxa"/>
          </w:tcPr>
          <w:p w:rsidR="00590A08" w:rsidRPr="00221766" w:rsidRDefault="00590A08" w:rsidP="00590A08">
            <w:pPr>
              <w:rPr>
                <w:bCs/>
                <w:color w:val="FF0000"/>
                <w:sz w:val="16"/>
                <w:szCs w:val="16"/>
              </w:rPr>
            </w:pPr>
            <w:r w:rsidRPr="00221766">
              <w:rPr>
                <w:bCs/>
                <w:sz w:val="16"/>
                <w:szCs w:val="16"/>
              </w:rPr>
              <w:t>Строительство резервной скважины производительностью-5,0м</w:t>
            </w:r>
            <w:r w:rsidRPr="00221766">
              <w:rPr>
                <w:bCs/>
                <w:sz w:val="16"/>
                <w:szCs w:val="16"/>
                <w:vertAlign w:val="superscript"/>
              </w:rPr>
              <w:t xml:space="preserve">3 </w:t>
            </w:r>
            <w:r w:rsidRPr="00221766">
              <w:rPr>
                <w:bCs/>
                <w:sz w:val="16"/>
                <w:szCs w:val="16"/>
              </w:rPr>
              <w:t xml:space="preserve">/час </w:t>
            </w:r>
          </w:p>
        </w:tc>
        <w:tc>
          <w:tcPr>
            <w:tcW w:w="2055" w:type="dxa"/>
          </w:tcPr>
          <w:p w:rsidR="00590A08" w:rsidRPr="00221766" w:rsidRDefault="00590A08" w:rsidP="00590A08">
            <w:pPr>
              <w:rPr>
                <w:b/>
                <w:bCs/>
                <w:sz w:val="16"/>
                <w:szCs w:val="16"/>
              </w:rPr>
            </w:pPr>
            <w:r w:rsidRPr="00221766">
              <w:rPr>
                <w:sz w:val="16"/>
                <w:szCs w:val="16"/>
              </w:rPr>
              <w:t>1 очередь</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 xml:space="preserve"> </w:t>
            </w:r>
            <w:proofErr w:type="gramStart"/>
            <w:r w:rsidRPr="00221766">
              <w:rPr>
                <w:bCs/>
                <w:sz w:val="16"/>
                <w:szCs w:val="16"/>
              </w:rPr>
              <w:t>с</w:t>
            </w:r>
            <w:proofErr w:type="gramEnd"/>
            <w:r w:rsidRPr="00221766">
              <w:rPr>
                <w:bCs/>
                <w:sz w:val="16"/>
                <w:szCs w:val="16"/>
              </w:rPr>
              <w:t>. Красная поляна</w:t>
            </w:r>
          </w:p>
        </w:tc>
        <w:tc>
          <w:tcPr>
            <w:tcW w:w="5040" w:type="dxa"/>
          </w:tcPr>
          <w:p w:rsidR="00590A08" w:rsidRPr="00221766" w:rsidRDefault="00590A08" w:rsidP="00590A08">
            <w:pPr>
              <w:rPr>
                <w:bCs/>
                <w:color w:val="FF0000"/>
                <w:sz w:val="16"/>
                <w:szCs w:val="16"/>
              </w:rPr>
            </w:pPr>
            <w:r w:rsidRPr="00221766">
              <w:rPr>
                <w:bCs/>
                <w:sz w:val="16"/>
                <w:szCs w:val="16"/>
              </w:rPr>
              <w:t>Строительство резервной скважины производительностью-12,0м</w:t>
            </w:r>
            <w:r w:rsidRPr="00221766">
              <w:rPr>
                <w:bCs/>
                <w:sz w:val="16"/>
                <w:szCs w:val="16"/>
                <w:vertAlign w:val="superscript"/>
              </w:rPr>
              <w:t xml:space="preserve">3 </w:t>
            </w:r>
            <w:r w:rsidRPr="00221766">
              <w:rPr>
                <w:bCs/>
                <w:sz w:val="16"/>
                <w:szCs w:val="16"/>
              </w:rPr>
              <w:t xml:space="preserve">/час </w:t>
            </w:r>
          </w:p>
        </w:tc>
        <w:tc>
          <w:tcPr>
            <w:tcW w:w="2055" w:type="dxa"/>
          </w:tcPr>
          <w:p w:rsidR="00590A08" w:rsidRPr="00221766" w:rsidRDefault="00590A08" w:rsidP="00590A08">
            <w:pPr>
              <w:rPr>
                <w:b/>
                <w:bCs/>
                <w:sz w:val="16"/>
                <w:szCs w:val="16"/>
              </w:rPr>
            </w:pPr>
            <w:r w:rsidRPr="00221766">
              <w:rPr>
                <w:sz w:val="16"/>
                <w:szCs w:val="16"/>
              </w:rPr>
              <w:t>1 очередь</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 xml:space="preserve"> с. Юрьево</w:t>
            </w:r>
          </w:p>
        </w:tc>
        <w:tc>
          <w:tcPr>
            <w:tcW w:w="5040" w:type="dxa"/>
          </w:tcPr>
          <w:p w:rsidR="00590A08" w:rsidRPr="00221766" w:rsidRDefault="00590A08" w:rsidP="00590A08">
            <w:pPr>
              <w:rPr>
                <w:bCs/>
                <w:color w:val="FF0000"/>
                <w:sz w:val="16"/>
                <w:szCs w:val="16"/>
              </w:rPr>
            </w:pPr>
            <w:r w:rsidRPr="00221766">
              <w:rPr>
                <w:bCs/>
                <w:sz w:val="16"/>
                <w:szCs w:val="16"/>
              </w:rPr>
              <w:t>Строительство резервной скважины производительностью-5,0м</w:t>
            </w:r>
            <w:r w:rsidRPr="00221766">
              <w:rPr>
                <w:bCs/>
                <w:sz w:val="16"/>
                <w:szCs w:val="16"/>
                <w:vertAlign w:val="superscript"/>
              </w:rPr>
              <w:t xml:space="preserve">3 </w:t>
            </w:r>
            <w:r w:rsidRPr="00221766">
              <w:rPr>
                <w:bCs/>
                <w:sz w:val="16"/>
                <w:szCs w:val="16"/>
              </w:rPr>
              <w:t xml:space="preserve">/час </w:t>
            </w:r>
          </w:p>
        </w:tc>
        <w:tc>
          <w:tcPr>
            <w:tcW w:w="2055" w:type="dxa"/>
          </w:tcPr>
          <w:p w:rsidR="00590A08" w:rsidRPr="00221766" w:rsidRDefault="00590A08" w:rsidP="00590A08">
            <w:pPr>
              <w:rPr>
                <w:b/>
                <w:bCs/>
                <w:sz w:val="16"/>
                <w:szCs w:val="16"/>
              </w:rPr>
            </w:pPr>
            <w:r w:rsidRPr="00221766">
              <w:rPr>
                <w:sz w:val="16"/>
                <w:szCs w:val="16"/>
              </w:rPr>
              <w:t>1 очередь</w:t>
            </w:r>
          </w:p>
        </w:tc>
      </w:tr>
      <w:tr w:rsidR="00590A08" w:rsidRPr="00221766" w:rsidTr="00590A08">
        <w:trPr>
          <w:trHeight w:val="340"/>
          <w:jc w:val="center"/>
        </w:trPr>
        <w:tc>
          <w:tcPr>
            <w:tcW w:w="2756" w:type="dxa"/>
          </w:tcPr>
          <w:p w:rsidR="00590A08" w:rsidRPr="00221766" w:rsidRDefault="00590A08" w:rsidP="00590A08">
            <w:pPr>
              <w:rPr>
                <w:b/>
                <w:bCs/>
                <w:sz w:val="16"/>
                <w:szCs w:val="16"/>
              </w:rPr>
            </w:pPr>
            <w:r w:rsidRPr="00221766">
              <w:rPr>
                <w:bCs/>
                <w:sz w:val="16"/>
                <w:szCs w:val="16"/>
              </w:rPr>
              <w:t>Все населённые пункты</w:t>
            </w:r>
          </w:p>
        </w:tc>
        <w:tc>
          <w:tcPr>
            <w:tcW w:w="5040" w:type="dxa"/>
          </w:tcPr>
          <w:p w:rsidR="00590A08" w:rsidRPr="00221766" w:rsidRDefault="00590A08" w:rsidP="00590A08">
            <w:pPr>
              <w:rPr>
                <w:bCs/>
                <w:sz w:val="16"/>
                <w:szCs w:val="16"/>
              </w:rPr>
            </w:pPr>
            <w:r w:rsidRPr="00221766">
              <w:rPr>
                <w:bCs/>
                <w:sz w:val="16"/>
                <w:szCs w:val="16"/>
              </w:rPr>
              <w:t>Проведение анализа питьевой воды из всех источников (скважины, колодцы, родники)</w:t>
            </w:r>
          </w:p>
          <w:p w:rsidR="00590A08" w:rsidRPr="00221766" w:rsidRDefault="00590A08" w:rsidP="00590A08">
            <w:pPr>
              <w:rPr>
                <w:b/>
                <w:bCs/>
                <w:sz w:val="16"/>
                <w:szCs w:val="16"/>
              </w:rPr>
            </w:pPr>
            <w:r w:rsidRPr="00221766">
              <w:rPr>
                <w:bCs/>
                <w:sz w:val="16"/>
                <w:szCs w:val="16"/>
              </w:rPr>
              <w:t>Разработка проектов ЗСО</w:t>
            </w:r>
          </w:p>
        </w:tc>
        <w:tc>
          <w:tcPr>
            <w:tcW w:w="2055" w:type="dxa"/>
          </w:tcPr>
          <w:p w:rsidR="00590A08" w:rsidRPr="00221766" w:rsidRDefault="00590A08" w:rsidP="00590A08">
            <w:pPr>
              <w:rPr>
                <w:b/>
                <w:bCs/>
                <w:sz w:val="16"/>
                <w:szCs w:val="16"/>
              </w:rPr>
            </w:pPr>
            <w:r w:rsidRPr="00221766">
              <w:rPr>
                <w:sz w:val="16"/>
                <w:szCs w:val="16"/>
              </w:rPr>
              <w:t>1 очередь</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rFonts w:eastAsia="Calibri"/>
                <w:color w:val="000000"/>
                <w:sz w:val="16"/>
                <w:szCs w:val="16"/>
              </w:rPr>
              <w:t xml:space="preserve">д. </w:t>
            </w:r>
            <w:proofErr w:type="spellStart"/>
            <w:r w:rsidRPr="00221766">
              <w:rPr>
                <w:rFonts w:eastAsia="Calibri"/>
                <w:color w:val="000000"/>
                <w:sz w:val="16"/>
                <w:szCs w:val="16"/>
              </w:rPr>
              <w:t>Гуляевка</w:t>
            </w:r>
            <w:proofErr w:type="spellEnd"/>
          </w:p>
        </w:tc>
        <w:tc>
          <w:tcPr>
            <w:tcW w:w="5040" w:type="dxa"/>
          </w:tcPr>
          <w:p w:rsidR="00590A08" w:rsidRPr="00221766" w:rsidRDefault="00590A08" w:rsidP="00590A08">
            <w:pPr>
              <w:rPr>
                <w:bCs/>
                <w:sz w:val="16"/>
                <w:szCs w:val="16"/>
              </w:rPr>
            </w:pPr>
            <w:r w:rsidRPr="00221766">
              <w:rPr>
                <w:bCs/>
                <w:sz w:val="16"/>
                <w:szCs w:val="16"/>
              </w:rPr>
              <w:t>Реконструкция водопроводных сетей 5,46 км</w:t>
            </w:r>
          </w:p>
        </w:tc>
        <w:tc>
          <w:tcPr>
            <w:tcW w:w="2055" w:type="dxa"/>
          </w:tcPr>
          <w:p w:rsidR="00590A08" w:rsidRPr="00221766" w:rsidRDefault="00590A08" w:rsidP="00590A08">
            <w:pPr>
              <w:rPr>
                <w:sz w:val="16"/>
                <w:szCs w:val="16"/>
              </w:rPr>
            </w:pPr>
            <w:r w:rsidRPr="00221766">
              <w:rPr>
                <w:sz w:val="16"/>
                <w:szCs w:val="16"/>
              </w:rPr>
              <w:t>1 очередь/ расчётный срок</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rFonts w:eastAsia="Calibri"/>
                <w:sz w:val="16"/>
                <w:szCs w:val="16"/>
              </w:rPr>
              <w:t>д. Новосёлки</w:t>
            </w:r>
            <w:r w:rsidRPr="00221766">
              <w:rPr>
                <w:bCs/>
                <w:sz w:val="16"/>
                <w:szCs w:val="16"/>
              </w:rPr>
              <w:t xml:space="preserve"> </w:t>
            </w:r>
          </w:p>
        </w:tc>
        <w:tc>
          <w:tcPr>
            <w:tcW w:w="5040" w:type="dxa"/>
          </w:tcPr>
          <w:p w:rsidR="00590A08" w:rsidRPr="00221766" w:rsidRDefault="00590A08" w:rsidP="00590A08">
            <w:pPr>
              <w:rPr>
                <w:bCs/>
                <w:sz w:val="16"/>
                <w:szCs w:val="16"/>
              </w:rPr>
            </w:pPr>
            <w:r w:rsidRPr="00221766">
              <w:rPr>
                <w:bCs/>
                <w:sz w:val="16"/>
                <w:szCs w:val="16"/>
              </w:rPr>
              <w:t>Реконструкция водопроводных сетей 1,50 км</w:t>
            </w:r>
          </w:p>
        </w:tc>
        <w:tc>
          <w:tcPr>
            <w:tcW w:w="2055" w:type="dxa"/>
          </w:tcPr>
          <w:p w:rsidR="00590A08" w:rsidRPr="00221766" w:rsidRDefault="00590A08" w:rsidP="00590A08">
            <w:pPr>
              <w:rPr>
                <w:sz w:val="16"/>
                <w:szCs w:val="16"/>
              </w:rPr>
            </w:pPr>
            <w:r w:rsidRPr="00221766">
              <w:rPr>
                <w:sz w:val="16"/>
                <w:szCs w:val="16"/>
              </w:rPr>
              <w:t>1 очередь/ расчётный срок</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ст. Островское</w:t>
            </w:r>
          </w:p>
        </w:tc>
        <w:tc>
          <w:tcPr>
            <w:tcW w:w="5040" w:type="dxa"/>
          </w:tcPr>
          <w:p w:rsidR="00590A08" w:rsidRPr="00221766" w:rsidRDefault="00590A08" w:rsidP="00590A08">
            <w:pPr>
              <w:rPr>
                <w:bCs/>
                <w:sz w:val="16"/>
                <w:szCs w:val="16"/>
              </w:rPr>
            </w:pPr>
            <w:r w:rsidRPr="00221766">
              <w:rPr>
                <w:bCs/>
                <w:sz w:val="16"/>
                <w:szCs w:val="16"/>
              </w:rPr>
              <w:t>Реконструкция водопроводных сетей 1,00 км</w:t>
            </w:r>
          </w:p>
        </w:tc>
        <w:tc>
          <w:tcPr>
            <w:tcW w:w="2055" w:type="dxa"/>
          </w:tcPr>
          <w:p w:rsidR="00590A08" w:rsidRPr="00221766" w:rsidRDefault="00590A08" w:rsidP="00590A08">
            <w:pPr>
              <w:rPr>
                <w:sz w:val="16"/>
                <w:szCs w:val="16"/>
              </w:rPr>
            </w:pPr>
            <w:r w:rsidRPr="00221766">
              <w:rPr>
                <w:sz w:val="16"/>
                <w:szCs w:val="16"/>
              </w:rPr>
              <w:t>1 очередь/ расчётный срок</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 xml:space="preserve">с. Климово  </w:t>
            </w:r>
          </w:p>
        </w:tc>
        <w:tc>
          <w:tcPr>
            <w:tcW w:w="5040" w:type="dxa"/>
          </w:tcPr>
          <w:p w:rsidR="00590A08" w:rsidRPr="00221766" w:rsidRDefault="00590A08" w:rsidP="00590A08">
            <w:pPr>
              <w:rPr>
                <w:bCs/>
                <w:sz w:val="16"/>
                <w:szCs w:val="16"/>
              </w:rPr>
            </w:pPr>
            <w:r w:rsidRPr="00221766">
              <w:rPr>
                <w:bCs/>
                <w:sz w:val="16"/>
                <w:szCs w:val="16"/>
              </w:rPr>
              <w:t>Реконструкция водопроводных сетей 5,10 км</w:t>
            </w:r>
          </w:p>
        </w:tc>
        <w:tc>
          <w:tcPr>
            <w:tcW w:w="2055" w:type="dxa"/>
          </w:tcPr>
          <w:p w:rsidR="00590A08" w:rsidRPr="00221766" w:rsidRDefault="00590A08" w:rsidP="00590A08">
            <w:pPr>
              <w:rPr>
                <w:sz w:val="16"/>
                <w:szCs w:val="16"/>
              </w:rPr>
            </w:pPr>
            <w:r w:rsidRPr="00221766">
              <w:rPr>
                <w:sz w:val="16"/>
                <w:szCs w:val="16"/>
              </w:rPr>
              <w:t>1 очередь/ расчётный срок</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с. Хомутово</w:t>
            </w:r>
          </w:p>
        </w:tc>
        <w:tc>
          <w:tcPr>
            <w:tcW w:w="5040" w:type="dxa"/>
          </w:tcPr>
          <w:p w:rsidR="00590A08" w:rsidRPr="00221766" w:rsidRDefault="00590A08" w:rsidP="00590A08">
            <w:pPr>
              <w:rPr>
                <w:bCs/>
                <w:sz w:val="16"/>
                <w:szCs w:val="16"/>
              </w:rPr>
            </w:pPr>
            <w:r w:rsidRPr="00221766">
              <w:rPr>
                <w:bCs/>
                <w:sz w:val="16"/>
                <w:szCs w:val="16"/>
              </w:rPr>
              <w:t>Реконструкция водопроводных сетей 3,50 км</w:t>
            </w:r>
          </w:p>
        </w:tc>
        <w:tc>
          <w:tcPr>
            <w:tcW w:w="2055" w:type="dxa"/>
          </w:tcPr>
          <w:p w:rsidR="00590A08" w:rsidRPr="00221766" w:rsidRDefault="00590A08" w:rsidP="00590A08">
            <w:pPr>
              <w:rPr>
                <w:sz w:val="16"/>
                <w:szCs w:val="16"/>
              </w:rPr>
            </w:pPr>
            <w:r w:rsidRPr="00221766">
              <w:rPr>
                <w:sz w:val="16"/>
                <w:szCs w:val="16"/>
              </w:rPr>
              <w:t>1 очередь/ расчётный срок</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 xml:space="preserve"> </w:t>
            </w:r>
            <w:proofErr w:type="gramStart"/>
            <w:r w:rsidRPr="00221766">
              <w:rPr>
                <w:bCs/>
                <w:sz w:val="16"/>
                <w:szCs w:val="16"/>
              </w:rPr>
              <w:t>с</w:t>
            </w:r>
            <w:proofErr w:type="gramEnd"/>
            <w:r w:rsidRPr="00221766">
              <w:rPr>
                <w:bCs/>
                <w:sz w:val="16"/>
                <w:szCs w:val="16"/>
              </w:rPr>
              <w:t>. Красная поляна</w:t>
            </w:r>
          </w:p>
        </w:tc>
        <w:tc>
          <w:tcPr>
            <w:tcW w:w="5040" w:type="dxa"/>
          </w:tcPr>
          <w:p w:rsidR="00590A08" w:rsidRPr="00221766" w:rsidRDefault="00590A08" w:rsidP="00590A08">
            <w:pPr>
              <w:rPr>
                <w:bCs/>
                <w:sz w:val="16"/>
                <w:szCs w:val="16"/>
              </w:rPr>
            </w:pPr>
            <w:r w:rsidRPr="00221766">
              <w:rPr>
                <w:bCs/>
                <w:sz w:val="16"/>
                <w:szCs w:val="16"/>
              </w:rPr>
              <w:t>Реконструкция водопроводных сетей 6,30 км</w:t>
            </w:r>
          </w:p>
        </w:tc>
        <w:tc>
          <w:tcPr>
            <w:tcW w:w="2055" w:type="dxa"/>
          </w:tcPr>
          <w:p w:rsidR="00590A08" w:rsidRPr="00221766" w:rsidRDefault="00590A08" w:rsidP="00590A08">
            <w:pPr>
              <w:rPr>
                <w:sz w:val="16"/>
                <w:szCs w:val="16"/>
              </w:rPr>
            </w:pPr>
            <w:r w:rsidRPr="00221766">
              <w:rPr>
                <w:sz w:val="16"/>
                <w:szCs w:val="16"/>
              </w:rPr>
              <w:t>1 очередь/ расчётный срок</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 xml:space="preserve"> с. Юрьево</w:t>
            </w:r>
          </w:p>
        </w:tc>
        <w:tc>
          <w:tcPr>
            <w:tcW w:w="5040" w:type="dxa"/>
          </w:tcPr>
          <w:p w:rsidR="00590A08" w:rsidRPr="00221766" w:rsidRDefault="00590A08" w:rsidP="00590A08">
            <w:pPr>
              <w:rPr>
                <w:bCs/>
                <w:sz w:val="16"/>
                <w:szCs w:val="16"/>
              </w:rPr>
            </w:pPr>
            <w:r w:rsidRPr="00221766">
              <w:rPr>
                <w:bCs/>
                <w:sz w:val="16"/>
                <w:szCs w:val="16"/>
              </w:rPr>
              <w:t>Реконструкция водопроводных сетей 3,20 км</w:t>
            </w:r>
          </w:p>
        </w:tc>
        <w:tc>
          <w:tcPr>
            <w:tcW w:w="2055" w:type="dxa"/>
          </w:tcPr>
          <w:p w:rsidR="00590A08" w:rsidRPr="00221766" w:rsidRDefault="00590A08" w:rsidP="00590A08">
            <w:pPr>
              <w:rPr>
                <w:sz w:val="16"/>
                <w:szCs w:val="16"/>
              </w:rPr>
            </w:pPr>
            <w:r w:rsidRPr="00221766">
              <w:rPr>
                <w:sz w:val="16"/>
                <w:szCs w:val="16"/>
              </w:rPr>
              <w:t>1 очередь/ расчётный срок</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Все населённые пункты</w:t>
            </w:r>
          </w:p>
        </w:tc>
        <w:tc>
          <w:tcPr>
            <w:tcW w:w="5040" w:type="dxa"/>
          </w:tcPr>
          <w:p w:rsidR="00590A08" w:rsidRPr="00221766" w:rsidRDefault="00590A08" w:rsidP="00590A08">
            <w:pPr>
              <w:rPr>
                <w:bCs/>
                <w:sz w:val="16"/>
                <w:szCs w:val="16"/>
              </w:rPr>
            </w:pPr>
            <w:r w:rsidRPr="00221766">
              <w:rPr>
                <w:bCs/>
                <w:sz w:val="16"/>
                <w:szCs w:val="16"/>
              </w:rPr>
              <w:t>Тампонаж бесхозных скважин</w:t>
            </w:r>
          </w:p>
        </w:tc>
        <w:tc>
          <w:tcPr>
            <w:tcW w:w="2055" w:type="dxa"/>
          </w:tcPr>
          <w:p w:rsidR="00590A08" w:rsidRPr="00221766" w:rsidRDefault="00590A08" w:rsidP="00590A08">
            <w:pPr>
              <w:rPr>
                <w:sz w:val="16"/>
                <w:szCs w:val="16"/>
              </w:rPr>
            </w:pPr>
            <w:r w:rsidRPr="00221766">
              <w:rPr>
                <w:sz w:val="16"/>
                <w:szCs w:val="16"/>
              </w:rPr>
              <w:t>1 очередь</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rFonts w:eastAsia="Calibri"/>
                <w:color w:val="000000"/>
                <w:sz w:val="16"/>
                <w:szCs w:val="16"/>
              </w:rPr>
              <w:t xml:space="preserve">д. </w:t>
            </w:r>
            <w:proofErr w:type="spellStart"/>
            <w:r w:rsidRPr="00221766">
              <w:rPr>
                <w:rFonts w:eastAsia="Calibri"/>
                <w:color w:val="000000"/>
                <w:sz w:val="16"/>
                <w:szCs w:val="16"/>
              </w:rPr>
              <w:t>Гуляевка</w:t>
            </w:r>
            <w:proofErr w:type="spellEnd"/>
          </w:p>
        </w:tc>
        <w:tc>
          <w:tcPr>
            <w:tcW w:w="5040" w:type="dxa"/>
          </w:tcPr>
          <w:p w:rsidR="00590A08" w:rsidRPr="00221766" w:rsidRDefault="00590A08" w:rsidP="00590A08">
            <w:pPr>
              <w:rPr>
                <w:bCs/>
                <w:color w:val="000000"/>
                <w:sz w:val="16"/>
                <w:szCs w:val="16"/>
              </w:rPr>
            </w:pPr>
            <w:r w:rsidRPr="00221766">
              <w:rPr>
                <w:bCs/>
                <w:color w:val="000000"/>
                <w:sz w:val="16"/>
                <w:szCs w:val="16"/>
              </w:rPr>
              <w:t>Строительство водопроводных сетей 3,40 км</w:t>
            </w:r>
          </w:p>
        </w:tc>
        <w:tc>
          <w:tcPr>
            <w:tcW w:w="2055" w:type="dxa"/>
          </w:tcPr>
          <w:p w:rsidR="00590A08" w:rsidRPr="00221766" w:rsidRDefault="00590A08" w:rsidP="00590A08">
            <w:pPr>
              <w:rPr>
                <w:sz w:val="16"/>
                <w:szCs w:val="16"/>
              </w:rPr>
            </w:pPr>
            <w:r w:rsidRPr="00221766">
              <w:rPr>
                <w:sz w:val="16"/>
                <w:szCs w:val="16"/>
              </w:rPr>
              <w:t xml:space="preserve">расчетный срок </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 xml:space="preserve">д. </w:t>
            </w:r>
            <w:r w:rsidRPr="00221766">
              <w:rPr>
                <w:rFonts w:eastAsia="Calibri"/>
                <w:sz w:val="16"/>
                <w:szCs w:val="16"/>
              </w:rPr>
              <w:t>Логиново</w:t>
            </w:r>
            <w:r w:rsidRPr="00221766">
              <w:rPr>
                <w:bCs/>
                <w:sz w:val="16"/>
                <w:szCs w:val="16"/>
              </w:rPr>
              <w:t xml:space="preserve"> </w:t>
            </w:r>
          </w:p>
        </w:tc>
        <w:tc>
          <w:tcPr>
            <w:tcW w:w="5040" w:type="dxa"/>
          </w:tcPr>
          <w:p w:rsidR="00590A08" w:rsidRPr="00221766" w:rsidRDefault="00590A08" w:rsidP="00590A08">
            <w:pPr>
              <w:rPr>
                <w:bCs/>
                <w:color w:val="000000"/>
                <w:sz w:val="16"/>
                <w:szCs w:val="16"/>
              </w:rPr>
            </w:pPr>
            <w:r w:rsidRPr="00221766">
              <w:rPr>
                <w:bCs/>
                <w:color w:val="000000"/>
                <w:sz w:val="16"/>
                <w:szCs w:val="16"/>
              </w:rPr>
              <w:t>Строительство водопроводных сетей 1,50 км</w:t>
            </w:r>
          </w:p>
        </w:tc>
        <w:tc>
          <w:tcPr>
            <w:tcW w:w="2055" w:type="dxa"/>
          </w:tcPr>
          <w:p w:rsidR="00590A08" w:rsidRPr="00221766" w:rsidRDefault="00590A08" w:rsidP="00590A08">
            <w:pPr>
              <w:rPr>
                <w:sz w:val="16"/>
                <w:szCs w:val="16"/>
              </w:rPr>
            </w:pPr>
            <w:r w:rsidRPr="00221766">
              <w:rPr>
                <w:sz w:val="16"/>
                <w:szCs w:val="16"/>
              </w:rPr>
              <w:t xml:space="preserve">расчетный срок </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rFonts w:eastAsia="Calibri"/>
                <w:sz w:val="16"/>
                <w:szCs w:val="16"/>
              </w:rPr>
              <w:t>д. Новосёлки</w:t>
            </w:r>
            <w:r w:rsidRPr="00221766">
              <w:rPr>
                <w:bCs/>
                <w:sz w:val="16"/>
                <w:szCs w:val="16"/>
              </w:rPr>
              <w:t xml:space="preserve"> </w:t>
            </w:r>
          </w:p>
        </w:tc>
        <w:tc>
          <w:tcPr>
            <w:tcW w:w="5040" w:type="dxa"/>
          </w:tcPr>
          <w:p w:rsidR="00590A08" w:rsidRPr="00221766" w:rsidRDefault="00590A08" w:rsidP="00590A08">
            <w:pPr>
              <w:rPr>
                <w:bCs/>
                <w:color w:val="000000"/>
                <w:sz w:val="16"/>
                <w:szCs w:val="16"/>
              </w:rPr>
            </w:pPr>
            <w:r w:rsidRPr="00221766">
              <w:rPr>
                <w:bCs/>
                <w:color w:val="000000"/>
                <w:sz w:val="16"/>
                <w:szCs w:val="16"/>
              </w:rPr>
              <w:t>Строительство водопроводных сетей 0,80 км</w:t>
            </w:r>
          </w:p>
        </w:tc>
        <w:tc>
          <w:tcPr>
            <w:tcW w:w="2055" w:type="dxa"/>
          </w:tcPr>
          <w:p w:rsidR="00590A08" w:rsidRPr="00221766" w:rsidRDefault="00590A08" w:rsidP="00590A08">
            <w:pPr>
              <w:rPr>
                <w:sz w:val="16"/>
                <w:szCs w:val="16"/>
              </w:rPr>
            </w:pPr>
            <w:r w:rsidRPr="00221766">
              <w:rPr>
                <w:sz w:val="16"/>
                <w:szCs w:val="16"/>
              </w:rPr>
              <w:t xml:space="preserve">расчетный срок </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ст. Островское</w:t>
            </w:r>
          </w:p>
        </w:tc>
        <w:tc>
          <w:tcPr>
            <w:tcW w:w="5040" w:type="dxa"/>
          </w:tcPr>
          <w:p w:rsidR="00590A08" w:rsidRPr="00221766" w:rsidRDefault="00590A08" w:rsidP="00590A08">
            <w:pPr>
              <w:rPr>
                <w:bCs/>
                <w:color w:val="000000"/>
                <w:sz w:val="16"/>
                <w:szCs w:val="16"/>
              </w:rPr>
            </w:pPr>
            <w:r w:rsidRPr="00221766">
              <w:rPr>
                <w:bCs/>
                <w:color w:val="000000"/>
                <w:sz w:val="16"/>
                <w:szCs w:val="16"/>
              </w:rPr>
              <w:t>Строительство водопроводных сетей 1,00 км</w:t>
            </w:r>
          </w:p>
        </w:tc>
        <w:tc>
          <w:tcPr>
            <w:tcW w:w="2055" w:type="dxa"/>
          </w:tcPr>
          <w:p w:rsidR="00590A08" w:rsidRPr="00221766" w:rsidRDefault="00590A08" w:rsidP="00590A08">
            <w:pPr>
              <w:rPr>
                <w:sz w:val="16"/>
                <w:szCs w:val="16"/>
              </w:rPr>
            </w:pPr>
            <w:r w:rsidRPr="00221766">
              <w:rPr>
                <w:sz w:val="16"/>
                <w:szCs w:val="16"/>
              </w:rPr>
              <w:t xml:space="preserve">расчетный срок </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с. Хомутово</w:t>
            </w:r>
          </w:p>
        </w:tc>
        <w:tc>
          <w:tcPr>
            <w:tcW w:w="5040" w:type="dxa"/>
          </w:tcPr>
          <w:p w:rsidR="00590A08" w:rsidRPr="00221766" w:rsidRDefault="00590A08" w:rsidP="00590A08">
            <w:pPr>
              <w:rPr>
                <w:bCs/>
                <w:color w:val="000000"/>
                <w:sz w:val="16"/>
                <w:szCs w:val="16"/>
              </w:rPr>
            </w:pPr>
            <w:r w:rsidRPr="00221766">
              <w:rPr>
                <w:bCs/>
                <w:color w:val="000000"/>
                <w:sz w:val="16"/>
                <w:szCs w:val="16"/>
              </w:rPr>
              <w:t>Строительство водопроводных сетей 2,50 км</w:t>
            </w:r>
          </w:p>
        </w:tc>
        <w:tc>
          <w:tcPr>
            <w:tcW w:w="2055" w:type="dxa"/>
          </w:tcPr>
          <w:p w:rsidR="00590A08" w:rsidRPr="00221766" w:rsidRDefault="00590A08" w:rsidP="00590A08">
            <w:pPr>
              <w:rPr>
                <w:sz w:val="16"/>
                <w:szCs w:val="16"/>
              </w:rPr>
            </w:pPr>
            <w:r w:rsidRPr="00221766">
              <w:rPr>
                <w:sz w:val="16"/>
                <w:szCs w:val="16"/>
              </w:rPr>
              <w:t xml:space="preserve">расчетный срок </w:t>
            </w:r>
          </w:p>
        </w:tc>
      </w:tr>
      <w:tr w:rsidR="00590A08" w:rsidRPr="00221766" w:rsidTr="00590A08">
        <w:trPr>
          <w:trHeight w:val="340"/>
          <w:jc w:val="center"/>
        </w:trPr>
        <w:tc>
          <w:tcPr>
            <w:tcW w:w="2756" w:type="dxa"/>
          </w:tcPr>
          <w:p w:rsidR="00590A08" w:rsidRPr="00221766" w:rsidRDefault="00590A08" w:rsidP="00590A08">
            <w:pPr>
              <w:rPr>
                <w:bCs/>
                <w:sz w:val="16"/>
                <w:szCs w:val="16"/>
              </w:rPr>
            </w:pPr>
            <w:proofErr w:type="gramStart"/>
            <w:r w:rsidRPr="00221766">
              <w:rPr>
                <w:bCs/>
                <w:sz w:val="16"/>
                <w:szCs w:val="16"/>
              </w:rPr>
              <w:t>с</w:t>
            </w:r>
            <w:proofErr w:type="gramEnd"/>
            <w:r w:rsidRPr="00221766">
              <w:rPr>
                <w:bCs/>
                <w:sz w:val="16"/>
                <w:szCs w:val="16"/>
              </w:rPr>
              <w:t>. Красная поляна</w:t>
            </w:r>
          </w:p>
        </w:tc>
        <w:tc>
          <w:tcPr>
            <w:tcW w:w="5040" w:type="dxa"/>
          </w:tcPr>
          <w:p w:rsidR="00590A08" w:rsidRPr="00221766" w:rsidRDefault="00590A08" w:rsidP="00590A08">
            <w:pPr>
              <w:rPr>
                <w:bCs/>
                <w:color w:val="000000"/>
                <w:sz w:val="16"/>
                <w:szCs w:val="16"/>
              </w:rPr>
            </w:pPr>
            <w:r w:rsidRPr="00221766">
              <w:rPr>
                <w:bCs/>
                <w:color w:val="000000"/>
                <w:sz w:val="16"/>
                <w:szCs w:val="16"/>
              </w:rPr>
              <w:t>Строительство водопроводных сетей 4,50 км</w:t>
            </w:r>
          </w:p>
        </w:tc>
        <w:tc>
          <w:tcPr>
            <w:tcW w:w="2055" w:type="dxa"/>
          </w:tcPr>
          <w:p w:rsidR="00590A08" w:rsidRPr="00221766" w:rsidRDefault="00590A08" w:rsidP="00590A08">
            <w:pPr>
              <w:rPr>
                <w:sz w:val="16"/>
                <w:szCs w:val="16"/>
              </w:rPr>
            </w:pPr>
            <w:r w:rsidRPr="00221766">
              <w:rPr>
                <w:sz w:val="16"/>
                <w:szCs w:val="16"/>
              </w:rPr>
              <w:t>расчетный срок</w:t>
            </w:r>
          </w:p>
        </w:tc>
      </w:tr>
      <w:tr w:rsidR="00590A08" w:rsidRPr="00221766" w:rsidTr="00590A08">
        <w:trPr>
          <w:trHeight w:val="340"/>
          <w:jc w:val="center"/>
        </w:trPr>
        <w:tc>
          <w:tcPr>
            <w:tcW w:w="2756" w:type="dxa"/>
          </w:tcPr>
          <w:p w:rsidR="00590A08" w:rsidRPr="00221766" w:rsidRDefault="00590A08" w:rsidP="00590A08">
            <w:pPr>
              <w:rPr>
                <w:bCs/>
                <w:sz w:val="16"/>
                <w:szCs w:val="16"/>
              </w:rPr>
            </w:pPr>
            <w:r w:rsidRPr="00221766">
              <w:rPr>
                <w:bCs/>
                <w:sz w:val="16"/>
                <w:szCs w:val="16"/>
              </w:rPr>
              <w:t>с. Юрьево</w:t>
            </w:r>
          </w:p>
        </w:tc>
        <w:tc>
          <w:tcPr>
            <w:tcW w:w="5040" w:type="dxa"/>
          </w:tcPr>
          <w:p w:rsidR="00590A08" w:rsidRPr="00221766" w:rsidRDefault="00590A08" w:rsidP="00590A08">
            <w:pPr>
              <w:rPr>
                <w:bCs/>
                <w:sz w:val="16"/>
                <w:szCs w:val="16"/>
              </w:rPr>
            </w:pPr>
            <w:r w:rsidRPr="00221766">
              <w:rPr>
                <w:bCs/>
                <w:sz w:val="16"/>
                <w:szCs w:val="16"/>
              </w:rPr>
              <w:t>Строительство водопроводных сетей 1,20 км</w:t>
            </w:r>
          </w:p>
        </w:tc>
        <w:tc>
          <w:tcPr>
            <w:tcW w:w="2055" w:type="dxa"/>
          </w:tcPr>
          <w:p w:rsidR="00590A08" w:rsidRPr="00221766" w:rsidRDefault="00590A08" w:rsidP="00590A08">
            <w:pPr>
              <w:rPr>
                <w:sz w:val="16"/>
                <w:szCs w:val="16"/>
              </w:rPr>
            </w:pPr>
            <w:r w:rsidRPr="00221766">
              <w:rPr>
                <w:sz w:val="16"/>
                <w:szCs w:val="16"/>
              </w:rPr>
              <w:t>расчетный срок</w:t>
            </w:r>
          </w:p>
        </w:tc>
      </w:tr>
    </w:tbl>
    <w:p w:rsidR="00AC5DA4" w:rsidRPr="00221766" w:rsidRDefault="00AC5DA4" w:rsidP="003C5D5F">
      <w:pPr>
        <w:jc w:val="both"/>
        <w:rPr>
          <w:sz w:val="16"/>
          <w:szCs w:val="16"/>
        </w:rPr>
      </w:pPr>
    </w:p>
    <w:p w:rsidR="00AC5DA4" w:rsidRPr="00221766" w:rsidRDefault="00AC5DA4" w:rsidP="003C5D5F">
      <w:pPr>
        <w:jc w:val="both"/>
        <w:rPr>
          <w:sz w:val="16"/>
          <w:szCs w:val="16"/>
        </w:rPr>
      </w:pPr>
    </w:p>
    <w:p w:rsidR="00AC5DA4" w:rsidRPr="00221766" w:rsidRDefault="00AC5DA4" w:rsidP="003C5D5F">
      <w:pPr>
        <w:jc w:val="both"/>
        <w:rPr>
          <w:sz w:val="16"/>
          <w:szCs w:val="16"/>
        </w:rPr>
      </w:pPr>
    </w:p>
    <w:p w:rsidR="00AC5DA4" w:rsidRPr="00221766" w:rsidRDefault="00AC5DA4" w:rsidP="003C5D5F">
      <w:pPr>
        <w:jc w:val="both"/>
        <w:rPr>
          <w:sz w:val="16"/>
          <w:szCs w:val="16"/>
        </w:rPr>
      </w:pPr>
    </w:p>
    <w:p w:rsidR="00221766" w:rsidRPr="00221766" w:rsidRDefault="00221766" w:rsidP="00221766">
      <w:pPr>
        <w:pStyle w:val="10"/>
        <w:keepNext w:val="0"/>
        <w:numPr>
          <w:ilvl w:val="1"/>
          <w:numId w:val="0"/>
        </w:numPr>
        <w:suppressAutoHyphens w:val="0"/>
        <w:spacing w:before="240" w:after="60"/>
        <w:ind w:firstLine="567"/>
        <w:rPr>
          <w:sz w:val="16"/>
          <w:szCs w:val="16"/>
        </w:rPr>
      </w:pPr>
      <w:bookmarkStart w:id="9" w:name="_Toc286850083"/>
      <w:bookmarkStart w:id="10" w:name="_Toc306807607"/>
      <w:r w:rsidRPr="00221766">
        <w:rPr>
          <w:sz w:val="16"/>
          <w:szCs w:val="16"/>
        </w:rPr>
        <w:t>5.2 Обоснование предложений по развитию объектов и сетей водоотведения</w:t>
      </w:r>
      <w:bookmarkEnd w:id="9"/>
      <w:bookmarkEnd w:id="10"/>
    </w:p>
    <w:p w:rsidR="00221766" w:rsidRPr="00221766" w:rsidRDefault="00221766" w:rsidP="00221766">
      <w:pPr>
        <w:jc w:val="center"/>
        <w:rPr>
          <w:i/>
          <w:sz w:val="16"/>
          <w:szCs w:val="16"/>
        </w:rPr>
      </w:pPr>
      <w:r w:rsidRPr="00221766">
        <w:rPr>
          <w:i/>
          <w:sz w:val="16"/>
          <w:szCs w:val="16"/>
        </w:rPr>
        <w:t>Общие положения</w:t>
      </w:r>
    </w:p>
    <w:p w:rsidR="00221766" w:rsidRPr="00221766" w:rsidRDefault="00221766" w:rsidP="00221766">
      <w:pPr>
        <w:ind w:firstLine="720"/>
        <w:jc w:val="both"/>
        <w:rPr>
          <w:sz w:val="16"/>
          <w:szCs w:val="16"/>
        </w:rPr>
      </w:pPr>
      <w:r w:rsidRPr="00221766">
        <w:rPr>
          <w:sz w:val="16"/>
          <w:szCs w:val="16"/>
        </w:rPr>
        <w:t>Раздел «Канализация» генерального плана Островского  сельского поселения  разработан с учетом  градостроительного развития поселения.</w:t>
      </w:r>
    </w:p>
    <w:p w:rsidR="00221766" w:rsidRPr="00221766" w:rsidRDefault="00221766" w:rsidP="00221766">
      <w:pPr>
        <w:ind w:firstLine="720"/>
        <w:jc w:val="both"/>
        <w:rPr>
          <w:sz w:val="16"/>
          <w:szCs w:val="16"/>
        </w:rPr>
      </w:pPr>
      <w:r w:rsidRPr="00221766">
        <w:rPr>
          <w:sz w:val="16"/>
          <w:szCs w:val="16"/>
        </w:rPr>
        <w:t>В материалах генерального плана установлены следующие сроки его реализации:</w:t>
      </w:r>
    </w:p>
    <w:p w:rsidR="00221766" w:rsidRPr="00221766" w:rsidRDefault="00221766" w:rsidP="00221766">
      <w:pPr>
        <w:ind w:firstLine="720"/>
        <w:jc w:val="both"/>
        <w:rPr>
          <w:sz w:val="16"/>
          <w:szCs w:val="16"/>
        </w:rPr>
      </w:pPr>
      <w:r w:rsidRPr="00221766">
        <w:rPr>
          <w:sz w:val="16"/>
          <w:szCs w:val="16"/>
        </w:rPr>
        <w:t>первая очередь генерального плана, на которую определены первоочередные мероприятия – 2020 год;</w:t>
      </w:r>
    </w:p>
    <w:p w:rsidR="00221766" w:rsidRPr="00221766" w:rsidRDefault="00221766" w:rsidP="00221766">
      <w:pPr>
        <w:ind w:firstLine="720"/>
        <w:jc w:val="both"/>
        <w:rPr>
          <w:sz w:val="16"/>
          <w:szCs w:val="16"/>
        </w:rPr>
      </w:pPr>
      <w:r w:rsidRPr="00221766">
        <w:rPr>
          <w:sz w:val="16"/>
          <w:szCs w:val="16"/>
        </w:rPr>
        <w:t>расчетный срок генерального плана, на который определены все основные проектные решения – 2030 год.</w:t>
      </w:r>
    </w:p>
    <w:p w:rsidR="00221766" w:rsidRPr="00221766" w:rsidRDefault="00221766" w:rsidP="00221766">
      <w:pPr>
        <w:ind w:firstLine="720"/>
        <w:jc w:val="both"/>
        <w:rPr>
          <w:sz w:val="16"/>
          <w:szCs w:val="16"/>
        </w:rPr>
      </w:pPr>
      <w:r w:rsidRPr="00221766">
        <w:rPr>
          <w:sz w:val="16"/>
          <w:szCs w:val="16"/>
        </w:rPr>
        <w:t>В основу проектной схемы канализации положены следующие материалы:</w:t>
      </w:r>
    </w:p>
    <w:p w:rsidR="00221766" w:rsidRPr="00221766" w:rsidRDefault="00221766" w:rsidP="00221766">
      <w:pPr>
        <w:ind w:firstLine="720"/>
        <w:jc w:val="both"/>
        <w:rPr>
          <w:sz w:val="16"/>
          <w:szCs w:val="16"/>
        </w:rPr>
      </w:pPr>
      <w:r w:rsidRPr="00221766">
        <w:rPr>
          <w:sz w:val="16"/>
          <w:szCs w:val="16"/>
        </w:rPr>
        <w:t>анкетные данные, предоставленные Администрацией Островского сельского    поселения.</w:t>
      </w:r>
    </w:p>
    <w:p w:rsidR="00221766" w:rsidRPr="00221766" w:rsidRDefault="00221766" w:rsidP="00221766">
      <w:pPr>
        <w:ind w:firstLine="720"/>
        <w:jc w:val="both"/>
        <w:rPr>
          <w:sz w:val="16"/>
          <w:szCs w:val="16"/>
        </w:rPr>
      </w:pPr>
      <w:r w:rsidRPr="00221766">
        <w:rPr>
          <w:sz w:val="16"/>
          <w:szCs w:val="16"/>
        </w:rPr>
        <w:t>Проектные решения в разделе «Канализация» генерального плана являются основанием для разработки последующих стадий проектирования по развитию системы канализации Островского сельского поселения.</w:t>
      </w:r>
    </w:p>
    <w:p w:rsidR="00221766" w:rsidRPr="00221766" w:rsidRDefault="00221766" w:rsidP="00221766">
      <w:pPr>
        <w:ind w:firstLine="720"/>
        <w:jc w:val="both"/>
        <w:rPr>
          <w:sz w:val="16"/>
          <w:szCs w:val="16"/>
        </w:rPr>
      </w:pPr>
      <w:r w:rsidRPr="00221766">
        <w:rPr>
          <w:sz w:val="16"/>
          <w:szCs w:val="16"/>
        </w:rPr>
        <w:t xml:space="preserve">На первую очередь предусматривается канализовать социально-значимые объекты, планируемые к обустройству внутренним водопроводом. </w:t>
      </w:r>
      <w:proofErr w:type="gramStart"/>
      <w:r w:rsidRPr="00221766">
        <w:rPr>
          <w:sz w:val="16"/>
          <w:szCs w:val="16"/>
        </w:rPr>
        <w:t xml:space="preserve">Целесообразно предусмотреть строительство общей централизованной канализации и очистных сооружений в </w:t>
      </w:r>
      <w:r w:rsidRPr="00221766">
        <w:rPr>
          <w:rFonts w:eastAsia="Calibri"/>
          <w:sz w:val="16"/>
          <w:szCs w:val="16"/>
        </w:rPr>
        <w:t xml:space="preserve"> д. </w:t>
      </w:r>
      <w:proofErr w:type="spellStart"/>
      <w:r w:rsidRPr="00221766">
        <w:rPr>
          <w:rFonts w:eastAsia="Calibri"/>
          <w:sz w:val="16"/>
          <w:szCs w:val="16"/>
        </w:rPr>
        <w:t>Гуляевка</w:t>
      </w:r>
      <w:proofErr w:type="spellEnd"/>
      <w:r w:rsidRPr="00221766">
        <w:rPr>
          <w:rFonts w:eastAsia="Calibri"/>
          <w:sz w:val="16"/>
          <w:szCs w:val="16"/>
        </w:rPr>
        <w:t>, д. Логиново, д. Новосёлки, д. Климово, с. Хомутово с. Красная Поляна, с. Юрьево, произвести ремонт и увеличить производительность очистных сооружений на ст. Островское</w:t>
      </w:r>
      <w:r w:rsidRPr="00221766">
        <w:rPr>
          <w:rStyle w:val="2a"/>
          <w:sz w:val="16"/>
          <w:szCs w:val="16"/>
        </w:rPr>
        <w:t>.</w:t>
      </w:r>
      <w:proofErr w:type="gramEnd"/>
      <w:r w:rsidRPr="00221766">
        <w:rPr>
          <w:sz w:val="16"/>
          <w:szCs w:val="16"/>
        </w:rPr>
        <w:t xml:space="preserve"> Технологию очистки определить при рабочем проектировании, принимая наилучшие доступные технологии, отвечающие современным требованиям. </w:t>
      </w:r>
    </w:p>
    <w:p w:rsidR="00221766" w:rsidRPr="00221766" w:rsidRDefault="00221766" w:rsidP="00221766">
      <w:pPr>
        <w:ind w:firstLine="720"/>
        <w:jc w:val="both"/>
        <w:rPr>
          <w:sz w:val="16"/>
          <w:szCs w:val="16"/>
        </w:rPr>
      </w:pPr>
      <w:r w:rsidRPr="00221766">
        <w:rPr>
          <w:sz w:val="16"/>
          <w:szCs w:val="16"/>
        </w:rPr>
        <w:t>Для навозной жижи должны устраиваться непроницаемые для грунтовых и поверхностных вод бетонные сборники, после чего должны проводиться мероприятия по компостированию жижи на удобрения.</w:t>
      </w:r>
    </w:p>
    <w:p w:rsidR="00221766" w:rsidRPr="00221766" w:rsidRDefault="00221766" w:rsidP="00221766">
      <w:pPr>
        <w:ind w:firstLine="709"/>
        <w:jc w:val="both"/>
        <w:rPr>
          <w:color w:val="000000"/>
          <w:sz w:val="16"/>
          <w:szCs w:val="16"/>
        </w:rPr>
      </w:pPr>
      <w:r w:rsidRPr="00221766">
        <w:rPr>
          <w:color w:val="000000"/>
          <w:sz w:val="16"/>
          <w:szCs w:val="16"/>
        </w:rPr>
        <w:t xml:space="preserve">Отвод стоков от  других населенных пунктов Островского сельского поселения предполагается в накопители стоков с дальнейшим вывозом стоков в сливные станции. </w:t>
      </w:r>
      <w:proofErr w:type="gramStart"/>
      <w:r w:rsidRPr="00221766">
        <w:rPr>
          <w:color w:val="000000"/>
          <w:sz w:val="16"/>
          <w:szCs w:val="16"/>
        </w:rPr>
        <w:t xml:space="preserve">Сливные станции предполагается разместить на проектируемых площадках очистных сооружений канализации в </w:t>
      </w:r>
      <w:r w:rsidRPr="00221766">
        <w:rPr>
          <w:rFonts w:eastAsia="Calibri"/>
          <w:color w:val="000000"/>
          <w:sz w:val="16"/>
          <w:szCs w:val="16"/>
        </w:rPr>
        <w:t xml:space="preserve">д. </w:t>
      </w:r>
      <w:proofErr w:type="spellStart"/>
      <w:r w:rsidRPr="00221766">
        <w:rPr>
          <w:rFonts w:eastAsia="Calibri"/>
          <w:color w:val="000000"/>
          <w:sz w:val="16"/>
          <w:szCs w:val="16"/>
        </w:rPr>
        <w:t>Гуляевка</w:t>
      </w:r>
      <w:proofErr w:type="spellEnd"/>
      <w:r w:rsidRPr="00221766">
        <w:rPr>
          <w:rFonts w:eastAsia="Calibri"/>
          <w:color w:val="000000"/>
          <w:sz w:val="16"/>
          <w:szCs w:val="16"/>
        </w:rPr>
        <w:t>, д. Логиново, д. Новосёлки, ст. Островское, д. Климово, с. Хомутово с. Красная Поляна, с. Юрьево.</w:t>
      </w:r>
      <w:proofErr w:type="gramEnd"/>
      <w:r w:rsidRPr="00221766">
        <w:rPr>
          <w:rFonts w:eastAsia="Calibri"/>
          <w:color w:val="000000"/>
          <w:sz w:val="16"/>
          <w:szCs w:val="16"/>
        </w:rPr>
        <w:t xml:space="preserve"> </w:t>
      </w:r>
      <w:r w:rsidRPr="00221766">
        <w:rPr>
          <w:color w:val="000000"/>
          <w:sz w:val="16"/>
          <w:szCs w:val="16"/>
        </w:rPr>
        <w:t xml:space="preserve">Накопители стоков должны быть герметичны. </w:t>
      </w:r>
    </w:p>
    <w:p w:rsidR="00221766" w:rsidRPr="00221766" w:rsidRDefault="00221766" w:rsidP="00221766">
      <w:pPr>
        <w:ind w:firstLine="720"/>
        <w:jc w:val="both"/>
        <w:rPr>
          <w:sz w:val="16"/>
          <w:szCs w:val="16"/>
        </w:rPr>
      </w:pPr>
      <w:r w:rsidRPr="00221766">
        <w:rPr>
          <w:sz w:val="16"/>
          <w:szCs w:val="16"/>
        </w:rPr>
        <w:t xml:space="preserve">Для предприятий ЗАО птицефабрика «Островская» и для </w:t>
      </w:r>
      <w:r w:rsidRPr="00221766">
        <w:rPr>
          <w:rStyle w:val="afe"/>
          <w:color w:val="000000"/>
          <w:sz w:val="16"/>
          <w:szCs w:val="16"/>
        </w:rPr>
        <w:t>ООО «</w:t>
      </w:r>
      <w:proofErr w:type="spellStart"/>
      <w:r w:rsidRPr="00221766">
        <w:rPr>
          <w:rStyle w:val="afe"/>
          <w:color w:val="000000"/>
          <w:sz w:val="16"/>
          <w:szCs w:val="16"/>
        </w:rPr>
        <w:t>Краснополянская</w:t>
      </w:r>
      <w:proofErr w:type="spellEnd"/>
      <w:r w:rsidRPr="00221766">
        <w:rPr>
          <w:rStyle w:val="afe"/>
          <w:color w:val="000000"/>
          <w:sz w:val="16"/>
          <w:szCs w:val="16"/>
        </w:rPr>
        <w:t xml:space="preserve"> картонная фабрика»</w:t>
      </w:r>
      <w:r w:rsidRPr="00221766">
        <w:rPr>
          <w:sz w:val="16"/>
          <w:szCs w:val="16"/>
        </w:rPr>
        <w:t xml:space="preserve">  рекомендуется реконструкция существующих канализационных очистных сооружений с соблюдением санитарно-защитной зоны.  Показатели по очистке сточных вод должны соответствовать нормативам допустимого сброса в водоемы </w:t>
      </w:r>
      <w:proofErr w:type="spellStart"/>
      <w:r w:rsidRPr="00221766">
        <w:rPr>
          <w:sz w:val="16"/>
          <w:szCs w:val="16"/>
        </w:rPr>
        <w:t>рыбохозяйственного</w:t>
      </w:r>
      <w:proofErr w:type="spellEnd"/>
      <w:r w:rsidRPr="00221766">
        <w:rPr>
          <w:sz w:val="16"/>
          <w:szCs w:val="16"/>
        </w:rPr>
        <w:t xml:space="preserve"> значения.</w:t>
      </w:r>
    </w:p>
    <w:p w:rsidR="00221766" w:rsidRPr="00221766" w:rsidRDefault="00221766" w:rsidP="00221766">
      <w:pPr>
        <w:ind w:firstLine="720"/>
        <w:jc w:val="both"/>
        <w:rPr>
          <w:sz w:val="16"/>
          <w:szCs w:val="16"/>
        </w:rPr>
      </w:pPr>
      <w:r w:rsidRPr="00221766">
        <w:rPr>
          <w:sz w:val="16"/>
          <w:szCs w:val="16"/>
        </w:rPr>
        <w:t xml:space="preserve">После утверждения Генерального плана необходимо разработать технический проект </w:t>
      </w:r>
      <w:proofErr w:type="spellStart"/>
      <w:r w:rsidRPr="00221766">
        <w:rPr>
          <w:sz w:val="16"/>
          <w:szCs w:val="16"/>
        </w:rPr>
        <w:t>канализования</w:t>
      </w:r>
      <w:proofErr w:type="spellEnd"/>
      <w:r w:rsidRPr="00221766">
        <w:rPr>
          <w:sz w:val="16"/>
          <w:szCs w:val="16"/>
        </w:rPr>
        <w:t xml:space="preserve"> населенных пунктов Островского сельского поселения на всю перспективную территорию, а так же выполнить проект новых очистных сооружений на перспективный объем стоков с использованием новых технологий очистки.</w:t>
      </w:r>
    </w:p>
    <w:p w:rsidR="00221766" w:rsidRPr="00221766" w:rsidRDefault="00221766" w:rsidP="00221766">
      <w:pPr>
        <w:ind w:firstLine="720"/>
        <w:jc w:val="both"/>
        <w:rPr>
          <w:sz w:val="16"/>
          <w:szCs w:val="16"/>
        </w:rPr>
      </w:pPr>
    </w:p>
    <w:p w:rsidR="00221766" w:rsidRPr="00221766" w:rsidRDefault="00221766" w:rsidP="00221766">
      <w:pPr>
        <w:ind w:firstLine="12"/>
        <w:jc w:val="center"/>
        <w:rPr>
          <w:i/>
          <w:sz w:val="16"/>
          <w:szCs w:val="16"/>
        </w:rPr>
      </w:pPr>
      <w:r w:rsidRPr="00221766">
        <w:rPr>
          <w:i/>
          <w:sz w:val="16"/>
          <w:szCs w:val="16"/>
        </w:rPr>
        <w:t>Предложения по развитию сетей и объектов канализации на первую очередь строительства и на расчетный срок.</w:t>
      </w:r>
    </w:p>
    <w:p w:rsidR="00221766" w:rsidRPr="00221766" w:rsidRDefault="00221766" w:rsidP="00221766">
      <w:pPr>
        <w:pStyle w:val="a9"/>
        <w:ind w:firstLine="720"/>
        <w:rPr>
          <w:sz w:val="16"/>
          <w:szCs w:val="16"/>
        </w:rPr>
      </w:pPr>
      <w:r w:rsidRPr="00221766">
        <w:rPr>
          <w:sz w:val="16"/>
          <w:szCs w:val="16"/>
        </w:rPr>
        <w:lastRenderedPageBreak/>
        <w:t>На первую очередь предусматривается канализовать социально-значимые объекты, планируемые к обустройству внутренним  водопроводом.</w:t>
      </w:r>
    </w:p>
    <w:p w:rsidR="00221766" w:rsidRPr="00221766" w:rsidRDefault="00221766" w:rsidP="00221766">
      <w:pPr>
        <w:tabs>
          <w:tab w:val="left" w:pos="360"/>
        </w:tabs>
        <w:ind w:firstLine="720"/>
        <w:jc w:val="both"/>
        <w:rPr>
          <w:sz w:val="16"/>
          <w:szCs w:val="16"/>
        </w:rPr>
      </w:pPr>
      <w:r w:rsidRPr="00221766">
        <w:rPr>
          <w:sz w:val="16"/>
          <w:szCs w:val="16"/>
        </w:rPr>
        <w:t xml:space="preserve">На первую очередь строительства и на расчетный срок, для улучшения работы сооружений и сетей водоотведения,  проектом предлагается: </w:t>
      </w:r>
    </w:p>
    <w:p w:rsidR="00221766" w:rsidRPr="00221766" w:rsidRDefault="00221766" w:rsidP="00670D66">
      <w:pPr>
        <w:widowControl/>
        <w:numPr>
          <w:ilvl w:val="0"/>
          <w:numId w:val="14"/>
        </w:numPr>
        <w:tabs>
          <w:tab w:val="clear" w:pos="1789"/>
          <w:tab w:val="num" w:pos="1080"/>
        </w:tabs>
        <w:autoSpaceDE/>
        <w:autoSpaceDN/>
        <w:adjustRightInd/>
        <w:ind w:left="1080"/>
        <w:jc w:val="both"/>
        <w:rPr>
          <w:sz w:val="16"/>
          <w:szCs w:val="16"/>
        </w:rPr>
      </w:pPr>
      <w:r w:rsidRPr="00221766">
        <w:rPr>
          <w:sz w:val="16"/>
          <w:szCs w:val="16"/>
        </w:rPr>
        <w:t>Строительство очистных сооружений канализации на полную биологическую очистку производительностью 210,0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 xml:space="preserve">. в  </w:t>
      </w:r>
      <w:r w:rsidRPr="00221766">
        <w:rPr>
          <w:rFonts w:eastAsia="Calibri"/>
          <w:sz w:val="16"/>
          <w:szCs w:val="16"/>
        </w:rPr>
        <w:t xml:space="preserve">д. </w:t>
      </w:r>
      <w:proofErr w:type="spellStart"/>
      <w:r w:rsidRPr="00221766">
        <w:rPr>
          <w:rFonts w:eastAsia="Calibri"/>
          <w:sz w:val="16"/>
          <w:szCs w:val="16"/>
        </w:rPr>
        <w:t>Гуляевка</w:t>
      </w:r>
      <w:proofErr w:type="spellEnd"/>
      <w:r w:rsidRPr="00221766">
        <w:rPr>
          <w:rFonts w:eastAsia="Calibri"/>
          <w:sz w:val="16"/>
          <w:szCs w:val="16"/>
        </w:rPr>
        <w:t>.</w:t>
      </w:r>
      <w:r w:rsidRPr="00221766">
        <w:rPr>
          <w:b/>
          <w:bCs/>
          <w:sz w:val="16"/>
          <w:szCs w:val="16"/>
        </w:rPr>
        <w:t xml:space="preserve"> </w:t>
      </w:r>
    </w:p>
    <w:p w:rsidR="00221766" w:rsidRPr="00221766" w:rsidRDefault="00221766" w:rsidP="00670D66">
      <w:pPr>
        <w:widowControl/>
        <w:numPr>
          <w:ilvl w:val="0"/>
          <w:numId w:val="14"/>
        </w:numPr>
        <w:tabs>
          <w:tab w:val="clear" w:pos="1789"/>
          <w:tab w:val="num" w:pos="1080"/>
        </w:tabs>
        <w:autoSpaceDE/>
        <w:autoSpaceDN/>
        <w:adjustRightInd/>
        <w:ind w:left="1080"/>
        <w:jc w:val="both"/>
        <w:rPr>
          <w:sz w:val="16"/>
          <w:szCs w:val="16"/>
        </w:rPr>
      </w:pPr>
      <w:r w:rsidRPr="00221766">
        <w:rPr>
          <w:sz w:val="16"/>
          <w:szCs w:val="16"/>
        </w:rPr>
        <w:t>Строительство очистных сооружений канализации на полную биологическую очистку производительностью 155,0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 xml:space="preserve">. в </w:t>
      </w:r>
      <w:r w:rsidRPr="00221766">
        <w:rPr>
          <w:bCs/>
          <w:sz w:val="16"/>
          <w:szCs w:val="16"/>
        </w:rPr>
        <w:t xml:space="preserve">д. </w:t>
      </w:r>
      <w:r w:rsidRPr="00221766">
        <w:rPr>
          <w:rFonts w:eastAsia="Calibri"/>
          <w:sz w:val="16"/>
          <w:szCs w:val="16"/>
        </w:rPr>
        <w:t>Логиново</w:t>
      </w:r>
      <w:r w:rsidRPr="00221766">
        <w:rPr>
          <w:sz w:val="16"/>
          <w:szCs w:val="16"/>
        </w:rPr>
        <w:t>.</w:t>
      </w:r>
    </w:p>
    <w:p w:rsidR="00221766" w:rsidRPr="00221766" w:rsidRDefault="00221766" w:rsidP="00670D66">
      <w:pPr>
        <w:widowControl/>
        <w:numPr>
          <w:ilvl w:val="0"/>
          <w:numId w:val="14"/>
        </w:numPr>
        <w:tabs>
          <w:tab w:val="clear" w:pos="1789"/>
          <w:tab w:val="num" w:pos="1080"/>
        </w:tabs>
        <w:autoSpaceDE/>
        <w:autoSpaceDN/>
        <w:adjustRightInd/>
        <w:ind w:left="1080"/>
        <w:jc w:val="both"/>
        <w:rPr>
          <w:sz w:val="16"/>
          <w:szCs w:val="16"/>
        </w:rPr>
      </w:pPr>
      <w:r w:rsidRPr="00221766">
        <w:rPr>
          <w:sz w:val="16"/>
          <w:szCs w:val="16"/>
        </w:rPr>
        <w:t>Строительство очистных сооружений канализации на полную биологическую очистку производительностью 36,0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 xml:space="preserve">. в </w:t>
      </w:r>
      <w:r w:rsidRPr="00221766">
        <w:rPr>
          <w:rFonts w:eastAsia="Calibri"/>
          <w:sz w:val="16"/>
          <w:szCs w:val="16"/>
        </w:rPr>
        <w:t>ст. Островское</w:t>
      </w:r>
      <w:r w:rsidRPr="00221766">
        <w:rPr>
          <w:sz w:val="16"/>
          <w:szCs w:val="16"/>
        </w:rPr>
        <w:t>.</w:t>
      </w:r>
    </w:p>
    <w:p w:rsidR="00221766" w:rsidRPr="00221766" w:rsidRDefault="00221766" w:rsidP="00670D66">
      <w:pPr>
        <w:widowControl/>
        <w:numPr>
          <w:ilvl w:val="0"/>
          <w:numId w:val="14"/>
        </w:numPr>
        <w:tabs>
          <w:tab w:val="clear" w:pos="1789"/>
          <w:tab w:val="num" w:pos="1080"/>
        </w:tabs>
        <w:autoSpaceDE/>
        <w:autoSpaceDN/>
        <w:adjustRightInd/>
        <w:ind w:left="1080"/>
        <w:jc w:val="both"/>
        <w:rPr>
          <w:sz w:val="16"/>
          <w:szCs w:val="16"/>
        </w:rPr>
      </w:pPr>
      <w:r w:rsidRPr="00221766">
        <w:rPr>
          <w:sz w:val="16"/>
          <w:szCs w:val="16"/>
        </w:rPr>
        <w:t>Строительство очистных сооружений канализации на полную биологическую очистку производительностью 65,0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 xml:space="preserve">. в </w:t>
      </w:r>
      <w:r w:rsidRPr="00221766">
        <w:rPr>
          <w:rFonts w:eastAsia="Calibri"/>
          <w:sz w:val="16"/>
          <w:szCs w:val="16"/>
        </w:rPr>
        <w:t>д. Климово</w:t>
      </w:r>
      <w:r w:rsidRPr="00221766">
        <w:rPr>
          <w:sz w:val="16"/>
          <w:szCs w:val="16"/>
        </w:rPr>
        <w:t>.</w:t>
      </w:r>
    </w:p>
    <w:p w:rsidR="00221766" w:rsidRPr="00221766" w:rsidRDefault="00221766" w:rsidP="00670D66">
      <w:pPr>
        <w:widowControl/>
        <w:numPr>
          <w:ilvl w:val="0"/>
          <w:numId w:val="14"/>
        </w:numPr>
        <w:tabs>
          <w:tab w:val="clear" w:pos="1789"/>
          <w:tab w:val="num" w:pos="1080"/>
        </w:tabs>
        <w:autoSpaceDE/>
        <w:autoSpaceDN/>
        <w:adjustRightInd/>
        <w:ind w:left="1080"/>
        <w:jc w:val="both"/>
        <w:rPr>
          <w:sz w:val="16"/>
          <w:szCs w:val="16"/>
        </w:rPr>
      </w:pPr>
      <w:r w:rsidRPr="00221766">
        <w:rPr>
          <w:sz w:val="16"/>
          <w:szCs w:val="16"/>
        </w:rPr>
        <w:t>Строительство очистных сооружений канализации на полную биологическую очистку производительностью 75,0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 xml:space="preserve">. </w:t>
      </w:r>
      <w:proofErr w:type="gramStart"/>
      <w:r w:rsidRPr="00221766">
        <w:rPr>
          <w:sz w:val="16"/>
          <w:szCs w:val="16"/>
        </w:rPr>
        <w:t>в</w:t>
      </w:r>
      <w:proofErr w:type="gramEnd"/>
      <w:r w:rsidRPr="00221766">
        <w:rPr>
          <w:sz w:val="16"/>
          <w:szCs w:val="16"/>
        </w:rPr>
        <w:t xml:space="preserve"> </w:t>
      </w:r>
      <w:r w:rsidRPr="00221766">
        <w:rPr>
          <w:rFonts w:eastAsia="Calibri"/>
          <w:sz w:val="16"/>
          <w:szCs w:val="16"/>
        </w:rPr>
        <w:t>с. Хомутово</w:t>
      </w:r>
      <w:r w:rsidRPr="00221766">
        <w:rPr>
          <w:sz w:val="16"/>
          <w:szCs w:val="16"/>
        </w:rPr>
        <w:t>.</w:t>
      </w:r>
    </w:p>
    <w:p w:rsidR="00221766" w:rsidRPr="00221766" w:rsidRDefault="00221766" w:rsidP="00670D66">
      <w:pPr>
        <w:widowControl/>
        <w:numPr>
          <w:ilvl w:val="0"/>
          <w:numId w:val="14"/>
        </w:numPr>
        <w:tabs>
          <w:tab w:val="clear" w:pos="1789"/>
          <w:tab w:val="num" w:pos="1080"/>
        </w:tabs>
        <w:autoSpaceDE/>
        <w:autoSpaceDN/>
        <w:adjustRightInd/>
        <w:ind w:left="1080"/>
        <w:jc w:val="both"/>
        <w:rPr>
          <w:sz w:val="16"/>
          <w:szCs w:val="16"/>
        </w:rPr>
      </w:pPr>
      <w:r w:rsidRPr="00221766">
        <w:rPr>
          <w:sz w:val="16"/>
          <w:szCs w:val="16"/>
        </w:rPr>
        <w:t xml:space="preserve">Строительство очистных сооружений канализации на полную биологическую очистку производительностью </w:t>
      </w:r>
      <w:r w:rsidRPr="00221766">
        <w:rPr>
          <w:color w:val="000000"/>
          <w:sz w:val="16"/>
          <w:szCs w:val="16"/>
        </w:rPr>
        <w:t>170,0</w:t>
      </w:r>
      <w:r w:rsidRPr="00221766">
        <w:rPr>
          <w:sz w:val="16"/>
          <w:szCs w:val="16"/>
        </w:rPr>
        <w:t xml:space="preserve">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 xml:space="preserve">. </w:t>
      </w:r>
      <w:proofErr w:type="gramStart"/>
      <w:r w:rsidRPr="00221766">
        <w:rPr>
          <w:sz w:val="16"/>
          <w:szCs w:val="16"/>
        </w:rPr>
        <w:t>в</w:t>
      </w:r>
      <w:proofErr w:type="gramEnd"/>
      <w:r w:rsidRPr="00221766">
        <w:rPr>
          <w:sz w:val="16"/>
          <w:szCs w:val="16"/>
        </w:rPr>
        <w:t xml:space="preserve"> </w:t>
      </w:r>
      <w:r w:rsidRPr="00221766">
        <w:rPr>
          <w:rFonts w:eastAsia="Calibri"/>
          <w:sz w:val="16"/>
          <w:szCs w:val="16"/>
        </w:rPr>
        <w:t>с. Красная Поляна</w:t>
      </w:r>
      <w:r w:rsidRPr="00221766">
        <w:rPr>
          <w:sz w:val="16"/>
          <w:szCs w:val="16"/>
        </w:rPr>
        <w:t>.</w:t>
      </w:r>
    </w:p>
    <w:p w:rsidR="00221766" w:rsidRPr="00221766" w:rsidRDefault="00221766" w:rsidP="00670D66">
      <w:pPr>
        <w:widowControl/>
        <w:numPr>
          <w:ilvl w:val="0"/>
          <w:numId w:val="14"/>
        </w:numPr>
        <w:tabs>
          <w:tab w:val="clear" w:pos="1789"/>
          <w:tab w:val="num" w:pos="1080"/>
        </w:tabs>
        <w:autoSpaceDE/>
        <w:autoSpaceDN/>
        <w:adjustRightInd/>
        <w:ind w:left="1080"/>
        <w:jc w:val="both"/>
        <w:rPr>
          <w:sz w:val="16"/>
          <w:szCs w:val="16"/>
        </w:rPr>
      </w:pPr>
      <w:r w:rsidRPr="00221766">
        <w:rPr>
          <w:sz w:val="16"/>
          <w:szCs w:val="16"/>
        </w:rPr>
        <w:t>Строительство очистных сооружений канализации на полную биологическую очистку производительностью 50,0 м</w:t>
      </w:r>
      <w:r w:rsidRPr="00221766">
        <w:rPr>
          <w:sz w:val="16"/>
          <w:szCs w:val="16"/>
          <w:vertAlign w:val="superscript"/>
        </w:rPr>
        <w:t>3</w:t>
      </w:r>
      <w:r w:rsidRPr="00221766">
        <w:rPr>
          <w:sz w:val="16"/>
          <w:szCs w:val="16"/>
        </w:rPr>
        <w:t>/</w:t>
      </w:r>
      <w:proofErr w:type="spellStart"/>
      <w:r w:rsidRPr="00221766">
        <w:rPr>
          <w:sz w:val="16"/>
          <w:szCs w:val="16"/>
        </w:rPr>
        <w:t>сут</w:t>
      </w:r>
      <w:proofErr w:type="spellEnd"/>
      <w:r w:rsidRPr="00221766">
        <w:rPr>
          <w:sz w:val="16"/>
          <w:szCs w:val="16"/>
        </w:rPr>
        <w:t xml:space="preserve">. </w:t>
      </w:r>
      <w:proofErr w:type="gramStart"/>
      <w:r w:rsidRPr="00221766">
        <w:rPr>
          <w:sz w:val="16"/>
          <w:szCs w:val="16"/>
        </w:rPr>
        <w:t>в</w:t>
      </w:r>
      <w:proofErr w:type="gramEnd"/>
      <w:r w:rsidRPr="00221766">
        <w:rPr>
          <w:sz w:val="16"/>
          <w:szCs w:val="16"/>
        </w:rPr>
        <w:t xml:space="preserve"> </w:t>
      </w:r>
      <w:r w:rsidRPr="00221766">
        <w:rPr>
          <w:rFonts w:eastAsia="Calibri"/>
          <w:sz w:val="16"/>
          <w:szCs w:val="16"/>
        </w:rPr>
        <w:t>с. Юрьево</w:t>
      </w:r>
      <w:r w:rsidRPr="00221766">
        <w:rPr>
          <w:sz w:val="16"/>
          <w:szCs w:val="16"/>
        </w:rPr>
        <w:t>.</w:t>
      </w:r>
    </w:p>
    <w:p w:rsidR="00221766" w:rsidRPr="00221766" w:rsidRDefault="00221766" w:rsidP="00670D66">
      <w:pPr>
        <w:widowControl/>
        <w:numPr>
          <w:ilvl w:val="0"/>
          <w:numId w:val="14"/>
        </w:numPr>
        <w:tabs>
          <w:tab w:val="clear" w:pos="1789"/>
          <w:tab w:val="num" w:pos="1080"/>
        </w:tabs>
        <w:autoSpaceDE/>
        <w:autoSpaceDN/>
        <w:adjustRightInd/>
        <w:ind w:left="1080"/>
        <w:jc w:val="both"/>
        <w:rPr>
          <w:sz w:val="16"/>
          <w:szCs w:val="16"/>
        </w:rPr>
      </w:pPr>
      <w:proofErr w:type="gramStart"/>
      <w:r w:rsidRPr="00221766">
        <w:rPr>
          <w:sz w:val="16"/>
          <w:szCs w:val="16"/>
        </w:rPr>
        <w:t>Строительство  канализационных самотечных  и напорных сетей в</w:t>
      </w:r>
      <w:r w:rsidRPr="00221766">
        <w:rPr>
          <w:rStyle w:val="2a"/>
          <w:sz w:val="16"/>
          <w:szCs w:val="16"/>
        </w:rPr>
        <w:t xml:space="preserve"> </w:t>
      </w:r>
      <w:r w:rsidRPr="00221766">
        <w:rPr>
          <w:rFonts w:eastAsia="Calibri"/>
          <w:color w:val="000000"/>
          <w:sz w:val="16"/>
          <w:szCs w:val="16"/>
        </w:rPr>
        <w:t xml:space="preserve">д. </w:t>
      </w:r>
      <w:proofErr w:type="spellStart"/>
      <w:r w:rsidRPr="00221766">
        <w:rPr>
          <w:rFonts w:eastAsia="Calibri"/>
          <w:color w:val="000000"/>
          <w:sz w:val="16"/>
          <w:szCs w:val="16"/>
        </w:rPr>
        <w:t>Гуляевка</w:t>
      </w:r>
      <w:proofErr w:type="spellEnd"/>
      <w:r w:rsidRPr="00221766">
        <w:rPr>
          <w:rFonts w:eastAsia="Calibri"/>
          <w:color w:val="000000"/>
          <w:sz w:val="16"/>
          <w:szCs w:val="16"/>
        </w:rPr>
        <w:t>, д. Логиново, д. Новосёлки, ст. Островское, д. Климово, с. Хомутово с. Красная Поляна, с. Юрьево.</w:t>
      </w:r>
      <w:proofErr w:type="gramEnd"/>
    </w:p>
    <w:p w:rsidR="00221766" w:rsidRPr="00221766" w:rsidRDefault="00221766" w:rsidP="00221766">
      <w:pPr>
        <w:tabs>
          <w:tab w:val="left" w:pos="360"/>
        </w:tabs>
        <w:ind w:firstLine="720"/>
        <w:jc w:val="both"/>
        <w:rPr>
          <w:bCs/>
          <w:color w:val="000000"/>
          <w:sz w:val="16"/>
          <w:szCs w:val="16"/>
        </w:rPr>
      </w:pPr>
      <w:r w:rsidRPr="00221766">
        <w:rPr>
          <w:color w:val="000000"/>
          <w:sz w:val="16"/>
          <w:szCs w:val="16"/>
        </w:rPr>
        <w:t>Для стоков производственных объектов, которые экономически нецелесообразно направлять на централизованные системы канализации, необходимо устройство локальных очистных сооружений с обеспечением степени очистки, отвечающей нормативным требованиям.</w:t>
      </w:r>
    </w:p>
    <w:p w:rsidR="00221766" w:rsidRPr="00221766" w:rsidRDefault="00221766" w:rsidP="00221766">
      <w:pPr>
        <w:ind w:firstLine="720"/>
        <w:jc w:val="both"/>
        <w:rPr>
          <w:sz w:val="16"/>
          <w:szCs w:val="16"/>
        </w:rPr>
      </w:pPr>
      <w:r w:rsidRPr="00221766">
        <w:rPr>
          <w:color w:val="000000"/>
          <w:sz w:val="16"/>
          <w:szCs w:val="16"/>
        </w:rPr>
        <w:t>После</w:t>
      </w:r>
      <w:r w:rsidRPr="00221766">
        <w:rPr>
          <w:sz w:val="16"/>
          <w:szCs w:val="16"/>
        </w:rPr>
        <w:t xml:space="preserve"> утверждения Генерального плана необходимо разработать технический проект </w:t>
      </w:r>
      <w:proofErr w:type="spellStart"/>
      <w:r w:rsidRPr="00221766">
        <w:rPr>
          <w:sz w:val="16"/>
          <w:szCs w:val="16"/>
        </w:rPr>
        <w:t>канализования</w:t>
      </w:r>
      <w:proofErr w:type="spellEnd"/>
      <w:r w:rsidRPr="00221766">
        <w:rPr>
          <w:sz w:val="16"/>
          <w:szCs w:val="16"/>
        </w:rPr>
        <w:t xml:space="preserve">  Островского сельского поселения на всю перспективную территорию, а так же выполнить проект очистных сооружений на перспективный объем стоков с использованием новых технологий очистки.</w:t>
      </w:r>
    </w:p>
    <w:p w:rsidR="00221766" w:rsidRPr="00221766" w:rsidRDefault="00221766" w:rsidP="00221766">
      <w:pPr>
        <w:ind w:firstLine="720"/>
        <w:jc w:val="both"/>
        <w:rPr>
          <w:sz w:val="16"/>
          <w:szCs w:val="16"/>
        </w:rPr>
      </w:pPr>
    </w:p>
    <w:p w:rsidR="00221766" w:rsidRPr="00221766" w:rsidRDefault="00221766" w:rsidP="00221766">
      <w:pPr>
        <w:tabs>
          <w:tab w:val="left" w:pos="360"/>
        </w:tabs>
        <w:ind w:firstLine="720"/>
        <w:jc w:val="both"/>
        <w:rPr>
          <w:color w:val="000000"/>
          <w:sz w:val="16"/>
          <w:szCs w:val="16"/>
        </w:rPr>
      </w:pPr>
      <w:bookmarkStart w:id="11" w:name="_Toc278819966"/>
      <w:bookmarkStart w:id="12" w:name="_Toc286850101"/>
      <w:r w:rsidRPr="00221766">
        <w:rPr>
          <w:sz w:val="16"/>
          <w:szCs w:val="16"/>
        </w:rPr>
        <w:t xml:space="preserve">Таблица 5.2-1. </w:t>
      </w:r>
      <w:r w:rsidRPr="00221766">
        <w:rPr>
          <w:color w:val="000000"/>
          <w:sz w:val="16"/>
          <w:szCs w:val="16"/>
        </w:rPr>
        <w:t>Перечень основных мероприятий по территориальному планированию и последовательность их выполнения.</w:t>
      </w:r>
      <w:bookmarkEnd w:id="11"/>
      <w:bookmarkEnd w:id="12"/>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5"/>
        <w:gridCol w:w="5539"/>
        <w:gridCol w:w="1987"/>
      </w:tblGrid>
      <w:tr w:rsidR="00221766" w:rsidRPr="00221766" w:rsidTr="00221766">
        <w:trPr>
          <w:trHeight w:val="340"/>
          <w:tblHeader/>
          <w:jc w:val="center"/>
        </w:trPr>
        <w:tc>
          <w:tcPr>
            <w:tcW w:w="2325" w:type="dxa"/>
            <w:vAlign w:val="center"/>
          </w:tcPr>
          <w:p w:rsidR="00221766" w:rsidRPr="00221766" w:rsidRDefault="00221766" w:rsidP="00221766">
            <w:pPr>
              <w:jc w:val="center"/>
              <w:rPr>
                <w:sz w:val="16"/>
                <w:szCs w:val="16"/>
              </w:rPr>
            </w:pPr>
            <w:r w:rsidRPr="00221766">
              <w:rPr>
                <w:sz w:val="16"/>
                <w:szCs w:val="16"/>
              </w:rPr>
              <w:t>Месторасположение</w:t>
            </w:r>
          </w:p>
        </w:tc>
        <w:tc>
          <w:tcPr>
            <w:tcW w:w="5539" w:type="dxa"/>
            <w:vAlign w:val="center"/>
          </w:tcPr>
          <w:p w:rsidR="00221766" w:rsidRPr="00221766" w:rsidRDefault="00221766" w:rsidP="00221766">
            <w:pPr>
              <w:jc w:val="center"/>
              <w:rPr>
                <w:sz w:val="16"/>
                <w:szCs w:val="16"/>
              </w:rPr>
            </w:pPr>
            <w:r w:rsidRPr="00221766">
              <w:rPr>
                <w:sz w:val="16"/>
                <w:szCs w:val="16"/>
              </w:rPr>
              <w:t>Перечень мероприятий</w:t>
            </w:r>
          </w:p>
        </w:tc>
        <w:tc>
          <w:tcPr>
            <w:tcW w:w="1987" w:type="dxa"/>
            <w:vAlign w:val="center"/>
          </w:tcPr>
          <w:p w:rsidR="00221766" w:rsidRPr="00221766" w:rsidRDefault="00221766" w:rsidP="00221766">
            <w:pPr>
              <w:jc w:val="center"/>
              <w:rPr>
                <w:sz w:val="16"/>
                <w:szCs w:val="16"/>
              </w:rPr>
            </w:pPr>
            <w:r w:rsidRPr="00221766">
              <w:rPr>
                <w:sz w:val="16"/>
                <w:szCs w:val="16"/>
              </w:rPr>
              <w:t xml:space="preserve">Очерёдность </w:t>
            </w:r>
          </w:p>
          <w:p w:rsidR="00221766" w:rsidRPr="00221766" w:rsidRDefault="00221766" w:rsidP="00221766">
            <w:pPr>
              <w:jc w:val="center"/>
              <w:rPr>
                <w:sz w:val="16"/>
                <w:szCs w:val="16"/>
              </w:rPr>
            </w:pPr>
            <w:r w:rsidRPr="00221766">
              <w:rPr>
                <w:sz w:val="16"/>
                <w:szCs w:val="16"/>
              </w:rPr>
              <w:t>выполнения</w:t>
            </w:r>
          </w:p>
        </w:tc>
      </w:tr>
      <w:tr w:rsidR="00221766" w:rsidRPr="00221766" w:rsidTr="00221766">
        <w:trPr>
          <w:trHeight w:val="340"/>
          <w:jc w:val="center"/>
        </w:trPr>
        <w:tc>
          <w:tcPr>
            <w:tcW w:w="9851" w:type="dxa"/>
            <w:gridSpan w:val="3"/>
            <w:vAlign w:val="center"/>
          </w:tcPr>
          <w:p w:rsidR="00221766" w:rsidRPr="00221766" w:rsidRDefault="00221766" w:rsidP="00221766">
            <w:pPr>
              <w:ind w:firstLine="500"/>
              <w:jc w:val="center"/>
              <w:rPr>
                <w:b/>
                <w:sz w:val="16"/>
                <w:szCs w:val="16"/>
              </w:rPr>
            </w:pPr>
            <w:r w:rsidRPr="00221766">
              <w:rPr>
                <w:b/>
                <w:sz w:val="16"/>
                <w:szCs w:val="16"/>
              </w:rPr>
              <w:t>6. Строительство и реконструкция объектов инженерной инфраструктуры</w:t>
            </w:r>
          </w:p>
        </w:tc>
      </w:tr>
      <w:tr w:rsidR="00221766" w:rsidRPr="00221766" w:rsidTr="00221766">
        <w:trPr>
          <w:trHeight w:val="340"/>
          <w:jc w:val="center"/>
        </w:trPr>
        <w:tc>
          <w:tcPr>
            <w:tcW w:w="9851" w:type="dxa"/>
            <w:gridSpan w:val="3"/>
          </w:tcPr>
          <w:p w:rsidR="00221766" w:rsidRPr="00221766" w:rsidRDefault="00221766" w:rsidP="00221766">
            <w:pPr>
              <w:jc w:val="center"/>
              <w:rPr>
                <w:sz w:val="16"/>
                <w:szCs w:val="16"/>
              </w:rPr>
            </w:pPr>
            <w:r w:rsidRPr="00221766">
              <w:rPr>
                <w:b/>
                <w:sz w:val="16"/>
                <w:szCs w:val="16"/>
              </w:rPr>
              <w:t>Островское сельское поселение</w:t>
            </w:r>
          </w:p>
        </w:tc>
      </w:tr>
      <w:tr w:rsidR="00221766" w:rsidRPr="00221766" w:rsidTr="00221766">
        <w:trPr>
          <w:trHeight w:val="340"/>
          <w:jc w:val="center"/>
        </w:trPr>
        <w:tc>
          <w:tcPr>
            <w:tcW w:w="9851" w:type="dxa"/>
            <w:gridSpan w:val="3"/>
          </w:tcPr>
          <w:p w:rsidR="00221766" w:rsidRPr="00221766" w:rsidRDefault="00221766" w:rsidP="00221766">
            <w:pPr>
              <w:jc w:val="center"/>
              <w:rPr>
                <w:b/>
                <w:sz w:val="16"/>
                <w:szCs w:val="16"/>
              </w:rPr>
            </w:pPr>
            <w:r w:rsidRPr="00221766">
              <w:rPr>
                <w:b/>
                <w:sz w:val="16"/>
                <w:szCs w:val="16"/>
              </w:rPr>
              <w:t>6.4. Предложения по развитию систем водоотведения</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rFonts w:eastAsia="Calibri"/>
                <w:color w:val="000000"/>
                <w:sz w:val="16"/>
                <w:szCs w:val="16"/>
              </w:rPr>
              <w:t xml:space="preserve">д. </w:t>
            </w:r>
            <w:proofErr w:type="spellStart"/>
            <w:r w:rsidRPr="00221766">
              <w:rPr>
                <w:rFonts w:eastAsia="Calibri"/>
                <w:color w:val="000000"/>
                <w:sz w:val="16"/>
                <w:szCs w:val="16"/>
              </w:rPr>
              <w:t>Гуляевка</w:t>
            </w:r>
            <w:proofErr w:type="spellEnd"/>
          </w:p>
        </w:tc>
        <w:tc>
          <w:tcPr>
            <w:tcW w:w="5539" w:type="dxa"/>
          </w:tcPr>
          <w:p w:rsidR="00221766" w:rsidRPr="00221766" w:rsidRDefault="00221766" w:rsidP="00221766">
            <w:pPr>
              <w:rPr>
                <w:b/>
                <w:bCs/>
                <w:sz w:val="16"/>
                <w:szCs w:val="16"/>
              </w:rPr>
            </w:pPr>
            <w:r w:rsidRPr="00221766">
              <w:rPr>
                <w:sz w:val="16"/>
                <w:szCs w:val="16"/>
              </w:rPr>
              <w:t>Строительство канализационных очистных сооружений (производительностью 210,0 м³/</w:t>
            </w:r>
            <w:proofErr w:type="spellStart"/>
            <w:r w:rsidRPr="00221766">
              <w:rPr>
                <w:sz w:val="16"/>
                <w:szCs w:val="16"/>
              </w:rPr>
              <w:t>сут</w:t>
            </w:r>
            <w:proofErr w:type="spellEnd"/>
            <w:r w:rsidRPr="00221766">
              <w:rPr>
                <w:sz w:val="16"/>
                <w:szCs w:val="16"/>
              </w:rPr>
              <w:t>)</w:t>
            </w:r>
          </w:p>
        </w:tc>
        <w:tc>
          <w:tcPr>
            <w:tcW w:w="1987" w:type="dxa"/>
          </w:tcPr>
          <w:p w:rsidR="00221766" w:rsidRPr="00221766" w:rsidRDefault="00221766" w:rsidP="00221766">
            <w:pPr>
              <w:rPr>
                <w:sz w:val="16"/>
                <w:szCs w:val="16"/>
              </w:rPr>
            </w:pPr>
            <w:r w:rsidRPr="00221766">
              <w:rPr>
                <w:sz w:val="16"/>
                <w:szCs w:val="16"/>
              </w:rPr>
              <w:t xml:space="preserve">1 очередь </w:t>
            </w:r>
          </w:p>
        </w:tc>
      </w:tr>
      <w:tr w:rsidR="00221766" w:rsidRPr="00221766" w:rsidTr="00221766">
        <w:trPr>
          <w:trHeight w:val="340"/>
          <w:jc w:val="center"/>
        </w:trPr>
        <w:tc>
          <w:tcPr>
            <w:tcW w:w="2325" w:type="dxa"/>
          </w:tcPr>
          <w:p w:rsidR="00221766" w:rsidRPr="00221766" w:rsidRDefault="00221766" w:rsidP="00221766">
            <w:pPr>
              <w:rPr>
                <w:rFonts w:eastAsia="Calibri"/>
                <w:color w:val="000000"/>
                <w:sz w:val="16"/>
                <w:szCs w:val="16"/>
              </w:rPr>
            </w:pPr>
            <w:r w:rsidRPr="00221766">
              <w:rPr>
                <w:rFonts w:eastAsia="Calibri"/>
                <w:color w:val="000000"/>
                <w:sz w:val="16"/>
                <w:szCs w:val="16"/>
              </w:rPr>
              <w:t xml:space="preserve">д. </w:t>
            </w:r>
            <w:proofErr w:type="spellStart"/>
            <w:r w:rsidRPr="00221766">
              <w:rPr>
                <w:rFonts w:eastAsia="Calibri"/>
                <w:color w:val="000000"/>
                <w:sz w:val="16"/>
                <w:szCs w:val="16"/>
              </w:rPr>
              <w:t>Гуляевка</w:t>
            </w:r>
            <w:proofErr w:type="spellEnd"/>
          </w:p>
        </w:tc>
        <w:tc>
          <w:tcPr>
            <w:tcW w:w="5539" w:type="dxa"/>
          </w:tcPr>
          <w:p w:rsidR="00221766" w:rsidRPr="00221766" w:rsidRDefault="00221766" w:rsidP="00221766">
            <w:pPr>
              <w:rPr>
                <w:sz w:val="16"/>
                <w:szCs w:val="16"/>
              </w:rPr>
            </w:pPr>
            <w:r w:rsidRPr="00221766">
              <w:rPr>
                <w:sz w:val="16"/>
                <w:szCs w:val="16"/>
              </w:rPr>
              <w:t>Строительство канализационной насосной станции КНС-3 и колодца-гасителя напора</w:t>
            </w:r>
          </w:p>
        </w:tc>
        <w:tc>
          <w:tcPr>
            <w:tcW w:w="1987" w:type="dxa"/>
          </w:tcPr>
          <w:p w:rsidR="00221766" w:rsidRPr="00221766" w:rsidRDefault="00221766" w:rsidP="00221766">
            <w:pPr>
              <w:rPr>
                <w:sz w:val="16"/>
                <w:szCs w:val="16"/>
              </w:rPr>
            </w:pPr>
            <w:r w:rsidRPr="00221766">
              <w:rPr>
                <w:sz w:val="16"/>
                <w:szCs w:val="16"/>
              </w:rPr>
              <w:t>1 очередь / расчетный срок</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bCs/>
                <w:sz w:val="16"/>
                <w:szCs w:val="16"/>
              </w:rPr>
              <w:t xml:space="preserve">д. </w:t>
            </w:r>
            <w:r w:rsidRPr="00221766">
              <w:rPr>
                <w:rFonts w:eastAsia="Calibri"/>
                <w:sz w:val="16"/>
                <w:szCs w:val="16"/>
              </w:rPr>
              <w:t>Логиново</w:t>
            </w:r>
            <w:r w:rsidRPr="00221766">
              <w:rPr>
                <w:bCs/>
                <w:sz w:val="16"/>
                <w:szCs w:val="16"/>
              </w:rPr>
              <w:t xml:space="preserve"> </w:t>
            </w:r>
          </w:p>
        </w:tc>
        <w:tc>
          <w:tcPr>
            <w:tcW w:w="5539" w:type="dxa"/>
          </w:tcPr>
          <w:p w:rsidR="00221766" w:rsidRPr="00221766" w:rsidRDefault="00221766" w:rsidP="00221766">
            <w:pPr>
              <w:rPr>
                <w:b/>
                <w:bCs/>
                <w:sz w:val="16"/>
                <w:szCs w:val="16"/>
              </w:rPr>
            </w:pPr>
            <w:r w:rsidRPr="00221766">
              <w:rPr>
                <w:sz w:val="16"/>
                <w:szCs w:val="16"/>
              </w:rPr>
              <w:t>Строительство канализационных очистных сооружений (производительностью 155,0 м³/</w:t>
            </w:r>
            <w:proofErr w:type="spellStart"/>
            <w:r w:rsidRPr="00221766">
              <w:rPr>
                <w:sz w:val="16"/>
                <w:szCs w:val="16"/>
              </w:rPr>
              <w:t>сут</w:t>
            </w:r>
            <w:proofErr w:type="spellEnd"/>
            <w:r w:rsidRPr="00221766">
              <w:rPr>
                <w:sz w:val="16"/>
                <w:szCs w:val="16"/>
              </w:rPr>
              <w:t>)</w:t>
            </w:r>
          </w:p>
        </w:tc>
        <w:tc>
          <w:tcPr>
            <w:tcW w:w="1987" w:type="dxa"/>
          </w:tcPr>
          <w:p w:rsidR="00221766" w:rsidRPr="00221766" w:rsidRDefault="00221766" w:rsidP="00221766">
            <w:pPr>
              <w:rPr>
                <w:sz w:val="16"/>
                <w:szCs w:val="16"/>
              </w:rPr>
            </w:pPr>
            <w:r w:rsidRPr="00221766">
              <w:rPr>
                <w:sz w:val="16"/>
                <w:szCs w:val="16"/>
              </w:rPr>
              <w:t xml:space="preserve">1 очередь </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bCs/>
                <w:sz w:val="16"/>
                <w:szCs w:val="16"/>
              </w:rPr>
              <w:t xml:space="preserve"> ст. Островское</w:t>
            </w:r>
          </w:p>
        </w:tc>
        <w:tc>
          <w:tcPr>
            <w:tcW w:w="5539" w:type="dxa"/>
          </w:tcPr>
          <w:p w:rsidR="00221766" w:rsidRPr="00221766" w:rsidRDefault="00221766" w:rsidP="00221766">
            <w:pPr>
              <w:rPr>
                <w:b/>
                <w:bCs/>
                <w:sz w:val="16"/>
                <w:szCs w:val="16"/>
              </w:rPr>
            </w:pPr>
            <w:r w:rsidRPr="00221766">
              <w:rPr>
                <w:sz w:val="16"/>
                <w:szCs w:val="16"/>
              </w:rPr>
              <w:t>Строительство канализационных очистных сооружений (производительностью 36,0 м³/</w:t>
            </w:r>
            <w:proofErr w:type="spellStart"/>
            <w:r w:rsidRPr="00221766">
              <w:rPr>
                <w:sz w:val="16"/>
                <w:szCs w:val="16"/>
              </w:rPr>
              <w:t>сут</w:t>
            </w:r>
            <w:proofErr w:type="spellEnd"/>
            <w:r w:rsidRPr="00221766">
              <w:rPr>
                <w:sz w:val="16"/>
                <w:szCs w:val="16"/>
              </w:rPr>
              <w:t>)</w:t>
            </w:r>
          </w:p>
        </w:tc>
        <w:tc>
          <w:tcPr>
            <w:tcW w:w="1987" w:type="dxa"/>
          </w:tcPr>
          <w:p w:rsidR="00221766" w:rsidRPr="00221766" w:rsidRDefault="00221766" w:rsidP="00221766">
            <w:pPr>
              <w:rPr>
                <w:sz w:val="16"/>
                <w:szCs w:val="16"/>
              </w:rPr>
            </w:pPr>
            <w:r w:rsidRPr="00221766">
              <w:rPr>
                <w:sz w:val="16"/>
                <w:szCs w:val="16"/>
              </w:rPr>
              <w:t xml:space="preserve">1 очередь </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bCs/>
                <w:sz w:val="16"/>
                <w:szCs w:val="16"/>
              </w:rPr>
              <w:t xml:space="preserve"> д. Климово  </w:t>
            </w:r>
          </w:p>
        </w:tc>
        <w:tc>
          <w:tcPr>
            <w:tcW w:w="5539" w:type="dxa"/>
          </w:tcPr>
          <w:p w:rsidR="00221766" w:rsidRPr="00221766" w:rsidRDefault="00221766" w:rsidP="00221766">
            <w:pPr>
              <w:rPr>
                <w:b/>
                <w:bCs/>
                <w:sz w:val="16"/>
                <w:szCs w:val="16"/>
              </w:rPr>
            </w:pPr>
            <w:r w:rsidRPr="00221766">
              <w:rPr>
                <w:sz w:val="16"/>
                <w:szCs w:val="16"/>
              </w:rPr>
              <w:t>Строительство канализационных очистных сооружений (производительностью 65,0 м³/</w:t>
            </w:r>
            <w:proofErr w:type="spellStart"/>
            <w:r w:rsidRPr="00221766">
              <w:rPr>
                <w:sz w:val="16"/>
                <w:szCs w:val="16"/>
              </w:rPr>
              <w:t>сут</w:t>
            </w:r>
            <w:proofErr w:type="spellEnd"/>
            <w:r w:rsidRPr="00221766">
              <w:rPr>
                <w:sz w:val="16"/>
                <w:szCs w:val="16"/>
              </w:rPr>
              <w:t>)</w:t>
            </w:r>
          </w:p>
        </w:tc>
        <w:tc>
          <w:tcPr>
            <w:tcW w:w="1987" w:type="dxa"/>
          </w:tcPr>
          <w:p w:rsidR="00221766" w:rsidRPr="00221766" w:rsidRDefault="00221766" w:rsidP="00221766">
            <w:pPr>
              <w:rPr>
                <w:sz w:val="16"/>
                <w:szCs w:val="16"/>
              </w:rPr>
            </w:pPr>
            <w:r w:rsidRPr="00221766">
              <w:rPr>
                <w:sz w:val="16"/>
                <w:szCs w:val="16"/>
              </w:rPr>
              <w:t xml:space="preserve">1 очередь </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bCs/>
                <w:sz w:val="16"/>
                <w:szCs w:val="16"/>
              </w:rPr>
              <w:t>с. Хомутово</w:t>
            </w:r>
          </w:p>
        </w:tc>
        <w:tc>
          <w:tcPr>
            <w:tcW w:w="5539" w:type="dxa"/>
          </w:tcPr>
          <w:p w:rsidR="00221766" w:rsidRPr="00221766" w:rsidRDefault="00221766" w:rsidP="00221766">
            <w:pPr>
              <w:rPr>
                <w:b/>
                <w:bCs/>
                <w:sz w:val="16"/>
                <w:szCs w:val="16"/>
              </w:rPr>
            </w:pPr>
            <w:r w:rsidRPr="00221766">
              <w:rPr>
                <w:sz w:val="16"/>
                <w:szCs w:val="16"/>
              </w:rPr>
              <w:t>Строительство канализационных очистных сооружений (производительностью 75,0 м³/</w:t>
            </w:r>
            <w:proofErr w:type="spellStart"/>
            <w:r w:rsidRPr="00221766">
              <w:rPr>
                <w:sz w:val="16"/>
                <w:szCs w:val="16"/>
              </w:rPr>
              <w:t>сут</w:t>
            </w:r>
            <w:proofErr w:type="spellEnd"/>
            <w:r w:rsidRPr="00221766">
              <w:rPr>
                <w:sz w:val="16"/>
                <w:szCs w:val="16"/>
              </w:rPr>
              <w:t>)</w:t>
            </w:r>
          </w:p>
        </w:tc>
        <w:tc>
          <w:tcPr>
            <w:tcW w:w="1987" w:type="dxa"/>
          </w:tcPr>
          <w:p w:rsidR="00221766" w:rsidRPr="00221766" w:rsidRDefault="00221766" w:rsidP="00221766">
            <w:pPr>
              <w:rPr>
                <w:sz w:val="16"/>
                <w:szCs w:val="16"/>
              </w:rPr>
            </w:pPr>
            <w:r w:rsidRPr="00221766">
              <w:rPr>
                <w:sz w:val="16"/>
                <w:szCs w:val="16"/>
              </w:rPr>
              <w:t xml:space="preserve">1 очередь </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bCs/>
                <w:sz w:val="16"/>
                <w:szCs w:val="16"/>
              </w:rPr>
              <w:t xml:space="preserve"> </w:t>
            </w:r>
            <w:proofErr w:type="gramStart"/>
            <w:r w:rsidRPr="00221766">
              <w:rPr>
                <w:bCs/>
                <w:sz w:val="16"/>
                <w:szCs w:val="16"/>
              </w:rPr>
              <w:t>с</w:t>
            </w:r>
            <w:proofErr w:type="gramEnd"/>
            <w:r w:rsidRPr="00221766">
              <w:rPr>
                <w:bCs/>
                <w:sz w:val="16"/>
                <w:szCs w:val="16"/>
              </w:rPr>
              <w:t>. Красная поляна</w:t>
            </w:r>
          </w:p>
        </w:tc>
        <w:tc>
          <w:tcPr>
            <w:tcW w:w="5539" w:type="dxa"/>
          </w:tcPr>
          <w:p w:rsidR="00221766" w:rsidRPr="00221766" w:rsidRDefault="00221766" w:rsidP="00221766">
            <w:pPr>
              <w:rPr>
                <w:b/>
                <w:bCs/>
                <w:sz w:val="16"/>
                <w:szCs w:val="16"/>
              </w:rPr>
            </w:pPr>
            <w:r w:rsidRPr="00221766">
              <w:rPr>
                <w:sz w:val="16"/>
                <w:szCs w:val="16"/>
              </w:rPr>
              <w:t>Строительство канализационных очистных сооружений (производительностью</w:t>
            </w:r>
            <w:r w:rsidRPr="00221766">
              <w:rPr>
                <w:color w:val="FF0000"/>
                <w:sz w:val="16"/>
                <w:szCs w:val="16"/>
              </w:rPr>
              <w:t xml:space="preserve"> </w:t>
            </w:r>
            <w:r w:rsidRPr="00221766">
              <w:rPr>
                <w:color w:val="000000"/>
                <w:sz w:val="16"/>
                <w:szCs w:val="16"/>
              </w:rPr>
              <w:t>170,0</w:t>
            </w:r>
            <w:r w:rsidRPr="00221766">
              <w:rPr>
                <w:sz w:val="16"/>
                <w:szCs w:val="16"/>
              </w:rPr>
              <w:t xml:space="preserve"> м³/</w:t>
            </w:r>
            <w:proofErr w:type="spellStart"/>
            <w:r w:rsidRPr="00221766">
              <w:rPr>
                <w:sz w:val="16"/>
                <w:szCs w:val="16"/>
              </w:rPr>
              <w:t>сут</w:t>
            </w:r>
            <w:proofErr w:type="spellEnd"/>
            <w:r w:rsidRPr="00221766">
              <w:rPr>
                <w:sz w:val="16"/>
                <w:szCs w:val="16"/>
              </w:rPr>
              <w:t>)</w:t>
            </w:r>
          </w:p>
        </w:tc>
        <w:tc>
          <w:tcPr>
            <w:tcW w:w="1987" w:type="dxa"/>
          </w:tcPr>
          <w:p w:rsidR="00221766" w:rsidRPr="00221766" w:rsidRDefault="00221766" w:rsidP="00221766">
            <w:pPr>
              <w:rPr>
                <w:sz w:val="16"/>
                <w:szCs w:val="16"/>
              </w:rPr>
            </w:pPr>
            <w:r w:rsidRPr="00221766">
              <w:rPr>
                <w:sz w:val="16"/>
                <w:szCs w:val="16"/>
              </w:rPr>
              <w:t xml:space="preserve">1 очередь </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bCs/>
                <w:sz w:val="16"/>
                <w:szCs w:val="16"/>
              </w:rPr>
              <w:t xml:space="preserve"> с. Юрьево</w:t>
            </w:r>
          </w:p>
        </w:tc>
        <w:tc>
          <w:tcPr>
            <w:tcW w:w="5539" w:type="dxa"/>
          </w:tcPr>
          <w:p w:rsidR="00221766" w:rsidRPr="00221766" w:rsidRDefault="00221766" w:rsidP="00221766">
            <w:pPr>
              <w:rPr>
                <w:b/>
                <w:bCs/>
                <w:sz w:val="16"/>
                <w:szCs w:val="16"/>
              </w:rPr>
            </w:pPr>
            <w:r w:rsidRPr="00221766">
              <w:rPr>
                <w:sz w:val="16"/>
                <w:szCs w:val="16"/>
              </w:rPr>
              <w:t>Строительство канализационных очистных сооружений (производительностью 50,0 м³/</w:t>
            </w:r>
            <w:proofErr w:type="spellStart"/>
            <w:r w:rsidRPr="00221766">
              <w:rPr>
                <w:sz w:val="16"/>
                <w:szCs w:val="16"/>
              </w:rPr>
              <w:t>сут</w:t>
            </w:r>
            <w:proofErr w:type="spellEnd"/>
            <w:r w:rsidRPr="00221766">
              <w:rPr>
                <w:sz w:val="16"/>
                <w:szCs w:val="16"/>
              </w:rPr>
              <w:t>)</w:t>
            </w:r>
          </w:p>
        </w:tc>
        <w:tc>
          <w:tcPr>
            <w:tcW w:w="1987" w:type="dxa"/>
          </w:tcPr>
          <w:p w:rsidR="00221766" w:rsidRPr="00221766" w:rsidRDefault="00221766" w:rsidP="00221766">
            <w:pPr>
              <w:rPr>
                <w:sz w:val="16"/>
                <w:szCs w:val="16"/>
              </w:rPr>
            </w:pPr>
            <w:r w:rsidRPr="00221766">
              <w:rPr>
                <w:sz w:val="16"/>
                <w:szCs w:val="16"/>
              </w:rPr>
              <w:t xml:space="preserve">1 очередь </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rFonts w:eastAsia="Calibri"/>
                <w:color w:val="000000"/>
                <w:sz w:val="16"/>
                <w:szCs w:val="16"/>
              </w:rPr>
              <w:t xml:space="preserve">д. </w:t>
            </w:r>
            <w:proofErr w:type="spellStart"/>
            <w:r w:rsidRPr="00221766">
              <w:rPr>
                <w:rFonts w:eastAsia="Calibri"/>
                <w:color w:val="000000"/>
                <w:sz w:val="16"/>
                <w:szCs w:val="16"/>
              </w:rPr>
              <w:t>Гуляевка</w:t>
            </w:r>
            <w:proofErr w:type="spellEnd"/>
          </w:p>
        </w:tc>
        <w:tc>
          <w:tcPr>
            <w:tcW w:w="5539" w:type="dxa"/>
          </w:tcPr>
          <w:p w:rsidR="00221766" w:rsidRPr="00221766" w:rsidRDefault="00221766" w:rsidP="00221766">
            <w:pPr>
              <w:rPr>
                <w:sz w:val="16"/>
                <w:szCs w:val="16"/>
              </w:rPr>
            </w:pPr>
            <w:r w:rsidRPr="00221766">
              <w:rPr>
                <w:bCs/>
                <w:sz w:val="16"/>
                <w:szCs w:val="16"/>
              </w:rPr>
              <w:t>Реконструкция  канализационных сетей 1,70 км</w:t>
            </w:r>
          </w:p>
        </w:tc>
        <w:tc>
          <w:tcPr>
            <w:tcW w:w="1987" w:type="dxa"/>
          </w:tcPr>
          <w:p w:rsidR="00221766" w:rsidRPr="00221766" w:rsidRDefault="00221766" w:rsidP="00221766">
            <w:pPr>
              <w:rPr>
                <w:sz w:val="16"/>
                <w:szCs w:val="16"/>
              </w:rPr>
            </w:pP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rFonts w:eastAsia="Calibri"/>
                <w:color w:val="000000"/>
                <w:sz w:val="16"/>
                <w:szCs w:val="16"/>
              </w:rPr>
              <w:t xml:space="preserve">д. </w:t>
            </w:r>
            <w:proofErr w:type="spellStart"/>
            <w:r w:rsidRPr="00221766">
              <w:rPr>
                <w:rFonts w:eastAsia="Calibri"/>
                <w:color w:val="000000"/>
                <w:sz w:val="16"/>
                <w:szCs w:val="16"/>
              </w:rPr>
              <w:t>Гуляевка</w:t>
            </w:r>
            <w:proofErr w:type="spellEnd"/>
          </w:p>
        </w:tc>
        <w:tc>
          <w:tcPr>
            <w:tcW w:w="5539" w:type="dxa"/>
          </w:tcPr>
          <w:p w:rsidR="00221766" w:rsidRPr="00221766" w:rsidRDefault="00221766" w:rsidP="00221766">
            <w:pPr>
              <w:rPr>
                <w:sz w:val="16"/>
                <w:szCs w:val="16"/>
              </w:rPr>
            </w:pPr>
            <w:r w:rsidRPr="00221766">
              <w:rPr>
                <w:bCs/>
                <w:sz w:val="16"/>
                <w:szCs w:val="16"/>
              </w:rPr>
              <w:t>Реконструкция  канализационных напорных сетей 0,20 км</w:t>
            </w:r>
          </w:p>
        </w:tc>
        <w:tc>
          <w:tcPr>
            <w:tcW w:w="1987" w:type="dxa"/>
          </w:tcPr>
          <w:p w:rsidR="00221766" w:rsidRPr="00221766" w:rsidRDefault="00221766" w:rsidP="00221766">
            <w:pPr>
              <w:rPr>
                <w:sz w:val="16"/>
                <w:szCs w:val="16"/>
              </w:rPr>
            </w:pP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rFonts w:eastAsia="Calibri"/>
                <w:color w:val="000000"/>
                <w:sz w:val="16"/>
                <w:szCs w:val="16"/>
              </w:rPr>
              <w:t xml:space="preserve">д. </w:t>
            </w:r>
            <w:proofErr w:type="spellStart"/>
            <w:r w:rsidRPr="00221766">
              <w:rPr>
                <w:rFonts w:eastAsia="Calibri"/>
                <w:color w:val="000000"/>
                <w:sz w:val="16"/>
                <w:szCs w:val="16"/>
              </w:rPr>
              <w:t>Гуляевка</w:t>
            </w:r>
            <w:proofErr w:type="spellEnd"/>
          </w:p>
        </w:tc>
        <w:tc>
          <w:tcPr>
            <w:tcW w:w="5539" w:type="dxa"/>
          </w:tcPr>
          <w:p w:rsidR="00221766" w:rsidRPr="00221766" w:rsidRDefault="00221766" w:rsidP="00221766">
            <w:pPr>
              <w:rPr>
                <w:sz w:val="16"/>
                <w:szCs w:val="16"/>
              </w:rPr>
            </w:pPr>
            <w:r w:rsidRPr="00221766">
              <w:rPr>
                <w:bCs/>
                <w:sz w:val="16"/>
                <w:szCs w:val="16"/>
              </w:rPr>
              <w:t>Замена канализационных колодцев-гасителей напора (2 шт.)</w:t>
            </w:r>
          </w:p>
        </w:tc>
        <w:tc>
          <w:tcPr>
            <w:tcW w:w="1987" w:type="dxa"/>
          </w:tcPr>
          <w:p w:rsidR="00221766" w:rsidRPr="00221766" w:rsidRDefault="00221766" w:rsidP="00221766">
            <w:pPr>
              <w:rPr>
                <w:sz w:val="16"/>
                <w:szCs w:val="16"/>
              </w:rPr>
            </w:pPr>
            <w:r w:rsidRPr="00221766">
              <w:rPr>
                <w:sz w:val="16"/>
                <w:szCs w:val="16"/>
              </w:rPr>
              <w:t>1 очередь / расчетный срок</w:t>
            </w:r>
          </w:p>
        </w:tc>
      </w:tr>
      <w:tr w:rsidR="00221766" w:rsidRPr="00221766" w:rsidTr="00221766">
        <w:trPr>
          <w:trHeight w:val="340"/>
          <w:jc w:val="center"/>
        </w:trPr>
        <w:tc>
          <w:tcPr>
            <w:tcW w:w="2325" w:type="dxa"/>
          </w:tcPr>
          <w:p w:rsidR="00221766" w:rsidRPr="00221766" w:rsidRDefault="00221766" w:rsidP="00221766">
            <w:pPr>
              <w:rPr>
                <w:rFonts w:eastAsia="Calibri"/>
                <w:color w:val="000000"/>
                <w:sz w:val="16"/>
                <w:szCs w:val="16"/>
              </w:rPr>
            </w:pPr>
            <w:r w:rsidRPr="00221766">
              <w:rPr>
                <w:rFonts w:eastAsia="Calibri"/>
                <w:color w:val="000000"/>
                <w:sz w:val="16"/>
                <w:szCs w:val="16"/>
              </w:rPr>
              <w:t>ст. Островское</w:t>
            </w:r>
          </w:p>
        </w:tc>
        <w:tc>
          <w:tcPr>
            <w:tcW w:w="5539" w:type="dxa"/>
          </w:tcPr>
          <w:p w:rsidR="00221766" w:rsidRPr="00221766" w:rsidRDefault="00221766" w:rsidP="00221766">
            <w:pPr>
              <w:rPr>
                <w:bCs/>
                <w:sz w:val="16"/>
                <w:szCs w:val="16"/>
              </w:rPr>
            </w:pPr>
            <w:r w:rsidRPr="00221766">
              <w:rPr>
                <w:bCs/>
                <w:sz w:val="16"/>
                <w:szCs w:val="16"/>
              </w:rPr>
              <w:t>Реконструкция канализационных сетей 0,50 км</w:t>
            </w:r>
          </w:p>
        </w:tc>
        <w:tc>
          <w:tcPr>
            <w:tcW w:w="1987" w:type="dxa"/>
          </w:tcPr>
          <w:p w:rsidR="00221766" w:rsidRPr="00221766" w:rsidRDefault="00221766" w:rsidP="00221766">
            <w:pPr>
              <w:rPr>
                <w:sz w:val="16"/>
                <w:szCs w:val="16"/>
              </w:rPr>
            </w:pPr>
            <w:r w:rsidRPr="00221766">
              <w:rPr>
                <w:sz w:val="16"/>
                <w:szCs w:val="16"/>
              </w:rPr>
              <w:t>1 очередь / расчетный срок</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rFonts w:eastAsia="Calibri"/>
                <w:color w:val="000000"/>
                <w:sz w:val="16"/>
                <w:szCs w:val="16"/>
              </w:rPr>
              <w:t xml:space="preserve">д. </w:t>
            </w:r>
            <w:proofErr w:type="spellStart"/>
            <w:r w:rsidRPr="00221766">
              <w:rPr>
                <w:rFonts w:eastAsia="Calibri"/>
                <w:color w:val="000000"/>
                <w:sz w:val="16"/>
                <w:szCs w:val="16"/>
              </w:rPr>
              <w:t>Гуляевка</w:t>
            </w:r>
            <w:proofErr w:type="spellEnd"/>
          </w:p>
        </w:tc>
        <w:tc>
          <w:tcPr>
            <w:tcW w:w="5539" w:type="dxa"/>
          </w:tcPr>
          <w:p w:rsidR="00221766" w:rsidRPr="00221766" w:rsidRDefault="00221766" w:rsidP="00221766">
            <w:pPr>
              <w:rPr>
                <w:color w:val="000000"/>
                <w:sz w:val="16"/>
                <w:szCs w:val="16"/>
              </w:rPr>
            </w:pPr>
            <w:r w:rsidRPr="00221766">
              <w:rPr>
                <w:bCs/>
                <w:color w:val="000000"/>
                <w:sz w:val="16"/>
                <w:szCs w:val="16"/>
              </w:rPr>
              <w:t>Строительство канализационных сетей 3,60 км</w:t>
            </w:r>
          </w:p>
        </w:tc>
        <w:tc>
          <w:tcPr>
            <w:tcW w:w="1987" w:type="dxa"/>
          </w:tcPr>
          <w:p w:rsidR="00221766" w:rsidRPr="00221766" w:rsidRDefault="00221766" w:rsidP="00221766">
            <w:pPr>
              <w:rPr>
                <w:sz w:val="16"/>
                <w:szCs w:val="16"/>
              </w:rPr>
            </w:pPr>
            <w:r w:rsidRPr="00221766">
              <w:rPr>
                <w:sz w:val="16"/>
                <w:szCs w:val="16"/>
              </w:rPr>
              <w:t>расчетный срок</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rFonts w:eastAsia="Calibri"/>
                <w:color w:val="000000"/>
                <w:sz w:val="16"/>
                <w:szCs w:val="16"/>
              </w:rPr>
              <w:t xml:space="preserve">д. </w:t>
            </w:r>
            <w:proofErr w:type="spellStart"/>
            <w:r w:rsidRPr="00221766">
              <w:rPr>
                <w:rFonts w:eastAsia="Calibri"/>
                <w:color w:val="000000"/>
                <w:sz w:val="16"/>
                <w:szCs w:val="16"/>
              </w:rPr>
              <w:t>Гуляевка</w:t>
            </w:r>
            <w:proofErr w:type="spellEnd"/>
          </w:p>
        </w:tc>
        <w:tc>
          <w:tcPr>
            <w:tcW w:w="5539" w:type="dxa"/>
          </w:tcPr>
          <w:p w:rsidR="00221766" w:rsidRPr="00221766" w:rsidRDefault="00221766" w:rsidP="00221766">
            <w:pPr>
              <w:rPr>
                <w:color w:val="000000"/>
                <w:sz w:val="16"/>
                <w:szCs w:val="16"/>
              </w:rPr>
            </w:pPr>
            <w:r w:rsidRPr="00221766">
              <w:rPr>
                <w:bCs/>
                <w:color w:val="000000"/>
                <w:sz w:val="16"/>
                <w:szCs w:val="16"/>
              </w:rPr>
              <w:t>Строительство канализационной напорной сети 0,10 км</w:t>
            </w:r>
          </w:p>
        </w:tc>
        <w:tc>
          <w:tcPr>
            <w:tcW w:w="1987" w:type="dxa"/>
          </w:tcPr>
          <w:p w:rsidR="00221766" w:rsidRPr="00221766" w:rsidRDefault="00221766" w:rsidP="00221766">
            <w:pPr>
              <w:rPr>
                <w:sz w:val="16"/>
                <w:szCs w:val="16"/>
              </w:rPr>
            </w:pPr>
            <w:r w:rsidRPr="00221766">
              <w:rPr>
                <w:sz w:val="16"/>
                <w:szCs w:val="16"/>
              </w:rPr>
              <w:t>расчетный срок</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bCs/>
                <w:sz w:val="16"/>
                <w:szCs w:val="16"/>
              </w:rPr>
              <w:t xml:space="preserve">д. </w:t>
            </w:r>
            <w:r w:rsidRPr="00221766">
              <w:rPr>
                <w:rFonts w:eastAsia="Calibri"/>
                <w:sz w:val="16"/>
                <w:szCs w:val="16"/>
              </w:rPr>
              <w:t>Логиново</w:t>
            </w:r>
            <w:r w:rsidRPr="00221766">
              <w:rPr>
                <w:bCs/>
                <w:sz w:val="16"/>
                <w:szCs w:val="16"/>
              </w:rPr>
              <w:t xml:space="preserve"> </w:t>
            </w:r>
          </w:p>
        </w:tc>
        <w:tc>
          <w:tcPr>
            <w:tcW w:w="5539" w:type="dxa"/>
          </w:tcPr>
          <w:p w:rsidR="00221766" w:rsidRPr="00221766" w:rsidRDefault="00221766" w:rsidP="00221766">
            <w:pPr>
              <w:rPr>
                <w:bCs/>
                <w:color w:val="000000"/>
                <w:sz w:val="16"/>
                <w:szCs w:val="16"/>
              </w:rPr>
            </w:pPr>
            <w:r w:rsidRPr="00221766">
              <w:rPr>
                <w:bCs/>
                <w:color w:val="000000"/>
                <w:sz w:val="16"/>
                <w:szCs w:val="16"/>
              </w:rPr>
              <w:t>Строительство канализационных сетей 3,20 км</w:t>
            </w:r>
          </w:p>
        </w:tc>
        <w:tc>
          <w:tcPr>
            <w:tcW w:w="1987" w:type="dxa"/>
          </w:tcPr>
          <w:p w:rsidR="00221766" w:rsidRPr="00221766" w:rsidRDefault="00221766" w:rsidP="00221766">
            <w:pPr>
              <w:rPr>
                <w:sz w:val="16"/>
                <w:szCs w:val="16"/>
              </w:rPr>
            </w:pPr>
            <w:r w:rsidRPr="00221766">
              <w:rPr>
                <w:sz w:val="16"/>
                <w:szCs w:val="16"/>
              </w:rPr>
              <w:t>расчетный срок</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rFonts w:eastAsia="Calibri"/>
                <w:sz w:val="16"/>
                <w:szCs w:val="16"/>
              </w:rPr>
              <w:t>д. Новосёлки</w:t>
            </w:r>
            <w:r w:rsidRPr="00221766">
              <w:rPr>
                <w:bCs/>
                <w:sz w:val="16"/>
                <w:szCs w:val="16"/>
              </w:rPr>
              <w:t xml:space="preserve"> </w:t>
            </w:r>
          </w:p>
        </w:tc>
        <w:tc>
          <w:tcPr>
            <w:tcW w:w="5539" w:type="dxa"/>
          </w:tcPr>
          <w:p w:rsidR="00221766" w:rsidRPr="00221766" w:rsidRDefault="00221766" w:rsidP="00221766">
            <w:pPr>
              <w:rPr>
                <w:bCs/>
                <w:color w:val="000000"/>
                <w:sz w:val="16"/>
                <w:szCs w:val="16"/>
              </w:rPr>
            </w:pPr>
            <w:r w:rsidRPr="00221766">
              <w:rPr>
                <w:bCs/>
                <w:color w:val="000000"/>
                <w:sz w:val="16"/>
                <w:szCs w:val="16"/>
              </w:rPr>
              <w:t>Строительство канализационных сетей 1,20 км</w:t>
            </w:r>
          </w:p>
        </w:tc>
        <w:tc>
          <w:tcPr>
            <w:tcW w:w="1987" w:type="dxa"/>
          </w:tcPr>
          <w:p w:rsidR="00221766" w:rsidRPr="00221766" w:rsidRDefault="00221766" w:rsidP="00221766">
            <w:pPr>
              <w:rPr>
                <w:sz w:val="16"/>
                <w:szCs w:val="16"/>
              </w:rPr>
            </w:pPr>
            <w:r w:rsidRPr="00221766">
              <w:rPr>
                <w:sz w:val="16"/>
                <w:szCs w:val="16"/>
              </w:rPr>
              <w:t>расчетный срок</w:t>
            </w:r>
          </w:p>
        </w:tc>
      </w:tr>
      <w:tr w:rsidR="00221766" w:rsidRPr="00221766" w:rsidTr="00221766">
        <w:trPr>
          <w:trHeight w:val="340"/>
          <w:jc w:val="center"/>
        </w:trPr>
        <w:tc>
          <w:tcPr>
            <w:tcW w:w="2325" w:type="dxa"/>
          </w:tcPr>
          <w:p w:rsidR="00221766" w:rsidRPr="00221766" w:rsidRDefault="00221766" w:rsidP="00221766">
            <w:pPr>
              <w:rPr>
                <w:rFonts w:eastAsia="Calibri"/>
                <w:sz w:val="16"/>
                <w:szCs w:val="16"/>
              </w:rPr>
            </w:pPr>
            <w:r w:rsidRPr="00221766">
              <w:rPr>
                <w:rFonts w:eastAsia="Calibri"/>
                <w:sz w:val="16"/>
                <w:szCs w:val="16"/>
              </w:rPr>
              <w:t>д. Новосёлки</w:t>
            </w:r>
          </w:p>
        </w:tc>
        <w:tc>
          <w:tcPr>
            <w:tcW w:w="5539" w:type="dxa"/>
          </w:tcPr>
          <w:p w:rsidR="00221766" w:rsidRPr="00221766" w:rsidRDefault="00221766" w:rsidP="00221766">
            <w:pPr>
              <w:rPr>
                <w:color w:val="000000"/>
                <w:sz w:val="16"/>
                <w:szCs w:val="16"/>
              </w:rPr>
            </w:pPr>
            <w:r w:rsidRPr="00221766">
              <w:rPr>
                <w:bCs/>
                <w:color w:val="000000"/>
                <w:sz w:val="16"/>
                <w:szCs w:val="16"/>
              </w:rPr>
              <w:t>Строительство канализационной напорной сети 0,30 км и колодца-гасителя напора</w:t>
            </w:r>
          </w:p>
        </w:tc>
        <w:tc>
          <w:tcPr>
            <w:tcW w:w="1987" w:type="dxa"/>
          </w:tcPr>
          <w:p w:rsidR="00221766" w:rsidRPr="00221766" w:rsidRDefault="00221766" w:rsidP="00221766">
            <w:pPr>
              <w:rPr>
                <w:sz w:val="16"/>
                <w:szCs w:val="16"/>
              </w:rPr>
            </w:pPr>
            <w:r w:rsidRPr="00221766">
              <w:rPr>
                <w:sz w:val="16"/>
                <w:szCs w:val="16"/>
              </w:rPr>
              <w:t>расчетный срок</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bCs/>
                <w:sz w:val="16"/>
                <w:szCs w:val="16"/>
              </w:rPr>
              <w:t>ст. Островское</w:t>
            </w:r>
          </w:p>
        </w:tc>
        <w:tc>
          <w:tcPr>
            <w:tcW w:w="5539" w:type="dxa"/>
          </w:tcPr>
          <w:p w:rsidR="00221766" w:rsidRPr="00221766" w:rsidRDefault="00221766" w:rsidP="00221766">
            <w:pPr>
              <w:rPr>
                <w:bCs/>
                <w:color w:val="000000"/>
                <w:sz w:val="16"/>
                <w:szCs w:val="16"/>
              </w:rPr>
            </w:pPr>
            <w:r w:rsidRPr="00221766">
              <w:rPr>
                <w:bCs/>
                <w:color w:val="000000"/>
                <w:sz w:val="16"/>
                <w:szCs w:val="16"/>
              </w:rPr>
              <w:t>Строительство канализационных сетей 0,50 км</w:t>
            </w:r>
          </w:p>
        </w:tc>
        <w:tc>
          <w:tcPr>
            <w:tcW w:w="1987" w:type="dxa"/>
          </w:tcPr>
          <w:p w:rsidR="00221766" w:rsidRPr="00221766" w:rsidRDefault="00221766" w:rsidP="00221766">
            <w:pPr>
              <w:rPr>
                <w:sz w:val="16"/>
                <w:szCs w:val="16"/>
              </w:rPr>
            </w:pPr>
            <w:r w:rsidRPr="00221766">
              <w:rPr>
                <w:sz w:val="16"/>
                <w:szCs w:val="16"/>
              </w:rPr>
              <w:t>расчетный срок</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bCs/>
                <w:sz w:val="16"/>
                <w:szCs w:val="16"/>
              </w:rPr>
              <w:t xml:space="preserve">д. Климово  </w:t>
            </w:r>
          </w:p>
        </w:tc>
        <w:tc>
          <w:tcPr>
            <w:tcW w:w="5539" w:type="dxa"/>
          </w:tcPr>
          <w:p w:rsidR="00221766" w:rsidRPr="00221766" w:rsidRDefault="00221766" w:rsidP="00221766">
            <w:pPr>
              <w:rPr>
                <w:bCs/>
                <w:color w:val="000000"/>
                <w:sz w:val="16"/>
                <w:szCs w:val="16"/>
              </w:rPr>
            </w:pPr>
            <w:r w:rsidRPr="00221766">
              <w:rPr>
                <w:bCs/>
                <w:color w:val="000000"/>
                <w:sz w:val="16"/>
                <w:szCs w:val="16"/>
              </w:rPr>
              <w:t>Строительство канализационных сетей 2,10 км</w:t>
            </w:r>
          </w:p>
        </w:tc>
        <w:tc>
          <w:tcPr>
            <w:tcW w:w="1987" w:type="dxa"/>
          </w:tcPr>
          <w:p w:rsidR="00221766" w:rsidRPr="00221766" w:rsidRDefault="00221766" w:rsidP="00221766">
            <w:pPr>
              <w:rPr>
                <w:sz w:val="16"/>
                <w:szCs w:val="16"/>
              </w:rPr>
            </w:pPr>
            <w:r w:rsidRPr="00221766">
              <w:rPr>
                <w:sz w:val="16"/>
                <w:szCs w:val="16"/>
              </w:rPr>
              <w:t>расчетный срок</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bCs/>
                <w:sz w:val="16"/>
                <w:szCs w:val="16"/>
              </w:rPr>
              <w:t>с. Хомутово</w:t>
            </w:r>
          </w:p>
        </w:tc>
        <w:tc>
          <w:tcPr>
            <w:tcW w:w="5539" w:type="dxa"/>
          </w:tcPr>
          <w:p w:rsidR="00221766" w:rsidRPr="00221766" w:rsidRDefault="00221766" w:rsidP="00221766">
            <w:pPr>
              <w:rPr>
                <w:bCs/>
                <w:color w:val="000000"/>
                <w:sz w:val="16"/>
                <w:szCs w:val="16"/>
              </w:rPr>
            </w:pPr>
            <w:r w:rsidRPr="00221766">
              <w:rPr>
                <w:bCs/>
                <w:color w:val="000000"/>
                <w:sz w:val="16"/>
                <w:szCs w:val="16"/>
              </w:rPr>
              <w:t>Строительство канализационных сетей 3,00 км</w:t>
            </w:r>
          </w:p>
        </w:tc>
        <w:tc>
          <w:tcPr>
            <w:tcW w:w="1987" w:type="dxa"/>
          </w:tcPr>
          <w:p w:rsidR="00221766" w:rsidRPr="00221766" w:rsidRDefault="00221766" w:rsidP="00221766">
            <w:pPr>
              <w:rPr>
                <w:sz w:val="16"/>
                <w:szCs w:val="16"/>
              </w:rPr>
            </w:pPr>
            <w:r w:rsidRPr="00221766">
              <w:rPr>
                <w:sz w:val="16"/>
                <w:szCs w:val="16"/>
              </w:rPr>
              <w:t>расчетный срок</w:t>
            </w:r>
          </w:p>
        </w:tc>
      </w:tr>
      <w:tr w:rsidR="00221766" w:rsidRPr="00221766" w:rsidTr="00221766">
        <w:trPr>
          <w:trHeight w:val="340"/>
          <w:jc w:val="center"/>
        </w:trPr>
        <w:tc>
          <w:tcPr>
            <w:tcW w:w="2325" w:type="dxa"/>
          </w:tcPr>
          <w:p w:rsidR="00221766" w:rsidRPr="00221766" w:rsidRDefault="00221766" w:rsidP="00221766">
            <w:pPr>
              <w:rPr>
                <w:bCs/>
                <w:sz w:val="16"/>
                <w:szCs w:val="16"/>
              </w:rPr>
            </w:pPr>
            <w:proofErr w:type="gramStart"/>
            <w:r w:rsidRPr="00221766">
              <w:rPr>
                <w:bCs/>
                <w:sz w:val="16"/>
                <w:szCs w:val="16"/>
              </w:rPr>
              <w:t>с</w:t>
            </w:r>
            <w:proofErr w:type="gramEnd"/>
            <w:r w:rsidRPr="00221766">
              <w:rPr>
                <w:bCs/>
                <w:sz w:val="16"/>
                <w:szCs w:val="16"/>
              </w:rPr>
              <w:t>. Красная поляна</w:t>
            </w:r>
          </w:p>
        </w:tc>
        <w:tc>
          <w:tcPr>
            <w:tcW w:w="5539" w:type="dxa"/>
          </w:tcPr>
          <w:p w:rsidR="00221766" w:rsidRPr="00221766" w:rsidRDefault="00221766" w:rsidP="00221766">
            <w:pPr>
              <w:rPr>
                <w:bCs/>
                <w:color w:val="000000"/>
                <w:sz w:val="16"/>
                <w:szCs w:val="16"/>
              </w:rPr>
            </w:pPr>
            <w:r w:rsidRPr="00221766">
              <w:rPr>
                <w:bCs/>
                <w:color w:val="000000"/>
                <w:sz w:val="16"/>
                <w:szCs w:val="16"/>
              </w:rPr>
              <w:t>Строительство канализационных сетей 5,00 км</w:t>
            </w:r>
          </w:p>
        </w:tc>
        <w:tc>
          <w:tcPr>
            <w:tcW w:w="1987" w:type="dxa"/>
          </w:tcPr>
          <w:p w:rsidR="00221766" w:rsidRPr="00221766" w:rsidRDefault="00221766" w:rsidP="00221766">
            <w:pPr>
              <w:rPr>
                <w:sz w:val="16"/>
                <w:szCs w:val="16"/>
              </w:rPr>
            </w:pPr>
            <w:r w:rsidRPr="00221766">
              <w:rPr>
                <w:sz w:val="16"/>
                <w:szCs w:val="16"/>
              </w:rPr>
              <w:t>расчетный срок</w:t>
            </w:r>
          </w:p>
        </w:tc>
      </w:tr>
      <w:tr w:rsidR="00221766" w:rsidRPr="00221766" w:rsidTr="00221766">
        <w:trPr>
          <w:trHeight w:val="340"/>
          <w:jc w:val="center"/>
        </w:trPr>
        <w:tc>
          <w:tcPr>
            <w:tcW w:w="2325" w:type="dxa"/>
          </w:tcPr>
          <w:p w:rsidR="00221766" w:rsidRPr="00221766" w:rsidRDefault="00221766" w:rsidP="00221766">
            <w:pPr>
              <w:rPr>
                <w:bCs/>
                <w:sz w:val="16"/>
                <w:szCs w:val="16"/>
              </w:rPr>
            </w:pPr>
            <w:r w:rsidRPr="00221766">
              <w:rPr>
                <w:bCs/>
                <w:sz w:val="16"/>
                <w:szCs w:val="16"/>
              </w:rPr>
              <w:t>с. Юрьево</w:t>
            </w:r>
          </w:p>
        </w:tc>
        <w:tc>
          <w:tcPr>
            <w:tcW w:w="5539" w:type="dxa"/>
          </w:tcPr>
          <w:p w:rsidR="00221766" w:rsidRPr="00221766" w:rsidRDefault="00221766" w:rsidP="00221766">
            <w:pPr>
              <w:rPr>
                <w:color w:val="000000"/>
                <w:sz w:val="16"/>
                <w:szCs w:val="16"/>
              </w:rPr>
            </w:pPr>
            <w:r w:rsidRPr="00221766">
              <w:rPr>
                <w:bCs/>
                <w:color w:val="000000"/>
                <w:sz w:val="16"/>
                <w:szCs w:val="16"/>
              </w:rPr>
              <w:t>Строительство канализационных сетей 2,20 км</w:t>
            </w:r>
          </w:p>
        </w:tc>
        <w:tc>
          <w:tcPr>
            <w:tcW w:w="1987" w:type="dxa"/>
          </w:tcPr>
          <w:p w:rsidR="00221766" w:rsidRPr="00221766" w:rsidRDefault="00221766" w:rsidP="00221766">
            <w:pPr>
              <w:rPr>
                <w:sz w:val="16"/>
                <w:szCs w:val="16"/>
              </w:rPr>
            </w:pPr>
            <w:r w:rsidRPr="00221766">
              <w:rPr>
                <w:sz w:val="16"/>
                <w:szCs w:val="16"/>
              </w:rPr>
              <w:t>расчетный срок</w:t>
            </w:r>
          </w:p>
        </w:tc>
      </w:tr>
    </w:tbl>
    <w:p w:rsidR="00AC5DA4" w:rsidRPr="00221766" w:rsidRDefault="00AC5DA4" w:rsidP="003C5D5F">
      <w:pPr>
        <w:jc w:val="both"/>
        <w:rPr>
          <w:sz w:val="16"/>
          <w:szCs w:val="16"/>
        </w:rPr>
      </w:pPr>
    </w:p>
    <w:p w:rsidR="00AC5DA4" w:rsidRPr="00221766" w:rsidRDefault="00AC5DA4" w:rsidP="003C5D5F">
      <w:pPr>
        <w:jc w:val="both"/>
        <w:rPr>
          <w:sz w:val="16"/>
          <w:szCs w:val="16"/>
        </w:rPr>
      </w:pPr>
    </w:p>
    <w:p w:rsidR="00AC5DA4" w:rsidRPr="00221766" w:rsidRDefault="00AC5DA4" w:rsidP="003C5D5F">
      <w:pPr>
        <w:jc w:val="both"/>
        <w:rPr>
          <w:sz w:val="16"/>
          <w:szCs w:val="16"/>
        </w:rPr>
      </w:pPr>
    </w:p>
    <w:p w:rsidR="00AC5DA4" w:rsidRPr="00221766" w:rsidRDefault="00AC5DA4" w:rsidP="003C5D5F">
      <w:pPr>
        <w:jc w:val="both"/>
        <w:rPr>
          <w:sz w:val="16"/>
          <w:szCs w:val="16"/>
        </w:rPr>
      </w:pPr>
    </w:p>
    <w:p w:rsidR="00221766" w:rsidRPr="00221766" w:rsidRDefault="00221766" w:rsidP="00221766">
      <w:pPr>
        <w:ind w:firstLine="708"/>
        <w:jc w:val="both"/>
        <w:rPr>
          <w:sz w:val="16"/>
          <w:szCs w:val="16"/>
        </w:rPr>
      </w:pPr>
      <w:r w:rsidRPr="00221766">
        <w:rPr>
          <w:sz w:val="16"/>
          <w:szCs w:val="16"/>
        </w:rPr>
        <w:t>Таблица 5.2-2.</w:t>
      </w:r>
      <w:bookmarkStart w:id="13" w:name="_Toc286850102"/>
      <w:r w:rsidRPr="00221766">
        <w:rPr>
          <w:caps/>
          <w:sz w:val="16"/>
          <w:szCs w:val="16"/>
        </w:rPr>
        <w:t xml:space="preserve"> </w:t>
      </w:r>
      <w:proofErr w:type="spellStart"/>
      <w:r w:rsidRPr="00221766">
        <w:rPr>
          <w:sz w:val="16"/>
          <w:szCs w:val="16"/>
        </w:rPr>
        <w:t>Технико</w:t>
      </w:r>
      <w:proofErr w:type="spellEnd"/>
      <w:r w:rsidRPr="00221766">
        <w:rPr>
          <w:sz w:val="16"/>
          <w:szCs w:val="16"/>
        </w:rPr>
        <w:t>–экономические показатели генерального плана Островского сельского поселения</w:t>
      </w:r>
      <w:bookmarkEnd w:id="13"/>
    </w:p>
    <w:tbl>
      <w:tblPr>
        <w:tblW w:w="10355" w:type="dxa"/>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2"/>
        <w:gridCol w:w="4606"/>
        <w:gridCol w:w="1217"/>
        <w:gridCol w:w="1578"/>
        <w:gridCol w:w="1218"/>
        <w:gridCol w:w="994"/>
      </w:tblGrid>
      <w:tr w:rsidR="00221766" w:rsidRPr="00221766" w:rsidTr="00221766">
        <w:trPr>
          <w:trHeight w:val="340"/>
          <w:tblHeader/>
          <w:jc w:val="center"/>
        </w:trPr>
        <w:tc>
          <w:tcPr>
            <w:tcW w:w="742" w:type="dxa"/>
            <w:vAlign w:val="center"/>
          </w:tcPr>
          <w:p w:rsidR="00221766" w:rsidRPr="00221766" w:rsidRDefault="00221766" w:rsidP="00221766">
            <w:pPr>
              <w:jc w:val="center"/>
              <w:rPr>
                <w:sz w:val="16"/>
                <w:szCs w:val="16"/>
              </w:rPr>
            </w:pPr>
            <w:r w:rsidRPr="00221766">
              <w:rPr>
                <w:sz w:val="16"/>
                <w:szCs w:val="16"/>
              </w:rPr>
              <w:t xml:space="preserve">№ </w:t>
            </w:r>
            <w:proofErr w:type="spellStart"/>
            <w:proofErr w:type="gramStart"/>
            <w:r w:rsidRPr="00221766">
              <w:rPr>
                <w:sz w:val="16"/>
                <w:szCs w:val="16"/>
              </w:rPr>
              <w:t>п</w:t>
            </w:r>
            <w:proofErr w:type="spellEnd"/>
            <w:proofErr w:type="gramEnd"/>
            <w:r w:rsidRPr="00221766">
              <w:rPr>
                <w:sz w:val="16"/>
                <w:szCs w:val="16"/>
              </w:rPr>
              <w:t>/</w:t>
            </w:r>
            <w:proofErr w:type="spellStart"/>
            <w:r w:rsidRPr="00221766">
              <w:rPr>
                <w:sz w:val="16"/>
                <w:szCs w:val="16"/>
              </w:rPr>
              <w:t>п</w:t>
            </w:r>
            <w:proofErr w:type="spellEnd"/>
          </w:p>
        </w:tc>
        <w:tc>
          <w:tcPr>
            <w:tcW w:w="4606" w:type="dxa"/>
            <w:vAlign w:val="center"/>
          </w:tcPr>
          <w:p w:rsidR="00221766" w:rsidRPr="00221766" w:rsidRDefault="00221766" w:rsidP="00221766">
            <w:pPr>
              <w:jc w:val="center"/>
              <w:rPr>
                <w:sz w:val="16"/>
                <w:szCs w:val="16"/>
              </w:rPr>
            </w:pPr>
            <w:r w:rsidRPr="00221766">
              <w:rPr>
                <w:sz w:val="16"/>
                <w:szCs w:val="16"/>
              </w:rPr>
              <w:t>Показатели</w:t>
            </w:r>
          </w:p>
        </w:tc>
        <w:tc>
          <w:tcPr>
            <w:tcW w:w="1217" w:type="dxa"/>
            <w:vAlign w:val="center"/>
          </w:tcPr>
          <w:p w:rsidR="00221766" w:rsidRPr="00221766" w:rsidRDefault="00221766" w:rsidP="00221766">
            <w:pPr>
              <w:jc w:val="center"/>
              <w:rPr>
                <w:sz w:val="16"/>
                <w:szCs w:val="16"/>
              </w:rPr>
            </w:pPr>
            <w:r w:rsidRPr="00221766">
              <w:rPr>
                <w:sz w:val="16"/>
                <w:szCs w:val="16"/>
              </w:rPr>
              <w:t xml:space="preserve">Единица </w:t>
            </w:r>
            <w:r w:rsidRPr="00221766">
              <w:rPr>
                <w:sz w:val="16"/>
                <w:szCs w:val="16"/>
              </w:rPr>
              <w:br/>
              <w:t>измерения</w:t>
            </w:r>
          </w:p>
        </w:tc>
        <w:tc>
          <w:tcPr>
            <w:tcW w:w="1578" w:type="dxa"/>
            <w:vAlign w:val="center"/>
          </w:tcPr>
          <w:p w:rsidR="00221766" w:rsidRPr="00221766" w:rsidRDefault="00221766" w:rsidP="00221766">
            <w:pPr>
              <w:jc w:val="center"/>
              <w:rPr>
                <w:sz w:val="16"/>
                <w:szCs w:val="16"/>
              </w:rPr>
            </w:pPr>
            <w:r w:rsidRPr="00221766">
              <w:rPr>
                <w:sz w:val="16"/>
                <w:szCs w:val="16"/>
              </w:rPr>
              <w:t>Современное состояние на 2009г.</w:t>
            </w:r>
          </w:p>
        </w:tc>
        <w:tc>
          <w:tcPr>
            <w:tcW w:w="1218" w:type="dxa"/>
            <w:vAlign w:val="center"/>
          </w:tcPr>
          <w:p w:rsidR="00221766" w:rsidRPr="00221766" w:rsidRDefault="00221766" w:rsidP="00221766">
            <w:pPr>
              <w:jc w:val="center"/>
              <w:rPr>
                <w:sz w:val="16"/>
                <w:szCs w:val="16"/>
              </w:rPr>
            </w:pPr>
            <w:r w:rsidRPr="00221766">
              <w:rPr>
                <w:sz w:val="16"/>
                <w:szCs w:val="16"/>
              </w:rPr>
              <w:t>Первая очередь</w:t>
            </w:r>
          </w:p>
        </w:tc>
        <w:tc>
          <w:tcPr>
            <w:tcW w:w="994" w:type="dxa"/>
            <w:vAlign w:val="center"/>
          </w:tcPr>
          <w:p w:rsidR="00221766" w:rsidRPr="00221766" w:rsidRDefault="00221766" w:rsidP="00221766">
            <w:pPr>
              <w:jc w:val="center"/>
              <w:rPr>
                <w:sz w:val="16"/>
                <w:szCs w:val="16"/>
              </w:rPr>
            </w:pPr>
            <w:r w:rsidRPr="00221766">
              <w:rPr>
                <w:sz w:val="16"/>
                <w:szCs w:val="16"/>
              </w:rPr>
              <w:t>Расчетный срок</w:t>
            </w:r>
          </w:p>
        </w:tc>
      </w:tr>
      <w:tr w:rsidR="00221766" w:rsidRPr="00221766" w:rsidTr="00221766">
        <w:trPr>
          <w:trHeight w:val="340"/>
          <w:jc w:val="center"/>
        </w:trPr>
        <w:tc>
          <w:tcPr>
            <w:tcW w:w="742" w:type="dxa"/>
          </w:tcPr>
          <w:p w:rsidR="00221766" w:rsidRPr="00221766" w:rsidRDefault="00221766" w:rsidP="00221766">
            <w:pPr>
              <w:rPr>
                <w:sz w:val="16"/>
                <w:szCs w:val="16"/>
              </w:rPr>
            </w:pPr>
            <w:r w:rsidRPr="00221766">
              <w:rPr>
                <w:sz w:val="16"/>
                <w:szCs w:val="16"/>
              </w:rPr>
              <w:t>6</w:t>
            </w:r>
          </w:p>
        </w:tc>
        <w:tc>
          <w:tcPr>
            <w:tcW w:w="9613" w:type="dxa"/>
            <w:gridSpan w:val="5"/>
            <w:tcBorders>
              <w:bottom w:val="single" w:sz="4" w:space="0" w:color="auto"/>
            </w:tcBorders>
            <w:vAlign w:val="center"/>
          </w:tcPr>
          <w:p w:rsidR="00221766" w:rsidRPr="00221766" w:rsidRDefault="00221766" w:rsidP="00221766">
            <w:pPr>
              <w:rPr>
                <w:sz w:val="16"/>
                <w:szCs w:val="16"/>
              </w:rPr>
            </w:pPr>
            <w:r w:rsidRPr="00221766">
              <w:rPr>
                <w:b/>
                <w:sz w:val="16"/>
                <w:szCs w:val="16"/>
              </w:rPr>
              <w:t>Инженерная инфраструктура и благоустройство</w:t>
            </w:r>
          </w:p>
        </w:tc>
      </w:tr>
      <w:tr w:rsidR="00221766" w:rsidRPr="00221766" w:rsidTr="00221766">
        <w:trPr>
          <w:trHeight w:val="340"/>
          <w:jc w:val="center"/>
        </w:trPr>
        <w:tc>
          <w:tcPr>
            <w:tcW w:w="742" w:type="dxa"/>
            <w:tcBorders>
              <w:right w:val="single" w:sz="4" w:space="0" w:color="auto"/>
            </w:tcBorders>
          </w:tcPr>
          <w:p w:rsidR="00221766" w:rsidRPr="00221766" w:rsidRDefault="00221766" w:rsidP="00221766">
            <w:pPr>
              <w:rPr>
                <w:sz w:val="16"/>
                <w:szCs w:val="16"/>
              </w:rPr>
            </w:pPr>
            <w:r w:rsidRPr="00221766">
              <w:rPr>
                <w:sz w:val="16"/>
                <w:szCs w:val="16"/>
              </w:rPr>
              <w:t>7</w:t>
            </w:r>
          </w:p>
        </w:tc>
        <w:tc>
          <w:tcPr>
            <w:tcW w:w="4606" w:type="dxa"/>
            <w:tcBorders>
              <w:top w:val="single" w:sz="4" w:space="0" w:color="auto"/>
              <w:left w:val="single" w:sz="4" w:space="0" w:color="auto"/>
              <w:bottom w:val="single" w:sz="4" w:space="0" w:color="auto"/>
              <w:right w:val="nil"/>
            </w:tcBorders>
            <w:vAlign w:val="center"/>
          </w:tcPr>
          <w:p w:rsidR="00221766" w:rsidRPr="00221766" w:rsidRDefault="00221766" w:rsidP="00221766">
            <w:pPr>
              <w:rPr>
                <w:sz w:val="16"/>
                <w:szCs w:val="16"/>
              </w:rPr>
            </w:pPr>
            <w:r w:rsidRPr="00221766">
              <w:rPr>
                <w:b/>
                <w:sz w:val="16"/>
                <w:szCs w:val="16"/>
              </w:rPr>
              <w:t>Водоснабжение</w:t>
            </w:r>
          </w:p>
        </w:tc>
        <w:tc>
          <w:tcPr>
            <w:tcW w:w="1217" w:type="dxa"/>
            <w:tcBorders>
              <w:top w:val="single" w:sz="4" w:space="0" w:color="auto"/>
              <w:left w:val="nil"/>
              <w:bottom w:val="single" w:sz="4" w:space="0" w:color="auto"/>
              <w:right w:val="nil"/>
            </w:tcBorders>
            <w:vAlign w:val="center"/>
          </w:tcPr>
          <w:p w:rsidR="00221766" w:rsidRPr="00221766" w:rsidRDefault="00221766" w:rsidP="00221766">
            <w:pPr>
              <w:jc w:val="center"/>
              <w:rPr>
                <w:sz w:val="16"/>
                <w:szCs w:val="16"/>
              </w:rPr>
            </w:pPr>
          </w:p>
        </w:tc>
        <w:tc>
          <w:tcPr>
            <w:tcW w:w="1578" w:type="dxa"/>
            <w:tcBorders>
              <w:top w:val="single" w:sz="4" w:space="0" w:color="auto"/>
              <w:left w:val="nil"/>
              <w:bottom w:val="single" w:sz="4" w:space="0" w:color="auto"/>
              <w:right w:val="nil"/>
            </w:tcBorders>
            <w:vAlign w:val="center"/>
          </w:tcPr>
          <w:p w:rsidR="00221766" w:rsidRPr="00221766" w:rsidRDefault="00221766" w:rsidP="00221766">
            <w:pPr>
              <w:jc w:val="center"/>
              <w:rPr>
                <w:sz w:val="16"/>
                <w:szCs w:val="16"/>
              </w:rPr>
            </w:pPr>
          </w:p>
        </w:tc>
        <w:tc>
          <w:tcPr>
            <w:tcW w:w="1218" w:type="dxa"/>
            <w:tcBorders>
              <w:top w:val="single" w:sz="4" w:space="0" w:color="auto"/>
              <w:left w:val="nil"/>
              <w:bottom w:val="single" w:sz="4" w:space="0" w:color="auto"/>
              <w:right w:val="nil"/>
            </w:tcBorders>
            <w:vAlign w:val="center"/>
          </w:tcPr>
          <w:p w:rsidR="00221766" w:rsidRPr="00221766" w:rsidRDefault="00221766" w:rsidP="00221766">
            <w:pPr>
              <w:jc w:val="center"/>
              <w:rPr>
                <w:sz w:val="16"/>
                <w:szCs w:val="16"/>
              </w:rPr>
            </w:pPr>
          </w:p>
        </w:tc>
        <w:tc>
          <w:tcPr>
            <w:tcW w:w="994" w:type="dxa"/>
            <w:tcBorders>
              <w:top w:val="single" w:sz="4" w:space="0" w:color="auto"/>
              <w:left w:val="nil"/>
              <w:bottom w:val="single" w:sz="4" w:space="0" w:color="auto"/>
              <w:right w:val="single" w:sz="4" w:space="0" w:color="auto"/>
            </w:tcBorders>
            <w:vAlign w:val="center"/>
          </w:tcPr>
          <w:p w:rsidR="00221766" w:rsidRPr="00221766" w:rsidRDefault="00221766" w:rsidP="00221766">
            <w:pPr>
              <w:jc w:val="center"/>
              <w:rPr>
                <w:sz w:val="16"/>
                <w:szCs w:val="16"/>
              </w:rPr>
            </w:pPr>
          </w:p>
        </w:tc>
      </w:tr>
      <w:tr w:rsidR="00221766" w:rsidRPr="00221766" w:rsidTr="00221766">
        <w:trPr>
          <w:trHeight w:val="340"/>
          <w:jc w:val="center"/>
        </w:trPr>
        <w:tc>
          <w:tcPr>
            <w:tcW w:w="742" w:type="dxa"/>
          </w:tcPr>
          <w:p w:rsidR="00221766" w:rsidRPr="00221766" w:rsidRDefault="00221766" w:rsidP="00221766">
            <w:pPr>
              <w:jc w:val="right"/>
              <w:rPr>
                <w:sz w:val="16"/>
                <w:szCs w:val="16"/>
              </w:rPr>
            </w:pPr>
            <w:r w:rsidRPr="00221766">
              <w:rPr>
                <w:sz w:val="16"/>
                <w:szCs w:val="16"/>
              </w:rPr>
              <w:t xml:space="preserve"> </w:t>
            </w:r>
          </w:p>
        </w:tc>
        <w:tc>
          <w:tcPr>
            <w:tcW w:w="4606" w:type="dxa"/>
          </w:tcPr>
          <w:p w:rsidR="00221766" w:rsidRPr="00221766" w:rsidRDefault="00221766" w:rsidP="00221766">
            <w:pPr>
              <w:rPr>
                <w:b/>
                <w:bCs/>
                <w:sz w:val="16"/>
                <w:szCs w:val="16"/>
              </w:rPr>
            </w:pPr>
            <w:r w:rsidRPr="00221766">
              <w:rPr>
                <w:rFonts w:eastAsia="Calibri"/>
                <w:b/>
                <w:sz w:val="16"/>
                <w:szCs w:val="16"/>
              </w:rPr>
              <w:t xml:space="preserve">д. </w:t>
            </w:r>
            <w:proofErr w:type="spellStart"/>
            <w:r w:rsidRPr="00221766">
              <w:rPr>
                <w:rFonts w:eastAsia="Calibri"/>
                <w:b/>
                <w:sz w:val="16"/>
                <w:szCs w:val="16"/>
              </w:rPr>
              <w:t>Гуляевка</w:t>
            </w:r>
            <w:proofErr w:type="spellEnd"/>
          </w:p>
        </w:tc>
        <w:tc>
          <w:tcPr>
            <w:tcW w:w="1217" w:type="dxa"/>
          </w:tcPr>
          <w:p w:rsidR="00221766" w:rsidRPr="00221766" w:rsidRDefault="00221766" w:rsidP="00221766">
            <w:pPr>
              <w:rPr>
                <w:sz w:val="16"/>
                <w:szCs w:val="16"/>
              </w:rPr>
            </w:pPr>
          </w:p>
        </w:tc>
        <w:tc>
          <w:tcPr>
            <w:tcW w:w="1578" w:type="dxa"/>
          </w:tcPr>
          <w:p w:rsidR="00221766" w:rsidRPr="00221766" w:rsidRDefault="00221766" w:rsidP="00221766">
            <w:pPr>
              <w:rPr>
                <w:sz w:val="16"/>
                <w:szCs w:val="16"/>
              </w:rPr>
            </w:pPr>
          </w:p>
        </w:tc>
        <w:tc>
          <w:tcPr>
            <w:tcW w:w="1218" w:type="dxa"/>
          </w:tcPr>
          <w:p w:rsidR="00221766" w:rsidRPr="00221766" w:rsidRDefault="00221766" w:rsidP="00221766">
            <w:pPr>
              <w:rPr>
                <w:sz w:val="16"/>
                <w:szCs w:val="16"/>
              </w:rPr>
            </w:pPr>
          </w:p>
        </w:tc>
        <w:tc>
          <w:tcPr>
            <w:tcW w:w="994" w:type="dxa"/>
          </w:tcPr>
          <w:p w:rsidR="00221766" w:rsidRPr="00221766" w:rsidRDefault="00221766" w:rsidP="00221766">
            <w:pPr>
              <w:rPr>
                <w:sz w:val="16"/>
                <w:szCs w:val="16"/>
              </w:rPr>
            </w:pPr>
          </w:p>
        </w:tc>
      </w:tr>
      <w:tr w:rsidR="00221766" w:rsidRPr="00221766" w:rsidTr="00221766">
        <w:trPr>
          <w:trHeight w:val="340"/>
          <w:jc w:val="center"/>
        </w:trPr>
        <w:tc>
          <w:tcPr>
            <w:tcW w:w="742" w:type="dxa"/>
          </w:tcPr>
          <w:p w:rsidR="00221766" w:rsidRPr="00221766" w:rsidRDefault="00221766" w:rsidP="00221766">
            <w:pPr>
              <w:jc w:val="right"/>
              <w:rPr>
                <w:sz w:val="16"/>
                <w:szCs w:val="16"/>
              </w:rPr>
            </w:pPr>
            <w:r w:rsidRPr="00221766">
              <w:rPr>
                <w:sz w:val="16"/>
                <w:szCs w:val="16"/>
              </w:rPr>
              <w:lastRenderedPageBreak/>
              <w:t xml:space="preserve">7.1.1 </w:t>
            </w:r>
          </w:p>
        </w:tc>
        <w:tc>
          <w:tcPr>
            <w:tcW w:w="4606" w:type="dxa"/>
          </w:tcPr>
          <w:p w:rsidR="00221766" w:rsidRPr="00221766" w:rsidRDefault="00221766" w:rsidP="00221766">
            <w:pPr>
              <w:pStyle w:val="a9"/>
              <w:rPr>
                <w:sz w:val="16"/>
                <w:szCs w:val="16"/>
              </w:rPr>
            </w:pPr>
            <w:r w:rsidRPr="00221766">
              <w:rPr>
                <w:sz w:val="16"/>
                <w:szCs w:val="16"/>
              </w:rPr>
              <w:t xml:space="preserve">Водопотребление - всего </w:t>
            </w:r>
          </w:p>
        </w:tc>
        <w:tc>
          <w:tcPr>
            <w:tcW w:w="1217" w:type="dxa"/>
          </w:tcPr>
          <w:p w:rsidR="00221766" w:rsidRPr="00221766" w:rsidRDefault="00221766" w:rsidP="00221766">
            <w:pPr>
              <w:pStyle w:val="a9"/>
              <w:jc w:val="center"/>
              <w:rPr>
                <w:sz w:val="16"/>
                <w:szCs w:val="16"/>
              </w:rPr>
            </w:pPr>
            <w:r w:rsidRPr="00221766">
              <w:rPr>
                <w:sz w:val="16"/>
                <w:szCs w:val="16"/>
              </w:rPr>
              <w:t xml:space="preserve">куб </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r w:rsidRPr="00221766">
              <w:rPr>
                <w:sz w:val="16"/>
                <w:szCs w:val="16"/>
              </w:rPr>
              <w:t>.</w:t>
            </w:r>
          </w:p>
        </w:tc>
        <w:tc>
          <w:tcPr>
            <w:tcW w:w="1578" w:type="dxa"/>
          </w:tcPr>
          <w:p w:rsidR="00221766" w:rsidRPr="00221766" w:rsidRDefault="00221766" w:rsidP="00221766">
            <w:pPr>
              <w:pStyle w:val="a9"/>
              <w:jc w:val="center"/>
              <w:rPr>
                <w:color w:val="000000"/>
                <w:sz w:val="16"/>
                <w:szCs w:val="16"/>
              </w:rPr>
            </w:pPr>
            <w:r w:rsidRPr="00221766">
              <w:rPr>
                <w:color w:val="000000"/>
                <w:sz w:val="16"/>
                <w:szCs w:val="16"/>
              </w:rPr>
              <w:t>120,00</w:t>
            </w:r>
          </w:p>
        </w:tc>
        <w:tc>
          <w:tcPr>
            <w:tcW w:w="1218" w:type="dxa"/>
          </w:tcPr>
          <w:p w:rsidR="00221766" w:rsidRPr="00221766" w:rsidRDefault="00221766" w:rsidP="00221766">
            <w:pPr>
              <w:pStyle w:val="a9"/>
              <w:jc w:val="center"/>
              <w:rPr>
                <w:sz w:val="16"/>
                <w:szCs w:val="16"/>
              </w:rPr>
            </w:pPr>
            <w:r w:rsidRPr="00221766">
              <w:rPr>
                <w:sz w:val="16"/>
                <w:szCs w:val="16"/>
              </w:rPr>
              <w:t>231,10</w:t>
            </w:r>
          </w:p>
        </w:tc>
        <w:tc>
          <w:tcPr>
            <w:tcW w:w="994" w:type="dxa"/>
          </w:tcPr>
          <w:p w:rsidR="00221766" w:rsidRPr="00221766" w:rsidRDefault="00221766" w:rsidP="00221766">
            <w:pPr>
              <w:pStyle w:val="a9"/>
              <w:jc w:val="center"/>
              <w:rPr>
                <w:sz w:val="16"/>
                <w:szCs w:val="16"/>
              </w:rPr>
            </w:pPr>
            <w:r w:rsidRPr="00221766">
              <w:rPr>
                <w:sz w:val="16"/>
                <w:szCs w:val="16"/>
              </w:rPr>
              <w:t>259,70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в том числе:</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color w:val="FF0000"/>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на хозяйственно-питьевые нужды</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136,50</w:t>
            </w:r>
          </w:p>
        </w:tc>
        <w:tc>
          <w:tcPr>
            <w:tcW w:w="994" w:type="dxa"/>
          </w:tcPr>
          <w:p w:rsidR="00221766" w:rsidRPr="00221766" w:rsidRDefault="00221766" w:rsidP="00221766">
            <w:pPr>
              <w:pStyle w:val="a9"/>
              <w:jc w:val="center"/>
              <w:rPr>
                <w:sz w:val="16"/>
                <w:szCs w:val="16"/>
              </w:rPr>
            </w:pPr>
            <w:r w:rsidRPr="00221766">
              <w:rPr>
                <w:sz w:val="16"/>
                <w:szCs w:val="16"/>
              </w:rPr>
              <w:t>156,80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полив</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49,00</w:t>
            </w:r>
          </w:p>
        </w:tc>
        <w:tc>
          <w:tcPr>
            <w:tcW w:w="994" w:type="dxa"/>
          </w:tcPr>
          <w:p w:rsidR="00221766" w:rsidRPr="00221766" w:rsidRDefault="00221766" w:rsidP="00221766">
            <w:pPr>
              <w:pStyle w:val="a9"/>
              <w:jc w:val="center"/>
              <w:rPr>
                <w:sz w:val="16"/>
                <w:szCs w:val="16"/>
              </w:rPr>
            </w:pPr>
            <w:r w:rsidRPr="00221766">
              <w:rPr>
                <w:sz w:val="16"/>
                <w:szCs w:val="16"/>
              </w:rPr>
              <w:t>52,50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w:t>
            </w:r>
            <w:r w:rsidRPr="00221766">
              <w:rPr>
                <w:rFonts w:eastAsia="Calibri"/>
                <w:sz w:val="16"/>
                <w:szCs w:val="16"/>
              </w:rPr>
              <w:t xml:space="preserve"> СПК «</w:t>
            </w:r>
            <w:proofErr w:type="spellStart"/>
            <w:r w:rsidRPr="00221766">
              <w:rPr>
                <w:rFonts w:eastAsia="Calibri"/>
                <w:sz w:val="16"/>
                <w:szCs w:val="16"/>
              </w:rPr>
              <w:t>Гуляевка</w:t>
            </w:r>
            <w:proofErr w:type="spellEnd"/>
            <w:r w:rsidRPr="00221766">
              <w:rPr>
                <w:rFonts w:eastAsia="Calibri"/>
                <w:sz w:val="16"/>
                <w:szCs w:val="16"/>
              </w:rPr>
              <w:t>»</w:t>
            </w:r>
            <w:r w:rsidRPr="00221766">
              <w:rPr>
                <w:sz w:val="16"/>
                <w:szCs w:val="16"/>
              </w:rPr>
              <w:t xml:space="preserve"> </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3,80</w:t>
            </w:r>
          </w:p>
        </w:tc>
        <w:tc>
          <w:tcPr>
            <w:tcW w:w="1218" w:type="dxa"/>
          </w:tcPr>
          <w:p w:rsidR="00221766" w:rsidRPr="00221766" w:rsidRDefault="00221766" w:rsidP="00221766">
            <w:pPr>
              <w:pStyle w:val="a9"/>
              <w:jc w:val="center"/>
              <w:rPr>
                <w:sz w:val="16"/>
                <w:szCs w:val="16"/>
              </w:rPr>
            </w:pPr>
            <w:r w:rsidRPr="00221766">
              <w:rPr>
                <w:sz w:val="16"/>
                <w:szCs w:val="16"/>
              </w:rPr>
              <w:t>3,80</w:t>
            </w:r>
          </w:p>
        </w:tc>
        <w:tc>
          <w:tcPr>
            <w:tcW w:w="994" w:type="dxa"/>
          </w:tcPr>
          <w:p w:rsidR="00221766" w:rsidRPr="00221766" w:rsidRDefault="00221766" w:rsidP="00221766">
            <w:pPr>
              <w:pStyle w:val="a9"/>
              <w:jc w:val="center"/>
              <w:rPr>
                <w:sz w:val="16"/>
                <w:szCs w:val="16"/>
              </w:rPr>
            </w:pPr>
            <w:r w:rsidRPr="00221766">
              <w:rPr>
                <w:sz w:val="16"/>
                <w:szCs w:val="16"/>
              </w:rPr>
              <w:t>3,80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-ЛПХ</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3,30</w:t>
            </w:r>
          </w:p>
        </w:tc>
        <w:tc>
          <w:tcPr>
            <w:tcW w:w="994" w:type="dxa"/>
          </w:tcPr>
          <w:p w:rsidR="00221766" w:rsidRPr="00221766" w:rsidRDefault="00221766" w:rsidP="00221766">
            <w:pPr>
              <w:pStyle w:val="a9"/>
              <w:jc w:val="center"/>
              <w:rPr>
                <w:sz w:val="16"/>
                <w:szCs w:val="16"/>
              </w:rPr>
            </w:pPr>
            <w:r w:rsidRPr="00221766">
              <w:rPr>
                <w:sz w:val="16"/>
                <w:szCs w:val="16"/>
              </w:rPr>
              <w:t>3,30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неучтённые расходы</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38,50</w:t>
            </w:r>
          </w:p>
        </w:tc>
        <w:tc>
          <w:tcPr>
            <w:tcW w:w="994" w:type="dxa"/>
          </w:tcPr>
          <w:p w:rsidR="00221766" w:rsidRPr="00221766" w:rsidRDefault="00221766" w:rsidP="00221766">
            <w:pPr>
              <w:pStyle w:val="a9"/>
              <w:jc w:val="center"/>
              <w:rPr>
                <w:sz w:val="16"/>
                <w:szCs w:val="16"/>
              </w:rPr>
            </w:pPr>
            <w:r w:rsidRPr="00221766">
              <w:rPr>
                <w:sz w:val="16"/>
                <w:szCs w:val="16"/>
              </w:rPr>
              <w:t>43,30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7.1.2</w:t>
            </w:r>
          </w:p>
        </w:tc>
        <w:tc>
          <w:tcPr>
            <w:tcW w:w="4606" w:type="dxa"/>
          </w:tcPr>
          <w:p w:rsidR="00221766" w:rsidRPr="00221766" w:rsidRDefault="00221766" w:rsidP="00221766">
            <w:pPr>
              <w:pStyle w:val="a9"/>
              <w:rPr>
                <w:sz w:val="16"/>
                <w:szCs w:val="16"/>
              </w:rPr>
            </w:pPr>
            <w:r w:rsidRPr="00221766">
              <w:rPr>
                <w:sz w:val="16"/>
                <w:szCs w:val="16"/>
              </w:rPr>
              <w:t>Восполнение противопожарного запаса</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36,00</w:t>
            </w:r>
          </w:p>
        </w:tc>
        <w:tc>
          <w:tcPr>
            <w:tcW w:w="994" w:type="dxa"/>
          </w:tcPr>
          <w:p w:rsidR="00221766" w:rsidRPr="00221766" w:rsidRDefault="00221766" w:rsidP="00221766">
            <w:pPr>
              <w:pStyle w:val="a9"/>
              <w:jc w:val="center"/>
              <w:rPr>
                <w:sz w:val="16"/>
                <w:szCs w:val="16"/>
              </w:rPr>
            </w:pPr>
            <w:r w:rsidRPr="00221766">
              <w:rPr>
                <w:sz w:val="16"/>
                <w:szCs w:val="16"/>
              </w:rPr>
              <w:t>36,00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7.1.3 </w:t>
            </w:r>
          </w:p>
        </w:tc>
        <w:tc>
          <w:tcPr>
            <w:tcW w:w="4606" w:type="dxa"/>
          </w:tcPr>
          <w:p w:rsidR="00221766" w:rsidRPr="00221766" w:rsidRDefault="00221766" w:rsidP="00221766">
            <w:pPr>
              <w:pStyle w:val="a9"/>
              <w:rPr>
                <w:sz w:val="16"/>
                <w:szCs w:val="16"/>
              </w:rPr>
            </w:pPr>
            <w:r w:rsidRPr="00221766">
              <w:rPr>
                <w:sz w:val="16"/>
                <w:szCs w:val="16"/>
              </w:rPr>
              <w:t xml:space="preserve">Производительность водозаборных сооружений </w:t>
            </w:r>
          </w:p>
        </w:tc>
        <w:tc>
          <w:tcPr>
            <w:tcW w:w="1217" w:type="dxa"/>
          </w:tcPr>
          <w:p w:rsidR="00221766" w:rsidRPr="00221766" w:rsidRDefault="00221766" w:rsidP="00221766">
            <w:pPr>
              <w:pStyle w:val="a9"/>
              <w:jc w:val="center"/>
              <w:rPr>
                <w:sz w:val="16"/>
                <w:szCs w:val="16"/>
              </w:rPr>
            </w:pPr>
            <w:r w:rsidRPr="00221766">
              <w:rPr>
                <w:sz w:val="16"/>
                <w:szCs w:val="16"/>
              </w:rPr>
              <w:t xml:space="preserve">куб </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300,00</w:t>
            </w:r>
          </w:p>
        </w:tc>
        <w:tc>
          <w:tcPr>
            <w:tcW w:w="994" w:type="dxa"/>
          </w:tcPr>
          <w:p w:rsidR="00221766" w:rsidRPr="00221766" w:rsidRDefault="00221766" w:rsidP="00221766">
            <w:pPr>
              <w:pStyle w:val="a9"/>
              <w:jc w:val="center"/>
              <w:rPr>
                <w:sz w:val="16"/>
                <w:szCs w:val="16"/>
              </w:rPr>
            </w:pPr>
            <w:r w:rsidRPr="00221766">
              <w:rPr>
                <w:sz w:val="16"/>
                <w:szCs w:val="16"/>
              </w:rPr>
              <w:t>300,00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7.1.4 </w:t>
            </w:r>
          </w:p>
        </w:tc>
        <w:tc>
          <w:tcPr>
            <w:tcW w:w="4606" w:type="dxa"/>
          </w:tcPr>
          <w:p w:rsidR="00221766" w:rsidRPr="00221766" w:rsidRDefault="00221766" w:rsidP="00221766">
            <w:pPr>
              <w:pStyle w:val="a9"/>
              <w:rPr>
                <w:sz w:val="16"/>
                <w:szCs w:val="16"/>
              </w:rPr>
            </w:pPr>
            <w:r w:rsidRPr="00221766">
              <w:rPr>
                <w:sz w:val="16"/>
                <w:szCs w:val="16"/>
              </w:rPr>
              <w:t>Среднесуточное водопотребление на 1 человека</w:t>
            </w:r>
          </w:p>
        </w:tc>
        <w:tc>
          <w:tcPr>
            <w:tcW w:w="1217" w:type="dxa"/>
          </w:tcPr>
          <w:p w:rsidR="00221766" w:rsidRPr="00221766" w:rsidRDefault="00221766" w:rsidP="00221766">
            <w:pPr>
              <w:pStyle w:val="a9"/>
              <w:jc w:val="center"/>
              <w:rPr>
                <w:sz w:val="16"/>
                <w:szCs w:val="16"/>
              </w:rPr>
            </w:pPr>
            <w:proofErr w:type="gramStart"/>
            <w:r w:rsidRPr="00221766">
              <w:rPr>
                <w:sz w:val="16"/>
                <w:szCs w:val="16"/>
              </w:rPr>
              <w:t>л</w:t>
            </w:r>
            <w:proofErr w:type="gramEnd"/>
            <w:r w:rsidRPr="00221766">
              <w:rPr>
                <w:sz w:val="16"/>
                <w:szCs w:val="16"/>
              </w:rPr>
              <w:t>/</w:t>
            </w:r>
            <w:proofErr w:type="spellStart"/>
            <w:r w:rsidRPr="00221766">
              <w:rPr>
                <w:sz w:val="16"/>
                <w:szCs w:val="16"/>
              </w:rPr>
              <w:t>сут</w:t>
            </w:r>
            <w:proofErr w:type="spellEnd"/>
            <w:r w:rsidRPr="00221766">
              <w:rPr>
                <w:sz w:val="16"/>
                <w:szCs w:val="16"/>
              </w:rPr>
              <w:t xml:space="preserve">. </w:t>
            </w:r>
          </w:p>
          <w:p w:rsidR="00221766" w:rsidRPr="00221766" w:rsidRDefault="00221766" w:rsidP="00221766">
            <w:pPr>
              <w:pStyle w:val="a9"/>
              <w:jc w:val="center"/>
              <w:rPr>
                <w:sz w:val="16"/>
                <w:szCs w:val="16"/>
              </w:rPr>
            </w:pPr>
            <w:proofErr w:type="gramStart"/>
            <w:r w:rsidRPr="00221766">
              <w:rPr>
                <w:sz w:val="16"/>
                <w:szCs w:val="16"/>
              </w:rPr>
              <w:t>на</w:t>
            </w:r>
            <w:proofErr w:type="gramEnd"/>
            <w:r w:rsidRPr="00221766">
              <w:rPr>
                <w:sz w:val="16"/>
                <w:szCs w:val="16"/>
              </w:rPr>
              <w:t xml:space="preserve"> чел.</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195,00</w:t>
            </w:r>
          </w:p>
        </w:tc>
        <w:tc>
          <w:tcPr>
            <w:tcW w:w="994" w:type="dxa"/>
          </w:tcPr>
          <w:p w:rsidR="00221766" w:rsidRPr="00221766" w:rsidRDefault="00221766" w:rsidP="00221766">
            <w:pPr>
              <w:pStyle w:val="a9"/>
              <w:jc w:val="center"/>
              <w:rPr>
                <w:sz w:val="16"/>
                <w:szCs w:val="16"/>
              </w:rPr>
            </w:pPr>
            <w:r w:rsidRPr="00221766">
              <w:rPr>
                <w:sz w:val="16"/>
                <w:szCs w:val="16"/>
              </w:rPr>
              <w:t>209,00</w:t>
            </w:r>
          </w:p>
        </w:tc>
      </w:tr>
      <w:tr w:rsidR="00221766" w:rsidRPr="00221766" w:rsidTr="00221766">
        <w:trPr>
          <w:trHeight w:val="340"/>
          <w:jc w:val="center"/>
        </w:trPr>
        <w:tc>
          <w:tcPr>
            <w:tcW w:w="742" w:type="dxa"/>
          </w:tcPr>
          <w:p w:rsidR="00221766" w:rsidRPr="00221766" w:rsidRDefault="00221766" w:rsidP="00221766">
            <w:pPr>
              <w:pStyle w:val="a9"/>
              <w:jc w:val="right"/>
              <w:rPr>
                <w:color w:val="000000"/>
                <w:sz w:val="16"/>
                <w:szCs w:val="16"/>
              </w:rPr>
            </w:pPr>
            <w:r w:rsidRPr="00221766">
              <w:rPr>
                <w:color w:val="000000"/>
                <w:sz w:val="16"/>
                <w:szCs w:val="16"/>
              </w:rPr>
              <w:t>7.1.5</w:t>
            </w:r>
          </w:p>
        </w:tc>
        <w:tc>
          <w:tcPr>
            <w:tcW w:w="4606" w:type="dxa"/>
          </w:tcPr>
          <w:p w:rsidR="00221766" w:rsidRPr="00221766" w:rsidRDefault="00221766" w:rsidP="00221766">
            <w:pPr>
              <w:pStyle w:val="a9"/>
              <w:rPr>
                <w:color w:val="000000"/>
                <w:sz w:val="16"/>
                <w:szCs w:val="16"/>
              </w:rPr>
            </w:pPr>
            <w:r w:rsidRPr="00221766">
              <w:rPr>
                <w:color w:val="000000"/>
                <w:sz w:val="16"/>
                <w:szCs w:val="16"/>
              </w:rPr>
              <w:t xml:space="preserve">Протяженность сетей </w:t>
            </w:r>
          </w:p>
        </w:tc>
        <w:tc>
          <w:tcPr>
            <w:tcW w:w="1217" w:type="dxa"/>
          </w:tcPr>
          <w:p w:rsidR="00221766" w:rsidRPr="00221766" w:rsidRDefault="00221766" w:rsidP="00221766">
            <w:pPr>
              <w:pStyle w:val="a9"/>
              <w:jc w:val="center"/>
              <w:rPr>
                <w:color w:val="000000"/>
                <w:sz w:val="16"/>
                <w:szCs w:val="16"/>
              </w:rPr>
            </w:pPr>
            <w:r w:rsidRPr="00221766">
              <w:rPr>
                <w:color w:val="000000"/>
                <w:sz w:val="16"/>
                <w:szCs w:val="16"/>
              </w:rPr>
              <w:t>км</w:t>
            </w:r>
          </w:p>
        </w:tc>
        <w:tc>
          <w:tcPr>
            <w:tcW w:w="1578" w:type="dxa"/>
          </w:tcPr>
          <w:p w:rsidR="00221766" w:rsidRPr="00221766" w:rsidRDefault="00221766" w:rsidP="00221766">
            <w:pPr>
              <w:pStyle w:val="a9"/>
              <w:jc w:val="center"/>
              <w:rPr>
                <w:color w:val="000000"/>
                <w:sz w:val="16"/>
                <w:szCs w:val="16"/>
              </w:rPr>
            </w:pPr>
            <w:r w:rsidRPr="00221766">
              <w:rPr>
                <w:color w:val="000000"/>
                <w:sz w:val="16"/>
                <w:szCs w:val="16"/>
              </w:rPr>
              <w:t>5,46</w:t>
            </w:r>
          </w:p>
        </w:tc>
        <w:tc>
          <w:tcPr>
            <w:tcW w:w="1218" w:type="dxa"/>
          </w:tcPr>
          <w:p w:rsidR="00221766" w:rsidRPr="00221766" w:rsidRDefault="00221766" w:rsidP="00221766">
            <w:pPr>
              <w:pStyle w:val="a9"/>
              <w:jc w:val="center"/>
              <w:rPr>
                <w:color w:val="000000"/>
                <w:sz w:val="16"/>
                <w:szCs w:val="16"/>
              </w:rPr>
            </w:pPr>
            <w:r w:rsidRPr="00221766">
              <w:rPr>
                <w:color w:val="000000"/>
                <w:sz w:val="16"/>
                <w:szCs w:val="16"/>
              </w:rPr>
              <w:t>5,46</w:t>
            </w:r>
          </w:p>
        </w:tc>
        <w:tc>
          <w:tcPr>
            <w:tcW w:w="994" w:type="dxa"/>
          </w:tcPr>
          <w:p w:rsidR="00221766" w:rsidRPr="00221766" w:rsidRDefault="00221766" w:rsidP="00221766">
            <w:pPr>
              <w:pStyle w:val="a9"/>
              <w:jc w:val="center"/>
              <w:rPr>
                <w:color w:val="000000"/>
                <w:sz w:val="16"/>
                <w:szCs w:val="16"/>
              </w:rPr>
            </w:pPr>
            <w:r w:rsidRPr="00221766">
              <w:rPr>
                <w:color w:val="000000"/>
                <w:sz w:val="16"/>
                <w:szCs w:val="16"/>
              </w:rPr>
              <w:t>8,86</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 </w:t>
            </w:r>
          </w:p>
        </w:tc>
        <w:tc>
          <w:tcPr>
            <w:tcW w:w="4606" w:type="dxa"/>
          </w:tcPr>
          <w:p w:rsidR="00221766" w:rsidRPr="00221766" w:rsidRDefault="00221766" w:rsidP="00221766">
            <w:pPr>
              <w:rPr>
                <w:b/>
                <w:bCs/>
                <w:sz w:val="16"/>
                <w:szCs w:val="16"/>
              </w:rPr>
            </w:pPr>
            <w:r w:rsidRPr="00221766">
              <w:rPr>
                <w:b/>
                <w:bCs/>
                <w:sz w:val="16"/>
                <w:szCs w:val="16"/>
              </w:rPr>
              <w:t xml:space="preserve">д. Логиново  </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7.1.1 </w:t>
            </w:r>
          </w:p>
        </w:tc>
        <w:tc>
          <w:tcPr>
            <w:tcW w:w="4606" w:type="dxa"/>
          </w:tcPr>
          <w:p w:rsidR="00221766" w:rsidRPr="00221766" w:rsidRDefault="00221766" w:rsidP="00221766">
            <w:pPr>
              <w:pStyle w:val="a9"/>
              <w:rPr>
                <w:sz w:val="16"/>
                <w:szCs w:val="16"/>
              </w:rPr>
            </w:pPr>
            <w:r w:rsidRPr="00221766">
              <w:rPr>
                <w:sz w:val="16"/>
                <w:szCs w:val="16"/>
              </w:rPr>
              <w:t xml:space="preserve">Водопотребление – всего  </w:t>
            </w:r>
          </w:p>
        </w:tc>
        <w:tc>
          <w:tcPr>
            <w:tcW w:w="1217" w:type="dxa"/>
          </w:tcPr>
          <w:p w:rsidR="00221766" w:rsidRPr="00221766" w:rsidRDefault="00221766" w:rsidP="00221766">
            <w:pPr>
              <w:pStyle w:val="a9"/>
              <w:jc w:val="center"/>
              <w:rPr>
                <w:sz w:val="16"/>
                <w:szCs w:val="16"/>
              </w:rPr>
            </w:pPr>
            <w:r w:rsidRPr="00221766">
              <w:rPr>
                <w:sz w:val="16"/>
                <w:szCs w:val="16"/>
              </w:rPr>
              <w:t xml:space="preserve">куб </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50,00</w:t>
            </w:r>
          </w:p>
        </w:tc>
        <w:tc>
          <w:tcPr>
            <w:tcW w:w="1218" w:type="dxa"/>
          </w:tcPr>
          <w:p w:rsidR="00221766" w:rsidRPr="00221766" w:rsidRDefault="00221766" w:rsidP="00221766">
            <w:pPr>
              <w:pStyle w:val="a9"/>
              <w:jc w:val="center"/>
              <w:rPr>
                <w:sz w:val="16"/>
                <w:szCs w:val="16"/>
              </w:rPr>
            </w:pPr>
            <w:r w:rsidRPr="00221766">
              <w:rPr>
                <w:sz w:val="16"/>
                <w:szCs w:val="16"/>
              </w:rPr>
              <w:t>113,40</w:t>
            </w:r>
          </w:p>
        </w:tc>
        <w:tc>
          <w:tcPr>
            <w:tcW w:w="994" w:type="dxa"/>
          </w:tcPr>
          <w:p w:rsidR="00221766" w:rsidRPr="00221766" w:rsidRDefault="00221766" w:rsidP="00221766">
            <w:pPr>
              <w:pStyle w:val="a9"/>
              <w:jc w:val="center"/>
              <w:rPr>
                <w:sz w:val="16"/>
                <w:szCs w:val="16"/>
              </w:rPr>
            </w:pPr>
            <w:r w:rsidRPr="00221766">
              <w:rPr>
                <w:sz w:val="16"/>
                <w:szCs w:val="16"/>
              </w:rPr>
              <w:t>136,00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в том числе:</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на хозяйственно-питьевые нужды</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68,30</w:t>
            </w:r>
          </w:p>
        </w:tc>
        <w:tc>
          <w:tcPr>
            <w:tcW w:w="994" w:type="dxa"/>
          </w:tcPr>
          <w:p w:rsidR="00221766" w:rsidRPr="00221766" w:rsidRDefault="00221766" w:rsidP="00221766">
            <w:pPr>
              <w:pStyle w:val="a9"/>
              <w:jc w:val="center"/>
              <w:rPr>
                <w:sz w:val="16"/>
                <w:szCs w:val="16"/>
              </w:rPr>
            </w:pPr>
            <w:r w:rsidRPr="00221766">
              <w:rPr>
                <w:sz w:val="16"/>
                <w:szCs w:val="16"/>
              </w:rPr>
              <w:t>83,60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полив</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24,50</w:t>
            </w:r>
          </w:p>
        </w:tc>
        <w:tc>
          <w:tcPr>
            <w:tcW w:w="994" w:type="dxa"/>
          </w:tcPr>
          <w:p w:rsidR="00221766" w:rsidRPr="00221766" w:rsidRDefault="00221766" w:rsidP="00221766">
            <w:pPr>
              <w:pStyle w:val="a9"/>
              <w:jc w:val="center"/>
              <w:rPr>
                <w:sz w:val="16"/>
                <w:szCs w:val="16"/>
              </w:rPr>
            </w:pPr>
            <w:r w:rsidRPr="00221766">
              <w:rPr>
                <w:sz w:val="16"/>
                <w:szCs w:val="16"/>
              </w:rPr>
              <w:t>28,00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ЛПХ</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r w:rsidRPr="00221766">
              <w:rPr>
                <w:sz w:val="16"/>
                <w:szCs w:val="16"/>
              </w:rPr>
              <w:t>1,70</w:t>
            </w:r>
          </w:p>
        </w:tc>
        <w:tc>
          <w:tcPr>
            <w:tcW w:w="994" w:type="dxa"/>
          </w:tcPr>
          <w:p w:rsidR="00221766" w:rsidRPr="00221766" w:rsidRDefault="00221766" w:rsidP="00221766">
            <w:pPr>
              <w:pStyle w:val="a9"/>
              <w:jc w:val="center"/>
              <w:rPr>
                <w:sz w:val="16"/>
                <w:szCs w:val="16"/>
              </w:rPr>
            </w:pPr>
            <w:r w:rsidRPr="00221766">
              <w:rPr>
                <w:sz w:val="16"/>
                <w:szCs w:val="16"/>
              </w:rPr>
              <w:t>1,70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-неучтённые расходы</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18,90</w:t>
            </w:r>
          </w:p>
        </w:tc>
        <w:tc>
          <w:tcPr>
            <w:tcW w:w="994" w:type="dxa"/>
          </w:tcPr>
          <w:p w:rsidR="00221766" w:rsidRPr="00221766" w:rsidRDefault="00221766" w:rsidP="00221766">
            <w:pPr>
              <w:pStyle w:val="a9"/>
              <w:jc w:val="center"/>
              <w:rPr>
                <w:sz w:val="16"/>
                <w:szCs w:val="16"/>
              </w:rPr>
            </w:pPr>
            <w:r w:rsidRPr="00221766">
              <w:rPr>
                <w:sz w:val="16"/>
                <w:szCs w:val="16"/>
              </w:rPr>
              <w:t>22,70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7.1.2</w:t>
            </w:r>
          </w:p>
        </w:tc>
        <w:tc>
          <w:tcPr>
            <w:tcW w:w="4606" w:type="dxa"/>
          </w:tcPr>
          <w:p w:rsidR="00221766" w:rsidRPr="00221766" w:rsidRDefault="00221766" w:rsidP="00221766">
            <w:pPr>
              <w:pStyle w:val="a9"/>
              <w:rPr>
                <w:sz w:val="16"/>
                <w:szCs w:val="16"/>
              </w:rPr>
            </w:pPr>
            <w:r w:rsidRPr="00221766">
              <w:rPr>
                <w:sz w:val="16"/>
                <w:szCs w:val="16"/>
              </w:rPr>
              <w:t>Восполнение противопожарного запаса</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36,00</w:t>
            </w:r>
          </w:p>
        </w:tc>
        <w:tc>
          <w:tcPr>
            <w:tcW w:w="994" w:type="dxa"/>
          </w:tcPr>
          <w:p w:rsidR="00221766" w:rsidRPr="00221766" w:rsidRDefault="00221766" w:rsidP="00221766">
            <w:pPr>
              <w:pStyle w:val="a9"/>
              <w:jc w:val="center"/>
              <w:rPr>
                <w:sz w:val="16"/>
                <w:szCs w:val="16"/>
              </w:rPr>
            </w:pPr>
            <w:r w:rsidRPr="00221766">
              <w:rPr>
                <w:sz w:val="16"/>
                <w:szCs w:val="16"/>
              </w:rPr>
              <w:t>36,00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7.1.3 </w:t>
            </w:r>
          </w:p>
        </w:tc>
        <w:tc>
          <w:tcPr>
            <w:tcW w:w="4606" w:type="dxa"/>
          </w:tcPr>
          <w:p w:rsidR="00221766" w:rsidRPr="00221766" w:rsidRDefault="00221766" w:rsidP="00221766">
            <w:pPr>
              <w:pStyle w:val="a9"/>
              <w:rPr>
                <w:sz w:val="16"/>
                <w:szCs w:val="16"/>
              </w:rPr>
            </w:pPr>
            <w:r w:rsidRPr="00221766">
              <w:rPr>
                <w:sz w:val="16"/>
                <w:szCs w:val="16"/>
              </w:rPr>
              <w:t xml:space="preserve">Производительность водозаборных сооружений </w:t>
            </w:r>
          </w:p>
        </w:tc>
        <w:tc>
          <w:tcPr>
            <w:tcW w:w="1217" w:type="dxa"/>
          </w:tcPr>
          <w:p w:rsidR="00221766" w:rsidRPr="00221766" w:rsidRDefault="00221766" w:rsidP="00221766">
            <w:pPr>
              <w:pStyle w:val="a9"/>
              <w:jc w:val="center"/>
              <w:rPr>
                <w:sz w:val="16"/>
                <w:szCs w:val="16"/>
              </w:rPr>
            </w:pPr>
            <w:r w:rsidRPr="00221766">
              <w:rPr>
                <w:sz w:val="16"/>
                <w:szCs w:val="16"/>
              </w:rPr>
              <w:t xml:space="preserve">куб </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175,00</w:t>
            </w:r>
          </w:p>
        </w:tc>
        <w:tc>
          <w:tcPr>
            <w:tcW w:w="994" w:type="dxa"/>
          </w:tcPr>
          <w:p w:rsidR="00221766" w:rsidRPr="00221766" w:rsidRDefault="00221766" w:rsidP="00221766">
            <w:pPr>
              <w:pStyle w:val="a9"/>
              <w:jc w:val="center"/>
              <w:rPr>
                <w:sz w:val="16"/>
                <w:szCs w:val="16"/>
              </w:rPr>
            </w:pPr>
            <w:r w:rsidRPr="00221766">
              <w:rPr>
                <w:sz w:val="16"/>
                <w:szCs w:val="16"/>
              </w:rPr>
              <w:t>175,00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7.1.4 </w:t>
            </w:r>
          </w:p>
        </w:tc>
        <w:tc>
          <w:tcPr>
            <w:tcW w:w="4606" w:type="dxa"/>
          </w:tcPr>
          <w:p w:rsidR="00221766" w:rsidRPr="00221766" w:rsidRDefault="00221766" w:rsidP="00221766">
            <w:pPr>
              <w:pStyle w:val="a9"/>
              <w:rPr>
                <w:sz w:val="16"/>
                <w:szCs w:val="16"/>
              </w:rPr>
            </w:pPr>
            <w:r w:rsidRPr="00221766">
              <w:rPr>
                <w:sz w:val="16"/>
                <w:szCs w:val="16"/>
              </w:rPr>
              <w:t>Среднесуточное водопотребление на 1 человека</w:t>
            </w:r>
          </w:p>
        </w:tc>
        <w:tc>
          <w:tcPr>
            <w:tcW w:w="1217" w:type="dxa"/>
          </w:tcPr>
          <w:p w:rsidR="00221766" w:rsidRPr="00221766" w:rsidRDefault="00221766" w:rsidP="00221766">
            <w:pPr>
              <w:pStyle w:val="a9"/>
              <w:jc w:val="center"/>
              <w:rPr>
                <w:sz w:val="16"/>
                <w:szCs w:val="16"/>
              </w:rPr>
            </w:pPr>
            <w:r w:rsidRPr="00221766">
              <w:rPr>
                <w:sz w:val="16"/>
                <w:szCs w:val="16"/>
              </w:rPr>
              <w:t>л/</w:t>
            </w:r>
            <w:proofErr w:type="spellStart"/>
            <w:r w:rsidRPr="00221766">
              <w:rPr>
                <w:sz w:val="16"/>
                <w:szCs w:val="16"/>
              </w:rPr>
              <w:t>сут</w:t>
            </w:r>
            <w:proofErr w:type="spellEnd"/>
            <w:r w:rsidRPr="00221766">
              <w:rPr>
                <w:sz w:val="16"/>
                <w:szCs w:val="16"/>
              </w:rPr>
              <w:t xml:space="preserve">. </w:t>
            </w:r>
            <w:r w:rsidRPr="00221766">
              <w:rPr>
                <w:sz w:val="16"/>
                <w:szCs w:val="16"/>
              </w:rPr>
              <w:br/>
            </w:r>
            <w:proofErr w:type="gramStart"/>
            <w:r w:rsidRPr="00221766">
              <w:rPr>
                <w:sz w:val="16"/>
                <w:szCs w:val="16"/>
              </w:rPr>
              <w:t>на</w:t>
            </w:r>
            <w:proofErr w:type="gramEnd"/>
            <w:r w:rsidRPr="00221766">
              <w:rPr>
                <w:sz w:val="16"/>
                <w:szCs w:val="16"/>
              </w:rPr>
              <w:t xml:space="preserve"> чел.</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195,00</w:t>
            </w:r>
          </w:p>
        </w:tc>
        <w:tc>
          <w:tcPr>
            <w:tcW w:w="994" w:type="dxa"/>
          </w:tcPr>
          <w:p w:rsidR="00221766" w:rsidRPr="00221766" w:rsidRDefault="00221766" w:rsidP="00221766">
            <w:pPr>
              <w:pStyle w:val="a9"/>
              <w:jc w:val="center"/>
              <w:rPr>
                <w:sz w:val="16"/>
                <w:szCs w:val="16"/>
              </w:rPr>
            </w:pPr>
            <w:r w:rsidRPr="00221766">
              <w:rPr>
                <w:sz w:val="16"/>
                <w:szCs w:val="16"/>
              </w:rPr>
              <w:t>210,00</w:t>
            </w:r>
          </w:p>
        </w:tc>
      </w:tr>
      <w:tr w:rsidR="00221766" w:rsidRPr="00221766" w:rsidTr="00221766">
        <w:trPr>
          <w:trHeight w:val="340"/>
          <w:jc w:val="center"/>
        </w:trPr>
        <w:tc>
          <w:tcPr>
            <w:tcW w:w="742" w:type="dxa"/>
          </w:tcPr>
          <w:p w:rsidR="00221766" w:rsidRPr="00221766" w:rsidRDefault="00221766" w:rsidP="00221766">
            <w:pPr>
              <w:pStyle w:val="a9"/>
              <w:jc w:val="right"/>
              <w:rPr>
                <w:color w:val="000000"/>
                <w:sz w:val="16"/>
                <w:szCs w:val="16"/>
              </w:rPr>
            </w:pPr>
            <w:r w:rsidRPr="00221766">
              <w:rPr>
                <w:color w:val="000000"/>
                <w:sz w:val="16"/>
                <w:szCs w:val="16"/>
              </w:rPr>
              <w:t>7.1.5</w:t>
            </w:r>
          </w:p>
        </w:tc>
        <w:tc>
          <w:tcPr>
            <w:tcW w:w="4606" w:type="dxa"/>
          </w:tcPr>
          <w:p w:rsidR="00221766" w:rsidRPr="00221766" w:rsidRDefault="00221766" w:rsidP="00221766">
            <w:pPr>
              <w:pStyle w:val="a9"/>
              <w:rPr>
                <w:color w:val="000000"/>
                <w:sz w:val="16"/>
                <w:szCs w:val="16"/>
              </w:rPr>
            </w:pPr>
            <w:r w:rsidRPr="00221766">
              <w:rPr>
                <w:color w:val="000000"/>
                <w:sz w:val="16"/>
                <w:szCs w:val="16"/>
              </w:rPr>
              <w:t xml:space="preserve">Протяженность сетей </w:t>
            </w:r>
          </w:p>
        </w:tc>
        <w:tc>
          <w:tcPr>
            <w:tcW w:w="1217" w:type="dxa"/>
          </w:tcPr>
          <w:p w:rsidR="00221766" w:rsidRPr="00221766" w:rsidRDefault="00221766" w:rsidP="00221766">
            <w:pPr>
              <w:pStyle w:val="a9"/>
              <w:jc w:val="center"/>
              <w:rPr>
                <w:color w:val="000000"/>
                <w:sz w:val="16"/>
                <w:szCs w:val="16"/>
              </w:rPr>
            </w:pPr>
            <w:r w:rsidRPr="00221766">
              <w:rPr>
                <w:color w:val="000000"/>
                <w:sz w:val="16"/>
                <w:szCs w:val="16"/>
              </w:rPr>
              <w:t>км</w:t>
            </w:r>
          </w:p>
        </w:tc>
        <w:tc>
          <w:tcPr>
            <w:tcW w:w="1578" w:type="dxa"/>
          </w:tcPr>
          <w:p w:rsidR="00221766" w:rsidRPr="00221766" w:rsidRDefault="00221766" w:rsidP="00221766">
            <w:pPr>
              <w:pStyle w:val="a9"/>
              <w:jc w:val="center"/>
              <w:rPr>
                <w:color w:val="000000"/>
                <w:sz w:val="16"/>
                <w:szCs w:val="16"/>
              </w:rPr>
            </w:pPr>
            <w:r w:rsidRPr="00221766">
              <w:rPr>
                <w:color w:val="000000"/>
                <w:sz w:val="16"/>
                <w:szCs w:val="16"/>
              </w:rPr>
              <w:t>1,20</w:t>
            </w:r>
          </w:p>
        </w:tc>
        <w:tc>
          <w:tcPr>
            <w:tcW w:w="1218" w:type="dxa"/>
          </w:tcPr>
          <w:p w:rsidR="00221766" w:rsidRPr="00221766" w:rsidRDefault="00221766" w:rsidP="00221766">
            <w:pPr>
              <w:pStyle w:val="a9"/>
              <w:jc w:val="center"/>
              <w:rPr>
                <w:color w:val="000000"/>
                <w:sz w:val="16"/>
                <w:szCs w:val="16"/>
              </w:rPr>
            </w:pPr>
            <w:r w:rsidRPr="00221766">
              <w:rPr>
                <w:color w:val="000000"/>
                <w:sz w:val="16"/>
                <w:szCs w:val="16"/>
              </w:rPr>
              <w:t>1,20</w:t>
            </w:r>
          </w:p>
        </w:tc>
        <w:tc>
          <w:tcPr>
            <w:tcW w:w="994" w:type="dxa"/>
          </w:tcPr>
          <w:p w:rsidR="00221766" w:rsidRPr="00221766" w:rsidRDefault="00221766" w:rsidP="00221766">
            <w:pPr>
              <w:pStyle w:val="a9"/>
              <w:jc w:val="center"/>
              <w:rPr>
                <w:color w:val="000000"/>
                <w:sz w:val="16"/>
                <w:szCs w:val="16"/>
              </w:rPr>
            </w:pPr>
            <w:r w:rsidRPr="00221766">
              <w:rPr>
                <w:color w:val="000000"/>
                <w:sz w:val="16"/>
                <w:szCs w:val="16"/>
              </w:rPr>
              <w:t>2,70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rPr>
                <w:b/>
                <w:bCs/>
                <w:sz w:val="16"/>
                <w:szCs w:val="16"/>
              </w:rPr>
            </w:pPr>
            <w:r w:rsidRPr="00221766">
              <w:rPr>
                <w:b/>
                <w:bCs/>
                <w:sz w:val="16"/>
                <w:szCs w:val="16"/>
              </w:rPr>
              <w:t>д. Новосёлки</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7.1.1 </w:t>
            </w:r>
          </w:p>
        </w:tc>
        <w:tc>
          <w:tcPr>
            <w:tcW w:w="4606" w:type="dxa"/>
          </w:tcPr>
          <w:p w:rsidR="00221766" w:rsidRPr="00221766" w:rsidRDefault="00221766" w:rsidP="00221766">
            <w:pPr>
              <w:pStyle w:val="a9"/>
              <w:rPr>
                <w:sz w:val="16"/>
                <w:szCs w:val="16"/>
              </w:rPr>
            </w:pPr>
            <w:r w:rsidRPr="00221766">
              <w:rPr>
                <w:sz w:val="16"/>
                <w:szCs w:val="16"/>
              </w:rPr>
              <w:t xml:space="preserve">Водопотребление – всего  </w:t>
            </w:r>
          </w:p>
        </w:tc>
        <w:tc>
          <w:tcPr>
            <w:tcW w:w="1217" w:type="dxa"/>
          </w:tcPr>
          <w:p w:rsidR="00221766" w:rsidRPr="00221766" w:rsidRDefault="00221766" w:rsidP="00221766">
            <w:pPr>
              <w:pStyle w:val="a9"/>
              <w:jc w:val="center"/>
              <w:rPr>
                <w:sz w:val="16"/>
                <w:szCs w:val="16"/>
              </w:rPr>
            </w:pPr>
            <w:r w:rsidRPr="00221766">
              <w:rPr>
                <w:sz w:val="16"/>
                <w:szCs w:val="16"/>
              </w:rPr>
              <w:t xml:space="preserve">куб </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40</w:t>
            </w:r>
          </w:p>
        </w:tc>
        <w:tc>
          <w:tcPr>
            <w:tcW w:w="1218" w:type="dxa"/>
          </w:tcPr>
          <w:p w:rsidR="00221766" w:rsidRPr="00221766" w:rsidRDefault="00221766" w:rsidP="00221766">
            <w:pPr>
              <w:pStyle w:val="a9"/>
              <w:jc w:val="center"/>
              <w:rPr>
                <w:sz w:val="16"/>
                <w:szCs w:val="16"/>
              </w:rPr>
            </w:pPr>
            <w:r w:rsidRPr="00221766">
              <w:rPr>
                <w:sz w:val="16"/>
                <w:szCs w:val="16"/>
              </w:rPr>
              <w:t>45,40</w:t>
            </w:r>
          </w:p>
        </w:tc>
        <w:tc>
          <w:tcPr>
            <w:tcW w:w="994" w:type="dxa"/>
          </w:tcPr>
          <w:p w:rsidR="00221766" w:rsidRPr="00221766" w:rsidRDefault="00221766" w:rsidP="00221766">
            <w:pPr>
              <w:pStyle w:val="a9"/>
              <w:jc w:val="center"/>
              <w:rPr>
                <w:sz w:val="16"/>
                <w:szCs w:val="16"/>
              </w:rPr>
            </w:pPr>
            <w:r w:rsidRPr="00221766">
              <w:rPr>
                <w:sz w:val="16"/>
                <w:szCs w:val="16"/>
              </w:rPr>
              <w:t>50,60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в том числе:</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на хозяйственно-питьевые нужды</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27,30</w:t>
            </w:r>
          </w:p>
        </w:tc>
        <w:tc>
          <w:tcPr>
            <w:tcW w:w="994" w:type="dxa"/>
          </w:tcPr>
          <w:p w:rsidR="00221766" w:rsidRPr="00221766" w:rsidRDefault="00221766" w:rsidP="00221766">
            <w:pPr>
              <w:pStyle w:val="a9"/>
              <w:jc w:val="center"/>
              <w:rPr>
                <w:sz w:val="16"/>
                <w:szCs w:val="16"/>
              </w:rPr>
            </w:pPr>
            <w:r w:rsidRPr="00221766">
              <w:rPr>
                <w:sz w:val="16"/>
                <w:szCs w:val="16"/>
              </w:rPr>
              <w:t>31,00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полив</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9,80</w:t>
            </w:r>
          </w:p>
        </w:tc>
        <w:tc>
          <w:tcPr>
            <w:tcW w:w="994" w:type="dxa"/>
          </w:tcPr>
          <w:p w:rsidR="00221766" w:rsidRPr="00221766" w:rsidRDefault="00221766" w:rsidP="00221766">
            <w:pPr>
              <w:pStyle w:val="a9"/>
              <w:jc w:val="center"/>
              <w:rPr>
                <w:sz w:val="16"/>
                <w:szCs w:val="16"/>
              </w:rPr>
            </w:pPr>
            <w:r w:rsidRPr="00221766">
              <w:rPr>
                <w:sz w:val="16"/>
                <w:szCs w:val="16"/>
              </w:rPr>
              <w:t>10,50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-ЛПХ</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0,70</w:t>
            </w:r>
          </w:p>
        </w:tc>
        <w:tc>
          <w:tcPr>
            <w:tcW w:w="994" w:type="dxa"/>
          </w:tcPr>
          <w:p w:rsidR="00221766" w:rsidRPr="00221766" w:rsidRDefault="00221766" w:rsidP="00221766">
            <w:pPr>
              <w:pStyle w:val="a9"/>
              <w:jc w:val="center"/>
              <w:rPr>
                <w:sz w:val="16"/>
                <w:szCs w:val="16"/>
              </w:rPr>
            </w:pPr>
            <w:r w:rsidRPr="00221766">
              <w:rPr>
                <w:sz w:val="16"/>
                <w:szCs w:val="16"/>
              </w:rPr>
              <w:t>0,70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неучтённые расходы</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7,60</w:t>
            </w:r>
          </w:p>
        </w:tc>
        <w:tc>
          <w:tcPr>
            <w:tcW w:w="994" w:type="dxa"/>
          </w:tcPr>
          <w:p w:rsidR="00221766" w:rsidRPr="00221766" w:rsidRDefault="00221766" w:rsidP="00221766">
            <w:pPr>
              <w:pStyle w:val="a9"/>
              <w:jc w:val="center"/>
              <w:rPr>
                <w:sz w:val="16"/>
                <w:szCs w:val="16"/>
              </w:rPr>
            </w:pPr>
            <w:r w:rsidRPr="00221766">
              <w:rPr>
                <w:sz w:val="16"/>
                <w:szCs w:val="16"/>
              </w:rPr>
              <w:t>8,40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7.1.2</w:t>
            </w:r>
          </w:p>
        </w:tc>
        <w:tc>
          <w:tcPr>
            <w:tcW w:w="4606" w:type="dxa"/>
          </w:tcPr>
          <w:p w:rsidR="00221766" w:rsidRPr="00221766" w:rsidRDefault="00221766" w:rsidP="00221766">
            <w:pPr>
              <w:pStyle w:val="a9"/>
              <w:rPr>
                <w:sz w:val="16"/>
                <w:szCs w:val="16"/>
              </w:rPr>
            </w:pPr>
            <w:r w:rsidRPr="00221766">
              <w:rPr>
                <w:sz w:val="16"/>
                <w:szCs w:val="16"/>
              </w:rPr>
              <w:t>Восполнение противопожарного запаса</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36,00</w:t>
            </w:r>
          </w:p>
        </w:tc>
        <w:tc>
          <w:tcPr>
            <w:tcW w:w="994" w:type="dxa"/>
          </w:tcPr>
          <w:p w:rsidR="00221766" w:rsidRPr="00221766" w:rsidRDefault="00221766" w:rsidP="00221766">
            <w:pPr>
              <w:pStyle w:val="a9"/>
              <w:jc w:val="center"/>
              <w:rPr>
                <w:sz w:val="16"/>
                <w:szCs w:val="16"/>
              </w:rPr>
            </w:pPr>
            <w:r w:rsidRPr="00221766">
              <w:rPr>
                <w:sz w:val="16"/>
                <w:szCs w:val="16"/>
              </w:rPr>
              <w:t>36,00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7.1.3 </w:t>
            </w:r>
          </w:p>
        </w:tc>
        <w:tc>
          <w:tcPr>
            <w:tcW w:w="4606" w:type="dxa"/>
          </w:tcPr>
          <w:p w:rsidR="00221766" w:rsidRPr="00221766" w:rsidRDefault="00221766" w:rsidP="00221766">
            <w:pPr>
              <w:pStyle w:val="a9"/>
              <w:rPr>
                <w:sz w:val="16"/>
                <w:szCs w:val="16"/>
              </w:rPr>
            </w:pPr>
            <w:r w:rsidRPr="00221766">
              <w:rPr>
                <w:sz w:val="16"/>
                <w:szCs w:val="16"/>
              </w:rPr>
              <w:t xml:space="preserve">Производительность водозаборных сооружений </w:t>
            </w:r>
          </w:p>
        </w:tc>
        <w:tc>
          <w:tcPr>
            <w:tcW w:w="1217" w:type="dxa"/>
          </w:tcPr>
          <w:p w:rsidR="00221766" w:rsidRPr="00221766" w:rsidRDefault="00221766" w:rsidP="00221766">
            <w:pPr>
              <w:pStyle w:val="a9"/>
              <w:jc w:val="center"/>
              <w:rPr>
                <w:sz w:val="16"/>
                <w:szCs w:val="16"/>
              </w:rPr>
            </w:pPr>
            <w:r w:rsidRPr="00221766">
              <w:rPr>
                <w:sz w:val="16"/>
                <w:szCs w:val="16"/>
              </w:rPr>
              <w:t xml:space="preserve">куб </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90,00</w:t>
            </w:r>
          </w:p>
        </w:tc>
        <w:tc>
          <w:tcPr>
            <w:tcW w:w="994" w:type="dxa"/>
          </w:tcPr>
          <w:p w:rsidR="00221766" w:rsidRPr="00221766" w:rsidRDefault="00221766" w:rsidP="00221766">
            <w:pPr>
              <w:pStyle w:val="a9"/>
              <w:jc w:val="center"/>
              <w:rPr>
                <w:sz w:val="16"/>
                <w:szCs w:val="16"/>
              </w:rPr>
            </w:pPr>
            <w:r w:rsidRPr="00221766">
              <w:rPr>
                <w:sz w:val="16"/>
                <w:szCs w:val="16"/>
              </w:rPr>
              <w:t>90,00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7.1.4 </w:t>
            </w:r>
          </w:p>
        </w:tc>
        <w:tc>
          <w:tcPr>
            <w:tcW w:w="4606" w:type="dxa"/>
          </w:tcPr>
          <w:p w:rsidR="00221766" w:rsidRPr="00221766" w:rsidRDefault="00221766" w:rsidP="00221766">
            <w:pPr>
              <w:pStyle w:val="a9"/>
              <w:rPr>
                <w:sz w:val="16"/>
                <w:szCs w:val="16"/>
              </w:rPr>
            </w:pPr>
            <w:r w:rsidRPr="00221766">
              <w:rPr>
                <w:sz w:val="16"/>
                <w:szCs w:val="16"/>
              </w:rPr>
              <w:t>Среднесуточное водопотребление на 1 человека</w:t>
            </w:r>
          </w:p>
        </w:tc>
        <w:tc>
          <w:tcPr>
            <w:tcW w:w="1217" w:type="dxa"/>
          </w:tcPr>
          <w:p w:rsidR="00221766" w:rsidRPr="00221766" w:rsidRDefault="00221766" w:rsidP="00221766">
            <w:pPr>
              <w:pStyle w:val="a9"/>
              <w:jc w:val="center"/>
              <w:rPr>
                <w:sz w:val="16"/>
                <w:szCs w:val="16"/>
              </w:rPr>
            </w:pPr>
            <w:r w:rsidRPr="00221766">
              <w:rPr>
                <w:sz w:val="16"/>
                <w:szCs w:val="16"/>
              </w:rPr>
              <w:t>л/</w:t>
            </w:r>
            <w:proofErr w:type="spellStart"/>
            <w:r w:rsidRPr="00221766">
              <w:rPr>
                <w:sz w:val="16"/>
                <w:szCs w:val="16"/>
              </w:rPr>
              <w:t>сут</w:t>
            </w:r>
            <w:proofErr w:type="spellEnd"/>
            <w:r w:rsidRPr="00221766">
              <w:rPr>
                <w:sz w:val="16"/>
                <w:szCs w:val="16"/>
              </w:rPr>
              <w:t>.</w:t>
            </w:r>
            <w:r w:rsidRPr="00221766">
              <w:rPr>
                <w:sz w:val="16"/>
                <w:szCs w:val="16"/>
              </w:rPr>
              <w:br/>
            </w:r>
            <w:proofErr w:type="gramStart"/>
            <w:r w:rsidRPr="00221766">
              <w:rPr>
                <w:sz w:val="16"/>
                <w:szCs w:val="16"/>
              </w:rPr>
              <w:t>на</w:t>
            </w:r>
            <w:proofErr w:type="gramEnd"/>
            <w:r w:rsidRPr="00221766">
              <w:rPr>
                <w:sz w:val="16"/>
                <w:szCs w:val="16"/>
              </w:rPr>
              <w:t xml:space="preserve"> чел.</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195,00</w:t>
            </w:r>
          </w:p>
        </w:tc>
        <w:tc>
          <w:tcPr>
            <w:tcW w:w="994" w:type="dxa"/>
          </w:tcPr>
          <w:p w:rsidR="00221766" w:rsidRPr="00221766" w:rsidRDefault="00221766" w:rsidP="00221766">
            <w:pPr>
              <w:pStyle w:val="a9"/>
              <w:jc w:val="center"/>
              <w:rPr>
                <w:sz w:val="16"/>
                <w:szCs w:val="16"/>
              </w:rPr>
            </w:pPr>
            <w:r w:rsidRPr="00221766">
              <w:rPr>
                <w:sz w:val="16"/>
                <w:szCs w:val="16"/>
              </w:rPr>
              <w:t>206,00</w:t>
            </w:r>
          </w:p>
        </w:tc>
      </w:tr>
      <w:tr w:rsidR="00221766" w:rsidRPr="00221766" w:rsidTr="00221766">
        <w:trPr>
          <w:trHeight w:val="340"/>
          <w:jc w:val="center"/>
        </w:trPr>
        <w:tc>
          <w:tcPr>
            <w:tcW w:w="742" w:type="dxa"/>
          </w:tcPr>
          <w:p w:rsidR="00221766" w:rsidRPr="00221766" w:rsidRDefault="00221766" w:rsidP="00221766">
            <w:pPr>
              <w:pStyle w:val="a9"/>
              <w:jc w:val="right"/>
              <w:rPr>
                <w:color w:val="000000"/>
                <w:sz w:val="16"/>
                <w:szCs w:val="16"/>
              </w:rPr>
            </w:pPr>
            <w:r w:rsidRPr="00221766">
              <w:rPr>
                <w:color w:val="000000"/>
                <w:sz w:val="16"/>
                <w:szCs w:val="16"/>
              </w:rPr>
              <w:t>7.1.5</w:t>
            </w:r>
          </w:p>
        </w:tc>
        <w:tc>
          <w:tcPr>
            <w:tcW w:w="4606" w:type="dxa"/>
          </w:tcPr>
          <w:p w:rsidR="00221766" w:rsidRPr="00221766" w:rsidRDefault="00221766" w:rsidP="00221766">
            <w:pPr>
              <w:pStyle w:val="a9"/>
              <w:rPr>
                <w:color w:val="000000"/>
                <w:sz w:val="16"/>
                <w:szCs w:val="16"/>
              </w:rPr>
            </w:pPr>
            <w:r w:rsidRPr="00221766">
              <w:rPr>
                <w:color w:val="000000"/>
                <w:sz w:val="16"/>
                <w:szCs w:val="16"/>
              </w:rPr>
              <w:t xml:space="preserve">Протяженность сетей </w:t>
            </w:r>
          </w:p>
        </w:tc>
        <w:tc>
          <w:tcPr>
            <w:tcW w:w="1217" w:type="dxa"/>
          </w:tcPr>
          <w:p w:rsidR="00221766" w:rsidRPr="00221766" w:rsidRDefault="00221766" w:rsidP="00221766">
            <w:pPr>
              <w:pStyle w:val="a9"/>
              <w:jc w:val="center"/>
              <w:rPr>
                <w:color w:val="000000"/>
                <w:sz w:val="16"/>
                <w:szCs w:val="16"/>
              </w:rPr>
            </w:pPr>
            <w:r w:rsidRPr="00221766">
              <w:rPr>
                <w:color w:val="000000"/>
                <w:sz w:val="16"/>
                <w:szCs w:val="16"/>
              </w:rPr>
              <w:t>км</w:t>
            </w:r>
          </w:p>
        </w:tc>
        <w:tc>
          <w:tcPr>
            <w:tcW w:w="1578" w:type="dxa"/>
          </w:tcPr>
          <w:p w:rsidR="00221766" w:rsidRPr="00221766" w:rsidRDefault="00221766" w:rsidP="00221766">
            <w:pPr>
              <w:pStyle w:val="a9"/>
              <w:jc w:val="center"/>
              <w:rPr>
                <w:color w:val="000000"/>
                <w:sz w:val="16"/>
                <w:szCs w:val="16"/>
              </w:rPr>
            </w:pPr>
            <w:r w:rsidRPr="00221766">
              <w:rPr>
                <w:color w:val="000000"/>
                <w:sz w:val="16"/>
                <w:szCs w:val="16"/>
              </w:rPr>
              <w:t>1,50</w:t>
            </w:r>
          </w:p>
        </w:tc>
        <w:tc>
          <w:tcPr>
            <w:tcW w:w="1218" w:type="dxa"/>
          </w:tcPr>
          <w:p w:rsidR="00221766" w:rsidRPr="00221766" w:rsidRDefault="00221766" w:rsidP="00221766">
            <w:pPr>
              <w:pStyle w:val="a9"/>
              <w:jc w:val="center"/>
              <w:rPr>
                <w:color w:val="000000"/>
                <w:sz w:val="16"/>
                <w:szCs w:val="16"/>
              </w:rPr>
            </w:pPr>
            <w:r w:rsidRPr="00221766">
              <w:rPr>
                <w:color w:val="000000"/>
                <w:sz w:val="16"/>
                <w:szCs w:val="16"/>
              </w:rPr>
              <w:t>1,50</w:t>
            </w:r>
          </w:p>
        </w:tc>
        <w:tc>
          <w:tcPr>
            <w:tcW w:w="994" w:type="dxa"/>
          </w:tcPr>
          <w:p w:rsidR="00221766" w:rsidRPr="00221766" w:rsidRDefault="00221766" w:rsidP="00221766">
            <w:pPr>
              <w:pStyle w:val="a9"/>
              <w:jc w:val="center"/>
              <w:rPr>
                <w:color w:val="000000"/>
                <w:sz w:val="16"/>
                <w:szCs w:val="16"/>
              </w:rPr>
            </w:pPr>
            <w:r w:rsidRPr="00221766">
              <w:rPr>
                <w:color w:val="000000"/>
                <w:sz w:val="16"/>
                <w:szCs w:val="16"/>
              </w:rPr>
              <w:t>2,70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rPr>
                <w:b/>
                <w:bCs/>
                <w:sz w:val="16"/>
                <w:szCs w:val="16"/>
              </w:rPr>
            </w:pPr>
            <w:r w:rsidRPr="00221766">
              <w:rPr>
                <w:b/>
                <w:bCs/>
                <w:sz w:val="16"/>
                <w:szCs w:val="16"/>
              </w:rPr>
              <w:t xml:space="preserve">ст. Островское  </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7.1.1 </w:t>
            </w:r>
          </w:p>
        </w:tc>
        <w:tc>
          <w:tcPr>
            <w:tcW w:w="4606" w:type="dxa"/>
          </w:tcPr>
          <w:p w:rsidR="00221766" w:rsidRPr="00221766" w:rsidRDefault="00221766" w:rsidP="00221766">
            <w:pPr>
              <w:pStyle w:val="a9"/>
              <w:rPr>
                <w:sz w:val="16"/>
                <w:szCs w:val="16"/>
              </w:rPr>
            </w:pPr>
            <w:r w:rsidRPr="00221766">
              <w:rPr>
                <w:sz w:val="16"/>
                <w:szCs w:val="16"/>
              </w:rPr>
              <w:t xml:space="preserve">Водопотребление – всего  </w:t>
            </w:r>
          </w:p>
        </w:tc>
        <w:tc>
          <w:tcPr>
            <w:tcW w:w="1217" w:type="dxa"/>
          </w:tcPr>
          <w:p w:rsidR="00221766" w:rsidRPr="00221766" w:rsidRDefault="00221766" w:rsidP="00221766">
            <w:pPr>
              <w:pStyle w:val="a9"/>
              <w:jc w:val="center"/>
              <w:rPr>
                <w:sz w:val="16"/>
                <w:szCs w:val="16"/>
              </w:rPr>
            </w:pPr>
            <w:r w:rsidRPr="00221766">
              <w:rPr>
                <w:sz w:val="16"/>
                <w:szCs w:val="16"/>
              </w:rPr>
              <w:t xml:space="preserve">куб </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38,80</w:t>
            </w:r>
          </w:p>
        </w:tc>
        <w:tc>
          <w:tcPr>
            <w:tcW w:w="994" w:type="dxa"/>
          </w:tcPr>
          <w:p w:rsidR="00221766" w:rsidRPr="00221766" w:rsidRDefault="00221766" w:rsidP="00221766">
            <w:pPr>
              <w:pStyle w:val="a9"/>
              <w:jc w:val="center"/>
              <w:rPr>
                <w:sz w:val="16"/>
                <w:szCs w:val="16"/>
              </w:rPr>
            </w:pPr>
            <w:r w:rsidRPr="00221766">
              <w:rPr>
                <w:sz w:val="16"/>
                <w:szCs w:val="16"/>
              </w:rPr>
              <w:t>44,00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в том числе:</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на хозяйственно-питьевые нужды</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23,40</w:t>
            </w:r>
          </w:p>
        </w:tc>
        <w:tc>
          <w:tcPr>
            <w:tcW w:w="994" w:type="dxa"/>
          </w:tcPr>
          <w:p w:rsidR="00221766" w:rsidRPr="00221766" w:rsidRDefault="00221766" w:rsidP="00221766">
            <w:pPr>
              <w:pStyle w:val="a9"/>
              <w:jc w:val="center"/>
              <w:rPr>
                <w:sz w:val="16"/>
                <w:szCs w:val="16"/>
              </w:rPr>
            </w:pPr>
            <w:r w:rsidRPr="00221766">
              <w:rPr>
                <w:sz w:val="16"/>
                <w:szCs w:val="16"/>
              </w:rPr>
              <w:t>27,10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полив</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8,40</w:t>
            </w:r>
          </w:p>
        </w:tc>
        <w:tc>
          <w:tcPr>
            <w:tcW w:w="994" w:type="dxa"/>
          </w:tcPr>
          <w:p w:rsidR="00221766" w:rsidRPr="00221766" w:rsidRDefault="00221766" w:rsidP="00221766">
            <w:pPr>
              <w:pStyle w:val="a9"/>
              <w:jc w:val="center"/>
              <w:rPr>
                <w:sz w:val="16"/>
                <w:szCs w:val="16"/>
              </w:rPr>
            </w:pPr>
            <w:r w:rsidRPr="00221766">
              <w:rPr>
                <w:sz w:val="16"/>
                <w:szCs w:val="16"/>
              </w:rPr>
              <w:t>9,10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ЛПХ</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0,50</w:t>
            </w:r>
          </w:p>
        </w:tc>
        <w:tc>
          <w:tcPr>
            <w:tcW w:w="994" w:type="dxa"/>
          </w:tcPr>
          <w:p w:rsidR="00221766" w:rsidRPr="00221766" w:rsidRDefault="00221766" w:rsidP="00221766">
            <w:pPr>
              <w:pStyle w:val="a9"/>
              <w:jc w:val="center"/>
              <w:rPr>
                <w:sz w:val="16"/>
                <w:szCs w:val="16"/>
              </w:rPr>
            </w:pPr>
            <w:r w:rsidRPr="00221766">
              <w:rPr>
                <w:sz w:val="16"/>
                <w:szCs w:val="16"/>
              </w:rPr>
              <w:t>0,50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xml:space="preserve">- </w:t>
            </w:r>
            <w:r w:rsidRPr="00221766">
              <w:rPr>
                <w:rFonts w:eastAsia="Calibri"/>
                <w:sz w:val="16"/>
                <w:szCs w:val="16"/>
              </w:rPr>
              <w:t>неучтённые расходы</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6,50</w:t>
            </w:r>
          </w:p>
        </w:tc>
        <w:tc>
          <w:tcPr>
            <w:tcW w:w="994" w:type="dxa"/>
          </w:tcPr>
          <w:p w:rsidR="00221766" w:rsidRPr="00221766" w:rsidRDefault="00221766" w:rsidP="00221766">
            <w:pPr>
              <w:pStyle w:val="a9"/>
              <w:jc w:val="center"/>
              <w:rPr>
                <w:sz w:val="16"/>
                <w:szCs w:val="16"/>
              </w:rPr>
            </w:pPr>
            <w:r w:rsidRPr="00221766">
              <w:rPr>
                <w:sz w:val="16"/>
                <w:szCs w:val="16"/>
              </w:rPr>
              <w:t>7,30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lastRenderedPageBreak/>
              <w:t>7.1.2</w:t>
            </w:r>
          </w:p>
        </w:tc>
        <w:tc>
          <w:tcPr>
            <w:tcW w:w="4606" w:type="dxa"/>
          </w:tcPr>
          <w:p w:rsidR="00221766" w:rsidRPr="00221766" w:rsidRDefault="00221766" w:rsidP="00221766">
            <w:pPr>
              <w:pStyle w:val="a9"/>
              <w:rPr>
                <w:sz w:val="16"/>
                <w:szCs w:val="16"/>
              </w:rPr>
            </w:pPr>
            <w:r w:rsidRPr="00221766">
              <w:rPr>
                <w:sz w:val="16"/>
                <w:szCs w:val="16"/>
              </w:rPr>
              <w:t>Восполнение противопожарного запаса</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36,00</w:t>
            </w:r>
          </w:p>
        </w:tc>
        <w:tc>
          <w:tcPr>
            <w:tcW w:w="994" w:type="dxa"/>
          </w:tcPr>
          <w:p w:rsidR="00221766" w:rsidRPr="00221766" w:rsidRDefault="00221766" w:rsidP="00221766">
            <w:pPr>
              <w:pStyle w:val="a9"/>
              <w:jc w:val="center"/>
              <w:rPr>
                <w:sz w:val="16"/>
                <w:szCs w:val="16"/>
              </w:rPr>
            </w:pPr>
            <w:r w:rsidRPr="00221766">
              <w:rPr>
                <w:sz w:val="16"/>
                <w:szCs w:val="16"/>
              </w:rPr>
              <w:t>36,00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7.1.3 </w:t>
            </w:r>
          </w:p>
        </w:tc>
        <w:tc>
          <w:tcPr>
            <w:tcW w:w="4606" w:type="dxa"/>
          </w:tcPr>
          <w:p w:rsidR="00221766" w:rsidRPr="00221766" w:rsidRDefault="00221766" w:rsidP="00221766">
            <w:pPr>
              <w:pStyle w:val="a9"/>
              <w:rPr>
                <w:sz w:val="16"/>
                <w:szCs w:val="16"/>
              </w:rPr>
            </w:pPr>
            <w:r w:rsidRPr="00221766">
              <w:rPr>
                <w:sz w:val="16"/>
                <w:szCs w:val="16"/>
              </w:rPr>
              <w:t xml:space="preserve">Производительность водозаборных сооружений </w:t>
            </w:r>
          </w:p>
        </w:tc>
        <w:tc>
          <w:tcPr>
            <w:tcW w:w="1217" w:type="dxa"/>
          </w:tcPr>
          <w:p w:rsidR="00221766" w:rsidRPr="00221766" w:rsidRDefault="00221766" w:rsidP="00221766">
            <w:pPr>
              <w:pStyle w:val="a9"/>
              <w:jc w:val="center"/>
              <w:rPr>
                <w:sz w:val="16"/>
                <w:szCs w:val="16"/>
              </w:rPr>
            </w:pPr>
            <w:r w:rsidRPr="00221766">
              <w:rPr>
                <w:sz w:val="16"/>
                <w:szCs w:val="16"/>
              </w:rPr>
              <w:t xml:space="preserve">куб </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80,00</w:t>
            </w:r>
          </w:p>
        </w:tc>
        <w:tc>
          <w:tcPr>
            <w:tcW w:w="994" w:type="dxa"/>
          </w:tcPr>
          <w:p w:rsidR="00221766" w:rsidRPr="00221766" w:rsidRDefault="00221766" w:rsidP="00221766">
            <w:pPr>
              <w:pStyle w:val="a9"/>
              <w:jc w:val="center"/>
              <w:rPr>
                <w:sz w:val="16"/>
                <w:szCs w:val="16"/>
              </w:rPr>
            </w:pPr>
            <w:r w:rsidRPr="00221766">
              <w:rPr>
                <w:sz w:val="16"/>
                <w:szCs w:val="16"/>
              </w:rPr>
              <w:t>80,00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7.1.4 </w:t>
            </w:r>
          </w:p>
        </w:tc>
        <w:tc>
          <w:tcPr>
            <w:tcW w:w="4606" w:type="dxa"/>
          </w:tcPr>
          <w:p w:rsidR="00221766" w:rsidRPr="00221766" w:rsidRDefault="00221766" w:rsidP="00221766">
            <w:pPr>
              <w:pStyle w:val="a9"/>
              <w:rPr>
                <w:sz w:val="16"/>
                <w:szCs w:val="16"/>
              </w:rPr>
            </w:pPr>
            <w:r w:rsidRPr="00221766">
              <w:rPr>
                <w:sz w:val="16"/>
                <w:szCs w:val="16"/>
              </w:rPr>
              <w:t>Среднесуточное водопотребление на 1 человека</w:t>
            </w:r>
          </w:p>
        </w:tc>
        <w:tc>
          <w:tcPr>
            <w:tcW w:w="1217" w:type="dxa"/>
          </w:tcPr>
          <w:p w:rsidR="00221766" w:rsidRPr="00221766" w:rsidRDefault="00221766" w:rsidP="00221766">
            <w:pPr>
              <w:pStyle w:val="a9"/>
              <w:jc w:val="center"/>
              <w:rPr>
                <w:sz w:val="16"/>
                <w:szCs w:val="16"/>
              </w:rPr>
            </w:pPr>
            <w:r w:rsidRPr="00221766">
              <w:rPr>
                <w:sz w:val="16"/>
                <w:szCs w:val="16"/>
              </w:rPr>
              <w:t>л/</w:t>
            </w:r>
            <w:proofErr w:type="spellStart"/>
            <w:r w:rsidRPr="00221766">
              <w:rPr>
                <w:sz w:val="16"/>
                <w:szCs w:val="16"/>
              </w:rPr>
              <w:t>сут</w:t>
            </w:r>
            <w:proofErr w:type="gramStart"/>
            <w:r w:rsidRPr="00221766">
              <w:rPr>
                <w:sz w:val="16"/>
                <w:szCs w:val="16"/>
              </w:rPr>
              <w:t>.н</w:t>
            </w:r>
            <w:proofErr w:type="gramEnd"/>
            <w:r w:rsidRPr="00221766">
              <w:rPr>
                <w:sz w:val="16"/>
                <w:szCs w:val="16"/>
              </w:rPr>
              <w:t>а</w:t>
            </w:r>
            <w:proofErr w:type="spellEnd"/>
            <w:r w:rsidRPr="00221766">
              <w:rPr>
                <w:sz w:val="16"/>
                <w:szCs w:val="16"/>
              </w:rPr>
              <w:t xml:space="preserve"> чел.</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195,00</w:t>
            </w:r>
          </w:p>
        </w:tc>
        <w:tc>
          <w:tcPr>
            <w:tcW w:w="994" w:type="dxa"/>
          </w:tcPr>
          <w:p w:rsidR="00221766" w:rsidRPr="00221766" w:rsidRDefault="00221766" w:rsidP="00221766">
            <w:pPr>
              <w:pStyle w:val="a9"/>
              <w:jc w:val="center"/>
              <w:rPr>
                <w:sz w:val="16"/>
                <w:szCs w:val="16"/>
              </w:rPr>
            </w:pPr>
            <w:r w:rsidRPr="00221766">
              <w:rPr>
                <w:sz w:val="16"/>
                <w:szCs w:val="16"/>
              </w:rPr>
              <w:t>209,00</w:t>
            </w:r>
          </w:p>
        </w:tc>
      </w:tr>
      <w:tr w:rsidR="00221766" w:rsidRPr="00221766" w:rsidTr="00221766">
        <w:trPr>
          <w:trHeight w:val="340"/>
          <w:jc w:val="center"/>
        </w:trPr>
        <w:tc>
          <w:tcPr>
            <w:tcW w:w="742" w:type="dxa"/>
          </w:tcPr>
          <w:p w:rsidR="00221766" w:rsidRPr="00221766" w:rsidRDefault="00221766" w:rsidP="00221766">
            <w:pPr>
              <w:pStyle w:val="a9"/>
              <w:jc w:val="right"/>
              <w:rPr>
                <w:color w:val="000000"/>
                <w:sz w:val="16"/>
                <w:szCs w:val="16"/>
              </w:rPr>
            </w:pPr>
            <w:r w:rsidRPr="00221766">
              <w:rPr>
                <w:color w:val="000000"/>
                <w:sz w:val="16"/>
                <w:szCs w:val="16"/>
              </w:rPr>
              <w:t>7.1.5</w:t>
            </w:r>
          </w:p>
        </w:tc>
        <w:tc>
          <w:tcPr>
            <w:tcW w:w="4606" w:type="dxa"/>
          </w:tcPr>
          <w:p w:rsidR="00221766" w:rsidRPr="00221766" w:rsidRDefault="00221766" w:rsidP="00221766">
            <w:pPr>
              <w:pStyle w:val="a9"/>
              <w:rPr>
                <w:color w:val="000000"/>
                <w:sz w:val="16"/>
                <w:szCs w:val="16"/>
              </w:rPr>
            </w:pPr>
            <w:r w:rsidRPr="00221766">
              <w:rPr>
                <w:color w:val="000000"/>
                <w:sz w:val="16"/>
                <w:szCs w:val="16"/>
              </w:rPr>
              <w:t xml:space="preserve">Протяженность сетей </w:t>
            </w:r>
          </w:p>
        </w:tc>
        <w:tc>
          <w:tcPr>
            <w:tcW w:w="1217" w:type="dxa"/>
          </w:tcPr>
          <w:p w:rsidR="00221766" w:rsidRPr="00221766" w:rsidRDefault="00221766" w:rsidP="00221766">
            <w:pPr>
              <w:pStyle w:val="a9"/>
              <w:jc w:val="center"/>
              <w:rPr>
                <w:color w:val="000000"/>
                <w:sz w:val="16"/>
                <w:szCs w:val="16"/>
              </w:rPr>
            </w:pPr>
            <w:r w:rsidRPr="00221766">
              <w:rPr>
                <w:color w:val="000000"/>
                <w:sz w:val="16"/>
                <w:szCs w:val="16"/>
              </w:rPr>
              <w:t>км</w:t>
            </w:r>
          </w:p>
        </w:tc>
        <w:tc>
          <w:tcPr>
            <w:tcW w:w="1578" w:type="dxa"/>
          </w:tcPr>
          <w:p w:rsidR="00221766" w:rsidRPr="00221766" w:rsidRDefault="00221766" w:rsidP="00221766">
            <w:pPr>
              <w:pStyle w:val="a9"/>
              <w:jc w:val="center"/>
              <w:rPr>
                <w:color w:val="000000"/>
                <w:sz w:val="16"/>
                <w:szCs w:val="16"/>
              </w:rPr>
            </w:pPr>
            <w:r w:rsidRPr="00221766">
              <w:rPr>
                <w:color w:val="000000"/>
                <w:sz w:val="16"/>
                <w:szCs w:val="16"/>
              </w:rPr>
              <w:t>1,30</w:t>
            </w:r>
          </w:p>
        </w:tc>
        <w:tc>
          <w:tcPr>
            <w:tcW w:w="1218" w:type="dxa"/>
          </w:tcPr>
          <w:p w:rsidR="00221766" w:rsidRPr="00221766" w:rsidRDefault="00221766" w:rsidP="00221766">
            <w:pPr>
              <w:pStyle w:val="a9"/>
              <w:jc w:val="center"/>
              <w:rPr>
                <w:color w:val="000000"/>
                <w:sz w:val="16"/>
                <w:szCs w:val="16"/>
              </w:rPr>
            </w:pPr>
            <w:r w:rsidRPr="00221766">
              <w:rPr>
                <w:color w:val="000000"/>
                <w:sz w:val="16"/>
                <w:szCs w:val="16"/>
              </w:rPr>
              <w:t>1,30</w:t>
            </w:r>
          </w:p>
        </w:tc>
        <w:tc>
          <w:tcPr>
            <w:tcW w:w="994" w:type="dxa"/>
          </w:tcPr>
          <w:p w:rsidR="00221766" w:rsidRPr="00221766" w:rsidRDefault="00221766" w:rsidP="00221766">
            <w:pPr>
              <w:pStyle w:val="a9"/>
              <w:jc w:val="center"/>
              <w:rPr>
                <w:color w:val="000000"/>
                <w:sz w:val="16"/>
                <w:szCs w:val="16"/>
              </w:rPr>
            </w:pPr>
            <w:r w:rsidRPr="00221766">
              <w:rPr>
                <w:color w:val="000000"/>
                <w:sz w:val="16"/>
                <w:szCs w:val="16"/>
              </w:rPr>
              <w:t>1,80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rPr>
                <w:b/>
                <w:bCs/>
                <w:sz w:val="16"/>
                <w:szCs w:val="16"/>
              </w:rPr>
            </w:pPr>
            <w:r w:rsidRPr="00221766">
              <w:rPr>
                <w:b/>
                <w:bCs/>
                <w:sz w:val="16"/>
                <w:szCs w:val="16"/>
              </w:rPr>
              <w:t>д. Климово</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7.1.1 </w:t>
            </w:r>
          </w:p>
        </w:tc>
        <w:tc>
          <w:tcPr>
            <w:tcW w:w="4606" w:type="dxa"/>
          </w:tcPr>
          <w:p w:rsidR="00221766" w:rsidRPr="00221766" w:rsidRDefault="00221766" w:rsidP="00221766">
            <w:pPr>
              <w:pStyle w:val="a9"/>
              <w:rPr>
                <w:sz w:val="16"/>
                <w:szCs w:val="16"/>
              </w:rPr>
            </w:pPr>
            <w:r w:rsidRPr="00221766">
              <w:rPr>
                <w:sz w:val="16"/>
                <w:szCs w:val="16"/>
              </w:rPr>
              <w:t xml:space="preserve">Водопотребление – всего  </w:t>
            </w:r>
          </w:p>
        </w:tc>
        <w:tc>
          <w:tcPr>
            <w:tcW w:w="1217" w:type="dxa"/>
          </w:tcPr>
          <w:p w:rsidR="00221766" w:rsidRPr="00221766" w:rsidRDefault="00221766" w:rsidP="00221766">
            <w:pPr>
              <w:pStyle w:val="a9"/>
              <w:jc w:val="center"/>
              <w:rPr>
                <w:sz w:val="16"/>
                <w:szCs w:val="16"/>
              </w:rPr>
            </w:pPr>
            <w:r w:rsidRPr="00221766">
              <w:rPr>
                <w:sz w:val="16"/>
                <w:szCs w:val="16"/>
              </w:rPr>
              <w:t xml:space="preserve">куб </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80,0</w:t>
            </w:r>
          </w:p>
        </w:tc>
        <w:tc>
          <w:tcPr>
            <w:tcW w:w="1218" w:type="dxa"/>
          </w:tcPr>
          <w:p w:rsidR="00221766" w:rsidRPr="00221766" w:rsidRDefault="00221766" w:rsidP="00221766">
            <w:pPr>
              <w:pStyle w:val="a9"/>
              <w:jc w:val="center"/>
              <w:rPr>
                <w:sz w:val="16"/>
                <w:szCs w:val="16"/>
              </w:rPr>
            </w:pPr>
            <w:r w:rsidRPr="00221766">
              <w:rPr>
                <w:sz w:val="16"/>
                <w:szCs w:val="16"/>
              </w:rPr>
              <w:t>82,20</w:t>
            </w:r>
          </w:p>
        </w:tc>
        <w:tc>
          <w:tcPr>
            <w:tcW w:w="994" w:type="dxa"/>
          </w:tcPr>
          <w:p w:rsidR="00221766" w:rsidRPr="00221766" w:rsidRDefault="00221766" w:rsidP="00221766">
            <w:pPr>
              <w:pStyle w:val="a9"/>
              <w:jc w:val="center"/>
              <w:rPr>
                <w:sz w:val="16"/>
                <w:szCs w:val="16"/>
              </w:rPr>
            </w:pPr>
            <w:r w:rsidRPr="00221766">
              <w:rPr>
                <w:sz w:val="16"/>
                <w:szCs w:val="16"/>
              </w:rPr>
              <w:t>91,90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в том числе:</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на хозяйственно-питьевые нужды</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39,00</w:t>
            </w:r>
          </w:p>
        </w:tc>
        <w:tc>
          <w:tcPr>
            <w:tcW w:w="994" w:type="dxa"/>
          </w:tcPr>
          <w:p w:rsidR="00221766" w:rsidRPr="00221766" w:rsidRDefault="00221766" w:rsidP="00221766">
            <w:pPr>
              <w:pStyle w:val="a9"/>
              <w:jc w:val="center"/>
              <w:rPr>
                <w:sz w:val="16"/>
                <w:szCs w:val="16"/>
              </w:rPr>
            </w:pPr>
            <w:r w:rsidRPr="00221766">
              <w:rPr>
                <w:sz w:val="16"/>
                <w:szCs w:val="16"/>
              </w:rPr>
              <w:t>45,70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полив</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14,00</w:t>
            </w:r>
          </w:p>
        </w:tc>
        <w:tc>
          <w:tcPr>
            <w:tcW w:w="994" w:type="dxa"/>
          </w:tcPr>
          <w:p w:rsidR="00221766" w:rsidRPr="00221766" w:rsidRDefault="00221766" w:rsidP="00221766">
            <w:pPr>
              <w:pStyle w:val="a9"/>
              <w:jc w:val="center"/>
              <w:rPr>
                <w:sz w:val="16"/>
                <w:szCs w:val="16"/>
              </w:rPr>
            </w:pPr>
            <w:r w:rsidRPr="00221766">
              <w:rPr>
                <w:sz w:val="16"/>
                <w:szCs w:val="16"/>
              </w:rPr>
              <w:t>15,40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СПК «Климово»</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14,50</w:t>
            </w:r>
          </w:p>
        </w:tc>
        <w:tc>
          <w:tcPr>
            <w:tcW w:w="994" w:type="dxa"/>
          </w:tcPr>
          <w:p w:rsidR="00221766" w:rsidRPr="00221766" w:rsidRDefault="00221766" w:rsidP="00221766">
            <w:pPr>
              <w:pStyle w:val="a9"/>
              <w:jc w:val="center"/>
              <w:rPr>
                <w:sz w:val="16"/>
                <w:szCs w:val="16"/>
              </w:rPr>
            </w:pPr>
            <w:r w:rsidRPr="00221766">
              <w:rPr>
                <w:sz w:val="16"/>
                <w:szCs w:val="16"/>
              </w:rPr>
              <w:t>14,50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ЛПХ</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1,00</w:t>
            </w:r>
          </w:p>
        </w:tc>
        <w:tc>
          <w:tcPr>
            <w:tcW w:w="994" w:type="dxa"/>
          </w:tcPr>
          <w:p w:rsidR="00221766" w:rsidRPr="00221766" w:rsidRDefault="00221766" w:rsidP="00221766">
            <w:pPr>
              <w:pStyle w:val="a9"/>
              <w:jc w:val="center"/>
              <w:rPr>
                <w:sz w:val="16"/>
                <w:szCs w:val="16"/>
              </w:rPr>
            </w:pPr>
            <w:r w:rsidRPr="00221766">
              <w:rPr>
                <w:sz w:val="16"/>
                <w:szCs w:val="16"/>
              </w:rPr>
              <w:t>1,00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неучтённые расходы</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13,70</w:t>
            </w:r>
          </w:p>
        </w:tc>
        <w:tc>
          <w:tcPr>
            <w:tcW w:w="994" w:type="dxa"/>
          </w:tcPr>
          <w:p w:rsidR="00221766" w:rsidRPr="00221766" w:rsidRDefault="00221766" w:rsidP="00221766">
            <w:pPr>
              <w:pStyle w:val="a9"/>
              <w:jc w:val="center"/>
              <w:rPr>
                <w:sz w:val="16"/>
                <w:szCs w:val="16"/>
              </w:rPr>
            </w:pPr>
            <w:r w:rsidRPr="00221766">
              <w:rPr>
                <w:sz w:val="16"/>
                <w:szCs w:val="16"/>
              </w:rPr>
              <w:t>15,30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7.1.2</w:t>
            </w:r>
          </w:p>
        </w:tc>
        <w:tc>
          <w:tcPr>
            <w:tcW w:w="4606" w:type="dxa"/>
          </w:tcPr>
          <w:p w:rsidR="00221766" w:rsidRPr="00221766" w:rsidRDefault="00221766" w:rsidP="00221766">
            <w:pPr>
              <w:pStyle w:val="a9"/>
              <w:rPr>
                <w:sz w:val="16"/>
                <w:szCs w:val="16"/>
              </w:rPr>
            </w:pPr>
            <w:r w:rsidRPr="00221766">
              <w:rPr>
                <w:sz w:val="16"/>
                <w:szCs w:val="16"/>
              </w:rPr>
              <w:t>Восполнение противопожарного запаса</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36,00</w:t>
            </w:r>
          </w:p>
        </w:tc>
        <w:tc>
          <w:tcPr>
            <w:tcW w:w="994" w:type="dxa"/>
          </w:tcPr>
          <w:p w:rsidR="00221766" w:rsidRPr="00221766" w:rsidRDefault="00221766" w:rsidP="00221766">
            <w:pPr>
              <w:pStyle w:val="a9"/>
              <w:jc w:val="center"/>
              <w:rPr>
                <w:sz w:val="16"/>
                <w:szCs w:val="16"/>
              </w:rPr>
            </w:pPr>
            <w:r w:rsidRPr="00221766">
              <w:rPr>
                <w:sz w:val="16"/>
                <w:szCs w:val="16"/>
              </w:rPr>
              <w:t>36,00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7.1.3 </w:t>
            </w:r>
          </w:p>
        </w:tc>
        <w:tc>
          <w:tcPr>
            <w:tcW w:w="4606" w:type="dxa"/>
          </w:tcPr>
          <w:p w:rsidR="00221766" w:rsidRPr="00221766" w:rsidRDefault="00221766" w:rsidP="00221766">
            <w:pPr>
              <w:pStyle w:val="a9"/>
              <w:rPr>
                <w:sz w:val="16"/>
                <w:szCs w:val="16"/>
              </w:rPr>
            </w:pPr>
            <w:r w:rsidRPr="00221766">
              <w:rPr>
                <w:sz w:val="16"/>
                <w:szCs w:val="16"/>
              </w:rPr>
              <w:t xml:space="preserve">Производительность водозаборных сооружений </w:t>
            </w:r>
          </w:p>
        </w:tc>
        <w:tc>
          <w:tcPr>
            <w:tcW w:w="1217" w:type="dxa"/>
          </w:tcPr>
          <w:p w:rsidR="00221766" w:rsidRPr="00221766" w:rsidRDefault="00221766" w:rsidP="00221766">
            <w:pPr>
              <w:pStyle w:val="a9"/>
              <w:jc w:val="center"/>
              <w:rPr>
                <w:sz w:val="16"/>
                <w:szCs w:val="16"/>
              </w:rPr>
            </w:pPr>
            <w:r w:rsidRPr="00221766">
              <w:rPr>
                <w:sz w:val="16"/>
                <w:szCs w:val="16"/>
              </w:rPr>
              <w:t xml:space="preserve">куб </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130,00</w:t>
            </w:r>
          </w:p>
        </w:tc>
        <w:tc>
          <w:tcPr>
            <w:tcW w:w="994" w:type="dxa"/>
          </w:tcPr>
          <w:p w:rsidR="00221766" w:rsidRPr="00221766" w:rsidRDefault="00221766" w:rsidP="00221766">
            <w:pPr>
              <w:pStyle w:val="a9"/>
              <w:rPr>
                <w:sz w:val="16"/>
                <w:szCs w:val="16"/>
              </w:rPr>
            </w:pPr>
            <w:r w:rsidRPr="00221766">
              <w:rPr>
                <w:sz w:val="16"/>
                <w:szCs w:val="16"/>
              </w:rPr>
              <w:t>130,00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7.1.4 </w:t>
            </w:r>
          </w:p>
        </w:tc>
        <w:tc>
          <w:tcPr>
            <w:tcW w:w="4606" w:type="dxa"/>
          </w:tcPr>
          <w:p w:rsidR="00221766" w:rsidRPr="00221766" w:rsidRDefault="00221766" w:rsidP="00221766">
            <w:pPr>
              <w:pStyle w:val="a9"/>
              <w:rPr>
                <w:sz w:val="16"/>
                <w:szCs w:val="16"/>
              </w:rPr>
            </w:pPr>
            <w:r w:rsidRPr="00221766">
              <w:rPr>
                <w:sz w:val="16"/>
                <w:szCs w:val="16"/>
              </w:rPr>
              <w:t>Среднесуточное водопотребление на 1 человека</w:t>
            </w:r>
          </w:p>
        </w:tc>
        <w:tc>
          <w:tcPr>
            <w:tcW w:w="1217" w:type="dxa"/>
          </w:tcPr>
          <w:p w:rsidR="00221766" w:rsidRPr="00221766" w:rsidRDefault="00221766" w:rsidP="00221766">
            <w:pPr>
              <w:pStyle w:val="a9"/>
              <w:jc w:val="center"/>
              <w:rPr>
                <w:sz w:val="16"/>
                <w:szCs w:val="16"/>
              </w:rPr>
            </w:pPr>
            <w:r w:rsidRPr="00221766">
              <w:rPr>
                <w:sz w:val="16"/>
                <w:szCs w:val="16"/>
              </w:rPr>
              <w:t>л/</w:t>
            </w:r>
            <w:proofErr w:type="spellStart"/>
            <w:r w:rsidRPr="00221766">
              <w:rPr>
                <w:sz w:val="16"/>
                <w:szCs w:val="16"/>
              </w:rPr>
              <w:t>сут</w:t>
            </w:r>
            <w:proofErr w:type="spellEnd"/>
            <w:r w:rsidRPr="00221766">
              <w:rPr>
                <w:sz w:val="16"/>
                <w:szCs w:val="16"/>
              </w:rPr>
              <w:t>.</w:t>
            </w:r>
            <w:r w:rsidRPr="00221766">
              <w:rPr>
                <w:sz w:val="16"/>
                <w:szCs w:val="16"/>
              </w:rPr>
              <w:br/>
            </w:r>
            <w:proofErr w:type="gramStart"/>
            <w:r w:rsidRPr="00221766">
              <w:rPr>
                <w:sz w:val="16"/>
                <w:szCs w:val="16"/>
              </w:rPr>
              <w:t>на</w:t>
            </w:r>
            <w:proofErr w:type="gramEnd"/>
            <w:r w:rsidRPr="00221766">
              <w:rPr>
                <w:sz w:val="16"/>
                <w:szCs w:val="16"/>
              </w:rPr>
              <w:t xml:space="preserve"> чел.</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195,00</w:t>
            </w:r>
          </w:p>
        </w:tc>
        <w:tc>
          <w:tcPr>
            <w:tcW w:w="994" w:type="dxa"/>
          </w:tcPr>
          <w:p w:rsidR="00221766" w:rsidRPr="00221766" w:rsidRDefault="00221766" w:rsidP="00221766">
            <w:pPr>
              <w:pStyle w:val="a9"/>
              <w:jc w:val="center"/>
              <w:rPr>
                <w:sz w:val="16"/>
                <w:szCs w:val="16"/>
              </w:rPr>
            </w:pPr>
            <w:r w:rsidRPr="00221766">
              <w:rPr>
                <w:sz w:val="16"/>
                <w:szCs w:val="16"/>
              </w:rPr>
              <w:t>208,00</w:t>
            </w:r>
          </w:p>
        </w:tc>
      </w:tr>
      <w:tr w:rsidR="00221766" w:rsidRPr="00221766" w:rsidTr="00221766">
        <w:trPr>
          <w:trHeight w:val="340"/>
          <w:jc w:val="center"/>
        </w:trPr>
        <w:tc>
          <w:tcPr>
            <w:tcW w:w="742" w:type="dxa"/>
          </w:tcPr>
          <w:p w:rsidR="00221766" w:rsidRPr="00221766" w:rsidRDefault="00221766" w:rsidP="00221766">
            <w:pPr>
              <w:pStyle w:val="a9"/>
              <w:jc w:val="right"/>
              <w:rPr>
                <w:color w:val="000000"/>
                <w:sz w:val="16"/>
                <w:szCs w:val="16"/>
              </w:rPr>
            </w:pPr>
            <w:r w:rsidRPr="00221766">
              <w:rPr>
                <w:color w:val="000000"/>
                <w:sz w:val="16"/>
                <w:szCs w:val="16"/>
              </w:rPr>
              <w:t>7.1.5</w:t>
            </w:r>
          </w:p>
        </w:tc>
        <w:tc>
          <w:tcPr>
            <w:tcW w:w="4606" w:type="dxa"/>
          </w:tcPr>
          <w:p w:rsidR="00221766" w:rsidRPr="00221766" w:rsidRDefault="00221766" w:rsidP="00221766">
            <w:pPr>
              <w:pStyle w:val="a9"/>
              <w:rPr>
                <w:color w:val="000000"/>
                <w:sz w:val="16"/>
                <w:szCs w:val="16"/>
              </w:rPr>
            </w:pPr>
            <w:r w:rsidRPr="00221766">
              <w:rPr>
                <w:color w:val="000000"/>
                <w:sz w:val="16"/>
                <w:szCs w:val="16"/>
              </w:rPr>
              <w:t xml:space="preserve">Протяженность сетей </w:t>
            </w:r>
          </w:p>
        </w:tc>
        <w:tc>
          <w:tcPr>
            <w:tcW w:w="1217" w:type="dxa"/>
          </w:tcPr>
          <w:p w:rsidR="00221766" w:rsidRPr="00221766" w:rsidRDefault="00221766" w:rsidP="00221766">
            <w:pPr>
              <w:pStyle w:val="a9"/>
              <w:jc w:val="center"/>
              <w:rPr>
                <w:color w:val="000000"/>
                <w:sz w:val="16"/>
                <w:szCs w:val="16"/>
              </w:rPr>
            </w:pPr>
            <w:r w:rsidRPr="00221766">
              <w:rPr>
                <w:color w:val="000000"/>
                <w:sz w:val="16"/>
                <w:szCs w:val="16"/>
              </w:rPr>
              <w:t>км</w:t>
            </w:r>
          </w:p>
        </w:tc>
        <w:tc>
          <w:tcPr>
            <w:tcW w:w="1578" w:type="dxa"/>
          </w:tcPr>
          <w:p w:rsidR="00221766" w:rsidRPr="00221766" w:rsidRDefault="00221766" w:rsidP="00221766">
            <w:pPr>
              <w:pStyle w:val="a9"/>
              <w:jc w:val="center"/>
              <w:rPr>
                <w:color w:val="000000"/>
                <w:sz w:val="16"/>
                <w:szCs w:val="16"/>
              </w:rPr>
            </w:pPr>
            <w:r w:rsidRPr="00221766">
              <w:rPr>
                <w:color w:val="000000"/>
                <w:sz w:val="16"/>
                <w:szCs w:val="16"/>
              </w:rPr>
              <w:t>5,10</w:t>
            </w:r>
          </w:p>
        </w:tc>
        <w:tc>
          <w:tcPr>
            <w:tcW w:w="1218" w:type="dxa"/>
          </w:tcPr>
          <w:p w:rsidR="00221766" w:rsidRPr="00221766" w:rsidRDefault="00221766" w:rsidP="00221766">
            <w:pPr>
              <w:pStyle w:val="a9"/>
              <w:jc w:val="center"/>
              <w:rPr>
                <w:color w:val="000000"/>
                <w:sz w:val="16"/>
                <w:szCs w:val="16"/>
              </w:rPr>
            </w:pPr>
            <w:r w:rsidRPr="00221766">
              <w:rPr>
                <w:color w:val="000000"/>
                <w:sz w:val="16"/>
                <w:szCs w:val="16"/>
              </w:rPr>
              <w:t>5,10</w:t>
            </w:r>
          </w:p>
        </w:tc>
        <w:tc>
          <w:tcPr>
            <w:tcW w:w="994" w:type="dxa"/>
          </w:tcPr>
          <w:p w:rsidR="00221766" w:rsidRPr="00221766" w:rsidRDefault="00221766" w:rsidP="00221766">
            <w:pPr>
              <w:pStyle w:val="a9"/>
              <w:jc w:val="center"/>
              <w:rPr>
                <w:color w:val="000000"/>
                <w:sz w:val="16"/>
                <w:szCs w:val="16"/>
              </w:rPr>
            </w:pPr>
            <w:r w:rsidRPr="00221766">
              <w:rPr>
                <w:color w:val="000000"/>
                <w:sz w:val="16"/>
                <w:szCs w:val="16"/>
              </w:rPr>
              <w:t>5,10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rPr>
                <w:b/>
                <w:bCs/>
                <w:sz w:val="16"/>
                <w:szCs w:val="16"/>
              </w:rPr>
            </w:pPr>
            <w:r w:rsidRPr="00221766">
              <w:rPr>
                <w:b/>
                <w:bCs/>
                <w:sz w:val="16"/>
                <w:szCs w:val="16"/>
              </w:rPr>
              <w:t xml:space="preserve"> д. Хомутово</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7.1.1 </w:t>
            </w:r>
          </w:p>
        </w:tc>
        <w:tc>
          <w:tcPr>
            <w:tcW w:w="4606" w:type="dxa"/>
          </w:tcPr>
          <w:p w:rsidR="00221766" w:rsidRPr="00221766" w:rsidRDefault="00221766" w:rsidP="00221766">
            <w:pPr>
              <w:pStyle w:val="a9"/>
              <w:rPr>
                <w:sz w:val="16"/>
                <w:szCs w:val="16"/>
              </w:rPr>
            </w:pPr>
            <w:r w:rsidRPr="00221766">
              <w:rPr>
                <w:sz w:val="16"/>
                <w:szCs w:val="16"/>
              </w:rPr>
              <w:t xml:space="preserve">Водопотребление – всего  </w:t>
            </w:r>
          </w:p>
        </w:tc>
        <w:tc>
          <w:tcPr>
            <w:tcW w:w="1217" w:type="dxa"/>
          </w:tcPr>
          <w:p w:rsidR="00221766" w:rsidRPr="00221766" w:rsidRDefault="00221766" w:rsidP="00221766">
            <w:pPr>
              <w:pStyle w:val="a9"/>
              <w:jc w:val="center"/>
              <w:rPr>
                <w:sz w:val="16"/>
                <w:szCs w:val="16"/>
              </w:rPr>
            </w:pPr>
            <w:r w:rsidRPr="00221766">
              <w:rPr>
                <w:sz w:val="16"/>
                <w:szCs w:val="16"/>
              </w:rPr>
              <w:t xml:space="preserve">куб </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40,00</w:t>
            </w:r>
          </w:p>
        </w:tc>
        <w:tc>
          <w:tcPr>
            <w:tcW w:w="1218" w:type="dxa"/>
          </w:tcPr>
          <w:p w:rsidR="00221766" w:rsidRPr="00221766" w:rsidRDefault="00221766" w:rsidP="00221766">
            <w:pPr>
              <w:pStyle w:val="a9"/>
              <w:jc w:val="center"/>
              <w:rPr>
                <w:sz w:val="16"/>
                <w:szCs w:val="16"/>
              </w:rPr>
            </w:pPr>
            <w:r w:rsidRPr="00221766">
              <w:rPr>
                <w:sz w:val="16"/>
                <w:szCs w:val="16"/>
              </w:rPr>
              <w:t>96,00</w:t>
            </w:r>
          </w:p>
        </w:tc>
        <w:tc>
          <w:tcPr>
            <w:tcW w:w="994" w:type="dxa"/>
          </w:tcPr>
          <w:p w:rsidR="00221766" w:rsidRPr="00221766" w:rsidRDefault="00221766" w:rsidP="00221766">
            <w:pPr>
              <w:pStyle w:val="a9"/>
              <w:jc w:val="center"/>
              <w:rPr>
                <w:sz w:val="16"/>
                <w:szCs w:val="16"/>
              </w:rPr>
            </w:pPr>
            <w:r w:rsidRPr="00221766">
              <w:rPr>
                <w:sz w:val="16"/>
                <w:szCs w:val="16"/>
              </w:rPr>
              <w:t>107,00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в том числе:</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на хозяйственно-питьевые нужды</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48,70</w:t>
            </w:r>
          </w:p>
        </w:tc>
        <w:tc>
          <w:tcPr>
            <w:tcW w:w="994" w:type="dxa"/>
          </w:tcPr>
          <w:p w:rsidR="00221766" w:rsidRPr="00221766" w:rsidRDefault="00221766" w:rsidP="00221766">
            <w:pPr>
              <w:pStyle w:val="a9"/>
              <w:jc w:val="center"/>
              <w:rPr>
                <w:sz w:val="16"/>
                <w:szCs w:val="16"/>
              </w:rPr>
            </w:pPr>
            <w:r w:rsidRPr="00221766">
              <w:rPr>
                <w:sz w:val="16"/>
                <w:szCs w:val="16"/>
              </w:rPr>
              <w:t>56,50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полив</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17,50</w:t>
            </w:r>
          </w:p>
        </w:tc>
        <w:tc>
          <w:tcPr>
            <w:tcW w:w="994" w:type="dxa"/>
          </w:tcPr>
          <w:p w:rsidR="00221766" w:rsidRPr="00221766" w:rsidRDefault="00221766" w:rsidP="00221766">
            <w:pPr>
              <w:pStyle w:val="a9"/>
              <w:jc w:val="center"/>
              <w:rPr>
                <w:sz w:val="16"/>
                <w:szCs w:val="16"/>
              </w:rPr>
            </w:pPr>
            <w:r w:rsidRPr="00221766">
              <w:rPr>
                <w:sz w:val="16"/>
                <w:szCs w:val="16"/>
              </w:rPr>
              <w:t>18,90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КФХ «Ключики»</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12,60</w:t>
            </w:r>
          </w:p>
        </w:tc>
        <w:tc>
          <w:tcPr>
            <w:tcW w:w="994" w:type="dxa"/>
          </w:tcPr>
          <w:p w:rsidR="00221766" w:rsidRPr="00221766" w:rsidRDefault="00221766" w:rsidP="00221766">
            <w:pPr>
              <w:pStyle w:val="a9"/>
              <w:jc w:val="center"/>
              <w:rPr>
                <w:sz w:val="16"/>
                <w:szCs w:val="16"/>
              </w:rPr>
            </w:pPr>
            <w:r w:rsidRPr="00221766">
              <w:rPr>
                <w:sz w:val="16"/>
                <w:szCs w:val="16"/>
              </w:rPr>
              <w:t>12,60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ЛПХ</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1,20</w:t>
            </w:r>
          </w:p>
        </w:tc>
        <w:tc>
          <w:tcPr>
            <w:tcW w:w="994" w:type="dxa"/>
          </w:tcPr>
          <w:p w:rsidR="00221766" w:rsidRPr="00221766" w:rsidRDefault="00221766" w:rsidP="00221766">
            <w:pPr>
              <w:pStyle w:val="a9"/>
              <w:jc w:val="center"/>
              <w:rPr>
                <w:sz w:val="16"/>
                <w:szCs w:val="16"/>
              </w:rPr>
            </w:pPr>
            <w:r w:rsidRPr="00221766">
              <w:rPr>
                <w:sz w:val="16"/>
                <w:szCs w:val="16"/>
              </w:rPr>
              <w:t>1,20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неучтённые расходы</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16,00</w:t>
            </w:r>
          </w:p>
        </w:tc>
        <w:tc>
          <w:tcPr>
            <w:tcW w:w="994" w:type="dxa"/>
          </w:tcPr>
          <w:p w:rsidR="00221766" w:rsidRPr="00221766" w:rsidRDefault="00221766" w:rsidP="00221766">
            <w:pPr>
              <w:pStyle w:val="a9"/>
              <w:jc w:val="center"/>
              <w:rPr>
                <w:sz w:val="16"/>
                <w:szCs w:val="16"/>
              </w:rPr>
            </w:pPr>
            <w:r w:rsidRPr="00221766">
              <w:rPr>
                <w:sz w:val="16"/>
                <w:szCs w:val="16"/>
              </w:rPr>
              <w:t>17,80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7.1.2</w:t>
            </w:r>
          </w:p>
        </w:tc>
        <w:tc>
          <w:tcPr>
            <w:tcW w:w="4606" w:type="dxa"/>
          </w:tcPr>
          <w:p w:rsidR="00221766" w:rsidRPr="00221766" w:rsidRDefault="00221766" w:rsidP="00221766">
            <w:pPr>
              <w:pStyle w:val="a9"/>
              <w:rPr>
                <w:sz w:val="16"/>
                <w:szCs w:val="16"/>
              </w:rPr>
            </w:pPr>
            <w:r w:rsidRPr="00221766">
              <w:rPr>
                <w:sz w:val="16"/>
                <w:szCs w:val="16"/>
              </w:rPr>
              <w:t>Восполнение противопожарного запаса</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36,00</w:t>
            </w:r>
          </w:p>
        </w:tc>
        <w:tc>
          <w:tcPr>
            <w:tcW w:w="994" w:type="dxa"/>
          </w:tcPr>
          <w:p w:rsidR="00221766" w:rsidRPr="00221766" w:rsidRDefault="00221766" w:rsidP="00221766">
            <w:pPr>
              <w:pStyle w:val="a9"/>
              <w:jc w:val="center"/>
              <w:rPr>
                <w:sz w:val="16"/>
                <w:szCs w:val="16"/>
              </w:rPr>
            </w:pPr>
            <w:r w:rsidRPr="00221766">
              <w:rPr>
                <w:sz w:val="16"/>
                <w:szCs w:val="16"/>
              </w:rPr>
              <w:t>36,00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7.1.3 </w:t>
            </w:r>
          </w:p>
        </w:tc>
        <w:tc>
          <w:tcPr>
            <w:tcW w:w="4606" w:type="dxa"/>
          </w:tcPr>
          <w:p w:rsidR="00221766" w:rsidRPr="00221766" w:rsidRDefault="00221766" w:rsidP="00221766">
            <w:pPr>
              <w:pStyle w:val="a9"/>
              <w:rPr>
                <w:sz w:val="16"/>
                <w:szCs w:val="16"/>
              </w:rPr>
            </w:pPr>
            <w:r w:rsidRPr="00221766">
              <w:rPr>
                <w:sz w:val="16"/>
                <w:szCs w:val="16"/>
              </w:rPr>
              <w:t xml:space="preserve">Производительность водозаборных сооружений </w:t>
            </w:r>
          </w:p>
        </w:tc>
        <w:tc>
          <w:tcPr>
            <w:tcW w:w="1217" w:type="dxa"/>
          </w:tcPr>
          <w:p w:rsidR="00221766" w:rsidRPr="00221766" w:rsidRDefault="00221766" w:rsidP="00221766">
            <w:pPr>
              <w:pStyle w:val="a9"/>
              <w:jc w:val="center"/>
              <w:rPr>
                <w:sz w:val="16"/>
                <w:szCs w:val="16"/>
              </w:rPr>
            </w:pPr>
            <w:r w:rsidRPr="00221766">
              <w:rPr>
                <w:sz w:val="16"/>
                <w:szCs w:val="16"/>
              </w:rPr>
              <w:t xml:space="preserve">куб </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145,00</w:t>
            </w:r>
          </w:p>
        </w:tc>
        <w:tc>
          <w:tcPr>
            <w:tcW w:w="994" w:type="dxa"/>
          </w:tcPr>
          <w:p w:rsidR="00221766" w:rsidRPr="00221766" w:rsidRDefault="00221766" w:rsidP="00221766">
            <w:pPr>
              <w:pStyle w:val="a9"/>
              <w:jc w:val="center"/>
              <w:rPr>
                <w:sz w:val="16"/>
                <w:szCs w:val="16"/>
              </w:rPr>
            </w:pPr>
            <w:r w:rsidRPr="00221766">
              <w:rPr>
                <w:sz w:val="16"/>
                <w:szCs w:val="16"/>
              </w:rPr>
              <w:t>145,00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7.1.4 </w:t>
            </w:r>
          </w:p>
        </w:tc>
        <w:tc>
          <w:tcPr>
            <w:tcW w:w="4606" w:type="dxa"/>
          </w:tcPr>
          <w:p w:rsidR="00221766" w:rsidRPr="00221766" w:rsidRDefault="00221766" w:rsidP="00221766">
            <w:pPr>
              <w:pStyle w:val="a9"/>
              <w:rPr>
                <w:sz w:val="16"/>
                <w:szCs w:val="16"/>
              </w:rPr>
            </w:pPr>
            <w:r w:rsidRPr="00221766">
              <w:rPr>
                <w:sz w:val="16"/>
                <w:szCs w:val="16"/>
              </w:rPr>
              <w:t>Среднесуточное водопотребление на 1 человека</w:t>
            </w:r>
          </w:p>
        </w:tc>
        <w:tc>
          <w:tcPr>
            <w:tcW w:w="1217" w:type="dxa"/>
          </w:tcPr>
          <w:p w:rsidR="00221766" w:rsidRPr="00221766" w:rsidRDefault="00221766" w:rsidP="00221766">
            <w:pPr>
              <w:pStyle w:val="a9"/>
              <w:jc w:val="center"/>
              <w:rPr>
                <w:sz w:val="16"/>
                <w:szCs w:val="16"/>
              </w:rPr>
            </w:pPr>
            <w:proofErr w:type="gramStart"/>
            <w:r w:rsidRPr="00221766">
              <w:rPr>
                <w:sz w:val="16"/>
                <w:szCs w:val="16"/>
              </w:rPr>
              <w:t>л</w:t>
            </w:r>
            <w:proofErr w:type="gramEnd"/>
            <w:r w:rsidRPr="00221766">
              <w:rPr>
                <w:sz w:val="16"/>
                <w:szCs w:val="16"/>
              </w:rPr>
              <w:t>/</w:t>
            </w:r>
            <w:proofErr w:type="spellStart"/>
            <w:r w:rsidRPr="00221766">
              <w:rPr>
                <w:sz w:val="16"/>
                <w:szCs w:val="16"/>
              </w:rPr>
              <w:t>сут</w:t>
            </w:r>
            <w:proofErr w:type="spellEnd"/>
            <w:r w:rsidRPr="00221766">
              <w:rPr>
                <w:sz w:val="16"/>
                <w:szCs w:val="16"/>
              </w:rPr>
              <w:t>.</w:t>
            </w:r>
          </w:p>
          <w:p w:rsidR="00221766" w:rsidRPr="00221766" w:rsidRDefault="00221766" w:rsidP="00221766">
            <w:pPr>
              <w:pStyle w:val="a9"/>
              <w:jc w:val="center"/>
              <w:rPr>
                <w:sz w:val="16"/>
                <w:szCs w:val="16"/>
              </w:rPr>
            </w:pPr>
            <w:proofErr w:type="gramStart"/>
            <w:r w:rsidRPr="00221766">
              <w:rPr>
                <w:sz w:val="16"/>
                <w:szCs w:val="16"/>
              </w:rPr>
              <w:t>на</w:t>
            </w:r>
            <w:proofErr w:type="gramEnd"/>
            <w:r w:rsidRPr="00221766">
              <w:rPr>
                <w:sz w:val="16"/>
                <w:szCs w:val="16"/>
              </w:rPr>
              <w:t xml:space="preserve"> чел.</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195,00</w:t>
            </w:r>
          </w:p>
        </w:tc>
        <w:tc>
          <w:tcPr>
            <w:tcW w:w="994" w:type="dxa"/>
          </w:tcPr>
          <w:p w:rsidR="00221766" w:rsidRPr="00221766" w:rsidRDefault="00221766" w:rsidP="00221766">
            <w:pPr>
              <w:pStyle w:val="a9"/>
              <w:jc w:val="center"/>
              <w:rPr>
                <w:sz w:val="16"/>
                <w:szCs w:val="16"/>
              </w:rPr>
            </w:pPr>
            <w:r w:rsidRPr="00221766">
              <w:rPr>
                <w:sz w:val="16"/>
                <w:szCs w:val="16"/>
              </w:rPr>
              <w:t>209,00</w:t>
            </w:r>
          </w:p>
        </w:tc>
      </w:tr>
      <w:tr w:rsidR="00221766" w:rsidRPr="00221766" w:rsidTr="00221766">
        <w:trPr>
          <w:trHeight w:val="340"/>
          <w:jc w:val="center"/>
        </w:trPr>
        <w:tc>
          <w:tcPr>
            <w:tcW w:w="742" w:type="dxa"/>
          </w:tcPr>
          <w:p w:rsidR="00221766" w:rsidRPr="00221766" w:rsidRDefault="00221766" w:rsidP="00221766">
            <w:pPr>
              <w:pStyle w:val="a9"/>
              <w:jc w:val="right"/>
              <w:rPr>
                <w:color w:val="000000"/>
                <w:sz w:val="16"/>
                <w:szCs w:val="16"/>
              </w:rPr>
            </w:pPr>
            <w:r w:rsidRPr="00221766">
              <w:rPr>
                <w:color w:val="000000"/>
                <w:sz w:val="16"/>
                <w:szCs w:val="16"/>
              </w:rPr>
              <w:t xml:space="preserve">7.1.5 </w:t>
            </w:r>
          </w:p>
        </w:tc>
        <w:tc>
          <w:tcPr>
            <w:tcW w:w="4606" w:type="dxa"/>
          </w:tcPr>
          <w:p w:rsidR="00221766" w:rsidRPr="00221766" w:rsidRDefault="00221766" w:rsidP="00221766">
            <w:pPr>
              <w:pStyle w:val="a9"/>
              <w:rPr>
                <w:color w:val="000000"/>
                <w:sz w:val="16"/>
                <w:szCs w:val="16"/>
              </w:rPr>
            </w:pPr>
            <w:r w:rsidRPr="00221766">
              <w:rPr>
                <w:color w:val="000000"/>
                <w:sz w:val="16"/>
                <w:szCs w:val="16"/>
              </w:rPr>
              <w:t xml:space="preserve">Протяженность сетей </w:t>
            </w:r>
          </w:p>
        </w:tc>
        <w:tc>
          <w:tcPr>
            <w:tcW w:w="1217" w:type="dxa"/>
          </w:tcPr>
          <w:p w:rsidR="00221766" w:rsidRPr="00221766" w:rsidRDefault="00221766" w:rsidP="00221766">
            <w:pPr>
              <w:pStyle w:val="a9"/>
              <w:jc w:val="center"/>
              <w:rPr>
                <w:color w:val="000000"/>
                <w:sz w:val="16"/>
                <w:szCs w:val="16"/>
              </w:rPr>
            </w:pPr>
            <w:r w:rsidRPr="00221766">
              <w:rPr>
                <w:color w:val="000000"/>
                <w:sz w:val="16"/>
                <w:szCs w:val="16"/>
              </w:rPr>
              <w:t>км</w:t>
            </w:r>
          </w:p>
        </w:tc>
        <w:tc>
          <w:tcPr>
            <w:tcW w:w="1578" w:type="dxa"/>
          </w:tcPr>
          <w:p w:rsidR="00221766" w:rsidRPr="00221766" w:rsidRDefault="00221766" w:rsidP="00221766">
            <w:pPr>
              <w:pStyle w:val="a9"/>
              <w:jc w:val="center"/>
              <w:rPr>
                <w:color w:val="000000"/>
                <w:sz w:val="16"/>
                <w:szCs w:val="16"/>
              </w:rPr>
            </w:pPr>
            <w:r w:rsidRPr="00221766">
              <w:rPr>
                <w:color w:val="000000"/>
                <w:sz w:val="16"/>
                <w:szCs w:val="16"/>
              </w:rPr>
              <w:t>3,50</w:t>
            </w:r>
          </w:p>
        </w:tc>
        <w:tc>
          <w:tcPr>
            <w:tcW w:w="1218" w:type="dxa"/>
          </w:tcPr>
          <w:p w:rsidR="00221766" w:rsidRPr="00221766" w:rsidRDefault="00221766" w:rsidP="00221766">
            <w:pPr>
              <w:pStyle w:val="a9"/>
              <w:jc w:val="center"/>
              <w:rPr>
                <w:color w:val="000000"/>
                <w:sz w:val="16"/>
                <w:szCs w:val="16"/>
              </w:rPr>
            </w:pPr>
            <w:r w:rsidRPr="00221766">
              <w:rPr>
                <w:color w:val="000000"/>
                <w:sz w:val="16"/>
                <w:szCs w:val="16"/>
              </w:rPr>
              <w:t>3,50</w:t>
            </w:r>
          </w:p>
        </w:tc>
        <w:tc>
          <w:tcPr>
            <w:tcW w:w="994" w:type="dxa"/>
          </w:tcPr>
          <w:p w:rsidR="00221766" w:rsidRPr="00221766" w:rsidRDefault="00221766" w:rsidP="00221766">
            <w:pPr>
              <w:pStyle w:val="a9"/>
              <w:jc w:val="center"/>
              <w:rPr>
                <w:color w:val="000000"/>
                <w:sz w:val="16"/>
                <w:szCs w:val="16"/>
              </w:rPr>
            </w:pPr>
            <w:r w:rsidRPr="00221766">
              <w:rPr>
                <w:color w:val="000000"/>
                <w:sz w:val="16"/>
                <w:szCs w:val="16"/>
              </w:rPr>
              <w:t>6,0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rPr>
                <w:b/>
                <w:bCs/>
                <w:sz w:val="16"/>
                <w:szCs w:val="16"/>
              </w:rPr>
            </w:pPr>
            <w:r w:rsidRPr="00221766">
              <w:rPr>
                <w:b/>
                <w:bCs/>
                <w:sz w:val="16"/>
                <w:szCs w:val="16"/>
              </w:rPr>
              <w:t xml:space="preserve"> </w:t>
            </w:r>
            <w:proofErr w:type="gramStart"/>
            <w:r w:rsidRPr="00221766">
              <w:rPr>
                <w:b/>
                <w:bCs/>
                <w:sz w:val="16"/>
                <w:szCs w:val="16"/>
              </w:rPr>
              <w:t>с</w:t>
            </w:r>
            <w:proofErr w:type="gramEnd"/>
            <w:r w:rsidRPr="00221766">
              <w:rPr>
                <w:b/>
                <w:bCs/>
                <w:sz w:val="16"/>
                <w:szCs w:val="16"/>
              </w:rPr>
              <w:t>. Красная Поляна</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color w:val="000000"/>
                <w:sz w:val="16"/>
                <w:szCs w:val="16"/>
              </w:rPr>
            </w:pPr>
            <w:r w:rsidRPr="00221766">
              <w:rPr>
                <w:color w:val="000000"/>
                <w:sz w:val="16"/>
                <w:szCs w:val="16"/>
              </w:rPr>
              <w:t xml:space="preserve">7.1.1 </w:t>
            </w:r>
          </w:p>
        </w:tc>
        <w:tc>
          <w:tcPr>
            <w:tcW w:w="4606" w:type="dxa"/>
          </w:tcPr>
          <w:p w:rsidR="00221766" w:rsidRPr="00221766" w:rsidRDefault="00221766" w:rsidP="00221766">
            <w:pPr>
              <w:pStyle w:val="a9"/>
              <w:rPr>
                <w:color w:val="000000"/>
                <w:sz w:val="16"/>
                <w:szCs w:val="16"/>
              </w:rPr>
            </w:pPr>
            <w:r w:rsidRPr="00221766">
              <w:rPr>
                <w:color w:val="000000"/>
                <w:sz w:val="16"/>
                <w:szCs w:val="16"/>
              </w:rPr>
              <w:t xml:space="preserve">Водопотребление – всего  </w:t>
            </w:r>
          </w:p>
        </w:tc>
        <w:tc>
          <w:tcPr>
            <w:tcW w:w="1217" w:type="dxa"/>
          </w:tcPr>
          <w:p w:rsidR="00221766" w:rsidRPr="00221766" w:rsidRDefault="00221766" w:rsidP="00221766">
            <w:pPr>
              <w:pStyle w:val="a9"/>
              <w:jc w:val="center"/>
              <w:rPr>
                <w:color w:val="000000"/>
                <w:sz w:val="16"/>
                <w:szCs w:val="16"/>
              </w:rPr>
            </w:pPr>
            <w:r w:rsidRPr="00221766">
              <w:rPr>
                <w:color w:val="000000"/>
                <w:sz w:val="16"/>
                <w:szCs w:val="16"/>
              </w:rPr>
              <w:t xml:space="preserve">куб </w:t>
            </w:r>
            <w:proofErr w:type="gramStart"/>
            <w:r w:rsidRPr="00221766">
              <w:rPr>
                <w:color w:val="000000"/>
                <w:sz w:val="16"/>
                <w:szCs w:val="16"/>
              </w:rPr>
              <w:t>м</w:t>
            </w:r>
            <w:proofErr w:type="gramEnd"/>
            <w:r w:rsidRPr="00221766">
              <w:rPr>
                <w:color w:val="000000"/>
                <w:sz w:val="16"/>
                <w:szCs w:val="16"/>
              </w:rPr>
              <w:t>/</w:t>
            </w:r>
            <w:proofErr w:type="spellStart"/>
            <w:r w:rsidRPr="00221766">
              <w:rPr>
                <w:color w:val="000000"/>
                <w:sz w:val="16"/>
                <w:szCs w:val="16"/>
              </w:rPr>
              <w:t>сут</w:t>
            </w:r>
            <w:proofErr w:type="spellEnd"/>
            <w:r w:rsidRPr="00221766">
              <w:rPr>
                <w:color w:val="000000"/>
                <w:sz w:val="16"/>
                <w:szCs w:val="16"/>
              </w:rPr>
              <w:t>.</w:t>
            </w:r>
          </w:p>
        </w:tc>
        <w:tc>
          <w:tcPr>
            <w:tcW w:w="1578" w:type="dxa"/>
          </w:tcPr>
          <w:p w:rsidR="00221766" w:rsidRPr="00221766" w:rsidRDefault="00221766" w:rsidP="00221766">
            <w:pPr>
              <w:pStyle w:val="a9"/>
              <w:jc w:val="center"/>
              <w:rPr>
                <w:color w:val="000000"/>
                <w:sz w:val="16"/>
                <w:szCs w:val="16"/>
              </w:rPr>
            </w:pPr>
            <w:r w:rsidRPr="00221766">
              <w:rPr>
                <w:color w:val="000000"/>
                <w:sz w:val="16"/>
                <w:szCs w:val="16"/>
              </w:rPr>
              <w:t>*</w:t>
            </w:r>
          </w:p>
        </w:tc>
        <w:tc>
          <w:tcPr>
            <w:tcW w:w="1218" w:type="dxa"/>
          </w:tcPr>
          <w:p w:rsidR="00221766" w:rsidRPr="00221766" w:rsidRDefault="00221766" w:rsidP="00221766">
            <w:pPr>
              <w:pStyle w:val="a9"/>
              <w:jc w:val="center"/>
              <w:rPr>
                <w:color w:val="000000"/>
                <w:sz w:val="16"/>
                <w:szCs w:val="16"/>
              </w:rPr>
            </w:pPr>
            <w:r w:rsidRPr="00221766">
              <w:rPr>
                <w:color w:val="000000"/>
                <w:sz w:val="16"/>
                <w:szCs w:val="16"/>
              </w:rPr>
              <w:t>177,80</w:t>
            </w:r>
          </w:p>
        </w:tc>
        <w:tc>
          <w:tcPr>
            <w:tcW w:w="994" w:type="dxa"/>
          </w:tcPr>
          <w:p w:rsidR="00221766" w:rsidRPr="00221766" w:rsidRDefault="00221766" w:rsidP="00221766">
            <w:pPr>
              <w:pStyle w:val="a9"/>
              <w:jc w:val="center"/>
              <w:rPr>
                <w:color w:val="000000"/>
                <w:sz w:val="16"/>
                <w:szCs w:val="16"/>
              </w:rPr>
            </w:pPr>
            <w:r w:rsidRPr="00221766">
              <w:rPr>
                <w:color w:val="000000"/>
                <w:sz w:val="16"/>
                <w:szCs w:val="16"/>
              </w:rPr>
              <w:t>210,60</w:t>
            </w:r>
          </w:p>
        </w:tc>
      </w:tr>
      <w:tr w:rsidR="00221766" w:rsidRPr="00221766" w:rsidTr="00221766">
        <w:trPr>
          <w:trHeight w:val="340"/>
          <w:jc w:val="center"/>
        </w:trPr>
        <w:tc>
          <w:tcPr>
            <w:tcW w:w="742" w:type="dxa"/>
          </w:tcPr>
          <w:p w:rsidR="00221766" w:rsidRPr="00221766" w:rsidRDefault="00221766" w:rsidP="00221766">
            <w:pPr>
              <w:pStyle w:val="a9"/>
              <w:jc w:val="right"/>
              <w:rPr>
                <w:color w:val="000000"/>
                <w:sz w:val="16"/>
                <w:szCs w:val="16"/>
              </w:rPr>
            </w:pPr>
          </w:p>
        </w:tc>
        <w:tc>
          <w:tcPr>
            <w:tcW w:w="4606" w:type="dxa"/>
          </w:tcPr>
          <w:p w:rsidR="00221766" w:rsidRPr="00221766" w:rsidRDefault="00221766" w:rsidP="00221766">
            <w:pPr>
              <w:pStyle w:val="a9"/>
              <w:rPr>
                <w:color w:val="000000"/>
                <w:sz w:val="16"/>
                <w:szCs w:val="16"/>
              </w:rPr>
            </w:pPr>
            <w:r w:rsidRPr="00221766">
              <w:rPr>
                <w:color w:val="000000"/>
                <w:sz w:val="16"/>
                <w:szCs w:val="16"/>
              </w:rPr>
              <w:t>в том числе:</w:t>
            </w:r>
          </w:p>
        </w:tc>
        <w:tc>
          <w:tcPr>
            <w:tcW w:w="1217" w:type="dxa"/>
          </w:tcPr>
          <w:p w:rsidR="00221766" w:rsidRPr="00221766" w:rsidRDefault="00221766" w:rsidP="00221766">
            <w:pPr>
              <w:pStyle w:val="a9"/>
              <w:jc w:val="center"/>
              <w:rPr>
                <w:color w:val="000000"/>
                <w:sz w:val="16"/>
                <w:szCs w:val="16"/>
              </w:rPr>
            </w:pPr>
          </w:p>
        </w:tc>
        <w:tc>
          <w:tcPr>
            <w:tcW w:w="1578" w:type="dxa"/>
          </w:tcPr>
          <w:p w:rsidR="00221766" w:rsidRPr="00221766" w:rsidRDefault="00221766" w:rsidP="00221766">
            <w:pPr>
              <w:pStyle w:val="a9"/>
              <w:jc w:val="center"/>
              <w:rPr>
                <w:color w:val="000000"/>
                <w:sz w:val="16"/>
                <w:szCs w:val="16"/>
              </w:rPr>
            </w:pPr>
          </w:p>
        </w:tc>
        <w:tc>
          <w:tcPr>
            <w:tcW w:w="1218" w:type="dxa"/>
          </w:tcPr>
          <w:p w:rsidR="00221766" w:rsidRPr="00221766" w:rsidRDefault="00221766" w:rsidP="00221766">
            <w:pPr>
              <w:pStyle w:val="a9"/>
              <w:jc w:val="center"/>
              <w:rPr>
                <w:color w:val="000000"/>
                <w:sz w:val="16"/>
                <w:szCs w:val="16"/>
              </w:rPr>
            </w:pPr>
          </w:p>
        </w:tc>
        <w:tc>
          <w:tcPr>
            <w:tcW w:w="994" w:type="dxa"/>
          </w:tcPr>
          <w:p w:rsidR="00221766" w:rsidRPr="00221766" w:rsidRDefault="00221766" w:rsidP="00221766">
            <w:pPr>
              <w:pStyle w:val="a9"/>
              <w:jc w:val="center"/>
              <w:rPr>
                <w:color w:val="000000"/>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color w:val="000000"/>
                <w:sz w:val="16"/>
                <w:szCs w:val="16"/>
              </w:rPr>
            </w:pPr>
          </w:p>
        </w:tc>
        <w:tc>
          <w:tcPr>
            <w:tcW w:w="4606" w:type="dxa"/>
          </w:tcPr>
          <w:p w:rsidR="00221766" w:rsidRPr="00221766" w:rsidRDefault="00221766" w:rsidP="00221766">
            <w:pPr>
              <w:pStyle w:val="a9"/>
              <w:rPr>
                <w:color w:val="000000"/>
                <w:sz w:val="16"/>
                <w:szCs w:val="16"/>
              </w:rPr>
            </w:pPr>
            <w:r w:rsidRPr="00221766">
              <w:rPr>
                <w:color w:val="000000"/>
                <w:sz w:val="16"/>
                <w:szCs w:val="16"/>
              </w:rPr>
              <w:t>- на хозяйственно-питьевые нужды</w:t>
            </w:r>
          </w:p>
        </w:tc>
        <w:tc>
          <w:tcPr>
            <w:tcW w:w="1217" w:type="dxa"/>
          </w:tcPr>
          <w:p w:rsidR="00221766" w:rsidRPr="00221766" w:rsidRDefault="00221766" w:rsidP="00221766">
            <w:pPr>
              <w:pStyle w:val="a9"/>
              <w:jc w:val="center"/>
              <w:rPr>
                <w:color w:val="000000"/>
                <w:sz w:val="16"/>
                <w:szCs w:val="16"/>
              </w:rPr>
            </w:pPr>
            <w:r w:rsidRPr="00221766">
              <w:rPr>
                <w:color w:val="000000"/>
                <w:sz w:val="16"/>
                <w:szCs w:val="16"/>
              </w:rPr>
              <w:t>-"-</w:t>
            </w:r>
          </w:p>
        </w:tc>
        <w:tc>
          <w:tcPr>
            <w:tcW w:w="1578" w:type="dxa"/>
          </w:tcPr>
          <w:p w:rsidR="00221766" w:rsidRPr="00221766" w:rsidRDefault="00221766" w:rsidP="00221766">
            <w:pPr>
              <w:pStyle w:val="a9"/>
              <w:jc w:val="center"/>
              <w:rPr>
                <w:color w:val="000000"/>
                <w:sz w:val="16"/>
                <w:szCs w:val="16"/>
              </w:rPr>
            </w:pPr>
            <w:r w:rsidRPr="00221766">
              <w:rPr>
                <w:color w:val="000000"/>
                <w:sz w:val="16"/>
                <w:szCs w:val="16"/>
              </w:rPr>
              <w:t>*</w:t>
            </w:r>
          </w:p>
        </w:tc>
        <w:tc>
          <w:tcPr>
            <w:tcW w:w="1218" w:type="dxa"/>
          </w:tcPr>
          <w:p w:rsidR="00221766" w:rsidRPr="00221766" w:rsidRDefault="00221766" w:rsidP="00221766">
            <w:pPr>
              <w:pStyle w:val="a9"/>
              <w:jc w:val="center"/>
              <w:rPr>
                <w:color w:val="000000"/>
                <w:sz w:val="16"/>
                <w:szCs w:val="16"/>
              </w:rPr>
            </w:pPr>
            <w:r w:rsidRPr="00221766">
              <w:rPr>
                <w:color w:val="000000"/>
                <w:sz w:val="16"/>
                <w:szCs w:val="16"/>
              </w:rPr>
              <w:t>107,20</w:t>
            </w:r>
          </w:p>
        </w:tc>
        <w:tc>
          <w:tcPr>
            <w:tcW w:w="994" w:type="dxa"/>
          </w:tcPr>
          <w:p w:rsidR="00221766" w:rsidRPr="00221766" w:rsidRDefault="00221766" w:rsidP="00221766">
            <w:pPr>
              <w:pStyle w:val="a9"/>
              <w:jc w:val="center"/>
              <w:rPr>
                <w:color w:val="000000"/>
                <w:sz w:val="16"/>
                <w:szCs w:val="16"/>
              </w:rPr>
            </w:pPr>
            <w:r w:rsidRPr="00221766">
              <w:rPr>
                <w:color w:val="000000"/>
                <w:sz w:val="16"/>
                <w:szCs w:val="16"/>
              </w:rPr>
              <w:t>131,00</w:t>
            </w:r>
          </w:p>
        </w:tc>
      </w:tr>
      <w:tr w:rsidR="00221766" w:rsidRPr="00221766" w:rsidTr="00221766">
        <w:trPr>
          <w:trHeight w:val="340"/>
          <w:jc w:val="center"/>
        </w:trPr>
        <w:tc>
          <w:tcPr>
            <w:tcW w:w="742" w:type="dxa"/>
          </w:tcPr>
          <w:p w:rsidR="00221766" w:rsidRPr="00221766" w:rsidRDefault="00221766" w:rsidP="00221766">
            <w:pPr>
              <w:pStyle w:val="a9"/>
              <w:jc w:val="right"/>
              <w:rPr>
                <w:color w:val="000000"/>
                <w:sz w:val="16"/>
                <w:szCs w:val="16"/>
              </w:rPr>
            </w:pPr>
          </w:p>
        </w:tc>
        <w:tc>
          <w:tcPr>
            <w:tcW w:w="4606" w:type="dxa"/>
          </w:tcPr>
          <w:p w:rsidR="00221766" w:rsidRPr="00221766" w:rsidRDefault="00221766" w:rsidP="00221766">
            <w:pPr>
              <w:pStyle w:val="a9"/>
              <w:rPr>
                <w:color w:val="000000"/>
                <w:sz w:val="16"/>
                <w:szCs w:val="16"/>
              </w:rPr>
            </w:pPr>
            <w:r w:rsidRPr="00221766">
              <w:rPr>
                <w:color w:val="000000"/>
                <w:sz w:val="16"/>
                <w:szCs w:val="16"/>
              </w:rPr>
              <w:t>- полив</w:t>
            </w:r>
          </w:p>
        </w:tc>
        <w:tc>
          <w:tcPr>
            <w:tcW w:w="1217" w:type="dxa"/>
          </w:tcPr>
          <w:p w:rsidR="00221766" w:rsidRPr="00221766" w:rsidRDefault="00221766" w:rsidP="00221766">
            <w:pPr>
              <w:pStyle w:val="a9"/>
              <w:jc w:val="center"/>
              <w:rPr>
                <w:color w:val="000000"/>
                <w:sz w:val="16"/>
                <w:szCs w:val="16"/>
              </w:rPr>
            </w:pPr>
            <w:r w:rsidRPr="00221766">
              <w:rPr>
                <w:color w:val="000000"/>
                <w:sz w:val="16"/>
                <w:szCs w:val="16"/>
              </w:rPr>
              <w:t>-"-</w:t>
            </w:r>
          </w:p>
        </w:tc>
        <w:tc>
          <w:tcPr>
            <w:tcW w:w="1578" w:type="dxa"/>
          </w:tcPr>
          <w:p w:rsidR="00221766" w:rsidRPr="00221766" w:rsidRDefault="00221766" w:rsidP="00221766">
            <w:pPr>
              <w:pStyle w:val="a9"/>
              <w:jc w:val="center"/>
              <w:rPr>
                <w:color w:val="000000"/>
                <w:sz w:val="16"/>
                <w:szCs w:val="16"/>
              </w:rPr>
            </w:pPr>
            <w:r w:rsidRPr="00221766">
              <w:rPr>
                <w:color w:val="000000"/>
                <w:sz w:val="16"/>
                <w:szCs w:val="16"/>
              </w:rPr>
              <w:t>*</w:t>
            </w:r>
          </w:p>
        </w:tc>
        <w:tc>
          <w:tcPr>
            <w:tcW w:w="1218" w:type="dxa"/>
          </w:tcPr>
          <w:p w:rsidR="00221766" w:rsidRPr="00221766" w:rsidRDefault="00221766" w:rsidP="00221766">
            <w:pPr>
              <w:pStyle w:val="a9"/>
              <w:jc w:val="center"/>
              <w:rPr>
                <w:color w:val="000000"/>
                <w:sz w:val="16"/>
                <w:szCs w:val="16"/>
              </w:rPr>
            </w:pPr>
            <w:r w:rsidRPr="00221766">
              <w:rPr>
                <w:color w:val="000000"/>
                <w:sz w:val="16"/>
                <w:szCs w:val="16"/>
              </w:rPr>
              <w:t>38,50</w:t>
            </w:r>
          </w:p>
        </w:tc>
        <w:tc>
          <w:tcPr>
            <w:tcW w:w="994" w:type="dxa"/>
          </w:tcPr>
          <w:p w:rsidR="00221766" w:rsidRPr="00221766" w:rsidRDefault="00221766" w:rsidP="00221766">
            <w:pPr>
              <w:pStyle w:val="a9"/>
              <w:jc w:val="center"/>
              <w:rPr>
                <w:color w:val="000000"/>
                <w:sz w:val="16"/>
                <w:szCs w:val="16"/>
              </w:rPr>
            </w:pPr>
            <w:r w:rsidRPr="00221766">
              <w:rPr>
                <w:color w:val="000000"/>
                <w:sz w:val="16"/>
                <w:szCs w:val="16"/>
              </w:rPr>
              <w:t>42,00</w:t>
            </w:r>
          </w:p>
        </w:tc>
      </w:tr>
      <w:tr w:rsidR="00221766" w:rsidRPr="00221766" w:rsidTr="00221766">
        <w:trPr>
          <w:trHeight w:val="340"/>
          <w:jc w:val="center"/>
        </w:trPr>
        <w:tc>
          <w:tcPr>
            <w:tcW w:w="742" w:type="dxa"/>
          </w:tcPr>
          <w:p w:rsidR="00221766" w:rsidRPr="00221766" w:rsidRDefault="00221766" w:rsidP="00221766">
            <w:pPr>
              <w:pStyle w:val="a9"/>
              <w:jc w:val="right"/>
              <w:rPr>
                <w:color w:val="000000"/>
                <w:sz w:val="16"/>
                <w:szCs w:val="16"/>
              </w:rPr>
            </w:pPr>
          </w:p>
        </w:tc>
        <w:tc>
          <w:tcPr>
            <w:tcW w:w="4606" w:type="dxa"/>
          </w:tcPr>
          <w:p w:rsidR="00221766" w:rsidRPr="00221766" w:rsidRDefault="00221766" w:rsidP="00221766">
            <w:pPr>
              <w:pStyle w:val="a9"/>
              <w:rPr>
                <w:color w:val="000000"/>
                <w:sz w:val="16"/>
                <w:szCs w:val="16"/>
              </w:rPr>
            </w:pPr>
            <w:r w:rsidRPr="00221766">
              <w:rPr>
                <w:color w:val="000000"/>
                <w:sz w:val="16"/>
                <w:szCs w:val="16"/>
              </w:rPr>
              <w:t>- ЛПХ</w:t>
            </w:r>
          </w:p>
        </w:tc>
        <w:tc>
          <w:tcPr>
            <w:tcW w:w="1217" w:type="dxa"/>
          </w:tcPr>
          <w:p w:rsidR="00221766" w:rsidRPr="00221766" w:rsidRDefault="00221766" w:rsidP="00221766">
            <w:pPr>
              <w:pStyle w:val="a9"/>
              <w:jc w:val="center"/>
              <w:rPr>
                <w:color w:val="000000"/>
                <w:sz w:val="16"/>
                <w:szCs w:val="16"/>
              </w:rPr>
            </w:pPr>
            <w:r w:rsidRPr="00221766">
              <w:rPr>
                <w:color w:val="000000"/>
                <w:sz w:val="16"/>
                <w:szCs w:val="16"/>
              </w:rPr>
              <w:t>-"-</w:t>
            </w:r>
          </w:p>
        </w:tc>
        <w:tc>
          <w:tcPr>
            <w:tcW w:w="1578" w:type="dxa"/>
          </w:tcPr>
          <w:p w:rsidR="00221766" w:rsidRPr="00221766" w:rsidRDefault="00221766" w:rsidP="00221766">
            <w:pPr>
              <w:pStyle w:val="a9"/>
              <w:jc w:val="center"/>
              <w:rPr>
                <w:color w:val="000000"/>
                <w:sz w:val="16"/>
                <w:szCs w:val="16"/>
              </w:rPr>
            </w:pPr>
          </w:p>
        </w:tc>
        <w:tc>
          <w:tcPr>
            <w:tcW w:w="1218" w:type="dxa"/>
          </w:tcPr>
          <w:p w:rsidR="00221766" w:rsidRPr="00221766" w:rsidRDefault="00221766" w:rsidP="00221766">
            <w:pPr>
              <w:pStyle w:val="a9"/>
              <w:jc w:val="center"/>
              <w:rPr>
                <w:color w:val="000000"/>
                <w:sz w:val="16"/>
                <w:szCs w:val="16"/>
              </w:rPr>
            </w:pPr>
            <w:r w:rsidRPr="00221766">
              <w:rPr>
                <w:color w:val="000000"/>
                <w:sz w:val="16"/>
                <w:szCs w:val="16"/>
              </w:rPr>
              <w:t>2,50</w:t>
            </w:r>
          </w:p>
        </w:tc>
        <w:tc>
          <w:tcPr>
            <w:tcW w:w="994" w:type="dxa"/>
          </w:tcPr>
          <w:p w:rsidR="00221766" w:rsidRPr="00221766" w:rsidRDefault="00221766" w:rsidP="00221766">
            <w:pPr>
              <w:pStyle w:val="a9"/>
              <w:jc w:val="center"/>
              <w:rPr>
                <w:color w:val="000000"/>
                <w:sz w:val="16"/>
                <w:szCs w:val="16"/>
              </w:rPr>
            </w:pPr>
            <w:r w:rsidRPr="00221766">
              <w:rPr>
                <w:color w:val="000000"/>
                <w:sz w:val="16"/>
                <w:szCs w:val="16"/>
              </w:rPr>
              <w:t>2,50</w:t>
            </w:r>
          </w:p>
        </w:tc>
      </w:tr>
      <w:tr w:rsidR="00221766" w:rsidRPr="00221766" w:rsidTr="00221766">
        <w:trPr>
          <w:trHeight w:val="340"/>
          <w:jc w:val="center"/>
        </w:trPr>
        <w:tc>
          <w:tcPr>
            <w:tcW w:w="742" w:type="dxa"/>
          </w:tcPr>
          <w:p w:rsidR="00221766" w:rsidRPr="00221766" w:rsidRDefault="00221766" w:rsidP="00221766">
            <w:pPr>
              <w:pStyle w:val="a9"/>
              <w:jc w:val="right"/>
              <w:rPr>
                <w:color w:val="000000"/>
                <w:sz w:val="16"/>
                <w:szCs w:val="16"/>
              </w:rPr>
            </w:pPr>
          </w:p>
        </w:tc>
        <w:tc>
          <w:tcPr>
            <w:tcW w:w="4606" w:type="dxa"/>
          </w:tcPr>
          <w:p w:rsidR="00221766" w:rsidRPr="00221766" w:rsidRDefault="00221766" w:rsidP="00221766">
            <w:pPr>
              <w:pStyle w:val="a9"/>
              <w:rPr>
                <w:color w:val="000000"/>
                <w:sz w:val="16"/>
                <w:szCs w:val="16"/>
              </w:rPr>
            </w:pPr>
            <w:r w:rsidRPr="00221766">
              <w:rPr>
                <w:color w:val="000000"/>
                <w:sz w:val="16"/>
                <w:szCs w:val="16"/>
              </w:rPr>
              <w:t>- неучтённые расходы</w:t>
            </w:r>
          </w:p>
        </w:tc>
        <w:tc>
          <w:tcPr>
            <w:tcW w:w="1217" w:type="dxa"/>
          </w:tcPr>
          <w:p w:rsidR="00221766" w:rsidRPr="00221766" w:rsidRDefault="00221766" w:rsidP="00221766">
            <w:pPr>
              <w:pStyle w:val="a9"/>
              <w:jc w:val="center"/>
              <w:rPr>
                <w:color w:val="000000"/>
                <w:sz w:val="16"/>
                <w:szCs w:val="16"/>
              </w:rPr>
            </w:pPr>
            <w:r w:rsidRPr="00221766">
              <w:rPr>
                <w:color w:val="000000"/>
                <w:sz w:val="16"/>
                <w:szCs w:val="16"/>
              </w:rPr>
              <w:t>-"-</w:t>
            </w:r>
          </w:p>
        </w:tc>
        <w:tc>
          <w:tcPr>
            <w:tcW w:w="1578" w:type="dxa"/>
          </w:tcPr>
          <w:p w:rsidR="00221766" w:rsidRPr="00221766" w:rsidRDefault="00221766" w:rsidP="00221766">
            <w:pPr>
              <w:pStyle w:val="a9"/>
              <w:jc w:val="center"/>
              <w:rPr>
                <w:color w:val="000000"/>
                <w:sz w:val="16"/>
                <w:szCs w:val="16"/>
              </w:rPr>
            </w:pPr>
          </w:p>
        </w:tc>
        <w:tc>
          <w:tcPr>
            <w:tcW w:w="1218" w:type="dxa"/>
          </w:tcPr>
          <w:p w:rsidR="00221766" w:rsidRPr="00221766" w:rsidRDefault="00221766" w:rsidP="00221766">
            <w:pPr>
              <w:pStyle w:val="a9"/>
              <w:jc w:val="center"/>
              <w:rPr>
                <w:color w:val="000000"/>
                <w:sz w:val="16"/>
                <w:szCs w:val="16"/>
              </w:rPr>
            </w:pPr>
            <w:r w:rsidRPr="00221766">
              <w:rPr>
                <w:color w:val="000000"/>
                <w:sz w:val="16"/>
                <w:szCs w:val="16"/>
              </w:rPr>
              <w:t>29,60</w:t>
            </w:r>
          </w:p>
        </w:tc>
        <w:tc>
          <w:tcPr>
            <w:tcW w:w="994" w:type="dxa"/>
          </w:tcPr>
          <w:p w:rsidR="00221766" w:rsidRPr="00221766" w:rsidRDefault="00221766" w:rsidP="00221766">
            <w:pPr>
              <w:pStyle w:val="a9"/>
              <w:jc w:val="center"/>
              <w:rPr>
                <w:color w:val="000000"/>
                <w:sz w:val="16"/>
                <w:szCs w:val="16"/>
              </w:rPr>
            </w:pPr>
            <w:r w:rsidRPr="00221766">
              <w:rPr>
                <w:color w:val="000000"/>
                <w:sz w:val="16"/>
                <w:szCs w:val="16"/>
              </w:rPr>
              <w:t>35,10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7.1.2</w:t>
            </w:r>
          </w:p>
        </w:tc>
        <w:tc>
          <w:tcPr>
            <w:tcW w:w="4606" w:type="dxa"/>
          </w:tcPr>
          <w:p w:rsidR="00221766" w:rsidRPr="00221766" w:rsidRDefault="00221766" w:rsidP="00221766">
            <w:pPr>
              <w:pStyle w:val="a9"/>
              <w:rPr>
                <w:sz w:val="16"/>
                <w:szCs w:val="16"/>
              </w:rPr>
            </w:pPr>
            <w:r w:rsidRPr="00221766">
              <w:rPr>
                <w:sz w:val="16"/>
                <w:szCs w:val="16"/>
              </w:rPr>
              <w:t>Восполнение противопожарного запаса</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36,00</w:t>
            </w:r>
          </w:p>
        </w:tc>
        <w:tc>
          <w:tcPr>
            <w:tcW w:w="994" w:type="dxa"/>
          </w:tcPr>
          <w:p w:rsidR="00221766" w:rsidRPr="00221766" w:rsidRDefault="00221766" w:rsidP="00221766">
            <w:pPr>
              <w:pStyle w:val="a9"/>
              <w:jc w:val="center"/>
              <w:rPr>
                <w:sz w:val="16"/>
                <w:szCs w:val="16"/>
              </w:rPr>
            </w:pPr>
            <w:r w:rsidRPr="00221766">
              <w:rPr>
                <w:sz w:val="16"/>
                <w:szCs w:val="16"/>
              </w:rPr>
              <w:t>36,00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7.1.2 </w:t>
            </w:r>
          </w:p>
        </w:tc>
        <w:tc>
          <w:tcPr>
            <w:tcW w:w="4606" w:type="dxa"/>
          </w:tcPr>
          <w:p w:rsidR="00221766" w:rsidRPr="00221766" w:rsidRDefault="00221766" w:rsidP="00221766">
            <w:pPr>
              <w:pStyle w:val="a9"/>
              <w:rPr>
                <w:sz w:val="16"/>
                <w:szCs w:val="16"/>
              </w:rPr>
            </w:pPr>
            <w:r w:rsidRPr="00221766">
              <w:rPr>
                <w:sz w:val="16"/>
                <w:szCs w:val="16"/>
              </w:rPr>
              <w:t xml:space="preserve">Производительность водозаборных сооружений </w:t>
            </w:r>
          </w:p>
        </w:tc>
        <w:tc>
          <w:tcPr>
            <w:tcW w:w="1217" w:type="dxa"/>
          </w:tcPr>
          <w:p w:rsidR="00221766" w:rsidRPr="00221766" w:rsidRDefault="00221766" w:rsidP="00221766">
            <w:pPr>
              <w:pStyle w:val="a9"/>
              <w:jc w:val="center"/>
              <w:rPr>
                <w:color w:val="000000"/>
                <w:sz w:val="16"/>
                <w:szCs w:val="16"/>
              </w:rPr>
            </w:pPr>
            <w:r w:rsidRPr="00221766">
              <w:rPr>
                <w:color w:val="000000"/>
                <w:sz w:val="16"/>
                <w:szCs w:val="16"/>
              </w:rPr>
              <w:t xml:space="preserve">куб </w:t>
            </w:r>
            <w:proofErr w:type="gramStart"/>
            <w:r w:rsidRPr="00221766">
              <w:rPr>
                <w:color w:val="000000"/>
                <w:sz w:val="16"/>
                <w:szCs w:val="16"/>
              </w:rPr>
              <w:t>м</w:t>
            </w:r>
            <w:proofErr w:type="gramEnd"/>
            <w:r w:rsidRPr="00221766">
              <w:rPr>
                <w:color w:val="000000"/>
                <w:sz w:val="16"/>
                <w:szCs w:val="16"/>
              </w:rPr>
              <w:t>/</w:t>
            </w:r>
            <w:proofErr w:type="spellStart"/>
            <w:r w:rsidRPr="00221766">
              <w:rPr>
                <w:color w:val="000000"/>
                <w:sz w:val="16"/>
                <w:szCs w:val="16"/>
              </w:rPr>
              <w:t>сут</w:t>
            </w:r>
            <w:proofErr w:type="spellEnd"/>
            <w:r w:rsidRPr="00221766">
              <w:rPr>
                <w:color w:val="000000"/>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250,00</w:t>
            </w:r>
          </w:p>
        </w:tc>
        <w:tc>
          <w:tcPr>
            <w:tcW w:w="994" w:type="dxa"/>
          </w:tcPr>
          <w:p w:rsidR="00221766" w:rsidRPr="00221766" w:rsidRDefault="00221766" w:rsidP="00221766">
            <w:pPr>
              <w:pStyle w:val="a9"/>
              <w:jc w:val="center"/>
              <w:rPr>
                <w:sz w:val="16"/>
                <w:szCs w:val="16"/>
              </w:rPr>
            </w:pPr>
            <w:r w:rsidRPr="00221766">
              <w:rPr>
                <w:sz w:val="16"/>
                <w:szCs w:val="16"/>
              </w:rPr>
              <w:t>250,00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7.1.3 </w:t>
            </w:r>
          </w:p>
        </w:tc>
        <w:tc>
          <w:tcPr>
            <w:tcW w:w="4606" w:type="dxa"/>
          </w:tcPr>
          <w:p w:rsidR="00221766" w:rsidRPr="00221766" w:rsidRDefault="00221766" w:rsidP="00221766">
            <w:pPr>
              <w:pStyle w:val="a9"/>
              <w:rPr>
                <w:sz w:val="16"/>
                <w:szCs w:val="16"/>
              </w:rPr>
            </w:pPr>
            <w:r w:rsidRPr="00221766">
              <w:rPr>
                <w:sz w:val="16"/>
                <w:szCs w:val="16"/>
              </w:rPr>
              <w:t>Среднесуточное водопотребление на 1 человека</w:t>
            </w:r>
          </w:p>
        </w:tc>
        <w:tc>
          <w:tcPr>
            <w:tcW w:w="1217" w:type="dxa"/>
          </w:tcPr>
          <w:p w:rsidR="00221766" w:rsidRPr="00221766" w:rsidRDefault="00221766" w:rsidP="00221766">
            <w:pPr>
              <w:pStyle w:val="a9"/>
              <w:jc w:val="center"/>
              <w:rPr>
                <w:sz w:val="16"/>
                <w:szCs w:val="16"/>
              </w:rPr>
            </w:pPr>
            <w:r w:rsidRPr="00221766">
              <w:rPr>
                <w:sz w:val="16"/>
                <w:szCs w:val="16"/>
              </w:rPr>
              <w:t>л/</w:t>
            </w:r>
            <w:proofErr w:type="spellStart"/>
            <w:r w:rsidRPr="00221766">
              <w:rPr>
                <w:sz w:val="16"/>
                <w:szCs w:val="16"/>
              </w:rPr>
              <w:t>сут</w:t>
            </w:r>
            <w:proofErr w:type="spellEnd"/>
            <w:r w:rsidRPr="00221766">
              <w:rPr>
                <w:sz w:val="16"/>
                <w:szCs w:val="16"/>
              </w:rPr>
              <w:t xml:space="preserve">. </w:t>
            </w:r>
            <w:proofErr w:type="gramStart"/>
            <w:r w:rsidRPr="00221766">
              <w:rPr>
                <w:sz w:val="16"/>
                <w:szCs w:val="16"/>
              </w:rPr>
              <w:t>на</w:t>
            </w:r>
            <w:proofErr w:type="gramEnd"/>
            <w:r w:rsidRPr="00221766">
              <w:rPr>
                <w:sz w:val="16"/>
                <w:szCs w:val="16"/>
              </w:rPr>
              <w:t xml:space="preserve"> чел.</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195,00</w:t>
            </w:r>
          </w:p>
        </w:tc>
        <w:tc>
          <w:tcPr>
            <w:tcW w:w="994" w:type="dxa"/>
          </w:tcPr>
          <w:p w:rsidR="00221766" w:rsidRPr="00221766" w:rsidRDefault="00221766" w:rsidP="00221766">
            <w:pPr>
              <w:pStyle w:val="a9"/>
              <w:jc w:val="center"/>
              <w:rPr>
                <w:sz w:val="16"/>
                <w:szCs w:val="16"/>
              </w:rPr>
            </w:pPr>
            <w:r w:rsidRPr="00221766">
              <w:rPr>
                <w:sz w:val="16"/>
                <w:szCs w:val="16"/>
              </w:rPr>
              <w:t>218,00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7.1.4 </w:t>
            </w:r>
          </w:p>
        </w:tc>
        <w:tc>
          <w:tcPr>
            <w:tcW w:w="4606" w:type="dxa"/>
          </w:tcPr>
          <w:p w:rsidR="00221766" w:rsidRPr="00221766" w:rsidRDefault="00221766" w:rsidP="00221766">
            <w:pPr>
              <w:pStyle w:val="a9"/>
              <w:rPr>
                <w:sz w:val="16"/>
                <w:szCs w:val="16"/>
              </w:rPr>
            </w:pPr>
            <w:r w:rsidRPr="00221766">
              <w:rPr>
                <w:sz w:val="16"/>
                <w:szCs w:val="16"/>
              </w:rPr>
              <w:t xml:space="preserve">Протяженность сетей </w:t>
            </w:r>
          </w:p>
        </w:tc>
        <w:tc>
          <w:tcPr>
            <w:tcW w:w="1217" w:type="dxa"/>
          </w:tcPr>
          <w:p w:rsidR="00221766" w:rsidRPr="00221766" w:rsidRDefault="00221766" w:rsidP="00221766">
            <w:pPr>
              <w:pStyle w:val="a9"/>
              <w:jc w:val="center"/>
              <w:rPr>
                <w:sz w:val="16"/>
                <w:szCs w:val="16"/>
              </w:rPr>
            </w:pPr>
            <w:r w:rsidRPr="00221766">
              <w:rPr>
                <w:sz w:val="16"/>
                <w:szCs w:val="16"/>
              </w:rPr>
              <w:t>км</w:t>
            </w:r>
          </w:p>
        </w:tc>
        <w:tc>
          <w:tcPr>
            <w:tcW w:w="1578" w:type="dxa"/>
          </w:tcPr>
          <w:p w:rsidR="00221766" w:rsidRPr="00221766" w:rsidRDefault="00221766" w:rsidP="00221766">
            <w:pPr>
              <w:pStyle w:val="a9"/>
              <w:jc w:val="center"/>
              <w:rPr>
                <w:sz w:val="16"/>
                <w:szCs w:val="16"/>
              </w:rPr>
            </w:pPr>
            <w:r w:rsidRPr="00221766">
              <w:rPr>
                <w:sz w:val="16"/>
                <w:szCs w:val="16"/>
              </w:rPr>
              <w:t>6,30</w:t>
            </w:r>
          </w:p>
        </w:tc>
        <w:tc>
          <w:tcPr>
            <w:tcW w:w="1218" w:type="dxa"/>
          </w:tcPr>
          <w:p w:rsidR="00221766" w:rsidRPr="00221766" w:rsidRDefault="00221766" w:rsidP="00221766">
            <w:pPr>
              <w:pStyle w:val="a9"/>
              <w:jc w:val="center"/>
              <w:rPr>
                <w:sz w:val="16"/>
                <w:szCs w:val="16"/>
              </w:rPr>
            </w:pPr>
            <w:r w:rsidRPr="00221766">
              <w:rPr>
                <w:sz w:val="16"/>
                <w:szCs w:val="16"/>
              </w:rPr>
              <w:t>6,30</w:t>
            </w:r>
          </w:p>
        </w:tc>
        <w:tc>
          <w:tcPr>
            <w:tcW w:w="994" w:type="dxa"/>
          </w:tcPr>
          <w:p w:rsidR="00221766" w:rsidRPr="00221766" w:rsidRDefault="00221766" w:rsidP="00221766">
            <w:pPr>
              <w:pStyle w:val="a9"/>
              <w:jc w:val="center"/>
              <w:rPr>
                <w:sz w:val="16"/>
                <w:szCs w:val="16"/>
              </w:rPr>
            </w:pPr>
            <w:r w:rsidRPr="00221766">
              <w:rPr>
                <w:sz w:val="16"/>
                <w:szCs w:val="16"/>
              </w:rPr>
              <w:t>10,80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rPr>
                <w:b/>
                <w:bCs/>
                <w:sz w:val="16"/>
                <w:szCs w:val="16"/>
              </w:rPr>
            </w:pPr>
            <w:r w:rsidRPr="00221766">
              <w:rPr>
                <w:b/>
                <w:bCs/>
                <w:sz w:val="16"/>
                <w:szCs w:val="16"/>
              </w:rPr>
              <w:t xml:space="preserve"> с. Юрьево</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7.1.1 </w:t>
            </w:r>
          </w:p>
        </w:tc>
        <w:tc>
          <w:tcPr>
            <w:tcW w:w="4606" w:type="dxa"/>
          </w:tcPr>
          <w:p w:rsidR="00221766" w:rsidRPr="00221766" w:rsidRDefault="00221766" w:rsidP="00221766">
            <w:pPr>
              <w:pStyle w:val="a9"/>
              <w:rPr>
                <w:sz w:val="16"/>
                <w:szCs w:val="16"/>
              </w:rPr>
            </w:pPr>
            <w:r w:rsidRPr="00221766">
              <w:rPr>
                <w:sz w:val="16"/>
                <w:szCs w:val="16"/>
              </w:rPr>
              <w:t xml:space="preserve">Водопотребление – всего  </w:t>
            </w:r>
          </w:p>
        </w:tc>
        <w:tc>
          <w:tcPr>
            <w:tcW w:w="1217" w:type="dxa"/>
          </w:tcPr>
          <w:p w:rsidR="00221766" w:rsidRPr="00221766" w:rsidRDefault="00221766" w:rsidP="00221766">
            <w:pPr>
              <w:pStyle w:val="a9"/>
              <w:jc w:val="center"/>
              <w:rPr>
                <w:sz w:val="16"/>
                <w:szCs w:val="16"/>
              </w:rPr>
            </w:pPr>
            <w:r w:rsidRPr="00221766">
              <w:rPr>
                <w:sz w:val="16"/>
                <w:szCs w:val="16"/>
              </w:rPr>
              <w:t xml:space="preserve">куб </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color w:val="000000"/>
                <w:sz w:val="16"/>
                <w:szCs w:val="16"/>
              </w:rPr>
            </w:pPr>
            <w:r w:rsidRPr="00221766">
              <w:rPr>
                <w:color w:val="000000"/>
                <w:sz w:val="16"/>
                <w:szCs w:val="16"/>
              </w:rPr>
              <w:t>58,70</w:t>
            </w:r>
          </w:p>
        </w:tc>
        <w:tc>
          <w:tcPr>
            <w:tcW w:w="994" w:type="dxa"/>
          </w:tcPr>
          <w:p w:rsidR="00221766" w:rsidRPr="00221766" w:rsidRDefault="00221766" w:rsidP="00221766">
            <w:pPr>
              <w:pStyle w:val="a9"/>
              <w:jc w:val="center"/>
              <w:rPr>
                <w:color w:val="000000"/>
                <w:sz w:val="16"/>
                <w:szCs w:val="16"/>
              </w:rPr>
            </w:pPr>
            <w:r w:rsidRPr="00221766">
              <w:rPr>
                <w:color w:val="000000"/>
                <w:sz w:val="16"/>
                <w:szCs w:val="16"/>
              </w:rPr>
              <w:t>64,40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в том числе:</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на хозяйственно-питьевые нужды</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33,10</w:t>
            </w:r>
          </w:p>
        </w:tc>
        <w:tc>
          <w:tcPr>
            <w:tcW w:w="994" w:type="dxa"/>
          </w:tcPr>
          <w:p w:rsidR="00221766" w:rsidRPr="00221766" w:rsidRDefault="00221766" w:rsidP="00221766">
            <w:pPr>
              <w:pStyle w:val="a9"/>
              <w:jc w:val="center"/>
              <w:rPr>
                <w:sz w:val="16"/>
                <w:szCs w:val="16"/>
              </w:rPr>
            </w:pPr>
            <w:r w:rsidRPr="00221766">
              <w:rPr>
                <w:sz w:val="16"/>
                <w:szCs w:val="16"/>
              </w:rPr>
              <w:t>37,20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полив</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11,90</w:t>
            </w:r>
          </w:p>
        </w:tc>
        <w:tc>
          <w:tcPr>
            <w:tcW w:w="994" w:type="dxa"/>
          </w:tcPr>
          <w:p w:rsidR="00221766" w:rsidRPr="00221766" w:rsidRDefault="00221766" w:rsidP="00221766">
            <w:pPr>
              <w:pStyle w:val="a9"/>
              <w:jc w:val="center"/>
              <w:rPr>
                <w:sz w:val="16"/>
                <w:szCs w:val="16"/>
              </w:rPr>
            </w:pPr>
            <w:r w:rsidRPr="00221766">
              <w:rPr>
                <w:sz w:val="16"/>
                <w:szCs w:val="16"/>
              </w:rPr>
              <w:t>12,60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СПК «Юрьево»</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3,00</w:t>
            </w:r>
          </w:p>
        </w:tc>
        <w:tc>
          <w:tcPr>
            <w:tcW w:w="994" w:type="dxa"/>
          </w:tcPr>
          <w:p w:rsidR="00221766" w:rsidRPr="00221766" w:rsidRDefault="00221766" w:rsidP="00221766">
            <w:pPr>
              <w:pStyle w:val="a9"/>
              <w:jc w:val="center"/>
              <w:rPr>
                <w:sz w:val="16"/>
                <w:szCs w:val="16"/>
              </w:rPr>
            </w:pPr>
            <w:r w:rsidRPr="00221766">
              <w:rPr>
                <w:sz w:val="16"/>
                <w:szCs w:val="16"/>
              </w:rPr>
              <w:t>3,00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ЛПХ</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0,90</w:t>
            </w:r>
          </w:p>
        </w:tc>
        <w:tc>
          <w:tcPr>
            <w:tcW w:w="994" w:type="dxa"/>
          </w:tcPr>
          <w:p w:rsidR="00221766" w:rsidRPr="00221766" w:rsidRDefault="00221766" w:rsidP="00221766">
            <w:pPr>
              <w:pStyle w:val="a9"/>
              <w:jc w:val="center"/>
              <w:rPr>
                <w:sz w:val="16"/>
                <w:szCs w:val="16"/>
              </w:rPr>
            </w:pPr>
            <w:r w:rsidRPr="00221766">
              <w:rPr>
                <w:sz w:val="16"/>
                <w:szCs w:val="16"/>
              </w:rPr>
              <w:t>0,90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pStyle w:val="a9"/>
              <w:rPr>
                <w:sz w:val="16"/>
                <w:szCs w:val="16"/>
              </w:rPr>
            </w:pPr>
            <w:r w:rsidRPr="00221766">
              <w:rPr>
                <w:sz w:val="16"/>
                <w:szCs w:val="16"/>
              </w:rPr>
              <w:t>- неучтённые расходы</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r w:rsidRPr="00221766">
              <w:rPr>
                <w:sz w:val="16"/>
                <w:szCs w:val="16"/>
              </w:rPr>
              <w:t>9,80</w:t>
            </w:r>
          </w:p>
        </w:tc>
        <w:tc>
          <w:tcPr>
            <w:tcW w:w="994" w:type="dxa"/>
          </w:tcPr>
          <w:p w:rsidR="00221766" w:rsidRPr="00221766" w:rsidRDefault="00221766" w:rsidP="00221766">
            <w:pPr>
              <w:pStyle w:val="a9"/>
              <w:jc w:val="center"/>
              <w:rPr>
                <w:sz w:val="16"/>
                <w:szCs w:val="16"/>
              </w:rPr>
            </w:pPr>
            <w:r w:rsidRPr="00221766">
              <w:rPr>
                <w:sz w:val="16"/>
                <w:szCs w:val="16"/>
              </w:rPr>
              <w:t>10,70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7.1.2</w:t>
            </w:r>
          </w:p>
        </w:tc>
        <w:tc>
          <w:tcPr>
            <w:tcW w:w="4606" w:type="dxa"/>
          </w:tcPr>
          <w:p w:rsidR="00221766" w:rsidRPr="00221766" w:rsidRDefault="00221766" w:rsidP="00221766">
            <w:pPr>
              <w:pStyle w:val="a9"/>
              <w:rPr>
                <w:sz w:val="16"/>
                <w:szCs w:val="16"/>
              </w:rPr>
            </w:pPr>
            <w:r w:rsidRPr="00221766">
              <w:rPr>
                <w:sz w:val="16"/>
                <w:szCs w:val="16"/>
              </w:rPr>
              <w:t>Восполнение противопожарного запаса</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36,00</w:t>
            </w:r>
          </w:p>
        </w:tc>
        <w:tc>
          <w:tcPr>
            <w:tcW w:w="994" w:type="dxa"/>
          </w:tcPr>
          <w:p w:rsidR="00221766" w:rsidRPr="00221766" w:rsidRDefault="00221766" w:rsidP="00221766">
            <w:pPr>
              <w:pStyle w:val="a9"/>
              <w:jc w:val="center"/>
              <w:rPr>
                <w:sz w:val="16"/>
                <w:szCs w:val="16"/>
              </w:rPr>
            </w:pPr>
            <w:r w:rsidRPr="00221766">
              <w:rPr>
                <w:sz w:val="16"/>
                <w:szCs w:val="16"/>
              </w:rPr>
              <w:t>36,00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7.1.3 </w:t>
            </w:r>
          </w:p>
        </w:tc>
        <w:tc>
          <w:tcPr>
            <w:tcW w:w="4606" w:type="dxa"/>
          </w:tcPr>
          <w:p w:rsidR="00221766" w:rsidRPr="00221766" w:rsidRDefault="00221766" w:rsidP="00221766">
            <w:pPr>
              <w:pStyle w:val="a9"/>
              <w:rPr>
                <w:sz w:val="16"/>
                <w:szCs w:val="16"/>
              </w:rPr>
            </w:pPr>
            <w:r w:rsidRPr="00221766">
              <w:rPr>
                <w:sz w:val="16"/>
                <w:szCs w:val="16"/>
              </w:rPr>
              <w:t xml:space="preserve">Производительность водозаборных сооружений </w:t>
            </w:r>
          </w:p>
        </w:tc>
        <w:tc>
          <w:tcPr>
            <w:tcW w:w="1217" w:type="dxa"/>
          </w:tcPr>
          <w:p w:rsidR="00221766" w:rsidRPr="00221766" w:rsidRDefault="00221766" w:rsidP="00221766">
            <w:pPr>
              <w:pStyle w:val="a9"/>
              <w:jc w:val="center"/>
              <w:rPr>
                <w:sz w:val="16"/>
                <w:szCs w:val="16"/>
              </w:rPr>
            </w:pPr>
            <w:r w:rsidRPr="00221766">
              <w:rPr>
                <w:sz w:val="16"/>
                <w:szCs w:val="16"/>
              </w:rPr>
              <w:t xml:space="preserve">куб </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110,00</w:t>
            </w:r>
          </w:p>
        </w:tc>
        <w:tc>
          <w:tcPr>
            <w:tcW w:w="994" w:type="dxa"/>
          </w:tcPr>
          <w:p w:rsidR="00221766" w:rsidRPr="00221766" w:rsidRDefault="00221766" w:rsidP="00221766">
            <w:pPr>
              <w:pStyle w:val="a9"/>
              <w:jc w:val="center"/>
              <w:rPr>
                <w:sz w:val="16"/>
                <w:szCs w:val="16"/>
              </w:rPr>
            </w:pPr>
            <w:r w:rsidRPr="00221766">
              <w:rPr>
                <w:sz w:val="16"/>
                <w:szCs w:val="16"/>
              </w:rPr>
              <w:t>110,00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7.1.4 </w:t>
            </w:r>
          </w:p>
        </w:tc>
        <w:tc>
          <w:tcPr>
            <w:tcW w:w="4606" w:type="dxa"/>
          </w:tcPr>
          <w:p w:rsidR="00221766" w:rsidRPr="00221766" w:rsidRDefault="00221766" w:rsidP="00221766">
            <w:pPr>
              <w:pStyle w:val="a9"/>
              <w:rPr>
                <w:sz w:val="16"/>
                <w:szCs w:val="16"/>
              </w:rPr>
            </w:pPr>
            <w:r w:rsidRPr="00221766">
              <w:rPr>
                <w:sz w:val="16"/>
                <w:szCs w:val="16"/>
              </w:rPr>
              <w:t>Среднесуточное водопотребление на 1 человека</w:t>
            </w:r>
          </w:p>
        </w:tc>
        <w:tc>
          <w:tcPr>
            <w:tcW w:w="1217" w:type="dxa"/>
          </w:tcPr>
          <w:p w:rsidR="00221766" w:rsidRPr="00221766" w:rsidRDefault="00221766" w:rsidP="00221766">
            <w:pPr>
              <w:pStyle w:val="a9"/>
              <w:jc w:val="center"/>
              <w:rPr>
                <w:sz w:val="16"/>
                <w:szCs w:val="16"/>
              </w:rPr>
            </w:pPr>
            <w:r w:rsidRPr="00221766">
              <w:rPr>
                <w:sz w:val="16"/>
                <w:szCs w:val="16"/>
              </w:rPr>
              <w:t>л/</w:t>
            </w:r>
            <w:proofErr w:type="spellStart"/>
            <w:r w:rsidRPr="00221766">
              <w:rPr>
                <w:sz w:val="16"/>
                <w:szCs w:val="16"/>
              </w:rPr>
              <w:t>сут</w:t>
            </w:r>
            <w:proofErr w:type="spellEnd"/>
            <w:r w:rsidRPr="00221766">
              <w:rPr>
                <w:sz w:val="16"/>
                <w:szCs w:val="16"/>
              </w:rPr>
              <w:t xml:space="preserve">. </w:t>
            </w:r>
            <w:r w:rsidRPr="00221766">
              <w:rPr>
                <w:sz w:val="16"/>
                <w:szCs w:val="16"/>
              </w:rPr>
              <w:br/>
            </w:r>
            <w:proofErr w:type="gramStart"/>
            <w:r w:rsidRPr="00221766">
              <w:rPr>
                <w:sz w:val="16"/>
                <w:szCs w:val="16"/>
              </w:rPr>
              <w:t>на</w:t>
            </w:r>
            <w:proofErr w:type="gramEnd"/>
            <w:r w:rsidRPr="00221766">
              <w:rPr>
                <w:sz w:val="16"/>
                <w:szCs w:val="16"/>
              </w:rPr>
              <w:t xml:space="preserve"> чел.</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195,00</w:t>
            </w:r>
          </w:p>
        </w:tc>
        <w:tc>
          <w:tcPr>
            <w:tcW w:w="994" w:type="dxa"/>
          </w:tcPr>
          <w:p w:rsidR="00221766" w:rsidRPr="00221766" w:rsidRDefault="00221766" w:rsidP="00221766">
            <w:pPr>
              <w:pStyle w:val="a9"/>
              <w:jc w:val="center"/>
              <w:rPr>
                <w:sz w:val="16"/>
                <w:szCs w:val="16"/>
              </w:rPr>
            </w:pPr>
            <w:r w:rsidRPr="00221766">
              <w:rPr>
                <w:sz w:val="16"/>
                <w:szCs w:val="16"/>
              </w:rPr>
              <w:t>206,00</w:t>
            </w:r>
          </w:p>
        </w:tc>
      </w:tr>
      <w:tr w:rsidR="00221766" w:rsidRPr="00221766" w:rsidTr="00221766">
        <w:trPr>
          <w:trHeight w:val="340"/>
          <w:jc w:val="center"/>
        </w:trPr>
        <w:tc>
          <w:tcPr>
            <w:tcW w:w="742" w:type="dxa"/>
          </w:tcPr>
          <w:p w:rsidR="00221766" w:rsidRPr="00221766" w:rsidRDefault="00221766" w:rsidP="00221766">
            <w:pPr>
              <w:pStyle w:val="a9"/>
              <w:jc w:val="right"/>
              <w:rPr>
                <w:color w:val="000000"/>
                <w:sz w:val="16"/>
                <w:szCs w:val="16"/>
              </w:rPr>
            </w:pPr>
            <w:r w:rsidRPr="00221766">
              <w:rPr>
                <w:color w:val="000000"/>
                <w:sz w:val="16"/>
                <w:szCs w:val="16"/>
              </w:rPr>
              <w:t xml:space="preserve">7.1.5 </w:t>
            </w:r>
          </w:p>
        </w:tc>
        <w:tc>
          <w:tcPr>
            <w:tcW w:w="4606" w:type="dxa"/>
          </w:tcPr>
          <w:p w:rsidR="00221766" w:rsidRPr="00221766" w:rsidRDefault="00221766" w:rsidP="00221766">
            <w:pPr>
              <w:pStyle w:val="a9"/>
              <w:rPr>
                <w:color w:val="000000"/>
                <w:sz w:val="16"/>
                <w:szCs w:val="16"/>
              </w:rPr>
            </w:pPr>
            <w:r w:rsidRPr="00221766">
              <w:rPr>
                <w:color w:val="000000"/>
                <w:sz w:val="16"/>
                <w:szCs w:val="16"/>
              </w:rPr>
              <w:t xml:space="preserve">Протяженность сетей </w:t>
            </w:r>
          </w:p>
        </w:tc>
        <w:tc>
          <w:tcPr>
            <w:tcW w:w="1217" w:type="dxa"/>
          </w:tcPr>
          <w:p w:rsidR="00221766" w:rsidRPr="00221766" w:rsidRDefault="00221766" w:rsidP="00221766">
            <w:pPr>
              <w:pStyle w:val="a9"/>
              <w:jc w:val="center"/>
              <w:rPr>
                <w:color w:val="000000"/>
                <w:sz w:val="16"/>
                <w:szCs w:val="16"/>
              </w:rPr>
            </w:pPr>
            <w:r w:rsidRPr="00221766">
              <w:rPr>
                <w:color w:val="000000"/>
                <w:sz w:val="16"/>
                <w:szCs w:val="16"/>
              </w:rPr>
              <w:t>км</w:t>
            </w:r>
          </w:p>
        </w:tc>
        <w:tc>
          <w:tcPr>
            <w:tcW w:w="1578" w:type="dxa"/>
          </w:tcPr>
          <w:p w:rsidR="00221766" w:rsidRPr="00221766" w:rsidRDefault="00221766" w:rsidP="00221766">
            <w:pPr>
              <w:pStyle w:val="a9"/>
              <w:jc w:val="center"/>
              <w:rPr>
                <w:color w:val="000000"/>
                <w:sz w:val="16"/>
                <w:szCs w:val="16"/>
              </w:rPr>
            </w:pPr>
            <w:r w:rsidRPr="00221766">
              <w:rPr>
                <w:color w:val="000000"/>
                <w:sz w:val="16"/>
                <w:szCs w:val="16"/>
              </w:rPr>
              <w:t>3,20</w:t>
            </w:r>
          </w:p>
        </w:tc>
        <w:tc>
          <w:tcPr>
            <w:tcW w:w="1218" w:type="dxa"/>
          </w:tcPr>
          <w:p w:rsidR="00221766" w:rsidRPr="00221766" w:rsidRDefault="00221766" w:rsidP="00221766">
            <w:pPr>
              <w:pStyle w:val="a9"/>
              <w:jc w:val="center"/>
              <w:rPr>
                <w:color w:val="000000"/>
                <w:sz w:val="16"/>
                <w:szCs w:val="16"/>
              </w:rPr>
            </w:pPr>
            <w:r w:rsidRPr="00221766">
              <w:rPr>
                <w:color w:val="000000"/>
                <w:sz w:val="16"/>
                <w:szCs w:val="16"/>
              </w:rPr>
              <w:t>3,20</w:t>
            </w:r>
          </w:p>
        </w:tc>
        <w:tc>
          <w:tcPr>
            <w:tcW w:w="994" w:type="dxa"/>
          </w:tcPr>
          <w:p w:rsidR="00221766" w:rsidRPr="00221766" w:rsidRDefault="00221766" w:rsidP="00221766">
            <w:pPr>
              <w:pStyle w:val="a9"/>
              <w:jc w:val="center"/>
              <w:rPr>
                <w:color w:val="000000"/>
                <w:sz w:val="16"/>
                <w:szCs w:val="16"/>
              </w:rPr>
            </w:pPr>
            <w:r w:rsidRPr="00221766">
              <w:rPr>
                <w:color w:val="000000"/>
                <w:sz w:val="16"/>
                <w:szCs w:val="16"/>
              </w:rPr>
              <w:t>4,40</w:t>
            </w:r>
          </w:p>
        </w:tc>
      </w:tr>
      <w:tr w:rsidR="00221766" w:rsidRPr="00221766" w:rsidTr="00221766">
        <w:trPr>
          <w:trHeight w:val="340"/>
          <w:jc w:val="center"/>
        </w:trPr>
        <w:tc>
          <w:tcPr>
            <w:tcW w:w="742" w:type="dxa"/>
            <w:tcBorders>
              <w:right w:val="single" w:sz="4" w:space="0" w:color="auto"/>
            </w:tcBorders>
          </w:tcPr>
          <w:p w:rsidR="00221766" w:rsidRPr="00221766" w:rsidRDefault="00221766" w:rsidP="00221766">
            <w:pPr>
              <w:pStyle w:val="a9"/>
              <w:jc w:val="right"/>
              <w:rPr>
                <w:sz w:val="16"/>
                <w:szCs w:val="16"/>
              </w:rPr>
            </w:pPr>
          </w:p>
        </w:tc>
        <w:tc>
          <w:tcPr>
            <w:tcW w:w="9613" w:type="dxa"/>
            <w:gridSpan w:val="5"/>
            <w:tcBorders>
              <w:top w:val="single" w:sz="4" w:space="0" w:color="auto"/>
              <w:left w:val="single" w:sz="4" w:space="0" w:color="auto"/>
              <w:bottom w:val="single" w:sz="4" w:space="0" w:color="auto"/>
              <w:right w:val="single" w:sz="4" w:space="0" w:color="auto"/>
            </w:tcBorders>
            <w:vAlign w:val="center"/>
          </w:tcPr>
          <w:p w:rsidR="00221766" w:rsidRPr="00221766" w:rsidRDefault="00221766" w:rsidP="00221766">
            <w:pPr>
              <w:pStyle w:val="a9"/>
              <w:rPr>
                <w:sz w:val="16"/>
                <w:szCs w:val="16"/>
              </w:rPr>
            </w:pPr>
            <w:r w:rsidRPr="00221766">
              <w:rPr>
                <w:b/>
                <w:sz w:val="16"/>
                <w:szCs w:val="16"/>
              </w:rPr>
              <w:t>Канализация</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rPr>
                <w:b/>
                <w:bCs/>
                <w:sz w:val="16"/>
                <w:szCs w:val="16"/>
              </w:rPr>
            </w:pPr>
            <w:r w:rsidRPr="00221766">
              <w:rPr>
                <w:rFonts w:eastAsia="Calibri"/>
                <w:b/>
                <w:sz w:val="16"/>
                <w:szCs w:val="16"/>
              </w:rPr>
              <w:t xml:space="preserve">д. </w:t>
            </w:r>
            <w:proofErr w:type="spellStart"/>
            <w:r w:rsidRPr="00221766">
              <w:rPr>
                <w:rFonts w:eastAsia="Calibri"/>
                <w:b/>
                <w:sz w:val="16"/>
                <w:szCs w:val="16"/>
              </w:rPr>
              <w:t>Гуляевка</w:t>
            </w:r>
            <w:proofErr w:type="spellEnd"/>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8.2.1 </w:t>
            </w:r>
          </w:p>
        </w:tc>
        <w:tc>
          <w:tcPr>
            <w:tcW w:w="4606" w:type="dxa"/>
          </w:tcPr>
          <w:p w:rsidR="00221766" w:rsidRPr="00221766" w:rsidRDefault="00221766" w:rsidP="00221766">
            <w:pPr>
              <w:pStyle w:val="a9"/>
              <w:rPr>
                <w:sz w:val="16"/>
                <w:szCs w:val="16"/>
              </w:rPr>
            </w:pPr>
            <w:r w:rsidRPr="00221766">
              <w:rPr>
                <w:sz w:val="16"/>
                <w:szCs w:val="16"/>
              </w:rPr>
              <w:t>Общее поступление хозяйственно-бытовых сточных вод</w:t>
            </w:r>
          </w:p>
        </w:tc>
        <w:tc>
          <w:tcPr>
            <w:tcW w:w="1217" w:type="dxa"/>
          </w:tcPr>
          <w:p w:rsidR="00221766" w:rsidRPr="00221766" w:rsidRDefault="00221766" w:rsidP="00221766">
            <w:pPr>
              <w:pStyle w:val="a9"/>
              <w:jc w:val="center"/>
              <w:rPr>
                <w:sz w:val="16"/>
                <w:szCs w:val="16"/>
              </w:rPr>
            </w:pPr>
            <w:r w:rsidRPr="00221766">
              <w:rPr>
                <w:sz w:val="16"/>
                <w:szCs w:val="16"/>
              </w:rPr>
              <w:t>куб</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p>
        </w:tc>
        <w:tc>
          <w:tcPr>
            <w:tcW w:w="1578" w:type="dxa"/>
          </w:tcPr>
          <w:p w:rsidR="00221766" w:rsidRPr="00221766" w:rsidRDefault="00221766" w:rsidP="00221766">
            <w:pPr>
              <w:pStyle w:val="a9"/>
              <w:jc w:val="center"/>
              <w:rPr>
                <w:color w:val="000000"/>
                <w:sz w:val="16"/>
                <w:szCs w:val="16"/>
              </w:rPr>
            </w:pPr>
            <w:r w:rsidRPr="00221766">
              <w:rPr>
                <w:color w:val="000000"/>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175,00</w:t>
            </w:r>
          </w:p>
        </w:tc>
        <w:tc>
          <w:tcPr>
            <w:tcW w:w="994" w:type="dxa"/>
          </w:tcPr>
          <w:p w:rsidR="00221766" w:rsidRPr="00221766" w:rsidRDefault="00221766" w:rsidP="00221766">
            <w:pPr>
              <w:pStyle w:val="a9"/>
              <w:jc w:val="center"/>
              <w:rPr>
                <w:sz w:val="16"/>
                <w:szCs w:val="16"/>
              </w:rPr>
            </w:pPr>
            <w:r w:rsidRPr="00221766">
              <w:rPr>
                <w:sz w:val="16"/>
                <w:szCs w:val="16"/>
              </w:rPr>
              <w:t>200,10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8.2.2 </w:t>
            </w:r>
          </w:p>
        </w:tc>
        <w:tc>
          <w:tcPr>
            <w:tcW w:w="4606" w:type="dxa"/>
          </w:tcPr>
          <w:p w:rsidR="00221766" w:rsidRPr="00221766" w:rsidRDefault="00221766" w:rsidP="00221766">
            <w:pPr>
              <w:pStyle w:val="a9"/>
              <w:rPr>
                <w:sz w:val="16"/>
                <w:szCs w:val="16"/>
              </w:rPr>
            </w:pPr>
            <w:r w:rsidRPr="00221766">
              <w:rPr>
                <w:sz w:val="16"/>
                <w:szCs w:val="16"/>
              </w:rPr>
              <w:t>Производительность очистных сооружений канализации</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color w:val="000000"/>
                <w:sz w:val="16"/>
                <w:szCs w:val="16"/>
              </w:rPr>
            </w:pPr>
            <w:r w:rsidRPr="00221766">
              <w:rPr>
                <w:color w:val="000000"/>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210,00</w:t>
            </w:r>
          </w:p>
        </w:tc>
        <w:tc>
          <w:tcPr>
            <w:tcW w:w="994" w:type="dxa"/>
          </w:tcPr>
          <w:p w:rsidR="00221766" w:rsidRPr="00221766" w:rsidRDefault="00221766" w:rsidP="00221766">
            <w:pPr>
              <w:pStyle w:val="a9"/>
              <w:jc w:val="center"/>
              <w:rPr>
                <w:sz w:val="16"/>
                <w:szCs w:val="16"/>
              </w:rPr>
            </w:pPr>
            <w:r w:rsidRPr="00221766">
              <w:rPr>
                <w:sz w:val="16"/>
                <w:szCs w:val="16"/>
              </w:rPr>
              <w:t>210,00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8.2.3</w:t>
            </w:r>
          </w:p>
        </w:tc>
        <w:tc>
          <w:tcPr>
            <w:tcW w:w="4606" w:type="dxa"/>
          </w:tcPr>
          <w:p w:rsidR="00221766" w:rsidRPr="00221766" w:rsidRDefault="00221766" w:rsidP="00221766">
            <w:pPr>
              <w:pStyle w:val="a9"/>
              <w:rPr>
                <w:sz w:val="16"/>
                <w:szCs w:val="16"/>
              </w:rPr>
            </w:pPr>
            <w:r w:rsidRPr="00221766">
              <w:rPr>
                <w:sz w:val="16"/>
                <w:szCs w:val="16"/>
              </w:rPr>
              <w:t xml:space="preserve">Протяженность сетей </w:t>
            </w:r>
          </w:p>
        </w:tc>
        <w:tc>
          <w:tcPr>
            <w:tcW w:w="1217" w:type="dxa"/>
          </w:tcPr>
          <w:p w:rsidR="00221766" w:rsidRPr="00221766" w:rsidRDefault="00221766" w:rsidP="00221766">
            <w:pPr>
              <w:pStyle w:val="a9"/>
              <w:jc w:val="center"/>
              <w:rPr>
                <w:sz w:val="16"/>
                <w:szCs w:val="16"/>
              </w:rPr>
            </w:pPr>
            <w:r w:rsidRPr="00221766">
              <w:rPr>
                <w:sz w:val="16"/>
                <w:szCs w:val="16"/>
              </w:rPr>
              <w:t>км</w:t>
            </w:r>
          </w:p>
        </w:tc>
        <w:tc>
          <w:tcPr>
            <w:tcW w:w="1578" w:type="dxa"/>
          </w:tcPr>
          <w:p w:rsidR="00221766" w:rsidRPr="00221766" w:rsidRDefault="00221766" w:rsidP="00221766">
            <w:pPr>
              <w:pStyle w:val="a9"/>
              <w:jc w:val="center"/>
              <w:rPr>
                <w:color w:val="000000"/>
                <w:sz w:val="16"/>
                <w:szCs w:val="16"/>
              </w:rPr>
            </w:pPr>
            <w:r w:rsidRPr="00221766">
              <w:rPr>
                <w:color w:val="000000"/>
                <w:sz w:val="16"/>
                <w:szCs w:val="16"/>
              </w:rPr>
              <w:t>1,70</w:t>
            </w:r>
          </w:p>
        </w:tc>
        <w:tc>
          <w:tcPr>
            <w:tcW w:w="1218" w:type="dxa"/>
          </w:tcPr>
          <w:p w:rsidR="00221766" w:rsidRPr="00221766" w:rsidRDefault="00221766" w:rsidP="00221766">
            <w:pPr>
              <w:pStyle w:val="a9"/>
              <w:jc w:val="center"/>
              <w:rPr>
                <w:sz w:val="16"/>
                <w:szCs w:val="16"/>
              </w:rPr>
            </w:pPr>
            <w:r w:rsidRPr="00221766">
              <w:rPr>
                <w:sz w:val="16"/>
                <w:szCs w:val="16"/>
              </w:rPr>
              <w:t>2,70</w:t>
            </w:r>
          </w:p>
        </w:tc>
        <w:tc>
          <w:tcPr>
            <w:tcW w:w="994" w:type="dxa"/>
          </w:tcPr>
          <w:p w:rsidR="00221766" w:rsidRPr="00221766" w:rsidRDefault="00221766" w:rsidP="00221766">
            <w:pPr>
              <w:pStyle w:val="a9"/>
              <w:jc w:val="center"/>
              <w:rPr>
                <w:sz w:val="16"/>
                <w:szCs w:val="16"/>
              </w:rPr>
            </w:pPr>
            <w:r w:rsidRPr="00221766">
              <w:rPr>
                <w:sz w:val="16"/>
                <w:szCs w:val="16"/>
              </w:rPr>
              <w:t>5,40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rPr>
                <w:b/>
                <w:bCs/>
                <w:sz w:val="16"/>
                <w:szCs w:val="16"/>
              </w:rPr>
            </w:pPr>
            <w:r w:rsidRPr="00221766">
              <w:rPr>
                <w:b/>
                <w:bCs/>
                <w:sz w:val="16"/>
                <w:szCs w:val="16"/>
              </w:rPr>
              <w:t xml:space="preserve">д. </w:t>
            </w:r>
            <w:r w:rsidRPr="00221766">
              <w:rPr>
                <w:rFonts w:eastAsia="Calibri"/>
                <w:b/>
                <w:sz w:val="16"/>
                <w:szCs w:val="16"/>
              </w:rPr>
              <w:t>Логиново</w:t>
            </w:r>
            <w:r w:rsidRPr="00221766">
              <w:rPr>
                <w:b/>
                <w:bCs/>
                <w:sz w:val="16"/>
                <w:szCs w:val="16"/>
              </w:rPr>
              <w:t xml:space="preserve">  </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8.2.1 </w:t>
            </w:r>
          </w:p>
        </w:tc>
        <w:tc>
          <w:tcPr>
            <w:tcW w:w="4606" w:type="dxa"/>
          </w:tcPr>
          <w:p w:rsidR="00221766" w:rsidRPr="00221766" w:rsidRDefault="00221766" w:rsidP="00221766">
            <w:pPr>
              <w:pStyle w:val="a9"/>
              <w:rPr>
                <w:sz w:val="16"/>
                <w:szCs w:val="16"/>
              </w:rPr>
            </w:pPr>
            <w:r w:rsidRPr="00221766">
              <w:rPr>
                <w:sz w:val="16"/>
                <w:szCs w:val="16"/>
              </w:rPr>
              <w:t>Общее поступление хозяйственно-бытовых сточных вод</w:t>
            </w:r>
          </w:p>
        </w:tc>
        <w:tc>
          <w:tcPr>
            <w:tcW w:w="1217" w:type="dxa"/>
          </w:tcPr>
          <w:p w:rsidR="00221766" w:rsidRPr="00221766" w:rsidRDefault="00221766" w:rsidP="00221766">
            <w:pPr>
              <w:pStyle w:val="a9"/>
              <w:jc w:val="center"/>
              <w:rPr>
                <w:sz w:val="16"/>
                <w:szCs w:val="16"/>
              </w:rPr>
            </w:pPr>
            <w:r w:rsidRPr="00221766">
              <w:rPr>
                <w:sz w:val="16"/>
                <w:szCs w:val="16"/>
              </w:rPr>
              <w:t>куб</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87,20</w:t>
            </w:r>
          </w:p>
        </w:tc>
        <w:tc>
          <w:tcPr>
            <w:tcW w:w="994" w:type="dxa"/>
          </w:tcPr>
          <w:p w:rsidR="00221766" w:rsidRPr="00221766" w:rsidRDefault="00221766" w:rsidP="00221766">
            <w:pPr>
              <w:pStyle w:val="a9"/>
              <w:jc w:val="center"/>
              <w:rPr>
                <w:sz w:val="16"/>
                <w:szCs w:val="16"/>
              </w:rPr>
            </w:pPr>
            <w:r w:rsidRPr="00221766">
              <w:rPr>
                <w:sz w:val="16"/>
                <w:szCs w:val="16"/>
              </w:rPr>
              <w:t>106,3</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8.2.2 </w:t>
            </w:r>
          </w:p>
        </w:tc>
        <w:tc>
          <w:tcPr>
            <w:tcW w:w="4606" w:type="dxa"/>
          </w:tcPr>
          <w:p w:rsidR="00221766" w:rsidRPr="00221766" w:rsidRDefault="00221766" w:rsidP="00221766">
            <w:pPr>
              <w:pStyle w:val="a9"/>
              <w:rPr>
                <w:sz w:val="16"/>
                <w:szCs w:val="16"/>
                <w:vertAlign w:val="superscript"/>
              </w:rPr>
            </w:pPr>
            <w:r w:rsidRPr="00221766">
              <w:rPr>
                <w:sz w:val="16"/>
                <w:szCs w:val="16"/>
              </w:rPr>
              <w:t>Производительность очистных сооружений канализации</w:t>
            </w:r>
            <w:proofErr w:type="gramStart"/>
            <w:r w:rsidRPr="00221766">
              <w:rPr>
                <w:sz w:val="16"/>
                <w:szCs w:val="16"/>
                <w:vertAlign w:val="superscript"/>
              </w:rPr>
              <w:t>1</w:t>
            </w:r>
            <w:proofErr w:type="gramEnd"/>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155,00</w:t>
            </w:r>
          </w:p>
        </w:tc>
        <w:tc>
          <w:tcPr>
            <w:tcW w:w="994" w:type="dxa"/>
          </w:tcPr>
          <w:p w:rsidR="00221766" w:rsidRPr="00221766" w:rsidRDefault="00221766" w:rsidP="00221766">
            <w:pPr>
              <w:pStyle w:val="a9"/>
              <w:jc w:val="center"/>
              <w:rPr>
                <w:sz w:val="16"/>
                <w:szCs w:val="16"/>
              </w:rPr>
            </w:pPr>
            <w:r w:rsidRPr="00221766">
              <w:rPr>
                <w:sz w:val="16"/>
                <w:szCs w:val="16"/>
              </w:rPr>
              <w:t>155,00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8.2.3</w:t>
            </w:r>
          </w:p>
        </w:tc>
        <w:tc>
          <w:tcPr>
            <w:tcW w:w="4606" w:type="dxa"/>
          </w:tcPr>
          <w:p w:rsidR="00221766" w:rsidRPr="00221766" w:rsidRDefault="00221766" w:rsidP="00221766">
            <w:pPr>
              <w:pStyle w:val="a9"/>
              <w:rPr>
                <w:sz w:val="16"/>
                <w:szCs w:val="16"/>
              </w:rPr>
            </w:pPr>
            <w:r w:rsidRPr="00221766">
              <w:rPr>
                <w:sz w:val="16"/>
                <w:szCs w:val="16"/>
              </w:rPr>
              <w:t xml:space="preserve">Протяженность сетей </w:t>
            </w:r>
          </w:p>
        </w:tc>
        <w:tc>
          <w:tcPr>
            <w:tcW w:w="1217" w:type="dxa"/>
          </w:tcPr>
          <w:p w:rsidR="00221766" w:rsidRPr="00221766" w:rsidRDefault="00221766" w:rsidP="00221766">
            <w:pPr>
              <w:pStyle w:val="a9"/>
              <w:jc w:val="center"/>
              <w:rPr>
                <w:sz w:val="16"/>
                <w:szCs w:val="16"/>
              </w:rPr>
            </w:pPr>
            <w:r w:rsidRPr="00221766">
              <w:rPr>
                <w:sz w:val="16"/>
                <w:szCs w:val="16"/>
              </w:rPr>
              <w:t>км</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1,50</w:t>
            </w:r>
          </w:p>
        </w:tc>
        <w:tc>
          <w:tcPr>
            <w:tcW w:w="994" w:type="dxa"/>
          </w:tcPr>
          <w:p w:rsidR="00221766" w:rsidRPr="00221766" w:rsidRDefault="00221766" w:rsidP="00221766">
            <w:pPr>
              <w:pStyle w:val="a9"/>
              <w:jc w:val="center"/>
              <w:rPr>
                <w:sz w:val="16"/>
                <w:szCs w:val="16"/>
              </w:rPr>
            </w:pPr>
            <w:r w:rsidRPr="00221766">
              <w:rPr>
                <w:sz w:val="16"/>
                <w:szCs w:val="16"/>
              </w:rPr>
              <w:t>3,20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rPr>
                <w:b/>
                <w:bCs/>
                <w:sz w:val="16"/>
                <w:szCs w:val="16"/>
              </w:rPr>
            </w:pPr>
            <w:r w:rsidRPr="00221766">
              <w:rPr>
                <w:rFonts w:eastAsia="Calibri"/>
                <w:b/>
                <w:sz w:val="16"/>
                <w:szCs w:val="16"/>
              </w:rPr>
              <w:t>д. Новосёлки</w:t>
            </w:r>
            <w:r w:rsidRPr="00221766">
              <w:rPr>
                <w:b/>
                <w:bCs/>
                <w:sz w:val="16"/>
                <w:szCs w:val="16"/>
              </w:rPr>
              <w:t xml:space="preserve"> </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8.2.1 </w:t>
            </w:r>
          </w:p>
        </w:tc>
        <w:tc>
          <w:tcPr>
            <w:tcW w:w="4606" w:type="dxa"/>
          </w:tcPr>
          <w:p w:rsidR="00221766" w:rsidRPr="00221766" w:rsidRDefault="00221766" w:rsidP="00221766">
            <w:pPr>
              <w:pStyle w:val="a9"/>
              <w:rPr>
                <w:sz w:val="16"/>
                <w:szCs w:val="16"/>
              </w:rPr>
            </w:pPr>
            <w:r w:rsidRPr="00221766">
              <w:rPr>
                <w:sz w:val="16"/>
                <w:szCs w:val="16"/>
              </w:rPr>
              <w:t>Общее поступление хозяйственно-бытовых сточных вод</w:t>
            </w:r>
          </w:p>
        </w:tc>
        <w:tc>
          <w:tcPr>
            <w:tcW w:w="1217" w:type="dxa"/>
          </w:tcPr>
          <w:p w:rsidR="00221766" w:rsidRPr="00221766" w:rsidRDefault="00221766" w:rsidP="00221766">
            <w:pPr>
              <w:pStyle w:val="a9"/>
              <w:jc w:val="center"/>
              <w:rPr>
                <w:sz w:val="16"/>
                <w:szCs w:val="16"/>
              </w:rPr>
            </w:pPr>
            <w:r w:rsidRPr="00221766">
              <w:rPr>
                <w:sz w:val="16"/>
                <w:szCs w:val="16"/>
              </w:rPr>
              <w:t>куб</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34,90</w:t>
            </w:r>
          </w:p>
        </w:tc>
        <w:tc>
          <w:tcPr>
            <w:tcW w:w="994" w:type="dxa"/>
          </w:tcPr>
          <w:p w:rsidR="00221766" w:rsidRPr="00221766" w:rsidRDefault="00221766" w:rsidP="00221766">
            <w:pPr>
              <w:pStyle w:val="a9"/>
              <w:jc w:val="center"/>
              <w:rPr>
                <w:sz w:val="16"/>
                <w:szCs w:val="16"/>
              </w:rPr>
            </w:pPr>
            <w:r w:rsidRPr="00221766">
              <w:rPr>
                <w:sz w:val="16"/>
                <w:szCs w:val="16"/>
              </w:rPr>
              <w:t>39,40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8.2.2 </w:t>
            </w:r>
          </w:p>
        </w:tc>
        <w:tc>
          <w:tcPr>
            <w:tcW w:w="4606" w:type="dxa"/>
          </w:tcPr>
          <w:p w:rsidR="00221766" w:rsidRPr="00221766" w:rsidRDefault="00221766" w:rsidP="00221766">
            <w:pPr>
              <w:pStyle w:val="a9"/>
              <w:rPr>
                <w:sz w:val="16"/>
                <w:szCs w:val="16"/>
                <w:vertAlign w:val="superscript"/>
              </w:rPr>
            </w:pPr>
            <w:r w:rsidRPr="00221766">
              <w:rPr>
                <w:sz w:val="16"/>
                <w:szCs w:val="16"/>
              </w:rPr>
              <w:t>Производительность очистных сооружений канализации</w:t>
            </w:r>
            <w:proofErr w:type="gramStart"/>
            <w:r w:rsidRPr="00221766">
              <w:rPr>
                <w:sz w:val="16"/>
                <w:szCs w:val="16"/>
                <w:vertAlign w:val="superscript"/>
              </w:rPr>
              <w:t>1</w:t>
            </w:r>
            <w:proofErr w:type="gramEnd"/>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vertAlign w:val="superscript"/>
              </w:rPr>
            </w:pPr>
            <w:r w:rsidRPr="00221766">
              <w:rPr>
                <w:sz w:val="16"/>
                <w:szCs w:val="16"/>
                <w:vertAlign w:val="superscript"/>
              </w:rPr>
              <w:t>-</w:t>
            </w:r>
          </w:p>
        </w:tc>
        <w:tc>
          <w:tcPr>
            <w:tcW w:w="994" w:type="dxa"/>
          </w:tcPr>
          <w:p w:rsidR="00221766" w:rsidRPr="00221766" w:rsidRDefault="00221766" w:rsidP="00221766">
            <w:pPr>
              <w:pStyle w:val="a9"/>
              <w:jc w:val="center"/>
              <w:rPr>
                <w:sz w:val="16"/>
                <w:szCs w:val="16"/>
                <w:vertAlign w:val="superscript"/>
              </w:rPr>
            </w:pPr>
            <w:r w:rsidRPr="00221766">
              <w:rPr>
                <w:sz w:val="16"/>
                <w:szCs w:val="16"/>
                <w:vertAlign w:val="superscript"/>
              </w:rPr>
              <w:t>-</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8.2.3</w:t>
            </w:r>
          </w:p>
        </w:tc>
        <w:tc>
          <w:tcPr>
            <w:tcW w:w="4606" w:type="dxa"/>
          </w:tcPr>
          <w:p w:rsidR="00221766" w:rsidRPr="00221766" w:rsidRDefault="00221766" w:rsidP="00221766">
            <w:pPr>
              <w:pStyle w:val="a9"/>
              <w:rPr>
                <w:sz w:val="16"/>
                <w:szCs w:val="16"/>
              </w:rPr>
            </w:pPr>
            <w:r w:rsidRPr="00221766">
              <w:rPr>
                <w:sz w:val="16"/>
                <w:szCs w:val="16"/>
              </w:rPr>
              <w:t xml:space="preserve">Протяженность сетей </w:t>
            </w:r>
          </w:p>
        </w:tc>
        <w:tc>
          <w:tcPr>
            <w:tcW w:w="1217" w:type="dxa"/>
          </w:tcPr>
          <w:p w:rsidR="00221766" w:rsidRPr="00221766" w:rsidRDefault="00221766" w:rsidP="00221766">
            <w:pPr>
              <w:pStyle w:val="a9"/>
              <w:jc w:val="center"/>
              <w:rPr>
                <w:sz w:val="16"/>
                <w:szCs w:val="16"/>
              </w:rPr>
            </w:pPr>
            <w:r w:rsidRPr="00221766">
              <w:rPr>
                <w:sz w:val="16"/>
                <w:szCs w:val="16"/>
              </w:rPr>
              <w:t>км</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0,50</w:t>
            </w:r>
          </w:p>
        </w:tc>
        <w:tc>
          <w:tcPr>
            <w:tcW w:w="994" w:type="dxa"/>
          </w:tcPr>
          <w:p w:rsidR="00221766" w:rsidRPr="00221766" w:rsidRDefault="00221766" w:rsidP="00221766">
            <w:pPr>
              <w:pStyle w:val="a9"/>
              <w:jc w:val="center"/>
              <w:rPr>
                <w:sz w:val="16"/>
                <w:szCs w:val="16"/>
              </w:rPr>
            </w:pPr>
            <w:r w:rsidRPr="00221766">
              <w:rPr>
                <w:sz w:val="16"/>
                <w:szCs w:val="16"/>
              </w:rPr>
              <w:t>1,50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rPr>
                <w:b/>
                <w:bCs/>
                <w:sz w:val="16"/>
                <w:szCs w:val="16"/>
              </w:rPr>
            </w:pPr>
            <w:r w:rsidRPr="00221766">
              <w:rPr>
                <w:b/>
                <w:bCs/>
                <w:sz w:val="16"/>
                <w:szCs w:val="16"/>
              </w:rPr>
              <w:t xml:space="preserve">ст. Островское </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8.2.1 </w:t>
            </w:r>
          </w:p>
        </w:tc>
        <w:tc>
          <w:tcPr>
            <w:tcW w:w="4606" w:type="dxa"/>
          </w:tcPr>
          <w:p w:rsidR="00221766" w:rsidRPr="00221766" w:rsidRDefault="00221766" w:rsidP="00221766">
            <w:pPr>
              <w:pStyle w:val="a9"/>
              <w:rPr>
                <w:sz w:val="16"/>
                <w:szCs w:val="16"/>
              </w:rPr>
            </w:pPr>
            <w:r w:rsidRPr="00221766">
              <w:rPr>
                <w:sz w:val="16"/>
                <w:szCs w:val="16"/>
              </w:rPr>
              <w:t>Общее поступление хозяйственно-бытовых сточных вод</w:t>
            </w:r>
          </w:p>
        </w:tc>
        <w:tc>
          <w:tcPr>
            <w:tcW w:w="1217" w:type="dxa"/>
          </w:tcPr>
          <w:p w:rsidR="00221766" w:rsidRPr="00221766" w:rsidRDefault="00221766" w:rsidP="00221766">
            <w:pPr>
              <w:pStyle w:val="a9"/>
              <w:jc w:val="center"/>
              <w:rPr>
                <w:sz w:val="16"/>
                <w:szCs w:val="16"/>
              </w:rPr>
            </w:pPr>
            <w:r w:rsidRPr="00221766">
              <w:rPr>
                <w:sz w:val="16"/>
                <w:szCs w:val="16"/>
              </w:rPr>
              <w:t>куб</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29,90</w:t>
            </w:r>
          </w:p>
        </w:tc>
        <w:tc>
          <w:tcPr>
            <w:tcW w:w="994" w:type="dxa"/>
          </w:tcPr>
          <w:p w:rsidR="00221766" w:rsidRPr="00221766" w:rsidRDefault="00221766" w:rsidP="00221766">
            <w:pPr>
              <w:pStyle w:val="a9"/>
              <w:jc w:val="center"/>
              <w:rPr>
                <w:sz w:val="16"/>
                <w:szCs w:val="16"/>
              </w:rPr>
            </w:pPr>
            <w:r w:rsidRPr="00221766">
              <w:rPr>
                <w:sz w:val="16"/>
                <w:szCs w:val="16"/>
              </w:rPr>
              <w:t>34,40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8.2.2 </w:t>
            </w:r>
          </w:p>
        </w:tc>
        <w:tc>
          <w:tcPr>
            <w:tcW w:w="4606" w:type="dxa"/>
          </w:tcPr>
          <w:p w:rsidR="00221766" w:rsidRPr="00221766" w:rsidRDefault="00221766" w:rsidP="00221766">
            <w:pPr>
              <w:pStyle w:val="a9"/>
              <w:rPr>
                <w:sz w:val="16"/>
                <w:szCs w:val="16"/>
              </w:rPr>
            </w:pPr>
            <w:r w:rsidRPr="00221766">
              <w:rPr>
                <w:sz w:val="16"/>
                <w:szCs w:val="16"/>
              </w:rPr>
              <w:t>Производительность очистных сооружений канализации</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36,00</w:t>
            </w:r>
          </w:p>
        </w:tc>
        <w:tc>
          <w:tcPr>
            <w:tcW w:w="994" w:type="dxa"/>
          </w:tcPr>
          <w:p w:rsidR="00221766" w:rsidRPr="00221766" w:rsidRDefault="00221766" w:rsidP="00221766">
            <w:pPr>
              <w:pStyle w:val="a9"/>
              <w:jc w:val="center"/>
              <w:rPr>
                <w:sz w:val="16"/>
                <w:szCs w:val="16"/>
              </w:rPr>
            </w:pPr>
            <w:r w:rsidRPr="00221766">
              <w:rPr>
                <w:sz w:val="16"/>
                <w:szCs w:val="16"/>
              </w:rPr>
              <w:t>36,00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8.2.3</w:t>
            </w:r>
          </w:p>
        </w:tc>
        <w:tc>
          <w:tcPr>
            <w:tcW w:w="4606" w:type="dxa"/>
          </w:tcPr>
          <w:p w:rsidR="00221766" w:rsidRPr="00221766" w:rsidRDefault="00221766" w:rsidP="00221766">
            <w:pPr>
              <w:pStyle w:val="a9"/>
              <w:rPr>
                <w:sz w:val="16"/>
                <w:szCs w:val="16"/>
              </w:rPr>
            </w:pPr>
            <w:r w:rsidRPr="00221766">
              <w:rPr>
                <w:sz w:val="16"/>
                <w:szCs w:val="16"/>
              </w:rPr>
              <w:t xml:space="preserve">Протяженность сетей </w:t>
            </w:r>
          </w:p>
        </w:tc>
        <w:tc>
          <w:tcPr>
            <w:tcW w:w="1217" w:type="dxa"/>
          </w:tcPr>
          <w:p w:rsidR="00221766" w:rsidRPr="00221766" w:rsidRDefault="00221766" w:rsidP="00221766">
            <w:pPr>
              <w:pStyle w:val="a9"/>
              <w:jc w:val="center"/>
              <w:rPr>
                <w:sz w:val="16"/>
                <w:szCs w:val="16"/>
              </w:rPr>
            </w:pPr>
            <w:r w:rsidRPr="00221766">
              <w:rPr>
                <w:sz w:val="16"/>
                <w:szCs w:val="16"/>
              </w:rPr>
              <w:t>км</w:t>
            </w:r>
          </w:p>
        </w:tc>
        <w:tc>
          <w:tcPr>
            <w:tcW w:w="1578" w:type="dxa"/>
          </w:tcPr>
          <w:p w:rsidR="00221766" w:rsidRPr="00221766" w:rsidRDefault="00221766" w:rsidP="00221766">
            <w:pPr>
              <w:pStyle w:val="a9"/>
              <w:jc w:val="center"/>
              <w:rPr>
                <w:sz w:val="16"/>
                <w:szCs w:val="16"/>
              </w:rPr>
            </w:pPr>
            <w:r w:rsidRPr="00221766">
              <w:rPr>
                <w:sz w:val="16"/>
                <w:szCs w:val="16"/>
              </w:rPr>
              <w:t>0,50</w:t>
            </w:r>
          </w:p>
        </w:tc>
        <w:tc>
          <w:tcPr>
            <w:tcW w:w="1218" w:type="dxa"/>
          </w:tcPr>
          <w:p w:rsidR="00221766" w:rsidRPr="00221766" w:rsidRDefault="00221766" w:rsidP="00221766">
            <w:pPr>
              <w:pStyle w:val="a9"/>
              <w:jc w:val="center"/>
              <w:rPr>
                <w:sz w:val="16"/>
                <w:szCs w:val="16"/>
              </w:rPr>
            </w:pPr>
            <w:r w:rsidRPr="00221766">
              <w:rPr>
                <w:sz w:val="16"/>
                <w:szCs w:val="16"/>
              </w:rPr>
              <w:t>0,50</w:t>
            </w:r>
          </w:p>
        </w:tc>
        <w:tc>
          <w:tcPr>
            <w:tcW w:w="994" w:type="dxa"/>
          </w:tcPr>
          <w:p w:rsidR="00221766" w:rsidRPr="00221766" w:rsidRDefault="00221766" w:rsidP="00221766">
            <w:pPr>
              <w:pStyle w:val="a9"/>
              <w:jc w:val="center"/>
              <w:rPr>
                <w:sz w:val="16"/>
                <w:szCs w:val="16"/>
              </w:rPr>
            </w:pPr>
            <w:r w:rsidRPr="00221766">
              <w:rPr>
                <w:sz w:val="16"/>
                <w:szCs w:val="16"/>
              </w:rPr>
              <w:t>1,00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rPr>
                <w:b/>
                <w:bCs/>
                <w:sz w:val="16"/>
                <w:szCs w:val="16"/>
              </w:rPr>
            </w:pPr>
            <w:r w:rsidRPr="00221766">
              <w:rPr>
                <w:b/>
                <w:bCs/>
                <w:sz w:val="16"/>
                <w:szCs w:val="16"/>
              </w:rPr>
              <w:t xml:space="preserve">д. Климово  </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8.2.1 </w:t>
            </w:r>
          </w:p>
        </w:tc>
        <w:tc>
          <w:tcPr>
            <w:tcW w:w="4606" w:type="dxa"/>
          </w:tcPr>
          <w:p w:rsidR="00221766" w:rsidRPr="00221766" w:rsidRDefault="00221766" w:rsidP="00221766">
            <w:pPr>
              <w:pStyle w:val="a9"/>
              <w:rPr>
                <w:sz w:val="16"/>
                <w:szCs w:val="16"/>
              </w:rPr>
            </w:pPr>
            <w:r w:rsidRPr="00221766">
              <w:rPr>
                <w:sz w:val="16"/>
                <w:szCs w:val="16"/>
              </w:rPr>
              <w:t>Общее поступление хозяйственно-бытовых сточных вод</w:t>
            </w:r>
          </w:p>
        </w:tc>
        <w:tc>
          <w:tcPr>
            <w:tcW w:w="1217" w:type="dxa"/>
          </w:tcPr>
          <w:p w:rsidR="00221766" w:rsidRPr="00221766" w:rsidRDefault="00221766" w:rsidP="00221766">
            <w:pPr>
              <w:pStyle w:val="a9"/>
              <w:jc w:val="center"/>
              <w:rPr>
                <w:sz w:val="16"/>
                <w:szCs w:val="16"/>
              </w:rPr>
            </w:pPr>
            <w:r w:rsidRPr="00221766">
              <w:rPr>
                <w:sz w:val="16"/>
                <w:szCs w:val="16"/>
              </w:rPr>
              <w:t>куб</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52,70</w:t>
            </w:r>
          </w:p>
        </w:tc>
        <w:tc>
          <w:tcPr>
            <w:tcW w:w="994" w:type="dxa"/>
          </w:tcPr>
          <w:p w:rsidR="00221766" w:rsidRPr="00221766" w:rsidRDefault="00221766" w:rsidP="00221766">
            <w:pPr>
              <w:pStyle w:val="a9"/>
              <w:jc w:val="center"/>
              <w:rPr>
                <w:sz w:val="16"/>
                <w:szCs w:val="16"/>
              </w:rPr>
            </w:pPr>
            <w:r w:rsidRPr="00221766">
              <w:rPr>
                <w:sz w:val="16"/>
                <w:szCs w:val="16"/>
              </w:rPr>
              <w:t>61,00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8.2.2 </w:t>
            </w:r>
          </w:p>
        </w:tc>
        <w:tc>
          <w:tcPr>
            <w:tcW w:w="4606" w:type="dxa"/>
          </w:tcPr>
          <w:p w:rsidR="00221766" w:rsidRPr="00221766" w:rsidRDefault="00221766" w:rsidP="00221766">
            <w:pPr>
              <w:pStyle w:val="a9"/>
              <w:rPr>
                <w:sz w:val="16"/>
                <w:szCs w:val="16"/>
              </w:rPr>
            </w:pPr>
            <w:r w:rsidRPr="00221766">
              <w:rPr>
                <w:sz w:val="16"/>
                <w:szCs w:val="16"/>
              </w:rPr>
              <w:t>Производительность очистных сооружений канализации</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65,00</w:t>
            </w:r>
          </w:p>
        </w:tc>
        <w:tc>
          <w:tcPr>
            <w:tcW w:w="994" w:type="dxa"/>
          </w:tcPr>
          <w:p w:rsidR="00221766" w:rsidRPr="00221766" w:rsidRDefault="00221766" w:rsidP="00221766">
            <w:pPr>
              <w:pStyle w:val="a9"/>
              <w:jc w:val="center"/>
              <w:rPr>
                <w:sz w:val="16"/>
                <w:szCs w:val="16"/>
              </w:rPr>
            </w:pPr>
            <w:r w:rsidRPr="00221766">
              <w:rPr>
                <w:sz w:val="16"/>
                <w:szCs w:val="16"/>
              </w:rPr>
              <w:t>65,00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8.2.3</w:t>
            </w:r>
          </w:p>
        </w:tc>
        <w:tc>
          <w:tcPr>
            <w:tcW w:w="4606" w:type="dxa"/>
          </w:tcPr>
          <w:p w:rsidR="00221766" w:rsidRPr="00221766" w:rsidRDefault="00221766" w:rsidP="00221766">
            <w:pPr>
              <w:pStyle w:val="a9"/>
              <w:rPr>
                <w:sz w:val="16"/>
                <w:szCs w:val="16"/>
              </w:rPr>
            </w:pPr>
            <w:r w:rsidRPr="00221766">
              <w:rPr>
                <w:sz w:val="16"/>
                <w:szCs w:val="16"/>
              </w:rPr>
              <w:t xml:space="preserve">Протяженность сетей </w:t>
            </w:r>
          </w:p>
        </w:tc>
        <w:tc>
          <w:tcPr>
            <w:tcW w:w="1217" w:type="dxa"/>
          </w:tcPr>
          <w:p w:rsidR="00221766" w:rsidRPr="00221766" w:rsidRDefault="00221766" w:rsidP="00221766">
            <w:pPr>
              <w:pStyle w:val="a9"/>
              <w:jc w:val="center"/>
              <w:rPr>
                <w:sz w:val="16"/>
                <w:szCs w:val="16"/>
              </w:rPr>
            </w:pPr>
            <w:r w:rsidRPr="00221766">
              <w:rPr>
                <w:sz w:val="16"/>
                <w:szCs w:val="16"/>
              </w:rPr>
              <w:t>км</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1,00</w:t>
            </w:r>
          </w:p>
        </w:tc>
        <w:tc>
          <w:tcPr>
            <w:tcW w:w="994" w:type="dxa"/>
          </w:tcPr>
          <w:p w:rsidR="00221766" w:rsidRPr="00221766" w:rsidRDefault="00221766" w:rsidP="00221766">
            <w:pPr>
              <w:pStyle w:val="a9"/>
              <w:jc w:val="center"/>
              <w:rPr>
                <w:sz w:val="16"/>
                <w:szCs w:val="16"/>
              </w:rPr>
            </w:pPr>
            <w:r w:rsidRPr="00221766">
              <w:rPr>
                <w:sz w:val="16"/>
                <w:szCs w:val="16"/>
              </w:rPr>
              <w:t>2,10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rPr>
                <w:b/>
                <w:bCs/>
                <w:sz w:val="16"/>
                <w:szCs w:val="16"/>
              </w:rPr>
            </w:pPr>
            <w:r w:rsidRPr="00221766">
              <w:rPr>
                <w:b/>
                <w:bCs/>
                <w:sz w:val="16"/>
                <w:szCs w:val="16"/>
              </w:rPr>
              <w:t xml:space="preserve">д. Хомутово </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8.2.1 </w:t>
            </w:r>
          </w:p>
        </w:tc>
        <w:tc>
          <w:tcPr>
            <w:tcW w:w="4606" w:type="dxa"/>
          </w:tcPr>
          <w:p w:rsidR="00221766" w:rsidRPr="00221766" w:rsidRDefault="00221766" w:rsidP="00221766">
            <w:pPr>
              <w:pStyle w:val="a9"/>
              <w:rPr>
                <w:sz w:val="16"/>
                <w:szCs w:val="16"/>
              </w:rPr>
            </w:pPr>
            <w:r w:rsidRPr="00221766">
              <w:rPr>
                <w:sz w:val="16"/>
                <w:szCs w:val="16"/>
              </w:rPr>
              <w:t>Общее поступление хозяйственно-бытовых сточных вод</w:t>
            </w:r>
          </w:p>
        </w:tc>
        <w:tc>
          <w:tcPr>
            <w:tcW w:w="1217" w:type="dxa"/>
          </w:tcPr>
          <w:p w:rsidR="00221766" w:rsidRPr="00221766" w:rsidRDefault="00221766" w:rsidP="00221766">
            <w:pPr>
              <w:pStyle w:val="a9"/>
              <w:jc w:val="center"/>
              <w:rPr>
                <w:sz w:val="16"/>
                <w:szCs w:val="16"/>
              </w:rPr>
            </w:pPr>
            <w:r w:rsidRPr="00221766">
              <w:rPr>
                <w:sz w:val="16"/>
                <w:szCs w:val="16"/>
              </w:rPr>
              <w:t>куб</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64,70</w:t>
            </w:r>
          </w:p>
        </w:tc>
        <w:tc>
          <w:tcPr>
            <w:tcW w:w="994" w:type="dxa"/>
          </w:tcPr>
          <w:p w:rsidR="00221766" w:rsidRPr="00221766" w:rsidRDefault="00221766" w:rsidP="00221766">
            <w:pPr>
              <w:pStyle w:val="a9"/>
              <w:jc w:val="center"/>
              <w:rPr>
                <w:sz w:val="16"/>
                <w:szCs w:val="16"/>
              </w:rPr>
            </w:pPr>
            <w:r w:rsidRPr="00221766">
              <w:rPr>
                <w:sz w:val="16"/>
                <w:szCs w:val="16"/>
              </w:rPr>
              <w:t>74,30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8.2.2 </w:t>
            </w:r>
          </w:p>
        </w:tc>
        <w:tc>
          <w:tcPr>
            <w:tcW w:w="4606" w:type="dxa"/>
          </w:tcPr>
          <w:p w:rsidR="00221766" w:rsidRPr="00221766" w:rsidRDefault="00221766" w:rsidP="00221766">
            <w:pPr>
              <w:pStyle w:val="a9"/>
              <w:rPr>
                <w:sz w:val="16"/>
                <w:szCs w:val="16"/>
              </w:rPr>
            </w:pPr>
            <w:r w:rsidRPr="00221766">
              <w:rPr>
                <w:sz w:val="16"/>
                <w:szCs w:val="16"/>
              </w:rPr>
              <w:t>Производительность очистных сооружений канализации</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75,00</w:t>
            </w:r>
          </w:p>
        </w:tc>
        <w:tc>
          <w:tcPr>
            <w:tcW w:w="994" w:type="dxa"/>
          </w:tcPr>
          <w:p w:rsidR="00221766" w:rsidRPr="00221766" w:rsidRDefault="00221766" w:rsidP="00221766">
            <w:pPr>
              <w:pStyle w:val="a9"/>
              <w:jc w:val="center"/>
              <w:rPr>
                <w:sz w:val="16"/>
                <w:szCs w:val="16"/>
              </w:rPr>
            </w:pPr>
            <w:r w:rsidRPr="00221766">
              <w:rPr>
                <w:sz w:val="16"/>
                <w:szCs w:val="16"/>
              </w:rPr>
              <w:t>75,00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8.2.3</w:t>
            </w:r>
          </w:p>
        </w:tc>
        <w:tc>
          <w:tcPr>
            <w:tcW w:w="4606" w:type="dxa"/>
          </w:tcPr>
          <w:p w:rsidR="00221766" w:rsidRPr="00221766" w:rsidRDefault="00221766" w:rsidP="00221766">
            <w:pPr>
              <w:pStyle w:val="a9"/>
              <w:rPr>
                <w:sz w:val="16"/>
                <w:szCs w:val="16"/>
              </w:rPr>
            </w:pPr>
            <w:r w:rsidRPr="00221766">
              <w:rPr>
                <w:sz w:val="16"/>
                <w:szCs w:val="16"/>
              </w:rPr>
              <w:t xml:space="preserve">Протяженность сетей </w:t>
            </w:r>
          </w:p>
        </w:tc>
        <w:tc>
          <w:tcPr>
            <w:tcW w:w="1217" w:type="dxa"/>
          </w:tcPr>
          <w:p w:rsidR="00221766" w:rsidRPr="00221766" w:rsidRDefault="00221766" w:rsidP="00221766">
            <w:pPr>
              <w:pStyle w:val="a9"/>
              <w:jc w:val="center"/>
              <w:rPr>
                <w:sz w:val="16"/>
                <w:szCs w:val="16"/>
              </w:rPr>
            </w:pPr>
            <w:r w:rsidRPr="00221766">
              <w:rPr>
                <w:sz w:val="16"/>
                <w:szCs w:val="16"/>
              </w:rPr>
              <w:t>км</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1,00</w:t>
            </w:r>
          </w:p>
        </w:tc>
        <w:tc>
          <w:tcPr>
            <w:tcW w:w="994" w:type="dxa"/>
          </w:tcPr>
          <w:p w:rsidR="00221766" w:rsidRPr="00221766" w:rsidRDefault="00221766" w:rsidP="00221766">
            <w:pPr>
              <w:pStyle w:val="a9"/>
              <w:jc w:val="center"/>
              <w:rPr>
                <w:sz w:val="16"/>
                <w:szCs w:val="16"/>
              </w:rPr>
            </w:pPr>
            <w:r w:rsidRPr="00221766">
              <w:rPr>
                <w:sz w:val="16"/>
                <w:szCs w:val="16"/>
              </w:rPr>
              <w:t>3,00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rPr>
                <w:b/>
                <w:bCs/>
                <w:sz w:val="16"/>
                <w:szCs w:val="16"/>
              </w:rPr>
            </w:pPr>
            <w:proofErr w:type="gramStart"/>
            <w:r w:rsidRPr="00221766">
              <w:rPr>
                <w:b/>
                <w:bCs/>
                <w:sz w:val="16"/>
                <w:szCs w:val="16"/>
              </w:rPr>
              <w:t>с</w:t>
            </w:r>
            <w:proofErr w:type="gramEnd"/>
            <w:r w:rsidRPr="00221766">
              <w:rPr>
                <w:b/>
                <w:bCs/>
                <w:sz w:val="16"/>
                <w:szCs w:val="16"/>
              </w:rPr>
              <w:t xml:space="preserve">. Красная Поляна </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8.2.1 </w:t>
            </w:r>
          </w:p>
        </w:tc>
        <w:tc>
          <w:tcPr>
            <w:tcW w:w="4606" w:type="dxa"/>
          </w:tcPr>
          <w:p w:rsidR="00221766" w:rsidRPr="00221766" w:rsidRDefault="00221766" w:rsidP="00221766">
            <w:pPr>
              <w:pStyle w:val="a9"/>
              <w:rPr>
                <w:sz w:val="16"/>
                <w:szCs w:val="16"/>
              </w:rPr>
            </w:pPr>
            <w:r w:rsidRPr="00221766">
              <w:rPr>
                <w:sz w:val="16"/>
                <w:szCs w:val="16"/>
              </w:rPr>
              <w:t>Общее поступление хозяйственно-бытовых сточных вод</w:t>
            </w:r>
          </w:p>
        </w:tc>
        <w:tc>
          <w:tcPr>
            <w:tcW w:w="1217" w:type="dxa"/>
          </w:tcPr>
          <w:p w:rsidR="00221766" w:rsidRPr="00221766" w:rsidRDefault="00221766" w:rsidP="00221766">
            <w:pPr>
              <w:pStyle w:val="a9"/>
              <w:jc w:val="center"/>
              <w:rPr>
                <w:sz w:val="16"/>
                <w:szCs w:val="16"/>
              </w:rPr>
            </w:pPr>
            <w:r w:rsidRPr="00221766">
              <w:rPr>
                <w:sz w:val="16"/>
                <w:szCs w:val="16"/>
              </w:rPr>
              <w:t>куб</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136,80</w:t>
            </w:r>
          </w:p>
        </w:tc>
        <w:tc>
          <w:tcPr>
            <w:tcW w:w="994" w:type="dxa"/>
          </w:tcPr>
          <w:p w:rsidR="00221766" w:rsidRPr="00221766" w:rsidRDefault="00221766" w:rsidP="00221766">
            <w:pPr>
              <w:pStyle w:val="a9"/>
              <w:jc w:val="center"/>
              <w:rPr>
                <w:sz w:val="16"/>
                <w:szCs w:val="16"/>
              </w:rPr>
            </w:pPr>
            <w:r w:rsidRPr="00221766">
              <w:rPr>
                <w:sz w:val="16"/>
                <w:szCs w:val="16"/>
              </w:rPr>
              <w:t>166,10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8.2.2 </w:t>
            </w:r>
          </w:p>
        </w:tc>
        <w:tc>
          <w:tcPr>
            <w:tcW w:w="4606" w:type="dxa"/>
          </w:tcPr>
          <w:p w:rsidR="00221766" w:rsidRPr="00221766" w:rsidRDefault="00221766" w:rsidP="00221766">
            <w:pPr>
              <w:pStyle w:val="a9"/>
              <w:rPr>
                <w:sz w:val="16"/>
                <w:szCs w:val="16"/>
              </w:rPr>
            </w:pPr>
            <w:r w:rsidRPr="00221766">
              <w:rPr>
                <w:sz w:val="16"/>
                <w:szCs w:val="16"/>
              </w:rPr>
              <w:t>Производительность очистных сооружений канализации</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170,00</w:t>
            </w:r>
          </w:p>
        </w:tc>
        <w:tc>
          <w:tcPr>
            <w:tcW w:w="994" w:type="dxa"/>
          </w:tcPr>
          <w:p w:rsidR="00221766" w:rsidRPr="00221766" w:rsidRDefault="00221766" w:rsidP="00221766">
            <w:pPr>
              <w:pStyle w:val="a9"/>
              <w:jc w:val="center"/>
              <w:rPr>
                <w:sz w:val="16"/>
                <w:szCs w:val="16"/>
              </w:rPr>
            </w:pPr>
            <w:r w:rsidRPr="00221766">
              <w:rPr>
                <w:sz w:val="16"/>
                <w:szCs w:val="16"/>
              </w:rPr>
              <w:t>170,00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8.2.3</w:t>
            </w:r>
          </w:p>
        </w:tc>
        <w:tc>
          <w:tcPr>
            <w:tcW w:w="4606" w:type="dxa"/>
          </w:tcPr>
          <w:p w:rsidR="00221766" w:rsidRPr="00221766" w:rsidRDefault="00221766" w:rsidP="00221766">
            <w:pPr>
              <w:pStyle w:val="a9"/>
              <w:rPr>
                <w:sz w:val="16"/>
                <w:szCs w:val="16"/>
              </w:rPr>
            </w:pPr>
            <w:r w:rsidRPr="00221766">
              <w:rPr>
                <w:sz w:val="16"/>
                <w:szCs w:val="16"/>
              </w:rPr>
              <w:t xml:space="preserve">Протяженность сетей </w:t>
            </w:r>
          </w:p>
        </w:tc>
        <w:tc>
          <w:tcPr>
            <w:tcW w:w="1217" w:type="dxa"/>
          </w:tcPr>
          <w:p w:rsidR="00221766" w:rsidRPr="00221766" w:rsidRDefault="00221766" w:rsidP="00221766">
            <w:pPr>
              <w:pStyle w:val="a9"/>
              <w:jc w:val="center"/>
              <w:rPr>
                <w:sz w:val="16"/>
                <w:szCs w:val="16"/>
              </w:rPr>
            </w:pPr>
            <w:r w:rsidRPr="00221766">
              <w:rPr>
                <w:sz w:val="16"/>
                <w:szCs w:val="16"/>
              </w:rPr>
              <w:t>км</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2,50</w:t>
            </w:r>
          </w:p>
        </w:tc>
        <w:tc>
          <w:tcPr>
            <w:tcW w:w="994" w:type="dxa"/>
          </w:tcPr>
          <w:p w:rsidR="00221766" w:rsidRPr="00221766" w:rsidRDefault="00221766" w:rsidP="00221766">
            <w:pPr>
              <w:pStyle w:val="a9"/>
              <w:jc w:val="center"/>
              <w:rPr>
                <w:sz w:val="16"/>
                <w:szCs w:val="16"/>
              </w:rPr>
            </w:pPr>
            <w:r w:rsidRPr="00221766">
              <w:rPr>
                <w:sz w:val="16"/>
                <w:szCs w:val="16"/>
              </w:rPr>
              <w:t>2,50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p>
        </w:tc>
        <w:tc>
          <w:tcPr>
            <w:tcW w:w="4606" w:type="dxa"/>
          </w:tcPr>
          <w:p w:rsidR="00221766" w:rsidRPr="00221766" w:rsidRDefault="00221766" w:rsidP="00221766">
            <w:pPr>
              <w:rPr>
                <w:b/>
                <w:bCs/>
                <w:sz w:val="16"/>
                <w:szCs w:val="16"/>
              </w:rPr>
            </w:pPr>
            <w:r w:rsidRPr="00221766">
              <w:rPr>
                <w:b/>
                <w:bCs/>
                <w:sz w:val="16"/>
                <w:szCs w:val="16"/>
              </w:rPr>
              <w:t xml:space="preserve"> с. Юрьево  </w:t>
            </w:r>
          </w:p>
        </w:tc>
        <w:tc>
          <w:tcPr>
            <w:tcW w:w="1217" w:type="dxa"/>
          </w:tcPr>
          <w:p w:rsidR="00221766" w:rsidRPr="00221766" w:rsidRDefault="00221766" w:rsidP="00221766">
            <w:pPr>
              <w:pStyle w:val="a9"/>
              <w:jc w:val="center"/>
              <w:rPr>
                <w:sz w:val="16"/>
                <w:szCs w:val="16"/>
              </w:rPr>
            </w:pPr>
          </w:p>
        </w:tc>
        <w:tc>
          <w:tcPr>
            <w:tcW w:w="1578" w:type="dxa"/>
          </w:tcPr>
          <w:p w:rsidR="00221766" w:rsidRPr="00221766" w:rsidRDefault="00221766" w:rsidP="00221766">
            <w:pPr>
              <w:pStyle w:val="a9"/>
              <w:jc w:val="center"/>
              <w:rPr>
                <w:sz w:val="16"/>
                <w:szCs w:val="16"/>
              </w:rPr>
            </w:pPr>
          </w:p>
        </w:tc>
        <w:tc>
          <w:tcPr>
            <w:tcW w:w="1218" w:type="dxa"/>
          </w:tcPr>
          <w:p w:rsidR="00221766" w:rsidRPr="00221766" w:rsidRDefault="00221766" w:rsidP="00221766">
            <w:pPr>
              <w:pStyle w:val="a9"/>
              <w:jc w:val="center"/>
              <w:rPr>
                <w:sz w:val="16"/>
                <w:szCs w:val="16"/>
              </w:rPr>
            </w:pPr>
          </w:p>
        </w:tc>
        <w:tc>
          <w:tcPr>
            <w:tcW w:w="994" w:type="dxa"/>
          </w:tcPr>
          <w:p w:rsidR="00221766" w:rsidRPr="00221766" w:rsidRDefault="00221766" w:rsidP="00221766">
            <w:pPr>
              <w:pStyle w:val="a9"/>
              <w:jc w:val="center"/>
              <w:rPr>
                <w:sz w:val="16"/>
                <w:szCs w:val="16"/>
              </w:rPr>
            </w:pP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8.2.1 </w:t>
            </w:r>
          </w:p>
        </w:tc>
        <w:tc>
          <w:tcPr>
            <w:tcW w:w="4606" w:type="dxa"/>
          </w:tcPr>
          <w:p w:rsidR="00221766" w:rsidRPr="00221766" w:rsidRDefault="00221766" w:rsidP="00221766">
            <w:pPr>
              <w:pStyle w:val="a9"/>
              <w:rPr>
                <w:sz w:val="16"/>
                <w:szCs w:val="16"/>
              </w:rPr>
            </w:pPr>
            <w:r w:rsidRPr="00221766">
              <w:rPr>
                <w:sz w:val="16"/>
                <w:szCs w:val="16"/>
              </w:rPr>
              <w:t>Общее поступление хозяйственно-бытовых сточных вод</w:t>
            </w:r>
          </w:p>
        </w:tc>
        <w:tc>
          <w:tcPr>
            <w:tcW w:w="1217" w:type="dxa"/>
          </w:tcPr>
          <w:p w:rsidR="00221766" w:rsidRPr="00221766" w:rsidRDefault="00221766" w:rsidP="00221766">
            <w:pPr>
              <w:pStyle w:val="a9"/>
              <w:jc w:val="center"/>
              <w:rPr>
                <w:sz w:val="16"/>
                <w:szCs w:val="16"/>
              </w:rPr>
            </w:pPr>
            <w:r w:rsidRPr="00221766">
              <w:rPr>
                <w:sz w:val="16"/>
                <w:szCs w:val="16"/>
              </w:rPr>
              <w:t>куб</w:t>
            </w:r>
            <w:proofErr w:type="gramStart"/>
            <w:r w:rsidRPr="00221766">
              <w:rPr>
                <w:sz w:val="16"/>
                <w:szCs w:val="16"/>
              </w:rPr>
              <w:t>.м</w:t>
            </w:r>
            <w:proofErr w:type="gramEnd"/>
            <w:r w:rsidRPr="00221766">
              <w:rPr>
                <w:sz w:val="16"/>
                <w:szCs w:val="16"/>
              </w:rPr>
              <w:t>/</w:t>
            </w:r>
            <w:proofErr w:type="spellStart"/>
            <w:r w:rsidRPr="00221766">
              <w:rPr>
                <w:sz w:val="16"/>
                <w:szCs w:val="16"/>
              </w:rPr>
              <w:t>сут</w:t>
            </w:r>
            <w:proofErr w:type="spellEnd"/>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42,90</w:t>
            </w:r>
          </w:p>
        </w:tc>
        <w:tc>
          <w:tcPr>
            <w:tcW w:w="994" w:type="dxa"/>
          </w:tcPr>
          <w:p w:rsidR="00221766" w:rsidRPr="00221766" w:rsidRDefault="00221766" w:rsidP="00221766">
            <w:pPr>
              <w:pStyle w:val="a9"/>
              <w:jc w:val="center"/>
              <w:rPr>
                <w:sz w:val="16"/>
                <w:szCs w:val="16"/>
              </w:rPr>
            </w:pPr>
            <w:r w:rsidRPr="00221766">
              <w:rPr>
                <w:sz w:val="16"/>
                <w:szCs w:val="16"/>
              </w:rPr>
              <w:t>47,90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t xml:space="preserve">8.2.2 </w:t>
            </w:r>
          </w:p>
        </w:tc>
        <w:tc>
          <w:tcPr>
            <w:tcW w:w="4606" w:type="dxa"/>
          </w:tcPr>
          <w:p w:rsidR="00221766" w:rsidRPr="00221766" w:rsidRDefault="00221766" w:rsidP="00221766">
            <w:pPr>
              <w:pStyle w:val="a9"/>
              <w:rPr>
                <w:sz w:val="16"/>
                <w:szCs w:val="16"/>
              </w:rPr>
            </w:pPr>
            <w:r w:rsidRPr="00221766">
              <w:rPr>
                <w:sz w:val="16"/>
                <w:szCs w:val="16"/>
              </w:rPr>
              <w:t>Производительность очистных сооружений канализации</w:t>
            </w:r>
          </w:p>
        </w:tc>
        <w:tc>
          <w:tcPr>
            <w:tcW w:w="1217" w:type="dxa"/>
          </w:tcPr>
          <w:p w:rsidR="00221766" w:rsidRPr="00221766" w:rsidRDefault="00221766" w:rsidP="00221766">
            <w:pPr>
              <w:pStyle w:val="a9"/>
              <w:jc w:val="center"/>
              <w:rPr>
                <w:sz w:val="16"/>
                <w:szCs w:val="16"/>
              </w:rPr>
            </w:pPr>
            <w:r w:rsidRPr="00221766">
              <w:rPr>
                <w:sz w:val="16"/>
                <w:szCs w:val="16"/>
              </w:rPr>
              <w:t>-"-</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50,00</w:t>
            </w:r>
          </w:p>
        </w:tc>
        <w:tc>
          <w:tcPr>
            <w:tcW w:w="994" w:type="dxa"/>
          </w:tcPr>
          <w:p w:rsidR="00221766" w:rsidRPr="00221766" w:rsidRDefault="00221766" w:rsidP="00221766">
            <w:pPr>
              <w:pStyle w:val="a9"/>
              <w:jc w:val="center"/>
              <w:rPr>
                <w:sz w:val="16"/>
                <w:szCs w:val="16"/>
              </w:rPr>
            </w:pPr>
            <w:r w:rsidRPr="00221766">
              <w:rPr>
                <w:sz w:val="16"/>
                <w:szCs w:val="16"/>
              </w:rPr>
              <w:t>50,00</w:t>
            </w:r>
          </w:p>
        </w:tc>
      </w:tr>
      <w:tr w:rsidR="00221766" w:rsidRPr="00221766" w:rsidTr="00221766">
        <w:trPr>
          <w:trHeight w:val="340"/>
          <w:jc w:val="center"/>
        </w:trPr>
        <w:tc>
          <w:tcPr>
            <w:tcW w:w="742" w:type="dxa"/>
          </w:tcPr>
          <w:p w:rsidR="00221766" w:rsidRPr="00221766" w:rsidRDefault="00221766" w:rsidP="00221766">
            <w:pPr>
              <w:pStyle w:val="a9"/>
              <w:jc w:val="right"/>
              <w:rPr>
                <w:sz w:val="16"/>
                <w:szCs w:val="16"/>
              </w:rPr>
            </w:pPr>
            <w:r w:rsidRPr="00221766">
              <w:rPr>
                <w:sz w:val="16"/>
                <w:szCs w:val="16"/>
              </w:rPr>
              <w:lastRenderedPageBreak/>
              <w:t>8.2.3</w:t>
            </w:r>
          </w:p>
        </w:tc>
        <w:tc>
          <w:tcPr>
            <w:tcW w:w="4606" w:type="dxa"/>
          </w:tcPr>
          <w:p w:rsidR="00221766" w:rsidRPr="00221766" w:rsidRDefault="00221766" w:rsidP="00221766">
            <w:pPr>
              <w:pStyle w:val="a9"/>
              <w:rPr>
                <w:sz w:val="16"/>
                <w:szCs w:val="16"/>
              </w:rPr>
            </w:pPr>
            <w:r w:rsidRPr="00221766">
              <w:rPr>
                <w:sz w:val="16"/>
                <w:szCs w:val="16"/>
              </w:rPr>
              <w:t xml:space="preserve">Протяженность сетей </w:t>
            </w:r>
          </w:p>
        </w:tc>
        <w:tc>
          <w:tcPr>
            <w:tcW w:w="1217" w:type="dxa"/>
          </w:tcPr>
          <w:p w:rsidR="00221766" w:rsidRPr="00221766" w:rsidRDefault="00221766" w:rsidP="00221766">
            <w:pPr>
              <w:pStyle w:val="a9"/>
              <w:jc w:val="center"/>
              <w:rPr>
                <w:sz w:val="16"/>
                <w:szCs w:val="16"/>
              </w:rPr>
            </w:pPr>
            <w:r w:rsidRPr="00221766">
              <w:rPr>
                <w:sz w:val="16"/>
                <w:szCs w:val="16"/>
              </w:rPr>
              <w:t>км</w:t>
            </w:r>
          </w:p>
        </w:tc>
        <w:tc>
          <w:tcPr>
            <w:tcW w:w="1578" w:type="dxa"/>
          </w:tcPr>
          <w:p w:rsidR="00221766" w:rsidRPr="00221766" w:rsidRDefault="00221766" w:rsidP="00221766">
            <w:pPr>
              <w:pStyle w:val="a9"/>
              <w:jc w:val="center"/>
              <w:rPr>
                <w:sz w:val="16"/>
                <w:szCs w:val="16"/>
              </w:rPr>
            </w:pPr>
            <w:r w:rsidRPr="00221766">
              <w:rPr>
                <w:sz w:val="16"/>
                <w:szCs w:val="16"/>
              </w:rPr>
              <w:t>-</w:t>
            </w:r>
          </w:p>
        </w:tc>
        <w:tc>
          <w:tcPr>
            <w:tcW w:w="1218" w:type="dxa"/>
          </w:tcPr>
          <w:p w:rsidR="00221766" w:rsidRPr="00221766" w:rsidRDefault="00221766" w:rsidP="00221766">
            <w:pPr>
              <w:pStyle w:val="a9"/>
              <w:jc w:val="center"/>
              <w:rPr>
                <w:sz w:val="16"/>
                <w:szCs w:val="16"/>
              </w:rPr>
            </w:pPr>
            <w:r w:rsidRPr="00221766">
              <w:rPr>
                <w:sz w:val="16"/>
                <w:szCs w:val="16"/>
              </w:rPr>
              <w:t>1,00</w:t>
            </w:r>
          </w:p>
        </w:tc>
        <w:tc>
          <w:tcPr>
            <w:tcW w:w="994" w:type="dxa"/>
          </w:tcPr>
          <w:p w:rsidR="00221766" w:rsidRPr="00221766" w:rsidRDefault="00221766" w:rsidP="00221766">
            <w:pPr>
              <w:pStyle w:val="a9"/>
              <w:jc w:val="center"/>
              <w:rPr>
                <w:sz w:val="16"/>
                <w:szCs w:val="16"/>
              </w:rPr>
            </w:pPr>
            <w:r w:rsidRPr="00221766">
              <w:rPr>
                <w:sz w:val="16"/>
                <w:szCs w:val="16"/>
              </w:rPr>
              <w:t>2,20</w:t>
            </w:r>
          </w:p>
        </w:tc>
      </w:tr>
    </w:tbl>
    <w:p w:rsidR="00221766" w:rsidRPr="00221766" w:rsidRDefault="00221766" w:rsidP="00221766">
      <w:pPr>
        <w:rPr>
          <w:i/>
          <w:sz w:val="16"/>
          <w:szCs w:val="16"/>
        </w:rPr>
      </w:pPr>
      <w:r w:rsidRPr="00221766">
        <w:rPr>
          <w:i/>
          <w:sz w:val="16"/>
          <w:szCs w:val="16"/>
        </w:rPr>
        <w:t>*нет данных</w:t>
      </w:r>
    </w:p>
    <w:p w:rsidR="00221766" w:rsidRPr="00221766" w:rsidRDefault="00221766" w:rsidP="00221766">
      <w:pPr>
        <w:jc w:val="both"/>
        <w:rPr>
          <w:i/>
          <w:sz w:val="16"/>
          <w:szCs w:val="16"/>
        </w:rPr>
      </w:pPr>
      <w:r w:rsidRPr="00221766">
        <w:rPr>
          <w:sz w:val="16"/>
          <w:szCs w:val="16"/>
          <w:vertAlign w:val="superscript"/>
        </w:rPr>
        <w:t>1</w:t>
      </w:r>
      <w:r w:rsidRPr="00221766">
        <w:rPr>
          <w:sz w:val="16"/>
          <w:szCs w:val="16"/>
        </w:rPr>
        <w:t xml:space="preserve"> </w:t>
      </w:r>
      <w:r w:rsidRPr="00221766">
        <w:rPr>
          <w:i/>
          <w:sz w:val="16"/>
          <w:szCs w:val="16"/>
        </w:rPr>
        <w:t>канализационные стоки направляются на очистные сооружения д. Логиново.</w:t>
      </w:r>
    </w:p>
    <w:p w:rsidR="00AC5DA4" w:rsidRPr="00221766" w:rsidRDefault="00AC5DA4" w:rsidP="003C5D5F">
      <w:pPr>
        <w:jc w:val="both"/>
        <w:rPr>
          <w:sz w:val="16"/>
          <w:szCs w:val="16"/>
        </w:rPr>
      </w:pPr>
    </w:p>
    <w:p w:rsidR="00AC5DA4" w:rsidRPr="00221766" w:rsidRDefault="00AC5DA4" w:rsidP="003C5D5F">
      <w:pPr>
        <w:jc w:val="both"/>
        <w:rPr>
          <w:sz w:val="16"/>
          <w:szCs w:val="16"/>
        </w:rPr>
      </w:pPr>
    </w:p>
    <w:p w:rsidR="00AC5DA4" w:rsidRDefault="00AC5DA4" w:rsidP="003C5D5F">
      <w:pPr>
        <w:jc w:val="both"/>
        <w:rPr>
          <w:sz w:val="16"/>
          <w:szCs w:val="16"/>
        </w:rPr>
      </w:pPr>
    </w:p>
    <w:p w:rsidR="00AC5DA4" w:rsidRDefault="00AC5DA4" w:rsidP="003C5D5F">
      <w:pPr>
        <w:jc w:val="both"/>
        <w:rPr>
          <w:sz w:val="16"/>
          <w:szCs w:val="16"/>
        </w:rPr>
      </w:pPr>
    </w:p>
    <w:p w:rsidR="00AC5DA4" w:rsidRDefault="00AC5DA4" w:rsidP="003C5D5F">
      <w:pPr>
        <w:jc w:val="both"/>
        <w:rPr>
          <w:sz w:val="16"/>
          <w:szCs w:val="16"/>
        </w:rPr>
      </w:pPr>
    </w:p>
    <w:p w:rsidR="00221766" w:rsidRPr="00221766" w:rsidRDefault="00221766" w:rsidP="00221766">
      <w:pPr>
        <w:pStyle w:val="10"/>
        <w:keepNext w:val="0"/>
        <w:numPr>
          <w:ilvl w:val="1"/>
          <w:numId w:val="0"/>
        </w:numPr>
        <w:suppressAutoHyphens w:val="0"/>
        <w:spacing w:before="240" w:after="60"/>
        <w:ind w:firstLine="567"/>
        <w:rPr>
          <w:sz w:val="16"/>
          <w:szCs w:val="16"/>
        </w:rPr>
      </w:pPr>
      <w:bookmarkStart w:id="14" w:name="_Toc306807608"/>
      <w:r w:rsidRPr="00221766">
        <w:rPr>
          <w:sz w:val="16"/>
          <w:szCs w:val="16"/>
        </w:rPr>
        <w:t>5.3. Теплоснабжение</w:t>
      </w:r>
      <w:bookmarkEnd w:id="14"/>
    </w:p>
    <w:p w:rsidR="00221766" w:rsidRPr="00221766" w:rsidRDefault="00221766" w:rsidP="00221766">
      <w:pPr>
        <w:spacing w:line="360" w:lineRule="auto"/>
        <w:ind w:left="284" w:firstLine="425"/>
        <w:jc w:val="center"/>
        <w:rPr>
          <w:sz w:val="16"/>
          <w:szCs w:val="16"/>
        </w:rPr>
      </w:pPr>
      <w:r w:rsidRPr="00221766">
        <w:rPr>
          <w:b/>
          <w:sz w:val="16"/>
          <w:szCs w:val="16"/>
        </w:rPr>
        <w:t>Сведения о климатических и метеорологических условиях района строительства, расчетных параметрах наружного воздуха</w:t>
      </w:r>
    </w:p>
    <w:p w:rsidR="00221766" w:rsidRPr="00221766" w:rsidRDefault="00221766" w:rsidP="00221766">
      <w:pPr>
        <w:shd w:val="clear" w:color="auto" w:fill="FFFFFF"/>
        <w:spacing w:line="360" w:lineRule="auto"/>
        <w:ind w:firstLine="709"/>
        <w:jc w:val="both"/>
        <w:rPr>
          <w:sz w:val="16"/>
          <w:szCs w:val="16"/>
        </w:rPr>
      </w:pPr>
      <w:r w:rsidRPr="00221766">
        <w:rPr>
          <w:sz w:val="16"/>
          <w:szCs w:val="16"/>
        </w:rPr>
        <w:t>По основным климатическим характеристикам территория Островского сельского поселения Островского района находится в умеренно-континентальной климатической зоне, которая характеризуется холодной многоснежной зимой и сравнительно коротким летом, значительным количеством осадков и средней по насыщенности влажности. Существенное влияние на местные климатические условия оказывают ветры со стороны Атлантики и Средиземноморья, что определяет преобладание южного, юго-западного переноса воздуха.</w:t>
      </w:r>
    </w:p>
    <w:p w:rsidR="00221766" w:rsidRPr="00221766" w:rsidRDefault="00221766" w:rsidP="00221766">
      <w:pPr>
        <w:spacing w:line="360" w:lineRule="auto"/>
        <w:ind w:firstLine="709"/>
        <w:jc w:val="both"/>
        <w:rPr>
          <w:sz w:val="16"/>
          <w:szCs w:val="16"/>
        </w:rPr>
      </w:pPr>
      <w:r w:rsidRPr="00221766">
        <w:rPr>
          <w:sz w:val="16"/>
          <w:szCs w:val="16"/>
        </w:rPr>
        <w:t xml:space="preserve">В соответствии со </w:t>
      </w:r>
      <w:proofErr w:type="spellStart"/>
      <w:r w:rsidRPr="00221766">
        <w:rPr>
          <w:sz w:val="16"/>
          <w:szCs w:val="16"/>
        </w:rPr>
        <w:t>СНиП</w:t>
      </w:r>
      <w:proofErr w:type="spellEnd"/>
      <w:r w:rsidRPr="00221766">
        <w:rPr>
          <w:sz w:val="16"/>
          <w:szCs w:val="16"/>
        </w:rPr>
        <w:t xml:space="preserve"> 23-01-99* «Строительная климатология»,</w:t>
      </w:r>
      <w:r w:rsidRPr="00221766">
        <w:rPr>
          <w:b/>
          <w:sz w:val="16"/>
          <w:szCs w:val="16"/>
        </w:rPr>
        <w:t xml:space="preserve"> </w:t>
      </w:r>
      <w:r w:rsidRPr="00221766">
        <w:rPr>
          <w:sz w:val="16"/>
          <w:szCs w:val="16"/>
        </w:rPr>
        <w:t>ТСН 23-322-2001-Костромской области «</w:t>
      </w:r>
      <w:proofErr w:type="spellStart"/>
      <w:r w:rsidRPr="00221766">
        <w:rPr>
          <w:sz w:val="16"/>
          <w:szCs w:val="16"/>
        </w:rPr>
        <w:t>Энергоэффективность</w:t>
      </w:r>
      <w:proofErr w:type="spellEnd"/>
      <w:r w:rsidRPr="00221766">
        <w:rPr>
          <w:sz w:val="16"/>
          <w:szCs w:val="16"/>
        </w:rPr>
        <w:t xml:space="preserve"> жилых и общественных зданий» для </w:t>
      </w:r>
      <w:r w:rsidRPr="00221766">
        <w:rPr>
          <w:w w:val="111"/>
          <w:sz w:val="16"/>
          <w:szCs w:val="16"/>
        </w:rPr>
        <w:t xml:space="preserve">Островского района </w:t>
      </w:r>
      <w:r w:rsidRPr="00221766">
        <w:rPr>
          <w:sz w:val="16"/>
          <w:szCs w:val="16"/>
        </w:rPr>
        <w:t>Костромской области приняты следующие данные:</w:t>
      </w:r>
    </w:p>
    <w:p w:rsidR="00221766" w:rsidRPr="00221766" w:rsidRDefault="00221766" w:rsidP="00670D66">
      <w:pPr>
        <w:widowControl/>
        <w:numPr>
          <w:ilvl w:val="0"/>
          <w:numId w:val="37"/>
        </w:numPr>
        <w:tabs>
          <w:tab w:val="left" w:pos="10200"/>
        </w:tabs>
        <w:autoSpaceDE/>
        <w:autoSpaceDN/>
        <w:adjustRightInd/>
        <w:spacing w:line="360" w:lineRule="auto"/>
        <w:jc w:val="both"/>
        <w:rPr>
          <w:sz w:val="16"/>
          <w:szCs w:val="16"/>
        </w:rPr>
      </w:pPr>
      <w:r w:rsidRPr="00221766">
        <w:rPr>
          <w:sz w:val="16"/>
          <w:szCs w:val="16"/>
        </w:rPr>
        <w:t>расчетная температура наружного воздуха –1</w:t>
      </w:r>
      <w:proofErr w:type="gramStart"/>
      <w:r w:rsidRPr="00221766">
        <w:rPr>
          <w:sz w:val="16"/>
          <w:szCs w:val="16"/>
        </w:rPr>
        <w:sym w:font="Symbol" w:char="F0B0"/>
      </w:r>
      <w:r w:rsidRPr="00221766">
        <w:rPr>
          <w:sz w:val="16"/>
          <w:szCs w:val="16"/>
        </w:rPr>
        <w:t>С</w:t>
      </w:r>
      <w:proofErr w:type="gramEnd"/>
    </w:p>
    <w:p w:rsidR="00221766" w:rsidRPr="00221766" w:rsidRDefault="00221766" w:rsidP="00670D66">
      <w:pPr>
        <w:widowControl/>
        <w:numPr>
          <w:ilvl w:val="0"/>
          <w:numId w:val="37"/>
        </w:numPr>
        <w:tabs>
          <w:tab w:val="left" w:pos="10200"/>
        </w:tabs>
        <w:autoSpaceDE/>
        <w:autoSpaceDN/>
        <w:adjustRightInd/>
        <w:spacing w:line="360" w:lineRule="auto"/>
        <w:jc w:val="both"/>
        <w:rPr>
          <w:sz w:val="16"/>
          <w:szCs w:val="16"/>
        </w:rPr>
      </w:pPr>
      <w:r w:rsidRPr="00221766">
        <w:rPr>
          <w:sz w:val="16"/>
          <w:szCs w:val="16"/>
        </w:rPr>
        <w:t>средняя температура отопительного периода – 3,9</w:t>
      </w:r>
      <w:proofErr w:type="gramStart"/>
      <w:r w:rsidRPr="00221766">
        <w:rPr>
          <w:sz w:val="16"/>
          <w:szCs w:val="16"/>
        </w:rPr>
        <w:sym w:font="Symbol" w:char="F0B0"/>
      </w:r>
      <w:r w:rsidRPr="00221766">
        <w:rPr>
          <w:sz w:val="16"/>
          <w:szCs w:val="16"/>
        </w:rPr>
        <w:t>С</w:t>
      </w:r>
      <w:proofErr w:type="gramEnd"/>
    </w:p>
    <w:p w:rsidR="00221766" w:rsidRPr="00221766" w:rsidRDefault="00221766" w:rsidP="00670D66">
      <w:pPr>
        <w:widowControl/>
        <w:numPr>
          <w:ilvl w:val="0"/>
          <w:numId w:val="37"/>
        </w:numPr>
        <w:tabs>
          <w:tab w:val="left" w:pos="10200"/>
        </w:tabs>
        <w:autoSpaceDE/>
        <w:autoSpaceDN/>
        <w:adjustRightInd/>
        <w:spacing w:line="360" w:lineRule="auto"/>
        <w:jc w:val="both"/>
        <w:rPr>
          <w:sz w:val="16"/>
          <w:szCs w:val="16"/>
        </w:rPr>
      </w:pPr>
      <w:r w:rsidRPr="00221766">
        <w:rPr>
          <w:sz w:val="16"/>
          <w:szCs w:val="16"/>
        </w:rPr>
        <w:t>продолжительность отопительного периода 222 дней</w:t>
      </w:r>
    </w:p>
    <w:p w:rsidR="00221766" w:rsidRPr="00221766" w:rsidRDefault="00221766" w:rsidP="00221766">
      <w:pPr>
        <w:pStyle w:val="1b"/>
        <w:tabs>
          <w:tab w:val="left" w:pos="9072"/>
        </w:tabs>
        <w:spacing w:line="360" w:lineRule="auto"/>
        <w:ind w:right="283" w:firstLine="709"/>
        <w:jc w:val="center"/>
        <w:rPr>
          <w:b/>
          <w:sz w:val="16"/>
          <w:szCs w:val="16"/>
        </w:rPr>
      </w:pPr>
      <w:r w:rsidRPr="00221766">
        <w:rPr>
          <w:b/>
          <w:sz w:val="16"/>
          <w:szCs w:val="16"/>
        </w:rPr>
        <w:t>Общие данные</w:t>
      </w:r>
    </w:p>
    <w:p w:rsidR="00221766" w:rsidRPr="00221766" w:rsidRDefault="00221766" w:rsidP="00221766">
      <w:pPr>
        <w:spacing w:line="360" w:lineRule="auto"/>
        <w:ind w:firstLine="709"/>
        <w:jc w:val="both"/>
        <w:rPr>
          <w:sz w:val="16"/>
          <w:szCs w:val="16"/>
        </w:rPr>
      </w:pPr>
      <w:r w:rsidRPr="00221766">
        <w:rPr>
          <w:sz w:val="16"/>
          <w:szCs w:val="16"/>
        </w:rPr>
        <w:t>Раздел «Теплоснабжение» генерального плана разработан с учетом градостроительного развития Островского</w:t>
      </w:r>
      <w:r w:rsidRPr="00221766">
        <w:rPr>
          <w:w w:val="111"/>
          <w:sz w:val="16"/>
          <w:szCs w:val="16"/>
        </w:rPr>
        <w:t xml:space="preserve"> сельского поселения</w:t>
      </w:r>
      <w:r w:rsidRPr="00221766">
        <w:rPr>
          <w:sz w:val="16"/>
          <w:szCs w:val="16"/>
        </w:rPr>
        <w:t>.</w:t>
      </w:r>
    </w:p>
    <w:p w:rsidR="00221766" w:rsidRPr="00221766" w:rsidRDefault="00221766" w:rsidP="00221766">
      <w:pPr>
        <w:spacing w:line="360" w:lineRule="auto"/>
        <w:ind w:firstLine="709"/>
        <w:jc w:val="both"/>
        <w:rPr>
          <w:sz w:val="16"/>
          <w:szCs w:val="16"/>
        </w:rPr>
      </w:pPr>
      <w:r w:rsidRPr="00221766">
        <w:rPr>
          <w:sz w:val="16"/>
          <w:szCs w:val="16"/>
        </w:rPr>
        <w:t>В материалах генерального плана отражены следующие этапы:</w:t>
      </w:r>
    </w:p>
    <w:p w:rsidR="00221766" w:rsidRPr="00221766" w:rsidRDefault="00221766" w:rsidP="00670D66">
      <w:pPr>
        <w:widowControl/>
        <w:numPr>
          <w:ilvl w:val="0"/>
          <w:numId w:val="38"/>
        </w:numPr>
        <w:autoSpaceDE/>
        <w:autoSpaceDN/>
        <w:adjustRightInd/>
        <w:spacing w:line="360" w:lineRule="auto"/>
        <w:jc w:val="both"/>
        <w:rPr>
          <w:sz w:val="16"/>
          <w:szCs w:val="16"/>
        </w:rPr>
      </w:pPr>
      <w:r w:rsidRPr="00221766">
        <w:rPr>
          <w:sz w:val="16"/>
          <w:szCs w:val="16"/>
        </w:rPr>
        <w:t>существующее положение;</w:t>
      </w:r>
    </w:p>
    <w:p w:rsidR="00221766" w:rsidRPr="00221766" w:rsidRDefault="00221766" w:rsidP="00670D66">
      <w:pPr>
        <w:widowControl/>
        <w:numPr>
          <w:ilvl w:val="0"/>
          <w:numId w:val="38"/>
        </w:numPr>
        <w:tabs>
          <w:tab w:val="left" w:pos="720"/>
        </w:tabs>
        <w:autoSpaceDE/>
        <w:autoSpaceDN/>
        <w:adjustRightInd/>
        <w:spacing w:line="360" w:lineRule="auto"/>
        <w:jc w:val="both"/>
        <w:rPr>
          <w:sz w:val="16"/>
          <w:szCs w:val="16"/>
        </w:rPr>
      </w:pPr>
      <w:r w:rsidRPr="00221766">
        <w:rPr>
          <w:sz w:val="16"/>
          <w:szCs w:val="16"/>
        </w:rPr>
        <w:t>первая очередь генерального плана, на которую определены первоочередные мероприятия – 2020 год;</w:t>
      </w:r>
    </w:p>
    <w:p w:rsidR="00221766" w:rsidRPr="00221766" w:rsidRDefault="00221766" w:rsidP="00670D66">
      <w:pPr>
        <w:widowControl/>
        <w:numPr>
          <w:ilvl w:val="0"/>
          <w:numId w:val="38"/>
        </w:numPr>
        <w:tabs>
          <w:tab w:val="left" w:pos="720"/>
        </w:tabs>
        <w:autoSpaceDE/>
        <w:autoSpaceDN/>
        <w:adjustRightInd/>
        <w:spacing w:line="360" w:lineRule="auto"/>
        <w:jc w:val="both"/>
        <w:rPr>
          <w:sz w:val="16"/>
          <w:szCs w:val="16"/>
        </w:rPr>
      </w:pPr>
      <w:r w:rsidRPr="00221766">
        <w:rPr>
          <w:sz w:val="16"/>
          <w:szCs w:val="16"/>
        </w:rPr>
        <w:t>расчетный срок генерального плана, на который определены все основные проектные решения – 2030 год.</w:t>
      </w:r>
    </w:p>
    <w:p w:rsidR="00221766" w:rsidRPr="00221766" w:rsidRDefault="00221766" w:rsidP="00221766">
      <w:pPr>
        <w:spacing w:line="360" w:lineRule="auto"/>
        <w:ind w:firstLine="709"/>
        <w:jc w:val="both"/>
        <w:rPr>
          <w:bCs/>
          <w:color w:val="000000"/>
          <w:sz w:val="16"/>
          <w:szCs w:val="16"/>
        </w:rPr>
      </w:pPr>
      <w:r w:rsidRPr="00221766">
        <w:rPr>
          <w:sz w:val="16"/>
          <w:szCs w:val="16"/>
        </w:rPr>
        <w:t>В основу проектной схемы теплоснабжения города положены данные по котельным, предоставленные Администрацией Островского района</w:t>
      </w:r>
      <w:r w:rsidRPr="00221766">
        <w:rPr>
          <w:bCs/>
          <w:color w:val="000000"/>
          <w:sz w:val="16"/>
          <w:szCs w:val="16"/>
        </w:rPr>
        <w:t xml:space="preserve">. </w:t>
      </w:r>
    </w:p>
    <w:p w:rsidR="00221766" w:rsidRPr="00221766" w:rsidRDefault="00221766" w:rsidP="00221766">
      <w:pPr>
        <w:pStyle w:val="1b"/>
        <w:tabs>
          <w:tab w:val="left" w:pos="9072"/>
        </w:tabs>
        <w:spacing w:line="360" w:lineRule="auto"/>
        <w:ind w:right="283" w:firstLine="709"/>
        <w:jc w:val="center"/>
        <w:rPr>
          <w:b/>
          <w:sz w:val="16"/>
          <w:szCs w:val="16"/>
        </w:rPr>
      </w:pPr>
      <w:r w:rsidRPr="00221766">
        <w:rPr>
          <w:b/>
          <w:sz w:val="16"/>
          <w:szCs w:val="16"/>
        </w:rPr>
        <w:t>Развитие сетей и объектов теплоснабжения</w:t>
      </w:r>
    </w:p>
    <w:p w:rsidR="00221766" w:rsidRPr="00221766" w:rsidRDefault="00221766" w:rsidP="00221766">
      <w:pPr>
        <w:spacing w:line="360" w:lineRule="auto"/>
        <w:ind w:firstLine="709"/>
        <w:jc w:val="both"/>
        <w:rPr>
          <w:sz w:val="16"/>
          <w:szCs w:val="16"/>
        </w:rPr>
      </w:pPr>
      <w:r w:rsidRPr="00221766">
        <w:rPr>
          <w:sz w:val="16"/>
          <w:szCs w:val="16"/>
        </w:rPr>
        <w:t>Газификация населенных пунктов позволит развить систему газовых отопительных котельных и способствовать развитию отопительной системы района в целом.</w:t>
      </w:r>
    </w:p>
    <w:p w:rsidR="00221766" w:rsidRPr="00221766" w:rsidRDefault="00221766" w:rsidP="00221766">
      <w:pPr>
        <w:spacing w:line="360" w:lineRule="auto"/>
        <w:ind w:firstLine="709"/>
        <w:jc w:val="both"/>
        <w:rPr>
          <w:sz w:val="16"/>
          <w:szCs w:val="16"/>
        </w:rPr>
      </w:pPr>
      <w:r w:rsidRPr="00221766">
        <w:rPr>
          <w:sz w:val="16"/>
          <w:szCs w:val="16"/>
        </w:rPr>
        <w:t xml:space="preserve">Перспективен перевод всех существующих котельных на газ, как на более дешевый вид топлива. </w:t>
      </w:r>
    </w:p>
    <w:p w:rsidR="00221766" w:rsidRPr="00221766" w:rsidRDefault="00221766" w:rsidP="00221766">
      <w:pPr>
        <w:spacing w:line="360" w:lineRule="auto"/>
        <w:ind w:firstLine="709"/>
        <w:jc w:val="both"/>
        <w:rPr>
          <w:sz w:val="16"/>
          <w:szCs w:val="16"/>
        </w:rPr>
      </w:pPr>
      <w:r w:rsidRPr="00221766">
        <w:rPr>
          <w:sz w:val="16"/>
          <w:szCs w:val="16"/>
        </w:rPr>
        <w:t xml:space="preserve">В поселениях района, возможно, предусмотреть строительство новых или реконструкцию существующих </w:t>
      </w:r>
      <w:proofErr w:type="spellStart"/>
      <w:r w:rsidRPr="00221766">
        <w:rPr>
          <w:sz w:val="16"/>
          <w:szCs w:val="16"/>
        </w:rPr>
        <w:t>теплоисточников</w:t>
      </w:r>
      <w:proofErr w:type="spellEnd"/>
      <w:r w:rsidRPr="00221766">
        <w:rPr>
          <w:sz w:val="16"/>
          <w:szCs w:val="16"/>
        </w:rPr>
        <w:t xml:space="preserve"> для покрытия тепловых потребностей производства и жилищного фонда и развитие всей инфраструктуры теплоснабжения.</w:t>
      </w:r>
    </w:p>
    <w:p w:rsidR="00221766" w:rsidRPr="00221766" w:rsidRDefault="00221766" w:rsidP="00221766">
      <w:pPr>
        <w:spacing w:line="360" w:lineRule="auto"/>
        <w:ind w:firstLine="709"/>
        <w:jc w:val="both"/>
        <w:rPr>
          <w:sz w:val="16"/>
          <w:szCs w:val="16"/>
        </w:rPr>
      </w:pPr>
      <w:r w:rsidRPr="00221766">
        <w:rPr>
          <w:sz w:val="16"/>
          <w:szCs w:val="16"/>
        </w:rPr>
        <w:t xml:space="preserve">Таблица 5.3. Сведения об источниках теплоснабжения </w:t>
      </w:r>
    </w:p>
    <w:tbl>
      <w:tblPr>
        <w:tblW w:w="9662" w:type="dxa"/>
        <w:jc w:val="center"/>
        <w:tblLook w:val="0000"/>
      </w:tblPr>
      <w:tblGrid>
        <w:gridCol w:w="3807"/>
        <w:gridCol w:w="1476"/>
        <w:gridCol w:w="1268"/>
        <w:gridCol w:w="1011"/>
        <w:gridCol w:w="980"/>
        <w:gridCol w:w="1120"/>
      </w:tblGrid>
      <w:tr w:rsidR="00221766" w:rsidRPr="00221766" w:rsidTr="00221766">
        <w:trPr>
          <w:trHeight w:val="340"/>
          <w:tblHeader/>
          <w:jc w:val="center"/>
        </w:trPr>
        <w:tc>
          <w:tcPr>
            <w:tcW w:w="3807" w:type="dxa"/>
            <w:tcBorders>
              <w:top w:val="single" w:sz="8" w:space="0" w:color="auto"/>
              <w:left w:val="single" w:sz="8" w:space="0" w:color="auto"/>
              <w:bottom w:val="single" w:sz="4" w:space="0" w:color="auto"/>
              <w:right w:val="nil"/>
            </w:tcBorders>
            <w:shd w:val="clear" w:color="auto" w:fill="auto"/>
            <w:noWrap/>
            <w:vAlign w:val="center"/>
          </w:tcPr>
          <w:p w:rsidR="00221766" w:rsidRPr="00221766" w:rsidRDefault="00221766" w:rsidP="00221766">
            <w:pPr>
              <w:jc w:val="center"/>
              <w:rPr>
                <w:sz w:val="16"/>
                <w:szCs w:val="16"/>
              </w:rPr>
            </w:pPr>
            <w:bookmarkStart w:id="15" w:name="RANGE!A1:I43"/>
            <w:r w:rsidRPr="00221766">
              <w:rPr>
                <w:sz w:val="16"/>
                <w:szCs w:val="16"/>
              </w:rPr>
              <w:t>Наименование котельной</w:t>
            </w:r>
            <w:bookmarkEnd w:id="15"/>
          </w:p>
        </w:tc>
        <w:tc>
          <w:tcPr>
            <w:tcW w:w="1476" w:type="dxa"/>
            <w:tcBorders>
              <w:top w:val="single" w:sz="8" w:space="0" w:color="auto"/>
              <w:left w:val="single" w:sz="4" w:space="0" w:color="auto"/>
              <w:bottom w:val="single" w:sz="4" w:space="0" w:color="auto"/>
              <w:right w:val="single" w:sz="4" w:space="0" w:color="auto"/>
            </w:tcBorders>
            <w:shd w:val="clear" w:color="auto" w:fill="auto"/>
            <w:vAlign w:val="center"/>
          </w:tcPr>
          <w:p w:rsidR="00221766" w:rsidRPr="00221766" w:rsidRDefault="00221766" w:rsidP="00221766">
            <w:pPr>
              <w:jc w:val="center"/>
              <w:rPr>
                <w:sz w:val="16"/>
                <w:szCs w:val="16"/>
              </w:rPr>
            </w:pPr>
            <w:r w:rsidRPr="00221766">
              <w:rPr>
                <w:sz w:val="16"/>
                <w:szCs w:val="16"/>
              </w:rPr>
              <w:t>Вид топлива</w:t>
            </w:r>
          </w:p>
        </w:tc>
        <w:tc>
          <w:tcPr>
            <w:tcW w:w="1268" w:type="dxa"/>
            <w:tcBorders>
              <w:top w:val="single" w:sz="8" w:space="0" w:color="auto"/>
              <w:left w:val="nil"/>
              <w:bottom w:val="single" w:sz="4" w:space="0" w:color="auto"/>
              <w:right w:val="single" w:sz="4" w:space="0" w:color="auto"/>
            </w:tcBorders>
            <w:shd w:val="clear" w:color="auto" w:fill="auto"/>
            <w:vAlign w:val="center"/>
          </w:tcPr>
          <w:p w:rsidR="00221766" w:rsidRPr="00221766" w:rsidRDefault="00221766" w:rsidP="00221766">
            <w:pPr>
              <w:jc w:val="center"/>
              <w:rPr>
                <w:sz w:val="16"/>
                <w:szCs w:val="16"/>
              </w:rPr>
            </w:pPr>
            <w:r w:rsidRPr="00221766">
              <w:rPr>
                <w:sz w:val="16"/>
                <w:szCs w:val="16"/>
              </w:rPr>
              <w:t>Год</w:t>
            </w:r>
            <w:proofErr w:type="gramStart"/>
            <w:r w:rsidRPr="00221766">
              <w:rPr>
                <w:sz w:val="16"/>
                <w:szCs w:val="16"/>
              </w:rPr>
              <w:t>.</w:t>
            </w:r>
            <w:proofErr w:type="gramEnd"/>
            <w:r w:rsidRPr="00221766">
              <w:rPr>
                <w:sz w:val="16"/>
                <w:szCs w:val="16"/>
              </w:rPr>
              <w:t xml:space="preserve"> </w:t>
            </w:r>
            <w:proofErr w:type="gramStart"/>
            <w:r w:rsidRPr="00221766">
              <w:rPr>
                <w:sz w:val="16"/>
                <w:szCs w:val="16"/>
              </w:rPr>
              <w:t>р</w:t>
            </w:r>
            <w:proofErr w:type="gramEnd"/>
            <w:r w:rsidRPr="00221766">
              <w:rPr>
                <w:sz w:val="16"/>
                <w:szCs w:val="16"/>
              </w:rPr>
              <w:t>асход тепла Гкал</w:t>
            </w:r>
          </w:p>
        </w:tc>
        <w:tc>
          <w:tcPr>
            <w:tcW w:w="1011" w:type="dxa"/>
            <w:tcBorders>
              <w:top w:val="single" w:sz="8" w:space="0" w:color="auto"/>
              <w:left w:val="nil"/>
              <w:bottom w:val="single" w:sz="4" w:space="0" w:color="auto"/>
              <w:right w:val="single" w:sz="4" w:space="0" w:color="auto"/>
            </w:tcBorders>
            <w:shd w:val="clear" w:color="auto" w:fill="auto"/>
            <w:vAlign w:val="center"/>
          </w:tcPr>
          <w:p w:rsidR="00221766" w:rsidRPr="00221766" w:rsidRDefault="00221766" w:rsidP="00221766">
            <w:pPr>
              <w:jc w:val="center"/>
              <w:rPr>
                <w:sz w:val="16"/>
                <w:szCs w:val="16"/>
              </w:rPr>
            </w:pPr>
            <w:proofErr w:type="spellStart"/>
            <w:r w:rsidRPr="00221766">
              <w:rPr>
                <w:sz w:val="16"/>
                <w:szCs w:val="16"/>
              </w:rPr>
              <w:t>Установ</w:t>
            </w:r>
            <w:proofErr w:type="spellEnd"/>
            <w:r w:rsidRPr="00221766">
              <w:rPr>
                <w:sz w:val="16"/>
                <w:szCs w:val="16"/>
              </w:rPr>
              <w:t xml:space="preserve"> </w:t>
            </w:r>
            <w:proofErr w:type="spellStart"/>
            <w:r w:rsidRPr="00221766">
              <w:rPr>
                <w:sz w:val="16"/>
                <w:szCs w:val="16"/>
              </w:rPr>
              <w:t>мощн</w:t>
            </w:r>
            <w:proofErr w:type="spellEnd"/>
            <w:r w:rsidRPr="00221766">
              <w:rPr>
                <w:sz w:val="16"/>
                <w:szCs w:val="16"/>
              </w:rPr>
              <w:t xml:space="preserve"> Гкал/час</w:t>
            </w:r>
          </w:p>
        </w:tc>
        <w:tc>
          <w:tcPr>
            <w:tcW w:w="980" w:type="dxa"/>
            <w:tcBorders>
              <w:top w:val="single" w:sz="8" w:space="0" w:color="auto"/>
              <w:left w:val="nil"/>
              <w:bottom w:val="single" w:sz="4" w:space="0" w:color="auto"/>
              <w:right w:val="single" w:sz="4" w:space="0" w:color="auto"/>
            </w:tcBorders>
            <w:shd w:val="clear" w:color="auto" w:fill="auto"/>
            <w:noWrap/>
            <w:vAlign w:val="center"/>
          </w:tcPr>
          <w:p w:rsidR="00221766" w:rsidRPr="00221766" w:rsidRDefault="00221766" w:rsidP="00221766">
            <w:pPr>
              <w:jc w:val="center"/>
              <w:rPr>
                <w:sz w:val="16"/>
                <w:szCs w:val="16"/>
              </w:rPr>
            </w:pPr>
            <w:r w:rsidRPr="00221766">
              <w:rPr>
                <w:sz w:val="16"/>
                <w:szCs w:val="16"/>
              </w:rPr>
              <w:t>Часовой расход газа нм</w:t>
            </w:r>
            <w:r w:rsidRPr="00221766">
              <w:rPr>
                <w:sz w:val="16"/>
                <w:szCs w:val="16"/>
                <w:vertAlign w:val="superscript"/>
              </w:rPr>
              <w:t>3</w:t>
            </w:r>
            <w:r w:rsidRPr="00221766">
              <w:rPr>
                <w:sz w:val="16"/>
                <w:szCs w:val="16"/>
              </w:rPr>
              <w:t>/час</w:t>
            </w:r>
          </w:p>
        </w:tc>
        <w:tc>
          <w:tcPr>
            <w:tcW w:w="1120" w:type="dxa"/>
            <w:tcBorders>
              <w:top w:val="single" w:sz="8" w:space="0" w:color="auto"/>
              <w:left w:val="nil"/>
              <w:bottom w:val="single" w:sz="4" w:space="0" w:color="auto"/>
              <w:right w:val="single" w:sz="8" w:space="0" w:color="auto"/>
            </w:tcBorders>
            <w:shd w:val="clear" w:color="auto" w:fill="auto"/>
            <w:noWrap/>
            <w:vAlign w:val="center"/>
          </w:tcPr>
          <w:p w:rsidR="00221766" w:rsidRPr="00221766" w:rsidRDefault="00221766" w:rsidP="00221766">
            <w:pPr>
              <w:jc w:val="center"/>
              <w:rPr>
                <w:sz w:val="16"/>
                <w:szCs w:val="16"/>
              </w:rPr>
            </w:pPr>
            <w:r w:rsidRPr="00221766">
              <w:rPr>
                <w:sz w:val="16"/>
                <w:szCs w:val="16"/>
              </w:rPr>
              <w:t>Годовой расход газа тыс. нм</w:t>
            </w:r>
            <w:r w:rsidRPr="00221766">
              <w:rPr>
                <w:sz w:val="16"/>
                <w:szCs w:val="16"/>
                <w:vertAlign w:val="superscript"/>
              </w:rPr>
              <w:t>3</w:t>
            </w:r>
            <w:r w:rsidRPr="00221766">
              <w:rPr>
                <w:sz w:val="16"/>
                <w:szCs w:val="16"/>
              </w:rPr>
              <w:t>/год</w:t>
            </w:r>
          </w:p>
        </w:tc>
      </w:tr>
      <w:tr w:rsidR="00221766" w:rsidRPr="00221766" w:rsidTr="00221766">
        <w:trPr>
          <w:trHeight w:val="340"/>
          <w:jc w:val="center"/>
        </w:trPr>
        <w:tc>
          <w:tcPr>
            <w:tcW w:w="5283" w:type="dxa"/>
            <w:gridSpan w:val="2"/>
            <w:tcBorders>
              <w:top w:val="single" w:sz="4" w:space="0" w:color="auto"/>
              <w:left w:val="single" w:sz="8" w:space="0" w:color="auto"/>
              <w:bottom w:val="single" w:sz="4" w:space="0" w:color="auto"/>
              <w:right w:val="single" w:sz="4" w:space="0" w:color="000000"/>
            </w:tcBorders>
            <w:shd w:val="clear" w:color="auto" w:fill="auto"/>
          </w:tcPr>
          <w:p w:rsidR="00221766" w:rsidRPr="00221766" w:rsidRDefault="00221766" w:rsidP="00221766">
            <w:pPr>
              <w:rPr>
                <w:b/>
                <w:bCs/>
                <w:sz w:val="16"/>
                <w:szCs w:val="16"/>
              </w:rPr>
            </w:pPr>
            <w:r w:rsidRPr="00221766">
              <w:rPr>
                <w:b/>
                <w:bCs/>
                <w:sz w:val="16"/>
                <w:szCs w:val="16"/>
              </w:rPr>
              <w:t>п. Островское</w:t>
            </w:r>
          </w:p>
        </w:tc>
        <w:tc>
          <w:tcPr>
            <w:tcW w:w="1268" w:type="dxa"/>
            <w:tcBorders>
              <w:top w:val="nil"/>
              <w:left w:val="nil"/>
              <w:bottom w:val="single" w:sz="4" w:space="0" w:color="auto"/>
              <w:right w:val="single" w:sz="4" w:space="0" w:color="auto"/>
            </w:tcBorders>
            <w:shd w:val="clear" w:color="auto" w:fill="auto"/>
          </w:tcPr>
          <w:p w:rsidR="00221766" w:rsidRPr="00221766" w:rsidRDefault="00221766" w:rsidP="00221766">
            <w:pPr>
              <w:jc w:val="center"/>
              <w:rPr>
                <w:b/>
                <w:bCs/>
                <w:sz w:val="16"/>
                <w:szCs w:val="16"/>
              </w:rPr>
            </w:pPr>
            <w:r w:rsidRPr="00221766">
              <w:rPr>
                <w:b/>
                <w:bCs/>
                <w:sz w:val="16"/>
                <w:szCs w:val="16"/>
              </w:rPr>
              <w:t> </w:t>
            </w:r>
          </w:p>
        </w:tc>
        <w:tc>
          <w:tcPr>
            <w:tcW w:w="1011" w:type="dxa"/>
            <w:tcBorders>
              <w:top w:val="nil"/>
              <w:left w:val="nil"/>
              <w:bottom w:val="single" w:sz="4" w:space="0" w:color="auto"/>
              <w:right w:val="single" w:sz="4" w:space="0" w:color="auto"/>
            </w:tcBorders>
            <w:shd w:val="clear" w:color="auto" w:fill="auto"/>
          </w:tcPr>
          <w:p w:rsidR="00221766" w:rsidRPr="00221766" w:rsidRDefault="00221766" w:rsidP="00221766">
            <w:pPr>
              <w:jc w:val="center"/>
              <w:rPr>
                <w:sz w:val="16"/>
                <w:szCs w:val="16"/>
              </w:rPr>
            </w:pPr>
            <w:r w:rsidRPr="00221766">
              <w:rPr>
                <w:sz w:val="16"/>
                <w:szCs w:val="16"/>
              </w:rPr>
              <w:t> </w:t>
            </w:r>
          </w:p>
        </w:tc>
        <w:tc>
          <w:tcPr>
            <w:tcW w:w="980" w:type="dxa"/>
            <w:tcBorders>
              <w:top w:val="nil"/>
              <w:left w:val="nil"/>
              <w:bottom w:val="single" w:sz="4" w:space="0" w:color="auto"/>
              <w:right w:val="single" w:sz="4" w:space="0" w:color="auto"/>
            </w:tcBorders>
            <w:shd w:val="clear" w:color="auto" w:fill="auto"/>
            <w:noWrap/>
          </w:tcPr>
          <w:p w:rsidR="00221766" w:rsidRPr="00221766" w:rsidRDefault="00221766" w:rsidP="00221766">
            <w:pPr>
              <w:rPr>
                <w:sz w:val="16"/>
                <w:szCs w:val="16"/>
              </w:rPr>
            </w:pPr>
            <w:r w:rsidRPr="00221766">
              <w:rPr>
                <w:sz w:val="16"/>
                <w:szCs w:val="16"/>
              </w:rPr>
              <w:t> </w:t>
            </w:r>
          </w:p>
        </w:tc>
        <w:tc>
          <w:tcPr>
            <w:tcW w:w="1120" w:type="dxa"/>
            <w:tcBorders>
              <w:top w:val="nil"/>
              <w:left w:val="nil"/>
              <w:bottom w:val="single" w:sz="4" w:space="0" w:color="auto"/>
              <w:right w:val="single" w:sz="8" w:space="0" w:color="auto"/>
            </w:tcBorders>
            <w:shd w:val="clear" w:color="auto" w:fill="auto"/>
            <w:noWrap/>
          </w:tcPr>
          <w:p w:rsidR="00221766" w:rsidRPr="00221766" w:rsidRDefault="00221766" w:rsidP="00221766">
            <w:pPr>
              <w:rPr>
                <w:sz w:val="16"/>
                <w:szCs w:val="16"/>
              </w:rPr>
            </w:pPr>
            <w:r w:rsidRPr="00221766">
              <w:rPr>
                <w:sz w:val="16"/>
                <w:szCs w:val="16"/>
              </w:rPr>
              <w:t> </w:t>
            </w:r>
          </w:p>
        </w:tc>
      </w:tr>
      <w:tr w:rsidR="00221766" w:rsidRPr="00221766" w:rsidTr="00221766">
        <w:trPr>
          <w:trHeight w:val="340"/>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221766" w:rsidRDefault="00221766" w:rsidP="00221766">
            <w:pPr>
              <w:rPr>
                <w:sz w:val="16"/>
                <w:szCs w:val="16"/>
              </w:rPr>
            </w:pPr>
            <w:r w:rsidRPr="00221766">
              <w:rPr>
                <w:sz w:val="16"/>
                <w:szCs w:val="16"/>
              </w:rPr>
              <w:t>Котельная ул</w:t>
            </w:r>
            <w:proofErr w:type="gramStart"/>
            <w:r w:rsidRPr="00221766">
              <w:rPr>
                <w:sz w:val="16"/>
                <w:szCs w:val="16"/>
              </w:rPr>
              <w:t>.С</w:t>
            </w:r>
            <w:proofErr w:type="gramEnd"/>
            <w:r w:rsidRPr="00221766">
              <w:rPr>
                <w:sz w:val="16"/>
                <w:szCs w:val="16"/>
              </w:rPr>
              <w:t>вердлова 7</w:t>
            </w:r>
          </w:p>
        </w:tc>
        <w:tc>
          <w:tcPr>
            <w:tcW w:w="1476" w:type="dxa"/>
            <w:tcBorders>
              <w:top w:val="nil"/>
              <w:left w:val="single" w:sz="4" w:space="0" w:color="auto"/>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газ</w:t>
            </w:r>
          </w:p>
        </w:tc>
        <w:tc>
          <w:tcPr>
            <w:tcW w:w="1268"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161,3</w:t>
            </w:r>
          </w:p>
        </w:tc>
        <w:tc>
          <w:tcPr>
            <w:tcW w:w="1011"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0,80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111,1</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22,4</w:t>
            </w:r>
          </w:p>
        </w:tc>
      </w:tr>
      <w:tr w:rsidR="00221766" w:rsidRPr="00221766" w:rsidTr="00221766">
        <w:trPr>
          <w:trHeight w:val="340"/>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221766" w:rsidRDefault="00221766" w:rsidP="00221766">
            <w:pPr>
              <w:rPr>
                <w:sz w:val="16"/>
                <w:szCs w:val="16"/>
              </w:rPr>
            </w:pPr>
            <w:r w:rsidRPr="00221766">
              <w:rPr>
                <w:sz w:val="16"/>
                <w:szCs w:val="16"/>
              </w:rPr>
              <w:t>Котельная ул</w:t>
            </w:r>
            <w:proofErr w:type="gramStart"/>
            <w:r w:rsidRPr="00221766">
              <w:rPr>
                <w:sz w:val="16"/>
                <w:szCs w:val="16"/>
              </w:rPr>
              <w:t>.К</w:t>
            </w:r>
            <w:proofErr w:type="gramEnd"/>
            <w:r w:rsidRPr="00221766">
              <w:rPr>
                <w:sz w:val="16"/>
                <w:szCs w:val="16"/>
              </w:rPr>
              <w:t>алинина 21</w:t>
            </w:r>
          </w:p>
        </w:tc>
        <w:tc>
          <w:tcPr>
            <w:tcW w:w="1476" w:type="dxa"/>
            <w:tcBorders>
              <w:top w:val="nil"/>
              <w:left w:val="single" w:sz="4" w:space="0" w:color="auto"/>
              <w:bottom w:val="single" w:sz="4" w:space="0" w:color="auto"/>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53,08</w:t>
            </w:r>
          </w:p>
        </w:tc>
        <w:tc>
          <w:tcPr>
            <w:tcW w:w="1011"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0,80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111,1</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7,4</w:t>
            </w:r>
          </w:p>
        </w:tc>
      </w:tr>
      <w:tr w:rsidR="00221766" w:rsidRPr="00221766" w:rsidTr="00221766">
        <w:trPr>
          <w:trHeight w:val="340"/>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221766" w:rsidRDefault="00221766" w:rsidP="00221766">
            <w:pPr>
              <w:rPr>
                <w:sz w:val="16"/>
                <w:szCs w:val="16"/>
              </w:rPr>
            </w:pPr>
            <w:r w:rsidRPr="00221766">
              <w:rPr>
                <w:sz w:val="16"/>
                <w:szCs w:val="16"/>
              </w:rPr>
              <w:t>Котельная ул</w:t>
            </w:r>
            <w:proofErr w:type="gramStart"/>
            <w:r w:rsidRPr="00221766">
              <w:rPr>
                <w:sz w:val="16"/>
                <w:szCs w:val="16"/>
              </w:rPr>
              <w:t>.К</w:t>
            </w:r>
            <w:proofErr w:type="gramEnd"/>
            <w:r w:rsidRPr="00221766">
              <w:rPr>
                <w:sz w:val="16"/>
                <w:szCs w:val="16"/>
              </w:rPr>
              <w:t>алинина 21</w:t>
            </w:r>
          </w:p>
        </w:tc>
        <w:tc>
          <w:tcPr>
            <w:tcW w:w="1476" w:type="dxa"/>
            <w:tcBorders>
              <w:top w:val="nil"/>
              <w:left w:val="single" w:sz="4" w:space="0" w:color="auto"/>
              <w:bottom w:val="single" w:sz="4" w:space="0" w:color="auto"/>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62,3</w:t>
            </w:r>
          </w:p>
        </w:tc>
        <w:tc>
          <w:tcPr>
            <w:tcW w:w="1011"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0,80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111,1</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8,7</w:t>
            </w:r>
          </w:p>
        </w:tc>
      </w:tr>
      <w:tr w:rsidR="00221766" w:rsidRPr="00221766" w:rsidTr="00221766">
        <w:trPr>
          <w:trHeight w:val="340"/>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221766" w:rsidRDefault="00221766" w:rsidP="00221766">
            <w:pPr>
              <w:rPr>
                <w:sz w:val="16"/>
                <w:szCs w:val="16"/>
              </w:rPr>
            </w:pPr>
            <w:r w:rsidRPr="00221766">
              <w:rPr>
                <w:sz w:val="16"/>
                <w:szCs w:val="16"/>
              </w:rPr>
              <w:t>Котельная ул</w:t>
            </w:r>
            <w:proofErr w:type="gramStart"/>
            <w:r w:rsidRPr="00221766">
              <w:rPr>
                <w:sz w:val="16"/>
                <w:szCs w:val="16"/>
              </w:rPr>
              <w:t>.С</w:t>
            </w:r>
            <w:proofErr w:type="gramEnd"/>
            <w:r w:rsidRPr="00221766">
              <w:rPr>
                <w:sz w:val="16"/>
                <w:szCs w:val="16"/>
              </w:rPr>
              <w:t>оветская 85</w:t>
            </w:r>
          </w:p>
        </w:tc>
        <w:tc>
          <w:tcPr>
            <w:tcW w:w="1476" w:type="dxa"/>
            <w:tcBorders>
              <w:top w:val="nil"/>
              <w:left w:val="single" w:sz="4" w:space="0" w:color="auto"/>
              <w:bottom w:val="single" w:sz="4" w:space="0" w:color="auto"/>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50</w:t>
            </w:r>
          </w:p>
        </w:tc>
        <w:tc>
          <w:tcPr>
            <w:tcW w:w="1011"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0,80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111,1</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6,9</w:t>
            </w:r>
          </w:p>
        </w:tc>
      </w:tr>
      <w:tr w:rsidR="00221766" w:rsidRPr="00221766" w:rsidTr="00221766">
        <w:trPr>
          <w:trHeight w:val="340"/>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221766" w:rsidRDefault="00221766" w:rsidP="00221766">
            <w:pPr>
              <w:rPr>
                <w:sz w:val="16"/>
                <w:szCs w:val="16"/>
              </w:rPr>
            </w:pPr>
            <w:r w:rsidRPr="00221766">
              <w:rPr>
                <w:sz w:val="16"/>
                <w:szCs w:val="16"/>
              </w:rPr>
              <w:t xml:space="preserve">Котельная </w:t>
            </w:r>
            <w:proofErr w:type="spellStart"/>
            <w:r w:rsidRPr="00221766">
              <w:rPr>
                <w:sz w:val="16"/>
                <w:szCs w:val="16"/>
              </w:rPr>
              <w:t>ул</w:t>
            </w:r>
            <w:proofErr w:type="gramStart"/>
            <w:r w:rsidRPr="00221766">
              <w:rPr>
                <w:sz w:val="16"/>
                <w:szCs w:val="16"/>
              </w:rPr>
              <w:t>.К</w:t>
            </w:r>
            <w:proofErr w:type="gramEnd"/>
            <w:r w:rsidRPr="00221766">
              <w:rPr>
                <w:sz w:val="16"/>
                <w:szCs w:val="16"/>
              </w:rPr>
              <w:t>устодиева</w:t>
            </w:r>
            <w:proofErr w:type="spellEnd"/>
          </w:p>
        </w:tc>
        <w:tc>
          <w:tcPr>
            <w:tcW w:w="1476" w:type="dxa"/>
            <w:tcBorders>
              <w:top w:val="nil"/>
              <w:left w:val="single" w:sz="4" w:space="0" w:color="auto"/>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nil"/>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55,5</w:t>
            </w:r>
          </w:p>
        </w:tc>
        <w:tc>
          <w:tcPr>
            <w:tcW w:w="1011" w:type="dxa"/>
            <w:tcBorders>
              <w:top w:val="nil"/>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0,70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97,2</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7,7</w:t>
            </w:r>
          </w:p>
        </w:tc>
      </w:tr>
      <w:tr w:rsidR="00221766" w:rsidRPr="00221766" w:rsidTr="00221766">
        <w:trPr>
          <w:trHeight w:val="340"/>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221766" w:rsidRDefault="00221766" w:rsidP="00221766">
            <w:pPr>
              <w:rPr>
                <w:sz w:val="16"/>
                <w:szCs w:val="16"/>
              </w:rPr>
            </w:pPr>
            <w:r w:rsidRPr="00221766">
              <w:rPr>
                <w:sz w:val="16"/>
                <w:szCs w:val="16"/>
              </w:rPr>
              <w:t>Котельная ул</w:t>
            </w:r>
            <w:proofErr w:type="gramStart"/>
            <w:r w:rsidRPr="00221766">
              <w:rPr>
                <w:sz w:val="16"/>
                <w:szCs w:val="16"/>
              </w:rPr>
              <w:t>.С</w:t>
            </w:r>
            <w:proofErr w:type="gramEnd"/>
            <w:r w:rsidRPr="00221766">
              <w:rPr>
                <w:sz w:val="16"/>
                <w:szCs w:val="16"/>
              </w:rPr>
              <w:t xml:space="preserve">оветская </w:t>
            </w:r>
            <w:proofErr w:type="spellStart"/>
            <w:r w:rsidRPr="00221766">
              <w:rPr>
                <w:sz w:val="16"/>
                <w:szCs w:val="16"/>
              </w:rPr>
              <w:t>военк</w:t>
            </w:r>
            <w:proofErr w:type="spellEnd"/>
          </w:p>
        </w:tc>
        <w:tc>
          <w:tcPr>
            <w:tcW w:w="1476" w:type="dxa"/>
            <w:tcBorders>
              <w:top w:val="single" w:sz="4" w:space="0" w:color="auto"/>
              <w:left w:val="single" w:sz="4" w:space="0" w:color="auto"/>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150,2</w:t>
            </w:r>
          </w:p>
        </w:tc>
        <w:tc>
          <w:tcPr>
            <w:tcW w:w="1011" w:type="dxa"/>
            <w:tcBorders>
              <w:top w:val="single" w:sz="4" w:space="0" w:color="auto"/>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0,80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111,1</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20,9</w:t>
            </w:r>
          </w:p>
        </w:tc>
      </w:tr>
      <w:tr w:rsidR="00221766" w:rsidRPr="00221766" w:rsidTr="00221766">
        <w:trPr>
          <w:trHeight w:val="340"/>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221766" w:rsidRDefault="00221766" w:rsidP="00221766">
            <w:pPr>
              <w:rPr>
                <w:sz w:val="16"/>
                <w:szCs w:val="16"/>
              </w:rPr>
            </w:pPr>
            <w:r w:rsidRPr="00221766">
              <w:rPr>
                <w:sz w:val="16"/>
                <w:szCs w:val="16"/>
              </w:rPr>
              <w:t>Котельная ул</w:t>
            </w:r>
            <w:proofErr w:type="gramStart"/>
            <w:r w:rsidRPr="00221766">
              <w:rPr>
                <w:sz w:val="16"/>
                <w:szCs w:val="16"/>
              </w:rPr>
              <w:t>.С</w:t>
            </w:r>
            <w:proofErr w:type="gramEnd"/>
            <w:r w:rsidRPr="00221766">
              <w:rPr>
                <w:sz w:val="16"/>
                <w:szCs w:val="16"/>
              </w:rPr>
              <w:t>оветская Импульс</w:t>
            </w:r>
          </w:p>
        </w:tc>
        <w:tc>
          <w:tcPr>
            <w:tcW w:w="1476" w:type="dxa"/>
            <w:tcBorders>
              <w:top w:val="single" w:sz="4" w:space="0" w:color="auto"/>
              <w:left w:val="single" w:sz="4" w:space="0" w:color="auto"/>
              <w:bottom w:val="single" w:sz="4" w:space="0" w:color="auto"/>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65</w:t>
            </w:r>
          </w:p>
        </w:tc>
        <w:tc>
          <w:tcPr>
            <w:tcW w:w="1011"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0,40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55,6</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9,0</w:t>
            </w:r>
          </w:p>
        </w:tc>
      </w:tr>
      <w:tr w:rsidR="00221766" w:rsidRPr="00221766" w:rsidTr="00221766">
        <w:trPr>
          <w:trHeight w:val="340"/>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221766" w:rsidRDefault="00221766" w:rsidP="00221766">
            <w:pPr>
              <w:rPr>
                <w:sz w:val="16"/>
                <w:szCs w:val="16"/>
              </w:rPr>
            </w:pPr>
            <w:r w:rsidRPr="00221766">
              <w:rPr>
                <w:sz w:val="16"/>
                <w:szCs w:val="16"/>
              </w:rPr>
              <w:t>Котельная ул</w:t>
            </w:r>
            <w:proofErr w:type="gramStart"/>
            <w:r w:rsidRPr="00221766">
              <w:rPr>
                <w:sz w:val="16"/>
                <w:szCs w:val="16"/>
              </w:rPr>
              <w:t>.С</w:t>
            </w:r>
            <w:proofErr w:type="gramEnd"/>
            <w:r w:rsidRPr="00221766">
              <w:rPr>
                <w:sz w:val="16"/>
                <w:szCs w:val="16"/>
              </w:rPr>
              <w:t>оветская лесхоз</w:t>
            </w:r>
          </w:p>
        </w:tc>
        <w:tc>
          <w:tcPr>
            <w:tcW w:w="1476" w:type="dxa"/>
            <w:tcBorders>
              <w:top w:val="nil"/>
              <w:left w:val="single" w:sz="4" w:space="0" w:color="auto"/>
              <w:bottom w:val="single" w:sz="4" w:space="0" w:color="auto"/>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20</w:t>
            </w:r>
          </w:p>
        </w:tc>
        <w:tc>
          <w:tcPr>
            <w:tcW w:w="1011"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0,03</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4,2</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2,8</w:t>
            </w:r>
          </w:p>
        </w:tc>
      </w:tr>
      <w:tr w:rsidR="00221766" w:rsidRPr="00221766" w:rsidTr="00221766">
        <w:trPr>
          <w:trHeight w:val="340"/>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221766" w:rsidRDefault="00221766" w:rsidP="00221766">
            <w:pPr>
              <w:rPr>
                <w:sz w:val="16"/>
                <w:szCs w:val="16"/>
              </w:rPr>
            </w:pPr>
            <w:r w:rsidRPr="00221766">
              <w:rPr>
                <w:sz w:val="16"/>
                <w:szCs w:val="16"/>
              </w:rPr>
              <w:t>Котельная ул</w:t>
            </w:r>
            <w:proofErr w:type="gramStart"/>
            <w:r w:rsidRPr="00221766">
              <w:rPr>
                <w:sz w:val="16"/>
                <w:szCs w:val="16"/>
              </w:rPr>
              <w:t>.С</w:t>
            </w:r>
            <w:proofErr w:type="gramEnd"/>
            <w:r w:rsidRPr="00221766">
              <w:rPr>
                <w:sz w:val="16"/>
                <w:szCs w:val="16"/>
              </w:rPr>
              <w:t>оветская РОВД</w:t>
            </w:r>
          </w:p>
        </w:tc>
        <w:tc>
          <w:tcPr>
            <w:tcW w:w="1476" w:type="dxa"/>
            <w:tcBorders>
              <w:top w:val="nil"/>
              <w:left w:val="single" w:sz="4" w:space="0" w:color="auto"/>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nil"/>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123</w:t>
            </w:r>
          </w:p>
        </w:tc>
        <w:tc>
          <w:tcPr>
            <w:tcW w:w="1011" w:type="dxa"/>
            <w:tcBorders>
              <w:top w:val="nil"/>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0,80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111,1</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17,1</w:t>
            </w:r>
          </w:p>
        </w:tc>
      </w:tr>
      <w:tr w:rsidR="00221766" w:rsidRPr="00221766" w:rsidTr="00221766">
        <w:trPr>
          <w:trHeight w:val="340"/>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221766" w:rsidRDefault="00221766" w:rsidP="00221766">
            <w:pPr>
              <w:rPr>
                <w:sz w:val="16"/>
                <w:szCs w:val="16"/>
              </w:rPr>
            </w:pPr>
            <w:r w:rsidRPr="00221766">
              <w:rPr>
                <w:sz w:val="16"/>
                <w:szCs w:val="16"/>
              </w:rPr>
              <w:t>Котельная ул</w:t>
            </w:r>
            <w:proofErr w:type="gramStart"/>
            <w:r w:rsidRPr="00221766">
              <w:rPr>
                <w:sz w:val="16"/>
                <w:szCs w:val="16"/>
              </w:rPr>
              <w:t>.С</w:t>
            </w:r>
            <w:proofErr w:type="gramEnd"/>
            <w:r w:rsidRPr="00221766">
              <w:rPr>
                <w:sz w:val="16"/>
                <w:szCs w:val="16"/>
              </w:rPr>
              <w:t xml:space="preserve">оветская </w:t>
            </w:r>
            <w:proofErr w:type="spellStart"/>
            <w:r w:rsidRPr="00221766">
              <w:rPr>
                <w:sz w:val="16"/>
                <w:szCs w:val="16"/>
              </w:rPr>
              <w:t>адм</w:t>
            </w:r>
            <w:proofErr w:type="spellEnd"/>
            <w:r w:rsidRPr="00221766">
              <w:rPr>
                <w:sz w:val="16"/>
                <w:szCs w:val="16"/>
              </w:rPr>
              <w:t>.</w:t>
            </w:r>
          </w:p>
        </w:tc>
        <w:tc>
          <w:tcPr>
            <w:tcW w:w="1476" w:type="dxa"/>
            <w:tcBorders>
              <w:top w:val="single" w:sz="4" w:space="0" w:color="auto"/>
              <w:left w:val="single" w:sz="4" w:space="0" w:color="auto"/>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138,8</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0,60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83,3</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19,3</w:t>
            </w:r>
          </w:p>
        </w:tc>
      </w:tr>
      <w:tr w:rsidR="00221766" w:rsidRPr="00221766" w:rsidTr="00221766">
        <w:trPr>
          <w:trHeight w:val="340"/>
          <w:jc w:val="center"/>
        </w:trPr>
        <w:tc>
          <w:tcPr>
            <w:tcW w:w="3807" w:type="dxa"/>
            <w:tcBorders>
              <w:top w:val="nil"/>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Котельная ул</w:t>
            </w:r>
            <w:proofErr w:type="gramStart"/>
            <w:r w:rsidRPr="00221766">
              <w:rPr>
                <w:sz w:val="16"/>
                <w:szCs w:val="16"/>
              </w:rPr>
              <w:t>.С</w:t>
            </w:r>
            <w:proofErr w:type="gramEnd"/>
            <w:r w:rsidRPr="00221766">
              <w:rPr>
                <w:sz w:val="16"/>
                <w:szCs w:val="16"/>
              </w:rPr>
              <w:t>ахарова пр.школа</w:t>
            </w:r>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137</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0,02</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2,8</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19,0</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Котельная ул</w:t>
            </w:r>
            <w:proofErr w:type="gramStart"/>
            <w:r w:rsidRPr="00221766">
              <w:rPr>
                <w:sz w:val="16"/>
                <w:szCs w:val="16"/>
              </w:rPr>
              <w:t>.С</w:t>
            </w:r>
            <w:proofErr w:type="gramEnd"/>
            <w:r w:rsidRPr="00221766">
              <w:rPr>
                <w:sz w:val="16"/>
                <w:szCs w:val="16"/>
              </w:rPr>
              <w:t>ахарова школа</w:t>
            </w:r>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130</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0,02</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2,8</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18,1</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 xml:space="preserve">Котельная </w:t>
            </w:r>
            <w:proofErr w:type="spellStart"/>
            <w:r w:rsidRPr="00221766">
              <w:rPr>
                <w:sz w:val="16"/>
                <w:szCs w:val="16"/>
              </w:rPr>
              <w:t>Теплоэнерго</w:t>
            </w:r>
            <w:proofErr w:type="spellEnd"/>
          </w:p>
        </w:tc>
        <w:tc>
          <w:tcPr>
            <w:tcW w:w="1476" w:type="dxa"/>
            <w:tcBorders>
              <w:top w:val="single" w:sz="4" w:space="0" w:color="auto"/>
              <w:left w:val="nil"/>
              <w:bottom w:val="single" w:sz="4" w:space="0" w:color="auto"/>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1432,7</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0,50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69,4</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199,0</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lastRenderedPageBreak/>
              <w:t xml:space="preserve">Котельная </w:t>
            </w:r>
            <w:proofErr w:type="spellStart"/>
            <w:r w:rsidRPr="00221766">
              <w:rPr>
                <w:sz w:val="16"/>
                <w:szCs w:val="16"/>
              </w:rPr>
              <w:t>Теплоэнерго</w:t>
            </w:r>
            <w:proofErr w:type="spellEnd"/>
            <w:r w:rsidRPr="00221766">
              <w:rPr>
                <w:sz w:val="16"/>
                <w:szCs w:val="16"/>
              </w:rPr>
              <w:t xml:space="preserve"> ЦРБ</w:t>
            </w:r>
          </w:p>
        </w:tc>
        <w:tc>
          <w:tcPr>
            <w:tcW w:w="1476" w:type="dxa"/>
            <w:tcBorders>
              <w:top w:val="nil"/>
              <w:left w:val="nil"/>
              <w:bottom w:val="single" w:sz="4" w:space="0" w:color="auto"/>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2239</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0,50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69,4</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311,0</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Котельная ул</w:t>
            </w:r>
            <w:proofErr w:type="gramStart"/>
            <w:r w:rsidRPr="00221766">
              <w:rPr>
                <w:sz w:val="16"/>
                <w:szCs w:val="16"/>
              </w:rPr>
              <w:t>.П</w:t>
            </w:r>
            <w:proofErr w:type="gramEnd"/>
            <w:r w:rsidRPr="00221766">
              <w:rPr>
                <w:sz w:val="16"/>
                <w:szCs w:val="16"/>
              </w:rPr>
              <w:t>олевая</w:t>
            </w:r>
          </w:p>
        </w:tc>
        <w:tc>
          <w:tcPr>
            <w:tcW w:w="1476" w:type="dxa"/>
            <w:tcBorders>
              <w:top w:val="nil"/>
              <w:left w:val="nil"/>
              <w:bottom w:val="single" w:sz="4" w:space="0" w:color="auto"/>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756,6</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0,50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69,4</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105,1</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Котельная Гостиницы</w:t>
            </w:r>
          </w:p>
        </w:tc>
        <w:tc>
          <w:tcPr>
            <w:tcW w:w="1476" w:type="dxa"/>
            <w:tcBorders>
              <w:top w:val="nil"/>
              <w:left w:val="nil"/>
              <w:bottom w:val="single" w:sz="4" w:space="0" w:color="auto"/>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372,1</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1,10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152,8</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51,7</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 xml:space="preserve">Котельная </w:t>
            </w:r>
            <w:proofErr w:type="spellStart"/>
            <w:proofErr w:type="gramStart"/>
            <w:r w:rsidRPr="00221766">
              <w:rPr>
                <w:sz w:val="16"/>
                <w:szCs w:val="16"/>
              </w:rPr>
              <w:t>м-н</w:t>
            </w:r>
            <w:proofErr w:type="spellEnd"/>
            <w:proofErr w:type="gramEnd"/>
            <w:r w:rsidRPr="00221766">
              <w:rPr>
                <w:sz w:val="16"/>
                <w:szCs w:val="16"/>
              </w:rPr>
              <w:t xml:space="preserve"> Гагарина</w:t>
            </w:r>
          </w:p>
        </w:tc>
        <w:tc>
          <w:tcPr>
            <w:tcW w:w="1476" w:type="dxa"/>
            <w:tcBorders>
              <w:top w:val="nil"/>
              <w:left w:val="nil"/>
              <w:bottom w:val="single" w:sz="4" w:space="0" w:color="auto"/>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2213,7</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0,60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83,3</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307,5</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 xml:space="preserve">Котельная </w:t>
            </w:r>
            <w:proofErr w:type="spellStart"/>
            <w:proofErr w:type="gramStart"/>
            <w:r w:rsidRPr="00221766">
              <w:rPr>
                <w:sz w:val="16"/>
                <w:szCs w:val="16"/>
              </w:rPr>
              <w:t>м-н</w:t>
            </w:r>
            <w:proofErr w:type="spellEnd"/>
            <w:proofErr w:type="gramEnd"/>
            <w:r w:rsidRPr="00221766">
              <w:rPr>
                <w:sz w:val="16"/>
                <w:szCs w:val="16"/>
              </w:rPr>
              <w:t xml:space="preserve"> Сахарова</w:t>
            </w:r>
          </w:p>
        </w:tc>
        <w:tc>
          <w:tcPr>
            <w:tcW w:w="1476" w:type="dxa"/>
            <w:tcBorders>
              <w:top w:val="nil"/>
              <w:left w:val="nil"/>
              <w:bottom w:val="single" w:sz="4" w:space="0" w:color="auto"/>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698,1</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0,40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55,6</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97,0</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 xml:space="preserve">Котельная упр. </w:t>
            </w:r>
            <w:proofErr w:type="gramStart"/>
            <w:r w:rsidRPr="00221766">
              <w:rPr>
                <w:sz w:val="16"/>
                <w:szCs w:val="16"/>
              </w:rPr>
              <w:t>с</w:t>
            </w:r>
            <w:proofErr w:type="gramEnd"/>
            <w:r w:rsidRPr="00221766">
              <w:rPr>
                <w:sz w:val="16"/>
                <w:szCs w:val="16"/>
              </w:rPr>
              <w:t>/</w:t>
            </w:r>
            <w:proofErr w:type="spellStart"/>
            <w:r w:rsidRPr="00221766">
              <w:rPr>
                <w:sz w:val="16"/>
                <w:szCs w:val="16"/>
              </w:rPr>
              <w:t>х</w:t>
            </w:r>
            <w:proofErr w:type="spellEnd"/>
          </w:p>
        </w:tc>
        <w:tc>
          <w:tcPr>
            <w:tcW w:w="1476" w:type="dxa"/>
            <w:tcBorders>
              <w:top w:val="nil"/>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71</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0,10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13,9</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9,9</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Котельная аптека</w:t>
            </w:r>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62</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0,10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13,9</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8,6</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 xml:space="preserve">Котельная дом </w:t>
            </w:r>
            <w:proofErr w:type="spellStart"/>
            <w:r w:rsidRPr="00221766">
              <w:rPr>
                <w:sz w:val="16"/>
                <w:szCs w:val="16"/>
              </w:rPr>
              <w:t>д</w:t>
            </w:r>
            <w:proofErr w:type="spellEnd"/>
            <w:r w:rsidRPr="00221766">
              <w:rPr>
                <w:sz w:val="16"/>
                <w:szCs w:val="16"/>
              </w:rPr>
              <w:t>/</w:t>
            </w:r>
            <w:proofErr w:type="spellStart"/>
            <w:r w:rsidRPr="00221766">
              <w:rPr>
                <w:sz w:val="16"/>
                <w:szCs w:val="16"/>
              </w:rPr>
              <w:t>твор</w:t>
            </w:r>
            <w:proofErr w:type="spellEnd"/>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54,9</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0,10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13,9</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7,6</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Котельная ст</w:t>
            </w:r>
            <w:proofErr w:type="gramStart"/>
            <w:r w:rsidRPr="00221766">
              <w:rPr>
                <w:sz w:val="16"/>
                <w:szCs w:val="16"/>
              </w:rPr>
              <w:t>.О</w:t>
            </w:r>
            <w:proofErr w:type="gramEnd"/>
            <w:r w:rsidRPr="00221766">
              <w:rPr>
                <w:sz w:val="16"/>
                <w:szCs w:val="16"/>
              </w:rPr>
              <w:t>стровское</w:t>
            </w:r>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792,97</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0,30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41,7</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110,1</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b/>
                <w:bCs/>
                <w:sz w:val="16"/>
                <w:szCs w:val="16"/>
              </w:rPr>
            </w:pPr>
            <w:r w:rsidRPr="00221766">
              <w:rPr>
                <w:b/>
                <w:bCs/>
                <w:sz w:val="16"/>
                <w:szCs w:val="16"/>
              </w:rPr>
              <w:t>с. Хомутово</w:t>
            </w:r>
          </w:p>
        </w:tc>
        <w:tc>
          <w:tcPr>
            <w:tcW w:w="1476"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Котельная Климовский клуб</w:t>
            </w:r>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39,7</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0,10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13,9</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5,5</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 xml:space="preserve">Котельная </w:t>
            </w:r>
            <w:proofErr w:type="spellStart"/>
            <w:r w:rsidRPr="00221766">
              <w:rPr>
                <w:sz w:val="16"/>
                <w:szCs w:val="16"/>
              </w:rPr>
              <w:t>Хомутовский</w:t>
            </w:r>
            <w:proofErr w:type="spellEnd"/>
            <w:r w:rsidRPr="00221766">
              <w:rPr>
                <w:sz w:val="16"/>
                <w:szCs w:val="16"/>
              </w:rPr>
              <w:t xml:space="preserve"> клуб</w:t>
            </w:r>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13,2</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0,10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13,9</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1,8</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 xml:space="preserve">Котельная </w:t>
            </w:r>
            <w:proofErr w:type="spellStart"/>
            <w:r w:rsidRPr="00221766">
              <w:rPr>
                <w:sz w:val="16"/>
                <w:szCs w:val="16"/>
              </w:rPr>
              <w:t>Хомутовская</w:t>
            </w:r>
            <w:proofErr w:type="spellEnd"/>
            <w:r w:rsidRPr="00221766">
              <w:rPr>
                <w:sz w:val="16"/>
                <w:szCs w:val="16"/>
              </w:rPr>
              <w:t xml:space="preserve"> ООШ</w:t>
            </w:r>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232</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0,10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13,9</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32,2</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Котельная д</w:t>
            </w:r>
            <w:proofErr w:type="gramStart"/>
            <w:r w:rsidRPr="00221766">
              <w:rPr>
                <w:sz w:val="16"/>
                <w:szCs w:val="16"/>
              </w:rPr>
              <w:t>.К</w:t>
            </w:r>
            <w:proofErr w:type="gramEnd"/>
            <w:r w:rsidRPr="00221766">
              <w:rPr>
                <w:sz w:val="16"/>
                <w:szCs w:val="16"/>
              </w:rPr>
              <w:t>лимово школа</w:t>
            </w:r>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37,3</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0,10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13,9</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5,2</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Котельная д</w:t>
            </w:r>
            <w:proofErr w:type="gramStart"/>
            <w:r w:rsidRPr="00221766">
              <w:rPr>
                <w:sz w:val="16"/>
                <w:szCs w:val="16"/>
              </w:rPr>
              <w:t>.К</w:t>
            </w:r>
            <w:proofErr w:type="gramEnd"/>
            <w:r w:rsidRPr="00221766">
              <w:rPr>
                <w:sz w:val="16"/>
                <w:szCs w:val="16"/>
              </w:rPr>
              <w:t xml:space="preserve">лимово </w:t>
            </w:r>
            <w:proofErr w:type="spellStart"/>
            <w:r w:rsidRPr="00221766">
              <w:rPr>
                <w:sz w:val="16"/>
                <w:szCs w:val="16"/>
              </w:rPr>
              <w:t>д</w:t>
            </w:r>
            <w:proofErr w:type="spellEnd"/>
            <w:r w:rsidRPr="00221766">
              <w:rPr>
                <w:sz w:val="16"/>
                <w:szCs w:val="16"/>
              </w:rPr>
              <w:t>/с</w:t>
            </w:r>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51,2</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0,06</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b/>
                <w:bCs/>
                <w:sz w:val="16"/>
                <w:szCs w:val="16"/>
              </w:rPr>
            </w:pPr>
            <w:r w:rsidRPr="00221766">
              <w:rPr>
                <w:b/>
                <w:bCs/>
                <w:sz w:val="16"/>
                <w:szCs w:val="16"/>
              </w:rPr>
              <w:t>п</w:t>
            </w:r>
            <w:proofErr w:type="gramStart"/>
            <w:r w:rsidRPr="00221766">
              <w:rPr>
                <w:b/>
                <w:bCs/>
                <w:sz w:val="16"/>
                <w:szCs w:val="16"/>
              </w:rPr>
              <w:t>.К</w:t>
            </w:r>
            <w:proofErr w:type="gramEnd"/>
            <w:r w:rsidRPr="00221766">
              <w:rPr>
                <w:b/>
                <w:bCs/>
                <w:sz w:val="16"/>
                <w:szCs w:val="16"/>
              </w:rPr>
              <w:t>расная Поляна</w:t>
            </w:r>
          </w:p>
        </w:tc>
        <w:tc>
          <w:tcPr>
            <w:tcW w:w="1476"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Котельная школа</w:t>
            </w:r>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29,5</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0,04</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5,6</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4,1</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 xml:space="preserve">Котельная </w:t>
            </w:r>
            <w:proofErr w:type="spellStart"/>
            <w:r w:rsidRPr="00221766">
              <w:rPr>
                <w:sz w:val="16"/>
                <w:szCs w:val="16"/>
              </w:rPr>
              <w:t>бумаж</w:t>
            </w:r>
            <w:proofErr w:type="spellEnd"/>
            <w:r w:rsidRPr="00221766">
              <w:rPr>
                <w:sz w:val="16"/>
                <w:szCs w:val="16"/>
              </w:rPr>
              <w:t>. Фабрика</w:t>
            </w:r>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14496</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1,20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166,7</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2013,3</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Котельная Юрьевская школа</w:t>
            </w:r>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291,3</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0,80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111,1</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40,5</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Котельная д</w:t>
            </w:r>
            <w:proofErr w:type="gramStart"/>
            <w:r w:rsidRPr="00221766">
              <w:rPr>
                <w:sz w:val="16"/>
                <w:szCs w:val="16"/>
              </w:rPr>
              <w:t>.Ю</w:t>
            </w:r>
            <w:proofErr w:type="gramEnd"/>
            <w:r w:rsidRPr="00221766">
              <w:rPr>
                <w:sz w:val="16"/>
                <w:szCs w:val="16"/>
              </w:rPr>
              <w:t>рьево ДК</w:t>
            </w:r>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110,7</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0,50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69,4</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15,4</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b/>
                <w:bCs/>
                <w:sz w:val="16"/>
                <w:szCs w:val="16"/>
              </w:rPr>
            </w:pPr>
            <w:r w:rsidRPr="00221766">
              <w:rPr>
                <w:b/>
                <w:bCs/>
                <w:sz w:val="16"/>
                <w:szCs w:val="16"/>
              </w:rPr>
              <w:t xml:space="preserve">д. </w:t>
            </w:r>
            <w:proofErr w:type="spellStart"/>
            <w:r w:rsidRPr="00221766">
              <w:rPr>
                <w:b/>
                <w:bCs/>
                <w:sz w:val="16"/>
                <w:szCs w:val="16"/>
              </w:rPr>
              <w:t>Гуляевка</w:t>
            </w:r>
            <w:proofErr w:type="spellEnd"/>
          </w:p>
        </w:tc>
        <w:tc>
          <w:tcPr>
            <w:tcW w:w="1476"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0,0</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0,0</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 xml:space="preserve">Котельная </w:t>
            </w:r>
            <w:proofErr w:type="spellStart"/>
            <w:r w:rsidRPr="00221766">
              <w:rPr>
                <w:sz w:val="16"/>
                <w:szCs w:val="16"/>
              </w:rPr>
              <w:t>Теплоэнерго</w:t>
            </w:r>
            <w:proofErr w:type="spellEnd"/>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530,7</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0,56</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77,8</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73,7</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 xml:space="preserve">Котельная </w:t>
            </w:r>
            <w:proofErr w:type="spellStart"/>
            <w:r w:rsidRPr="00221766">
              <w:rPr>
                <w:sz w:val="16"/>
                <w:szCs w:val="16"/>
              </w:rPr>
              <w:t>нач</w:t>
            </w:r>
            <w:proofErr w:type="spellEnd"/>
            <w:r w:rsidRPr="00221766">
              <w:rPr>
                <w:sz w:val="16"/>
                <w:szCs w:val="16"/>
              </w:rPr>
              <w:t>. школа</w:t>
            </w:r>
          </w:p>
        </w:tc>
        <w:tc>
          <w:tcPr>
            <w:tcW w:w="1476" w:type="dxa"/>
            <w:tcBorders>
              <w:top w:val="single" w:sz="4" w:space="0" w:color="auto"/>
              <w:left w:val="nil"/>
              <w:bottom w:val="nil"/>
              <w:right w:val="single" w:sz="4" w:space="0" w:color="auto"/>
            </w:tcBorders>
            <w:shd w:val="clear" w:color="auto" w:fill="auto"/>
            <w:noWrap/>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185</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0,20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27,8</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25,7</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b/>
                <w:bCs/>
                <w:sz w:val="16"/>
                <w:szCs w:val="16"/>
              </w:rPr>
            </w:pPr>
            <w:r w:rsidRPr="00221766">
              <w:rPr>
                <w:b/>
                <w:bCs/>
                <w:sz w:val="16"/>
                <w:szCs w:val="16"/>
              </w:rPr>
              <w:t>д. Логиново</w:t>
            </w:r>
          </w:p>
        </w:tc>
        <w:tc>
          <w:tcPr>
            <w:tcW w:w="1476"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Котельная ФГУ ИК-4 УФСИН</w:t>
            </w:r>
          </w:p>
        </w:tc>
        <w:tc>
          <w:tcPr>
            <w:tcW w:w="1476"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133,2</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0,70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97,2</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18,5</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b/>
                <w:bCs/>
                <w:sz w:val="16"/>
                <w:szCs w:val="16"/>
              </w:rPr>
            </w:pPr>
            <w:r w:rsidRPr="00221766">
              <w:rPr>
                <w:b/>
                <w:bCs/>
                <w:sz w:val="16"/>
                <w:szCs w:val="16"/>
              </w:rPr>
              <w:t xml:space="preserve">д. </w:t>
            </w:r>
            <w:proofErr w:type="spellStart"/>
            <w:r w:rsidRPr="00221766">
              <w:rPr>
                <w:b/>
                <w:bCs/>
                <w:sz w:val="16"/>
                <w:szCs w:val="16"/>
              </w:rPr>
              <w:t>Парфеньево</w:t>
            </w:r>
            <w:proofErr w:type="spellEnd"/>
          </w:p>
        </w:tc>
        <w:tc>
          <w:tcPr>
            <w:tcW w:w="1476"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r>
      <w:tr w:rsidR="00221766" w:rsidRPr="00221766" w:rsidTr="00221766">
        <w:trPr>
          <w:trHeight w:val="340"/>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 xml:space="preserve">Котельная </w:t>
            </w:r>
            <w:proofErr w:type="gramStart"/>
            <w:r w:rsidRPr="00221766">
              <w:rPr>
                <w:sz w:val="16"/>
                <w:szCs w:val="16"/>
              </w:rPr>
              <w:t>Островское</w:t>
            </w:r>
            <w:proofErr w:type="gramEnd"/>
            <w:r w:rsidRPr="00221766">
              <w:rPr>
                <w:sz w:val="16"/>
                <w:szCs w:val="16"/>
              </w:rPr>
              <w:t xml:space="preserve"> АТП</w:t>
            </w:r>
          </w:p>
        </w:tc>
        <w:tc>
          <w:tcPr>
            <w:tcW w:w="1476"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223,4</w:t>
            </w:r>
          </w:p>
        </w:tc>
        <w:tc>
          <w:tcPr>
            <w:tcW w:w="1011" w:type="dxa"/>
            <w:tcBorders>
              <w:top w:val="single" w:sz="4" w:space="0" w:color="auto"/>
              <w:left w:val="nil"/>
              <w:bottom w:val="nil"/>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0,30</w:t>
            </w:r>
          </w:p>
        </w:tc>
        <w:tc>
          <w:tcPr>
            <w:tcW w:w="980" w:type="dxa"/>
            <w:tcBorders>
              <w:top w:val="nil"/>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41,7</w:t>
            </w:r>
          </w:p>
        </w:tc>
        <w:tc>
          <w:tcPr>
            <w:tcW w:w="1120" w:type="dxa"/>
            <w:tcBorders>
              <w:top w:val="nil"/>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31,0</w:t>
            </w:r>
          </w:p>
        </w:tc>
      </w:tr>
      <w:tr w:rsidR="00221766" w:rsidRPr="00221766" w:rsidTr="00221766">
        <w:trPr>
          <w:trHeight w:val="340"/>
          <w:jc w:val="center"/>
        </w:trPr>
        <w:tc>
          <w:tcPr>
            <w:tcW w:w="3807" w:type="dxa"/>
            <w:tcBorders>
              <w:top w:val="single" w:sz="8" w:space="0" w:color="auto"/>
              <w:left w:val="single" w:sz="8" w:space="0" w:color="auto"/>
              <w:bottom w:val="single" w:sz="4" w:space="0" w:color="auto"/>
              <w:right w:val="single" w:sz="4" w:space="0" w:color="auto"/>
            </w:tcBorders>
            <w:shd w:val="clear" w:color="auto" w:fill="auto"/>
            <w:noWrap/>
            <w:vAlign w:val="bottom"/>
          </w:tcPr>
          <w:p w:rsidR="00221766" w:rsidRPr="00221766" w:rsidRDefault="00221766" w:rsidP="00221766">
            <w:pPr>
              <w:rPr>
                <w:sz w:val="16"/>
                <w:szCs w:val="16"/>
              </w:rPr>
            </w:pPr>
            <w:r w:rsidRPr="00221766">
              <w:rPr>
                <w:sz w:val="16"/>
                <w:szCs w:val="16"/>
              </w:rPr>
              <w:t xml:space="preserve">ИТОГО: </w:t>
            </w:r>
          </w:p>
        </w:tc>
        <w:tc>
          <w:tcPr>
            <w:tcW w:w="1476" w:type="dxa"/>
            <w:tcBorders>
              <w:top w:val="single" w:sz="8" w:space="0" w:color="auto"/>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 </w:t>
            </w:r>
          </w:p>
        </w:tc>
        <w:tc>
          <w:tcPr>
            <w:tcW w:w="1268" w:type="dxa"/>
            <w:tcBorders>
              <w:top w:val="single" w:sz="8" w:space="0" w:color="auto"/>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26212,45</w:t>
            </w:r>
          </w:p>
        </w:tc>
        <w:tc>
          <w:tcPr>
            <w:tcW w:w="1011" w:type="dxa"/>
            <w:tcBorders>
              <w:top w:val="single" w:sz="8" w:space="0" w:color="auto"/>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15,53</w:t>
            </w:r>
          </w:p>
        </w:tc>
        <w:tc>
          <w:tcPr>
            <w:tcW w:w="980" w:type="dxa"/>
            <w:tcBorders>
              <w:top w:val="single" w:sz="8" w:space="0" w:color="auto"/>
              <w:left w:val="nil"/>
              <w:bottom w:val="single" w:sz="4" w:space="0" w:color="auto"/>
              <w:right w:val="single" w:sz="4"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2148,7</w:t>
            </w:r>
          </w:p>
        </w:tc>
        <w:tc>
          <w:tcPr>
            <w:tcW w:w="1120" w:type="dxa"/>
            <w:tcBorders>
              <w:top w:val="single" w:sz="8" w:space="0" w:color="auto"/>
              <w:left w:val="nil"/>
              <w:bottom w:val="single" w:sz="4" w:space="0" w:color="auto"/>
              <w:right w:val="single" w:sz="8" w:space="0" w:color="auto"/>
            </w:tcBorders>
            <w:shd w:val="clear" w:color="auto" w:fill="auto"/>
            <w:noWrap/>
            <w:vAlign w:val="bottom"/>
          </w:tcPr>
          <w:p w:rsidR="00221766" w:rsidRPr="00221766" w:rsidRDefault="00221766" w:rsidP="00221766">
            <w:pPr>
              <w:jc w:val="center"/>
              <w:rPr>
                <w:sz w:val="16"/>
                <w:szCs w:val="16"/>
              </w:rPr>
            </w:pPr>
            <w:r w:rsidRPr="00221766">
              <w:rPr>
                <w:sz w:val="16"/>
                <w:szCs w:val="16"/>
              </w:rPr>
              <w:t>3633,7</w:t>
            </w:r>
          </w:p>
        </w:tc>
      </w:tr>
    </w:tbl>
    <w:p w:rsidR="00AC5DA4" w:rsidRDefault="00AC5DA4" w:rsidP="003C5D5F">
      <w:pPr>
        <w:jc w:val="both"/>
        <w:rPr>
          <w:sz w:val="16"/>
          <w:szCs w:val="16"/>
        </w:rPr>
      </w:pPr>
    </w:p>
    <w:p w:rsidR="00221766" w:rsidRDefault="00221766" w:rsidP="003C5D5F">
      <w:pPr>
        <w:jc w:val="both"/>
        <w:rPr>
          <w:sz w:val="16"/>
          <w:szCs w:val="16"/>
        </w:rPr>
      </w:pPr>
    </w:p>
    <w:p w:rsidR="00221766" w:rsidRDefault="00221766" w:rsidP="003C5D5F">
      <w:pPr>
        <w:jc w:val="both"/>
        <w:rPr>
          <w:sz w:val="16"/>
          <w:szCs w:val="16"/>
        </w:rPr>
      </w:pPr>
    </w:p>
    <w:p w:rsidR="00221766" w:rsidRDefault="00221766" w:rsidP="003C5D5F">
      <w:pPr>
        <w:jc w:val="both"/>
        <w:rPr>
          <w:sz w:val="16"/>
          <w:szCs w:val="16"/>
        </w:rPr>
      </w:pPr>
    </w:p>
    <w:p w:rsidR="00221766" w:rsidRDefault="00221766" w:rsidP="003C5D5F">
      <w:pPr>
        <w:jc w:val="both"/>
        <w:rPr>
          <w:sz w:val="16"/>
          <w:szCs w:val="16"/>
        </w:rPr>
      </w:pPr>
    </w:p>
    <w:p w:rsidR="00221766" w:rsidRPr="008077FF" w:rsidRDefault="00221766" w:rsidP="00221766">
      <w:pPr>
        <w:pStyle w:val="10"/>
        <w:keepNext w:val="0"/>
        <w:numPr>
          <w:ilvl w:val="1"/>
          <w:numId w:val="0"/>
        </w:numPr>
        <w:suppressAutoHyphens w:val="0"/>
        <w:spacing w:before="240" w:after="60"/>
        <w:ind w:firstLine="567"/>
        <w:rPr>
          <w:sz w:val="16"/>
          <w:szCs w:val="16"/>
        </w:rPr>
      </w:pPr>
      <w:bookmarkStart w:id="16" w:name="_Toc306807609"/>
      <w:r w:rsidRPr="008077FF">
        <w:rPr>
          <w:sz w:val="16"/>
          <w:szCs w:val="16"/>
        </w:rPr>
        <w:t>5.4 Электроснабжение</w:t>
      </w:r>
      <w:bookmarkEnd w:id="16"/>
    </w:p>
    <w:p w:rsidR="00221766" w:rsidRPr="008077FF" w:rsidRDefault="00221766" w:rsidP="00221766">
      <w:pPr>
        <w:ind w:firstLine="709"/>
        <w:jc w:val="both"/>
        <w:rPr>
          <w:sz w:val="16"/>
          <w:szCs w:val="16"/>
        </w:rPr>
      </w:pPr>
      <w:r w:rsidRPr="008077FF">
        <w:rPr>
          <w:sz w:val="16"/>
          <w:szCs w:val="16"/>
        </w:rPr>
        <w:t xml:space="preserve">Все населенные пункты Островского сельского поселения электрифицированы. Электроснабжение обеспечивается с электрических трансформаторных подстанций напряжением 35/10 кВ в п. Островское и напряжением 110/35/10 кВ в п. Красная Поляна воздушными ЛЭП 10 кВ. В населенных пунктах установлены понижающие подстанции напряжением 10/ 0,4 кВ. Наибольшую протяженность на территории поселения имеют распределительные сети </w:t>
      </w:r>
      <w:r w:rsidRPr="008077FF">
        <w:rPr>
          <w:sz w:val="16"/>
          <w:szCs w:val="16"/>
        </w:rPr>
        <w:br/>
        <w:t>ВЛ-0,4-10 кВ.</w:t>
      </w:r>
    </w:p>
    <w:p w:rsidR="00221766" w:rsidRPr="008077FF" w:rsidRDefault="00221766" w:rsidP="00221766">
      <w:pPr>
        <w:ind w:firstLine="709"/>
        <w:jc w:val="both"/>
        <w:rPr>
          <w:color w:val="000000"/>
          <w:sz w:val="16"/>
          <w:szCs w:val="16"/>
        </w:rPr>
      </w:pPr>
      <w:r w:rsidRPr="008077FF">
        <w:rPr>
          <w:sz w:val="16"/>
          <w:szCs w:val="16"/>
        </w:rPr>
        <w:t xml:space="preserve">По территории поселения проходят воздушные линии напряжением 110 кВ </w:t>
      </w:r>
      <w:proofErr w:type="spellStart"/>
      <w:r w:rsidRPr="008077FF">
        <w:rPr>
          <w:sz w:val="16"/>
          <w:szCs w:val="16"/>
        </w:rPr>
        <w:t>Столбово-Красная</w:t>
      </w:r>
      <w:proofErr w:type="spellEnd"/>
      <w:r w:rsidRPr="008077FF">
        <w:rPr>
          <w:sz w:val="16"/>
          <w:szCs w:val="16"/>
        </w:rPr>
        <w:t xml:space="preserve"> Поляна, </w:t>
      </w:r>
      <w:proofErr w:type="spellStart"/>
      <w:r w:rsidRPr="008077FF">
        <w:rPr>
          <w:sz w:val="16"/>
          <w:szCs w:val="16"/>
        </w:rPr>
        <w:t>Судиславль-Красная</w:t>
      </w:r>
      <w:proofErr w:type="spellEnd"/>
      <w:r w:rsidRPr="008077FF">
        <w:rPr>
          <w:sz w:val="16"/>
          <w:szCs w:val="16"/>
        </w:rPr>
        <w:t xml:space="preserve"> Поляна, Красная Поляна – </w:t>
      </w:r>
      <w:proofErr w:type="spellStart"/>
      <w:r w:rsidRPr="008077FF">
        <w:rPr>
          <w:sz w:val="16"/>
          <w:szCs w:val="16"/>
        </w:rPr>
        <w:t>Александрово</w:t>
      </w:r>
      <w:proofErr w:type="spellEnd"/>
      <w:r w:rsidRPr="008077FF">
        <w:rPr>
          <w:sz w:val="16"/>
          <w:szCs w:val="16"/>
        </w:rPr>
        <w:t xml:space="preserve">, Красная Поляна – </w:t>
      </w:r>
      <w:proofErr w:type="spellStart"/>
      <w:r w:rsidRPr="008077FF">
        <w:rPr>
          <w:sz w:val="16"/>
          <w:szCs w:val="16"/>
        </w:rPr>
        <w:t>Кадый</w:t>
      </w:r>
      <w:proofErr w:type="spellEnd"/>
      <w:r w:rsidRPr="008077FF">
        <w:rPr>
          <w:sz w:val="16"/>
          <w:szCs w:val="16"/>
        </w:rPr>
        <w:t xml:space="preserve"> и воздушные линии напряжением 35 кВ Красная Поляна </w:t>
      </w:r>
      <w:proofErr w:type="gramStart"/>
      <w:r w:rsidRPr="008077FF">
        <w:rPr>
          <w:sz w:val="16"/>
          <w:szCs w:val="16"/>
        </w:rPr>
        <w:t>–О</w:t>
      </w:r>
      <w:proofErr w:type="gramEnd"/>
      <w:r w:rsidRPr="008077FF">
        <w:rPr>
          <w:sz w:val="16"/>
          <w:szCs w:val="16"/>
        </w:rPr>
        <w:t xml:space="preserve">стровское, Островское- </w:t>
      </w:r>
      <w:proofErr w:type="spellStart"/>
      <w:r w:rsidRPr="008077FF">
        <w:rPr>
          <w:sz w:val="16"/>
          <w:szCs w:val="16"/>
        </w:rPr>
        <w:t>Александрово</w:t>
      </w:r>
      <w:proofErr w:type="spellEnd"/>
      <w:r w:rsidRPr="008077FF">
        <w:rPr>
          <w:sz w:val="16"/>
          <w:szCs w:val="16"/>
        </w:rPr>
        <w:t>, Островское –</w:t>
      </w:r>
      <w:proofErr w:type="spellStart"/>
      <w:r w:rsidRPr="008077FF">
        <w:rPr>
          <w:sz w:val="16"/>
          <w:szCs w:val="16"/>
        </w:rPr>
        <w:t>Клеванцово</w:t>
      </w:r>
      <w:proofErr w:type="spellEnd"/>
      <w:r w:rsidRPr="008077FF">
        <w:rPr>
          <w:sz w:val="16"/>
          <w:szCs w:val="16"/>
        </w:rPr>
        <w:t>.</w:t>
      </w:r>
    </w:p>
    <w:p w:rsidR="00221766" w:rsidRPr="008077FF" w:rsidRDefault="00221766" w:rsidP="00221766">
      <w:pPr>
        <w:ind w:firstLine="709"/>
        <w:jc w:val="both"/>
        <w:rPr>
          <w:sz w:val="16"/>
          <w:szCs w:val="16"/>
        </w:rPr>
      </w:pPr>
    </w:p>
    <w:p w:rsidR="00221766" w:rsidRPr="008077FF" w:rsidRDefault="00221766" w:rsidP="00221766">
      <w:pPr>
        <w:jc w:val="center"/>
        <w:rPr>
          <w:b/>
          <w:sz w:val="16"/>
          <w:szCs w:val="16"/>
        </w:rPr>
      </w:pPr>
      <w:r w:rsidRPr="008077FF">
        <w:rPr>
          <w:b/>
          <w:sz w:val="16"/>
          <w:szCs w:val="16"/>
        </w:rPr>
        <w:t>Перспективные нагрузки жилищно-коммунального сектора.</w:t>
      </w:r>
    </w:p>
    <w:p w:rsidR="00221766" w:rsidRPr="008077FF" w:rsidRDefault="00221766" w:rsidP="00221766">
      <w:pPr>
        <w:ind w:firstLine="567"/>
        <w:jc w:val="both"/>
        <w:rPr>
          <w:sz w:val="16"/>
          <w:szCs w:val="16"/>
        </w:rPr>
      </w:pPr>
      <w:r w:rsidRPr="008077FF">
        <w:rPr>
          <w:sz w:val="16"/>
          <w:szCs w:val="16"/>
        </w:rPr>
        <w:t xml:space="preserve">В целом уровень электропотребления поселения  полностью обеспечивается существующими электросетями. В ближайшие 10-15 лет рост потребления электроэнергии будет определяться умеренными темпами развития отраслей промышленности, ростом потребления электроэнергии в коммунальном и бытовом секторах  поселения. Существующая мощность трансформаторной подстанции 35/10 кВ в п. </w:t>
      </w:r>
      <w:proofErr w:type="gramStart"/>
      <w:r w:rsidRPr="008077FF">
        <w:rPr>
          <w:sz w:val="16"/>
          <w:szCs w:val="16"/>
        </w:rPr>
        <w:t>Островское</w:t>
      </w:r>
      <w:proofErr w:type="gramEnd"/>
      <w:r w:rsidRPr="008077FF">
        <w:rPr>
          <w:sz w:val="16"/>
          <w:szCs w:val="16"/>
        </w:rPr>
        <w:t xml:space="preserve"> обеспечивает перспективный рост электропотребления.</w:t>
      </w:r>
    </w:p>
    <w:p w:rsidR="00221766" w:rsidRPr="008077FF" w:rsidRDefault="00221766" w:rsidP="00221766">
      <w:pPr>
        <w:ind w:firstLine="567"/>
        <w:jc w:val="both"/>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6"/>
        <w:gridCol w:w="2066"/>
        <w:gridCol w:w="1711"/>
      </w:tblGrid>
      <w:tr w:rsidR="00221766" w:rsidRPr="008077FF" w:rsidTr="00221766">
        <w:trPr>
          <w:trHeight w:val="489"/>
          <w:jc w:val="center"/>
        </w:trPr>
        <w:tc>
          <w:tcPr>
            <w:tcW w:w="5686" w:type="dxa"/>
            <w:vAlign w:val="center"/>
          </w:tcPr>
          <w:p w:rsidR="00221766" w:rsidRPr="008077FF" w:rsidRDefault="00221766" w:rsidP="00221766">
            <w:pPr>
              <w:jc w:val="center"/>
              <w:rPr>
                <w:sz w:val="16"/>
                <w:szCs w:val="16"/>
              </w:rPr>
            </w:pPr>
            <w:r w:rsidRPr="008077FF">
              <w:rPr>
                <w:sz w:val="16"/>
                <w:szCs w:val="16"/>
              </w:rPr>
              <w:t>Показатель</w:t>
            </w:r>
          </w:p>
        </w:tc>
        <w:tc>
          <w:tcPr>
            <w:tcW w:w="2066" w:type="dxa"/>
            <w:vAlign w:val="center"/>
          </w:tcPr>
          <w:p w:rsidR="00221766" w:rsidRPr="008077FF" w:rsidRDefault="00221766" w:rsidP="00221766">
            <w:pPr>
              <w:jc w:val="center"/>
              <w:rPr>
                <w:sz w:val="16"/>
                <w:szCs w:val="16"/>
              </w:rPr>
            </w:pPr>
            <w:r w:rsidRPr="008077FF">
              <w:rPr>
                <w:color w:val="000000"/>
                <w:sz w:val="16"/>
                <w:szCs w:val="16"/>
              </w:rPr>
              <w:t>1 очередь 2020 г.</w:t>
            </w:r>
          </w:p>
        </w:tc>
        <w:tc>
          <w:tcPr>
            <w:tcW w:w="1711" w:type="dxa"/>
            <w:shd w:val="clear" w:color="auto" w:fill="auto"/>
            <w:vAlign w:val="center"/>
          </w:tcPr>
          <w:p w:rsidR="00221766" w:rsidRPr="008077FF" w:rsidRDefault="00221766" w:rsidP="00221766">
            <w:pPr>
              <w:jc w:val="center"/>
              <w:rPr>
                <w:sz w:val="16"/>
                <w:szCs w:val="16"/>
              </w:rPr>
            </w:pPr>
            <w:r w:rsidRPr="008077FF">
              <w:rPr>
                <w:color w:val="000000"/>
                <w:sz w:val="16"/>
                <w:szCs w:val="16"/>
              </w:rPr>
              <w:t>Проектный срок 2030г</w:t>
            </w:r>
            <w:r w:rsidRPr="008077FF">
              <w:rPr>
                <w:sz w:val="16"/>
                <w:szCs w:val="16"/>
              </w:rPr>
              <w:t>.</w:t>
            </w:r>
          </w:p>
        </w:tc>
      </w:tr>
      <w:tr w:rsidR="00221766" w:rsidRPr="008077FF" w:rsidTr="00221766">
        <w:trPr>
          <w:trHeight w:val="489"/>
          <w:jc w:val="center"/>
        </w:trPr>
        <w:tc>
          <w:tcPr>
            <w:tcW w:w="5686" w:type="dxa"/>
          </w:tcPr>
          <w:p w:rsidR="00221766" w:rsidRPr="008077FF" w:rsidRDefault="00221766" w:rsidP="00221766">
            <w:pPr>
              <w:rPr>
                <w:sz w:val="16"/>
                <w:szCs w:val="16"/>
              </w:rPr>
            </w:pPr>
            <w:r w:rsidRPr="008077FF">
              <w:rPr>
                <w:sz w:val="16"/>
                <w:szCs w:val="16"/>
              </w:rPr>
              <w:lastRenderedPageBreak/>
              <w:t>Население, чел.</w:t>
            </w:r>
          </w:p>
        </w:tc>
        <w:tc>
          <w:tcPr>
            <w:tcW w:w="2066" w:type="dxa"/>
          </w:tcPr>
          <w:p w:rsidR="00221766" w:rsidRPr="008077FF" w:rsidRDefault="00221766" w:rsidP="00221766">
            <w:pPr>
              <w:jc w:val="center"/>
              <w:rPr>
                <w:sz w:val="16"/>
                <w:szCs w:val="16"/>
              </w:rPr>
            </w:pPr>
            <w:r w:rsidRPr="008077FF">
              <w:rPr>
                <w:sz w:val="16"/>
                <w:szCs w:val="16"/>
              </w:rPr>
              <w:t>3000</w:t>
            </w:r>
          </w:p>
        </w:tc>
        <w:tc>
          <w:tcPr>
            <w:tcW w:w="1711" w:type="dxa"/>
            <w:shd w:val="clear" w:color="auto" w:fill="auto"/>
          </w:tcPr>
          <w:p w:rsidR="00221766" w:rsidRPr="008077FF" w:rsidRDefault="00221766" w:rsidP="00221766">
            <w:pPr>
              <w:jc w:val="center"/>
              <w:rPr>
                <w:sz w:val="16"/>
                <w:szCs w:val="16"/>
              </w:rPr>
            </w:pPr>
            <w:r w:rsidRPr="008077FF">
              <w:rPr>
                <w:sz w:val="16"/>
                <w:szCs w:val="16"/>
              </w:rPr>
              <w:t>3100</w:t>
            </w:r>
          </w:p>
        </w:tc>
      </w:tr>
      <w:tr w:rsidR="00221766" w:rsidRPr="008077FF" w:rsidTr="00221766">
        <w:trPr>
          <w:trHeight w:val="489"/>
          <w:jc w:val="center"/>
        </w:trPr>
        <w:tc>
          <w:tcPr>
            <w:tcW w:w="5686" w:type="dxa"/>
          </w:tcPr>
          <w:p w:rsidR="00221766" w:rsidRPr="008077FF" w:rsidRDefault="00221766" w:rsidP="00221766">
            <w:pPr>
              <w:rPr>
                <w:sz w:val="16"/>
                <w:szCs w:val="16"/>
              </w:rPr>
            </w:pPr>
            <w:r w:rsidRPr="008077FF">
              <w:rPr>
                <w:sz w:val="16"/>
                <w:szCs w:val="16"/>
              </w:rPr>
              <w:t xml:space="preserve">Годовое электропотребление, </w:t>
            </w:r>
            <w:proofErr w:type="spellStart"/>
            <w:proofErr w:type="gramStart"/>
            <w:r w:rsidRPr="008077FF">
              <w:rPr>
                <w:sz w:val="16"/>
                <w:szCs w:val="16"/>
              </w:rPr>
              <w:t>млн</w:t>
            </w:r>
            <w:proofErr w:type="spellEnd"/>
            <w:proofErr w:type="gramEnd"/>
            <w:r w:rsidRPr="008077FF">
              <w:rPr>
                <w:sz w:val="16"/>
                <w:szCs w:val="16"/>
              </w:rPr>
              <w:t xml:space="preserve"> кВт ч.</w:t>
            </w:r>
          </w:p>
        </w:tc>
        <w:tc>
          <w:tcPr>
            <w:tcW w:w="2066" w:type="dxa"/>
          </w:tcPr>
          <w:p w:rsidR="00221766" w:rsidRPr="008077FF" w:rsidRDefault="00221766" w:rsidP="00221766">
            <w:pPr>
              <w:jc w:val="center"/>
              <w:rPr>
                <w:sz w:val="16"/>
                <w:szCs w:val="16"/>
              </w:rPr>
            </w:pPr>
            <w:r w:rsidRPr="008077FF">
              <w:rPr>
                <w:sz w:val="16"/>
                <w:szCs w:val="16"/>
              </w:rPr>
              <w:t>2,85</w:t>
            </w:r>
          </w:p>
        </w:tc>
        <w:tc>
          <w:tcPr>
            <w:tcW w:w="1711" w:type="dxa"/>
            <w:shd w:val="clear" w:color="auto" w:fill="auto"/>
          </w:tcPr>
          <w:p w:rsidR="00221766" w:rsidRPr="008077FF" w:rsidRDefault="00221766" w:rsidP="00221766">
            <w:pPr>
              <w:jc w:val="center"/>
              <w:rPr>
                <w:sz w:val="16"/>
                <w:szCs w:val="16"/>
              </w:rPr>
            </w:pPr>
            <w:r w:rsidRPr="008077FF">
              <w:rPr>
                <w:sz w:val="16"/>
                <w:szCs w:val="16"/>
              </w:rPr>
              <w:t>2,95</w:t>
            </w:r>
          </w:p>
        </w:tc>
      </w:tr>
    </w:tbl>
    <w:p w:rsidR="00221766" w:rsidRPr="008077FF" w:rsidRDefault="00221766" w:rsidP="00221766">
      <w:pPr>
        <w:ind w:firstLine="567"/>
        <w:jc w:val="both"/>
        <w:rPr>
          <w:sz w:val="16"/>
          <w:szCs w:val="16"/>
        </w:rPr>
      </w:pPr>
    </w:p>
    <w:p w:rsidR="00221766" w:rsidRPr="008077FF" w:rsidRDefault="00221766" w:rsidP="00221766">
      <w:pPr>
        <w:ind w:firstLine="567"/>
        <w:jc w:val="both"/>
        <w:rPr>
          <w:sz w:val="16"/>
          <w:szCs w:val="16"/>
        </w:rPr>
      </w:pPr>
      <w:r w:rsidRPr="008077FF">
        <w:rPr>
          <w:sz w:val="16"/>
          <w:szCs w:val="16"/>
        </w:rPr>
        <w:t xml:space="preserve">Электрические нагрузки жилищно-коммунального сектора определены по срокам проектирования на основе численности населения, принятой настоящим проектом в связи с запланированным градостроительным развитием Островского сельского поселения и на основе </w:t>
      </w:r>
      <w:proofErr w:type="spellStart"/>
      <w:r w:rsidRPr="008077FF">
        <w:rPr>
          <w:sz w:val="16"/>
          <w:szCs w:val="16"/>
        </w:rPr>
        <w:t>СНиП</w:t>
      </w:r>
      <w:proofErr w:type="spellEnd"/>
      <w:r w:rsidRPr="008077FF">
        <w:rPr>
          <w:sz w:val="16"/>
          <w:szCs w:val="16"/>
        </w:rPr>
        <w:t xml:space="preserve"> 2.07.01-89 «Градостроительство. Планировка и застройка городских и сельских поселений».</w:t>
      </w:r>
    </w:p>
    <w:p w:rsidR="00221766" w:rsidRPr="008077FF" w:rsidRDefault="00221766" w:rsidP="00221766">
      <w:pPr>
        <w:ind w:firstLine="567"/>
        <w:jc w:val="both"/>
        <w:rPr>
          <w:sz w:val="16"/>
          <w:szCs w:val="16"/>
        </w:rPr>
      </w:pPr>
      <w:r w:rsidRPr="008077FF">
        <w:rPr>
          <w:sz w:val="16"/>
          <w:szCs w:val="16"/>
        </w:rPr>
        <w:t xml:space="preserve">Согласно нормам, показатель расхода электроэнергии коммунально-бытовых потребителей принят для сельского поселения– 950 кВт </w:t>
      </w:r>
      <w:proofErr w:type="gramStart"/>
      <w:r w:rsidRPr="008077FF">
        <w:rPr>
          <w:sz w:val="16"/>
          <w:szCs w:val="16"/>
        </w:rPr>
        <w:t>ч</w:t>
      </w:r>
      <w:proofErr w:type="gramEnd"/>
      <w:r w:rsidRPr="008077FF">
        <w:rPr>
          <w:sz w:val="16"/>
          <w:szCs w:val="16"/>
        </w:rPr>
        <w:t>/чел. в год.</w:t>
      </w:r>
    </w:p>
    <w:p w:rsidR="00221766" w:rsidRPr="008077FF" w:rsidRDefault="00221766" w:rsidP="00221766">
      <w:pPr>
        <w:ind w:firstLine="567"/>
        <w:jc w:val="both"/>
        <w:rPr>
          <w:sz w:val="16"/>
          <w:szCs w:val="16"/>
        </w:rPr>
      </w:pPr>
      <w:r w:rsidRPr="008077FF">
        <w:rPr>
          <w:sz w:val="16"/>
          <w:szCs w:val="16"/>
        </w:rPr>
        <w:t>Ввиду высокого физического износа конструкций и материалов распределительной электросети поселения снижается качество электроснабжения потребителей, сказывающееся, прежде всего в увеличении случаев отключений электроэнергии и росте технических потерь электроэнергии. Поэтому первоочередные мероприятия должны быть направлены на повышение эффективности эксплуатации электрических сетей путем модернизации  существующей технологической базы и инвестирование в сетевые объекты на новой для электроэнергетики технической основе.</w:t>
      </w:r>
    </w:p>
    <w:p w:rsidR="00221766" w:rsidRPr="008077FF" w:rsidRDefault="00221766" w:rsidP="00221766">
      <w:pPr>
        <w:ind w:firstLine="708"/>
        <w:jc w:val="both"/>
        <w:rPr>
          <w:sz w:val="16"/>
          <w:szCs w:val="16"/>
        </w:rPr>
      </w:pPr>
      <w:r w:rsidRPr="008077FF">
        <w:rPr>
          <w:sz w:val="16"/>
          <w:szCs w:val="16"/>
        </w:rPr>
        <w:t>Необходимо проведение мероприятий, направленных на внедрение энергосберегающих технологий.</w:t>
      </w:r>
    </w:p>
    <w:p w:rsidR="00221766" w:rsidRPr="008077FF" w:rsidRDefault="00221766" w:rsidP="00221766">
      <w:pPr>
        <w:ind w:firstLine="708"/>
        <w:jc w:val="center"/>
        <w:rPr>
          <w:b/>
          <w:i/>
          <w:sz w:val="16"/>
          <w:szCs w:val="16"/>
        </w:rPr>
      </w:pPr>
      <w:r w:rsidRPr="008077FF">
        <w:rPr>
          <w:b/>
          <w:i/>
          <w:sz w:val="16"/>
          <w:szCs w:val="16"/>
        </w:rPr>
        <w:t>Связь и коммуникации.</w:t>
      </w:r>
    </w:p>
    <w:p w:rsidR="00221766" w:rsidRPr="008077FF" w:rsidRDefault="00221766" w:rsidP="00221766">
      <w:pPr>
        <w:ind w:firstLine="708"/>
        <w:jc w:val="both"/>
        <w:rPr>
          <w:i/>
          <w:sz w:val="16"/>
          <w:szCs w:val="16"/>
        </w:rPr>
      </w:pPr>
      <w:r w:rsidRPr="008077FF">
        <w:rPr>
          <w:i/>
          <w:sz w:val="16"/>
          <w:szCs w:val="16"/>
        </w:rPr>
        <w:t>Телефонизация.</w:t>
      </w:r>
    </w:p>
    <w:p w:rsidR="00221766" w:rsidRPr="008077FF" w:rsidRDefault="00221766" w:rsidP="00221766">
      <w:pPr>
        <w:ind w:firstLine="708"/>
        <w:jc w:val="both"/>
        <w:rPr>
          <w:sz w:val="16"/>
          <w:szCs w:val="16"/>
        </w:rPr>
      </w:pPr>
      <w:r w:rsidRPr="008077FF">
        <w:rPr>
          <w:sz w:val="16"/>
          <w:szCs w:val="16"/>
        </w:rPr>
        <w:t>Телефонизация объектов Островского сельского поселения предусматривается от существующих автоматических телефонных станций, расположенных по следующим адресам:</w:t>
      </w:r>
    </w:p>
    <w:p w:rsidR="00221766" w:rsidRPr="008077FF" w:rsidRDefault="00221766" w:rsidP="00221766">
      <w:pPr>
        <w:ind w:firstLine="708"/>
        <w:jc w:val="both"/>
        <w:rPr>
          <w:sz w:val="16"/>
          <w:szCs w:val="16"/>
        </w:rPr>
      </w:pPr>
    </w:p>
    <w:tbl>
      <w:tblPr>
        <w:tblW w:w="9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1"/>
        <w:gridCol w:w="2244"/>
        <w:gridCol w:w="2231"/>
        <w:gridCol w:w="1613"/>
        <w:gridCol w:w="1267"/>
        <w:gridCol w:w="2010"/>
      </w:tblGrid>
      <w:tr w:rsidR="00221766" w:rsidRPr="008077FF" w:rsidTr="00221766">
        <w:trPr>
          <w:trHeight w:val="337"/>
          <w:jc w:val="center"/>
        </w:trPr>
        <w:tc>
          <w:tcPr>
            <w:tcW w:w="591" w:type="dxa"/>
            <w:vAlign w:val="center"/>
          </w:tcPr>
          <w:p w:rsidR="00221766" w:rsidRPr="008077FF" w:rsidRDefault="00221766" w:rsidP="00221766">
            <w:pPr>
              <w:jc w:val="center"/>
              <w:rPr>
                <w:sz w:val="16"/>
                <w:szCs w:val="16"/>
              </w:rPr>
            </w:pPr>
            <w:r w:rsidRPr="008077FF">
              <w:rPr>
                <w:sz w:val="16"/>
                <w:szCs w:val="16"/>
              </w:rPr>
              <w:t xml:space="preserve">№ </w:t>
            </w:r>
            <w:proofErr w:type="spellStart"/>
            <w:proofErr w:type="gramStart"/>
            <w:r w:rsidRPr="008077FF">
              <w:rPr>
                <w:sz w:val="16"/>
                <w:szCs w:val="16"/>
              </w:rPr>
              <w:t>п</w:t>
            </w:r>
            <w:proofErr w:type="spellEnd"/>
            <w:proofErr w:type="gramEnd"/>
            <w:r w:rsidRPr="008077FF">
              <w:rPr>
                <w:sz w:val="16"/>
                <w:szCs w:val="16"/>
              </w:rPr>
              <w:t>/</w:t>
            </w:r>
            <w:proofErr w:type="spellStart"/>
            <w:r w:rsidRPr="008077FF">
              <w:rPr>
                <w:sz w:val="16"/>
                <w:szCs w:val="16"/>
              </w:rPr>
              <w:t>п</w:t>
            </w:r>
            <w:proofErr w:type="spellEnd"/>
          </w:p>
        </w:tc>
        <w:tc>
          <w:tcPr>
            <w:tcW w:w="2244" w:type="dxa"/>
            <w:vAlign w:val="center"/>
          </w:tcPr>
          <w:p w:rsidR="00221766" w:rsidRPr="008077FF" w:rsidRDefault="00221766" w:rsidP="00221766">
            <w:pPr>
              <w:jc w:val="center"/>
              <w:rPr>
                <w:sz w:val="16"/>
                <w:szCs w:val="16"/>
              </w:rPr>
            </w:pPr>
            <w:r w:rsidRPr="008077FF">
              <w:rPr>
                <w:sz w:val="16"/>
                <w:szCs w:val="16"/>
              </w:rPr>
              <w:t>Наименование и индекс станций</w:t>
            </w:r>
          </w:p>
        </w:tc>
        <w:tc>
          <w:tcPr>
            <w:tcW w:w="2231" w:type="dxa"/>
            <w:vAlign w:val="center"/>
          </w:tcPr>
          <w:p w:rsidR="00221766" w:rsidRPr="008077FF" w:rsidRDefault="00221766" w:rsidP="00221766">
            <w:pPr>
              <w:jc w:val="center"/>
              <w:rPr>
                <w:sz w:val="16"/>
                <w:szCs w:val="16"/>
              </w:rPr>
            </w:pPr>
            <w:r w:rsidRPr="008077FF">
              <w:rPr>
                <w:sz w:val="16"/>
                <w:szCs w:val="16"/>
              </w:rPr>
              <w:t>Тип оборудования</w:t>
            </w:r>
          </w:p>
        </w:tc>
        <w:tc>
          <w:tcPr>
            <w:tcW w:w="1613" w:type="dxa"/>
            <w:vAlign w:val="center"/>
          </w:tcPr>
          <w:p w:rsidR="00221766" w:rsidRPr="008077FF" w:rsidRDefault="00221766" w:rsidP="00221766">
            <w:pPr>
              <w:ind w:left="-57" w:right="-57"/>
              <w:jc w:val="center"/>
              <w:rPr>
                <w:sz w:val="16"/>
                <w:szCs w:val="16"/>
              </w:rPr>
            </w:pPr>
            <w:r w:rsidRPr="008077FF">
              <w:rPr>
                <w:sz w:val="16"/>
                <w:szCs w:val="16"/>
              </w:rPr>
              <w:t>Монтированная емкость</w:t>
            </w:r>
          </w:p>
        </w:tc>
        <w:tc>
          <w:tcPr>
            <w:tcW w:w="1267" w:type="dxa"/>
            <w:vAlign w:val="center"/>
          </w:tcPr>
          <w:p w:rsidR="00221766" w:rsidRPr="008077FF" w:rsidRDefault="00221766" w:rsidP="00221766">
            <w:pPr>
              <w:ind w:left="-57" w:right="-57"/>
              <w:jc w:val="center"/>
              <w:rPr>
                <w:sz w:val="16"/>
                <w:szCs w:val="16"/>
              </w:rPr>
            </w:pPr>
            <w:r w:rsidRPr="008077FF">
              <w:rPr>
                <w:sz w:val="16"/>
                <w:szCs w:val="16"/>
              </w:rPr>
              <w:t xml:space="preserve">Использованная </w:t>
            </w:r>
            <w:r w:rsidRPr="008077FF">
              <w:rPr>
                <w:sz w:val="16"/>
                <w:szCs w:val="16"/>
              </w:rPr>
              <w:br/>
              <w:t>емкость</w:t>
            </w:r>
          </w:p>
        </w:tc>
        <w:tc>
          <w:tcPr>
            <w:tcW w:w="2010" w:type="dxa"/>
            <w:vAlign w:val="center"/>
          </w:tcPr>
          <w:p w:rsidR="00221766" w:rsidRPr="008077FF" w:rsidRDefault="00221766" w:rsidP="00221766">
            <w:pPr>
              <w:jc w:val="center"/>
              <w:rPr>
                <w:sz w:val="16"/>
                <w:szCs w:val="16"/>
              </w:rPr>
            </w:pPr>
            <w:r w:rsidRPr="008077FF">
              <w:rPr>
                <w:sz w:val="16"/>
                <w:szCs w:val="16"/>
              </w:rPr>
              <w:t>Тех. состояние оборудования</w:t>
            </w:r>
          </w:p>
        </w:tc>
      </w:tr>
      <w:tr w:rsidR="00221766" w:rsidRPr="008077FF" w:rsidTr="00221766">
        <w:trPr>
          <w:trHeight w:val="337"/>
          <w:jc w:val="center"/>
        </w:trPr>
        <w:tc>
          <w:tcPr>
            <w:tcW w:w="591" w:type="dxa"/>
            <w:vAlign w:val="center"/>
          </w:tcPr>
          <w:p w:rsidR="00221766" w:rsidRPr="008077FF" w:rsidRDefault="00221766" w:rsidP="00221766">
            <w:pPr>
              <w:jc w:val="center"/>
              <w:rPr>
                <w:sz w:val="16"/>
                <w:szCs w:val="16"/>
              </w:rPr>
            </w:pPr>
            <w:r w:rsidRPr="008077FF">
              <w:rPr>
                <w:sz w:val="16"/>
                <w:szCs w:val="16"/>
              </w:rPr>
              <w:t>1</w:t>
            </w:r>
          </w:p>
        </w:tc>
        <w:tc>
          <w:tcPr>
            <w:tcW w:w="2244" w:type="dxa"/>
          </w:tcPr>
          <w:p w:rsidR="00221766" w:rsidRPr="008077FF" w:rsidRDefault="00221766" w:rsidP="00221766">
            <w:pPr>
              <w:rPr>
                <w:sz w:val="16"/>
                <w:szCs w:val="16"/>
              </w:rPr>
            </w:pPr>
            <w:r w:rsidRPr="008077FF">
              <w:rPr>
                <w:sz w:val="16"/>
                <w:szCs w:val="16"/>
              </w:rPr>
              <w:t>п. Островское</w:t>
            </w:r>
          </w:p>
        </w:tc>
        <w:tc>
          <w:tcPr>
            <w:tcW w:w="2231" w:type="dxa"/>
            <w:vAlign w:val="center"/>
          </w:tcPr>
          <w:p w:rsidR="00221766" w:rsidRPr="008077FF" w:rsidRDefault="00221766" w:rsidP="00221766">
            <w:pPr>
              <w:jc w:val="center"/>
              <w:rPr>
                <w:sz w:val="16"/>
                <w:szCs w:val="16"/>
              </w:rPr>
            </w:pPr>
            <w:proofErr w:type="spellStart"/>
            <w:r w:rsidRPr="008077FF">
              <w:rPr>
                <w:sz w:val="16"/>
                <w:szCs w:val="16"/>
              </w:rPr>
              <w:t>Элком</w:t>
            </w:r>
            <w:proofErr w:type="spellEnd"/>
            <w:r w:rsidRPr="008077FF">
              <w:rPr>
                <w:sz w:val="16"/>
                <w:szCs w:val="16"/>
              </w:rPr>
              <w:t xml:space="preserve"> 2006г.</w:t>
            </w:r>
          </w:p>
        </w:tc>
        <w:tc>
          <w:tcPr>
            <w:tcW w:w="1613" w:type="dxa"/>
            <w:vAlign w:val="center"/>
          </w:tcPr>
          <w:p w:rsidR="00221766" w:rsidRPr="008077FF" w:rsidRDefault="00221766" w:rsidP="00221766">
            <w:pPr>
              <w:jc w:val="center"/>
              <w:rPr>
                <w:sz w:val="16"/>
                <w:szCs w:val="16"/>
              </w:rPr>
            </w:pPr>
            <w:r w:rsidRPr="008077FF">
              <w:rPr>
                <w:sz w:val="16"/>
                <w:szCs w:val="16"/>
              </w:rPr>
              <w:t>1800</w:t>
            </w:r>
          </w:p>
        </w:tc>
        <w:tc>
          <w:tcPr>
            <w:tcW w:w="1267" w:type="dxa"/>
            <w:vAlign w:val="center"/>
          </w:tcPr>
          <w:p w:rsidR="00221766" w:rsidRPr="008077FF" w:rsidRDefault="00221766" w:rsidP="00221766">
            <w:pPr>
              <w:jc w:val="center"/>
              <w:rPr>
                <w:sz w:val="16"/>
                <w:szCs w:val="16"/>
              </w:rPr>
            </w:pPr>
            <w:r w:rsidRPr="008077FF">
              <w:rPr>
                <w:sz w:val="16"/>
                <w:szCs w:val="16"/>
              </w:rPr>
              <w:t>1656</w:t>
            </w:r>
          </w:p>
        </w:tc>
        <w:tc>
          <w:tcPr>
            <w:tcW w:w="2010" w:type="dxa"/>
            <w:vAlign w:val="center"/>
          </w:tcPr>
          <w:p w:rsidR="00221766" w:rsidRPr="008077FF" w:rsidRDefault="00221766" w:rsidP="00221766">
            <w:pPr>
              <w:jc w:val="center"/>
              <w:rPr>
                <w:sz w:val="16"/>
                <w:szCs w:val="16"/>
              </w:rPr>
            </w:pPr>
            <w:r w:rsidRPr="008077FF">
              <w:rPr>
                <w:sz w:val="16"/>
                <w:szCs w:val="16"/>
              </w:rPr>
              <w:t>хорошее</w:t>
            </w:r>
          </w:p>
        </w:tc>
      </w:tr>
      <w:tr w:rsidR="00221766" w:rsidRPr="008077FF" w:rsidTr="00221766">
        <w:trPr>
          <w:trHeight w:val="337"/>
          <w:jc w:val="center"/>
        </w:trPr>
        <w:tc>
          <w:tcPr>
            <w:tcW w:w="591" w:type="dxa"/>
            <w:vAlign w:val="center"/>
          </w:tcPr>
          <w:p w:rsidR="00221766" w:rsidRPr="008077FF" w:rsidRDefault="00221766" w:rsidP="00221766">
            <w:pPr>
              <w:jc w:val="center"/>
              <w:rPr>
                <w:sz w:val="16"/>
                <w:szCs w:val="16"/>
              </w:rPr>
            </w:pPr>
            <w:r w:rsidRPr="008077FF">
              <w:rPr>
                <w:sz w:val="16"/>
                <w:szCs w:val="16"/>
              </w:rPr>
              <w:t>2</w:t>
            </w:r>
          </w:p>
        </w:tc>
        <w:tc>
          <w:tcPr>
            <w:tcW w:w="2244" w:type="dxa"/>
          </w:tcPr>
          <w:p w:rsidR="00221766" w:rsidRPr="008077FF" w:rsidRDefault="00221766" w:rsidP="00221766">
            <w:pPr>
              <w:rPr>
                <w:sz w:val="16"/>
                <w:szCs w:val="16"/>
              </w:rPr>
            </w:pPr>
            <w:r w:rsidRPr="008077FF">
              <w:rPr>
                <w:sz w:val="16"/>
                <w:szCs w:val="16"/>
              </w:rPr>
              <w:t>п. Хомутово</w:t>
            </w:r>
          </w:p>
        </w:tc>
        <w:tc>
          <w:tcPr>
            <w:tcW w:w="2231" w:type="dxa"/>
            <w:vAlign w:val="center"/>
          </w:tcPr>
          <w:p w:rsidR="00221766" w:rsidRPr="008077FF" w:rsidRDefault="00221766" w:rsidP="00221766">
            <w:pPr>
              <w:jc w:val="center"/>
              <w:rPr>
                <w:sz w:val="16"/>
                <w:szCs w:val="16"/>
              </w:rPr>
            </w:pPr>
            <w:proofErr w:type="spellStart"/>
            <w:r w:rsidRPr="008077FF">
              <w:rPr>
                <w:sz w:val="16"/>
                <w:szCs w:val="16"/>
              </w:rPr>
              <w:t>Элком</w:t>
            </w:r>
            <w:proofErr w:type="spellEnd"/>
            <w:r w:rsidRPr="008077FF">
              <w:rPr>
                <w:sz w:val="16"/>
                <w:szCs w:val="16"/>
              </w:rPr>
              <w:t xml:space="preserve"> 2006г.</w:t>
            </w:r>
          </w:p>
        </w:tc>
        <w:tc>
          <w:tcPr>
            <w:tcW w:w="1613" w:type="dxa"/>
            <w:vAlign w:val="center"/>
          </w:tcPr>
          <w:p w:rsidR="00221766" w:rsidRPr="008077FF" w:rsidRDefault="00221766" w:rsidP="00221766">
            <w:pPr>
              <w:jc w:val="center"/>
              <w:rPr>
                <w:sz w:val="16"/>
                <w:szCs w:val="16"/>
              </w:rPr>
            </w:pPr>
            <w:r w:rsidRPr="008077FF">
              <w:rPr>
                <w:sz w:val="16"/>
                <w:szCs w:val="16"/>
              </w:rPr>
              <w:t>100</w:t>
            </w:r>
          </w:p>
        </w:tc>
        <w:tc>
          <w:tcPr>
            <w:tcW w:w="1267" w:type="dxa"/>
            <w:vAlign w:val="center"/>
          </w:tcPr>
          <w:p w:rsidR="00221766" w:rsidRPr="008077FF" w:rsidRDefault="00221766" w:rsidP="00221766">
            <w:pPr>
              <w:jc w:val="center"/>
              <w:rPr>
                <w:sz w:val="16"/>
                <w:szCs w:val="16"/>
              </w:rPr>
            </w:pPr>
            <w:r w:rsidRPr="008077FF">
              <w:rPr>
                <w:sz w:val="16"/>
                <w:szCs w:val="16"/>
              </w:rPr>
              <w:t>62</w:t>
            </w:r>
          </w:p>
        </w:tc>
        <w:tc>
          <w:tcPr>
            <w:tcW w:w="2010" w:type="dxa"/>
            <w:vAlign w:val="center"/>
          </w:tcPr>
          <w:p w:rsidR="00221766" w:rsidRPr="008077FF" w:rsidRDefault="00221766" w:rsidP="00221766">
            <w:pPr>
              <w:jc w:val="center"/>
              <w:rPr>
                <w:sz w:val="16"/>
                <w:szCs w:val="16"/>
              </w:rPr>
            </w:pPr>
            <w:r w:rsidRPr="008077FF">
              <w:rPr>
                <w:sz w:val="16"/>
                <w:szCs w:val="16"/>
              </w:rPr>
              <w:t>хорошее</w:t>
            </w:r>
          </w:p>
        </w:tc>
      </w:tr>
      <w:tr w:rsidR="00221766" w:rsidRPr="008077FF" w:rsidTr="00221766">
        <w:trPr>
          <w:trHeight w:val="337"/>
          <w:jc w:val="center"/>
        </w:trPr>
        <w:tc>
          <w:tcPr>
            <w:tcW w:w="591" w:type="dxa"/>
            <w:vAlign w:val="center"/>
          </w:tcPr>
          <w:p w:rsidR="00221766" w:rsidRPr="008077FF" w:rsidRDefault="00221766" w:rsidP="00221766">
            <w:pPr>
              <w:jc w:val="center"/>
              <w:rPr>
                <w:sz w:val="16"/>
                <w:szCs w:val="16"/>
              </w:rPr>
            </w:pPr>
            <w:r w:rsidRPr="008077FF">
              <w:rPr>
                <w:sz w:val="16"/>
                <w:szCs w:val="16"/>
              </w:rPr>
              <w:t>3</w:t>
            </w:r>
          </w:p>
        </w:tc>
        <w:tc>
          <w:tcPr>
            <w:tcW w:w="2244" w:type="dxa"/>
          </w:tcPr>
          <w:p w:rsidR="00221766" w:rsidRPr="008077FF" w:rsidRDefault="00221766" w:rsidP="00221766">
            <w:pPr>
              <w:rPr>
                <w:sz w:val="16"/>
                <w:szCs w:val="16"/>
              </w:rPr>
            </w:pPr>
            <w:r w:rsidRPr="008077FF">
              <w:rPr>
                <w:sz w:val="16"/>
                <w:szCs w:val="16"/>
              </w:rPr>
              <w:t>п. Красная Поляна</w:t>
            </w:r>
          </w:p>
        </w:tc>
        <w:tc>
          <w:tcPr>
            <w:tcW w:w="2231" w:type="dxa"/>
            <w:vAlign w:val="center"/>
          </w:tcPr>
          <w:p w:rsidR="00221766" w:rsidRPr="008077FF" w:rsidRDefault="00221766" w:rsidP="00221766">
            <w:pPr>
              <w:jc w:val="center"/>
              <w:rPr>
                <w:sz w:val="16"/>
                <w:szCs w:val="16"/>
              </w:rPr>
            </w:pPr>
            <w:r w:rsidRPr="008077FF">
              <w:rPr>
                <w:sz w:val="16"/>
                <w:szCs w:val="16"/>
              </w:rPr>
              <w:t>АТСК 1979г.</w:t>
            </w:r>
          </w:p>
        </w:tc>
        <w:tc>
          <w:tcPr>
            <w:tcW w:w="1613" w:type="dxa"/>
            <w:vAlign w:val="center"/>
          </w:tcPr>
          <w:p w:rsidR="00221766" w:rsidRPr="008077FF" w:rsidRDefault="00221766" w:rsidP="00221766">
            <w:pPr>
              <w:jc w:val="center"/>
              <w:rPr>
                <w:sz w:val="16"/>
                <w:szCs w:val="16"/>
              </w:rPr>
            </w:pPr>
            <w:r w:rsidRPr="008077FF">
              <w:rPr>
                <w:sz w:val="16"/>
                <w:szCs w:val="16"/>
              </w:rPr>
              <w:t>150</w:t>
            </w:r>
          </w:p>
        </w:tc>
        <w:tc>
          <w:tcPr>
            <w:tcW w:w="1267" w:type="dxa"/>
            <w:vAlign w:val="center"/>
          </w:tcPr>
          <w:p w:rsidR="00221766" w:rsidRPr="008077FF" w:rsidRDefault="00221766" w:rsidP="00221766">
            <w:pPr>
              <w:jc w:val="center"/>
              <w:rPr>
                <w:sz w:val="16"/>
                <w:szCs w:val="16"/>
              </w:rPr>
            </w:pPr>
            <w:r w:rsidRPr="008077FF">
              <w:rPr>
                <w:sz w:val="16"/>
                <w:szCs w:val="16"/>
              </w:rPr>
              <w:t>120</w:t>
            </w:r>
          </w:p>
        </w:tc>
        <w:tc>
          <w:tcPr>
            <w:tcW w:w="2010" w:type="dxa"/>
            <w:vAlign w:val="center"/>
          </w:tcPr>
          <w:p w:rsidR="00221766" w:rsidRPr="008077FF" w:rsidRDefault="00221766" w:rsidP="00221766">
            <w:pPr>
              <w:jc w:val="center"/>
              <w:rPr>
                <w:sz w:val="16"/>
                <w:szCs w:val="16"/>
              </w:rPr>
            </w:pPr>
            <w:proofErr w:type="spellStart"/>
            <w:r w:rsidRPr="008077FF">
              <w:rPr>
                <w:sz w:val="16"/>
                <w:szCs w:val="16"/>
              </w:rPr>
              <w:t>удовлетв</w:t>
            </w:r>
            <w:proofErr w:type="spellEnd"/>
            <w:r w:rsidRPr="008077FF">
              <w:rPr>
                <w:sz w:val="16"/>
                <w:szCs w:val="16"/>
              </w:rPr>
              <w:t>.</w:t>
            </w:r>
          </w:p>
        </w:tc>
      </w:tr>
    </w:tbl>
    <w:p w:rsidR="00221766" w:rsidRPr="008077FF" w:rsidRDefault="00221766" w:rsidP="00221766">
      <w:pPr>
        <w:ind w:firstLine="708"/>
        <w:jc w:val="both"/>
        <w:rPr>
          <w:sz w:val="16"/>
          <w:szCs w:val="16"/>
        </w:rPr>
      </w:pPr>
    </w:p>
    <w:p w:rsidR="00221766" w:rsidRPr="008077FF" w:rsidRDefault="00221766" w:rsidP="00221766">
      <w:pPr>
        <w:ind w:firstLine="708"/>
        <w:jc w:val="both"/>
        <w:rPr>
          <w:sz w:val="16"/>
          <w:szCs w:val="16"/>
        </w:rPr>
      </w:pPr>
      <w:r w:rsidRPr="008077FF">
        <w:rPr>
          <w:sz w:val="16"/>
          <w:szCs w:val="16"/>
        </w:rPr>
        <w:t>В настоящее время заявок на установку телефона нет.</w:t>
      </w:r>
    </w:p>
    <w:p w:rsidR="00221766" w:rsidRPr="008077FF" w:rsidRDefault="00221766" w:rsidP="00221766">
      <w:pPr>
        <w:ind w:firstLine="708"/>
        <w:jc w:val="both"/>
        <w:rPr>
          <w:sz w:val="16"/>
          <w:szCs w:val="16"/>
        </w:rPr>
      </w:pPr>
      <w:r w:rsidRPr="008077FF">
        <w:rPr>
          <w:sz w:val="16"/>
          <w:szCs w:val="16"/>
        </w:rPr>
        <w:t>Население поселения активно пользуется услугами беспроводной телефонной связи, которую предоставляет оператор мобильной связи.</w:t>
      </w:r>
    </w:p>
    <w:p w:rsidR="00221766" w:rsidRPr="008077FF" w:rsidRDefault="00221766" w:rsidP="00221766">
      <w:pPr>
        <w:ind w:firstLine="708"/>
        <w:jc w:val="both"/>
        <w:rPr>
          <w:i/>
          <w:sz w:val="16"/>
          <w:szCs w:val="16"/>
        </w:rPr>
      </w:pPr>
      <w:r w:rsidRPr="008077FF">
        <w:rPr>
          <w:i/>
          <w:sz w:val="16"/>
          <w:szCs w:val="16"/>
        </w:rPr>
        <w:t>Телевидение.</w:t>
      </w:r>
    </w:p>
    <w:p w:rsidR="00221766" w:rsidRPr="008077FF" w:rsidRDefault="00221766" w:rsidP="00221766">
      <w:pPr>
        <w:ind w:firstLine="708"/>
        <w:jc w:val="both"/>
        <w:rPr>
          <w:sz w:val="16"/>
          <w:szCs w:val="16"/>
        </w:rPr>
      </w:pPr>
      <w:r w:rsidRPr="008077FF">
        <w:rPr>
          <w:sz w:val="16"/>
          <w:szCs w:val="16"/>
        </w:rPr>
        <w:t xml:space="preserve">Островское сельское поселение находится в зоне уверенного эфирного приема телепрограмм. Основные программы – «Первый канал», РТР, Русь. </w:t>
      </w:r>
    </w:p>
    <w:p w:rsidR="00221766" w:rsidRPr="008077FF" w:rsidRDefault="00221766" w:rsidP="00221766">
      <w:pPr>
        <w:ind w:firstLine="708"/>
        <w:jc w:val="both"/>
        <w:rPr>
          <w:sz w:val="16"/>
          <w:szCs w:val="16"/>
        </w:rPr>
      </w:pPr>
      <w:r w:rsidRPr="008077FF">
        <w:rPr>
          <w:sz w:val="16"/>
          <w:szCs w:val="16"/>
        </w:rPr>
        <w:t>Системы кабельного телевидения отсутствуют.</w:t>
      </w:r>
    </w:p>
    <w:p w:rsidR="00221766" w:rsidRPr="008077FF" w:rsidRDefault="00221766" w:rsidP="003C5D5F">
      <w:pPr>
        <w:jc w:val="both"/>
        <w:rPr>
          <w:sz w:val="16"/>
          <w:szCs w:val="16"/>
        </w:rPr>
      </w:pPr>
    </w:p>
    <w:p w:rsidR="00221766" w:rsidRPr="008077FF" w:rsidRDefault="00221766" w:rsidP="003C5D5F">
      <w:pPr>
        <w:jc w:val="both"/>
        <w:rPr>
          <w:sz w:val="16"/>
          <w:szCs w:val="16"/>
        </w:rPr>
      </w:pPr>
    </w:p>
    <w:p w:rsidR="00221766" w:rsidRPr="008077FF" w:rsidRDefault="00221766" w:rsidP="003C5D5F">
      <w:pPr>
        <w:jc w:val="both"/>
        <w:rPr>
          <w:sz w:val="16"/>
          <w:szCs w:val="16"/>
        </w:rPr>
      </w:pPr>
    </w:p>
    <w:p w:rsidR="00221766" w:rsidRPr="008077FF" w:rsidRDefault="00221766" w:rsidP="003C5D5F">
      <w:pPr>
        <w:jc w:val="both"/>
        <w:rPr>
          <w:sz w:val="16"/>
          <w:szCs w:val="16"/>
        </w:rPr>
      </w:pPr>
    </w:p>
    <w:p w:rsidR="00221766" w:rsidRPr="008077FF" w:rsidRDefault="00221766" w:rsidP="00221766">
      <w:pPr>
        <w:pStyle w:val="10"/>
        <w:keepNext w:val="0"/>
        <w:numPr>
          <w:ilvl w:val="1"/>
          <w:numId w:val="0"/>
        </w:numPr>
        <w:suppressAutoHyphens w:val="0"/>
        <w:spacing w:before="240" w:after="60"/>
        <w:ind w:firstLine="567"/>
        <w:rPr>
          <w:sz w:val="16"/>
          <w:szCs w:val="16"/>
        </w:rPr>
      </w:pPr>
      <w:bookmarkStart w:id="17" w:name="_Toc306807610"/>
      <w:r w:rsidRPr="008077FF">
        <w:rPr>
          <w:sz w:val="16"/>
          <w:szCs w:val="16"/>
        </w:rPr>
        <w:t>5.5 Газоснабжение</w:t>
      </w:r>
      <w:bookmarkEnd w:id="17"/>
    </w:p>
    <w:p w:rsidR="00221766" w:rsidRPr="008077FF" w:rsidRDefault="00221766" w:rsidP="00221766">
      <w:pPr>
        <w:ind w:firstLine="708"/>
        <w:jc w:val="both"/>
        <w:rPr>
          <w:b/>
          <w:sz w:val="16"/>
          <w:szCs w:val="16"/>
        </w:rPr>
      </w:pPr>
      <w:r w:rsidRPr="008077FF">
        <w:rPr>
          <w:b/>
          <w:sz w:val="16"/>
          <w:szCs w:val="16"/>
        </w:rPr>
        <w:t>Общие данные</w:t>
      </w:r>
    </w:p>
    <w:p w:rsidR="00221766" w:rsidRPr="008077FF" w:rsidRDefault="00221766" w:rsidP="00221766">
      <w:pPr>
        <w:ind w:firstLine="708"/>
        <w:jc w:val="both"/>
        <w:rPr>
          <w:sz w:val="16"/>
          <w:szCs w:val="16"/>
        </w:rPr>
      </w:pPr>
      <w:r w:rsidRPr="008077FF">
        <w:rPr>
          <w:sz w:val="16"/>
          <w:szCs w:val="16"/>
        </w:rPr>
        <w:t>Раздел «Газоснабжение» генерального плана разработан с учетом градостроительного развития Островского сельского поселения Островского Муниципального района Костромской области.</w:t>
      </w:r>
    </w:p>
    <w:p w:rsidR="00221766" w:rsidRPr="008077FF" w:rsidRDefault="00221766" w:rsidP="00221766">
      <w:pPr>
        <w:ind w:firstLine="708"/>
        <w:jc w:val="both"/>
        <w:rPr>
          <w:sz w:val="16"/>
          <w:szCs w:val="16"/>
        </w:rPr>
      </w:pPr>
      <w:r w:rsidRPr="008077FF">
        <w:rPr>
          <w:sz w:val="16"/>
          <w:szCs w:val="16"/>
        </w:rPr>
        <w:t>В материалах генерального плана отражены следующие этапы:</w:t>
      </w:r>
    </w:p>
    <w:p w:rsidR="00221766" w:rsidRPr="008077FF" w:rsidRDefault="00221766" w:rsidP="00670D66">
      <w:pPr>
        <w:widowControl/>
        <w:numPr>
          <w:ilvl w:val="0"/>
          <w:numId w:val="31"/>
        </w:numPr>
        <w:autoSpaceDE/>
        <w:autoSpaceDN/>
        <w:adjustRightInd/>
        <w:jc w:val="both"/>
        <w:rPr>
          <w:sz w:val="16"/>
          <w:szCs w:val="16"/>
        </w:rPr>
      </w:pPr>
      <w:r w:rsidRPr="008077FF">
        <w:rPr>
          <w:sz w:val="16"/>
          <w:szCs w:val="16"/>
        </w:rPr>
        <w:t>существующее положение;</w:t>
      </w:r>
    </w:p>
    <w:p w:rsidR="00221766" w:rsidRPr="008077FF" w:rsidRDefault="00221766" w:rsidP="00670D66">
      <w:pPr>
        <w:widowControl/>
        <w:numPr>
          <w:ilvl w:val="0"/>
          <w:numId w:val="31"/>
        </w:numPr>
        <w:autoSpaceDE/>
        <w:autoSpaceDN/>
        <w:adjustRightInd/>
        <w:jc w:val="both"/>
        <w:rPr>
          <w:sz w:val="16"/>
          <w:szCs w:val="16"/>
        </w:rPr>
      </w:pPr>
      <w:r w:rsidRPr="008077FF">
        <w:rPr>
          <w:sz w:val="16"/>
          <w:szCs w:val="16"/>
        </w:rPr>
        <w:t>первая очередь генерального плана, на которую определены первоочередные мероприятия – 2020 год;</w:t>
      </w:r>
    </w:p>
    <w:p w:rsidR="00221766" w:rsidRPr="008077FF" w:rsidRDefault="00221766" w:rsidP="00670D66">
      <w:pPr>
        <w:widowControl/>
        <w:numPr>
          <w:ilvl w:val="0"/>
          <w:numId w:val="31"/>
        </w:numPr>
        <w:autoSpaceDE/>
        <w:autoSpaceDN/>
        <w:adjustRightInd/>
        <w:jc w:val="both"/>
        <w:rPr>
          <w:sz w:val="16"/>
          <w:szCs w:val="16"/>
        </w:rPr>
      </w:pPr>
      <w:r w:rsidRPr="008077FF">
        <w:rPr>
          <w:sz w:val="16"/>
          <w:szCs w:val="16"/>
        </w:rPr>
        <w:t>расчетный срок генерального плана, на который определены все основные проектные решения – 2030 год.</w:t>
      </w:r>
    </w:p>
    <w:p w:rsidR="00221766" w:rsidRPr="008077FF" w:rsidRDefault="00221766" w:rsidP="00221766">
      <w:pPr>
        <w:ind w:firstLine="708"/>
        <w:jc w:val="both"/>
        <w:rPr>
          <w:sz w:val="16"/>
          <w:szCs w:val="16"/>
        </w:rPr>
      </w:pPr>
      <w:bookmarkStart w:id="18" w:name="_Toc227741903"/>
      <w:bookmarkStart w:id="19" w:name="_Toc249868133"/>
    </w:p>
    <w:p w:rsidR="00221766" w:rsidRPr="008077FF" w:rsidRDefault="00221766" w:rsidP="00221766">
      <w:pPr>
        <w:ind w:firstLine="708"/>
        <w:jc w:val="both"/>
        <w:rPr>
          <w:b/>
          <w:sz w:val="16"/>
          <w:szCs w:val="16"/>
        </w:rPr>
      </w:pPr>
      <w:r w:rsidRPr="008077FF">
        <w:rPr>
          <w:b/>
          <w:sz w:val="16"/>
          <w:szCs w:val="16"/>
        </w:rPr>
        <w:t>Источник газоснабжения</w:t>
      </w:r>
      <w:bookmarkEnd w:id="18"/>
      <w:bookmarkEnd w:id="19"/>
    </w:p>
    <w:p w:rsidR="00221766" w:rsidRPr="008077FF" w:rsidRDefault="00221766" w:rsidP="00221766">
      <w:pPr>
        <w:ind w:firstLine="708"/>
        <w:jc w:val="both"/>
        <w:rPr>
          <w:sz w:val="16"/>
          <w:szCs w:val="16"/>
        </w:rPr>
      </w:pPr>
      <w:r w:rsidRPr="008077FF">
        <w:rPr>
          <w:sz w:val="16"/>
          <w:szCs w:val="16"/>
        </w:rPr>
        <w:t xml:space="preserve">В октябре 2003 года введен первый пусковой комплекс газопровода - отвода Грязовец-Буй, В настоящее время завершено строительство газопровода-отвода Буй-Галич. В 2008 году планировалось начало строительства газопровода отвода </w:t>
      </w:r>
      <w:proofErr w:type="spellStart"/>
      <w:r w:rsidRPr="008077FF">
        <w:rPr>
          <w:sz w:val="16"/>
          <w:szCs w:val="16"/>
        </w:rPr>
        <w:t>Галич-Мантурово-Шарья</w:t>
      </w:r>
      <w:proofErr w:type="spellEnd"/>
      <w:r w:rsidRPr="008077FF">
        <w:rPr>
          <w:sz w:val="16"/>
          <w:szCs w:val="16"/>
        </w:rPr>
        <w:t>, со сроком окончания строительства 3 квартал 2011 года.</w:t>
      </w:r>
    </w:p>
    <w:p w:rsidR="00221766" w:rsidRPr="008077FF" w:rsidRDefault="00221766" w:rsidP="00221766">
      <w:pPr>
        <w:ind w:firstLine="708"/>
        <w:jc w:val="both"/>
        <w:rPr>
          <w:sz w:val="16"/>
          <w:szCs w:val="16"/>
        </w:rPr>
      </w:pPr>
      <w:r w:rsidRPr="008077FF">
        <w:rPr>
          <w:sz w:val="16"/>
          <w:szCs w:val="16"/>
        </w:rPr>
        <w:t xml:space="preserve">В связи с изменениями разработана и принята новая областная целевая программа "Развитие газификации Костромской области до 2015 года". 2 этап - 2012-2013 гг. – предусматривает газификацию Островского, </w:t>
      </w:r>
      <w:proofErr w:type="spellStart"/>
      <w:r w:rsidRPr="008077FF">
        <w:rPr>
          <w:sz w:val="16"/>
          <w:szCs w:val="16"/>
        </w:rPr>
        <w:t>Кадыйского</w:t>
      </w:r>
      <w:proofErr w:type="spellEnd"/>
      <w:r w:rsidRPr="008077FF">
        <w:rPr>
          <w:sz w:val="16"/>
          <w:szCs w:val="16"/>
        </w:rPr>
        <w:t xml:space="preserve">, Чухломского, </w:t>
      </w:r>
      <w:proofErr w:type="spellStart"/>
      <w:r w:rsidRPr="008077FF">
        <w:rPr>
          <w:sz w:val="16"/>
          <w:szCs w:val="16"/>
        </w:rPr>
        <w:t>Парфеньевского</w:t>
      </w:r>
      <w:proofErr w:type="spellEnd"/>
      <w:r w:rsidRPr="008077FF">
        <w:rPr>
          <w:sz w:val="16"/>
          <w:szCs w:val="16"/>
        </w:rPr>
        <w:t xml:space="preserve">, </w:t>
      </w:r>
      <w:proofErr w:type="spellStart"/>
      <w:r w:rsidRPr="008077FF">
        <w:rPr>
          <w:sz w:val="16"/>
          <w:szCs w:val="16"/>
        </w:rPr>
        <w:t>Макарьевского</w:t>
      </w:r>
      <w:proofErr w:type="spellEnd"/>
      <w:r w:rsidRPr="008077FF">
        <w:rPr>
          <w:sz w:val="16"/>
          <w:szCs w:val="16"/>
        </w:rPr>
        <w:t xml:space="preserve">, </w:t>
      </w:r>
      <w:proofErr w:type="spellStart"/>
      <w:r w:rsidRPr="008077FF">
        <w:rPr>
          <w:sz w:val="16"/>
          <w:szCs w:val="16"/>
        </w:rPr>
        <w:t>Кологривского</w:t>
      </w:r>
      <w:proofErr w:type="spellEnd"/>
      <w:r w:rsidRPr="008077FF">
        <w:rPr>
          <w:sz w:val="16"/>
          <w:szCs w:val="16"/>
        </w:rPr>
        <w:t xml:space="preserve">, </w:t>
      </w:r>
      <w:proofErr w:type="spellStart"/>
      <w:r w:rsidRPr="008077FF">
        <w:rPr>
          <w:sz w:val="16"/>
          <w:szCs w:val="16"/>
        </w:rPr>
        <w:t>Межевского</w:t>
      </w:r>
      <w:proofErr w:type="spellEnd"/>
      <w:r w:rsidRPr="008077FF">
        <w:rPr>
          <w:sz w:val="16"/>
          <w:szCs w:val="16"/>
        </w:rPr>
        <w:t xml:space="preserve"> и </w:t>
      </w:r>
      <w:proofErr w:type="spellStart"/>
      <w:r w:rsidRPr="008077FF">
        <w:rPr>
          <w:sz w:val="16"/>
          <w:szCs w:val="16"/>
        </w:rPr>
        <w:t>Пыщугского</w:t>
      </w:r>
      <w:proofErr w:type="spellEnd"/>
      <w:r w:rsidRPr="008077FF">
        <w:rPr>
          <w:sz w:val="16"/>
          <w:szCs w:val="16"/>
        </w:rPr>
        <w:t xml:space="preserve"> районов области.</w:t>
      </w:r>
    </w:p>
    <w:p w:rsidR="00221766" w:rsidRPr="008077FF" w:rsidRDefault="00221766" w:rsidP="00221766">
      <w:pPr>
        <w:ind w:firstLine="708"/>
        <w:jc w:val="both"/>
        <w:rPr>
          <w:sz w:val="16"/>
          <w:szCs w:val="16"/>
        </w:rPr>
      </w:pPr>
      <w:proofErr w:type="gramStart"/>
      <w:r w:rsidRPr="008077FF">
        <w:rPr>
          <w:sz w:val="16"/>
          <w:szCs w:val="16"/>
        </w:rPr>
        <w:t>Согласно схемы</w:t>
      </w:r>
      <w:proofErr w:type="gramEnd"/>
      <w:r w:rsidRPr="008077FF">
        <w:rPr>
          <w:sz w:val="16"/>
          <w:szCs w:val="16"/>
        </w:rPr>
        <w:t xml:space="preserve"> разработанной ОАО «</w:t>
      </w:r>
      <w:proofErr w:type="spellStart"/>
      <w:r w:rsidRPr="008077FF">
        <w:rPr>
          <w:sz w:val="16"/>
          <w:szCs w:val="16"/>
        </w:rPr>
        <w:t>Промгаз</w:t>
      </w:r>
      <w:proofErr w:type="spellEnd"/>
      <w:r w:rsidRPr="008077FF">
        <w:rPr>
          <w:sz w:val="16"/>
          <w:szCs w:val="16"/>
        </w:rPr>
        <w:t>» источником газоснабжения является межпоселковый газопровод высокого давления (1,2 МПа). Предусмотрена установка 4-х головных газорегуляторных пунктов в Островском с/</w:t>
      </w:r>
      <w:proofErr w:type="spellStart"/>
      <w:proofErr w:type="gramStart"/>
      <w:r w:rsidRPr="008077FF">
        <w:rPr>
          <w:sz w:val="16"/>
          <w:szCs w:val="16"/>
        </w:rPr>
        <w:t>п</w:t>
      </w:r>
      <w:proofErr w:type="spellEnd"/>
      <w:proofErr w:type="gramEnd"/>
      <w:r w:rsidRPr="008077FF">
        <w:rPr>
          <w:sz w:val="16"/>
          <w:szCs w:val="16"/>
        </w:rPr>
        <w:t xml:space="preserve"> для снижения давления газа с 1,2 МПа до 0,6 МПа и 0,3 МПа. </w:t>
      </w:r>
    </w:p>
    <w:p w:rsidR="00221766" w:rsidRPr="008077FF" w:rsidRDefault="00221766" w:rsidP="00221766">
      <w:pPr>
        <w:ind w:firstLine="708"/>
        <w:jc w:val="both"/>
        <w:rPr>
          <w:sz w:val="16"/>
          <w:szCs w:val="16"/>
        </w:rPr>
      </w:pPr>
      <w:r w:rsidRPr="008077FF">
        <w:rPr>
          <w:sz w:val="16"/>
          <w:szCs w:val="16"/>
        </w:rPr>
        <w:t xml:space="preserve">Основными потребителями являются котельные, к которым прокладывается газопровод среднего давления 0,3 МПа. На хозяйственно-бытовые нужды населения прокладывается газопровод низкого давления 0,003 МПа (3 кПа). Предусмотрена установка 26-ти газорегуляторных пунктов ГРПШ для снижения давления газа с 0,6 МПа до 0,3 МПа и 0,003 МПа. </w:t>
      </w:r>
    </w:p>
    <w:p w:rsidR="00221766" w:rsidRPr="008077FF" w:rsidRDefault="00221766" w:rsidP="00221766">
      <w:pPr>
        <w:ind w:firstLine="708"/>
        <w:jc w:val="both"/>
        <w:rPr>
          <w:sz w:val="16"/>
          <w:szCs w:val="16"/>
        </w:rPr>
      </w:pPr>
      <w:bookmarkStart w:id="20" w:name="_Toc227741905"/>
      <w:bookmarkStart w:id="21" w:name="_Toc249868137"/>
    </w:p>
    <w:p w:rsidR="00221766" w:rsidRPr="008077FF" w:rsidRDefault="00221766" w:rsidP="00221766">
      <w:pPr>
        <w:ind w:firstLine="708"/>
        <w:jc w:val="both"/>
        <w:rPr>
          <w:b/>
          <w:sz w:val="16"/>
          <w:szCs w:val="16"/>
        </w:rPr>
      </w:pPr>
      <w:r w:rsidRPr="008077FF">
        <w:rPr>
          <w:b/>
          <w:sz w:val="16"/>
          <w:szCs w:val="16"/>
        </w:rPr>
        <w:t>Схема газоснабжения</w:t>
      </w:r>
      <w:bookmarkEnd w:id="20"/>
      <w:bookmarkEnd w:id="21"/>
    </w:p>
    <w:p w:rsidR="00221766" w:rsidRPr="008077FF" w:rsidRDefault="00221766" w:rsidP="00221766">
      <w:pPr>
        <w:ind w:firstLine="708"/>
        <w:jc w:val="both"/>
        <w:rPr>
          <w:sz w:val="16"/>
          <w:szCs w:val="16"/>
        </w:rPr>
      </w:pPr>
      <w:r w:rsidRPr="008077FF">
        <w:rPr>
          <w:sz w:val="16"/>
          <w:szCs w:val="16"/>
        </w:rPr>
        <w:t>Схема газоснабжения Островского сельского поселения — 4</w:t>
      </w:r>
      <w:r w:rsidRPr="008077FF">
        <w:rPr>
          <w:sz w:val="16"/>
          <w:szCs w:val="16"/>
        </w:rPr>
        <w:noBreakHyphen/>
        <w:t>х ступенчатая:</w:t>
      </w:r>
    </w:p>
    <w:p w:rsidR="00221766" w:rsidRPr="008077FF" w:rsidRDefault="00221766" w:rsidP="00221766">
      <w:pPr>
        <w:ind w:firstLine="708"/>
        <w:jc w:val="both"/>
        <w:rPr>
          <w:sz w:val="16"/>
          <w:szCs w:val="16"/>
        </w:rPr>
      </w:pPr>
      <w:r w:rsidRPr="008077FF">
        <w:rPr>
          <w:sz w:val="16"/>
          <w:szCs w:val="16"/>
          <w:u w:val="single"/>
        </w:rPr>
        <w:t>Газопроводы высокого давления 1,2 МПа:</w:t>
      </w:r>
      <w:r w:rsidRPr="008077FF">
        <w:rPr>
          <w:sz w:val="16"/>
          <w:szCs w:val="16"/>
        </w:rPr>
        <w:t xml:space="preserve"> Межпоселковый газопровод высокого давления из </w:t>
      </w:r>
      <w:proofErr w:type="spellStart"/>
      <w:r w:rsidRPr="008077FF">
        <w:rPr>
          <w:sz w:val="16"/>
          <w:szCs w:val="16"/>
        </w:rPr>
        <w:t>Судиславского</w:t>
      </w:r>
      <w:proofErr w:type="spellEnd"/>
      <w:r w:rsidRPr="008077FF">
        <w:rPr>
          <w:sz w:val="16"/>
          <w:szCs w:val="16"/>
        </w:rPr>
        <w:t xml:space="preserve"> района прокладывается вдоль магистральной дороги на п</w:t>
      </w:r>
      <w:proofErr w:type="gramStart"/>
      <w:r w:rsidRPr="008077FF">
        <w:rPr>
          <w:sz w:val="16"/>
          <w:szCs w:val="16"/>
        </w:rPr>
        <w:t>.О</w:t>
      </w:r>
      <w:proofErr w:type="gramEnd"/>
      <w:r w:rsidRPr="008077FF">
        <w:rPr>
          <w:sz w:val="16"/>
          <w:szCs w:val="16"/>
        </w:rPr>
        <w:t xml:space="preserve">стровское и </w:t>
      </w:r>
      <w:proofErr w:type="spellStart"/>
      <w:r w:rsidRPr="008077FF">
        <w:rPr>
          <w:sz w:val="16"/>
          <w:szCs w:val="16"/>
        </w:rPr>
        <w:t>Клеванцово</w:t>
      </w:r>
      <w:proofErr w:type="spellEnd"/>
      <w:r w:rsidRPr="008077FF">
        <w:rPr>
          <w:sz w:val="16"/>
          <w:szCs w:val="16"/>
        </w:rPr>
        <w:t xml:space="preserve"> с запада на восток. На межпоселковом газопроводе высокого давления выполняются установки 4-х головных газорегуляторных пунктов (ГГРП) для снижения давления газа с высокого (1,2 МПа) до высокого (0,6 МПа) и среднего (0,3 МПа).</w:t>
      </w:r>
    </w:p>
    <w:p w:rsidR="00221766" w:rsidRPr="008077FF" w:rsidRDefault="00221766" w:rsidP="00221766">
      <w:pPr>
        <w:ind w:firstLine="708"/>
        <w:jc w:val="both"/>
        <w:rPr>
          <w:sz w:val="16"/>
          <w:szCs w:val="16"/>
        </w:rPr>
      </w:pPr>
      <w:bookmarkStart w:id="22" w:name="_Toc227741904"/>
      <w:bookmarkStart w:id="23" w:name="_Toc249868134"/>
      <w:r w:rsidRPr="008077FF">
        <w:rPr>
          <w:sz w:val="16"/>
          <w:szCs w:val="16"/>
          <w:u w:val="single"/>
        </w:rPr>
        <w:t>Газопроводы высокого давления 0,6 МПа:</w:t>
      </w:r>
      <w:r w:rsidRPr="008077FF">
        <w:rPr>
          <w:sz w:val="16"/>
          <w:szCs w:val="16"/>
        </w:rPr>
        <w:t xml:space="preserve"> Межпоселковый газопровод высокого давления от ГГРП №1 прокладывается вдоль дороги на Красную Поляну, Хомутово, </w:t>
      </w:r>
      <w:proofErr w:type="spellStart"/>
      <w:r w:rsidRPr="008077FF">
        <w:rPr>
          <w:sz w:val="16"/>
          <w:szCs w:val="16"/>
        </w:rPr>
        <w:t>Игодово</w:t>
      </w:r>
      <w:proofErr w:type="spellEnd"/>
      <w:r w:rsidRPr="008077FF">
        <w:rPr>
          <w:sz w:val="16"/>
          <w:szCs w:val="16"/>
        </w:rPr>
        <w:t xml:space="preserve"> на север. Межпоселковый газопровод высокого давления от ГГРП №2 прокладывается в южном направлении на </w:t>
      </w:r>
      <w:proofErr w:type="spellStart"/>
      <w:r w:rsidRPr="008077FF">
        <w:rPr>
          <w:sz w:val="16"/>
          <w:szCs w:val="16"/>
        </w:rPr>
        <w:t>Бабаново</w:t>
      </w:r>
      <w:proofErr w:type="spellEnd"/>
      <w:r w:rsidRPr="008077FF">
        <w:rPr>
          <w:sz w:val="16"/>
          <w:szCs w:val="16"/>
        </w:rPr>
        <w:t>. Межпоселковый газопровод высокого давления от ГГРП №3 прокладывается в южном направлении на Новоселки. Межпоселковый газопровод высокого давления от ГГРП №4 прокладывается в северном направлении на Медведки, Пески. От межпоселковых газопроводов высокого давления выполняются отводы с установкой ГРПШ для снижения давления газа с высокого (0,6 МПа) до среднего (0,3 МПа) и низкого (3,0 кПа).</w:t>
      </w:r>
    </w:p>
    <w:p w:rsidR="00221766" w:rsidRPr="008077FF" w:rsidRDefault="00221766" w:rsidP="00221766">
      <w:pPr>
        <w:ind w:firstLine="708"/>
        <w:jc w:val="both"/>
        <w:rPr>
          <w:sz w:val="16"/>
          <w:szCs w:val="16"/>
        </w:rPr>
      </w:pPr>
      <w:r w:rsidRPr="008077FF">
        <w:rPr>
          <w:sz w:val="16"/>
          <w:szCs w:val="16"/>
          <w:u w:val="single"/>
        </w:rPr>
        <w:t>Газопроводы среднего давления 0,3 МПа:</w:t>
      </w:r>
      <w:r w:rsidRPr="008077FF">
        <w:rPr>
          <w:sz w:val="16"/>
          <w:szCs w:val="16"/>
        </w:rPr>
        <w:t xml:space="preserve"> Газопроводы среднего давления транспортируют газ к котельным и к ГРПШ, где происходит снижение давления газа со среднего (0,3 МПа) до низкого (3,0 кПа).</w:t>
      </w:r>
    </w:p>
    <w:p w:rsidR="00221766" w:rsidRPr="008077FF" w:rsidRDefault="00221766" w:rsidP="00221766">
      <w:pPr>
        <w:ind w:firstLine="708"/>
        <w:jc w:val="both"/>
        <w:rPr>
          <w:sz w:val="16"/>
          <w:szCs w:val="16"/>
        </w:rPr>
      </w:pPr>
      <w:r w:rsidRPr="008077FF">
        <w:rPr>
          <w:sz w:val="16"/>
          <w:szCs w:val="16"/>
          <w:u w:val="single"/>
        </w:rPr>
        <w:t>Газопроводы низкого давления 3,0 кПа:</w:t>
      </w:r>
      <w:r w:rsidRPr="008077FF">
        <w:rPr>
          <w:sz w:val="16"/>
          <w:szCs w:val="16"/>
        </w:rPr>
        <w:t xml:space="preserve"> Газопроводы низкого давления образуют закольцованную сеть, по которой газ подаётся </w:t>
      </w:r>
      <w:proofErr w:type="gramStart"/>
      <w:r w:rsidRPr="008077FF">
        <w:rPr>
          <w:sz w:val="16"/>
          <w:szCs w:val="16"/>
        </w:rPr>
        <w:t>коммунально-бытовых</w:t>
      </w:r>
      <w:proofErr w:type="gramEnd"/>
      <w:r w:rsidRPr="008077FF">
        <w:rPr>
          <w:sz w:val="16"/>
          <w:szCs w:val="16"/>
        </w:rPr>
        <w:t xml:space="preserve"> потребителям. </w:t>
      </w:r>
    </w:p>
    <w:p w:rsidR="00221766" w:rsidRPr="008077FF" w:rsidRDefault="00221766" w:rsidP="00221766">
      <w:pPr>
        <w:ind w:firstLine="708"/>
        <w:jc w:val="both"/>
        <w:rPr>
          <w:sz w:val="16"/>
          <w:szCs w:val="16"/>
        </w:rPr>
      </w:pPr>
      <w:r w:rsidRPr="008077FF">
        <w:rPr>
          <w:sz w:val="16"/>
          <w:szCs w:val="16"/>
        </w:rPr>
        <w:t>Общая протяженность сетей газопроводов Островского сельского поселения на расчетный срок составит</w:t>
      </w:r>
      <w:proofErr w:type="gramStart"/>
      <w:r w:rsidRPr="008077FF">
        <w:rPr>
          <w:sz w:val="16"/>
          <w:szCs w:val="16"/>
        </w:rPr>
        <w:t xml:space="preserve"> </w:t>
      </w:r>
      <w:r w:rsidRPr="008077FF">
        <w:rPr>
          <w:sz w:val="16"/>
          <w:szCs w:val="16"/>
          <w:u w:val="single"/>
        </w:rPr>
        <w:t>?</w:t>
      </w:r>
      <w:proofErr w:type="gramEnd"/>
      <w:r w:rsidRPr="008077FF">
        <w:rPr>
          <w:sz w:val="16"/>
          <w:szCs w:val="16"/>
          <w:u w:val="single"/>
        </w:rPr>
        <w:t>????</w:t>
      </w:r>
      <w:r w:rsidRPr="008077FF">
        <w:rPr>
          <w:sz w:val="16"/>
          <w:szCs w:val="16"/>
        </w:rPr>
        <w:t xml:space="preserve"> км в т. ч.:</w:t>
      </w:r>
    </w:p>
    <w:p w:rsidR="00221766" w:rsidRPr="008077FF" w:rsidRDefault="00221766" w:rsidP="00670D66">
      <w:pPr>
        <w:widowControl/>
        <w:numPr>
          <w:ilvl w:val="0"/>
          <w:numId w:val="39"/>
        </w:numPr>
        <w:autoSpaceDE/>
        <w:autoSpaceDN/>
        <w:adjustRightInd/>
        <w:jc w:val="both"/>
        <w:rPr>
          <w:sz w:val="16"/>
          <w:szCs w:val="16"/>
        </w:rPr>
      </w:pPr>
      <w:r w:rsidRPr="008077FF">
        <w:rPr>
          <w:sz w:val="16"/>
          <w:szCs w:val="16"/>
        </w:rPr>
        <w:t xml:space="preserve">газопровод низкого давления 0,003 МПа – </w:t>
      </w:r>
      <w:proofErr w:type="gramStart"/>
      <w:r w:rsidRPr="008077FF">
        <w:rPr>
          <w:sz w:val="16"/>
          <w:szCs w:val="16"/>
        </w:rPr>
        <w:t>км</w:t>
      </w:r>
      <w:proofErr w:type="gramEnd"/>
      <w:r w:rsidRPr="008077FF">
        <w:rPr>
          <w:sz w:val="16"/>
          <w:szCs w:val="16"/>
        </w:rPr>
        <w:t>;</w:t>
      </w:r>
    </w:p>
    <w:p w:rsidR="00221766" w:rsidRPr="008077FF" w:rsidRDefault="00221766" w:rsidP="00670D66">
      <w:pPr>
        <w:widowControl/>
        <w:numPr>
          <w:ilvl w:val="0"/>
          <w:numId w:val="39"/>
        </w:numPr>
        <w:autoSpaceDE/>
        <w:autoSpaceDN/>
        <w:adjustRightInd/>
        <w:jc w:val="both"/>
        <w:rPr>
          <w:sz w:val="16"/>
          <w:szCs w:val="16"/>
        </w:rPr>
      </w:pPr>
      <w:r w:rsidRPr="008077FF">
        <w:rPr>
          <w:sz w:val="16"/>
          <w:szCs w:val="16"/>
        </w:rPr>
        <w:t xml:space="preserve">газопровод среднего давления 0,3 МПа – </w:t>
      </w:r>
      <w:proofErr w:type="gramStart"/>
      <w:r w:rsidRPr="008077FF">
        <w:rPr>
          <w:sz w:val="16"/>
          <w:szCs w:val="16"/>
        </w:rPr>
        <w:t>км</w:t>
      </w:r>
      <w:proofErr w:type="gramEnd"/>
      <w:r w:rsidRPr="008077FF">
        <w:rPr>
          <w:sz w:val="16"/>
          <w:szCs w:val="16"/>
        </w:rPr>
        <w:t>;</w:t>
      </w:r>
    </w:p>
    <w:p w:rsidR="00221766" w:rsidRPr="008077FF" w:rsidRDefault="00221766" w:rsidP="00670D66">
      <w:pPr>
        <w:widowControl/>
        <w:numPr>
          <w:ilvl w:val="0"/>
          <w:numId w:val="39"/>
        </w:numPr>
        <w:autoSpaceDE/>
        <w:autoSpaceDN/>
        <w:adjustRightInd/>
        <w:jc w:val="both"/>
        <w:rPr>
          <w:sz w:val="16"/>
          <w:szCs w:val="16"/>
        </w:rPr>
      </w:pPr>
      <w:r w:rsidRPr="008077FF">
        <w:rPr>
          <w:sz w:val="16"/>
          <w:szCs w:val="16"/>
        </w:rPr>
        <w:t xml:space="preserve">газопровод высокого давления 0,6 МПа – </w:t>
      </w:r>
      <w:proofErr w:type="gramStart"/>
      <w:r w:rsidRPr="008077FF">
        <w:rPr>
          <w:sz w:val="16"/>
          <w:szCs w:val="16"/>
        </w:rPr>
        <w:t>км</w:t>
      </w:r>
      <w:proofErr w:type="gramEnd"/>
      <w:r w:rsidRPr="008077FF">
        <w:rPr>
          <w:sz w:val="16"/>
          <w:szCs w:val="16"/>
        </w:rPr>
        <w:t>;</w:t>
      </w:r>
    </w:p>
    <w:p w:rsidR="00221766" w:rsidRPr="008077FF" w:rsidRDefault="00221766" w:rsidP="00670D66">
      <w:pPr>
        <w:widowControl/>
        <w:numPr>
          <w:ilvl w:val="0"/>
          <w:numId w:val="39"/>
        </w:numPr>
        <w:autoSpaceDE/>
        <w:autoSpaceDN/>
        <w:adjustRightInd/>
        <w:jc w:val="both"/>
        <w:rPr>
          <w:sz w:val="16"/>
          <w:szCs w:val="16"/>
        </w:rPr>
      </w:pPr>
      <w:r w:rsidRPr="008077FF">
        <w:rPr>
          <w:sz w:val="16"/>
          <w:szCs w:val="16"/>
        </w:rPr>
        <w:t xml:space="preserve">газопровод высокого давления 1,2 МПа – </w:t>
      </w:r>
      <w:proofErr w:type="gramStart"/>
      <w:r w:rsidRPr="008077FF">
        <w:rPr>
          <w:sz w:val="16"/>
          <w:szCs w:val="16"/>
        </w:rPr>
        <w:t>км</w:t>
      </w:r>
      <w:proofErr w:type="gramEnd"/>
      <w:r w:rsidRPr="008077FF">
        <w:rPr>
          <w:sz w:val="16"/>
          <w:szCs w:val="16"/>
        </w:rPr>
        <w:t>.</w:t>
      </w:r>
    </w:p>
    <w:p w:rsidR="00221766" w:rsidRPr="008077FF" w:rsidRDefault="00221766" w:rsidP="00221766">
      <w:pPr>
        <w:ind w:firstLine="708"/>
        <w:jc w:val="both"/>
        <w:rPr>
          <w:sz w:val="16"/>
          <w:szCs w:val="16"/>
        </w:rPr>
      </w:pPr>
    </w:p>
    <w:p w:rsidR="00221766" w:rsidRPr="008077FF" w:rsidRDefault="00221766" w:rsidP="00221766">
      <w:pPr>
        <w:ind w:firstLine="708"/>
        <w:jc w:val="both"/>
        <w:rPr>
          <w:b/>
          <w:sz w:val="16"/>
          <w:szCs w:val="16"/>
        </w:rPr>
      </w:pPr>
      <w:r w:rsidRPr="008077FF">
        <w:rPr>
          <w:b/>
          <w:sz w:val="16"/>
          <w:szCs w:val="16"/>
        </w:rPr>
        <w:t>Исходные данные</w:t>
      </w:r>
      <w:bookmarkEnd w:id="22"/>
      <w:bookmarkEnd w:id="23"/>
    </w:p>
    <w:p w:rsidR="00221766" w:rsidRPr="008077FF" w:rsidRDefault="00221766" w:rsidP="00221766">
      <w:pPr>
        <w:ind w:firstLine="708"/>
        <w:jc w:val="both"/>
        <w:rPr>
          <w:sz w:val="16"/>
          <w:szCs w:val="16"/>
        </w:rPr>
      </w:pPr>
      <w:r w:rsidRPr="008077FF">
        <w:rPr>
          <w:sz w:val="16"/>
          <w:szCs w:val="16"/>
        </w:rPr>
        <w:lastRenderedPageBreak/>
        <w:t>Схема газоснабжения Островского Муниципального района рассчитана на природный газ с низшей теплотой сгорания 8000 ккал/нм3 и плотностью 0,73 кг/нм</w:t>
      </w:r>
      <w:r w:rsidRPr="008077FF">
        <w:rPr>
          <w:sz w:val="16"/>
          <w:szCs w:val="16"/>
          <w:vertAlign w:val="superscript"/>
        </w:rPr>
        <w:t>3</w:t>
      </w:r>
      <w:r w:rsidRPr="008077FF">
        <w:rPr>
          <w:sz w:val="16"/>
          <w:szCs w:val="16"/>
        </w:rPr>
        <w:t>. Использование газа предусмотрено:</w:t>
      </w:r>
    </w:p>
    <w:p w:rsidR="00221766" w:rsidRPr="008077FF" w:rsidRDefault="00221766" w:rsidP="00670D66">
      <w:pPr>
        <w:widowControl/>
        <w:numPr>
          <w:ilvl w:val="0"/>
          <w:numId w:val="40"/>
        </w:numPr>
        <w:autoSpaceDE/>
        <w:autoSpaceDN/>
        <w:adjustRightInd/>
        <w:jc w:val="both"/>
        <w:rPr>
          <w:sz w:val="16"/>
          <w:szCs w:val="16"/>
        </w:rPr>
      </w:pPr>
      <w:r w:rsidRPr="008077FF">
        <w:rPr>
          <w:sz w:val="16"/>
          <w:szCs w:val="16"/>
        </w:rPr>
        <w:t>На хозяйственно-бытовые нужды населения</w:t>
      </w:r>
    </w:p>
    <w:p w:rsidR="00221766" w:rsidRPr="008077FF" w:rsidRDefault="00221766" w:rsidP="00670D66">
      <w:pPr>
        <w:widowControl/>
        <w:numPr>
          <w:ilvl w:val="1"/>
          <w:numId w:val="40"/>
        </w:numPr>
        <w:autoSpaceDE/>
        <w:autoSpaceDN/>
        <w:adjustRightInd/>
        <w:jc w:val="both"/>
        <w:rPr>
          <w:sz w:val="16"/>
          <w:szCs w:val="16"/>
        </w:rPr>
      </w:pPr>
      <w:r w:rsidRPr="008077FF">
        <w:rPr>
          <w:sz w:val="16"/>
          <w:szCs w:val="16"/>
        </w:rPr>
        <w:t>приготовление пищи;</w:t>
      </w:r>
    </w:p>
    <w:p w:rsidR="00221766" w:rsidRPr="008077FF" w:rsidRDefault="00221766" w:rsidP="00670D66">
      <w:pPr>
        <w:widowControl/>
        <w:numPr>
          <w:ilvl w:val="1"/>
          <w:numId w:val="40"/>
        </w:numPr>
        <w:autoSpaceDE/>
        <w:autoSpaceDN/>
        <w:adjustRightInd/>
        <w:jc w:val="both"/>
        <w:rPr>
          <w:sz w:val="16"/>
          <w:szCs w:val="16"/>
        </w:rPr>
      </w:pPr>
      <w:r w:rsidRPr="008077FF">
        <w:rPr>
          <w:sz w:val="16"/>
          <w:szCs w:val="16"/>
        </w:rPr>
        <w:t>горячее водоснабжение;</w:t>
      </w:r>
    </w:p>
    <w:p w:rsidR="00221766" w:rsidRPr="008077FF" w:rsidRDefault="00221766" w:rsidP="00670D66">
      <w:pPr>
        <w:widowControl/>
        <w:numPr>
          <w:ilvl w:val="0"/>
          <w:numId w:val="40"/>
        </w:numPr>
        <w:autoSpaceDE/>
        <w:autoSpaceDN/>
        <w:adjustRightInd/>
        <w:jc w:val="both"/>
        <w:rPr>
          <w:sz w:val="16"/>
          <w:szCs w:val="16"/>
        </w:rPr>
      </w:pPr>
      <w:r w:rsidRPr="008077FF">
        <w:rPr>
          <w:sz w:val="16"/>
          <w:szCs w:val="16"/>
        </w:rPr>
        <w:t>На отопление и вентиляцию жилых и общественных зданий, как от индивидуальных отопительных приборов, так и от котельных установок</w:t>
      </w:r>
    </w:p>
    <w:p w:rsidR="00221766" w:rsidRPr="008077FF" w:rsidRDefault="00221766" w:rsidP="00670D66">
      <w:pPr>
        <w:widowControl/>
        <w:numPr>
          <w:ilvl w:val="0"/>
          <w:numId w:val="40"/>
        </w:numPr>
        <w:autoSpaceDE/>
        <w:autoSpaceDN/>
        <w:adjustRightInd/>
        <w:jc w:val="both"/>
        <w:rPr>
          <w:sz w:val="16"/>
          <w:szCs w:val="16"/>
        </w:rPr>
      </w:pPr>
      <w:r w:rsidRPr="008077FF">
        <w:rPr>
          <w:sz w:val="16"/>
          <w:szCs w:val="16"/>
        </w:rPr>
        <w:t>На промышленные нужды</w:t>
      </w:r>
    </w:p>
    <w:p w:rsidR="00221766" w:rsidRPr="008077FF" w:rsidRDefault="00221766" w:rsidP="00221766">
      <w:pPr>
        <w:ind w:firstLine="708"/>
        <w:jc w:val="both"/>
        <w:rPr>
          <w:sz w:val="16"/>
          <w:szCs w:val="16"/>
        </w:rPr>
      </w:pPr>
      <w:r w:rsidRPr="008077FF">
        <w:rPr>
          <w:sz w:val="16"/>
          <w:szCs w:val="16"/>
        </w:rPr>
        <w:t xml:space="preserve">Для расчетов потребности в газе была использована информация о существующих котельных (с годовым расходом топлива), представленная администрацией Островского Муниципального района. </w:t>
      </w:r>
    </w:p>
    <w:p w:rsidR="00221766" w:rsidRPr="008077FF" w:rsidRDefault="00221766" w:rsidP="00221766">
      <w:pPr>
        <w:ind w:firstLine="708"/>
        <w:jc w:val="both"/>
        <w:rPr>
          <w:sz w:val="16"/>
          <w:szCs w:val="16"/>
        </w:rPr>
      </w:pPr>
      <w:r w:rsidRPr="008077FF">
        <w:rPr>
          <w:sz w:val="16"/>
          <w:szCs w:val="16"/>
        </w:rPr>
        <w:t xml:space="preserve">Расчетные часовые расходы газа приняты </w:t>
      </w:r>
      <w:proofErr w:type="gramStart"/>
      <w:r w:rsidRPr="008077FF">
        <w:rPr>
          <w:sz w:val="16"/>
          <w:szCs w:val="16"/>
        </w:rPr>
        <w:t>исходя из максимального благоустройства жилого фонда: в жилых домах (частного сектора) предусматривается</w:t>
      </w:r>
      <w:proofErr w:type="gramEnd"/>
      <w:r w:rsidRPr="008077FF">
        <w:rPr>
          <w:sz w:val="16"/>
          <w:szCs w:val="16"/>
        </w:rPr>
        <w:t xml:space="preserve"> установка 4</w:t>
      </w:r>
      <w:r w:rsidRPr="008077FF">
        <w:rPr>
          <w:sz w:val="16"/>
          <w:szCs w:val="16"/>
        </w:rPr>
        <w:noBreakHyphen/>
        <w:t>х горелочных газовых плит и комбинированных отопительных аппаратов (отопления и горячее водоснабжение). При газификации многоквартирных домов предусматривается возможность установки 4</w:t>
      </w:r>
      <w:r w:rsidRPr="008077FF">
        <w:rPr>
          <w:sz w:val="16"/>
          <w:szCs w:val="16"/>
        </w:rPr>
        <w:noBreakHyphen/>
        <w:t>х горелочных газовых плит и проточных газовых водонагревателей (в перспективе).</w:t>
      </w:r>
    </w:p>
    <w:p w:rsidR="00221766" w:rsidRPr="008077FF" w:rsidRDefault="00221766" w:rsidP="00221766">
      <w:pPr>
        <w:ind w:firstLine="708"/>
        <w:jc w:val="both"/>
        <w:rPr>
          <w:sz w:val="16"/>
          <w:szCs w:val="16"/>
        </w:rPr>
      </w:pPr>
      <w:r w:rsidRPr="008077FF">
        <w:rPr>
          <w:sz w:val="16"/>
          <w:szCs w:val="16"/>
        </w:rPr>
        <w:t>При рабочем проектировании возможна корректировка схемы газоснабжения.</w:t>
      </w:r>
    </w:p>
    <w:p w:rsidR="00221766" w:rsidRPr="008077FF" w:rsidRDefault="00221766" w:rsidP="00221766">
      <w:pPr>
        <w:ind w:firstLine="708"/>
        <w:jc w:val="both"/>
        <w:rPr>
          <w:sz w:val="16"/>
          <w:szCs w:val="16"/>
        </w:rPr>
      </w:pPr>
    </w:p>
    <w:p w:rsidR="00221766" w:rsidRPr="008077FF" w:rsidRDefault="00221766" w:rsidP="00221766">
      <w:pPr>
        <w:ind w:firstLine="708"/>
        <w:jc w:val="both"/>
        <w:rPr>
          <w:sz w:val="16"/>
          <w:szCs w:val="16"/>
        </w:rPr>
      </w:pPr>
      <w:r w:rsidRPr="008077FF">
        <w:rPr>
          <w:sz w:val="16"/>
          <w:szCs w:val="16"/>
        </w:rPr>
        <w:t>Таблица 5.5.-1 Основными потребителями являются котельные, к которым прокладывается газопровод среднего давления:</w:t>
      </w:r>
    </w:p>
    <w:tbl>
      <w:tblPr>
        <w:tblW w:w="9662" w:type="dxa"/>
        <w:jc w:val="center"/>
        <w:tblLook w:val="0000"/>
      </w:tblPr>
      <w:tblGrid>
        <w:gridCol w:w="3807"/>
        <w:gridCol w:w="1476"/>
        <w:gridCol w:w="1268"/>
        <w:gridCol w:w="1011"/>
        <w:gridCol w:w="980"/>
        <w:gridCol w:w="1120"/>
      </w:tblGrid>
      <w:tr w:rsidR="00221766" w:rsidRPr="008077FF" w:rsidTr="00221766">
        <w:trPr>
          <w:trHeight w:val="340"/>
          <w:tblHeader/>
          <w:jc w:val="center"/>
        </w:trPr>
        <w:tc>
          <w:tcPr>
            <w:tcW w:w="3807" w:type="dxa"/>
            <w:tcBorders>
              <w:top w:val="single" w:sz="8" w:space="0" w:color="auto"/>
              <w:left w:val="single" w:sz="8" w:space="0" w:color="auto"/>
              <w:bottom w:val="single" w:sz="4" w:space="0" w:color="auto"/>
              <w:right w:val="nil"/>
            </w:tcBorders>
            <w:shd w:val="clear" w:color="auto" w:fill="auto"/>
            <w:noWrap/>
            <w:vAlign w:val="center"/>
          </w:tcPr>
          <w:p w:rsidR="00221766" w:rsidRPr="008077FF" w:rsidRDefault="00221766" w:rsidP="00221766">
            <w:pPr>
              <w:jc w:val="center"/>
              <w:rPr>
                <w:sz w:val="16"/>
                <w:szCs w:val="16"/>
              </w:rPr>
            </w:pPr>
            <w:r w:rsidRPr="008077FF">
              <w:rPr>
                <w:sz w:val="16"/>
                <w:szCs w:val="16"/>
              </w:rPr>
              <w:t>Наименование котельной</w:t>
            </w:r>
          </w:p>
        </w:tc>
        <w:tc>
          <w:tcPr>
            <w:tcW w:w="1476" w:type="dxa"/>
            <w:tcBorders>
              <w:top w:val="single" w:sz="8" w:space="0" w:color="auto"/>
              <w:left w:val="single" w:sz="4" w:space="0" w:color="auto"/>
              <w:bottom w:val="single" w:sz="4" w:space="0" w:color="auto"/>
              <w:right w:val="single" w:sz="4" w:space="0" w:color="auto"/>
            </w:tcBorders>
            <w:shd w:val="clear" w:color="auto" w:fill="auto"/>
            <w:vAlign w:val="center"/>
          </w:tcPr>
          <w:p w:rsidR="00221766" w:rsidRPr="008077FF" w:rsidRDefault="00221766" w:rsidP="00221766">
            <w:pPr>
              <w:jc w:val="center"/>
              <w:rPr>
                <w:sz w:val="16"/>
                <w:szCs w:val="16"/>
              </w:rPr>
            </w:pPr>
            <w:r w:rsidRPr="008077FF">
              <w:rPr>
                <w:sz w:val="16"/>
                <w:szCs w:val="16"/>
              </w:rPr>
              <w:t>Вид топлива</w:t>
            </w:r>
          </w:p>
        </w:tc>
        <w:tc>
          <w:tcPr>
            <w:tcW w:w="1268" w:type="dxa"/>
            <w:tcBorders>
              <w:top w:val="single" w:sz="8" w:space="0" w:color="auto"/>
              <w:left w:val="nil"/>
              <w:bottom w:val="single" w:sz="4" w:space="0" w:color="auto"/>
              <w:right w:val="single" w:sz="4" w:space="0" w:color="auto"/>
            </w:tcBorders>
            <w:shd w:val="clear" w:color="auto" w:fill="auto"/>
            <w:vAlign w:val="center"/>
          </w:tcPr>
          <w:p w:rsidR="00221766" w:rsidRPr="008077FF" w:rsidRDefault="00221766" w:rsidP="00221766">
            <w:pPr>
              <w:jc w:val="center"/>
              <w:rPr>
                <w:sz w:val="16"/>
                <w:szCs w:val="16"/>
              </w:rPr>
            </w:pPr>
            <w:r w:rsidRPr="008077FF">
              <w:rPr>
                <w:sz w:val="16"/>
                <w:szCs w:val="16"/>
              </w:rPr>
              <w:t>Год</w:t>
            </w:r>
            <w:proofErr w:type="gramStart"/>
            <w:r w:rsidRPr="008077FF">
              <w:rPr>
                <w:sz w:val="16"/>
                <w:szCs w:val="16"/>
              </w:rPr>
              <w:t>.</w:t>
            </w:r>
            <w:proofErr w:type="gramEnd"/>
            <w:r w:rsidRPr="008077FF">
              <w:rPr>
                <w:sz w:val="16"/>
                <w:szCs w:val="16"/>
              </w:rPr>
              <w:t xml:space="preserve"> </w:t>
            </w:r>
            <w:proofErr w:type="gramStart"/>
            <w:r w:rsidRPr="008077FF">
              <w:rPr>
                <w:sz w:val="16"/>
                <w:szCs w:val="16"/>
              </w:rPr>
              <w:t>р</w:t>
            </w:r>
            <w:proofErr w:type="gramEnd"/>
            <w:r w:rsidRPr="008077FF">
              <w:rPr>
                <w:sz w:val="16"/>
                <w:szCs w:val="16"/>
              </w:rPr>
              <w:t>асход тепла Гкал</w:t>
            </w:r>
          </w:p>
        </w:tc>
        <w:tc>
          <w:tcPr>
            <w:tcW w:w="1011" w:type="dxa"/>
            <w:tcBorders>
              <w:top w:val="single" w:sz="8" w:space="0" w:color="auto"/>
              <w:left w:val="nil"/>
              <w:bottom w:val="single" w:sz="4" w:space="0" w:color="auto"/>
              <w:right w:val="single" w:sz="4" w:space="0" w:color="auto"/>
            </w:tcBorders>
            <w:shd w:val="clear" w:color="auto" w:fill="auto"/>
            <w:vAlign w:val="center"/>
          </w:tcPr>
          <w:p w:rsidR="00221766" w:rsidRPr="008077FF" w:rsidRDefault="00221766" w:rsidP="00221766">
            <w:pPr>
              <w:jc w:val="center"/>
              <w:rPr>
                <w:sz w:val="16"/>
                <w:szCs w:val="16"/>
              </w:rPr>
            </w:pPr>
            <w:proofErr w:type="spellStart"/>
            <w:r w:rsidRPr="008077FF">
              <w:rPr>
                <w:sz w:val="16"/>
                <w:szCs w:val="16"/>
              </w:rPr>
              <w:t>Установ</w:t>
            </w:r>
            <w:proofErr w:type="spellEnd"/>
            <w:r w:rsidRPr="008077FF">
              <w:rPr>
                <w:sz w:val="16"/>
                <w:szCs w:val="16"/>
              </w:rPr>
              <w:t xml:space="preserve"> </w:t>
            </w:r>
            <w:proofErr w:type="spellStart"/>
            <w:r w:rsidRPr="008077FF">
              <w:rPr>
                <w:sz w:val="16"/>
                <w:szCs w:val="16"/>
              </w:rPr>
              <w:t>мощн</w:t>
            </w:r>
            <w:proofErr w:type="spellEnd"/>
            <w:r w:rsidRPr="008077FF">
              <w:rPr>
                <w:sz w:val="16"/>
                <w:szCs w:val="16"/>
              </w:rPr>
              <w:t xml:space="preserve"> Гкал/час</w:t>
            </w:r>
          </w:p>
        </w:tc>
        <w:tc>
          <w:tcPr>
            <w:tcW w:w="980" w:type="dxa"/>
            <w:tcBorders>
              <w:top w:val="single" w:sz="8" w:space="0" w:color="auto"/>
              <w:left w:val="nil"/>
              <w:bottom w:val="single" w:sz="4" w:space="0" w:color="auto"/>
              <w:right w:val="single" w:sz="4" w:space="0" w:color="auto"/>
            </w:tcBorders>
            <w:shd w:val="clear" w:color="auto" w:fill="auto"/>
            <w:noWrap/>
            <w:vAlign w:val="center"/>
          </w:tcPr>
          <w:p w:rsidR="00221766" w:rsidRPr="008077FF" w:rsidRDefault="00221766" w:rsidP="00221766">
            <w:pPr>
              <w:jc w:val="center"/>
              <w:rPr>
                <w:sz w:val="16"/>
                <w:szCs w:val="16"/>
              </w:rPr>
            </w:pPr>
            <w:r w:rsidRPr="008077FF">
              <w:rPr>
                <w:sz w:val="16"/>
                <w:szCs w:val="16"/>
              </w:rPr>
              <w:t>Часовой расход газа нм</w:t>
            </w:r>
            <w:r w:rsidRPr="008077FF">
              <w:rPr>
                <w:sz w:val="16"/>
                <w:szCs w:val="16"/>
                <w:vertAlign w:val="superscript"/>
              </w:rPr>
              <w:t>3</w:t>
            </w:r>
            <w:r w:rsidRPr="008077FF">
              <w:rPr>
                <w:sz w:val="16"/>
                <w:szCs w:val="16"/>
              </w:rPr>
              <w:t>/час</w:t>
            </w:r>
          </w:p>
        </w:tc>
        <w:tc>
          <w:tcPr>
            <w:tcW w:w="1120" w:type="dxa"/>
            <w:tcBorders>
              <w:top w:val="single" w:sz="8" w:space="0" w:color="auto"/>
              <w:left w:val="nil"/>
              <w:bottom w:val="single" w:sz="4" w:space="0" w:color="auto"/>
              <w:right w:val="single" w:sz="8" w:space="0" w:color="auto"/>
            </w:tcBorders>
            <w:shd w:val="clear" w:color="auto" w:fill="auto"/>
            <w:noWrap/>
            <w:vAlign w:val="center"/>
          </w:tcPr>
          <w:p w:rsidR="00221766" w:rsidRPr="008077FF" w:rsidRDefault="00221766" w:rsidP="00221766">
            <w:pPr>
              <w:jc w:val="center"/>
              <w:rPr>
                <w:sz w:val="16"/>
                <w:szCs w:val="16"/>
              </w:rPr>
            </w:pPr>
            <w:r w:rsidRPr="008077FF">
              <w:rPr>
                <w:sz w:val="16"/>
                <w:szCs w:val="16"/>
              </w:rPr>
              <w:t>Годовой расход газа тыс. нм</w:t>
            </w:r>
            <w:r w:rsidRPr="008077FF">
              <w:rPr>
                <w:sz w:val="16"/>
                <w:szCs w:val="16"/>
                <w:vertAlign w:val="superscript"/>
              </w:rPr>
              <w:t>3</w:t>
            </w:r>
            <w:r w:rsidRPr="008077FF">
              <w:rPr>
                <w:sz w:val="16"/>
                <w:szCs w:val="16"/>
              </w:rPr>
              <w:t>/год</w:t>
            </w:r>
          </w:p>
        </w:tc>
      </w:tr>
      <w:tr w:rsidR="00221766" w:rsidRPr="008077FF" w:rsidTr="00221766">
        <w:trPr>
          <w:trHeight w:val="340"/>
          <w:tblHeader/>
          <w:jc w:val="center"/>
        </w:trPr>
        <w:tc>
          <w:tcPr>
            <w:tcW w:w="5283" w:type="dxa"/>
            <w:gridSpan w:val="2"/>
            <w:tcBorders>
              <w:top w:val="single" w:sz="4" w:space="0" w:color="auto"/>
              <w:left w:val="single" w:sz="8" w:space="0" w:color="auto"/>
              <w:bottom w:val="single" w:sz="4" w:space="0" w:color="auto"/>
              <w:right w:val="single" w:sz="4" w:space="0" w:color="000000"/>
            </w:tcBorders>
            <w:shd w:val="clear" w:color="auto" w:fill="auto"/>
          </w:tcPr>
          <w:p w:rsidR="00221766" w:rsidRPr="008077FF" w:rsidRDefault="00221766" w:rsidP="00221766">
            <w:pPr>
              <w:rPr>
                <w:b/>
                <w:bCs/>
                <w:sz w:val="16"/>
                <w:szCs w:val="16"/>
              </w:rPr>
            </w:pPr>
            <w:r w:rsidRPr="008077FF">
              <w:rPr>
                <w:b/>
                <w:bCs/>
                <w:sz w:val="16"/>
                <w:szCs w:val="16"/>
              </w:rPr>
              <w:t>п. Островское</w:t>
            </w:r>
          </w:p>
        </w:tc>
        <w:tc>
          <w:tcPr>
            <w:tcW w:w="1268" w:type="dxa"/>
            <w:tcBorders>
              <w:top w:val="nil"/>
              <w:left w:val="nil"/>
              <w:bottom w:val="single" w:sz="4" w:space="0" w:color="auto"/>
              <w:right w:val="single" w:sz="4" w:space="0" w:color="auto"/>
            </w:tcBorders>
            <w:shd w:val="clear" w:color="auto" w:fill="auto"/>
          </w:tcPr>
          <w:p w:rsidR="00221766" w:rsidRPr="008077FF" w:rsidRDefault="00221766" w:rsidP="00221766">
            <w:pPr>
              <w:jc w:val="center"/>
              <w:rPr>
                <w:b/>
                <w:bCs/>
                <w:sz w:val="16"/>
                <w:szCs w:val="16"/>
              </w:rPr>
            </w:pPr>
            <w:r w:rsidRPr="008077FF">
              <w:rPr>
                <w:b/>
                <w:bCs/>
                <w:sz w:val="16"/>
                <w:szCs w:val="16"/>
              </w:rPr>
              <w:t> </w:t>
            </w:r>
          </w:p>
        </w:tc>
        <w:tc>
          <w:tcPr>
            <w:tcW w:w="1011" w:type="dxa"/>
            <w:tcBorders>
              <w:top w:val="nil"/>
              <w:left w:val="nil"/>
              <w:bottom w:val="single" w:sz="4" w:space="0" w:color="auto"/>
              <w:right w:val="single" w:sz="4" w:space="0" w:color="auto"/>
            </w:tcBorders>
            <w:shd w:val="clear" w:color="auto" w:fill="auto"/>
          </w:tcPr>
          <w:p w:rsidR="00221766" w:rsidRPr="008077FF" w:rsidRDefault="00221766" w:rsidP="00221766">
            <w:pPr>
              <w:jc w:val="center"/>
              <w:rPr>
                <w:sz w:val="16"/>
                <w:szCs w:val="16"/>
              </w:rPr>
            </w:pPr>
            <w:r w:rsidRPr="008077FF">
              <w:rPr>
                <w:sz w:val="16"/>
                <w:szCs w:val="16"/>
              </w:rPr>
              <w:t> </w:t>
            </w:r>
          </w:p>
        </w:tc>
        <w:tc>
          <w:tcPr>
            <w:tcW w:w="980" w:type="dxa"/>
            <w:tcBorders>
              <w:top w:val="nil"/>
              <w:left w:val="nil"/>
              <w:bottom w:val="single" w:sz="4" w:space="0" w:color="auto"/>
              <w:right w:val="single" w:sz="4" w:space="0" w:color="auto"/>
            </w:tcBorders>
            <w:shd w:val="clear" w:color="auto" w:fill="auto"/>
            <w:noWrap/>
          </w:tcPr>
          <w:p w:rsidR="00221766" w:rsidRPr="008077FF" w:rsidRDefault="00221766" w:rsidP="00221766">
            <w:pPr>
              <w:rPr>
                <w:sz w:val="16"/>
                <w:szCs w:val="16"/>
              </w:rPr>
            </w:pPr>
            <w:r w:rsidRPr="008077FF">
              <w:rPr>
                <w:sz w:val="16"/>
                <w:szCs w:val="16"/>
              </w:rPr>
              <w:t> </w:t>
            </w:r>
          </w:p>
        </w:tc>
        <w:tc>
          <w:tcPr>
            <w:tcW w:w="1120" w:type="dxa"/>
            <w:tcBorders>
              <w:top w:val="nil"/>
              <w:left w:val="nil"/>
              <w:bottom w:val="single" w:sz="4" w:space="0" w:color="auto"/>
              <w:right w:val="single" w:sz="8" w:space="0" w:color="auto"/>
            </w:tcBorders>
            <w:shd w:val="clear" w:color="auto" w:fill="auto"/>
            <w:noWrap/>
          </w:tcPr>
          <w:p w:rsidR="00221766" w:rsidRPr="008077FF" w:rsidRDefault="00221766" w:rsidP="00221766">
            <w:pPr>
              <w:rPr>
                <w:sz w:val="16"/>
                <w:szCs w:val="16"/>
              </w:rPr>
            </w:pPr>
            <w:r w:rsidRPr="008077FF">
              <w:rPr>
                <w:sz w:val="16"/>
                <w:szCs w:val="16"/>
              </w:rPr>
              <w:t> </w:t>
            </w:r>
          </w:p>
        </w:tc>
      </w:tr>
      <w:tr w:rsidR="00221766" w:rsidRPr="008077FF" w:rsidTr="00221766">
        <w:trPr>
          <w:trHeight w:val="340"/>
          <w:tblHeader/>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8077FF" w:rsidRDefault="00221766" w:rsidP="00221766">
            <w:pPr>
              <w:rPr>
                <w:sz w:val="16"/>
                <w:szCs w:val="16"/>
              </w:rPr>
            </w:pPr>
            <w:r w:rsidRPr="008077FF">
              <w:rPr>
                <w:sz w:val="16"/>
                <w:szCs w:val="16"/>
              </w:rPr>
              <w:t>Котельная ул</w:t>
            </w:r>
            <w:proofErr w:type="gramStart"/>
            <w:r w:rsidRPr="008077FF">
              <w:rPr>
                <w:sz w:val="16"/>
                <w:szCs w:val="16"/>
              </w:rPr>
              <w:t>.С</w:t>
            </w:r>
            <w:proofErr w:type="gramEnd"/>
            <w:r w:rsidRPr="008077FF">
              <w:rPr>
                <w:sz w:val="16"/>
                <w:szCs w:val="16"/>
              </w:rPr>
              <w:t>вердлова 7</w:t>
            </w:r>
          </w:p>
        </w:tc>
        <w:tc>
          <w:tcPr>
            <w:tcW w:w="1476" w:type="dxa"/>
            <w:tcBorders>
              <w:top w:val="nil"/>
              <w:left w:val="single" w:sz="4" w:space="0" w:color="auto"/>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газ</w:t>
            </w:r>
          </w:p>
        </w:tc>
        <w:tc>
          <w:tcPr>
            <w:tcW w:w="1268"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161,3</w:t>
            </w:r>
          </w:p>
        </w:tc>
        <w:tc>
          <w:tcPr>
            <w:tcW w:w="1011"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0,80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111,1</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22,4</w:t>
            </w:r>
          </w:p>
        </w:tc>
      </w:tr>
      <w:tr w:rsidR="00221766" w:rsidRPr="008077FF" w:rsidTr="00221766">
        <w:trPr>
          <w:trHeight w:val="340"/>
          <w:tblHeader/>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8077FF" w:rsidRDefault="00221766" w:rsidP="00221766">
            <w:pPr>
              <w:rPr>
                <w:sz w:val="16"/>
                <w:szCs w:val="16"/>
              </w:rPr>
            </w:pPr>
            <w:r w:rsidRPr="008077FF">
              <w:rPr>
                <w:sz w:val="16"/>
                <w:szCs w:val="16"/>
              </w:rPr>
              <w:t>Котельная ул</w:t>
            </w:r>
            <w:proofErr w:type="gramStart"/>
            <w:r w:rsidRPr="008077FF">
              <w:rPr>
                <w:sz w:val="16"/>
                <w:szCs w:val="16"/>
              </w:rPr>
              <w:t>.К</w:t>
            </w:r>
            <w:proofErr w:type="gramEnd"/>
            <w:r w:rsidRPr="008077FF">
              <w:rPr>
                <w:sz w:val="16"/>
                <w:szCs w:val="16"/>
              </w:rPr>
              <w:t>алинина 21</w:t>
            </w:r>
          </w:p>
        </w:tc>
        <w:tc>
          <w:tcPr>
            <w:tcW w:w="1476" w:type="dxa"/>
            <w:tcBorders>
              <w:top w:val="nil"/>
              <w:left w:val="single" w:sz="4" w:space="0" w:color="auto"/>
              <w:bottom w:val="single" w:sz="4" w:space="0" w:color="auto"/>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53,08</w:t>
            </w:r>
          </w:p>
        </w:tc>
        <w:tc>
          <w:tcPr>
            <w:tcW w:w="1011"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0,80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111,1</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7,4</w:t>
            </w:r>
          </w:p>
        </w:tc>
      </w:tr>
      <w:tr w:rsidR="00221766" w:rsidRPr="008077FF" w:rsidTr="00221766">
        <w:trPr>
          <w:trHeight w:val="340"/>
          <w:tblHeader/>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8077FF" w:rsidRDefault="00221766" w:rsidP="00221766">
            <w:pPr>
              <w:rPr>
                <w:sz w:val="16"/>
                <w:szCs w:val="16"/>
              </w:rPr>
            </w:pPr>
            <w:r w:rsidRPr="008077FF">
              <w:rPr>
                <w:sz w:val="16"/>
                <w:szCs w:val="16"/>
              </w:rPr>
              <w:t>Котельная ул</w:t>
            </w:r>
            <w:proofErr w:type="gramStart"/>
            <w:r w:rsidRPr="008077FF">
              <w:rPr>
                <w:sz w:val="16"/>
                <w:szCs w:val="16"/>
              </w:rPr>
              <w:t>.К</w:t>
            </w:r>
            <w:proofErr w:type="gramEnd"/>
            <w:r w:rsidRPr="008077FF">
              <w:rPr>
                <w:sz w:val="16"/>
                <w:szCs w:val="16"/>
              </w:rPr>
              <w:t>алинина 21</w:t>
            </w:r>
          </w:p>
        </w:tc>
        <w:tc>
          <w:tcPr>
            <w:tcW w:w="1476" w:type="dxa"/>
            <w:tcBorders>
              <w:top w:val="nil"/>
              <w:left w:val="single" w:sz="4" w:space="0" w:color="auto"/>
              <w:bottom w:val="single" w:sz="4" w:space="0" w:color="auto"/>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62,3</w:t>
            </w:r>
          </w:p>
        </w:tc>
        <w:tc>
          <w:tcPr>
            <w:tcW w:w="1011"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0,80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111,1</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8,7</w:t>
            </w:r>
          </w:p>
        </w:tc>
      </w:tr>
      <w:tr w:rsidR="00221766" w:rsidRPr="008077FF" w:rsidTr="00221766">
        <w:trPr>
          <w:trHeight w:val="340"/>
          <w:tblHeader/>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8077FF" w:rsidRDefault="00221766" w:rsidP="00221766">
            <w:pPr>
              <w:rPr>
                <w:sz w:val="16"/>
                <w:szCs w:val="16"/>
              </w:rPr>
            </w:pPr>
            <w:r w:rsidRPr="008077FF">
              <w:rPr>
                <w:sz w:val="16"/>
                <w:szCs w:val="16"/>
              </w:rPr>
              <w:t>Котельная ул</w:t>
            </w:r>
            <w:proofErr w:type="gramStart"/>
            <w:r w:rsidRPr="008077FF">
              <w:rPr>
                <w:sz w:val="16"/>
                <w:szCs w:val="16"/>
              </w:rPr>
              <w:t>.С</w:t>
            </w:r>
            <w:proofErr w:type="gramEnd"/>
            <w:r w:rsidRPr="008077FF">
              <w:rPr>
                <w:sz w:val="16"/>
                <w:szCs w:val="16"/>
              </w:rPr>
              <w:t>оветская 85</w:t>
            </w:r>
          </w:p>
        </w:tc>
        <w:tc>
          <w:tcPr>
            <w:tcW w:w="1476" w:type="dxa"/>
            <w:tcBorders>
              <w:top w:val="nil"/>
              <w:left w:val="single" w:sz="4" w:space="0" w:color="auto"/>
              <w:bottom w:val="single" w:sz="4" w:space="0" w:color="auto"/>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50</w:t>
            </w:r>
          </w:p>
        </w:tc>
        <w:tc>
          <w:tcPr>
            <w:tcW w:w="1011"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0,80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111,1</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6,9</w:t>
            </w:r>
          </w:p>
        </w:tc>
      </w:tr>
      <w:tr w:rsidR="00221766" w:rsidRPr="008077FF" w:rsidTr="00221766">
        <w:trPr>
          <w:trHeight w:val="340"/>
          <w:tblHeader/>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8077FF" w:rsidRDefault="00221766" w:rsidP="00221766">
            <w:pPr>
              <w:rPr>
                <w:sz w:val="16"/>
                <w:szCs w:val="16"/>
              </w:rPr>
            </w:pPr>
            <w:r w:rsidRPr="008077FF">
              <w:rPr>
                <w:sz w:val="16"/>
                <w:szCs w:val="16"/>
              </w:rPr>
              <w:t xml:space="preserve">Котельная </w:t>
            </w:r>
            <w:proofErr w:type="spellStart"/>
            <w:r w:rsidRPr="008077FF">
              <w:rPr>
                <w:sz w:val="16"/>
                <w:szCs w:val="16"/>
              </w:rPr>
              <w:t>ул</w:t>
            </w:r>
            <w:proofErr w:type="gramStart"/>
            <w:r w:rsidRPr="008077FF">
              <w:rPr>
                <w:sz w:val="16"/>
                <w:szCs w:val="16"/>
              </w:rPr>
              <w:t>.К</w:t>
            </w:r>
            <w:proofErr w:type="gramEnd"/>
            <w:r w:rsidRPr="008077FF">
              <w:rPr>
                <w:sz w:val="16"/>
                <w:szCs w:val="16"/>
              </w:rPr>
              <w:t>устодиева</w:t>
            </w:r>
            <w:proofErr w:type="spellEnd"/>
          </w:p>
        </w:tc>
        <w:tc>
          <w:tcPr>
            <w:tcW w:w="1476" w:type="dxa"/>
            <w:tcBorders>
              <w:top w:val="nil"/>
              <w:left w:val="single" w:sz="4" w:space="0" w:color="auto"/>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nil"/>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55,5</w:t>
            </w:r>
          </w:p>
        </w:tc>
        <w:tc>
          <w:tcPr>
            <w:tcW w:w="1011" w:type="dxa"/>
            <w:tcBorders>
              <w:top w:val="nil"/>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0,70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97,2</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7,7</w:t>
            </w:r>
          </w:p>
        </w:tc>
      </w:tr>
      <w:tr w:rsidR="00221766" w:rsidRPr="008077FF" w:rsidTr="00221766">
        <w:trPr>
          <w:trHeight w:val="340"/>
          <w:tblHeader/>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8077FF" w:rsidRDefault="00221766" w:rsidP="00221766">
            <w:pPr>
              <w:rPr>
                <w:sz w:val="16"/>
                <w:szCs w:val="16"/>
              </w:rPr>
            </w:pPr>
            <w:r w:rsidRPr="008077FF">
              <w:rPr>
                <w:sz w:val="16"/>
                <w:szCs w:val="16"/>
              </w:rPr>
              <w:t>Котельная ул</w:t>
            </w:r>
            <w:proofErr w:type="gramStart"/>
            <w:r w:rsidRPr="008077FF">
              <w:rPr>
                <w:sz w:val="16"/>
                <w:szCs w:val="16"/>
              </w:rPr>
              <w:t>.С</w:t>
            </w:r>
            <w:proofErr w:type="gramEnd"/>
            <w:r w:rsidRPr="008077FF">
              <w:rPr>
                <w:sz w:val="16"/>
                <w:szCs w:val="16"/>
              </w:rPr>
              <w:t xml:space="preserve">оветская </w:t>
            </w:r>
            <w:proofErr w:type="spellStart"/>
            <w:r w:rsidRPr="008077FF">
              <w:rPr>
                <w:sz w:val="16"/>
                <w:szCs w:val="16"/>
              </w:rPr>
              <w:t>военк</w:t>
            </w:r>
            <w:proofErr w:type="spellEnd"/>
          </w:p>
        </w:tc>
        <w:tc>
          <w:tcPr>
            <w:tcW w:w="1476" w:type="dxa"/>
            <w:tcBorders>
              <w:top w:val="single" w:sz="4" w:space="0" w:color="auto"/>
              <w:left w:val="single" w:sz="4" w:space="0" w:color="auto"/>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150,2</w:t>
            </w:r>
          </w:p>
        </w:tc>
        <w:tc>
          <w:tcPr>
            <w:tcW w:w="1011" w:type="dxa"/>
            <w:tcBorders>
              <w:top w:val="single" w:sz="4" w:space="0" w:color="auto"/>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0,80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111,1</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20,9</w:t>
            </w:r>
          </w:p>
        </w:tc>
      </w:tr>
      <w:tr w:rsidR="00221766" w:rsidRPr="008077FF" w:rsidTr="00221766">
        <w:trPr>
          <w:trHeight w:val="340"/>
          <w:tblHeader/>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8077FF" w:rsidRDefault="00221766" w:rsidP="00221766">
            <w:pPr>
              <w:rPr>
                <w:sz w:val="16"/>
                <w:szCs w:val="16"/>
              </w:rPr>
            </w:pPr>
            <w:r w:rsidRPr="008077FF">
              <w:rPr>
                <w:sz w:val="16"/>
                <w:szCs w:val="16"/>
              </w:rPr>
              <w:t>Котельная ул</w:t>
            </w:r>
            <w:proofErr w:type="gramStart"/>
            <w:r w:rsidRPr="008077FF">
              <w:rPr>
                <w:sz w:val="16"/>
                <w:szCs w:val="16"/>
              </w:rPr>
              <w:t>.С</w:t>
            </w:r>
            <w:proofErr w:type="gramEnd"/>
            <w:r w:rsidRPr="008077FF">
              <w:rPr>
                <w:sz w:val="16"/>
                <w:szCs w:val="16"/>
              </w:rPr>
              <w:t>оветская Импульс</w:t>
            </w:r>
          </w:p>
        </w:tc>
        <w:tc>
          <w:tcPr>
            <w:tcW w:w="1476" w:type="dxa"/>
            <w:tcBorders>
              <w:top w:val="single" w:sz="4" w:space="0" w:color="auto"/>
              <w:left w:val="single" w:sz="4" w:space="0" w:color="auto"/>
              <w:bottom w:val="single" w:sz="4" w:space="0" w:color="auto"/>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65</w:t>
            </w:r>
          </w:p>
        </w:tc>
        <w:tc>
          <w:tcPr>
            <w:tcW w:w="1011"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0,40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55,6</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9,0</w:t>
            </w:r>
          </w:p>
        </w:tc>
      </w:tr>
      <w:tr w:rsidR="00221766" w:rsidRPr="008077FF" w:rsidTr="00221766">
        <w:trPr>
          <w:trHeight w:val="340"/>
          <w:tblHeader/>
          <w:jc w:val="center"/>
        </w:trPr>
        <w:tc>
          <w:tcPr>
            <w:tcW w:w="3807" w:type="dxa"/>
            <w:tcBorders>
              <w:top w:val="nil"/>
              <w:left w:val="single" w:sz="8" w:space="0" w:color="auto"/>
              <w:bottom w:val="single" w:sz="4" w:space="0" w:color="auto"/>
              <w:right w:val="nil"/>
            </w:tcBorders>
            <w:shd w:val="clear" w:color="auto" w:fill="auto"/>
            <w:noWrap/>
            <w:vAlign w:val="bottom"/>
          </w:tcPr>
          <w:p w:rsidR="00221766" w:rsidRPr="008077FF" w:rsidRDefault="00221766" w:rsidP="00221766">
            <w:pPr>
              <w:rPr>
                <w:sz w:val="16"/>
                <w:szCs w:val="16"/>
              </w:rPr>
            </w:pPr>
            <w:r w:rsidRPr="008077FF">
              <w:rPr>
                <w:sz w:val="16"/>
                <w:szCs w:val="16"/>
              </w:rPr>
              <w:t>Котельная ул</w:t>
            </w:r>
            <w:proofErr w:type="gramStart"/>
            <w:r w:rsidRPr="008077FF">
              <w:rPr>
                <w:sz w:val="16"/>
                <w:szCs w:val="16"/>
              </w:rPr>
              <w:t>.С</w:t>
            </w:r>
            <w:proofErr w:type="gramEnd"/>
            <w:r w:rsidRPr="008077FF">
              <w:rPr>
                <w:sz w:val="16"/>
                <w:szCs w:val="16"/>
              </w:rPr>
              <w:t>оветская лесхоз</w:t>
            </w:r>
          </w:p>
        </w:tc>
        <w:tc>
          <w:tcPr>
            <w:tcW w:w="1476" w:type="dxa"/>
            <w:tcBorders>
              <w:top w:val="nil"/>
              <w:left w:val="single" w:sz="4" w:space="0" w:color="auto"/>
              <w:bottom w:val="single" w:sz="4" w:space="0" w:color="auto"/>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20</w:t>
            </w:r>
          </w:p>
        </w:tc>
        <w:tc>
          <w:tcPr>
            <w:tcW w:w="1011"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0,03</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4,2</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2,8</w:t>
            </w:r>
          </w:p>
        </w:tc>
      </w:tr>
      <w:tr w:rsidR="00221766" w:rsidRPr="008077FF" w:rsidTr="00221766">
        <w:trPr>
          <w:trHeight w:val="340"/>
          <w:tblHeader/>
          <w:jc w:val="center"/>
        </w:trPr>
        <w:tc>
          <w:tcPr>
            <w:tcW w:w="3807" w:type="dxa"/>
            <w:tcBorders>
              <w:top w:val="single" w:sz="4" w:space="0" w:color="auto"/>
              <w:left w:val="single" w:sz="4" w:space="0" w:color="auto"/>
              <w:bottom w:val="single" w:sz="4" w:space="0" w:color="auto"/>
              <w:right w:val="nil"/>
            </w:tcBorders>
            <w:shd w:val="clear" w:color="auto" w:fill="auto"/>
            <w:noWrap/>
            <w:vAlign w:val="bottom"/>
          </w:tcPr>
          <w:p w:rsidR="00221766" w:rsidRPr="008077FF" w:rsidRDefault="00221766" w:rsidP="00221766">
            <w:pPr>
              <w:rPr>
                <w:sz w:val="16"/>
                <w:szCs w:val="16"/>
              </w:rPr>
            </w:pPr>
            <w:r w:rsidRPr="008077FF">
              <w:rPr>
                <w:sz w:val="16"/>
                <w:szCs w:val="16"/>
              </w:rPr>
              <w:t>Котельная ул</w:t>
            </w:r>
            <w:proofErr w:type="gramStart"/>
            <w:r w:rsidRPr="008077FF">
              <w:rPr>
                <w:sz w:val="16"/>
                <w:szCs w:val="16"/>
              </w:rPr>
              <w:t>.С</w:t>
            </w:r>
            <w:proofErr w:type="gramEnd"/>
            <w:r w:rsidRPr="008077FF">
              <w:rPr>
                <w:sz w:val="16"/>
                <w:szCs w:val="16"/>
              </w:rPr>
              <w:t>оветская РОВД</w:t>
            </w:r>
          </w:p>
        </w:tc>
        <w:tc>
          <w:tcPr>
            <w:tcW w:w="1476" w:type="dxa"/>
            <w:tcBorders>
              <w:top w:val="single" w:sz="4" w:space="0" w:color="auto"/>
              <w:left w:val="single" w:sz="4" w:space="0" w:color="auto"/>
              <w:bottom w:val="single" w:sz="4" w:space="0" w:color="auto"/>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123</w:t>
            </w:r>
          </w:p>
        </w:tc>
        <w:tc>
          <w:tcPr>
            <w:tcW w:w="1011" w:type="dxa"/>
            <w:tcBorders>
              <w:top w:val="single" w:sz="4" w:space="0" w:color="auto"/>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0,80</w:t>
            </w:r>
          </w:p>
        </w:tc>
        <w:tc>
          <w:tcPr>
            <w:tcW w:w="980" w:type="dxa"/>
            <w:tcBorders>
              <w:top w:val="single" w:sz="4" w:space="0" w:color="auto"/>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111,1</w:t>
            </w:r>
          </w:p>
        </w:tc>
        <w:tc>
          <w:tcPr>
            <w:tcW w:w="1120" w:type="dxa"/>
            <w:tcBorders>
              <w:top w:val="single" w:sz="4" w:space="0" w:color="auto"/>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17,1</w:t>
            </w:r>
          </w:p>
        </w:tc>
      </w:tr>
      <w:tr w:rsidR="00221766" w:rsidRPr="008077FF" w:rsidTr="00221766">
        <w:trPr>
          <w:trHeight w:val="340"/>
          <w:tblHeader/>
          <w:jc w:val="center"/>
        </w:trPr>
        <w:tc>
          <w:tcPr>
            <w:tcW w:w="3807" w:type="dxa"/>
            <w:tcBorders>
              <w:top w:val="single" w:sz="4" w:space="0" w:color="auto"/>
              <w:left w:val="single" w:sz="8" w:space="0" w:color="auto"/>
              <w:bottom w:val="single" w:sz="4" w:space="0" w:color="auto"/>
              <w:right w:val="nil"/>
            </w:tcBorders>
            <w:shd w:val="clear" w:color="auto" w:fill="auto"/>
            <w:noWrap/>
            <w:vAlign w:val="bottom"/>
          </w:tcPr>
          <w:p w:rsidR="00221766" w:rsidRPr="008077FF" w:rsidRDefault="00221766" w:rsidP="00221766">
            <w:pPr>
              <w:rPr>
                <w:sz w:val="16"/>
                <w:szCs w:val="16"/>
              </w:rPr>
            </w:pPr>
            <w:r w:rsidRPr="008077FF">
              <w:rPr>
                <w:sz w:val="16"/>
                <w:szCs w:val="16"/>
              </w:rPr>
              <w:t>Котельная ул</w:t>
            </w:r>
            <w:proofErr w:type="gramStart"/>
            <w:r w:rsidRPr="008077FF">
              <w:rPr>
                <w:sz w:val="16"/>
                <w:szCs w:val="16"/>
              </w:rPr>
              <w:t>.С</w:t>
            </w:r>
            <w:proofErr w:type="gramEnd"/>
            <w:r w:rsidRPr="008077FF">
              <w:rPr>
                <w:sz w:val="16"/>
                <w:szCs w:val="16"/>
              </w:rPr>
              <w:t xml:space="preserve">оветская </w:t>
            </w:r>
            <w:proofErr w:type="spellStart"/>
            <w:r w:rsidRPr="008077FF">
              <w:rPr>
                <w:sz w:val="16"/>
                <w:szCs w:val="16"/>
              </w:rPr>
              <w:t>адм</w:t>
            </w:r>
            <w:proofErr w:type="spellEnd"/>
            <w:r w:rsidRPr="008077FF">
              <w:rPr>
                <w:sz w:val="16"/>
                <w:szCs w:val="16"/>
              </w:rPr>
              <w:t>.</w:t>
            </w:r>
          </w:p>
        </w:tc>
        <w:tc>
          <w:tcPr>
            <w:tcW w:w="1476" w:type="dxa"/>
            <w:tcBorders>
              <w:top w:val="single" w:sz="4" w:space="0" w:color="auto"/>
              <w:left w:val="single" w:sz="4" w:space="0" w:color="auto"/>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138,8</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0,60</w:t>
            </w:r>
          </w:p>
        </w:tc>
        <w:tc>
          <w:tcPr>
            <w:tcW w:w="980" w:type="dxa"/>
            <w:tcBorders>
              <w:top w:val="single" w:sz="4" w:space="0" w:color="auto"/>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83,3</w:t>
            </w:r>
          </w:p>
        </w:tc>
        <w:tc>
          <w:tcPr>
            <w:tcW w:w="1120" w:type="dxa"/>
            <w:tcBorders>
              <w:top w:val="single" w:sz="4" w:space="0" w:color="auto"/>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19,3</w:t>
            </w:r>
          </w:p>
        </w:tc>
      </w:tr>
      <w:tr w:rsidR="00221766" w:rsidRPr="008077FF" w:rsidTr="00221766">
        <w:trPr>
          <w:trHeight w:val="340"/>
          <w:tblHeader/>
          <w:jc w:val="center"/>
        </w:trPr>
        <w:tc>
          <w:tcPr>
            <w:tcW w:w="3807" w:type="dxa"/>
            <w:tcBorders>
              <w:top w:val="nil"/>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Котельная ул</w:t>
            </w:r>
            <w:proofErr w:type="gramStart"/>
            <w:r w:rsidRPr="008077FF">
              <w:rPr>
                <w:sz w:val="16"/>
                <w:szCs w:val="16"/>
              </w:rPr>
              <w:t>.С</w:t>
            </w:r>
            <w:proofErr w:type="gramEnd"/>
            <w:r w:rsidRPr="008077FF">
              <w:rPr>
                <w:sz w:val="16"/>
                <w:szCs w:val="16"/>
              </w:rPr>
              <w:t>ахарова пр.школа</w:t>
            </w:r>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137</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0,02</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2,8</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19,0</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Котельная ул</w:t>
            </w:r>
            <w:proofErr w:type="gramStart"/>
            <w:r w:rsidRPr="008077FF">
              <w:rPr>
                <w:sz w:val="16"/>
                <w:szCs w:val="16"/>
              </w:rPr>
              <w:t>.С</w:t>
            </w:r>
            <w:proofErr w:type="gramEnd"/>
            <w:r w:rsidRPr="008077FF">
              <w:rPr>
                <w:sz w:val="16"/>
                <w:szCs w:val="16"/>
              </w:rPr>
              <w:t>ахарова школа</w:t>
            </w:r>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130</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0,02</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2,8</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18,1</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 xml:space="preserve">Котельная </w:t>
            </w:r>
            <w:proofErr w:type="spellStart"/>
            <w:r w:rsidRPr="008077FF">
              <w:rPr>
                <w:sz w:val="16"/>
                <w:szCs w:val="16"/>
              </w:rPr>
              <w:t>Теплоэнерго</w:t>
            </w:r>
            <w:proofErr w:type="spellEnd"/>
          </w:p>
        </w:tc>
        <w:tc>
          <w:tcPr>
            <w:tcW w:w="1476" w:type="dxa"/>
            <w:tcBorders>
              <w:top w:val="single" w:sz="4" w:space="0" w:color="auto"/>
              <w:left w:val="nil"/>
              <w:bottom w:val="single" w:sz="4" w:space="0" w:color="auto"/>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1432,7</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0,50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69,4</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199,0</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 xml:space="preserve">Котельная </w:t>
            </w:r>
            <w:proofErr w:type="spellStart"/>
            <w:r w:rsidRPr="008077FF">
              <w:rPr>
                <w:sz w:val="16"/>
                <w:szCs w:val="16"/>
              </w:rPr>
              <w:t>Теплоэнерго</w:t>
            </w:r>
            <w:proofErr w:type="spellEnd"/>
            <w:r w:rsidRPr="008077FF">
              <w:rPr>
                <w:sz w:val="16"/>
                <w:szCs w:val="16"/>
              </w:rPr>
              <w:t xml:space="preserve"> ЦРБ</w:t>
            </w:r>
          </w:p>
        </w:tc>
        <w:tc>
          <w:tcPr>
            <w:tcW w:w="1476" w:type="dxa"/>
            <w:tcBorders>
              <w:top w:val="nil"/>
              <w:left w:val="nil"/>
              <w:bottom w:val="single" w:sz="4" w:space="0" w:color="auto"/>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2239</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0,50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69,4</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311,0</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Котельная ул</w:t>
            </w:r>
            <w:proofErr w:type="gramStart"/>
            <w:r w:rsidRPr="008077FF">
              <w:rPr>
                <w:sz w:val="16"/>
                <w:szCs w:val="16"/>
              </w:rPr>
              <w:t>.П</w:t>
            </w:r>
            <w:proofErr w:type="gramEnd"/>
            <w:r w:rsidRPr="008077FF">
              <w:rPr>
                <w:sz w:val="16"/>
                <w:szCs w:val="16"/>
              </w:rPr>
              <w:t>олевая</w:t>
            </w:r>
          </w:p>
        </w:tc>
        <w:tc>
          <w:tcPr>
            <w:tcW w:w="1476" w:type="dxa"/>
            <w:tcBorders>
              <w:top w:val="nil"/>
              <w:left w:val="nil"/>
              <w:bottom w:val="single" w:sz="4" w:space="0" w:color="auto"/>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756,6</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0,50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69,4</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105,1</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Котельная Гостиницы</w:t>
            </w:r>
          </w:p>
        </w:tc>
        <w:tc>
          <w:tcPr>
            <w:tcW w:w="1476" w:type="dxa"/>
            <w:tcBorders>
              <w:top w:val="nil"/>
              <w:left w:val="nil"/>
              <w:bottom w:val="single" w:sz="4" w:space="0" w:color="auto"/>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372,1</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1,10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152,8</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51,7</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 xml:space="preserve">Котельная </w:t>
            </w:r>
            <w:proofErr w:type="spellStart"/>
            <w:proofErr w:type="gramStart"/>
            <w:r w:rsidRPr="008077FF">
              <w:rPr>
                <w:sz w:val="16"/>
                <w:szCs w:val="16"/>
              </w:rPr>
              <w:t>м-н</w:t>
            </w:r>
            <w:proofErr w:type="spellEnd"/>
            <w:proofErr w:type="gramEnd"/>
            <w:r w:rsidRPr="008077FF">
              <w:rPr>
                <w:sz w:val="16"/>
                <w:szCs w:val="16"/>
              </w:rPr>
              <w:t xml:space="preserve"> Гагарина</w:t>
            </w:r>
          </w:p>
        </w:tc>
        <w:tc>
          <w:tcPr>
            <w:tcW w:w="1476" w:type="dxa"/>
            <w:tcBorders>
              <w:top w:val="nil"/>
              <w:left w:val="nil"/>
              <w:bottom w:val="single" w:sz="4" w:space="0" w:color="auto"/>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2213,7</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0,60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83,3</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307,5</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 xml:space="preserve">Котельная </w:t>
            </w:r>
            <w:proofErr w:type="spellStart"/>
            <w:proofErr w:type="gramStart"/>
            <w:r w:rsidRPr="008077FF">
              <w:rPr>
                <w:sz w:val="16"/>
                <w:szCs w:val="16"/>
              </w:rPr>
              <w:t>м-н</w:t>
            </w:r>
            <w:proofErr w:type="spellEnd"/>
            <w:proofErr w:type="gramEnd"/>
            <w:r w:rsidRPr="008077FF">
              <w:rPr>
                <w:sz w:val="16"/>
                <w:szCs w:val="16"/>
              </w:rPr>
              <w:t xml:space="preserve"> Сахарова</w:t>
            </w:r>
          </w:p>
        </w:tc>
        <w:tc>
          <w:tcPr>
            <w:tcW w:w="1476" w:type="dxa"/>
            <w:tcBorders>
              <w:top w:val="nil"/>
              <w:left w:val="nil"/>
              <w:bottom w:val="single" w:sz="4" w:space="0" w:color="auto"/>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698,1</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0,40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55,6</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97,0</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 xml:space="preserve">Котельная упр. </w:t>
            </w:r>
            <w:proofErr w:type="gramStart"/>
            <w:r w:rsidRPr="008077FF">
              <w:rPr>
                <w:sz w:val="16"/>
                <w:szCs w:val="16"/>
              </w:rPr>
              <w:t>с</w:t>
            </w:r>
            <w:proofErr w:type="gramEnd"/>
            <w:r w:rsidRPr="008077FF">
              <w:rPr>
                <w:sz w:val="16"/>
                <w:szCs w:val="16"/>
              </w:rPr>
              <w:t>/</w:t>
            </w:r>
            <w:proofErr w:type="spellStart"/>
            <w:r w:rsidRPr="008077FF">
              <w:rPr>
                <w:sz w:val="16"/>
                <w:szCs w:val="16"/>
              </w:rPr>
              <w:t>х</w:t>
            </w:r>
            <w:proofErr w:type="spellEnd"/>
          </w:p>
        </w:tc>
        <w:tc>
          <w:tcPr>
            <w:tcW w:w="1476" w:type="dxa"/>
            <w:tcBorders>
              <w:top w:val="nil"/>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71</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0,10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13,9</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9,9</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Котельная аптека</w:t>
            </w:r>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62</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0,10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13,9</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8,6</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 xml:space="preserve">Котельная дом </w:t>
            </w:r>
            <w:proofErr w:type="spellStart"/>
            <w:r w:rsidRPr="008077FF">
              <w:rPr>
                <w:sz w:val="16"/>
                <w:szCs w:val="16"/>
              </w:rPr>
              <w:t>д</w:t>
            </w:r>
            <w:proofErr w:type="spellEnd"/>
            <w:r w:rsidRPr="008077FF">
              <w:rPr>
                <w:sz w:val="16"/>
                <w:szCs w:val="16"/>
              </w:rPr>
              <w:t>/</w:t>
            </w:r>
            <w:proofErr w:type="spellStart"/>
            <w:r w:rsidRPr="008077FF">
              <w:rPr>
                <w:sz w:val="16"/>
                <w:szCs w:val="16"/>
              </w:rPr>
              <w:t>твор</w:t>
            </w:r>
            <w:proofErr w:type="spellEnd"/>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54,9</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0,10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13,9</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7,6</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Котельная ст</w:t>
            </w:r>
            <w:proofErr w:type="gramStart"/>
            <w:r w:rsidRPr="008077FF">
              <w:rPr>
                <w:sz w:val="16"/>
                <w:szCs w:val="16"/>
              </w:rPr>
              <w:t>.О</w:t>
            </w:r>
            <w:proofErr w:type="gramEnd"/>
            <w:r w:rsidRPr="008077FF">
              <w:rPr>
                <w:sz w:val="16"/>
                <w:szCs w:val="16"/>
              </w:rPr>
              <w:t>стровское</w:t>
            </w:r>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792,97</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0,30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41,7</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110,1</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b/>
                <w:bCs/>
                <w:sz w:val="16"/>
                <w:szCs w:val="16"/>
              </w:rPr>
            </w:pPr>
            <w:r w:rsidRPr="008077FF">
              <w:rPr>
                <w:b/>
                <w:bCs/>
                <w:sz w:val="16"/>
                <w:szCs w:val="16"/>
              </w:rPr>
              <w:t>с. Хомутово</w:t>
            </w:r>
          </w:p>
        </w:tc>
        <w:tc>
          <w:tcPr>
            <w:tcW w:w="1476"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Котельная Климовский клуб</w:t>
            </w:r>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39,7</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0,10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13,9</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5,5</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 xml:space="preserve">Котельная </w:t>
            </w:r>
            <w:proofErr w:type="spellStart"/>
            <w:r w:rsidRPr="008077FF">
              <w:rPr>
                <w:sz w:val="16"/>
                <w:szCs w:val="16"/>
              </w:rPr>
              <w:t>Хомутовский</w:t>
            </w:r>
            <w:proofErr w:type="spellEnd"/>
            <w:r w:rsidRPr="008077FF">
              <w:rPr>
                <w:sz w:val="16"/>
                <w:szCs w:val="16"/>
              </w:rPr>
              <w:t xml:space="preserve"> клуб</w:t>
            </w:r>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13,2</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0,10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13,9</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1,8</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 xml:space="preserve">Котельная </w:t>
            </w:r>
            <w:proofErr w:type="spellStart"/>
            <w:r w:rsidRPr="008077FF">
              <w:rPr>
                <w:sz w:val="16"/>
                <w:szCs w:val="16"/>
              </w:rPr>
              <w:t>Хомутовская</w:t>
            </w:r>
            <w:proofErr w:type="spellEnd"/>
            <w:r w:rsidRPr="008077FF">
              <w:rPr>
                <w:sz w:val="16"/>
                <w:szCs w:val="16"/>
              </w:rPr>
              <w:t xml:space="preserve"> ООШ</w:t>
            </w:r>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232</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0,10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13,9</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32,2</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Котельная д</w:t>
            </w:r>
            <w:proofErr w:type="gramStart"/>
            <w:r w:rsidRPr="008077FF">
              <w:rPr>
                <w:sz w:val="16"/>
                <w:szCs w:val="16"/>
              </w:rPr>
              <w:t>.К</w:t>
            </w:r>
            <w:proofErr w:type="gramEnd"/>
            <w:r w:rsidRPr="008077FF">
              <w:rPr>
                <w:sz w:val="16"/>
                <w:szCs w:val="16"/>
              </w:rPr>
              <w:t>лимово школа</w:t>
            </w:r>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37,3</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0,10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13,9</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5,2</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Котельная д</w:t>
            </w:r>
            <w:proofErr w:type="gramStart"/>
            <w:r w:rsidRPr="008077FF">
              <w:rPr>
                <w:sz w:val="16"/>
                <w:szCs w:val="16"/>
              </w:rPr>
              <w:t>.К</w:t>
            </w:r>
            <w:proofErr w:type="gramEnd"/>
            <w:r w:rsidRPr="008077FF">
              <w:rPr>
                <w:sz w:val="16"/>
                <w:szCs w:val="16"/>
              </w:rPr>
              <w:t xml:space="preserve">лимово </w:t>
            </w:r>
            <w:proofErr w:type="spellStart"/>
            <w:r w:rsidRPr="008077FF">
              <w:rPr>
                <w:sz w:val="16"/>
                <w:szCs w:val="16"/>
              </w:rPr>
              <w:t>д</w:t>
            </w:r>
            <w:proofErr w:type="spellEnd"/>
            <w:r w:rsidRPr="008077FF">
              <w:rPr>
                <w:sz w:val="16"/>
                <w:szCs w:val="16"/>
              </w:rPr>
              <w:t>/с</w:t>
            </w:r>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51,2</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0,06</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b/>
                <w:bCs/>
                <w:sz w:val="16"/>
                <w:szCs w:val="16"/>
              </w:rPr>
            </w:pPr>
            <w:r w:rsidRPr="008077FF">
              <w:rPr>
                <w:b/>
                <w:bCs/>
                <w:sz w:val="16"/>
                <w:szCs w:val="16"/>
              </w:rPr>
              <w:t>п</w:t>
            </w:r>
            <w:proofErr w:type="gramStart"/>
            <w:r w:rsidRPr="008077FF">
              <w:rPr>
                <w:b/>
                <w:bCs/>
                <w:sz w:val="16"/>
                <w:szCs w:val="16"/>
              </w:rPr>
              <w:t>.К</w:t>
            </w:r>
            <w:proofErr w:type="gramEnd"/>
            <w:r w:rsidRPr="008077FF">
              <w:rPr>
                <w:b/>
                <w:bCs/>
                <w:sz w:val="16"/>
                <w:szCs w:val="16"/>
              </w:rPr>
              <w:t>расная Поляна</w:t>
            </w:r>
          </w:p>
        </w:tc>
        <w:tc>
          <w:tcPr>
            <w:tcW w:w="1476"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Котельная школа</w:t>
            </w:r>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29,5</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0,04</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5,6</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4,1</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 xml:space="preserve">Котельная </w:t>
            </w:r>
            <w:proofErr w:type="spellStart"/>
            <w:r w:rsidRPr="008077FF">
              <w:rPr>
                <w:sz w:val="16"/>
                <w:szCs w:val="16"/>
              </w:rPr>
              <w:t>бумаж</w:t>
            </w:r>
            <w:proofErr w:type="spellEnd"/>
            <w:r w:rsidRPr="008077FF">
              <w:rPr>
                <w:sz w:val="16"/>
                <w:szCs w:val="16"/>
              </w:rPr>
              <w:t>. Фабрика</w:t>
            </w:r>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14496</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1,20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166,7</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2013,3</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Котельная Юрьевская школа</w:t>
            </w:r>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291,3</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0,80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111,1</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40,5</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lastRenderedPageBreak/>
              <w:t>Котельная д</w:t>
            </w:r>
            <w:proofErr w:type="gramStart"/>
            <w:r w:rsidRPr="008077FF">
              <w:rPr>
                <w:sz w:val="16"/>
                <w:szCs w:val="16"/>
              </w:rPr>
              <w:t>.Ю</w:t>
            </w:r>
            <w:proofErr w:type="gramEnd"/>
            <w:r w:rsidRPr="008077FF">
              <w:rPr>
                <w:sz w:val="16"/>
                <w:szCs w:val="16"/>
              </w:rPr>
              <w:t>рьево ДК</w:t>
            </w:r>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110,7</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0,50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69,4</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15,4</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b/>
                <w:bCs/>
                <w:sz w:val="16"/>
                <w:szCs w:val="16"/>
              </w:rPr>
            </w:pPr>
            <w:r w:rsidRPr="008077FF">
              <w:rPr>
                <w:b/>
                <w:bCs/>
                <w:sz w:val="16"/>
                <w:szCs w:val="16"/>
              </w:rPr>
              <w:t xml:space="preserve">д. </w:t>
            </w:r>
            <w:proofErr w:type="spellStart"/>
            <w:r w:rsidRPr="008077FF">
              <w:rPr>
                <w:b/>
                <w:bCs/>
                <w:sz w:val="16"/>
                <w:szCs w:val="16"/>
              </w:rPr>
              <w:t>Гуляевка</w:t>
            </w:r>
            <w:proofErr w:type="spellEnd"/>
          </w:p>
        </w:tc>
        <w:tc>
          <w:tcPr>
            <w:tcW w:w="1476"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0,0</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0,0</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 xml:space="preserve">Котельная </w:t>
            </w:r>
            <w:proofErr w:type="spellStart"/>
            <w:r w:rsidRPr="008077FF">
              <w:rPr>
                <w:sz w:val="16"/>
                <w:szCs w:val="16"/>
              </w:rPr>
              <w:t>Теплоэнерго</w:t>
            </w:r>
            <w:proofErr w:type="spellEnd"/>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530,7</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0,56</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77,8</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73,7</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 xml:space="preserve">Котельная </w:t>
            </w:r>
            <w:proofErr w:type="spellStart"/>
            <w:r w:rsidRPr="008077FF">
              <w:rPr>
                <w:sz w:val="16"/>
                <w:szCs w:val="16"/>
              </w:rPr>
              <w:t>нач</w:t>
            </w:r>
            <w:proofErr w:type="spellEnd"/>
            <w:r w:rsidRPr="008077FF">
              <w:rPr>
                <w:sz w:val="16"/>
                <w:szCs w:val="16"/>
              </w:rPr>
              <w:t>. школа</w:t>
            </w:r>
          </w:p>
        </w:tc>
        <w:tc>
          <w:tcPr>
            <w:tcW w:w="1476" w:type="dxa"/>
            <w:tcBorders>
              <w:top w:val="single" w:sz="4" w:space="0" w:color="auto"/>
              <w:left w:val="nil"/>
              <w:bottom w:val="nil"/>
              <w:right w:val="single" w:sz="4" w:space="0" w:color="auto"/>
            </w:tcBorders>
            <w:shd w:val="clear" w:color="auto" w:fill="auto"/>
            <w:noWrap/>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185</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0,20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27,8</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25,7</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b/>
                <w:bCs/>
                <w:sz w:val="16"/>
                <w:szCs w:val="16"/>
              </w:rPr>
            </w:pPr>
            <w:r w:rsidRPr="008077FF">
              <w:rPr>
                <w:b/>
                <w:bCs/>
                <w:sz w:val="16"/>
                <w:szCs w:val="16"/>
              </w:rPr>
              <w:t>д. Логиново</w:t>
            </w:r>
          </w:p>
        </w:tc>
        <w:tc>
          <w:tcPr>
            <w:tcW w:w="1476"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Котельная ФГУ ИК-4 УФСИН</w:t>
            </w:r>
          </w:p>
        </w:tc>
        <w:tc>
          <w:tcPr>
            <w:tcW w:w="1476"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133,2</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0,70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97,2</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18,5</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b/>
                <w:bCs/>
                <w:sz w:val="16"/>
                <w:szCs w:val="16"/>
              </w:rPr>
            </w:pPr>
            <w:r w:rsidRPr="008077FF">
              <w:rPr>
                <w:b/>
                <w:bCs/>
                <w:sz w:val="16"/>
                <w:szCs w:val="16"/>
              </w:rPr>
              <w:t xml:space="preserve">д. </w:t>
            </w:r>
            <w:proofErr w:type="spellStart"/>
            <w:r w:rsidRPr="008077FF">
              <w:rPr>
                <w:b/>
                <w:bCs/>
                <w:sz w:val="16"/>
                <w:szCs w:val="16"/>
              </w:rPr>
              <w:t>Парфеньево</w:t>
            </w:r>
            <w:proofErr w:type="spellEnd"/>
          </w:p>
        </w:tc>
        <w:tc>
          <w:tcPr>
            <w:tcW w:w="1476"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r>
      <w:tr w:rsidR="00221766" w:rsidRPr="008077FF" w:rsidTr="00221766">
        <w:trPr>
          <w:trHeight w:val="340"/>
          <w:tblHeader/>
          <w:jc w:val="center"/>
        </w:trPr>
        <w:tc>
          <w:tcPr>
            <w:tcW w:w="3807" w:type="dxa"/>
            <w:tcBorders>
              <w:top w:val="single" w:sz="4" w:space="0" w:color="auto"/>
              <w:left w:val="single" w:sz="8" w:space="0" w:color="auto"/>
              <w:bottom w:val="nil"/>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 xml:space="preserve">Котельная </w:t>
            </w:r>
            <w:proofErr w:type="gramStart"/>
            <w:r w:rsidRPr="008077FF">
              <w:rPr>
                <w:sz w:val="16"/>
                <w:szCs w:val="16"/>
              </w:rPr>
              <w:t>Островское</w:t>
            </w:r>
            <w:proofErr w:type="gramEnd"/>
            <w:r w:rsidRPr="008077FF">
              <w:rPr>
                <w:sz w:val="16"/>
                <w:szCs w:val="16"/>
              </w:rPr>
              <w:t xml:space="preserve"> АТП</w:t>
            </w:r>
          </w:p>
        </w:tc>
        <w:tc>
          <w:tcPr>
            <w:tcW w:w="1476"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газ</w:t>
            </w:r>
          </w:p>
        </w:tc>
        <w:tc>
          <w:tcPr>
            <w:tcW w:w="1268"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223,4</w:t>
            </w:r>
          </w:p>
        </w:tc>
        <w:tc>
          <w:tcPr>
            <w:tcW w:w="1011" w:type="dxa"/>
            <w:tcBorders>
              <w:top w:val="single" w:sz="4" w:space="0" w:color="auto"/>
              <w:left w:val="nil"/>
              <w:bottom w:val="nil"/>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0,30</w:t>
            </w:r>
          </w:p>
        </w:tc>
        <w:tc>
          <w:tcPr>
            <w:tcW w:w="980" w:type="dxa"/>
            <w:tcBorders>
              <w:top w:val="nil"/>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41,7</w:t>
            </w:r>
          </w:p>
        </w:tc>
        <w:tc>
          <w:tcPr>
            <w:tcW w:w="1120" w:type="dxa"/>
            <w:tcBorders>
              <w:top w:val="nil"/>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31,0</w:t>
            </w:r>
          </w:p>
        </w:tc>
      </w:tr>
      <w:tr w:rsidR="00221766" w:rsidRPr="008077FF" w:rsidTr="00221766">
        <w:trPr>
          <w:trHeight w:val="340"/>
          <w:tblHeader/>
          <w:jc w:val="center"/>
        </w:trPr>
        <w:tc>
          <w:tcPr>
            <w:tcW w:w="3807" w:type="dxa"/>
            <w:tcBorders>
              <w:top w:val="single" w:sz="8" w:space="0" w:color="auto"/>
              <w:left w:val="single" w:sz="8" w:space="0" w:color="auto"/>
              <w:bottom w:val="single" w:sz="4" w:space="0" w:color="auto"/>
              <w:right w:val="single" w:sz="4" w:space="0" w:color="auto"/>
            </w:tcBorders>
            <w:shd w:val="clear" w:color="auto" w:fill="auto"/>
            <w:noWrap/>
            <w:vAlign w:val="bottom"/>
          </w:tcPr>
          <w:p w:rsidR="00221766" w:rsidRPr="008077FF" w:rsidRDefault="00221766" w:rsidP="00221766">
            <w:pPr>
              <w:rPr>
                <w:sz w:val="16"/>
                <w:szCs w:val="16"/>
              </w:rPr>
            </w:pPr>
            <w:r w:rsidRPr="008077FF">
              <w:rPr>
                <w:sz w:val="16"/>
                <w:szCs w:val="16"/>
              </w:rPr>
              <w:t xml:space="preserve">ИТОГО: </w:t>
            </w:r>
          </w:p>
        </w:tc>
        <w:tc>
          <w:tcPr>
            <w:tcW w:w="1476" w:type="dxa"/>
            <w:tcBorders>
              <w:top w:val="single" w:sz="8" w:space="0" w:color="auto"/>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 </w:t>
            </w:r>
          </w:p>
        </w:tc>
        <w:tc>
          <w:tcPr>
            <w:tcW w:w="1268" w:type="dxa"/>
            <w:tcBorders>
              <w:top w:val="single" w:sz="8" w:space="0" w:color="auto"/>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26212,45</w:t>
            </w:r>
          </w:p>
        </w:tc>
        <w:tc>
          <w:tcPr>
            <w:tcW w:w="1011" w:type="dxa"/>
            <w:tcBorders>
              <w:top w:val="single" w:sz="8" w:space="0" w:color="auto"/>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15,53</w:t>
            </w:r>
          </w:p>
        </w:tc>
        <w:tc>
          <w:tcPr>
            <w:tcW w:w="980" w:type="dxa"/>
            <w:tcBorders>
              <w:top w:val="single" w:sz="8" w:space="0" w:color="auto"/>
              <w:left w:val="nil"/>
              <w:bottom w:val="single" w:sz="4" w:space="0" w:color="auto"/>
              <w:right w:val="single" w:sz="4"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2148,7</w:t>
            </w:r>
          </w:p>
        </w:tc>
        <w:tc>
          <w:tcPr>
            <w:tcW w:w="1120" w:type="dxa"/>
            <w:tcBorders>
              <w:top w:val="single" w:sz="8" w:space="0" w:color="auto"/>
              <w:left w:val="nil"/>
              <w:bottom w:val="single" w:sz="4" w:space="0" w:color="auto"/>
              <w:right w:val="single" w:sz="8" w:space="0" w:color="auto"/>
            </w:tcBorders>
            <w:shd w:val="clear" w:color="auto" w:fill="auto"/>
            <w:noWrap/>
            <w:vAlign w:val="bottom"/>
          </w:tcPr>
          <w:p w:rsidR="00221766" w:rsidRPr="008077FF" w:rsidRDefault="00221766" w:rsidP="00221766">
            <w:pPr>
              <w:jc w:val="center"/>
              <w:rPr>
                <w:sz w:val="16"/>
                <w:szCs w:val="16"/>
              </w:rPr>
            </w:pPr>
            <w:r w:rsidRPr="008077FF">
              <w:rPr>
                <w:sz w:val="16"/>
                <w:szCs w:val="16"/>
              </w:rPr>
              <w:t>3633,7</w:t>
            </w:r>
          </w:p>
        </w:tc>
      </w:tr>
    </w:tbl>
    <w:p w:rsidR="00221766" w:rsidRPr="008077FF" w:rsidRDefault="00221766" w:rsidP="00221766">
      <w:pPr>
        <w:ind w:firstLine="708"/>
        <w:jc w:val="both"/>
        <w:rPr>
          <w:sz w:val="16"/>
          <w:szCs w:val="16"/>
        </w:rPr>
      </w:pPr>
    </w:p>
    <w:p w:rsidR="00221766" w:rsidRPr="008077FF" w:rsidRDefault="00221766" w:rsidP="00221766">
      <w:pPr>
        <w:ind w:firstLine="708"/>
        <w:jc w:val="both"/>
        <w:rPr>
          <w:sz w:val="16"/>
          <w:szCs w:val="16"/>
        </w:rPr>
      </w:pPr>
      <w:bookmarkStart w:id="24" w:name="_Toc227741907"/>
      <w:bookmarkStart w:id="25" w:name="_Toc249868139"/>
    </w:p>
    <w:p w:rsidR="00221766" w:rsidRPr="008077FF" w:rsidRDefault="00221766" w:rsidP="00221766">
      <w:pPr>
        <w:ind w:firstLine="708"/>
        <w:jc w:val="both"/>
        <w:rPr>
          <w:sz w:val="16"/>
          <w:szCs w:val="16"/>
        </w:rPr>
      </w:pPr>
    </w:p>
    <w:p w:rsidR="00221766" w:rsidRPr="008077FF" w:rsidRDefault="00221766" w:rsidP="00221766">
      <w:pPr>
        <w:ind w:firstLine="708"/>
        <w:jc w:val="both"/>
        <w:rPr>
          <w:sz w:val="16"/>
          <w:szCs w:val="16"/>
        </w:rPr>
      </w:pPr>
      <w:r w:rsidRPr="008077FF">
        <w:rPr>
          <w:sz w:val="16"/>
          <w:szCs w:val="16"/>
        </w:rPr>
        <w:t>Таблица 5.5.-2 Расчётный расход газа</w:t>
      </w:r>
      <w:bookmarkEnd w:id="24"/>
      <w:bookmarkEnd w:id="25"/>
    </w:p>
    <w:tbl>
      <w:tblPr>
        <w:tblW w:w="9401" w:type="dxa"/>
        <w:jc w:val="center"/>
        <w:tblLook w:val="0000"/>
      </w:tblPr>
      <w:tblGrid>
        <w:gridCol w:w="2525"/>
        <w:gridCol w:w="811"/>
        <w:gridCol w:w="745"/>
        <w:gridCol w:w="1306"/>
        <w:gridCol w:w="879"/>
        <w:gridCol w:w="919"/>
        <w:gridCol w:w="1001"/>
        <w:gridCol w:w="1215"/>
      </w:tblGrid>
      <w:tr w:rsidR="00221766" w:rsidRPr="008077FF" w:rsidTr="00221766">
        <w:trPr>
          <w:trHeight w:val="2914"/>
          <w:jc w:val="center"/>
        </w:trPr>
        <w:tc>
          <w:tcPr>
            <w:tcW w:w="2593" w:type="dxa"/>
            <w:tcBorders>
              <w:top w:val="single" w:sz="4" w:space="0" w:color="auto"/>
              <w:left w:val="single" w:sz="4" w:space="0" w:color="auto"/>
              <w:bottom w:val="single" w:sz="4" w:space="0" w:color="auto"/>
              <w:right w:val="nil"/>
            </w:tcBorders>
            <w:shd w:val="clear" w:color="auto" w:fill="auto"/>
            <w:vAlign w:val="center"/>
          </w:tcPr>
          <w:p w:rsidR="00221766" w:rsidRPr="008077FF" w:rsidRDefault="00221766" w:rsidP="00221766">
            <w:pPr>
              <w:ind w:left="-57" w:right="-57"/>
              <w:jc w:val="center"/>
              <w:rPr>
                <w:sz w:val="16"/>
                <w:szCs w:val="16"/>
              </w:rPr>
            </w:pPr>
            <w:bookmarkStart w:id="26" w:name="_Toc227741908"/>
            <w:bookmarkStart w:id="27" w:name="_Toc249868140"/>
            <w:r w:rsidRPr="008077FF">
              <w:rPr>
                <w:sz w:val="16"/>
                <w:szCs w:val="16"/>
              </w:rPr>
              <w:t>Численность населения проживающих (чел.)</w:t>
            </w:r>
          </w:p>
        </w:tc>
        <w:tc>
          <w:tcPr>
            <w:tcW w:w="840" w:type="dxa"/>
            <w:tcBorders>
              <w:top w:val="single" w:sz="4" w:space="0" w:color="auto"/>
              <w:left w:val="nil"/>
              <w:bottom w:val="single" w:sz="4" w:space="0" w:color="auto"/>
              <w:right w:val="single" w:sz="4" w:space="0" w:color="auto"/>
            </w:tcBorders>
            <w:shd w:val="clear" w:color="auto" w:fill="auto"/>
            <w:vAlign w:val="center"/>
          </w:tcPr>
          <w:p w:rsidR="00221766" w:rsidRPr="008077FF" w:rsidRDefault="00221766" w:rsidP="00221766">
            <w:pPr>
              <w:ind w:left="-57" w:right="-57"/>
              <w:jc w:val="center"/>
              <w:rPr>
                <w:sz w:val="16"/>
                <w:szCs w:val="16"/>
              </w:rPr>
            </w:pPr>
          </w:p>
        </w:tc>
        <w:tc>
          <w:tcPr>
            <w:tcW w:w="752" w:type="dxa"/>
            <w:tcBorders>
              <w:top w:val="single" w:sz="4" w:space="0" w:color="auto"/>
              <w:left w:val="nil"/>
              <w:bottom w:val="single" w:sz="4" w:space="0" w:color="auto"/>
              <w:right w:val="single" w:sz="4" w:space="0" w:color="auto"/>
            </w:tcBorders>
            <w:shd w:val="clear" w:color="auto" w:fill="auto"/>
            <w:vAlign w:val="center"/>
          </w:tcPr>
          <w:p w:rsidR="00221766" w:rsidRPr="008077FF" w:rsidRDefault="00221766" w:rsidP="00221766">
            <w:pPr>
              <w:ind w:left="-57" w:right="-57"/>
              <w:jc w:val="center"/>
              <w:rPr>
                <w:sz w:val="16"/>
                <w:szCs w:val="16"/>
              </w:rPr>
            </w:pPr>
            <w:r w:rsidRPr="008077FF">
              <w:rPr>
                <w:sz w:val="16"/>
                <w:szCs w:val="16"/>
              </w:rPr>
              <w:t>Кол-ва квартир</w:t>
            </w:r>
          </w:p>
        </w:tc>
        <w:tc>
          <w:tcPr>
            <w:tcW w:w="1328" w:type="dxa"/>
            <w:tcBorders>
              <w:top w:val="single" w:sz="4" w:space="0" w:color="auto"/>
              <w:left w:val="nil"/>
              <w:bottom w:val="single" w:sz="4" w:space="0" w:color="auto"/>
              <w:right w:val="single" w:sz="4" w:space="0" w:color="auto"/>
            </w:tcBorders>
            <w:shd w:val="clear" w:color="auto" w:fill="auto"/>
            <w:vAlign w:val="center"/>
          </w:tcPr>
          <w:p w:rsidR="00221766" w:rsidRPr="008077FF" w:rsidRDefault="00221766" w:rsidP="00221766">
            <w:pPr>
              <w:ind w:left="-57" w:right="-57"/>
              <w:jc w:val="center"/>
              <w:rPr>
                <w:sz w:val="16"/>
                <w:szCs w:val="16"/>
              </w:rPr>
            </w:pPr>
            <w:r w:rsidRPr="008077FF">
              <w:rPr>
                <w:sz w:val="16"/>
                <w:szCs w:val="16"/>
              </w:rPr>
              <w:t xml:space="preserve">Общая </w:t>
            </w:r>
            <w:proofErr w:type="spellStart"/>
            <w:r w:rsidRPr="008077FF">
              <w:rPr>
                <w:sz w:val="16"/>
                <w:szCs w:val="16"/>
              </w:rPr>
              <w:t>отпливаемая</w:t>
            </w:r>
            <w:proofErr w:type="spellEnd"/>
            <w:r w:rsidRPr="008077FF">
              <w:rPr>
                <w:sz w:val="16"/>
                <w:szCs w:val="16"/>
              </w:rPr>
              <w:t xml:space="preserve"> площадь, м</w:t>
            </w:r>
            <w:proofErr w:type="gramStart"/>
            <w:r w:rsidRPr="008077FF">
              <w:rPr>
                <w:sz w:val="16"/>
                <w:szCs w:val="16"/>
                <w:vertAlign w:val="superscript"/>
              </w:rPr>
              <w:t>2</w:t>
            </w:r>
            <w:proofErr w:type="gramEnd"/>
          </w:p>
        </w:tc>
        <w:tc>
          <w:tcPr>
            <w:tcW w:w="888" w:type="dxa"/>
            <w:tcBorders>
              <w:top w:val="single" w:sz="4" w:space="0" w:color="auto"/>
              <w:left w:val="nil"/>
              <w:bottom w:val="single" w:sz="4" w:space="0" w:color="auto"/>
              <w:right w:val="single" w:sz="4" w:space="0" w:color="auto"/>
            </w:tcBorders>
            <w:shd w:val="clear" w:color="auto" w:fill="auto"/>
            <w:vAlign w:val="center"/>
          </w:tcPr>
          <w:p w:rsidR="00221766" w:rsidRPr="008077FF" w:rsidRDefault="00221766" w:rsidP="00221766">
            <w:pPr>
              <w:ind w:left="-57" w:right="-57"/>
              <w:jc w:val="center"/>
              <w:rPr>
                <w:sz w:val="16"/>
                <w:szCs w:val="16"/>
              </w:rPr>
            </w:pPr>
            <w:r w:rsidRPr="008077FF">
              <w:rPr>
                <w:sz w:val="16"/>
                <w:szCs w:val="16"/>
              </w:rPr>
              <w:t>Средняя площадь квартиры (для справки)</w:t>
            </w:r>
          </w:p>
        </w:tc>
        <w:tc>
          <w:tcPr>
            <w:tcW w:w="927" w:type="dxa"/>
            <w:tcBorders>
              <w:top w:val="single" w:sz="4" w:space="0" w:color="auto"/>
              <w:left w:val="nil"/>
              <w:bottom w:val="single" w:sz="4" w:space="0" w:color="auto"/>
              <w:right w:val="single" w:sz="4" w:space="0" w:color="auto"/>
            </w:tcBorders>
            <w:shd w:val="clear" w:color="auto" w:fill="auto"/>
            <w:vAlign w:val="center"/>
          </w:tcPr>
          <w:p w:rsidR="00221766" w:rsidRPr="008077FF" w:rsidRDefault="00221766" w:rsidP="00221766">
            <w:pPr>
              <w:ind w:left="-57" w:right="-57"/>
              <w:jc w:val="center"/>
              <w:rPr>
                <w:sz w:val="16"/>
                <w:szCs w:val="16"/>
              </w:rPr>
            </w:pPr>
            <w:r w:rsidRPr="008077FF">
              <w:rPr>
                <w:sz w:val="16"/>
                <w:szCs w:val="16"/>
              </w:rPr>
              <w:t>Удельный расход тепла, кВт/м</w:t>
            </w:r>
            <w:proofErr w:type="gramStart"/>
            <w:r w:rsidRPr="008077FF">
              <w:rPr>
                <w:sz w:val="16"/>
                <w:szCs w:val="16"/>
                <w:vertAlign w:val="superscript"/>
              </w:rPr>
              <w:t>2</w:t>
            </w:r>
            <w:proofErr w:type="gramEnd"/>
          </w:p>
        </w:tc>
        <w:tc>
          <w:tcPr>
            <w:tcW w:w="1013" w:type="dxa"/>
            <w:tcBorders>
              <w:top w:val="single" w:sz="4" w:space="0" w:color="auto"/>
              <w:left w:val="nil"/>
              <w:bottom w:val="single" w:sz="4" w:space="0" w:color="auto"/>
              <w:right w:val="single" w:sz="4" w:space="0" w:color="auto"/>
            </w:tcBorders>
            <w:shd w:val="clear" w:color="auto" w:fill="auto"/>
            <w:vAlign w:val="center"/>
          </w:tcPr>
          <w:p w:rsidR="00221766" w:rsidRPr="008077FF" w:rsidRDefault="00221766" w:rsidP="00221766">
            <w:pPr>
              <w:ind w:left="-57" w:right="-57"/>
              <w:jc w:val="center"/>
              <w:rPr>
                <w:sz w:val="16"/>
                <w:szCs w:val="16"/>
              </w:rPr>
            </w:pPr>
            <w:r w:rsidRPr="008077FF">
              <w:rPr>
                <w:sz w:val="16"/>
                <w:szCs w:val="16"/>
              </w:rPr>
              <w:t>Плотность заселения, чел./кв.</w:t>
            </w:r>
          </w:p>
        </w:tc>
        <w:tc>
          <w:tcPr>
            <w:tcW w:w="1060" w:type="dxa"/>
            <w:tcBorders>
              <w:top w:val="single" w:sz="4" w:space="0" w:color="auto"/>
              <w:left w:val="nil"/>
              <w:bottom w:val="single" w:sz="4" w:space="0" w:color="auto"/>
              <w:right w:val="single" w:sz="4" w:space="0" w:color="auto"/>
            </w:tcBorders>
            <w:shd w:val="clear" w:color="auto" w:fill="auto"/>
            <w:vAlign w:val="center"/>
          </w:tcPr>
          <w:p w:rsidR="00221766" w:rsidRPr="008077FF" w:rsidRDefault="00221766" w:rsidP="00221766">
            <w:pPr>
              <w:ind w:left="-57" w:right="-57"/>
              <w:jc w:val="center"/>
              <w:rPr>
                <w:sz w:val="16"/>
                <w:szCs w:val="16"/>
              </w:rPr>
            </w:pPr>
            <w:r w:rsidRPr="008077FF">
              <w:rPr>
                <w:sz w:val="16"/>
                <w:szCs w:val="16"/>
              </w:rPr>
              <w:t>Обеспеченность жилой площадью, м</w:t>
            </w:r>
            <w:proofErr w:type="gramStart"/>
            <w:r w:rsidRPr="008077FF">
              <w:rPr>
                <w:sz w:val="16"/>
                <w:szCs w:val="16"/>
                <w:vertAlign w:val="superscript"/>
              </w:rPr>
              <w:t>2</w:t>
            </w:r>
            <w:proofErr w:type="gramEnd"/>
            <w:r w:rsidRPr="008077FF">
              <w:rPr>
                <w:sz w:val="16"/>
                <w:szCs w:val="16"/>
              </w:rPr>
              <w:t>/чел</w:t>
            </w:r>
          </w:p>
        </w:tc>
      </w:tr>
      <w:tr w:rsidR="00221766" w:rsidRPr="008077FF" w:rsidTr="00221766">
        <w:trPr>
          <w:trHeight w:val="918"/>
          <w:jc w:val="center"/>
        </w:trPr>
        <w:tc>
          <w:tcPr>
            <w:tcW w:w="2593" w:type="dxa"/>
            <w:tcBorders>
              <w:top w:val="nil"/>
              <w:left w:val="single" w:sz="4" w:space="0" w:color="auto"/>
              <w:bottom w:val="single" w:sz="4" w:space="0" w:color="auto"/>
              <w:right w:val="single" w:sz="4" w:space="0" w:color="auto"/>
            </w:tcBorders>
            <w:shd w:val="clear" w:color="auto" w:fill="auto"/>
            <w:vAlign w:val="bottom"/>
          </w:tcPr>
          <w:p w:rsidR="00221766" w:rsidRPr="008077FF" w:rsidRDefault="00221766" w:rsidP="00221766">
            <w:pPr>
              <w:ind w:left="-57" w:right="-57"/>
              <w:rPr>
                <w:sz w:val="16"/>
                <w:szCs w:val="16"/>
              </w:rPr>
            </w:pPr>
            <w:r w:rsidRPr="008077FF">
              <w:rPr>
                <w:sz w:val="16"/>
                <w:szCs w:val="16"/>
              </w:rPr>
              <w:t>в домах с индивидуальным отоплением</w:t>
            </w:r>
          </w:p>
        </w:tc>
        <w:tc>
          <w:tcPr>
            <w:tcW w:w="840" w:type="dxa"/>
            <w:tcBorders>
              <w:top w:val="nil"/>
              <w:left w:val="nil"/>
              <w:bottom w:val="single" w:sz="4" w:space="0" w:color="auto"/>
              <w:right w:val="single" w:sz="4" w:space="0" w:color="auto"/>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2 300</w:t>
            </w:r>
          </w:p>
        </w:tc>
        <w:tc>
          <w:tcPr>
            <w:tcW w:w="752" w:type="dxa"/>
            <w:tcBorders>
              <w:top w:val="nil"/>
              <w:left w:val="nil"/>
              <w:bottom w:val="single" w:sz="4" w:space="0" w:color="auto"/>
              <w:right w:val="single" w:sz="4" w:space="0" w:color="auto"/>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1 380</w:t>
            </w:r>
          </w:p>
        </w:tc>
        <w:tc>
          <w:tcPr>
            <w:tcW w:w="1328" w:type="dxa"/>
            <w:tcBorders>
              <w:top w:val="nil"/>
              <w:left w:val="nil"/>
              <w:bottom w:val="single" w:sz="4" w:space="0" w:color="auto"/>
              <w:right w:val="single" w:sz="4" w:space="0" w:color="auto"/>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69 000</w:t>
            </w:r>
          </w:p>
        </w:tc>
        <w:tc>
          <w:tcPr>
            <w:tcW w:w="888" w:type="dxa"/>
            <w:tcBorders>
              <w:top w:val="nil"/>
              <w:left w:val="nil"/>
              <w:bottom w:val="single" w:sz="4" w:space="0" w:color="auto"/>
              <w:right w:val="single" w:sz="4" w:space="0" w:color="auto"/>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50</w:t>
            </w:r>
          </w:p>
        </w:tc>
        <w:tc>
          <w:tcPr>
            <w:tcW w:w="927" w:type="dxa"/>
            <w:tcBorders>
              <w:top w:val="nil"/>
              <w:left w:val="nil"/>
              <w:bottom w:val="single" w:sz="4" w:space="0" w:color="auto"/>
              <w:right w:val="single" w:sz="4" w:space="0" w:color="auto"/>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0,15</w:t>
            </w:r>
          </w:p>
        </w:tc>
        <w:tc>
          <w:tcPr>
            <w:tcW w:w="1013" w:type="dxa"/>
            <w:tcBorders>
              <w:top w:val="nil"/>
              <w:left w:val="nil"/>
              <w:bottom w:val="single" w:sz="4" w:space="0" w:color="auto"/>
              <w:right w:val="single" w:sz="4" w:space="0" w:color="auto"/>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1,67</w:t>
            </w:r>
          </w:p>
        </w:tc>
        <w:tc>
          <w:tcPr>
            <w:tcW w:w="1060" w:type="dxa"/>
            <w:tcBorders>
              <w:top w:val="nil"/>
              <w:left w:val="nil"/>
              <w:bottom w:val="single" w:sz="4" w:space="0" w:color="auto"/>
              <w:right w:val="single" w:sz="4" w:space="0" w:color="auto"/>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30</w:t>
            </w:r>
          </w:p>
        </w:tc>
      </w:tr>
      <w:tr w:rsidR="00221766" w:rsidRPr="008077FF" w:rsidTr="00221766">
        <w:trPr>
          <w:trHeight w:val="612"/>
          <w:jc w:val="center"/>
        </w:trPr>
        <w:tc>
          <w:tcPr>
            <w:tcW w:w="2593" w:type="dxa"/>
            <w:tcBorders>
              <w:top w:val="nil"/>
              <w:left w:val="single" w:sz="4" w:space="0" w:color="auto"/>
              <w:bottom w:val="single" w:sz="4" w:space="0" w:color="auto"/>
              <w:right w:val="single" w:sz="4" w:space="0" w:color="auto"/>
            </w:tcBorders>
            <w:shd w:val="clear" w:color="auto" w:fill="auto"/>
            <w:vAlign w:val="bottom"/>
          </w:tcPr>
          <w:p w:rsidR="00221766" w:rsidRPr="008077FF" w:rsidRDefault="00221766" w:rsidP="00221766">
            <w:pPr>
              <w:ind w:left="-57" w:right="-57"/>
              <w:rPr>
                <w:sz w:val="16"/>
                <w:szCs w:val="16"/>
              </w:rPr>
            </w:pPr>
            <w:r w:rsidRPr="008077FF">
              <w:rPr>
                <w:sz w:val="16"/>
                <w:szCs w:val="16"/>
              </w:rPr>
              <w:t>в домах с центральным отоплением</w:t>
            </w:r>
          </w:p>
        </w:tc>
        <w:tc>
          <w:tcPr>
            <w:tcW w:w="840" w:type="dxa"/>
            <w:tcBorders>
              <w:top w:val="nil"/>
              <w:left w:val="nil"/>
              <w:bottom w:val="single" w:sz="4" w:space="0" w:color="auto"/>
              <w:right w:val="single" w:sz="4" w:space="0" w:color="auto"/>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800</w:t>
            </w:r>
          </w:p>
        </w:tc>
        <w:tc>
          <w:tcPr>
            <w:tcW w:w="752" w:type="dxa"/>
            <w:tcBorders>
              <w:top w:val="nil"/>
              <w:left w:val="nil"/>
              <w:bottom w:val="single" w:sz="4" w:space="0" w:color="auto"/>
              <w:right w:val="single" w:sz="4" w:space="0" w:color="auto"/>
            </w:tcBorders>
            <w:shd w:val="clear" w:color="auto" w:fill="auto"/>
            <w:vAlign w:val="bottom"/>
          </w:tcPr>
          <w:p w:rsidR="00221766" w:rsidRPr="008077FF" w:rsidRDefault="00221766" w:rsidP="00221766">
            <w:pPr>
              <w:ind w:left="-57" w:right="-57"/>
              <w:jc w:val="center"/>
              <w:rPr>
                <w:sz w:val="16"/>
                <w:szCs w:val="16"/>
              </w:rPr>
            </w:pPr>
            <w:r w:rsidRPr="008077FF">
              <w:rPr>
                <w:sz w:val="16"/>
                <w:szCs w:val="16"/>
              </w:rPr>
              <w:t>267</w:t>
            </w:r>
          </w:p>
        </w:tc>
        <w:tc>
          <w:tcPr>
            <w:tcW w:w="1328" w:type="dxa"/>
            <w:tcBorders>
              <w:top w:val="nil"/>
              <w:left w:val="nil"/>
              <w:bottom w:val="single" w:sz="4" w:space="0" w:color="auto"/>
              <w:right w:val="single" w:sz="4" w:space="0" w:color="auto"/>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 </w:t>
            </w:r>
          </w:p>
        </w:tc>
        <w:tc>
          <w:tcPr>
            <w:tcW w:w="888" w:type="dxa"/>
            <w:tcBorders>
              <w:top w:val="nil"/>
              <w:left w:val="nil"/>
              <w:bottom w:val="single" w:sz="4" w:space="0" w:color="auto"/>
              <w:right w:val="single" w:sz="4" w:space="0" w:color="auto"/>
            </w:tcBorders>
            <w:shd w:val="clear" w:color="auto" w:fill="auto"/>
            <w:vAlign w:val="bottom"/>
          </w:tcPr>
          <w:p w:rsidR="00221766" w:rsidRPr="008077FF" w:rsidRDefault="00221766" w:rsidP="00221766">
            <w:pPr>
              <w:ind w:left="-57" w:right="-57"/>
              <w:rPr>
                <w:sz w:val="16"/>
                <w:szCs w:val="16"/>
              </w:rPr>
            </w:pPr>
            <w:r w:rsidRPr="008077FF">
              <w:rPr>
                <w:sz w:val="16"/>
                <w:szCs w:val="16"/>
              </w:rPr>
              <w:t> </w:t>
            </w:r>
          </w:p>
        </w:tc>
        <w:tc>
          <w:tcPr>
            <w:tcW w:w="927" w:type="dxa"/>
            <w:tcBorders>
              <w:top w:val="nil"/>
              <w:left w:val="nil"/>
              <w:bottom w:val="single" w:sz="4" w:space="0" w:color="auto"/>
              <w:right w:val="single" w:sz="4" w:space="0" w:color="auto"/>
            </w:tcBorders>
            <w:shd w:val="clear" w:color="auto" w:fill="auto"/>
            <w:vAlign w:val="bottom"/>
          </w:tcPr>
          <w:p w:rsidR="00221766" w:rsidRPr="008077FF" w:rsidRDefault="00221766" w:rsidP="00221766">
            <w:pPr>
              <w:ind w:left="-57" w:right="-57"/>
              <w:rPr>
                <w:sz w:val="16"/>
                <w:szCs w:val="16"/>
              </w:rPr>
            </w:pPr>
            <w:r w:rsidRPr="008077FF">
              <w:rPr>
                <w:sz w:val="16"/>
                <w:szCs w:val="16"/>
              </w:rPr>
              <w:t> </w:t>
            </w:r>
          </w:p>
        </w:tc>
        <w:tc>
          <w:tcPr>
            <w:tcW w:w="1013" w:type="dxa"/>
            <w:tcBorders>
              <w:top w:val="nil"/>
              <w:left w:val="nil"/>
              <w:bottom w:val="single" w:sz="4" w:space="0" w:color="auto"/>
              <w:right w:val="single" w:sz="4" w:space="0" w:color="auto"/>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3,00</w:t>
            </w:r>
          </w:p>
        </w:tc>
        <w:tc>
          <w:tcPr>
            <w:tcW w:w="1060" w:type="dxa"/>
            <w:tcBorders>
              <w:top w:val="nil"/>
              <w:left w:val="nil"/>
              <w:bottom w:val="single" w:sz="4" w:space="0" w:color="auto"/>
              <w:right w:val="single" w:sz="4" w:space="0" w:color="auto"/>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w:t>
            </w:r>
          </w:p>
        </w:tc>
      </w:tr>
      <w:tr w:rsidR="00221766" w:rsidRPr="008077FF" w:rsidTr="00221766">
        <w:trPr>
          <w:trHeight w:val="306"/>
          <w:jc w:val="center"/>
        </w:trPr>
        <w:tc>
          <w:tcPr>
            <w:tcW w:w="259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r w:rsidRPr="008077FF">
              <w:rPr>
                <w:sz w:val="16"/>
                <w:szCs w:val="16"/>
              </w:rPr>
              <w:t>Итого:</w:t>
            </w:r>
          </w:p>
        </w:tc>
        <w:tc>
          <w:tcPr>
            <w:tcW w:w="840" w:type="dxa"/>
            <w:tcBorders>
              <w:top w:val="nil"/>
              <w:left w:val="nil"/>
              <w:bottom w:val="nil"/>
              <w:right w:val="nil"/>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3 100</w:t>
            </w:r>
          </w:p>
        </w:tc>
        <w:tc>
          <w:tcPr>
            <w:tcW w:w="752"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32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88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927"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1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6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r>
      <w:tr w:rsidR="00221766" w:rsidRPr="008077FF" w:rsidTr="00221766">
        <w:trPr>
          <w:trHeight w:val="306"/>
          <w:jc w:val="center"/>
        </w:trPr>
        <w:tc>
          <w:tcPr>
            <w:tcW w:w="259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840" w:type="dxa"/>
            <w:tcBorders>
              <w:top w:val="nil"/>
              <w:left w:val="nil"/>
              <w:bottom w:val="nil"/>
              <w:right w:val="nil"/>
            </w:tcBorders>
            <w:shd w:val="clear" w:color="auto" w:fill="auto"/>
            <w:vAlign w:val="bottom"/>
          </w:tcPr>
          <w:p w:rsidR="00221766" w:rsidRPr="008077FF" w:rsidRDefault="00221766" w:rsidP="00221766">
            <w:pPr>
              <w:ind w:left="-57" w:right="-57"/>
              <w:jc w:val="right"/>
              <w:rPr>
                <w:sz w:val="16"/>
                <w:szCs w:val="16"/>
              </w:rPr>
            </w:pPr>
          </w:p>
        </w:tc>
        <w:tc>
          <w:tcPr>
            <w:tcW w:w="752"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32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88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927"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1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6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r>
      <w:tr w:rsidR="00221766" w:rsidRPr="008077FF" w:rsidTr="00221766">
        <w:trPr>
          <w:trHeight w:val="306"/>
          <w:jc w:val="center"/>
        </w:trPr>
        <w:tc>
          <w:tcPr>
            <w:tcW w:w="2593" w:type="dxa"/>
            <w:tcBorders>
              <w:top w:val="single" w:sz="4" w:space="0" w:color="auto"/>
              <w:left w:val="nil"/>
              <w:bottom w:val="single" w:sz="4" w:space="0" w:color="auto"/>
              <w:right w:val="nil"/>
            </w:tcBorders>
            <w:shd w:val="clear" w:color="auto" w:fill="auto"/>
            <w:vAlign w:val="bottom"/>
          </w:tcPr>
          <w:p w:rsidR="00221766" w:rsidRPr="008077FF" w:rsidRDefault="00221766" w:rsidP="00221766">
            <w:pPr>
              <w:ind w:left="-57" w:right="-57"/>
              <w:rPr>
                <w:b/>
                <w:bCs/>
                <w:sz w:val="16"/>
                <w:szCs w:val="16"/>
                <w:u w:val="single"/>
              </w:rPr>
            </w:pPr>
            <w:r w:rsidRPr="008077FF">
              <w:rPr>
                <w:b/>
                <w:bCs/>
                <w:sz w:val="16"/>
                <w:szCs w:val="16"/>
                <w:u w:val="single"/>
              </w:rPr>
              <w:t>расчётный расход газа</w:t>
            </w:r>
          </w:p>
        </w:tc>
        <w:tc>
          <w:tcPr>
            <w:tcW w:w="840" w:type="dxa"/>
            <w:tcBorders>
              <w:top w:val="single" w:sz="4" w:space="0" w:color="auto"/>
              <w:left w:val="nil"/>
              <w:bottom w:val="single" w:sz="4" w:space="0" w:color="auto"/>
              <w:right w:val="nil"/>
            </w:tcBorders>
            <w:shd w:val="clear" w:color="auto" w:fill="auto"/>
            <w:vAlign w:val="bottom"/>
          </w:tcPr>
          <w:p w:rsidR="00221766" w:rsidRPr="008077FF" w:rsidRDefault="00221766" w:rsidP="00221766">
            <w:pPr>
              <w:ind w:left="-57" w:right="-57"/>
              <w:rPr>
                <w:sz w:val="16"/>
                <w:szCs w:val="16"/>
              </w:rPr>
            </w:pPr>
            <w:proofErr w:type="gramStart"/>
            <w:r w:rsidRPr="008077FF">
              <w:rPr>
                <w:sz w:val="16"/>
                <w:szCs w:val="16"/>
              </w:rPr>
              <w:t>м</w:t>
            </w:r>
            <w:proofErr w:type="gramEnd"/>
            <w:r w:rsidRPr="008077FF">
              <w:rPr>
                <w:sz w:val="16"/>
                <w:szCs w:val="16"/>
              </w:rPr>
              <w:t>³/ч</w:t>
            </w:r>
          </w:p>
        </w:tc>
        <w:tc>
          <w:tcPr>
            <w:tcW w:w="752" w:type="dxa"/>
            <w:tcBorders>
              <w:top w:val="single" w:sz="4" w:space="0" w:color="auto"/>
              <w:left w:val="nil"/>
              <w:bottom w:val="single" w:sz="4" w:space="0" w:color="auto"/>
              <w:right w:val="nil"/>
            </w:tcBorders>
            <w:shd w:val="clear" w:color="auto" w:fill="auto"/>
            <w:vAlign w:val="bottom"/>
          </w:tcPr>
          <w:p w:rsidR="00221766" w:rsidRPr="008077FF" w:rsidRDefault="00221766" w:rsidP="00221766">
            <w:pPr>
              <w:ind w:left="-57" w:right="-57"/>
              <w:rPr>
                <w:sz w:val="16"/>
                <w:szCs w:val="16"/>
              </w:rPr>
            </w:pPr>
            <w:r w:rsidRPr="008077FF">
              <w:rPr>
                <w:sz w:val="16"/>
                <w:szCs w:val="16"/>
              </w:rPr>
              <w:t> </w:t>
            </w:r>
          </w:p>
        </w:tc>
        <w:tc>
          <w:tcPr>
            <w:tcW w:w="1328" w:type="dxa"/>
            <w:tcBorders>
              <w:top w:val="single" w:sz="4" w:space="0" w:color="auto"/>
              <w:left w:val="nil"/>
              <w:bottom w:val="single" w:sz="4" w:space="0" w:color="auto"/>
              <w:right w:val="nil"/>
            </w:tcBorders>
            <w:shd w:val="clear" w:color="auto" w:fill="auto"/>
            <w:vAlign w:val="bottom"/>
          </w:tcPr>
          <w:p w:rsidR="00221766" w:rsidRPr="008077FF" w:rsidRDefault="00221766" w:rsidP="00221766">
            <w:pPr>
              <w:ind w:left="-57" w:right="-57"/>
              <w:rPr>
                <w:sz w:val="16"/>
                <w:szCs w:val="16"/>
              </w:rPr>
            </w:pPr>
            <w:r w:rsidRPr="008077FF">
              <w:rPr>
                <w:sz w:val="16"/>
                <w:szCs w:val="16"/>
              </w:rPr>
              <w:t>тыс</w:t>
            </w:r>
            <w:proofErr w:type="gramStart"/>
            <w:r w:rsidRPr="008077FF">
              <w:rPr>
                <w:sz w:val="16"/>
                <w:szCs w:val="16"/>
              </w:rPr>
              <w:t>.м</w:t>
            </w:r>
            <w:proofErr w:type="gramEnd"/>
            <w:r w:rsidRPr="008077FF">
              <w:rPr>
                <w:sz w:val="16"/>
                <w:szCs w:val="16"/>
                <w:vertAlign w:val="superscript"/>
              </w:rPr>
              <w:t>3</w:t>
            </w:r>
            <w:r w:rsidRPr="008077FF">
              <w:rPr>
                <w:sz w:val="16"/>
                <w:szCs w:val="16"/>
              </w:rPr>
              <w:t>/год</w:t>
            </w:r>
          </w:p>
        </w:tc>
        <w:tc>
          <w:tcPr>
            <w:tcW w:w="88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927"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1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6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r>
      <w:tr w:rsidR="00221766" w:rsidRPr="008077FF" w:rsidTr="00221766">
        <w:trPr>
          <w:trHeight w:val="612"/>
          <w:jc w:val="center"/>
        </w:trPr>
        <w:tc>
          <w:tcPr>
            <w:tcW w:w="259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r w:rsidRPr="008077FF">
              <w:rPr>
                <w:sz w:val="16"/>
                <w:szCs w:val="16"/>
              </w:rPr>
              <w:t>Дома с индивидуальным отоплением</w:t>
            </w:r>
          </w:p>
        </w:tc>
        <w:tc>
          <w:tcPr>
            <w:tcW w:w="84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752"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32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88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927"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1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6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r>
      <w:tr w:rsidR="00221766" w:rsidRPr="008077FF" w:rsidTr="00221766">
        <w:trPr>
          <w:trHeight w:val="612"/>
          <w:jc w:val="center"/>
        </w:trPr>
        <w:tc>
          <w:tcPr>
            <w:tcW w:w="2593" w:type="dxa"/>
            <w:tcBorders>
              <w:top w:val="nil"/>
              <w:left w:val="nil"/>
              <w:bottom w:val="single" w:sz="4" w:space="0" w:color="auto"/>
              <w:right w:val="nil"/>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 xml:space="preserve">на </w:t>
            </w:r>
            <w:proofErr w:type="spellStart"/>
            <w:r w:rsidRPr="008077FF">
              <w:rPr>
                <w:sz w:val="16"/>
                <w:szCs w:val="16"/>
              </w:rPr>
              <w:t>пищеприготовление</w:t>
            </w:r>
            <w:proofErr w:type="spellEnd"/>
            <w:r w:rsidRPr="008077FF">
              <w:rPr>
                <w:sz w:val="16"/>
                <w:szCs w:val="16"/>
              </w:rPr>
              <w:t xml:space="preserve"> и ГВС, м³/ч</w:t>
            </w:r>
          </w:p>
        </w:tc>
        <w:tc>
          <w:tcPr>
            <w:tcW w:w="840" w:type="dxa"/>
            <w:tcBorders>
              <w:top w:val="nil"/>
              <w:left w:val="nil"/>
              <w:bottom w:val="single" w:sz="4" w:space="0" w:color="auto"/>
              <w:right w:val="nil"/>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314</w:t>
            </w:r>
          </w:p>
        </w:tc>
        <w:tc>
          <w:tcPr>
            <w:tcW w:w="752" w:type="dxa"/>
            <w:tcBorders>
              <w:top w:val="nil"/>
              <w:left w:val="nil"/>
              <w:bottom w:val="single" w:sz="4" w:space="0" w:color="auto"/>
              <w:right w:val="nil"/>
            </w:tcBorders>
            <w:shd w:val="clear" w:color="auto" w:fill="auto"/>
            <w:vAlign w:val="bottom"/>
          </w:tcPr>
          <w:p w:rsidR="00221766" w:rsidRPr="008077FF" w:rsidRDefault="00221766" w:rsidP="00221766">
            <w:pPr>
              <w:ind w:left="-57" w:right="-57"/>
              <w:rPr>
                <w:sz w:val="16"/>
                <w:szCs w:val="16"/>
              </w:rPr>
            </w:pPr>
            <w:r w:rsidRPr="008077FF">
              <w:rPr>
                <w:sz w:val="16"/>
                <w:szCs w:val="16"/>
              </w:rPr>
              <w:t> </w:t>
            </w:r>
          </w:p>
        </w:tc>
        <w:tc>
          <w:tcPr>
            <w:tcW w:w="1328" w:type="dxa"/>
            <w:tcBorders>
              <w:top w:val="nil"/>
              <w:left w:val="nil"/>
              <w:bottom w:val="single" w:sz="4" w:space="0" w:color="auto"/>
              <w:right w:val="nil"/>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690</w:t>
            </w:r>
          </w:p>
        </w:tc>
        <w:tc>
          <w:tcPr>
            <w:tcW w:w="88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927"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1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6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r>
      <w:tr w:rsidR="00221766" w:rsidRPr="008077FF" w:rsidTr="00221766">
        <w:trPr>
          <w:trHeight w:val="306"/>
          <w:jc w:val="center"/>
        </w:trPr>
        <w:tc>
          <w:tcPr>
            <w:tcW w:w="2593" w:type="dxa"/>
            <w:tcBorders>
              <w:top w:val="nil"/>
              <w:left w:val="nil"/>
              <w:bottom w:val="single" w:sz="4" w:space="0" w:color="auto"/>
              <w:right w:val="nil"/>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 xml:space="preserve">отопление, </w:t>
            </w:r>
            <w:proofErr w:type="gramStart"/>
            <w:r w:rsidRPr="008077FF">
              <w:rPr>
                <w:sz w:val="16"/>
                <w:szCs w:val="16"/>
              </w:rPr>
              <w:t>м</w:t>
            </w:r>
            <w:proofErr w:type="gramEnd"/>
            <w:r w:rsidRPr="008077FF">
              <w:rPr>
                <w:sz w:val="16"/>
                <w:szCs w:val="16"/>
              </w:rPr>
              <w:t>³/ч</w:t>
            </w:r>
          </w:p>
        </w:tc>
        <w:tc>
          <w:tcPr>
            <w:tcW w:w="840" w:type="dxa"/>
            <w:tcBorders>
              <w:top w:val="nil"/>
              <w:left w:val="nil"/>
              <w:bottom w:val="single" w:sz="4" w:space="0" w:color="auto"/>
              <w:right w:val="nil"/>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1 223</w:t>
            </w:r>
          </w:p>
        </w:tc>
        <w:tc>
          <w:tcPr>
            <w:tcW w:w="752" w:type="dxa"/>
            <w:tcBorders>
              <w:top w:val="nil"/>
              <w:left w:val="nil"/>
              <w:bottom w:val="single" w:sz="4" w:space="0" w:color="auto"/>
              <w:right w:val="nil"/>
            </w:tcBorders>
            <w:shd w:val="clear" w:color="auto" w:fill="auto"/>
            <w:vAlign w:val="bottom"/>
          </w:tcPr>
          <w:p w:rsidR="00221766" w:rsidRPr="008077FF" w:rsidRDefault="00221766" w:rsidP="00221766">
            <w:pPr>
              <w:ind w:left="-57" w:right="-57"/>
              <w:rPr>
                <w:sz w:val="16"/>
                <w:szCs w:val="16"/>
              </w:rPr>
            </w:pPr>
            <w:r w:rsidRPr="008077FF">
              <w:rPr>
                <w:sz w:val="16"/>
                <w:szCs w:val="16"/>
              </w:rPr>
              <w:t> </w:t>
            </w:r>
          </w:p>
        </w:tc>
        <w:tc>
          <w:tcPr>
            <w:tcW w:w="1328" w:type="dxa"/>
            <w:tcBorders>
              <w:top w:val="nil"/>
              <w:left w:val="nil"/>
              <w:bottom w:val="single" w:sz="4" w:space="0" w:color="auto"/>
              <w:right w:val="nil"/>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14 080</w:t>
            </w:r>
          </w:p>
        </w:tc>
        <w:tc>
          <w:tcPr>
            <w:tcW w:w="88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927"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1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6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r>
      <w:tr w:rsidR="00221766" w:rsidRPr="008077FF" w:rsidTr="00221766">
        <w:trPr>
          <w:trHeight w:val="306"/>
          <w:jc w:val="center"/>
        </w:trPr>
        <w:tc>
          <w:tcPr>
            <w:tcW w:w="2593" w:type="dxa"/>
            <w:tcBorders>
              <w:top w:val="nil"/>
              <w:left w:val="nil"/>
              <w:bottom w:val="nil"/>
              <w:right w:val="nil"/>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Итого (</w:t>
            </w:r>
            <w:proofErr w:type="gramStart"/>
            <w:r w:rsidRPr="008077FF">
              <w:rPr>
                <w:sz w:val="16"/>
                <w:szCs w:val="16"/>
              </w:rPr>
              <w:t>м</w:t>
            </w:r>
            <w:proofErr w:type="gramEnd"/>
            <w:r w:rsidRPr="008077FF">
              <w:rPr>
                <w:sz w:val="16"/>
                <w:szCs w:val="16"/>
              </w:rPr>
              <w:t>³/ч)</w:t>
            </w:r>
          </w:p>
        </w:tc>
        <w:tc>
          <w:tcPr>
            <w:tcW w:w="840" w:type="dxa"/>
            <w:tcBorders>
              <w:top w:val="nil"/>
              <w:left w:val="nil"/>
              <w:bottom w:val="nil"/>
              <w:right w:val="nil"/>
            </w:tcBorders>
            <w:shd w:val="clear" w:color="auto" w:fill="auto"/>
            <w:vAlign w:val="bottom"/>
          </w:tcPr>
          <w:p w:rsidR="00221766" w:rsidRPr="008077FF" w:rsidRDefault="00221766" w:rsidP="00221766">
            <w:pPr>
              <w:ind w:left="-57" w:right="-57"/>
              <w:jc w:val="right"/>
              <w:rPr>
                <w:b/>
                <w:bCs/>
                <w:sz w:val="16"/>
                <w:szCs w:val="16"/>
              </w:rPr>
            </w:pPr>
            <w:r w:rsidRPr="008077FF">
              <w:rPr>
                <w:b/>
                <w:bCs/>
                <w:sz w:val="16"/>
                <w:szCs w:val="16"/>
              </w:rPr>
              <w:t>1 536</w:t>
            </w:r>
          </w:p>
        </w:tc>
        <w:tc>
          <w:tcPr>
            <w:tcW w:w="752"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328" w:type="dxa"/>
            <w:tcBorders>
              <w:top w:val="nil"/>
              <w:left w:val="nil"/>
              <w:bottom w:val="nil"/>
              <w:right w:val="nil"/>
            </w:tcBorders>
            <w:shd w:val="clear" w:color="auto" w:fill="auto"/>
            <w:vAlign w:val="bottom"/>
          </w:tcPr>
          <w:p w:rsidR="00221766" w:rsidRPr="008077FF" w:rsidRDefault="00221766" w:rsidP="00221766">
            <w:pPr>
              <w:ind w:left="-57" w:right="-57"/>
              <w:jc w:val="right"/>
              <w:rPr>
                <w:b/>
                <w:bCs/>
                <w:sz w:val="16"/>
                <w:szCs w:val="16"/>
              </w:rPr>
            </w:pPr>
            <w:r w:rsidRPr="008077FF">
              <w:rPr>
                <w:b/>
                <w:bCs/>
                <w:sz w:val="16"/>
                <w:szCs w:val="16"/>
              </w:rPr>
              <w:t>14 770</w:t>
            </w:r>
          </w:p>
        </w:tc>
        <w:tc>
          <w:tcPr>
            <w:tcW w:w="88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927"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1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6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r>
      <w:tr w:rsidR="00221766" w:rsidRPr="008077FF" w:rsidTr="00221766">
        <w:trPr>
          <w:trHeight w:val="306"/>
          <w:jc w:val="center"/>
        </w:trPr>
        <w:tc>
          <w:tcPr>
            <w:tcW w:w="2593" w:type="dxa"/>
            <w:tcBorders>
              <w:top w:val="nil"/>
              <w:left w:val="nil"/>
              <w:bottom w:val="single" w:sz="4" w:space="0" w:color="auto"/>
              <w:right w:val="nil"/>
            </w:tcBorders>
            <w:shd w:val="clear" w:color="auto" w:fill="auto"/>
            <w:vAlign w:val="bottom"/>
          </w:tcPr>
          <w:p w:rsidR="00221766" w:rsidRPr="008077FF" w:rsidRDefault="00221766" w:rsidP="00221766">
            <w:pPr>
              <w:ind w:left="-57" w:right="-57"/>
              <w:rPr>
                <w:sz w:val="16"/>
                <w:szCs w:val="16"/>
              </w:rPr>
            </w:pPr>
            <w:r w:rsidRPr="008077FF">
              <w:rPr>
                <w:sz w:val="16"/>
                <w:szCs w:val="16"/>
              </w:rPr>
              <w:t> </w:t>
            </w:r>
          </w:p>
        </w:tc>
        <w:tc>
          <w:tcPr>
            <w:tcW w:w="840" w:type="dxa"/>
            <w:tcBorders>
              <w:top w:val="nil"/>
              <w:left w:val="nil"/>
              <w:bottom w:val="single" w:sz="4" w:space="0" w:color="auto"/>
              <w:right w:val="nil"/>
            </w:tcBorders>
            <w:shd w:val="clear" w:color="auto" w:fill="auto"/>
            <w:vAlign w:val="bottom"/>
          </w:tcPr>
          <w:p w:rsidR="00221766" w:rsidRPr="008077FF" w:rsidRDefault="00221766" w:rsidP="00221766">
            <w:pPr>
              <w:ind w:left="-57" w:right="-57"/>
              <w:rPr>
                <w:b/>
                <w:bCs/>
                <w:sz w:val="16"/>
                <w:szCs w:val="16"/>
              </w:rPr>
            </w:pPr>
            <w:r w:rsidRPr="008077FF">
              <w:rPr>
                <w:b/>
                <w:bCs/>
                <w:sz w:val="16"/>
                <w:szCs w:val="16"/>
              </w:rPr>
              <w:t> </w:t>
            </w:r>
          </w:p>
        </w:tc>
        <w:tc>
          <w:tcPr>
            <w:tcW w:w="752" w:type="dxa"/>
            <w:tcBorders>
              <w:top w:val="nil"/>
              <w:left w:val="nil"/>
              <w:bottom w:val="single" w:sz="4" w:space="0" w:color="auto"/>
              <w:right w:val="nil"/>
            </w:tcBorders>
            <w:shd w:val="clear" w:color="auto" w:fill="auto"/>
            <w:vAlign w:val="bottom"/>
          </w:tcPr>
          <w:p w:rsidR="00221766" w:rsidRPr="008077FF" w:rsidRDefault="00221766" w:rsidP="00221766">
            <w:pPr>
              <w:ind w:left="-57" w:right="-57"/>
              <w:rPr>
                <w:sz w:val="16"/>
                <w:szCs w:val="16"/>
              </w:rPr>
            </w:pPr>
            <w:r w:rsidRPr="008077FF">
              <w:rPr>
                <w:sz w:val="16"/>
                <w:szCs w:val="16"/>
              </w:rPr>
              <w:t> </w:t>
            </w:r>
          </w:p>
        </w:tc>
        <w:tc>
          <w:tcPr>
            <w:tcW w:w="1328" w:type="dxa"/>
            <w:tcBorders>
              <w:top w:val="nil"/>
              <w:left w:val="nil"/>
              <w:bottom w:val="single" w:sz="4" w:space="0" w:color="auto"/>
              <w:right w:val="nil"/>
            </w:tcBorders>
            <w:shd w:val="clear" w:color="auto" w:fill="auto"/>
            <w:vAlign w:val="bottom"/>
          </w:tcPr>
          <w:p w:rsidR="00221766" w:rsidRPr="008077FF" w:rsidRDefault="00221766" w:rsidP="00221766">
            <w:pPr>
              <w:ind w:left="-57" w:right="-57"/>
              <w:rPr>
                <w:b/>
                <w:bCs/>
                <w:sz w:val="16"/>
                <w:szCs w:val="16"/>
              </w:rPr>
            </w:pPr>
            <w:r w:rsidRPr="008077FF">
              <w:rPr>
                <w:b/>
                <w:bCs/>
                <w:sz w:val="16"/>
                <w:szCs w:val="16"/>
              </w:rPr>
              <w:t> </w:t>
            </w:r>
          </w:p>
        </w:tc>
        <w:tc>
          <w:tcPr>
            <w:tcW w:w="88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927"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1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6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r>
      <w:tr w:rsidR="00221766" w:rsidRPr="008077FF" w:rsidTr="00221766">
        <w:trPr>
          <w:trHeight w:val="918"/>
          <w:jc w:val="center"/>
        </w:trPr>
        <w:tc>
          <w:tcPr>
            <w:tcW w:w="2593" w:type="dxa"/>
            <w:tcBorders>
              <w:top w:val="nil"/>
              <w:left w:val="nil"/>
              <w:bottom w:val="single" w:sz="4" w:space="0" w:color="auto"/>
              <w:right w:val="nil"/>
            </w:tcBorders>
            <w:shd w:val="clear" w:color="auto" w:fill="auto"/>
            <w:vAlign w:val="bottom"/>
          </w:tcPr>
          <w:p w:rsidR="00221766" w:rsidRPr="008077FF" w:rsidRDefault="00221766" w:rsidP="00221766">
            <w:pPr>
              <w:ind w:left="-57" w:right="-57"/>
              <w:rPr>
                <w:sz w:val="16"/>
                <w:szCs w:val="16"/>
              </w:rPr>
            </w:pPr>
            <w:proofErr w:type="spellStart"/>
            <w:r w:rsidRPr="008077FF">
              <w:rPr>
                <w:sz w:val="16"/>
                <w:szCs w:val="16"/>
              </w:rPr>
              <w:t>пищеприготовление</w:t>
            </w:r>
            <w:proofErr w:type="spellEnd"/>
            <w:r w:rsidRPr="008077FF">
              <w:rPr>
                <w:sz w:val="16"/>
                <w:szCs w:val="16"/>
              </w:rPr>
              <w:t xml:space="preserve"> в домах с центральным отоплением (</w:t>
            </w:r>
            <w:proofErr w:type="gramStart"/>
            <w:r w:rsidRPr="008077FF">
              <w:rPr>
                <w:sz w:val="16"/>
                <w:szCs w:val="16"/>
              </w:rPr>
              <w:t>м</w:t>
            </w:r>
            <w:proofErr w:type="gramEnd"/>
            <w:r w:rsidRPr="008077FF">
              <w:rPr>
                <w:sz w:val="16"/>
                <w:szCs w:val="16"/>
              </w:rPr>
              <w:t>³/ч)</w:t>
            </w:r>
          </w:p>
        </w:tc>
        <w:tc>
          <w:tcPr>
            <w:tcW w:w="840" w:type="dxa"/>
            <w:tcBorders>
              <w:top w:val="nil"/>
              <w:left w:val="nil"/>
              <w:bottom w:val="single" w:sz="4" w:space="0" w:color="auto"/>
              <w:right w:val="nil"/>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46</w:t>
            </w:r>
          </w:p>
        </w:tc>
        <w:tc>
          <w:tcPr>
            <w:tcW w:w="752" w:type="dxa"/>
            <w:tcBorders>
              <w:top w:val="nil"/>
              <w:left w:val="nil"/>
              <w:bottom w:val="single" w:sz="4" w:space="0" w:color="auto"/>
              <w:right w:val="nil"/>
            </w:tcBorders>
            <w:shd w:val="clear" w:color="auto" w:fill="auto"/>
            <w:vAlign w:val="bottom"/>
          </w:tcPr>
          <w:p w:rsidR="00221766" w:rsidRPr="008077FF" w:rsidRDefault="00221766" w:rsidP="00221766">
            <w:pPr>
              <w:ind w:left="-57" w:right="-57"/>
              <w:rPr>
                <w:sz w:val="16"/>
                <w:szCs w:val="16"/>
              </w:rPr>
            </w:pPr>
            <w:r w:rsidRPr="008077FF">
              <w:rPr>
                <w:sz w:val="16"/>
                <w:szCs w:val="16"/>
              </w:rPr>
              <w:t> </w:t>
            </w:r>
          </w:p>
        </w:tc>
        <w:tc>
          <w:tcPr>
            <w:tcW w:w="1328" w:type="dxa"/>
            <w:tcBorders>
              <w:top w:val="nil"/>
              <w:left w:val="nil"/>
              <w:bottom w:val="single" w:sz="4" w:space="0" w:color="auto"/>
              <w:right w:val="nil"/>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96</w:t>
            </w:r>
          </w:p>
        </w:tc>
        <w:tc>
          <w:tcPr>
            <w:tcW w:w="88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927"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1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6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r>
      <w:tr w:rsidR="00221766" w:rsidRPr="008077FF" w:rsidTr="00221766">
        <w:trPr>
          <w:trHeight w:val="306"/>
          <w:jc w:val="center"/>
        </w:trPr>
        <w:tc>
          <w:tcPr>
            <w:tcW w:w="259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84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752"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32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88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927"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1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6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r>
      <w:tr w:rsidR="00221766" w:rsidRPr="008077FF" w:rsidTr="00221766">
        <w:trPr>
          <w:trHeight w:val="306"/>
          <w:jc w:val="center"/>
        </w:trPr>
        <w:tc>
          <w:tcPr>
            <w:tcW w:w="259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r w:rsidRPr="008077FF">
              <w:rPr>
                <w:sz w:val="16"/>
                <w:szCs w:val="16"/>
              </w:rPr>
              <w:t>Котельные</w:t>
            </w:r>
          </w:p>
        </w:tc>
        <w:tc>
          <w:tcPr>
            <w:tcW w:w="84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752"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32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88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927"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1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6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r>
      <w:tr w:rsidR="00221766" w:rsidRPr="008077FF" w:rsidTr="00221766">
        <w:trPr>
          <w:trHeight w:val="306"/>
          <w:jc w:val="center"/>
        </w:trPr>
        <w:tc>
          <w:tcPr>
            <w:tcW w:w="2593" w:type="dxa"/>
            <w:tcBorders>
              <w:top w:val="nil"/>
              <w:left w:val="nil"/>
              <w:bottom w:val="single" w:sz="4" w:space="0" w:color="auto"/>
              <w:right w:val="nil"/>
            </w:tcBorders>
            <w:shd w:val="clear" w:color="auto" w:fill="auto"/>
            <w:vAlign w:val="bottom"/>
          </w:tcPr>
          <w:p w:rsidR="00221766" w:rsidRPr="008077FF" w:rsidRDefault="00221766" w:rsidP="00221766">
            <w:pPr>
              <w:ind w:left="-57" w:right="-57"/>
              <w:rPr>
                <w:sz w:val="16"/>
                <w:szCs w:val="16"/>
              </w:rPr>
            </w:pPr>
            <w:r w:rsidRPr="008077FF">
              <w:rPr>
                <w:sz w:val="16"/>
                <w:szCs w:val="16"/>
              </w:rPr>
              <w:t>Отопительные  (</w:t>
            </w:r>
            <w:proofErr w:type="gramStart"/>
            <w:r w:rsidRPr="008077FF">
              <w:rPr>
                <w:sz w:val="16"/>
                <w:szCs w:val="16"/>
              </w:rPr>
              <w:t>м</w:t>
            </w:r>
            <w:proofErr w:type="gramEnd"/>
            <w:r w:rsidRPr="008077FF">
              <w:rPr>
                <w:sz w:val="16"/>
                <w:szCs w:val="16"/>
              </w:rPr>
              <w:t>³/ч)</w:t>
            </w:r>
          </w:p>
        </w:tc>
        <w:tc>
          <w:tcPr>
            <w:tcW w:w="840" w:type="dxa"/>
            <w:tcBorders>
              <w:top w:val="nil"/>
              <w:left w:val="nil"/>
              <w:bottom w:val="single" w:sz="4" w:space="0" w:color="auto"/>
              <w:right w:val="nil"/>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2 149</w:t>
            </w:r>
          </w:p>
        </w:tc>
        <w:tc>
          <w:tcPr>
            <w:tcW w:w="752" w:type="dxa"/>
            <w:tcBorders>
              <w:top w:val="nil"/>
              <w:left w:val="nil"/>
              <w:bottom w:val="single" w:sz="4" w:space="0" w:color="auto"/>
              <w:right w:val="nil"/>
            </w:tcBorders>
            <w:shd w:val="clear" w:color="auto" w:fill="auto"/>
            <w:vAlign w:val="bottom"/>
          </w:tcPr>
          <w:p w:rsidR="00221766" w:rsidRPr="008077FF" w:rsidRDefault="00221766" w:rsidP="00221766">
            <w:pPr>
              <w:ind w:left="-57" w:right="-57"/>
              <w:rPr>
                <w:sz w:val="16"/>
                <w:szCs w:val="16"/>
              </w:rPr>
            </w:pPr>
            <w:r w:rsidRPr="008077FF">
              <w:rPr>
                <w:sz w:val="16"/>
                <w:szCs w:val="16"/>
              </w:rPr>
              <w:t> </w:t>
            </w:r>
          </w:p>
        </w:tc>
        <w:tc>
          <w:tcPr>
            <w:tcW w:w="1328" w:type="dxa"/>
            <w:tcBorders>
              <w:top w:val="nil"/>
              <w:left w:val="nil"/>
              <w:bottom w:val="single" w:sz="4" w:space="0" w:color="auto"/>
              <w:right w:val="nil"/>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3 634</w:t>
            </w:r>
          </w:p>
        </w:tc>
        <w:tc>
          <w:tcPr>
            <w:tcW w:w="88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927"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1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6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r>
      <w:tr w:rsidR="00221766" w:rsidRPr="008077FF" w:rsidTr="00221766">
        <w:trPr>
          <w:trHeight w:val="306"/>
          <w:jc w:val="center"/>
        </w:trPr>
        <w:tc>
          <w:tcPr>
            <w:tcW w:w="2593" w:type="dxa"/>
            <w:tcBorders>
              <w:top w:val="nil"/>
              <w:left w:val="nil"/>
              <w:bottom w:val="nil"/>
              <w:right w:val="nil"/>
            </w:tcBorders>
            <w:shd w:val="clear" w:color="auto" w:fill="auto"/>
            <w:vAlign w:val="bottom"/>
          </w:tcPr>
          <w:p w:rsidR="00221766" w:rsidRPr="008077FF" w:rsidRDefault="00221766" w:rsidP="00221766">
            <w:pPr>
              <w:ind w:left="-57" w:right="-57"/>
              <w:jc w:val="right"/>
              <w:rPr>
                <w:sz w:val="16"/>
                <w:szCs w:val="16"/>
              </w:rPr>
            </w:pPr>
            <w:r w:rsidRPr="008077FF">
              <w:rPr>
                <w:sz w:val="16"/>
                <w:szCs w:val="16"/>
              </w:rPr>
              <w:t>Итого (</w:t>
            </w:r>
            <w:proofErr w:type="gramStart"/>
            <w:r w:rsidRPr="008077FF">
              <w:rPr>
                <w:sz w:val="16"/>
                <w:szCs w:val="16"/>
              </w:rPr>
              <w:t>м</w:t>
            </w:r>
            <w:proofErr w:type="gramEnd"/>
            <w:r w:rsidRPr="008077FF">
              <w:rPr>
                <w:sz w:val="16"/>
                <w:szCs w:val="16"/>
              </w:rPr>
              <w:t>³/ч)</w:t>
            </w:r>
          </w:p>
        </w:tc>
        <w:tc>
          <w:tcPr>
            <w:tcW w:w="840" w:type="dxa"/>
            <w:tcBorders>
              <w:top w:val="nil"/>
              <w:left w:val="nil"/>
              <w:bottom w:val="nil"/>
              <w:right w:val="nil"/>
            </w:tcBorders>
            <w:shd w:val="clear" w:color="auto" w:fill="auto"/>
            <w:vAlign w:val="bottom"/>
          </w:tcPr>
          <w:p w:rsidR="00221766" w:rsidRPr="008077FF" w:rsidRDefault="00221766" w:rsidP="00221766">
            <w:pPr>
              <w:ind w:left="-57" w:right="-57"/>
              <w:jc w:val="right"/>
              <w:rPr>
                <w:b/>
                <w:bCs/>
                <w:sz w:val="16"/>
                <w:szCs w:val="16"/>
              </w:rPr>
            </w:pPr>
            <w:r w:rsidRPr="008077FF">
              <w:rPr>
                <w:b/>
                <w:bCs/>
                <w:sz w:val="16"/>
                <w:szCs w:val="16"/>
              </w:rPr>
              <w:t>2 149</w:t>
            </w:r>
          </w:p>
        </w:tc>
        <w:tc>
          <w:tcPr>
            <w:tcW w:w="752"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328" w:type="dxa"/>
            <w:tcBorders>
              <w:top w:val="nil"/>
              <w:left w:val="nil"/>
              <w:bottom w:val="nil"/>
              <w:right w:val="nil"/>
            </w:tcBorders>
            <w:shd w:val="clear" w:color="auto" w:fill="auto"/>
            <w:vAlign w:val="bottom"/>
          </w:tcPr>
          <w:p w:rsidR="00221766" w:rsidRPr="008077FF" w:rsidRDefault="00221766" w:rsidP="00221766">
            <w:pPr>
              <w:ind w:left="-57" w:right="-57"/>
              <w:jc w:val="right"/>
              <w:rPr>
                <w:b/>
                <w:bCs/>
                <w:sz w:val="16"/>
                <w:szCs w:val="16"/>
              </w:rPr>
            </w:pPr>
            <w:r w:rsidRPr="008077FF">
              <w:rPr>
                <w:b/>
                <w:bCs/>
                <w:sz w:val="16"/>
                <w:szCs w:val="16"/>
              </w:rPr>
              <w:t>3 634</w:t>
            </w:r>
          </w:p>
        </w:tc>
        <w:tc>
          <w:tcPr>
            <w:tcW w:w="88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927"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1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6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r>
      <w:tr w:rsidR="00221766" w:rsidRPr="008077FF" w:rsidTr="00221766">
        <w:trPr>
          <w:trHeight w:val="306"/>
          <w:jc w:val="center"/>
        </w:trPr>
        <w:tc>
          <w:tcPr>
            <w:tcW w:w="259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84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752"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32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88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927"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1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6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r>
      <w:tr w:rsidR="00221766" w:rsidRPr="008077FF" w:rsidTr="00221766">
        <w:trPr>
          <w:trHeight w:val="321"/>
          <w:jc w:val="center"/>
        </w:trPr>
        <w:tc>
          <w:tcPr>
            <w:tcW w:w="2593" w:type="dxa"/>
            <w:tcBorders>
              <w:top w:val="nil"/>
              <w:left w:val="nil"/>
              <w:bottom w:val="single" w:sz="8" w:space="0" w:color="auto"/>
              <w:right w:val="nil"/>
            </w:tcBorders>
            <w:shd w:val="clear" w:color="auto" w:fill="auto"/>
            <w:vAlign w:val="bottom"/>
          </w:tcPr>
          <w:p w:rsidR="00221766" w:rsidRPr="008077FF" w:rsidRDefault="00221766" w:rsidP="00221766">
            <w:pPr>
              <w:ind w:left="-57" w:right="-57"/>
              <w:rPr>
                <w:sz w:val="16"/>
                <w:szCs w:val="16"/>
              </w:rPr>
            </w:pPr>
            <w:r w:rsidRPr="008077FF">
              <w:rPr>
                <w:sz w:val="16"/>
                <w:szCs w:val="16"/>
              </w:rPr>
              <w:t>Всего на Островское с/</w:t>
            </w:r>
            <w:proofErr w:type="spellStart"/>
            <w:proofErr w:type="gramStart"/>
            <w:r w:rsidRPr="008077FF">
              <w:rPr>
                <w:sz w:val="16"/>
                <w:szCs w:val="16"/>
              </w:rPr>
              <w:t>п</w:t>
            </w:r>
            <w:proofErr w:type="spellEnd"/>
            <w:proofErr w:type="gramEnd"/>
          </w:p>
        </w:tc>
        <w:tc>
          <w:tcPr>
            <w:tcW w:w="840" w:type="dxa"/>
            <w:tcBorders>
              <w:top w:val="nil"/>
              <w:left w:val="nil"/>
              <w:bottom w:val="single" w:sz="8" w:space="0" w:color="auto"/>
              <w:right w:val="nil"/>
            </w:tcBorders>
            <w:shd w:val="clear" w:color="auto" w:fill="auto"/>
            <w:vAlign w:val="bottom"/>
          </w:tcPr>
          <w:p w:rsidR="00221766" w:rsidRPr="008077FF" w:rsidRDefault="00221766" w:rsidP="00221766">
            <w:pPr>
              <w:ind w:left="-57" w:right="-57"/>
              <w:jc w:val="right"/>
              <w:rPr>
                <w:b/>
                <w:bCs/>
                <w:sz w:val="16"/>
                <w:szCs w:val="16"/>
              </w:rPr>
            </w:pPr>
            <w:r w:rsidRPr="008077FF">
              <w:rPr>
                <w:b/>
                <w:bCs/>
                <w:sz w:val="16"/>
                <w:szCs w:val="16"/>
              </w:rPr>
              <w:t>3 731</w:t>
            </w:r>
          </w:p>
        </w:tc>
        <w:tc>
          <w:tcPr>
            <w:tcW w:w="752" w:type="dxa"/>
            <w:tcBorders>
              <w:top w:val="nil"/>
              <w:left w:val="nil"/>
              <w:bottom w:val="single" w:sz="8" w:space="0" w:color="auto"/>
              <w:right w:val="nil"/>
            </w:tcBorders>
            <w:shd w:val="clear" w:color="auto" w:fill="auto"/>
            <w:vAlign w:val="bottom"/>
          </w:tcPr>
          <w:p w:rsidR="00221766" w:rsidRPr="008077FF" w:rsidRDefault="00221766" w:rsidP="00221766">
            <w:pPr>
              <w:ind w:left="-57" w:right="-57"/>
              <w:rPr>
                <w:sz w:val="16"/>
                <w:szCs w:val="16"/>
              </w:rPr>
            </w:pPr>
            <w:r w:rsidRPr="008077FF">
              <w:rPr>
                <w:sz w:val="16"/>
                <w:szCs w:val="16"/>
              </w:rPr>
              <w:t> </w:t>
            </w:r>
          </w:p>
        </w:tc>
        <w:tc>
          <w:tcPr>
            <w:tcW w:w="1328" w:type="dxa"/>
            <w:tcBorders>
              <w:top w:val="nil"/>
              <w:left w:val="nil"/>
              <w:bottom w:val="single" w:sz="8" w:space="0" w:color="auto"/>
              <w:right w:val="nil"/>
            </w:tcBorders>
            <w:shd w:val="clear" w:color="auto" w:fill="auto"/>
            <w:vAlign w:val="bottom"/>
          </w:tcPr>
          <w:p w:rsidR="00221766" w:rsidRPr="008077FF" w:rsidRDefault="00221766" w:rsidP="00221766">
            <w:pPr>
              <w:ind w:left="-57" w:right="-57"/>
              <w:jc w:val="right"/>
              <w:rPr>
                <w:b/>
                <w:bCs/>
                <w:sz w:val="16"/>
                <w:szCs w:val="16"/>
              </w:rPr>
            </w:pPr>
            <w:r w:rsidRPr="008077FF">
              <w:rPr>
                <w:b/>
                <w:bCs/>
                <w:sz w:val="16"/>
                <w:szCs w:val="16"/>
              </w:rPr>
              <w:t>18 500</w:t>
            </w:r>
          </w:p>
        </w:tc>
        <w:tc>
          <w:tcPr>
            <w:tcW w:w="888"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927"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13"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c>
          <w:tcPr>
            <w:tcW w:w="1060" w:type="dxa"/>
            <w:tcBorders>
              <w:top w:val="nil"/>
              <w:left w:val="nil"/>
              <w:bottom w:val="nil"/>
              <w:right w:val="nil"/>
            </w:tcBorders>
            <w:shd w:val="clear" w:color="auto" w:fill="auto"/>
            <w:vAlign w:val="bottom"/>
          </w:tcPr>
          <w:p w:rsidR="00221766" w:rsidRPr="008077FF" w:rsidRDefault="00221766" w:rsidP="00221766">
            <w:pPr>
              <w:ind w:left="-57" w:right="-57"/>
              <w:rPr>
                <w:sz w:val="16"/>
                <w:szCs w:val="16"/>
              </w:rPr>
            </w:pPr>
          </w:p>
        </w:tc>
      </w:tr>
    </w:tbl>
    <w:p w:rsidR="00221766" w:rsidRPr="008077FF" w:rsidRDefault="00221766" w:rsidP="00221766">
      <w:pPr>
        <w:ind w:firstLine="708"/>
        <w:jc w:val="both"/>
        <w:rPr>
          <w:sz w:val="16"/>
          <w:szCs w:val="16"/>
        </w:rPr>
      </w:pPr>
    </w:p>
    <w:p w:rsidR="00221766" w:rsidRPr="008077FF" w:rsidRDefault="00221766" w:rsidP="00221766">
      <w:pPr>
        <w:ind w:firstLine="708"/>
        <w:jc w:val="both"/>
        <w:rPr>
          <w:sz w:val="16"/>
          <w:szCs w:val="16"/>
        </w:rPr>
      </w:pPr>
      <w:r w:rsidRPr="008077FF">
        <w:rPr>
          <w:sz w:val="16"/>
          <w:szCs w:val="16"/>
        </w:rPr>
        <w:t>Таблица 5.5.-3  Нормы расхода газа:</w:t>
      </w:r>
      <w:bookmarkEnd w:id="26"/>
      <w:bookmarkEnd w:id="27"/>
    </w:p>
    <w:tbl>
      <w:tblPr>
        <w:tblW w:w="9398" w:type="dxa"/>
        <w:jc w:val="center"/>
        <w:tblLook w:val="0000"/>
      </w:tblPr>
      <w:tblGrid>
        <w:gridCol w:w="6096"/>
        <w:gridCol w:w="1681"/>
        <w:gridCol w:w="1621"/>
      </w:tblGrid>
      <w:tr w:rsidR="00221766" w:rsidRPr="008077FF" w:rsidTr="00221766">
        <w:trPr>
          <w:trHeight w:val="340"/>
          <w:jc w:val="cent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21766" w:rsidRPr="008077FF" w:rsidRDefault="00221766" w:rsidP="00221766">
            <w:pPr>
              <w:jc w:val="center"/>
              <w:rPr>
                <w:sz w:val="16"/>
                <w:szCs w:val="16"/>
              </w:rPr>
            </w:pPr>
            <w:r w:rsidRPr="008077FF">
              <w:rPr>
                <w:sz w:val="16"/>
                <w:szCs w:val="16"/>
              </w:rPr>
              <w:t>Наименование показателей</w:t>
            </w:r>
          </w:p>
        </w:tc>
        <w:tc>
          <w:tcPr>
            <w:tcW w:w="1681" w:type="dxa"/>
            <w:tcBorders>
              <w:top w:val="single" w:sz="4" w:space="0" w:color="auto"/>
              <w:left w:val="nil"/>
              <w:bottom w:val="single" w:sz="4" w:space="0" w:color="auto"/>
              <w:right w:val="single" w:sz="4" w:space="0" w:color="auto"/>
            </w:tcBorders>
            <w:shd w:val="clear" w:color="auto" w:fill="auto"/>
            <w:vAlign w:val="center"/>
          </w:tcPr>
          <w:p w:rsidR="00221766" w:rsidRPr="008077FF" w:rsidRDefault="00221766" w:rsidP="00221766">
            <w:pPr>
              <w:jc w:val="center"/>
              <w:rPr>
                <w:sz w:val="16"/>
                <w:szCs w:val="16"/>
              </w:rPr>
            </w:pPr>
            <w:proofErr w:type="gramStart"/>
            <w:r w:rsidRPr="008077FF">
              <w:rPr>
                <w:sz w:val="16"/>
                <w:szCs w:val="16"/>
              </w:rPr>
              <w:t>ккал</w:t>
            </w:r>
            <w:proofErr w:type="gramEnd"/>
            <w:r w:rsidRPr="008077FF">
              <w:rPr>
                <w:sz w:val="16"/>
                <w:szCs w:val="16"/>
              </w:rPr>
              <w:t>/чел.*год</w:t>
            </w:r>
          </w:p>
        </w:tc>
        <w:tc>
          <w:tcPr>
            <w:tcW w:w="1621" w:type="dxa"/>
            <w:tcBorders>
              <w:top w:val="single" w:sz="4" w:space="0" w:color="auto"/>
              <w:left w:val="nil"/>
              <w:bottom w:val="single" w:sz="4" w:space="0" w:color="auto"/>
              <w:right w:val="single" w:sz="4" w:space="0" w:color="auto"/>
            </w:tcBorders>
            <w:shd w:val="clear" w:color="auto" w:fill="auto"/>
            <w:vAlign w:val="center"/>
          </w:tcPr>
          <w:p w:rsidR="00221766" w:rsidRPr="008077FF" w:rsidRDefault="00221766" w:rsidP="00221766">
            <w:pPr>
              <w:jc w:val="center"/>
              <w:rPr>
                <w:sz w:val="16"/>
                <w:szCs w:val="16"/>
              </w:rPr>
            </w:pPr>
            <w:r w:rsidRPr="008077FF">
              <w:rPr>
                <w:sz w:val="16"/>
                <w:szCs w:val="16"/>
              </w:rPr>
              <w:t>м</w:t>
            </w:r>
            <w:r w:rsidRPr="008077FF">
              <w:rPr>
                <w:sz w:val="16"/>
                <w:szCs w:val="16"/>
                <w:vertAlign w:val="superscript"/>
              </w:rPr>
              <w:t>3</w:t>
            </w:r>
            <w:r w:rsidRPr="008077FF">
              <w:rPr>
                <w:sz w:val="16"/>
                <w:szCs w:val="16"/>
              </w:rPr>
              <w:t>/год</w:t>
            </w:r>
          </w:p>
        </w:tc>
      </w:tr>
      <w:tr w:rsidR="00221766" w:rsidRPr="008077FF" w:rsidTr="00221766">
        <w:trPr>
          <w:trHeight w:val="340"/>
          <w:jc w:val="center"/>
        </w:trPr>
        <w:tc>
          <w:tcPr>
            <w:tcW w:w="6096" w:type="dxa"/>
            <w:tcBorders>
              <w:top w:val="nil"/>
              <w:left w:val="single" w:sz="4" w:space="0" w:color="auto"/>
              <w:bottom w:val="single" w:sz="4" w:space="0" w:color="auto"/>
              <w:right w:val="single" w:sz="4" w:space="0" w:color="auto"/>
            </w:tcBorders>
            <w:shd w:val="clear" w:color="auto" w:fill="auto"/>
          </w:tcPr>
          <w:p w:rsidR="00221766" w:rsidRPr="008077FF" w:rsidRDefault="00221766" w:rsidP="00221766">
            <w:pPr>
              <w:jc w:val="both"/>
              <w:rPr>
                <w:sz w:val="16"/>
                <w:szCs w:val="16"/>
              </w:rPr>
            </w:pPr>
            <w:r w:rsidRPr="008077FF">
              <w:rPr>
                <w:sz w:val="16"/>
                <w:szCs w:val="16"/>
              </w:rPr>
              <w:t>При наличии в квартире газовой плиты и централизованного горячего водоснабжения</w:t>
            </w:r>
          </w:p>
        </w:tc>
        <w:tc>
          <w:tcPr>
            <w:tcW w:w="1681" w:type="dxa"/>
            <w:tcBorders>
              <w:top w:val="nil"/>
              <w:left w:val="nil"/>
              <w:bottom w:val="single" w:sz="4" w:space="0" w:color="auto"/>
              <w:right w:val="single" w:sz="4" w:space="0" w:color="auto"/>
            </w:tcBorders>
            <w:shd w:val="clear" w:color="auto" w:fill="auto"/>
          </w:tcPr>
          <w:p w:rsidR="00221766" w:rsidRPr="008077FF" w:rsidRDefault="00221766" w:rsidP="00221766">
            <w:pPr>
              <w:jc w:val="right"/>
              <w:rPr>
                <w:sz w:val="16"/>
                <w:szCs w:val="16"/>
              </w:rPr>
            </w:pPr>
            <w:r w:rsidRPr="008077FF">
              <w:rPr>
                <w:sz w:val="16"/>
                <w:szCs w:val="16"/>
              </w:rPr>
              <w:t>970 000</w:t>
            </w:r>
          </w:p>
        </w:tc>
        <w:tc>
          <w:tcPr>
            <w:tcW w:w="1621" w:type="dxa"/>
            <w:tcBorders>
              <w:top w:val="nil"/>
              <w:left w:val="nil"/>
              <w:bottom w:val="single" w:sz="4" w:space="0" w:color="auto"/>
              <w:right w:val="single" w:sz="4" w:space="0" w:color="auto"/>
            </w:tcBorders>
            <w:shd w:val="clear" w:color="auto" w:fill="auto"/>
          </w:tcPr>
          <w:p w:rsidR="00221766" w:rsidRPr="008077FF" w:rsidRDefault="00221766" w:rsidP="00221766">
            <w:pPr>
              <w:jc w:val="right"/>
              <w:rPr>
                <w:sz w:val="16"/>
                <w:szCs w:val="16"/>
              </w:rPr>
            </w:pPr>
            <w:r w:rsidRPr="008077FF">
              <w:rPr>
                <w:sz w:val="16"/>
                <w:szCs w:val="16"/>
              </w:rPr>
              <w:t>120</w:t>
            </w:r>
          </w:p>
        </w:tc>
      </w:tr>
      <w:tr w:rsidR="00221766" w:rsidRPr="008077FF" w:rsidTr="00221766">
        <w:trPr>
          <w:trHeight w:val="340"/>
          <w:jc w:val="center"/>
        </w:trPr>
        <w:tc>
          <w:tcPr>
            <w:tcW w:w="6096" w:type="dxa"/>
            <w:tcBorders>
              <w:top w:val="nil"/>
              <w:left w:val="single" w:sz="4" w:space="0" w:color="auto"/>
              <w:bottom w:val="single" w:sz="4" w:space="0" w:color="auto"/>
              <w:right w:val="single" w:sz="4" w:space="0" w:color="auto"/>
            </w:tcBorders>
            <w:shd w:val="clear" w:color="auto" w:fill="auto"/>
          </w:tcPr>
          <w:p w:rsidR="00221766" w:rsidRPr="008077FF" w:rsidRDefault="00221766" w:rsidP="00221766">
            <w:pPr>
              <w:jc w:val="both"/>
              <w:rPr>
                <w:sz w:val="16"/>
                <w:szCs w:val="16"/>
              </w:rPr>
            </w:pPr>
            <w:r w:rsidRPr="008077FF">
              <w:rPr>
                <w:sz w:val="16"/>
                <w:szCs w:val="16"/>
              </w:rPr>
              <w:lastRenderedPageBreak/>
              <w:t>При наличии в квартире газовой плиты и  горячего водоснабжения от газовых водонагревателей</w:t>
            </w:r>
          </w:p>
        </w:tc>
        <w:tc>
          <w:tcPr>
            <w:tcW w:w="1681" w:type="dxa"/>
            <w:tcBorders>
              <w:top w:val="nil"/>
              <w:left w:val="nil"/>
              <w:bottom w:val="single" w:sz="4" w:space="0" w:color="auto"/>
              <w:right w:val="single" w:sz="4" w:space="0" w:color="auto"/>
            </w:tcBorders>
            <w:shd w:val="clear" w:color="auto" w:fill="auto"/>
          </w:tcPr>
          <w:p w:rsidR="00221766" w:rsidRPr="008077FF" w:rsidRDefault="00221766" w:rsidP="00221766">
            <w:pPr>
              <w:jc w:val="right"/>
              <w:rPr>
                <w:sz w:val="16"/>
                <w:szCs w:val="16"/>
              </w:rPr>
            </w:pPr>
            <w:r w:rsidRPr="008077FF">
              <w:rPr>
                <w:sz w:val="16"/>
                <w:szCs w:val="16"/>
              </w:rPr>
              <w:t>2 400 000</w:t>
            </w:r>
          </w:p>
        </w:tc>
        <w:tc>
          <w:tcPr>
            <w:tcW w:w="1621" w:type="dxa"/>
            <w:tcBorders>
              <w:top w:val="nil"/>
              <w:left w:val="nil"/>
              <w:bottom w:val="single" w:sz="4" w:space="0" w:color="auto"/>
              <w:right w:val="single" w:sz="4" w:space="0" w:color="auto"/>
            </w:tcBorders>
            <w:shd w:val="clear" w:color="auto" w:fill="auto"/>
          </w:tcPr>
          <w:p w:rsidR="00221766" w:rsidRPr="008077FF" w:rsidRDefault="00221766" w:rsidP="00221766">
            <w:pPr>
              <w:jc w:val="right"/>
              <w:rPr>
                <w:sz w:val="16"/>
                <w:szCs w:val="16"/>
              </w:rPr>
            </w:pPr>
            <w:r w:rsidRPr="008077FF">
              <w:rPr>
                <w:sz w:val="16"/>
                <w:szCs w:val="16"/>
              </w:rPr>
              <w:t>300</w:t>
            </w:r>
          </w:p>
        </w:tc>
      </w:tr>
      <w:tr w:rsidR="00221766" w:rsidRPr="008077FF" w:rsidTr="00221766">
        <w:trPr>
          <w:trHeight w:val="340"/>
          <w:jc w:val="center"/>
        </w:trPr>
        <w:tc>
          <w:tcPr>
            <w:tcW w:w="6096" w:type="dxa"/>
            <w:tcBorders>
              <w:top w:val="nil"/>
              <w:left w:val="single" w:sz="4" w:space="0" w:color="auto"/>
              <w:bottom w:val="single" w:sz="4" w:space="0" w:color="auto"/>
              <w:right w:val="single" w:sz="4" w:space="0" w:color="auto"/>
            </w:tcBorders>
            <w:shd w:val="clear" w:color="auto" w:fill="auto"/>
          </w:tcPr>
          <w:p w:rsidR="00221766" w:rsidRPr="008077FF" w:rsidRDefault="00221766" w:rsidP="00221766">
            <w:pPr>
              <w:jc w:val="both"/>
              <w:rPr>
                <w:sz w:val="16"/>
                <w:szCs w:val="16"/>
              </w:rPr>
            </w:pPr>
            <w:r w:rsidRPr="008077FF">
              <w:rPr>
                <w:sz w:val="16"/>
                <w:szCs w:val="16"/>
              </w:rPr>
              <w:t>При наличии в квартире газовой плиты и отсутствии всяких видов горячего водоснабжения</w:t>
            </w:r>
          </w:p>
        </w:tc>
        <w:tc>
          <w:tcPr>
            <w:tcW w:w="1681" w:type="dxa"/>
            <w:tcBorders>
              <w:top w:val="nil"/>
              <w:left w:val="nil"/>
              <w:bottom w:val="single" w:sz="4" w:space="0" w:color="auto"/>
              <w:right w:val="single" w:sz="4" w:space="0" w:color="auto"/>
            </w:tcBorders>
            <w:shd w:val="clear" w:color="auto" w:fill="auto"/>
          </w:tcPr>
          <w:p w:rsidR="00221766" w:rsidRPr="008077FF" w:rsidRDefault="00221766" w:rsidP="00221766">
            <w:pPr>
              <w:jc w:val="right"/>
              <w:rPr>
                <w:sz w:val="16"/>
                <w:szCs w:val="16"/>
              </w:rPr>
            </w:pPr>
            <w:r w:rsidRPr="008077FF">
              <w:rPr>
                <w:sz w:val="16"/>
                <w:szCs w:val="16"/>
              </w:rPr>
              <w:t>1 4300 000</w:t>
            </w:r>
          </w:p>
        </w:tc>
        <w:tc>
          <w:tcPr>
            <w:tcW w:w="1621" w:type="dxa"/>
            <w:tcBorders>
              <w:top w:val="nil"/>
              <w:left w:val="nil"/>
              <w:bottom w:val="single" w:sz="4" w:space="0" w:color="auto"/>
              <w:right w:val="single" w:sz="4" w:space="0" w:color="auto"/>
            </w:tcBorders>
            <w:shd w:val="clear" w:color="auto" w:fill="auto"/>
          </w:tcPr>
          <w:p w:rsidR="00221766" w:rsidRPr="008077FF" w:rsidRDefault="00221766" w:rsidP="00221766">
            <w:pPr>
              <w:jc w:val="right"/>
              <w:rPr>
                <w:sz w:val="16"/>
                <w:szCs w:val="16"/>
              </w:rPr>
            </w:pPr>
            <w:r w:rsidRPr="008077FF">
              <w:rPr>
                <w:sz w:val="16"/>
                <w:szCs w:val="16"/>
              </w:rPr>
              <w:t>180</w:t>
            </w:r>
          </w:p>
        </w:tc>
      </w:tr>
    </w:tbl>
    <w:p w:rsidR="00221766" w:rsidRPr="008077FF" w:rsidRDefault="00221766" w:rsidP="003C5D5F">
      <w:pPr>
        <w:jc w:val="both"/>
        <w:rPr>
          <w:sz w:val="16"/>
          <w:szCs w:val="16"/>
        </w:rPr>
      </w:pPr>
    </w:p>
    <w:p w:rsidR="00221766" w:rsidRPr="008077FF" w:rsidRDefault="00221766" w:rsidP="003C5D5F">
      <w:pPr>
        <w:jc w:val="both"/>
        <w:rPr>
          <w:sz w:val="16"/>
          <w:szCs w:val="16"/>
        </w:rPr>
      </w:pPr>
    </w:p>
    <w:p w:rsidR="00221766" w:rsidRPr="008077FF" w:rsidRDefault="00221766" w:rsidP="00221766">
      <w:pPr>
        <w:pStyle w:val="10"/>
        <w:widowControl/>
        <w:tabs>
          <w:tab w:val="left" w:pos="720"/>
        </w:tabs>
        <w:suppressAutoHyphens w:val="0"/>
        <w:spacing w:before="240" w:after="60"/>
        <w:rPr>
          <w:sz w:val="16"/>
          <w:szCs w:val="16"/>
        </w:rPr>
      </w:pPr>
      <w:bookmarkStart w:id="28" w:name="_Toc306807611"/>
      <w:r w:rsidRPr="008077FF">
        <w:rPr>
          <w:sz w:val="16"/>
          <w:szCs w:val="16"/>
        </w:rPr>
        <w:t>6. ИНЖЕНЕРНАЯ ПОДГОТОВКА И ЗАЩИТА ТЕРРИТОРИЙ</w:t>
      </w:r>
      <w:bookmarkEnd w:id="28"/>
    </w:p>
    <w:p w:rsidR="00221766" w:rsidRPr="008077FF" w:rsidRDefault="00221766" w:rsidP="00221766">
      <w:pPr>
        <w:ind w:firstLine="708"/>
        <w:jc w:val="both"/>
        <w:rPr>
          <w:b/>
          <w:sz w:val="16"/>
          <w:szCs w:val="16"/>
        </w:rPr>
      </w:pPr>
      <w:r w:rsidRPr="008077FF">
        <w:rPr>
          <w:b/>
          <w:sz w:val="16"/>
          <w:szCs w:val="16"/>
        </w:rPr>
        <w:t>Цели и задачи по инженерной подготовке территорий</w:t>
      </w:r>
    </w:p>
    <w:p w:rsidR="00221766" w:rsidRPr="008077FF" w:rsidRDefault="00221766" w:rsidP="00221766">
      <w:pPr>
        <w:ind w:firstLine="708"/>
        <w:jc w:val="both"/>
        <w:rPr>
          <w:sz w:val="16"/>
          <w:szCs w:val="16"/>
        </w:rPr>
      </w:pPr>
      <w:r w:rsidRPr="008077FF">
        <w:rPr>
          <w:sz w:val="16"/>
          <w:szCs w:val="16"/>
        </w:rPr>
        <w:t>Создание условий по обеспечению пригодности территорий для различных видов градостроительного использования и обеспечению оптимальных санитарно-гигиенических и микроклиматических условий.</w:t>
      </w:r>
    </w:p>
    <w:p w:rsidR="00221766" w:rsidRPr="008077FF" w:rsidRDefault="00221766" w:rsidP="00221766">
      <w:pPr>
        <w:ind w:firstLine="708"/>
        <w:jc w:val="both"/>
        <w:rPr>
          <w:sz w:val="16"/>
          <w:szCs w:val="16"/>
        </w:rPr>
      </w:pPr>
      <w:r w:rsidRPr="008077FF">
        <w:rPr>
          <w:sz w:val="16"/>
          <w:szCs w:val="16"/>
        </w:rPr>
        <w:t xml:space="preserve">В соответствии с архитектурно-планировочными решениями и </w:t>
      </w:r>
      <w:proofErr w:type="spellStart"/>
      <w:proofErr w:type="gramStart"/>
      <w:r w:rsidRPr="008077FF">
        <w:rPr>
          <w:sz w:val="16"/>
          <w:szCs w:val="16"/>
        </w:rPr>
        <w:t>природно</w:t>
      </w:r>
      <w:proofErr w:type="spellEnd"/>
      <w:r w:rsidRPr="008077FF">
        <w:rPr>
          <w:sz w:val="16"/>
          <w:szCs w:val="16"/>
        </w:rPr>
        <w:t xml:space="preserve"> - климатическими</w:t>
      </w:r>
      <w:proofErr w:type="gramEnd"/>
      <w:r w:rsidRPr="008077FF">
        <w:rPr>
          <w:sz w:val="16"/>
          <w:szCs w:val="16"/>
        </w:rPr>
        <w:t xml:space="preserve"> условиями основными мероприятиями по инженерной подготовке территории являются:</w:t>
      </w:r>
    </w:p>
    <w:p w:rsidR="00221766" w:rsidRPr="008077FF" w:rsidRDefault="00221766" w:rsidP="00670D66">
      <w:pPr>
        <w:widowControl/>
        <w:numPr>
          <w:ilvl w:val="0"/>
          <w:numId w:val="27"/>
        </w:numPr>
        <w:autoSpaceDE/>
        <w:autoSpaceDN/>
        <w:adjustRightInd/>
        <w:ind w:left="1080" w:hanging="372"/>
        <w:jc w:val="both"/>
        <w:rPr>
          <w:sz w:val="16"/>
          <w:szCs w:val="16"/>
        </w:rPr>
      </w:pPr>
      <w:r w:rsidRPr="008077FF">
        <w:rPr>
          <w:sz w:val="16"/>
          <w:szCs w:val="16"/>
        </w:rPr>
        <w:t>Организация поверхностного стока и строительство очистных сооружений дождевых стоков;</w:t>
      </w:r>
    </w:p>
    <w:p w:rsidR="00221766" w:rsidRPr="008077FF" w:rsidRDefault="00221766" w:rsidP="00670D66">
      <w:pPr>
        <w:widowControl/>
        <w:numPr>
          <w:ilvl w:val="0"/>
          <w:numId w:val="27"/>
        </w:numPr>
        <w:autoSpaceDE/>
        <w:autoSpaceDN/>
        <w:adjustRightInd/>
        <w:ind w:left="1080" w:hanging="372"/>
        <w:jc w:val="both"/>
        <w:rPr>
          <w:sz w:val="16"/>
          <w:szCs w:val="16"/>
        </w:rPr>
      </w:pPr>
      <w:r w:rsidRPr="008077FF">
        <w:rPr>
          <w:sz w:val="16"/>
          <w:szCs w:val="16"/>
        </w:rPr>
        <w:t>Понижение уровня грунтовых вод.</w:t>
      </w:r>
    </w:p>
    <w:p w:rsidR="00221766" w:rsidRPr="008077FF" w:rsidRDefault="00221766" w:rsidP="00670D66">
      <w:pPr>
        <w:widowControl/>
        <w:numPr>
          <w:ilvl w:val="0"/>
          <w:numId w:val="27"/>
        </w:numPr>
        <w:autoSpaceDE/>
        <w:autoSpaceDN/>
        <w:adjustRightInd/>
        <w:ind w:left="1080" w:hanging="372"/>
        <w:jc w:val="both"/>
        <w:rPr>
          <w:sz w:val="16"/>
          <w:szCs w:val="16"/>
        </w:rPr>
      </w:pPr>
      <w:r w:rsidRPr="008077FF">
        <w:rPr>
          <w:sz w:val="16"/>
          <w:szCs w:val="16"/>
        </w:rPr>
        <w:t>Защита территории от затопления, подтопления и заболачивания.</w:t>
      </w:r>
    </w:p>
    <w:p w:rsidR="00221766" w:rsidRPr="008077FF" w:rsidRDefault="00221766" w:rsidP="00670D66">
      <w:pPr>
        <w:widowControl/>
        <w:numPr>
          <w:ilvl w:val="0"/>
          <w:numId w:val="27"/>
        </w:numPr>
        <w:autoSpaceDE/>
        <w:autoSpaceDN/>
        <w:adjustRightInd/>
        <w:ind w:left="1080" w:hanging="372"/>
        <w:jc w:val="both"/>
        <w:rPr>
          <w:sz w:val="16"/>
          <w:szCs w:val="16"/>
        </w:rPr>
      </w:pPr>
      <w:proofErr w:type="spellStart"/>
      <w:r w:rsidRPr="008077FF">
        <w:rPr>
          <w:sz w:val="16"/>
          <w:szCs w:val="16"/>
        </w:rPr>
        <w:t>Берегоукрепление</w:t>
      </w:r>
      <w:proofErr w:type="spellEnd"/>
      <w:r w:rsidRPr="008077FF">
        <w:rPr>
          <w:sz w:val="16"/>
          <w:szCs w:val="16"/>
        </w:rPr>
        <w:t>.</w:t>
      </w:r>
    </w:p>
    <w:p w:rsidR="00221766" w:rsidRPr="008077FF" w:rsidRDefault="00221766" w:rsidP="00670D66">
      <w:pPr>
        <w:widowControl/>
        <w:numPr>
          <w:ilvl w:val="0"/>
          <w:numId w:val="27"/>
        </w:numPr>
        <w:autoSpaceDE/>
        <w:autoSpaceDN/>
        <w:adjustRightInd/>
        <w:ind w:left="1080" w:hanging="372"/>
        <w:jc w:val="both"/>
        <w:rPr>
          <w:sz w:val="16"/>
          <w:szCs w:val="16"/>
        </w:rPr>
      </w:pPr>
      <w:r w:rsidRPr="008077FF">
        <w:rPr>
          <w:sz w:val="16"/>
          <w:szCs w:val="16"/>
        </w:rPr>
        <w:t>Противооползневые мероприятия.</w:t>
      </w:r>
    </w:p>
    <w:p w:rsidR="00221766" w:rsidRPr="008077FF" w:rsidRDefault="00221766" w:rsidP="00670D66">
      <w:pPr>
        <w:widowControl/>
        <w:numPr>
          <w:ilvl w:val="0"/>
          <w:numId w:val="27"/>
        </w:numPr>
        <w:autoSpaceDE/>
        <w:autoSpaceDN/>
        <w:adjustRightInd/>
        <w:ind w:left="1080" w:hanging="372"/>
        <w:jc w:val="both"/>
        <w:rPr>
          <w:sz w:val="16"/>
          <w:szCs w:val="16"/>
        </w:rPr>
      </w:pPr>
      <w:r w:rsidRPr="008077FF">
        <w:rPr>
          <w:sz w:val="16"/>
          <w:szCs w:val="16"/>
        </w:rPr>
        <w:t>Рекультивация нарушенных земель.</w:t>
      </w:r>
    </w:p>
    <w:p w:rsidR="00221766" w:rsidRPr="008077FF" w:rsidRDefault="00221766" w:rsidP="00221766">
      <w:pPr>
        <w:ind w:firstLine="708"/>
        <w:jc w:val="both"/>
        <w:rPr>
          <w:sz w:val="16"/>
          <w:szCs w:val="16"/>
        </w:rPr>
      </w:pPr>
    </w:p>
    <w:p w:rsidR="00221766" w:rsidRPr="008077FF" w:rsidRDefault="00221766" w:rsidP="00221766">
      <w:pPr>
        <w:ind w:firstLine="708"/>
        <w:jc w:val="both"/>
        <w:rPr>
          <w:b/>
          <w:sz w:val="16"/>
          <w:szCs w:val="16"/>
        </w:rPr>
      </w:pPr>
      <w:r w:rsidRPr="008077FF">
        <w:rPr>
          <w:b/>
          <w:sz w:val="16"/>
          <w:szCs w:val="16"/>
        </w:rPr>
        <w:t>Основные мероприятия  по  инженерной  подготовке территорий.</w:t>
      </w:r>
    </w:p>
    <w:p w:rsidR="00221766" w:rsidRPr="008077FF" w:rsidRDefault="00221766" w:rsidP="00670D66">
      <w:pPr>
        <w:widowControl/>
        <w:numPr>
          <w:ilvl w:val="0"/>
          <w:numId w:val="28"/>
        </w:numPr>
        <w:autoSpaceDE/>
        <w:autoSpaceDN/>
        <w:adjustRightInd/>
        <w:ind w:left="0" w:firstLine="720"/>
        <w:jc w:val="both"/>
        <w:rPr>
          <w:sz w:val="16"/>
          <w:szCs w:val="16"/>
        </w:rPr>
      </w:pPr>
      <w:r w:rsidRPr="008077FF">
        <w:rPr>
          <w:sz w:val="16"/>
          <w:szCs w:val="16"/>
        </w:rPr>
        <w:t>Так как дождевая канализация в населенных пунктах Островского сельского поселения отсутствует, а также отсутствуют очистные сооружения поверхностных стоков на выпусках и на промышленных предприятиях, проектом предусматриваются следующие мероприятия по инженерной подготовке территорий:</w:t>
      </w:r>
    </w:p>
    <w:p w:rsidR="00221766" w:rsidRPr="008077FF" w:rsidRDefault="00221766" w:rsidP="00221766">
      <w:pPr>
        <w:ind w:left="720"/>
        <w:jc w:val="both"/>
        <w:rPr>
          <w:sz w:val="16"/>
          <w:szCs w:val="16"/>
        </w:rPr>
      </w:pPr>
    </w:p>
    <w:p w:rsidR="00221766" w:rsidRPr="008077FF" w:rsidRDefault="00221766" w:rsidP="00221766">
      <w:pPr>
        <w:spacing w:line="360" w:lineRule="auto"/>
        <w:ind w:firstLine="708"/>
        <w:jc w:val="both"/>
        <w:rPr>
          <w:b/>
          <w:sz w:val="16"/>
          <w:szCs w:val="16"/>
        </w:rPr>
      </w:pPr>
      <w:r w:rsidRPr="008077FF">
        <w:rPr>
          <w:b/>
          <w:sz w:val="16"/>
          <w:szCs w:val="16"/>
        </w:rPr>
        <w:t>до 2020-го года</w:t>
      </w:r>
    </w:p>
    <w:p w:rsidR="00221766" w:rsidRPr="008077FF" w:rsidRDefault="00221766" w:rsidP="00670D66">
      <w:pPr>
        <w:widowControl/>
        <w:numPr>
          <w:ilvl w:val="0"/>
          <w:numId w:val="29"/>
        </w:numPr>
        <w:autoSpaceDE/>
        <w:autoSpaceDN/>
        <w:adjustRightInd/>
        <w:jc w:val="both"/>
        <w:rPr>
          <w:sz w:val="16"/>
          <w:szCs w:val="16"/>
        </w:rPr>
      </w:pPr>
      <w:r w:rsidRPr="008077FF">
        <w:rPr>
          <w:sz w:val="16"/>
          <w:szCs w:val="16"/>
        </w:rPr>
        <w:t>осуществление отвода дождевых стоков на существующих улицах открытым способом по лоткам проезжей части, канавам и кюветам с организацией водоотведения с внутренних частей кварталов на рельеф;</w:t>
      </w:r>
    </w:p>
    <w:p w:rsidR="00221766" w:rsidRPr="008077FF" w:rsidRDefault="00221766" w:rsidP="00670D66">
      <w:pPr>
        <w:widowControl/>
        <w:numPr>
          <w:ilvl w:val="0"/>
          <w:numId w:val="29"/>
        </w:numPr>
        <w:autoSpaceDE/>
        <w:autoSpaceDN/>
        <w:adjustRightInd/>
        <w:jc w:val="both"/>
        <w:rPr>
          <w:sz w:val="16"/>
          <w:szCs w:val="16"/>
        </w:rPr>
      </w:pPr>
      <w:r w:rsidRPr="008077FF">
        <w:rPr>
          <w:sz w:val="16"/>
          <w:szCs w:val="16"/>
        </w:rPr>
        <w:t>разработка схемы дождевой канализации и очистных сооружений на существующих предприятиях, требующих по производственным условиям очистки дождевых стоков;</w:t>
      </w:r>
    </w:p>
    <w:p w:rsidR="00221766" w:rsidRPr="008077FF" w:rsidRDefault="00221766" w:rsidP="00670D66">
      <w:pPr>
        <w:widowControl/>
        <w:numPr>
          <w:ilvl w:val="0"/>
          <w:numId w:val="29"/>
        </w:numPr>
        <w:autoSpaceDE/>
        <w:autoSpaceDN/>
        <w:adjustRightInd/>
        <w:jc w:val="both"/>
        <w:rPr>
          <w:sz w:val="16"/>
          <w:szCs w:val="16"/>
        </w:rPr>
      </w:pPr>
      <w:r w:rsidRPr="008077FF">
        <w:rPr>
          <w:sz w:val="16"/>
          <w:szCs w:val="16"/>
        </w:rPr>
        <w:t>строительство локальных очистных сооружений на существующих предприятиях;</w:t>
      </w:r>
    </w:p>
    <w:p w:rsidR="00221766" w:rsidRPr="008077FF" w:rsidRDefault="00221766" w:rsidP="00221766">
      <w:pPr>
        <w:jc w:val="both"/>
        <w:rPr>
          <w:sz w:val="16"/>
          <w:szCs w:val="16"/>
        </w:rPr>
      </w:pPr>
    </w:p>
    <w:p w:rsidR="00221766" w:rsidRPr="008077FF" w:rsidRDefault="00221766" w:rsidP="00221766">
      <w:pPr>
        <w:spacing w:line="360" w:lineRule="auto"/>
        <w:ind w:firstLine="708"/>
        <w:jc w:val="both"/>
        <w:rPr>
          <w:b/>
          <w:sz w:val="16"/>
          <w:szCs w:val="16"/>
        </w:rPr>
      </w:pPr>
      <w:r w:rsidRPr="008077FF">
        <w:rPr>
          <w:b/>
          <w:sz w:val="16"/>
          <w:szCs w:val="16"/>
        </w:rPr>
        <w:t>до 2030 года</w:t>
      </w:r>
    </w:p>
    <w:p w:rsidR="00221766" w:rsidRPr="008077FF" w:rsidRDefault="00221766" w:rsidP="00670D66">
      <w:pPr>
        <w:widowControl/>
        <w:numPr>
          <w:ilvl w:val="0"/>
          <w:numId w:val="29"/>
        </w:numPr>
        <w:autoSpaceDE/>
        <w:autoSpaceDN/>
        <w:adjustRightInd/>
        <w:jc w:val="both"/>
        <w:rPr>
          <w:sz w:val="16"/>
          <w:szCs w:val="16"/>
        </w:rPr>
      </w:pPr>
      <w:r w:rsidRPr="008077FF">
        <w:rPr>
          <w:sz w:val="16"/>
          <w:szCs w:val="16"/>
        </w:rPr>
        <w:t>осуществление отвода дождевых стоков на проектируемых улицах открытым способом по лоткам проезжей части, канавам и кюветам с организацией водоотведения с внутренних частей кварталов на рельеф;</w:t>
      </w:r>
    </w:p>
    <w:p w:rsidR="00221766" w:rsidRPr="008077FF" w:rsidRDefault="00221766" w:rsidP="00670D66">
      <w:pPr>
        <w:widowControl/>
        <w:numPr>
          <w:ilvl w:val="0"/>
          <w:numId w:val="29"/>
        </w:numPr>
        <w:autoSpaceDE/>
        <w:autoSpaceDN/>
        <w:adjustRightInd/>
        <w:jc w:val="both"/>
        <w:rPr>
          <w:sz w:val="16"/>
          <w:szCs w:val="16"/>
        </w:rPr>
      </w:pPr>
      <w:r w:rsidRPr="008077FF">
        <w:rPr>
          <w:sz w:val="16"/>
          <w:szCs w:val="16"/>
        </w:rPr>
        <w:t>разработка схемы дождевой канализации и очистных сооружений на проектируемых предприятиях, требующих по производственным условиям очистки дождевых стоков;</w:t>
      </w:r>
    </w:p>
    <w:p w:rsidR="00221766" w:rsidRPr="008077FF" w:rsidRDefault="00221766" w:rsidP="00670D66">
      <w:pPr>
        <w:widowControl/>
        <w:numPr>
          <w:ilvl w:val="0"/>
          <w:numId w:val="29"/>
        </w:numPr>
        <w:autoSpaceDE/>
        <w:autoSpaceDN/>
        <w:adjustRightInd/>
        <w:jc w:val="both"/>
        <w:rPr>
          <w:sz w:val="16"/>
          <w:szCs w:val="16"/>
        </w:rPr>
      </w:pPr>
      <w:r w:rsidRPr="008077FF">
        <w:rPr>
          <w:sz w:val="16"/>
          <w:szCs w:val="16"/>
        </w:rPr>
        <w:t>строительство локальных очистных сооружений на проектируемых предприятиях.</w:t>
      </w:r>
    </w:p>
    <w:p w:rsidR="00221766" w:rsidRPr="008077FF" w:rsidRDefault="00221766" w:rsidP="00221766">
      <w:pPr>
        <w:ind w:firstLine="708"/>
        <w:jc w:val="both"/>
        <w:rPr>
          <w:sz w:val="16"/>
          <w:szCs w:val="16"/>
        </w:rPr>
      </w:pPr>
    </w:p>
    <w:p w:rsidR="00221766" w:rsidRPr="008077FF" w:rsidRDefault="00221766" w:rsidP="00670D66">
      <w:pPr>
        <w:widowControl/>
        <w:numPr>
          <w:ilvl w:val="0"/>
          <w:numId w:val="28"/>
        </w:numPr>
        <w:autoSpaceDE/>
        <w:autoSpaceDN/>
        <w:adjustRightInd/>
        <w:ind w:left="0" w:firstLine="720"/>
        <w:jc w:val="both"/>
        <w:rPr>
          <w:sz w:val="16"/>
          <w:szCs w:val="16"/>
        </w:rPr>
      </w:pPr>
      <w:r w:rsidRPr="008077FF">
        <w:rPr>
          <w:sz w:val="16"/>
          <w:szCs w:val="16"/>
        </w:rPr>
        <w:t xml:space="preserve">При освоении новых площадок под застройку необходимо предусмотреть комплекс мер по понижению уровня грунтовых вод, который включает в себя. </w:t>
      </w:r>
    </w:p>
    <w:p w:rsidR="00221766" w:rsidRPr="008077FF" w:rsidRDefault="00221766" w:rsidP="00670D66">
      <w:pPr>
        <w:widowControl/>
        <w:numPr>
          <w:ilvl w:val="0"/>
          <w:numId w:val="29"/>
        </w:numPr>
        <w:autoSpaceDE/>
        <w:autoSpaceDN/>
        <w:adjustRightInd/>
        <w:jc w:val="both"/>
        <w:rPr>
          <w:sz w:val="16"/>
          <w:szCs w:val="16"/>
        </w:rPr>
      </w:pPr>
      <w:r w:rsidRPr="008077FF">
        <w:rPr>
          <w:sz w:val="16"/>
          <w:szCs w:val="16"/>
        </w:rPr>
        <w:t>качественное выполнение  вертикальной  планировки;</w:t>
      </w:r>
    </w:p>
    <w:p w:rsidR="00221766" w:rsidRPr="008077FF" w:rsidRDefault="00221766" w:rsidP="00670D66">
      <w:pPr>
        <w:widowControl/>
        <w:numPr>
          <w:ilvl w:val="0"/>
          <w:numId w:val="29"/>
        </w:numPr>
        <w:autoSpaceDE/>
        <w:autoSpaceDN/>
        <w:adjustRightInd/>
        <w:jc w:val="both"/>
        <w:rPr>
          <w:sz w:val="16"/>
          <w:szCs w:val="16"/>
        </w:rPr>
      </w:pPr>
      <w:r w:rsidRPr="008077FF">
        <w:rPr>
          <w:sz w:val="16"/>
          <w:szCs w:val="16"/>
        </w:rPr>
        <w:t>строительство дренажной системы с выпуском дренажных вод в открытые водостоки или на рельеф;</w:t>
      </w:r>
    </w:p>
    <w:p w:rsidR="00221766" w:rsidRPr="008077FF" w:rsidRDefault="00221766" w:rsidP="00670D66">
      <w:pPr>
        <w:widowControl/>
        <w:numPr>
          <w:ilvl w:val="0"/>
          <w:numId w:val="29"/>
        </w:numPr>
        <w:autoSpaceDE/>
        <w:autoSpaceDN/>
        <w:adjustRightInd/>
        <w:jc w:val="both"/>
        <w:rPr>
          <w:sz w:val="16"/>
          <w:szCs w:val="16"/>
        </w:rPr>
      </w:pPr>
      <w:r w:rsidRPr="008077FF">
        <w:rPr>
          <w:sz w:val="16"/>
          <w:szCs w:val="16"/>
        </w:rPr>
        <w:t>обеспечение строительными грунтами, пригодными для подсыпки территорий, замены некачественного грунта;</w:t>
      </w:r>
    </w:p>
    <w:p w:rsidR="00221766" w:rsidRPr="008077FF" w:rsidRDefault="00221766" w:rsidP="00670D66">
      <w:pPr>
        <w:widowControl/>
        <w:numPr>
          <w:ilvl w:val="0"/>
          <w:numId w:val="29"/>
        </w:numPr>
        <w:autoSpaceDE/>
        <w:autoSpaceDN/>
        <w:adjustRightInd/>
        <w:jc w:val="both"/>
        <w:rPr>
          <w:sz w:val="16"/>
          <w:szCs w:val="16"/>
        </w:rPr>
      </w:pPr>
      <w:r w:rsidRPr="008077FF">
        <w:rPr>
          <w:sz w:val="16"/>
          <w:szCs w:val="16"/>
        </w:rPr>
        <w:t xml:space="preserve">ликвидацию утечек из </w:t>
      </w:r>
      <w:proofErr w:type="spellStart"/>
      <w:r w:rsidRPr="008077FF">
        <w:rPr>
          <w:sz w:val="16"/>
          <w:szCs w:val="16"/>
        </w:rPr>
        <w:t>водонесущих</w:t>
      </w:r>
      <w:proofErr w:type="spellEnd"/>
      <w:r w:rsidRPr="008077FF">
        <w:rPr>
          <w:sz w:val="16"/>
          <w:szCs w:val="16"/>
        </w:rPr>
        <w:t xml:space="preserve"> инженерных коммуникаций и емкостей;</w:t>
      </w:r>
    </w:p>
    <w:p w:rsidR="00221766" w:rsidRPr="008077FF" w:rsidRDefault="00221766" w:rsidP="00221766">
      <w:pPr>
        <w:ind w:firstLine="708"/>
        <w:jc w:val="both"/>
        <w:rPr>
          <w:sz w:val="16"/>
          <w:szCs w:val="16"/>
        </w:rPr>
      </w:pPr>
    </w:p>
    <w:p w:rsidR="00221766" w:rsidRPr="008077FF" w:rsidRDefault="00221766" w:rsidP="00670D66">
      <w:pPr>
        <w:widowControl/>
        <w:numPr>
          <w:ilvl w:val="0"/>
          <w:numId w:val="28"/>
        </w:numPr>
        <w:autoSpaceDE/>
        <w:autoSpaceDN/>
        <w:adjustRightInd/>
        <w:ind w:left="0" w:firstLine="720"/>
        <w:jc w:val="both"/>
        <w:rPr>
          <w:sz w:val="16"/>
          <w:szCs w:val="16"/>
        </w:rPr>
      </w:pPr>
      <w:r w:rsidRPr="008077FF">
        <w:rPr>
          <w:sz w:val="16"/>
          <w:szCs w:val="16"/>
        </w:rPr>
        <w:t>Осуществление инженерных мероприятий по защите территорий от затопления, подтопления и заболачивания способствует улучшению экологической ситуации в населенных пунктах, повышению уровня благоустройства территорий и более комфортных условий проживания населения.</w:t>
      </w:r>
    </w:p>
    <w:p w:rsidR="00221766" w:rsidRPr="008077FF" w:rsidRDefault="00221766" w:rsidP="00221766">
      <w:pPr>
        <w:ind w:firstLine="708"/>
        <w:jc w:val="both"/>
        <w:rPr>
          <w:sz w:val="16"/>
          <w:szCs w:val="16"/>
        </w:rPr>
      </w:pPr>
      <w:r w:rsidRPr="008077FF">
        <w:rPr>
          <w:sz w:val="16"/>
          <w:szCs w:val="16"/>
        </w:rPr>
        <w:t xml:space="preserve">Эти мероприятия заключаются </w:t>
      </w:r>
      <w:proofErr w:type="gramStart"/>
      <w:r w:rsidRPr="008077FF">
        <w:rPr>
          <w:sz w:val="16"/>
          <w:szCs w:val="16"/>
        </w:rPr>
        <w:t>в</w:t>
      </w:r>
      <w:proofErr w:type="gramEnd"/>
      <w:r w:rsidRPr="008077FF">
        <w:rPr>
          <w:sz w:val="16"/>
          <w:szCs w:val="16"/>
        </w:rPr>
        <w:t xml:space="preserve">: </w:t>
      </w:r>
    </w:p>
    <w:p w:rsidR="00221766" w:rsidRPr="008077FF" w:rsidRDefault="00221766" w:rsidP="00670D66">
      <w:pPr>
        <w:widowControl/>
        <w:numPr>
          <w:ilvl w:val="0"/>
          <w:numId w:val="29"/>
        </w:numPr>
        <w:autoSpaceDE/>
        <w:autoSpaceDN/>
        <w:adjustRightInd/>
        <w:jc w:val="both"/>
        <w:rPr>
          <w:sz w:val="16"/>
          <w:szCs w:val="16"/>
        </w:rPr>
      </w:pPr>
      <w:proofErr w:type="gramStart"/>
      <w:r w:rsidRPr="008077FF">
        <w:rPr>
          <w:sz w:val="16"/>
          <w:szCs w:val="16"/>
        </w:rPr>
        <w:t>осушении</w:t>
      </w:r>
      <w:proofErr w:type="gramEnd"/>
      <w:r w:rsidRPr="008077FF">
        <w:rPr>
          <w:sz w:val="16"/>
          <w:szCs w:val="16"/>
        </w:rPr>
        <w:t xml:space="preserve"> болот сетью открытых водостоков;</w:t>
      </w:r>
    </w:p>
    <w:p w:rsidR="00221766" w:rsidRPr="008077FF" w:rsidRDefault="00221766" w:rsidP="00670D66">
      <w:pPr>
        <w:widowControl/>
        <w:numPr>
          <w:ilvl w:val="0"/>
          <w:numId w:val="29"/>
        </w:numPr>
        <w:autoSpaceDE/>
        <w:autoSpaceDN/>
        <w:adjustRightInd/>
        <w:jc w:val="both"/>
        <w:rPr>
          <w:sz w:val="16"/>
          <w:szCs w:val="16"/>
        </w:rPr>
      </w:pPr>
      <w:proofErr w:type="gramStart"/>
      <w:r w:rsidRPr="008077FF">
        <w:rPr>
          <w:sz w:val="16"/>
          <w:szCs w:val="16"/>
        </w:rPr>
        <w:t>устройстве</w:t>
      </w:r>
      <w:proofErr w:type="gramEnd"/>
      <w:r w:rsidRPr="008077FF">
        <w:rPr>
          <w:sz w:val="16"/>
          <w:szCs w:val="16"/>
        </w:rPr>
        <w:t xml:space="preserve"> дренажных систем;</w:t>
      </w:r>
    </w:p>
    <w:p w:rsidR="00221766" w:rsidRPr="008077FF" w:rsidRDefault="00221766" w:rsidP="00670D66">
      <w:pPr>
        <w:widowControl/>
        <w:numPr>
          <w:ilvl w:val="0"/>
          <w:numId w:val="29"/>
        </w:numPr>
        <w:autoSpaceDE/>
        <w:autoSpaceDN/>
        <w:adjustRightInd/>
        <w:jc w:val="both"/>
        <w:rPr>
          <w:sz w:val="16"/>
          <w:szCs w:val="16"/>
        </w:rPr>
      </w:pPr>
      <w:r w:rsidRPr="008077FF">
        <w:rPr>
          <w:sz w:val="16"/>
          <w:szCs w:val="16"/>
        </w:rPr>
        <w:t xml:space="preserve">подсыпке грунта до отметок паводка 1-2-х% </w:t>
      </w:r>
      <w:proofErr w:type="spellStart"/>
      <w:r w:rsidRPr="008077FF">
        <w:rPr>
          <w:sz w:val="16"/>
          <w:szCs w:val="16"/>
        </w:rPr>
        <w:t>обеспечиваемости</w:t>
      </w:r>
      <w:proofErr w:type="spellEnd"/>
      <w:r w:rsidRPr="008077FF">
        <w:rPr>
          <w:sz w:val="16"/>
          <w:szCs w:val="16"/>
        </w:rPr>
        <w:t xml:space="preserve"> и четкой организации поверхностного стока путем выполнения вертикальной планировки территории;</w:t>
      </w:r>
    </w:p>
    <w:p w:rsidR="00221766" w:rsidRPr="008077FF" w:rsidRDefault="00221766" w:rsidP="00670D66">
      <w:pPr>
        <w:widowControl/>
        <w:numPr>
          <w:ilvl w:val="0"/>
          <w:numId w:val="29"/>
        </w:numPr>
        <w:autoSpaceDE/>
        <w:autoSpaceDN/>
        <w:adjustRightInd/>
        <w:jc w:val="both"/>
        <w:rPr>
          <w:sz w:val="16"/>
          <w:szCs w:val="16"/>
        </w:rPr>
      </w:pPr>
      <w:proofErr w:type="gramStart"/>
      <w:r w:rsidRPr="008077FF">
        <w:rPr>
          <w:sz w:val="16"/>
          <w:szCs w:val="16"/>
        </w:rPr>
        <w:t>поддержании</w:t>
      </w:r>
      <w:proofErr w:type="gramEnd"/>
      <w:r w:rsidRPr="008077FF">
        <w:rPr>
          <w:sz w:val="16"/>
          <w:szCs w:val="16"/>
        </w:rPr>
        <w:t xml:space="preserve"> в рабочем состоянии открытых водоотводных и дренажных систем;</w:t>
      </w:r>
    </w:p>
    <w:p w:rsidR="00221766" w:rsidRPr="008077FF" w:rsidRDefault="00221766" w:rsidP="00670D66">
      <w:pPr>
        <w:widowControl/>
        <w:numPr>
          <w:ilvl w:val="0"/>
          <w:numId w:val="29"/>
        </w:numPr>
        <w:autoSpaceDE/>
        <w:autoSpaceDN/>
        <w:adjustRightInd/>
        <w:jc w:val="both"/>
        <w:rPr>
          <w:sz w:val="16"/>
          <w:szCs w:val="16"/>
        </w:rPr>
      </w:pPr>
      <w:r w:rsidRPr="008077FF">
        <w:rPr>
          <w:sz w:val="16"/>
          <w:szCs w:val="16"/>
        </w:rPr>
        <w:t xml:space="preserve">очистке и частичном углублении русел водотоков, соблюдении режима </w:t>
      </w:r>
      <w:proofErr w:type="spellStart"/>
      <w:r w:rsidRPr="008077FF">
        <w:rPr>
          <w:sz w:val="16"/>
          <w:szCs w:val="16"/>
        </w:rPr>
        <w:t>водоохранных</w:t>
      </w:r>
      <w:proofErr w:type="spellEnd"/>
      <w:r w:rsidRPr="008077FF">
        <w:rPr>
          <w:sz w:val="16"/>
          <w:szCs w:val="16"/>
        </w:rPr>
        <w:t xml:space="preserve"> зон и прибрежных полос;</w:t>
      </w:r>
    </w:p>
    <w:p w:rsidR="00221766" w:rsidRPr="008077FF" w:rsidRDefault="00221766" w:rsidP="00221766">
      <w:pPr>
        <w:ind w:firstLine="708"/>
        <w:jc w:val="both"/>
        <w:rPr>
          <w:sz w:val="16"/>
          <w:szCs w:val="16"/>
        </w:rPr>
      </w:pPr>
    </w:p>
    <w:p w:rsidR="00221766" w:rsidRPr="008077FF" w:rsidRDefault="00221766" w:rsidP="00670D66">
      <w:pPr>
        <w:widowControl/>
        <w:numPr>
          <w:ilvl w:val="0"/>
          <w:numId w:val="28"/>
        </w:numPr>
        <w:autoSpaceDE/>
        <w:autoSpaceDN/>
        <w:adjustRightInd/>
        <w:ind w:left="0" w:firstLine="720"/>
        <w:jc w:val="both"/>
        <w:rPr>
          <w:sz w:val="16"/>
          <w:szCs w:val="16"/>
        </w:rPr>
      </w:pPr>
      <w:r w:rsidRPr="008077FF">
        <w:rPr>
          <w:sz w:val="16"/>
          <w:szCs w:val="16"/>
        </w:rPr>
        <w:t>Необходимо предусмотреть комплекс мер по защите от разрушения берегов водотоков и малых рек путем устройства берегоукрепительных мероприятий, это:</w:t>
      </w:r>
    </w:p>
    <w:p w:rsidR="00221766" w:rsidRPr="008077FF" w:rsidRDefault="00221766" w:rsidP="00670D66">
      <w:pPr>
        <w:widowControl/>
        <w:numPr>
          <w:ilvl w:val="0"/>
          <w:numId w:val="29"/>
        </w:numPr>
        <w:autoSpaceDE/>
        <w:autoSpaceDN/>
        <w:adjustRightInd/>
        <w:jc w:val="both"/>
        <w:rPr>
          <w:sz w:val="16"/>
          <w:szCs w:val="16"/>
        </w:rPr>
      </w:pPr>
      <w:r w:rsidRPr="008077FF">
        <w:rPr>
          <w:sz w:val="16"/>
          <w:szCs w:val="16"/>
        </w:rPr>
        <w:t>использование современных материалов (</w:t>
      </w:r>
      <w:proofErr w:type="spellStart"/>
      <w:r w:rsidRPr="008077FF">
        <w:rPr>
          <w:sz w:val="16"/>
          <w:szCs w:val="16"/>
        </w:rPr>
        <w:t>геосеток</w:t>
      </w:r>
      <w:proofErr w:type="spellEnd"/>
      <w:r w:rsidRPr="008077FF">
        <w:rPr>
          <w:sz w:val="16"/>
          <w:szCs w:val="16"/>
        </w:rPr>
        <w:t xml:space="preserve"> и </w:t>
      </w:r>
      <w:proofErr w:type="spellStart"/>
      <w:r w:rsidRPr="008077FF">
        <w:rPr>
          <w:sz w:val="16"/>
          <w:szCs w:val="16"/>
        </w:rPr>
        <w:t>георешеток</w:t>
      </w:r>
      <w:proofErr w:type="spellEnd"/>
      <w:r w:rsidRPr="008077FF">
        <w:rPr>
          <w:sz w:val="16"/>
          <w:szCs w:val="16"/>
        </w:rPr>
        <w:t>) для защиты от эрозивных и оползневых процессов;</w:t>
      </w:r>
    </w:p>
    <w:p w:rsidR="00221766" w:rsidRPr="008077FF" w:rsidRDefault="00221766" w:rsidP="00670D66">
      <w:pPr>
        <w:widowControl/>
        <w:numPr>
          <w:ilvl w:val="0"/>
          <w:numId w:val="29"/>
        </w:numPr>
        <w:autoSpaceDE/>
        <w:autoSpaceDN/>
        <w:adjustRightInd/>
        <w:jc w:val="both"/>
        <w:rPr>
          <w:sz w:val="16"/>
          <w:szCs w:val="16"/>
        </w:rPr>
      </w:pPr>
      <w:r w:rsidRPr="008077FF">
        <w:rPr>
          <w:sz w:val="16"/>
          <w:szCs w:val="16"/>
        </w:rPr>
        <w:t xml:space="preserve">очистка и частичное углубление русел водотоков, соблюдение режима </w:t>
      </w:r>
      <w:proofErr w:type="spellStart"/>
      <w:r w:rsidRPr="008077FF">
        <w:rPr>
          <w:sz w:val="16"/>
          <w:szCs w:val="16"/>
        </w:rPr>
        <w:t>водоохранных</w:t>
      </w:r>
      <w:proofErr w:type="spellEnd"/>
      <w:r w:rsidRPr="008077FF">
        <w:rPr>
          <w:sz w:val="16"/>
          <w:szCs w:val="16"/>
        </w:rPr>
        <w:t xml:space="preserve"> зон и прибрежных полос.</w:t>
      </w:r>
    </w:p>
    <w:p w:rsidR="00221766" w:rsidRPr="008077FF" w:rsidRDefault="00221766" w:rsidP="00670D66">
      <w:pPr>
        <w:widowControl/>
        <w:numPr>
          <w:ilvl w:val="0"/>
          <w:numId w:val="29"/>
        </w:numPr>
        <w:autoSpaceDE/>
        <w:autoSpaceDN/>
        <w:adjustRightInd/>
        <w:jc w:val="both"/>
        <w:rPr>
          <w:sz w:val="16"/>
          <w:szCs w:val="16"/>
        </w:rPr>
      </w:pPr>
      <w:r w:rsidRPr="008077FF">
        <w:rPr>
          <w:sz w:val="16"/>
          <w:szCs w:val="16"/>
        </w:rPr>
        <w:t>ликвидация аварийных неочищенных хозяйственно-фекальных сбросов.</w:t>
      </w:r>
    </w:p>
    <w:p w:rsidR="00221766" w:rsidRPr="008077FF" w:rsidRDefault="00221766" w:rsidP="00221766">
      <w:pPr>
        <w:ind w:firstLine="708"/>
        <w:jc w:val="both"/>
        <w:rPr>
          <w:sz w:val="16"/>
          <w:szCs w:val="16"/>
        </w:rPr>
      </w:pPr>
    </w:p>
    <w:p w:rsidR="00221766" w:rsidRPr="008077FF" w:rsidRDefault="00221766" w:rsidP="00670D66">
      <w:pPr>
        <w:widowControl/>
        <w:numPr>
          <w:ilvl w:val="0"/>
          <w:numId w:val="28"/>
        </w:numPr>
        <w:autoSpaceDE/>
        <w:autoSpaceDN/>
        <w:adjustRightInd/>
        <w:ind w:left="0" w:firstLine="720"/>
        <w:jc w:val="both"/>
        <w:rPr>
          <w:sz w:val="16"/>
          <w:szCs w:val="16"/>
        </w:rPr>
      </w:pPr>
      <w:r w:rsidRPr="008077FF">
        <w:rPr>
          <w:sz w:val="16"/>
          <w:szCs w:val="16"/>
        </w:rPr>
        <w:t>В случае начала разработки всех разведанных месторождений торфа  необходимо выполнять рекультивацию нарушенных земель.</w:t>
      </w:r>
    </w:p>
    <w:p w:rsidR="00221766" w:rsidRPr="008077FF" w:rsidRDefault="00221766" w:rsidP="00221766">
      <w:pPr>
        <w:ind w:firstLine="708"/>
        <w:jc w:val="both"/>
        <w:rPr>
          <w:sz w:val="16"/>
          <w:szCs w:val="16"/>
        </w:rPr>
      </w:pPr>
      <w:r w:rsidRPr="008077FF">
        <w:rPr>
          <w:sz w:val="16"/>
          <w:szCs w:val="16"/>
        </w:rPr>
        <w:t xml:space="preserve">Рекультивация осуществляется последовательно в два этапа. Первый – технический, включает в себя работы, создающие необходимые условия для дальнейшего использования </w:t>
      </w:r>
      <w:proofErr w:type="spellStart"/>
      <w:r w:rsidRPr="008077FF">
        <w:rPr>
          <w:sz w:val="16"/>
          <w:szCs w:val="16"/>
        </w:rPr>
        <w:t>рекультивируемых</w:t>
      </w:r>
      <w:proofErr w:type="spellEnd"/>
      <w:r w:rsidRPr="008077FF">
        <w:rPr>
          <w:sz w:val="16"/>
          <w:szCs w:val="16"/>
        </w:rPr>
        <w:t xml:space="preserve"> земель по целевому назначению или для проведения мероприятий по восстановлению плодородия почв. Второй этап – биологический, включает в себя комплекс агротехнических и фитомелиоративных мероприятий, направленных на улучшение свойств почвы.</w:t>
      </w:r>
    </w:p>
    <w:p w:rsidR="00221766" w:rsidRPr="008077FF" w:rsidRDefault="00221766" w:rsidP="003C5D5F">
      <w:pPr>
        <w:jc w:val="both"/>
        <w:rPr>
          <w:sz w:val="16"/>
          <w:szCs w:val="16"/>
        </w:rPr>
      </w:pPr>
    </w:p>
    <w:p w:rsidR="00221766" w:rsidRPr="008077FF" w:rsidRDefault="00221766" w:rsidP="003C5D5F">
      <w:pPr>
        <w:jc w:val="both"/>
        <w:rPr>
          <w:sz w:val="16"/>
          <w:szCs w:val="16"/>
        </w:rPr>
      </w:pPr>
    </w:p>
    <w:p w:rsidR="00221766" w:rsidRPr="008077FF" w:rsidRDefault="00221766" w:rsidP="003C5D5F">
      <w:pPr>
        <w:jc w:val="both"/>
        <w:rPr>
          <w:sz w:val="16"/>
          <w:szCs w:val="16"/>
        </w:rPr>
      </w:pPr>
    </w:p>
    <w:p w:rsidR="00221766" w:rsidRPr="008077FF" w:rsidRDefault="00221766" w:rsidP="00221766">
      <w:pPr>
        <w:pStyle w:val="10"/>
        <w:widowControl/>
        <w:suppressAutoHyphens w:val="0"/>
        <w:spacing w:before="240" w:after="60"/>
        <w:rPr>
          <w:sz w:val="16"/>
          <w:szCs w:val="16"/>
        </w:rPr>
      </w:pPr>
      <w:bookmarkStart w:id="29" w:name="_Toc306807612"/>
      <w:r w:rsidRPr="008077FF">
        <w:rPr>
          <w:sz w:val="16"/>
          <w:szCs w:val="16"/>
        </w:rPr>
        <w:t>7. ПРИРОДООХРАННЫЕ МЕРОПРИЯТИЯ</w:t>
      </w:r>
      <w:bookmarkEnd w:id="29"/>
    </w:p>
    <w:p w:rsidR="00221766" w:rsidRPr="008077FF" w:rsidRDefault="00221766" w:rsidP="00221766">
      <w:pPr>
        <w:ind w:firstLine="708"/>
        <w:jc w:val="both"/>
        <w:rPr>
          <w:sz w:val="16"/>
          <w:szCs w:val="16"/>
        </w:rPr>
      </w:pPr>
      <w:r w:rsidRPr="008077FF">
        <w:rPr>
          <w:sz w:val="16"/>
          <w:szCs w:val="16"/>
        </w:rPr>
        <w:t xml:space="preserve">Формирование модели дальнейшего совершенствования хозяйственного комплекса Островского сельского поселения должно происходить по принципу устойчивого развития, т. е. совершенствования социально-экономической сферы параллельно </w:t>
      </w:r>
      <w:proofErr w:type="gramStart"/>
      <w:r w:rsidRPr="008077FF">
        <w:rPr>
          <w:sz w:val="16"/>
          <w:szCs w:val="16"/>
        </w:rPr>
        <w:t>с</w:t>
      </w:r>
      <w:proofErr w:type="gramEnd"/>
      <w:r w:rsidRPr="008077FF">
        <w:rPr>
          <w:sz w:val="16"/>
          <w:szCs w:val="16"/>
        </w:rPr>
        <w:t xml:space="preserve"> экологической, при приоритете последней.</w:t>
      </w:r>
    </w:p>
    <w:p w:rsidR="00221766" w:rsidRPr="008077FF" w:rsidRDefault="00221766" w:rsidP="00221766">
      <w:pPr>
        <w:ind w:firstLine="708"/>
        <w:jc w:val="both"/>
        <w:rPr>
          <w:sz w:val="16"/>
          <w:szCs w:val="16"/>
        </w:rPr>
      </w:pPr>
      <w:r w:rsidRPr="008077FF">
        <w:rPr>
          <w:sz w:val="16"/>
          <w:szCs w:val="16"/>
        </w:rPr>
        <w:t>Сельская местность, как правило, ассоциируется с самым здоровым воздухом, кристально чистой ключевой водой, с лесами полными грибов и ягод, со зверьем, рыбами и другими живыми и растительными организмами. Однако сельскохозяйственная деятельность человека вносит ощутимый вклад в процесс деградации окружающей природной среды.</w:t>
      </w:r>
    </w:p>
    <w:p w:rsidR="00221766" w:rsidRPr="008077FF" w:rsidRDefault="00221766" w:rsidP="00221766">
      <w:pPr>
        <w:ind w:firstLine="708"/>
        <w:jc w:val="both"/>
        <w:rPr>
          <w:sz w:val="16"/>
          <w:szCs w:val="16"/>
        </w:rPr>
      </w:pPr>
      <w:r w:rsidRPr="008077FF">
        <w:rPr>
          <w:sz w:val="16"/>
          <w:szCs w:val="16"/>
        </w:rPr>
        <w:t>Согласно ст. 12 федерального закона «Об экологической экспертизе», от 23 ноября 1995 года обязательной государственной экологической экспертизе подлежат проекты городской и поселковой административной черты, а также сельских населенных пунктов. Таким образом, проекты животноводческих комплексов должны пройти государственную экспертизу, которая может вынести отрицательное заключение по причине их неразумного размещения, вредных технологий и т. п. Строительство объекта возможно только при условии положительного заключения экологической экспертизы.</w:t>
      </w:r>
    </w:p>
    <w:p w:rsidR="00221766" w:rsidRPr="008077FF" w:rsidRDefault="00221766" w:rsidP="00221766">
      <w:pPr>
        <w:ind w:firstLine="708"/>
        <w:jc w:val="both"/>
        <w:rPr>
          <w:sz w:val="16"/>
          <w:szCs w:val="16"/>
        </w:rPr>
      </w:pPr>
      <w:r w:rsidRPr="008077FF">
        <w:rPr>
          <w:sz w:val="16"/>
          <w:szCs w:val="16"/>
        </w:rPr>
        <w:lastRenderedPageBreak/>
        <w:t>Основная особенность сельского хозяйства, в отличие от других отраслей материального производства, состоит в непосредственной связи его производственно-хозяйственной деятельности с использованием земли в качестве основного и ничем незаменимого средства производства. В сельском хозяйстве уровень общественного производства зависит главным образом от формы соединения рабочей силы с основным, причем, весьма специфичным средством производства - землей. Помимо земли, в процессе сельскохозяйственной деятельности используется и подлежит охране целый комплекс различных природных объектов, составляющих объективные условия аграрного производства: недра, воды, растительность, животный мир. Поэтому в качестве объекта охраны окружающей среды в сельском хозяйстве необходимо рассматривать целостные природно-территориальные комплексы, состоящие из различных природных объектов, тесно связанных друг с другом и образующих единое целое. В условиях современной системы сельского хозяйства можно выделить два направления природоохранительной деятельности: охрану окружающей среды и всех ее элементов от вредного воздействия сельскохозяйственного производства и охрану сельского хозяйства от вредного воздействия антропогенной окружающей среды.</w:t>
      </w:r>
    </w:p>
    <w:p w:rsidR="00221766" w:rsidRPr="008077FF" w:rsidRDefault="00221766" w:rsidP="00221766">
      <w:pPr>
        <w:ind w:firstLine="708"/>
        <w:jc w:val="both"/>
        <w:rPr>
          <w:sz w:val="16"/>
          <w:szCs w:val="16"/>
        </w:rPr>
      </w:pPr>
      <w:r w:rsidRPr="008077FF">
        <w:rPr>
          <w:sz w:val="16"/>
          <w:szCs w:val="16"/>
        </w:rPr>
        <w:t xml:space="preserve">Актуальность проблемы охраны окружающей среды в сельском хозяйстве усиливается в современных условиях в связи с процессами загрязнения природных ресурсов, используемых в аграрном производстве, промышленными, строительными и другими несельскохозяйственными предприятиями. Эти загрязнения ведут к снижению плодородия почв и их продуктивности, ухудшению качества вод, атмосферы, наносят ущерб растениеводству и животноводству, что влечет </w:t>
      </w:r>
      <w:proofErr w:type="spellStart"/>
      <w:r w:rsidRPr="008077FF">
        <w:rPr>
          <w:sz w:val="16"/>
          <w:szCs w:val="16"/>
        </w:rPr>
        <w:t>недополучение</w:t>
      </w:r>
      <w:proofErr w:type="spellEnd"/>
      <w:r w:rsidRPr="008077FF">
        <w:rPr>
          <w:sz w:val="16"/>
          <w:szCs w:val="16"/>
        </w:rPr>
        <w:t xml:space="preserve"> сельскохозяйственной продукции и ухудшение ее качества.</w:t>
      </w:r>
    </w:p>
    <w:p w:rsidR="00221766" w:rsidRPr="008077FF" w:rsidRDefault="00221766" w:rsidP="00221766">
      <w:pPr>
        <w:ind w:firstLine="708"/>
        <w:jc w:val="both"/>
        <w:rPr>
          <w:sz w:val="16"/>
          <w:szCs w:val="16"/>
        </w:rPr>
      </w:pPr>
      <w:r w:rsidRPr="008077FF">
        <w:rPr>
          <w:sz w:val="16"/>
          <w:szCs w:val="16"/>
        </w:rPr>
        <w:t>В проекте приводится комплекс природоохранных мероприятий, исходя из первостепенности экологической и социальной эффективности решения наиболее важных проблем оздоровления окружающей среды по основным природоохранным направлениям:</w:t>
      </w:r>
    </w:p>
    <w:p w:rsidR="00221766" w:rsidRPr="008077FF" w:rsidRDefault="00221766" w:rsidP="00670D66">
      <w:pPr>
        <w:widowControl/>
        <w:numPr>
          <w:ilvl w:val="0"/>
          <w:numId w:val="32"/>
        </w:numPr>
        <w:autoSpaceDE/>
        <w:autoSpaceDN/>
        <w:adjustRightInd/>
        <w:jc w:val="both"/>
        <w:rPr>
          <w:sz w:val="16"/>
          <w:szCs w:val="16"/>
        </w:rPr>
      </w:pPr>
      <w:r w:rsidRPr="008077FF">
        <w:rPr>
          <w:sz w:val="16"/>
          <w:szCs w:val="16"/>
        </w:rPr>
        <w:t>охрана атмосферного воздуха;</w:t>
      </w:r>
    </w:p>
    <w:p w:rsidR="00221766" w:rsidRPr="008077FF" w:rsidRDefault="00221766" w:rsidP="00670D66">
      <w:pPr>
        <w:widowControl/>
        <w:numPr>
          <w:ilvl w:val="0"/>
          <w:numId w:val="32"/>
        </w:numPr>
        <w:autoSpaceDE/>
        <w:autoSpaceDN/>
        <w:adjustRightInd/>
        <w:jc w:val="both"/>
        <w:rPr>
          <w:sz w:val="16"/>
          <w:szCs w:val="16"/>
        </w:rPr>
      </w:pPr>
      <w:r w:rsidRPr="008077FF">
        <w:rPr>
          <w:sz w:val="16"/>
          <w:szCs w:val="16"/>
        </w:rPr>
        <w:t>охрана водных ресурсов:</w:t>
      </w:r>
    </w:p>
    <w:p w:rsidR="00221766" w:rsidRPr="008077FF" w:rsidRDefault="00221766" w:rsidP="00670D66">
      <w:pPr>
        <w:widowControl/>
        <w:numPr>
          <w:ilvl w:val="1"/>
          <w:numId w:val="32"/>
        </w:numPr>
        <w:autoSpaceDE/>
        <w:autoSpaceDN/>
        <w:adjustRightInd/>
        <w:jc w:val="both"/>
        <w:rPr>
          <w:sz w:val="16"/>
          <w:szCs w:val="16"/>
        </w:rPr>
      </w:pPr>
      <w:r w:rsidRPr="008077FF">
        <w:rPr>
          <w:sz w:val="16"/>
          <w:szCs w:val="16"/>
        </w:rPr>
        <w:t>охрана поверхностных вод;</w:t>
      </w:r>
    </w:p>
    <w:p w:rsidR="00221766" w:rsidRPr="008077FF" w:rsidRDefault="00221766" w:rsidP="00670D66">
      <w:pPr>
        <w:widowControl/>
        <w:numPr>
          <w:ilvl w:val="1"/>
          <w:numId w:val="32"/>
        </w:numPr>
        <w:autoSpaceDE/>
        <w:autoSpaceDN/>
        <w:adjustRightInd/>
        <w:jc w:val="both"/>
        <w:rPr>
          <w:sz w:val="16"/>
          <w:szCs w:val="16"/>
        </w:rPr>
      </w:pPr>
      <w:r w:rsidRPr="008077FF">
        <w:rPr>
          <w:sz w:val="16"/>
          <w:szCs w:val="16"/>
        </w:rPr>
        <w:t>охрана подземных вод;</w:t>
      </w:r>
    </w:p>
    <w:p w:rsidR="00221766" w:rsidRPr="008077FF" w:rsidRDefault="00221766" w:rsidP="00670D66">
      <w:pPr>
        <w:widowControl/>
        <w:numPr>
          <w:ilvl w:val="0"/>
          <w:numId w:val="32"/>
        </w:numPr>
        <w:tabs>
          <w:tab w:val="num" w:pos="-540"/>
        </w:tabs>
        <w:autoSpaceDE/>
        <w:autoSpaceDN/>
        <w:adjustRightInd/>
        <w:jc w:val="both"/>
        <w:rPr>
          <w:sz w:val="16"/>
          <w:szCs w:val="16"/>
        </w:rPr>
      </w:pPr>
      <w:r w:rsidRPr="008077FF">
        <w:rPr>
          <w:sz w:val="16"/>
          <w:szCs w:val="16"/>
        </w:rPr>
        <w:t>охрана почв;</w:t>
      </w:r>
    </w:p>
    <w:p w:rsidR="00221766" w:rsidRPr="008077FF" w:rsidRDefault="00221766" w:rsidP="00670D66">
      <w:pPr>
        <w:widowControl/>
        <w:numPr>
          <w:ilvl w:val="0"/>
          <w:numId w:val="32"/>
        </w:numPr>
        <w:tabs>
          <w:tab w:val="clear" w:pos="1068"/>
          <w:tab w:val="num" w:pos="-540"/>
        </w:tabs>
        <w:autoSpaceDE/>
        <w:autoSpaceDN/>
        <w:adjustRightInd/>
        <w:jc w:val="both"/>
        <w:rPr>
          <w:sz w:val="16"/>
          <w:szCs w:val="16"/>
        </w:rPr>
      </w:pPr>
      <w:r w:rsidRPr="008077FF">
        <w:rPr>
          <w:sz w:val="16"/>
          <w:szCs w:val="16"/>
        </w:rPr>
        <w:t>управление отходами производства и потребления;</w:t>
      </w:r>
    </w:p>
    <w:p w:rsidR="00221766" w:rsidRPr="008077FF" w:rsidRDefault="00221766" w:rsidP="00670D66">
      <w:pPr>
        <w:widowControl/>
        <w:numPr>
          <w:ilvl w:val="0"/>
          <w:numId w:val="32"/>
        </w:numPr>
        <w:tabs>
          <w:tab w:val="num" w:pos="-540"/>
        </w:tabs>
        <w:autoSpaceDE/>
        <w:autoSpaceDN/>
        <w:adjustRightInd/>
        <w:jc w:val="both"/>
        <w:rPr>
          <w:sz w:val="16"/>
          <w:szCs w:val="16"/>
        </w:rPr>
      </w:pPr>
      <w:r w:rsidRPr="008077FF">
        <w:rPr>
          <w:sz w:val="16"/>
          <w:szCs w:val="16"/>
        </w:rPr>
        <w:t>санитарно-защитные зоны объектов;</w:t>
      </w:r>
    </w:p>
    <w:p w:rsidR="00221766" w:rsidRPr="008077FF" w:rsidRDefault="00221766" w:rsidP="00670D66">
      <w:pPr>
        <w:widowControl/>
        <w:numPr>
          <w:ilvl w:val="0"/>
          <w:numId w:val="32"/>
        </w:numPr>
        <w:autoSpaceDE/>
        <w:autoSpaceDN/>
        <w:adjustRightInd/>
        <w:jc w:val="both"/>
        <w:rPr>
          <w:sz w:val="16"/>
          <w:szCs w:val="16"/>
        </w:rPr>
      </w:pPr>
      <w:r w:rsidRPr="008077FF">
        <w:rPr>
          <w:sz w:val="16"/>
          <w:szCs w:val="16"/>
        </w:rPr>
        <w:t>охрана лесов.</w:t>
      </w:r>
    </w:p>
    <w:p w:rsidR="00221766" w:rsidRPr="008077FF" w:rsidRDefault="00221766" w:rsidP="003C5D5F">
      <w:pPr>
        <w:jc w:val="both"/>
        <w:rPr>
          <w:sz w:val="16"/>
          <w:szCs w:val="16"/>
        </w:rPr>
      </w:pPr>
    </w:p>
    <w:p w:rsidR="00221766" w:rsidRPr="008077FF" w:rsidRDefault="00221766" w:rsidP="003C5D5F">
      <w:pPr>
        <w:jc w:val="both"/>
        <w:rPr>
          <w:sz w:val="16"/>
          <w:szCs w:val="16"/>
        </w:rPr>
      </w:pPr>
    </w:p>
    <w:p w:rsidR="00221766" w:rsidRPr="008077FF" w:rsidRDefault="00221766" w:rsidP="00221766">
      <w:pPr>
        <w:pStyle w:val="10"/>
        <w:keepNext w:val="0"/>
        <w:numPr>
          <w:ilvl w:val="1"/>
          <w:numId w:val="0"/>
        </w:numPr>
        <w:suppressAutoHyphens w:val="0"/>
        <w:spacing w:before="240" w:after="60"/>
        <w:ind w:firstLine="567"/>
        <w:rPr>
          <w:sz w:val="16"/>
          <w:szCs w:val="16"/>
        </w:rPr>
      </w:pPr>
      <w:bookmarkStart w:id="30" w:name="_Toc306807613"/>
      <w:r w:rsidRPr="008077FF">
        <w:rPr>
          <w:sz w:val="16"/>
          <w:szCs w:val="16"/>
        </w:rPr>
        <w:t>7.1. Охрана атмосферного воздуха</w:t>
      </w:r>
      <w:bookmarkEnd w:id="30"/>
    </w:p>
    <w:p w:rsidR="00221766" w:rsidRPr="008077FF" w:rsidRDefault="00221766" w:rsidP="00221766">
      <w:pPr>
        <w:ind w:firstLine="708"/>
        <w:jc w:val="both"/>
        <w:rPr>
          <w:sz w:val="16"/>
          <w:szCs w:val="16"/>
        </w:rPr>
      </w:pPr>
      <w:bookmarkStart w:id="31" w:name="_Toc84240096"/>
      <w:r w:rsidRPr="008077FF">
        <w:rPr>
          <w:sz w:val="16"/>
          <w:szCs w:val="16"/>
        </w:rPr>
        <w:t>Состояние воздушного бассейна является одним из основных экологических факторов, определяющих экологическую ситуацию и условия проживания населения.</w:t>
      </w:r>
      <w:bookmarkEnd w:id="31"/>
      <w:r w:rsidRPr="008077FF">
        <w:rPr>
          <w:sz w:val="16"/>
          <w:szCs w:val="16"/>
        </w:rPr>
        <w:t xml:space="preserve"> В качестве первоочередных мероприятий по охране атмосферного воздуха рекомендуется произвести инвентаризацию источников выбросов с целью определения объемов и состава выбрасываемых веществ.</w:t>
      </w:r>
    </w:p>
    <w:p w:rsidR="00221766" w:rsidRPr="008077FF" w:rsidRDefault="00221766" w:rsidP="00221766">
      <w:pPr>
        <w:ind w:firstLine="708"/>
        <w:jc w:val="both"/>
        <w:rPr>
          <w:sz w:val="16"/>
          <w:szCs w:val="16"/>
        </w:rPr>
      </w:pPr>
      <w:r w:rsidRPr="008077FF">
        <w:rPr>
          <w:sz w:val="16"/>
          <w:szCs w:val="16"/>
        </w:rPr>
        <w:t xml:space="preserve">В целом, фактическое загрязнение воздуха населенных мест поселения можно оценивать как допустимое, в связи с чем, на период реализации Генерального плана предлагаются следующие </w:t>
      </w:r>
      <w:proofErr w:type="spellStart"/>
      <w:r w:rsidRPr="008077FF">
        <w:rPr>
          <w:sz w:val="16"/>
          <w:szCs w:val="16"/>
        </w:rPr>
        <w:t>общепланировочные</w:t>
      </w:r>
      <w:proofErr w:type="spellEnd"/>
      <w:r w:rsidRPr="008077FF">
        <w:rPr>
          <w:sz w:val="16"/>
          <w:szCs w:val="16"/>
        </w:rPr>
        <w:t xml:space="preserve"> мероприятия:</w:t>
      </w:r>
    </w:p>
    <w:p w:rsidR="00221766" w:rsidRPr="008077FF" w:rsidRDefault="00221766" w:rsidP="00670D66">
      <w:pPr>
        <w:widowControl/>
        <w:numPr>
          <w:ilvl w:val="0"/>
          <w:numId w:val="33"/>
        </w:numPr>
        <w:tabs>
          <w:tab w:val="clear" w:pos="1068"/>
        </w:tabs>
        <w:autoSpaceDE/>
        <w:autoSpaceDN/>
        <w:adjustRightInd/>
        <w:jc w:val="both"/>
        <w:rPr>
          <w:sz w:val="16"/>
          <w:szCs w:val="16"/>
        </w:rPr>
      </w:pPr>
      <w:r w:rsidRPr="008077FF">
        <w:rPr>
          <w:sz w:val="16"/>
          <w:szCs w:val="16"/>
        </w:rPr>
        <w:t>Организационные мероприятия:</w:t>
      </w:r>
    </w:p>
    <w:p w:rsidR="00221766" w:rsidRPr="008077FF" w:rsidRDefault="00221766" w:rsidP="00670D66">
      <w:pPr>
        <w:widowControl/>
        <w:numPr>
          <w:ilvl w:val="1"/>
          <w:numId w:val="33"/>
        </w:numPr>
        <w:autoSpaceDE/>
        <w:autoSpaceDN/>
        <w:adjustRightInd/>
        <w:jc w:val="both"/>
        <w:rPr>
          <w:sz w:val="16"/>
          <w:szCs w:val="16"/>
        </w:rPr>
      </w:pPr>
      <w:r w:rsidRPr="008077FF">
        <w:rPr>
          <w:sz w:val="16"/>
          <w:szCs w:val="16"/>
        </w:rPr>
        <w:t>проведение полной инвентаризации стационарных и передвижных источников загрязнения воздушного бассейна, создание единого информационного банка данных источников;</w:t>
      </w:r>
    </w:p>
    <w:p w:rsidR="00221766" w:rsidRPr="008077FF" w:rsidRDefault="00221766" w:rsidP="00670D66">
      <w:pPr>
        <w:widowControl/>
        <w:numPr>
          <w:ilvl w:val="1"/>
          <w:numId w:val="33"/>
        </w:numPr>
        <w:autoSpaceDE/>
        <w:autoSpaceDN/>
        <w:adjustRightInd/>
        <w:jc w:val="both"/>
        <w:rPr>
          <w:sz w:val="16"/>
          <w:szCs w:val="16"/>
        </w:rPr>
      </w:pPr>
      <w:r w:rsidRPr="008077FF">
        <w:rPr>
          <w:sz w:val="16"/>
          <w:szCs w:val="16"/>
        </w:rPr>
        <w:t>выявление и рекультивация существующих переполненных и неудовлетворяющих санитарно-экологическим нормам участков компостирования твердых бытовых отходов (ТБО), разработка проектов и строительство новых полигонов ТБО, удовлетворяющих экологическим и санитарно-гигиеническим требованиям; ликвидация всех несанкционированных свалок;</w:t>
      </w:r>
    </w:p>
    <w:p w:rsidR="00221766" w:rsidRPr="008077FF" w:rsidRDefault="00221766" w:rsidP="00670D66">
      <w:pPr>
        <w:widowControl/>
        <w:numPr>
          <w:ilvl w:val="1"/>
          <w:numId w:val="33"/>
        </w:numPr>
        <w:autoSpaceDE/>
        <w:autoSpaceDN/>
        <w:adjustRightInd/>
        <w:jc w:val="both"/>
        <w:rPr>
          <w:sz w:val="16"/>
          <w:szCs w:val="16"/>
        </w:rPr>
      </w:pPr>
      <w:r w:rsidRPr="008077FF">
        <w:rPr>
          <w:sz w:val="16"/>
          <w:szCs w:val="16"/>
        </w:rPr>
        <w:t xml:space="preserve">организация системы </w:t>
      </w:r>
      <w:proofErr w:type="gramStart"/>
      <w:r w:rsidRPr="008077FF">
        <w:rPr>
          <w:sz w:val="16"/>
          <w:szCs w:val="16"/>
        </w:rPr>
        <w:t>контроля за</w:t>
      </w:r>
      <w:proofErr w:type="gramEnd"/>
      <w:r w:rsidRPr="008077FF">
        <w:rPr>
          <w:sz w:val="16"/>
          <w:szCs w:val="16"/>
        </w:rPr>
        <w:t xml:space="preserve"> выбросами автотранспорта;</w:t>
      </w:r>
    </w:p>
    <w:p w:rsidR="00221766" w:rsidRPr="008077FF" w:rsidRDefault="00221766" w:rsidP="00670D66">
      <w:pPr>
        <w:widowControl/>
        <w:numPr>
          <w:ilvl w:val="1"/>
          <w:numId w:val="33"/>
        </w:numPr>
        <w:autoSpaceDE/>
        <w:autoSpaceDN/>
        <w:adjustRightInd/>
        <w:jc w:val="both"/>
        <w:rPr>
          <w:sz w:val="16"/>
          <w:szCs w:val="16"/>
        </w:rPr>
      </w:pPr>
      <w:r w:rsidRPr="008077FF">
        <w:rPr>
          <w:sz w:val="16"/>
          <w:szCs w:val="16"/>
        </w:rPr>
        <w:t>разработка проектов предельно-допустимых выбросов (ПДВ) для всех предприятий, находящихся на территории поселения и установление нормативов по загрязнению атмосферного воздуха;</w:t>
      </w:r>
    </w:p>
    <w:p w:rsidR="00221766" w:rsidRPr="008077FF" w:rsidRDefault="00221766" w:rsidP="00670D66">
      <w:pPr>
        <w:widowControl/>
        <w:numPr>
          <w:ilvl w:val="1"/>
          <w:numId w:val="33"/>
        </w:numPr>
        <w:autoSpaceDE/>
        <w:autoSpaceDN/>
        <w:adjustRightInd/>
        <w:jc w:val="both"/>
        <w:rPr>
          <w:sz w:val="16"/>
          <w:szCs w:val="16"/>
        </w:rPr>
      </w:pPr>
      <w:r w:rsidRPr="008077FF">
        <w:rPr>
          <w:sz w:val="16"/>
          <w:szCs w:val="16"/>
        </w:rPr>
        <w:t>газификация территории, в первую очередь, объектов энергетики и промышленности;</w:t>
      </w:r>
    </w:p>
    <w:p w:rsidR="00221766" w:rsidRPr="008077FF" w:rsidRDefault="00221766" w:rsidP="00670D66">
      <w:pPr>
        <w:widowControl/>
        <w:numPr>
          <w:ilvl w:val="1"/>
          <w:numId w:val="33"/>
        </w:numPr>
        <w:autoSpaceDE/>
        <w:autoSpaceDN/>
        <w:adjustRightInd/>
        <w:jc w:val="both"/>
        <w:rPr>
          <w:sz w:val="16"/>
          <w:szCs w:val="16"/>
        </w:rPr>
      </w:pPr>
      <w:r w:rsidRPr="008077FF">
        <w:rPr>
          <w:sz w:val="16"/>
          <w:szCs w:val="16"/>
        </w:rPr>
        <w:t>организация системы экологического мониторинга, дальнейшее развитие системы контроля загрязнения атмосферного воздуха в селитебной зоне и на автомагистралях;</w:t>
      </w:r>
    </w:p>
    <w:p w:rsidR="00221766" w:rsidRPr="008077FF" w:rsidRDefault="00221766" w:rsidP="00670D66">
      <w:pPr>
        <w:widowControl/>
        <w:numPr>
          <w:ilvl w:val="0"/>
          <w:numId w:val="33"/>
        </w:numPr>
        <w:tabs>
          <w:tab w:val="clear" w:pos="1068"/>
        </w:tabs>
        <w:autoSpaceDE/>
        <w:autoSpaceDN/>
        <w:adjustRightInd/>
        <w:jc w:val="both"/>
        <w:rPr>
          <w:sz w:val="16"/>
          <w:szCs w:val="16"/>
        </w:rPr>
      </w:pPr>
      <w:r w:rsidRPr="008077FF">
        <w:rPr>
          <w:sz w:val="16"/>
          <w:szCs w:val="16"/>
        </w:rPr>
        <w:t>Технологические мероприятия:</w:t>
      </w:r>
    </w:p>
    <w:p w:rsidR="00221766" w:rsidRPr="008077FF" w:rsidRDefault="00221766" w:rsidP="00670D66">
      <w:pPr>
        <w:widowControl/>
        <w:numPr>
          <w:ilvl w:val="1"/>
          <w:numId w:val="33"/>
        </w:numPr>
        <w:tabs>
          <w:tab w:val="num" w:pos="1260"/>
        </w:tabs>
        <w:autoSpaceDE/>
        <w:autoSpaceDN/>
        <w:adjustRightInd/>
        <w:jc w:val="both"/>
        <w:rPr>
          <w:sz w:val="16"/>
          <w:szCs w:val="16"/>
        </w:rPr>
      </w:pPr>
      <w:r w:rsidRPr="008077FF">
        <w:rPr>
          <w:sz w:val="16"/>
          <w:szCs w:val="16"/>
        </w:rPr>
        <w:t>установка и совершенствование газоочистных и пылеулавливающих установок;</w:t>
      </w:r>
    </w:p>
    <w:p w:rsidR="00221766" w:rsidRPr="008077FF" w:rsidRDefault="00221766" w:rsidP="00670D66">
      <w:pPr>
        <w:widowControl/>
        <w:numPr>
          <w:ilvl w:val="1"/>
          <w:numId w:val="33"/>
        </w:numPr>
        <w:tabs>
          <w:tab w:val="num" w:pos="993"/>
        </w:tabs>
        <w:autoSpaceDE/>
        <w:autoSpaceDN/>
        <w:adjustRightInd/>
        <w:jc w:val="both"/>
        <w:rPr>
          <w:sz w:val="16"/>
          <w:szCs w:val="16"/>
        </w:rPr>
      </w:pPr>
      <w:r w:rsidRPr="008077FF">
        <w:rPr>
          <w:sz w:val="16"/>
          <w:szCs w:val="16"/>
        </w:rPr>
        <w:t xml:space="preserve">ремонт и очистка котельного оборудования, установка </w:t>
      </w:r>
      <w:proofErr w:type="spellStart"/>
      <w:r w:rsidRPr="008077FF">
        <w:rPr>
          <w:sz w:val="16"/>
          <w:szCs w:val="16"/>
        </w:rPr>
        <w:t>пылегазоочистного</w:t>
      </w:r>
      <w:proofErr w:type="spellEnd"/>
      <w:r w:rsidRPr="008077FF">
        <w:rPr>
          <w:sz w:val="16"/>
          <w:szCs w:val="16"/>
        </w:rPr>
        <w:t xml:space="preserve"> оборудования, а также перевод котельных на газовое топливо;</w:t>
      </w:r>
    </w:p>
    <w:p w:rsidR="00221766" w:rsidRPr="008077FF" w:rsidRDefault="00221766" w:rsidP="00670D66">
      <w:pPr>
        <w:widowControl/>
        <w:numPr>
          <w:ilvl w:val="0"/>
          <w:numId w:val="33"/>
        </w:numPr>
        <w:tabs>
          <w:tab w:val="clear" w:pos="1068"/>
        </w:tabs>
        <w:autoSpaceDE/>
        <w:autoSpaceDN/>
        <w:adjustRightInd/>
        <w:jc w:val="both"/>
        <w:rPr>
          <w:sz w:val="16"/>
          <w:szCs w:val="16"/>
        </w:rPr>
      </w:pPr>
      <w:r w:rsidRPr="008077FF">
        <w:rPr>
          <w:sz w:val="16"/>
          <w:szCs w:val="16"/>
        </w:rPr>
        <w:t>Планировочные мероприятия:</w:t>
      </w:r>
    </w:p>
    <w:p w:rsidR="00221766" w:rsidRPr="008077FF" w:rsidRDefault="00221766" w:rsidP="00670D66">
      <w:pPr>
        <w:widowControl/>
        <w:numPr>
          <w:ilvl w:val="1"/>
          <w:numId w:val="33"/>
        </w:numPr>
        <w:tabs>
          <w:tab w:val="num" w:pos="900"/>
        </w:tabs>
        <w:autoSpaceDE/>
        <w:autoSpaceDN/>
        <w:adjustRightInd/>
        <w:jc w:val="both"/>
        <w:rPr>
          <w:sz w:val="16"/>
          <w:szCs w:val="16"/>
        </w:rPr>
      </w:pPr>
      <w:r w:rsidRPr="008077FF">
        <w:rPr>
          <w:sz w:val="16"/>
          <w:szCs w:val="16"/>
        </w:rPr>
        <w:t>расширение сети сельских автомобильных дорог с твердым покрытием и их благоустройство;</w:t>
      </w:r>
    </w:p>
    <w:p w:rsidR="00221766" w:rsidRPr="008077FF" w:rsidRDefault="00221766" w:rsidP="00670D66">
      <w:pPr>
        <w:widowControl/>
        <w:numPr>
          <w:ilvl w:val="1"/>
          <w:numId w:val="33"/>
        </w:numPr>
        <w:tabs>
          <w:tab w:val="num" w:pos="900"/>
        </w:tabs>
        <w:autoSpaceDE/>
        <w:autoSpaceDN/>
        <w:adjustRightInd/>
        <w:jc w:val="both"/>
        <w:rPr>
          <w:sz w:val="16"/>
          <w:szCs w:val="16"/>
        </w:rPr>
      </w:pPr>
      <w:r w:rsidRPr="008077FF">
        <w:rPr>
          <w:sz w:val="16"/>
          <w:szCs w:val="16"/>
        </w:rPr>
        <w:t>расширение площадей декоративных насаждений, состоящих из достаточно газоустойчивых растений;</w:t>
      </w:r>
    </w:p>
    <w:p w:rsidR="00221766" w:rsidRPr="008077FF" w:rsidRDefault="00221766" w:rsidP="00670D66">
      <w:pPr>
        <w:widowControl/>
        <w:numPr>
          <w:ilvl w:val="1"/>
          <w:numId w:val="33"/>
        </w:numPr>
        <w:tabs>
          <w:tab w:val="num" w:pos="900"/>
        </w:tabs>
        <w:autoSpaceDE/>
        <w:autoSpaceDN/>
        <w:adjustRightInd/>
        <w:jc w:val="both"/>
        <w:rPr>
          <w:sz w:val="16"/>
          <w:szCs w:val="16"/>
        </w:rPr>
      </w:pPr>
      <w:r w:rsidRPr="008077FF">
        <w:rPr>
          <w:sz w:val="16"/>
          <w:szCs w:val="16"/>
        </w:rPr>
        <w:t>создание зеленых защитных полос вдоль автомобильных дорог и озеленение улиц и санитарно-защитных зон;</w:t>
      </w:r>
    </w:p>
    <w:p w:rsidR="00221766" w:rsidRPr="008077FF" w:rsidRDefault="00221766" w:rsidP="00670D66">
      <w:pPr>
        <w:widowControl/>
        <w:numPr>
          <w:ilvl w:val="1"/>
          <w:numId w:val="33"/>
        </w:numPr>
        <w:tabs>
          <w:tab w:val="num" w:pos="900"/>
        </w:tabs>
        <w:autoSpaceDE/>
        <w:autoSpaceDN/>
        <w:adjustRightInd/>
        <w:jc w:val="both"/>
        <w:rPr>
          <w:sz w:val="16"/>
          <w:szCs w:val="16"/>
        </w:rPr>
      </w:pPr>
      <w:r w:rsidRPr="008077FF">
        <w:rPr>
          <w:sz w:val="16"/>
          <w:szCs w:val="16"/>
        </w:rPr>
        <w:t xml:space="preserve">обеспечение нормируемых санитарно-защитных зон при размещении новых и реконструкции (техническом перевооружении) существующих производств, в соответствии с </w:t>
      </w:r>
      <w:proofErr w:type="spellStart"/>
      <w:r w:rsidRPr="008077FF">
        <w:rPr>
          <w:sz w:val="16"/>
          <w:szCs w:val="16"/>
        </w:rPr>
        <w:t>СанПиН</w:t>
      </w:r>
      <w:proofErr w:type="spellEnd"/>
      <w:r w:rsidRPr="008077FF">
        <w:rPr>
          <w:sz w:val="16"/>
          <w:szCs w:val="16"/>
        </w:rPr>
        <w:t xml:space="preserve"> 2.2.1/2.1.1.1200-03 «Санитарно-защитные зоны и санитарная классификация предприятий, сооружений и иных объектов».</w:t>
      </w:r>
    </w:p>
    <w:p w:rsidR="00221766" w:rsidRPr="008077FF" w:rsidRDefault="00221766" w:rsidP="00221766">
      <w:pPr>
        <w:ind w:firstLine="708"/>
        <w:jc w:val="both"/>
        <w:rPr>
          <w:sz w:val="16"/>
          <w:szCs w:val="16"/>
        </w:rPr>
      </w:pPr>
      <w:r w:rsidRPr="008077FF">
        <w:rPr>
          <w:sz w:val="16"/>
          <w:szCs w:val="16"/>
        </w:rPr>
        <w:t>Мероприятия по организации автотранспортного движения в первую очередь позволят уменьшить выбросы оксидов углерода и азота в населенных пунктах.</w:t>
      </w:r>
    </w:p>
    <w:p w:rsidR="00221766" w:rsidRPr="008077FF" w:rsidRDefault="00221766" w:rsidP="00221766">
      <w:pPr>
        <w:ind w:firstLine="708"/>
        <w:jc w:val="both"/>
        <w:rPr>
          <w:sz w:val="16"/>
          <w:szCs w:val="16"/>
        </w:rPr>
      </w:pPr>
      <w:r w:rsidRPr="008077FF">
        <w:rPr>
          <w:sz w:val="16"/>
          <w:szCs w:val="16"/>
        </w:rPr>
        <w:t>Газификация предприятий позволит снизить уровень загрязнения воздушного бассейна сернистым газом и пылью.</w:t>
      </w:r>
    </w:p>
    <w:p w:rsidR="00221766" w:rsidRPr="008077FF" w:rsidRDefault="00221766" w:rsidP="00221766">
      <w:pPr>
        <w:ind w:firstLine="708"/>
        <w:jc w:val="both"/>
        <w:rPr>
          <w:sz w:val="16"/>
          <w:szCs w:val="16"/>
        </w:rPr>
      </w:pPr>
      <w:r w:rsidRPr="008077FF">
        <w:rPr>
          <w:sz w:val="16"/>
          <w:szCs w:val="16"/>
        </w:rPr>
        <w:t>Ликвидация неорганизованных источников загрязнения воздушного бассейна, в первую очередь на предприятиях коммунального хозяйства и стройиндустрии, уменьшит количество пыли в атмосфере.</w:t>
      </w:r>
    </w:p>
    <w:p w:rsidR="00221766" w:rsidRPr="008077FF" w:rsidRDefault="00221766" w:rsidP="00221766">
      <w:pPr>
        <w:ind w:firstLine="708"/>
        <w:jc w:val="both"/>
        <w:rPr>
          <w:sz w:val="16"/>
          <w:szCs w:val="16"/>
        </w:rPr>
      </w:pPr>
      <w:r w:rsidRPr="008077FF">
        <w:rPr>
          <w:sz w:val="16"/>
          <w:szCs w:val="16"/>
        </w:rPr>
        <w:t>В целом, по предприятиям требуется разработать проекты предельно-допустимых выбросов в атмосферу.</w:t>
      </w:r>
    </w:p>
    <w:p w:rsidR="00221766" w:rsidRPr="008077FF" w:rsidRDefault="00221766" w:rsidP="00221766">
      <w:pPr>
        <w:ind w:firstLine="708"/>
        <w:jc w:val="both"/>
        <w:rPr>
          <w:sz w:val="16"/>
          <w:szCs w:val="16"/>
        </w:rPr>
      </w:pPr>
    </w:p>
    <w:p w:rsidR="00221766" w:rsidRPr="008077FF" w:rsidRDefault="00221766" w:rsidP="00221766">
      <w:pPr>
        <w:pStyle w:val="10"/>
        <w:keepNext w:val="0"/>
        <w:numPr>
          <w:ilvl w:val="1"/>
          <w:numId w:val="0"/>
        </w:numPr>
        <w:suppressAutoHyphens w:val="0"/>
        <w:spacing w:before="240" w:after="60"/>
        <w:ind w:firstLine="567"/>
        <w:rPr>
          <w:sz w:val="16"/>
          <w:szCs w:val="16"/>
        </w:rPr>
      </w:pPr>
      <w:bookmarkStart w:id="32" w:name="_Toc140307954"/>
      <w:bookmarkStart w:id="33" w:name="_Toc141242432"/>
      <w:bookmarkStart w:id="34" w:name="_Toc233622020"/>
      <w:bookmarkStart w:id="35" w:name="_Toc233692638"/>
      <w:bookmarkStart w:id="36" w:name="_Toc233693953"/>
      <w:bookmarkStart w:id="37" w:name="_Toc235891618"/>
      <w:bookmarkStart w:id="38" w:name="_Toc237766810"/>
      <w:bookmarkStart w:id="39" w:name="_Toc247015864"/>
      <w:bookmarkStart w:id="40" w:name="_Toc247019201"/>
      <w:bookmarkStart w:id="41" w:name="_Toc247019283"/>
      <w:bookmarkStart w:id="42" w:name="_Toc306807614"/>
      <w:r w:rsidRPr="008077FF">
        <w:rPr>
          <w:sz w:val="16"/>
          <w:szCs w:val="16"/>
        </w:rPr>
        <w:t>7.2 Охрана водных ресурсов</w:t>
      </w:r>
      <w:bookmarkEnd w:id="32"/>
      <w:bookmarkEnd w:id="33"/>
      <w:bookmarkEnd w:id="34"/>
      <w:bookmarkEnd w:id="35"/>
      <w:bookmarkEnd w:id="36"/>
      <w:bookmarkEnd w:id="37"/>
      <w:bookmarkEnd w:id="38"/>
      <w:bookmarkEnd w:id="39"/>
      <w:bookmarkEnd w:id="40"/>
      <w:bookmarkEnd w:id="41"/>
      <w:bookmarkEnd w:id="42"/>
    </w:p>
    <w:p w:rsidR="00221766" w:rsidRPr="008077FF" w:rsidRDefault="00221766" w:rsidP="00221766">
      <w:pPr>
        <w:ind w:firstLine="708"/>
        <w:jc w:val="both"/>
        <w:rPr>
          <w:b/>
          <w:sz w:val="16"/>
          <w:szCs w:val="16"/>
        </w:rPr>
      </w:pPr>
      <w:r w:rsidRPr="008077FF">
        <w:rPr>
          <w:b/>
          <w:sz w:val="16"/>
          <w:szCs w:val="16"/>
        </w:rPr>
        <w:t>Охрана поверхностных вод</w:t>
      </w:r>
    </w:p>
    <w:p w:rsidR="00221766" w:rsidRPr="008077FF" w:rsidRDefault="00221766" w:rsidP="00221766">
      <w:pPr>
        <w:ind w:firstLine="708"/>
        <w:jc w:val="both"/>
        <w:rPr>
          <w:sz w:val="16"/>
          <w:szCs w:val="16"/>
        </w:rPr>
      </w:pPr>
      <w:r w:rsidRPr="008077FF">
        <w:rPr>
          <w:sz w:val="16"/>
          <w:szCs w:val="16"/>
        </w:rPr>
        <w:t>Среди первоочередных мероприятий в области оздоровления поверхностных водных объектов рекомендуется проведение реконструкции очистных сооружений канализации, выработавших свой срок и строительство новых очистных сооружений. Также необходимо разработать проекты предельно-допустимых сбросов (ПДС) для предприятий, сбрасывающих сточные воды в водоемы и заключить договора на проведение лабораторных исследований сточных вод.</w:t>
      </w:r>
    </w:p>
    <w:p w:rsidR="00221766" w:rsidRPr="008077FF" w:rsidRDefault="00221766" w:rsidP="00221766">
      <w:pPr>
        <w:ind w:firstLine="708"/>
        <w:jc w:val="both"/>
        <w:rPr>
          <w:sz w:val="16"/>
          <w:szCs w:val="16"/>
        </w:rPr>
      </w:pPr>
      <w:r w:rsidRPr="008077FF">
        <w:rPr>
          <w:sz w:val="16"/>
          <w:szCs w:val="16"/>
        </w:rPr>
        <w:t xml:space="preserve">Использование водных ресурсов должно основываться на результатах расчетов водохозяйственного баланса по рекам и их отдельным участкам для более оперативного и правильного планирования использования водных ресурсов. В сельской местности необходимо повышение уровня и качества </w:t>
      </w:r>
      <w:proofErr w:type="spellStart"/>
      <w:r w:rsidRPr="008077FF">
        <w:rPr>
          <w:sz w:val="16"/>
          <w:szCs w:val="16"/>
        </w:rPr>
        <w:t>водо</w:t>
      </w:r>
      <w:proofErr w:type="spellEnd"/>
      <w:r w:rsidRPr="008077FF">
        <w:rPr>
          <w:sz w:val="16"/>
          <w:szCs w:val="16"/>
        </w:rPr>
        <w:t>- и газоснабжения.</w:t>
      </w:r>
    </w:p>
    <w:p w:rsidR="00221766" w:rsidRPr="008077FF" w:rsidRDefault="00221766" w:rsidP="00221766">
      <w:pPr>
        <w:ind w:firstLine="708"/>
        <w:jc w:val="both"/>
        <w:rPr>
          <w:sz w:val="16"/>
          <w:szCs w:val="16"/>
        </w:rPr>
      </w:pPr>
      <w:r w:rsidRPr="008077FF">
        <w:rPr>
          <w:sz w:val="16"/>
          <w:szCs w:val="16"/>
        </w:rPr>
        <w:t>В целях охраны и рационального использования водных ресурсов проектом предусматривается:</w:t>
      </w:r>
    </w:p>
    <w:p w:rsidR="00221766" w:rsidRPr="008077FF" w:rsidRDefault="00221766" w:rsidP="00670D66">
      <w:pPr>
        <w:widowControl/>
        <w:numPr>
          <w:ilvl w:val="0"/>
          <w:numId w:val="34"/>
        </w:numPr>
        <w:tabs>
          <w:tab w:val="num" w:pos="1068"/>
        </w:tabs>
        <w:autoSpaceDE/>
        <w:autoSpaceDN/>
        <w:adjustRightInd/>
        <w:jc w:val="both"/>
        <w:rPr>
          <w:sz w:val="16"/>
          <w:szCs w:val="16"/>
        </w:rPr>
      </w:pPr>
      <w:r w:rsidRPr="008077FF">
        <w:rPr>
          <w:sz w:val="16"/>
          <w:szCs w:val="16"/>
        </w:rPr>
        <w:t>развитие систем централизованной канализации;</w:t>
      </w:r>
    </w:p>
    <w:p w:rsidR="00221766" w:rsidRPr="008077FF" w:rsidRDefault="00221766" w:rsidP="00670D66">
      <w:pPr>
        <w:widowControl/>
        <w:numPr>
          <w:ilvl w:val="0"/>
          <w:numId w:val="34"/>
        </w:numPr>
        <w:tabs>
          <w:tab w:val="num" w:pos="1068"/>
        </w:tabs>
        <w:autoSpaceDE/>
        <w:autoSpaceDN/>
        <w:adjustRightInd/>
        <w:jc w:val="both"/>
        <w:rPr>
          <w:sz w:val="16"/>
          <w:szCs w:val="16"/>
        </w:rPr>
      </w:pPr>
      <w:r w:rsidRPr="008077FF">
        <w:rPr>
          <w:sz w:val="16"/>
          <w:szCs w:val="16"/>
        </w:rPr>
        <w:t>строительство, реконструкция, ремонт очистных сооружений;</w:t>
      </w:r>
    </w:p>
    <w:p w:rsidR="00221766" w:rsidRPr="008077FF" w:rsidRDefault="00221766" w:rsidP="00670D66">
      <w:pPr>
        <w:widowControl/>
        <w:numPr>
          <w:ilvl w:val="0"/>
          <w:numId w:val="34"/>
        </w:numPr>
        <w:tabs>
          <w:tab w:val="num" w:pos="1068"/>
        </w:tabs>
        <w:autoSpaceDE/>
        <w:autoSpaceDN/>
        <w:adjustRightInd/>
        <w:jc w:val="both"/>
        <w:rPr>
          <w:sz w:val="16"/>
          <w:szCs w:val="16"/>
        </w:rPr>
      </w:pPr>
      <w:r w:rsidRPr="008077FF">
        <w:rPr>
          <w:sz w:val="16"/>
          <w:szCs w:val="16"/>
        </w:rPr>
        <w:t>оптимизация системы управления стоками;</w:t>
      </w:r>
    </w:p>
    <w:p w:rsidR="00221766" w:rsidRPr="008077FF" w:rsidRDefault="00221766" w:rsidP="00670D66">
      <w:pPr>
        <w:widowControl/>
        <w:numPr>
          <w:ilvl w:val="0"/>
          <w:numId w:val="34"/>
        </w:numPr>
        <w:tabs>
          <w:tab w:val="num" w:pos="1068"/>
        </w:tabs>
        <w:autoSpaceDE/>
        <w:autoSpaceDN/>
        <w:adjustRightInd/>
        <w:jc w:val="both"/>
        <w:rPr>
          <w:sz w:val="16"/>
          <w:szCs w:val="16"/>
        </w:rPr>
      </w:pPr>
      <w:r w:rsidRPr="008077FF">
        <w:rPr>
          <w:sz w:val="16"/>
          <w:szCs w:val="16"/>
        </w:rPr>
        <w:t xml:space="preserve">организация и обустройство </w:t>
      </w:r>
      <w:proofErr w:type="spellStart"/>
      <w:r w:rsidRPr="008077FF">
        <w:rPr>
          <w:sz w:val="16"/>
          <w:szCs w:val="16"/>
        </w:rPr>
        <w:t>водоохранных</w:t>
      </w:r>
      <w:proofErr w:type="spellEnd"/>
      <w:r w:rsidRPr="008077FF">
        <w:rPr>
          <w:sz w:val="16"/>
          <w:szCs w:val="16"/>
        </w:rPr>
        <w:t xml:space="preserve"> зон и прибрежных защитных полос;</w:t>
      </w:r>
    </w:p>
    <w:p w:rsidR="00221766" w:rsidRPr="008077FF" w:rsidRDefault="00221766" w:rsidP="00670D66">
      <w:pPr>
        <w:widowControl/>
        <w:numPr>
          <w:ilvl w:val="0"/>
          <w:numId w:val="34"/>
        </w:numPr>
        <w:tabs>
          <w:tab w:val="num" w:pos="1068"/>
        </w:tabs>
        <w:autoSpaceDE/>
        <w:autoSpaceDN/>
        <w:adjustRightInd/>
        <w:jc w:val="both"/>
        <w:rPr>
          <w:sz w:val="16"/>
          <w:szCs w:val="16"/>
        </w:rPr>
      </w:pPr>
      <w:r w:rsidRPr="008077FF">
        <w:rPr>
          <w:sz w:val="16"/>
          <w:szCs w:val="16"/>
        </w:rPr>
        <w:t>увеличение производительности систем оборотного и повторно-последовательного водоснабжения на промышленных предприятиях;</w:t>
      </w:r>
    </w:p>
    <w:p w:rsidR="00221766" w:rsidRPr="008077FF" w:rsidRDefault="00221766" w:rsidP="00670D66">
      <w:pPr>
        <w:widowControl/>
        <w:numPr>
          <w:ilvl w:val="0"/>
          <w:numId w:val="34"/>
        </w:numPr>
        <w:tabs>
          <w:tab w:val="num" w:pos="1068"/>
        </w:tabs>
        <w:autoSpaceDE/>
        <w:autoSpaceDN/>
        <w:adjustRightInd/>
        <w:jc w:val="both"/>
        <w:rPr>
          <w:sz w:val="16"/>
          <w:szCs w:val="16"/>
        </w:rPr>
      </w:pPr>
      <w:r w:rsidRPr="008077FF">
        <w:rPr>
          <w:sz w:val="16"/>
          <w:szCs w:val="16"/>
        </w:rPr>
        <w:t>строительство на предприятиях локальных очистных сооружений;</w:t>
      </w:r>
    </w:p>
    <w:p w:rsidR="00221766" w:rsidRPr="008077FF" w:rsidRDefault="00221766" w:rsidP="00670D66">
      <w:pPr>
        <w:widowControl/>
        <w:numPr>
          <w:ilvl w:val="0"/>
          <w:numId w:val="34"/>
        </w:numPr>
        <w:tabs>
          <w:tab w:val="num" w:pos="1068"/>
        </w:tabs>
        <w:autoSpaceDE/>
        <w:autoSpaceDN/>
        <w:adjustRightInd/>
        <w:jc w:val="both"/>
        <w:rPr>
          <w:sz w:val="16"/>
          <w:szCs w:val="16"/>
        </w:rPr>
      </w:pPr>
      <w:r w:rsidRPr="008077FF">
        <w:rPr>
          <w:sz w:val="16"/>
          <w:szCs w:val="16"/>
        </w:rPr>
        <w:t xml:space="preserve">организация </w:t>
      </w:r>
      <w:proofErr w:type="gramStart"/>
      <w:r w:rsidRPr="008077FF">
        <w:rPr>
          <w:sz w:val="16"/>
          <w:szCs w:val="16"/>
        </w:rPr>
        <w:t>регулярного</w:t>
      </w:r>
      <w:proofErr w:type="gramEnd"/>
      <w:r w:rsidRPr="008077FF">
        <w:rPr>
          <w:sz w:val="16"/>
          <w:szCs w:val="16"/>
        </w:rPr>
        <w:t xml:space="preserve"> </w:t>
      </w:r>
      <w:proofErr w:type="spellStart"/>
      <w:r w:rsidRPr="008077FF">
        <w:rPr>
          <w:sz w:val="16"/>
          <w:szCs w:val="16"/>
        </w:rPr>
        <w:t>гидромониторинга</w:t>
      </w:r>
      <w:proofErr w:type="spellEnd"/>
      <w:r w:rsidRPr="008077FF">
        <w:rPr>
          <w:sz w:val="16"/>
          <w:szCs w:val="16"/>
        </w:rPr>
        <w:t xml:space="preserve"> поверхностных водных объектов;</w:t>
      </w:r>
    </w:p>
    <w:p w:rsidR="00221766" w:rsidRPr="008077FF" w:rsidRDefault="00221766" w:rsidP="00670D66">
      <w:pPr>
        <w:widowControl/>
        <w:numPr>
          <w:ilvl w:val="0"/>
          <w:numId w:val="34"/>
        </w:numPr>
        <w:tabs>
          <w:tab w:val="num" w:pos="1068"/>
        </w:tabs>
        <w:autoSpaceDE/>
        <w:autoSpaceDN/>
        <w:adjustRightInd/>
        <w:jc w:val="both"/>
        <w:rPr>
          <w:sz w:val="16"/>
          <w:szCs w:val="16"/>
        </w:rPr>
      </w:pPr>
      <w:r w:rsidRPr="008077FF">
        <w:rPr>
          <w:sz w:val="16"/>
          <w:szCs w:val="16"/>
        </w:rPr>
        <w:lastRenderedPageBreak/>
        <w:t>очищение на локальных очистных сооружениях (ЛОС) стоков животноводческих и птицеводческих комплексов (до степени, разрешенной к приему в систему канализации, или полностью до нормативных показателей, разрешенных к сбросу в водные объекты).</w:t>
      </w:r>
    </w:p>
    <w:p w:rsidR="00221766" w:rsidRPr="008077FF" w:rsidRDefault="00221766" w:rsidP="00221766">
      <w:pPr>
        <w:ind w:firstLine="708"/>
        <w:jc w:val="both"/>
        <w:rPr>
          <w:sz w:val="16"/>
          <w:szCs w:val="16"/>
        </w:rPr>
      </w:pPr>
    </w:p>
    <w:p w:rsidR="00221766" w:rsidRPr="008077FF" w:rsidRDefault="00221766" w:rsidP="00221766">
      <w:pPr>
        <w:ind w:firstLine="708"/>
        <w:jc w:val="both"/>
        <w:rPr>
          <w:b/>
          <w:sz w:val="16"/>
          <w:szCs w:val="16"/>
        </w:rPr>
      </w:pPr>
      <w:r w:rsidRPr="008077FF">
        <w:rPr>
          <w:b/>
          <w:sz w:val="16"/>
          <w:szCs w:val="16"/>
        </w:rPr>
        <w:t>Охрана подземных вод</w:t>
      </w:r>
    </w:p>
    <w:p w:rsidR="00221766" w:rsidRPr="008077FF" w:rsidRDefault="00221766" w:rsidP="00221766">
      <w:pPr>
        <w:ind w:firstLine="708"/>
        <w:jc w:val="both"/>
        <w:rPr>
          <w:sz w:val="16"/>
          <w:szCs w:val="16"/>
        </w:rPr>
      </w:pPr>
      <w:proofErr w:type="gramStart"/>
      <w:r w:rsidRPr="008077FF">
        <w:rPr>
          <w:sz w:val="16"/>
          <w:szCs w:val="16"/>
        </w:rPr>
        <w:t>Подземные воды эксплуатационных горизонтов могут иметь как природное загрязнение, т. е. обусловленное исходным несоответствием нормативам по ряду естественных компонентов, так и техногенное загрязнение подземных вод, которое объясняется расположением действующих водозаборов в непосредственной близости от потенциальных источников загрязнения подземных вод (промышленные предприятия и объекты коммунального хозяйства) или связано с подтягиванием в процессе эксплуатации некондиционных природных вод.</w:t>
      </w:r>
      <w:proofErr w:type="gramEnd"/>
      <w:r w:rsidRPr="008077FF">
        <w:rPr>
          <w:sz w:val="16"/>
          <w:szCs w:val="16"/>
        </w:rPr>
        <w:t xml:space="preserve"> В результате эксплуатации подземных вод на водозаборах формируются депрессионные воронки, за счет чего в области питания водозаборов вовлекаются сформированные зоны загрязненных подземных вод. Кроме этого, причина загрязнения связана с плохим состоянием скважинного хозяйства, даже в местах с относительно высокой природной защищенностью загрязнение определяется проникновением его по дефектным стволам и </w:t>
      </w:r>
      <w:proofErr w:type="spellStart"/>
      <w:r w:rsidRPr="008077FF">
        <w:rPr>
          <w:sz w:val="16"/>
          <w:szCs w:val="16"/>
        </w:rPr>
        <w:t>затрубным</w:t>
      </w:r>
      <w:proofErr w:type="spellEnd"/>
      <w:r w:rsidRPr="008077FF">
        <w:rPr>
          <w:sz w:val="16"/>
          <w:szCs w:val="16"/>
        </w:rPr>
        <w:t xml:space="preserve"> пространствам водозаборных скважин.</w:t>
      </w:r>
    </w:p>
    <w:p w:rsidR="00221766" w:rsidRPr="008077FF" w:rsidRDefault="00221766" w:rsidP="00221766">
      <w:pPr>
        <w:ind w:firstLine="708"/>
        <w:jc w:val="both"/>
        <w:rPr>
          <w:sz w:val="16"/>
          <w:szCs w:val="16"/>
        </w:rPr>
      </w:pPr>
      <w:r w:rsidRPr="008077FF">
        <w:rPr>
          <w:sz w:val="16"/>
          <w:szCs w:val="16"/>
        </w:rPr>
        <w:t>В поселении необходима реализация мероприятий по улучшению качества питьевой воды, подаваемой населению.</w:t>
      </w:r>
    </w:p>
    <w:p w:rsidR="00221766" w:rsidRPr="008077FF" w:rsidRDefault="00221766" w:rsidP="00221766">
      <w:pPr>
        <w:ind w:firstLine="708"/>
        <w:jc w:val="both"/>
        <w:rPr>
          <w:sz w:val="16"/>
          <w:szCs w:val="16"/>
        </w:rPr>
      </w:pPr>
      <w:r w:rsidRPr="008077FF">
        <w:rPr>
          <w:sz w:val="16"/>
          <w:szCs w:val="16"/>
        </w:rPr>
        <w:t>Среди основных факторов, обуславливающих низкое качество воды, подаваемой населению, следует выделить:</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неудовлетворительное техническое состояние артезианских скважин (большинство из них требуют ремонта);</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неудовлетворительная работа по водоподготовке;</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 xml:space="preserve">отсутствие надлежащего </w:t>
      </w:r>
      <w:proofErr w:type="gramStart"/>
      <w:r w:rsidRPr="008077FF">
        <w:rPr>
          <w:sz w:val="16"/>
          <w:szCs w:val="16"/>
        </w:rPr>
        <w:t>контроля за</w:t>
      </w:r>
      <w:proofErr w:type="gramEnd"/>
      <w:r w:rsidRPr="008077FF">
        <w:rPr>
          <w:sz w:val="16"/>
          <w:szCs w:val="16"/>
        </w:rPr>
        <w:t xml:space="preserve"> качеством воды, забираемой из артезианских скважин;</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 xml:space="preserve">несоблюдение </w:t>
      </w:r>
      <w:proofErr w:type="gramStart"/>
      <w:r w:rsidRPr="008077FF">
        <w:rPr>
          <w:sz w:val="16"/>
          <w:szCs w:val="16"/>
        </w:rPr>
        <w:t>правил содержания санитарных охранных зон источников питьевого водоснабжения</w:t>
      </w:r>
      <w:proofErr w:type="gramEnd"/>
      <w:r w:rsidRPr="008077FF">
        <w:rPr>
          <w:sz w:val="16"/>
          <w:szCs w:val="16"/>
        </w:rPr>
        <w:t>;</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наличие несанкционированных свалок, которые работают не в соответствии с экологическими требованиями, предъявляемыми к специализированным объектам для размещения отходов (например, гидроизоляция подстилающей поверхности, мониторинг за качеством и динамикой подземных вод и т. п.).</w:t>
      </w:r>
    </w:p>
    <w:p w:rsidR="00221766" w:rsidRPr="008077FF" w:rsidRDefault="00221766" w:rsidP="00221766">
      <w:pPr>
        <w:ind w:firstLine="708"/>
        <w:jc w:val="both"/>
        <w:rPr>
          <w:sz w:val="16"/>
          <w:szCs w:val="16"/>
        </w:rPr>
      </w:pPr>
      <w:r w:rsidRPr="008077FF">
        <w:rPr>
          <w:sz w:val="16"/>
          <w:szCs w:val="16"/>
        </w:rPr>
        <w:t xml:space="preserve">Следует иметь в виду, что техногенное загрязнение подземных вод не всегда проявляется по массово определяемым показателям и может быть установлено лишь по данным определений микроэлементного состава вод или специфической органики. </w:t>
      </w:r>
      <w:proofErr w:type="gramStart"/>
      <w:r w:rsidRPr="008077FF">
        <w:rPr>
          <w:sz w:val="16"/>
          <w:szCs w:val="16"/>
        </w:rPr>
        <w:t>Поэтому целесообразно провести более подробные комплексные исследования химического состава подземных вод, направленные на выявление и распространение техногенного загрязнения, его типа, источника загрязнения, его миграционных свойств, на основе которых обосновать ряд реабилитационных мер по защите питьевых водозаборов от техногенного загрязнения и локализации возможных очагов загрязнения.</w:t>
      </w:r>
      <w:proofErr w:type="gramEnd"/>
    </w:p>
    <w:p w:rsidR="00221766" w:rsidRPr="008077FF" w:rsidRDefault="00221766" w:rsidP="00221766">
      <w:pPr>
        <w:ind w:firstLine="708"/>
        <w:jc w:val="both"/>
        <w:rPr>
          <w:sz w:val="16"/>
          <w:szCs w:val="16"/>
        </w:rPr>
      </w:pPr>
      <w:r w:rsidRPr="008077FF">
        <w:rPr>
          <w:sz w:val="16"/>
          <w:szCs w:val="16"/>
        </w:rPr>
        <w:t xml:space="preserve">Снижение или исключение техногенного загрязнения подземных вод может быть достигнуто правильной эксплуатацией и своевременным ремонтом скважин; своевременным тампонажем выведенных из эксплуатации скважин, а также путем рационального перераспределения </w:t>
      </w:r>
      <w:proofErr w:type="spellStart"/>
      <w:r w:rsidRPr="008077FF">
        <w:rPr>
          <w:sz w:val="16"/>
          <w:szCs w:val="16"/>
        </w:rPr>
        <w:t>водоотбора</w:t>
      </w:r>
      <w:proofErr w:type="spellEnd"/>
      <w:r w:rsidRPr="008077FF">
        <w:rPr>
          <w:sz w:val="16"/>
          <w:szCs w:val="16"/>
        </w:rPr>
        <w:t>; внедрения систем подготовки воды перед подачей потребителю; выноса водозаборов из загрязненных мест. Кроме того, необходимо соблюдение санитарно-охранных мероприятий и санитарного режима в зонах санитарной охраны источников водоснабжения. Расположение проектируемых строительных объектов в зонах трёх поясов санитарной охраны водозаборных узлов подземных вод накладывает ряд режимных ограничений при строительном освоении (</w:t>
      </w:r>
      <w:proofErr w:type="spellStart"/>
      <w:r w:rsidRPr="008077FF">
        <w:rPr>
          <w:sz w:val="16"/>
          <w:szCs w:val="16"/>
        </w:rPr>
        <w:t>СанПиН</w:t>
      </w:r>
      <w:proofErr w:type="spellEnd"/>
      <w:r w:rsidRPr="008077FF">
        <w:rPr>
          <w:sz w:val="16"/>
          <w:szCs w:val="16"/>
        </w:rPr>
        <w:t xml:space="preserve"> 2.1.4.1110-02 «Зоны санитарной охраны источников водоснабжения…питьевого назначения»).</w:t>
      </w:r>
    </w:p>
    <w:p w:rsidR="00221766" w:rsidRPr="008077FF" w:rsidRDefault="00221766" w:rsidP="00221766">
      <w:pPr>
        <w:ind w:firstLine="708"/>
        <w:jc w:val="both"/>
        <w:rPr>
          <w:sz w:val="16"/>
          <w:szCs w:val="16"/>
        </w:rPr>
      </w:pPr>
      <w:r w:rsidRPr="008077FF">
        <w:rPr>
          <w:sz w:val="16"/>
          <w:szCs w:val="16"/>
        </w:rPr>
        <w:t>Основными мероприятиями, направленными на предотвращение загрязнения и истощения подземных вод приняты:</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проведение гидрогеологических изысканий, утверждение новых запасов подземных вод;</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оформление лицензий на право пользования подземными водами;</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на всех существующих водозаборах необходима организация службы мониторинга (ведение гидрогеологического контроля и режима эксплуатации);</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 xml:space="preserve">по эксплуатационным скважинам, рассредоточенным по всей территории поселения, в связи с отсутствием по ним достоверной информации, рекомендуется проведение обследования скважин, по результатам которого оценить возможный </w:t>
      </w:r>
      <w:proofErr w:type="spellStart"/>
      <w:r w:rsidRPr="008077FF">
        <w:rPr>
          <w:sz w:val="16"/>
          <w:szCs w:val="16"/>
        </w:rPr>
        <w:t>водоотбор</w:t>
      </w:r>
      <w:proofErr w:type="spellEnd"/>
      <w:r w:rsidRPr="008077FF">
        <w:rPr>
          <w:sz w:val="16"/>
          <w:szCs w:val="16"/>
        </w:rPr>
        <w:t xml:space="preserve"> из той или иной скважины;</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проведение ежегодного профилактического ремонта скважин силами водопользователей;</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выявление бездействующих скважин и проведение ликвидационного тампонажа на них;</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применение оборотного водоснабжения на ряде промышленных предприятий;</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организация вокруг каждой скважины зоны строгого режима – I пояса;</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обязательная герметизация оголовков всех эксплуатируемых и резервных скважин;</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вынос из зоны II пояса ЗСО всех потенциальных источников загрязнения;</w:t>
      </w:r>
    </w:p>
    <w:p w:rsidR="00221766" w:rsidRPr="008077FF" w:rsidRDefault="00221766" w:rsidP="00670D66">
      <w:pPr>
        <w:widowControl/>
        <w:numPr>
          <w:ilvl w:val="0"/>
          <w:numId w:val="35"/>
        </w:numPr>
        <w:tabs>
          <w:tab w:val="clear" w:pos="1068"/>
          <w:tab w:val="num" w:pos="680"/>
        </w:tabs>
        <w:autoSpaceDE/>
        <w:autoSpaceDN/>
        <w:adjustRightInd/>
        <w:jc w:val="both"/>
        <w:rPr>
          <w:sz w:val="16"/>
          <w:szCs w:val="16"/>
        </w:rPr>
      </w:pPr>
      <w:r w:rsidRPr="008077FF">
        <w:rPr>
          <w:sz w:val="16"/>
          <w:szCs w:val="16"/>
        </w:rPr>
        <w:t>систематическое выполнение бактериологических и химических анализов воды, подаваемой потребителю.</w:t>
      </w:r>
    </w:p>
    <w:p w:rsidR="00221766" w:rsidRPr="008077FF" w:rsidRDefault="00221766" w:rsidP="00221766">
      <w:pPr>
        <w:ind w:firstLine="708"/>
        <w:jc w:val="both"/>
        <w:rPr>
          <w:sz w:val="16"/>
          <w:szCs w:val="16"/>
        </w:rPr>
      </w:pPr>
      <w:r w:rsidRPr="008077FF">
        <w:rPr>
          <w:sz w:val="16"/>
          <w:szCs w:val="16"/>
        </w:rPr>
        <w:t>Охрана подземных вод подразумевает под собой проведение мероприятий по двум основным направлением – недопущению истощения ресурсов подземных вод и защита их от загрязнения.</w:t>
      </w:r>
    </w:p>
    <w:p w:rsidR="00221766" w:rsidRPr="008077FF" w:rsidRDefault="00221766" w:rsidP="00221766">
      <w:pPr>
        <w:ind w:firstLine="708"/>
        <w:jc w:val="both"/>
        <w:rPr>
          <w:sz w:val="16"/>
          <w:szCs w:val="16"/>
        </w:rPr>
      </w:pPr>
      <w:r w:rsidRPr="008077FF">
        <w:rPr>
          <w:sz w:val="16"/>
          <w:szCs w:val="16"/>
        </w:rPr>
        <w:t xml:space="preserve">Имеющаяся наблюдательная сеть по мониторингу загрязнения подземных вод недостаточна. Необходимо создать оптимальную наблюдательную сеть на крупных групповых водозаборах с утвержденными запасами подземных вод, а также на групповых водозаборах, работающих на участках с неутвержденными запасами подземных вод. </w:t>
      </w:r>
      <w:proofErr w:type="gramStart"/>
      <w:r w:rsidRPr="008077FF">
        <w:rPr>
          <w:sz w:val="16"/>
          <w:szCs w:val="16"/>
        </w:rPr>
        <w:t>Целесообразно провести более подробные комплексные исследования химического состава подземных вод, направленные на выявление и распространение техногенного загрязнения, его типа, источника загрязнения, его миграционных свойств, на основе которых обосновать ряд реабилитационных мер по защите питьевых водозаборов от техногенного загрязнения и локализации возможных очагов загрязнения.</w:t>
      </w:r>
      <w:proofErr w:type="gramEnd"/>
    </w:p>
    <w:p w:rsidR="00221766" w:rsidRPr="008077FF" w:rsidRDefault="00221766" w:rsidP="00221766">
      <w:pPr>
        <w:ind w:firstLine="708"/>
        <w:jc w:val="both"/>
        <w:rPr>
          <w:sz w:val="16"/>
          <w:szCs w:val="16"/>
        </w:rPr>
      </w:pPr>
      <w:r w:rsidRPr="008077FF">
        <w:rPr>
          <w:sz w:val="16"/>
          <w:szCs w:val="16"/>
        </w:rPr>
        <w:t xml:space="preserve">Необходима оптимизация водохозяйственного комплекса, в задачу которой входит перераспределение функции </w:t>
      </w:r>
      <w:proofErr w:type="spellStart"/>
      <w:r w:rsidRPr="008077FF">
        <w:rPr>
          <w:sz w:val="16"/>
          <w:szCs w:val="16"/>
        </w:rPr>
        <w:t>водопотребителей</w:t>
      </w:r>
      <w:proofErr w:type="spellEnd"/>
      <w:r w:rsidRPr="008077FF">
        <w:rPr>
          <w:sz w:val="16"/>
          <w:szCs w:val="16"/>
        </w:rPr>
        <w:t xml:space="preserve"> и снижение количества забираемой, а, следовательно, и сбрасываемой воды.</w:t>
      </w:r>
    </w:p>
    <w:p w:rsidR="00221766" w:rsidRPr="008077FF" w:rsidRDefault="00221766" w:rsidP="00221766">
      <w:pPr>
        <w:ind w:firstLine="708"/>
        <w:jc w:val="both"/>
        <w:rPr>
          <w:sz w:val="16"/>
          <w:szCs w:val="16"/>
        </w:rPr>
      </w:pPr>
      <w:r w:rsidRPr="008077FF">
        <w:rPr>
          <w:sz w:val="16"/>
          <w:szCs w:val="16"/>
        </w:rPr>
        <w:t>Для оптимизации водохозяйственного комплекса предлагаются следующие мероприятия:</w:t>
      </w:r>
    </w:p>
    <w:p w:rsidR="00221766" w:rsidRPr="008077FF" w:rsidRDefault="00221766" w:rsidP="00670D66">
      <w:pPr>
        <w:widowControl/>
        <w:numPr>
          <w:ilvl w:val="0"/>
          <w:numId w:val="35"/>
        </w:numPr>
        <w:tabs>
          <w:tab w:val="clear" w:pos="1068"/>
          <w:tab w:val="num" w:pos="360"/>
          <w:tab w:val="num" w:pos="680"/>
        </w:tabs>
        <w:autoSpaceDE/>
        <w:autoSpaceDN/>
        <w:adjustRightInd/>
        <w:jc w:val="both"/>
        <w:rPr>
          <w:sz w:val="16"/>
          <w:szCs w:val="16"/>
        </w:rPr>
      </w:pPr>
      <w:r w:rsidRPr="008077FF">
        <w:rPr>
          <w:sz w:val="16"/>
          <w:szCs w:val="16"/>
        </w:rPr>
        <w:t>использование части очищенных стоков от сельского населения для нужд орошения в сельском хозяйстве;</w:t>
      </w:r>
    </w:p>
    <w:p w:rsidR="00221766" w:rsidRPr="008077FF" w:rsidRDefault="00221766" w:rsidP="00670D66">
      <w:pPr>
        <w:widowControl/>
        <w:numPr>
          <w:ilvl w:val="0"/>
          <w:numId w:val="35"/>
        </w:numPr>
        <w:tabs>
          <w:tab w:val="clear" w:pos="1068"/>
          <w:tab w:val="num" w:pos="360"/>
          <w:tab w:val="num" w:pos="680"/>
        </w:tabs>
        <w:autoSpaceDE/>
        <w:autoSpaceDN/>
        <w:adjustRightInd/>
        <w:jc w:val="both"/>
        <w:rPr>
          <w:sz w:val="16"/>
          <w:szCs w:val="16"/>
        </w:rPr>
      </w:pPr>
      <w:r w:rsidRPr="008077FF">
        <w:rPr>
          <w:sz w:val="16"/>
          <w:szCs w:val="16"/>
        </w:rPr>
        <w:t xml:space="preserve">введение оборотной схемы </w:t>
      </w:r>
      <w:proofErr w:type="spellStart"/>
      <w:r w:rsidRPr="008077FF">
        <w:rPr>
          <w:sz w:val="16"/>
          <w:szCs w:val="16"/>
        </w:rPr>
        <w:t>водообеспечения</w:t>
      </w:r>
      <w:proofErr w:type="spellEnd"/>
      <w:r w:rsidRPr="008077FF">
        <w:rPr>
          <w:sz w:val="16"/>
          <w:szCs w:val="16"/>
        </w:rPr>
        <w:t xml:space="preserve"> на предприятиях по производству стройматериалов, предприятиях электроэнергетики и пищевой промышленности;</w:t>
      </w:r>
    </w:p>
    <w:p w:rsidR="00221766" w:rsidRPr="008077FF" w:rsidRDefault="00221766" w:rsidP="00670D66">
      <w:pPr>
        <w:widowControl/>
        <w:numPr>
          <w:ilvl w:val="0"/>
          <w:numId w:val="35"/>
        </w:numPr>
        <w:tabs>
          <w:tab w:val="clear" w:pos="1068"/>
          <w:tab w:val="num" w:pos="360"/>
          <w:tab w:val="num" w:pos="680"/>
        </w:tabs>
        <w:autoSpaceDE/>
        <w:autoSpaceDN/>
        <w:adjustRightInd/>
        <w:jc w:val="both"/>
        <w:rPr>
          <w:sz w:val="16"/>
          <w:szCs w:val="16"/>
        </w:rPr>
      </w:pPr>
      <w:r w:rsidRPr="008077FF">
        <w:rPr>
          <w:sz w:val="16"/>
          <w:szCs w:val="16"/>
        </w:rPr>
        <w:t>использование повторно-последовательной схемы водоснабжения.</w:t>
      </w:r>
    </w:p>
    <w:p w:rsidR="00221766" w:rsidRPr="008077FF" w:rsidRDefault="00221766" w:rsidP="00221766">
      <w:pPr>
        <w:ind w:firstLine="708"/>
        <w:jc w:val="both"/>
        <w:rPr>
          <w:sz w:val="16"/>
          <w:szCs w:val="16"/>
        </w:rPr>
      </w:pPr>
      <w:r w:rsidRPr="008077FF">
        <w:rPr>
          <w:sz w:val="16"/>
          <w:szCs w:val="16"/>
        </w:rPr>
        <w:t xml:space="preserve">В условиях ухудшения качества воды в </w:t>
      </w:r>
      <w:proofErr w:type="spellStart"/>
      <w:r w:rsidRPr="008077FF">
        <w:rPr>
          <w:sz w:val="16"/>
          <w:szCs w:val="16"/>
        </w:rPr>
        <w:t>водоисточниках</w:t>
      </w:r>
      <w:proofErr w:type="spellEnd"/>
      <w:r w:rsidRPr="008077FF">
        <w:rPr>
          <w:sz w:val="16"/>
          <w:szCs w:val="16"/>
        </w:rPr>
        <w:t>, необходимо внедрение новых технологий очистки. Необходимо также предусмотреть освоение разведанных подземных вод на заявленные потребности и максимально использовать подземные воды для хозяйственно-питьевого водоснабжения.</w:t>
      </w:r>
    </w:p>
    <w:p w:rsidR="00221766" w:rsidRPr="008077FF" w:rsidRDefault="00221766" w:rsidP="00221766">
      <w:pPr>
        <w:ind w:firstLine="708"/>
        <w:jc w:val="both"/>
        <w:rPr>
          <w:sz w:val="16"/>
          <w:szCs w:val="16"/>
        </w:rPr>
      </w:pPr>
      <w:r w:rsidRPr="008077FF">
        <w:rPr>
          <w:sz w:val="16"/>
          <w:szCs w:val="16"/>
        </w:rPr>
        <w:t>Эффективная модернизация и развитие систем водоснабжения питьевой водой должны осуществляться последовательными этапами и планироваться на ближайший и долгосрочный периоды. На каждом этапе определяется организационно-техническое и финансовое обеспечение.</w:t>
      </w:r>
    </w:p>
    <w:p w:rsidR="00221766" w:rsidRPr="008077FF" w:rsidRDefault="00221766" w:rsidP="00221766">
      <w:pPr>
        <w:ind w:firstLine="708"/>
        <w:jc w:val="both"/>
        <w:rPr>
          <w:sz w:val="16"/>
          <w:szCs w:val="16"/>
        </w:rPr>
      </w:pPr>
      <w:r w:rsidRPr="008077FF">
        <w:rPr>
          <w:sz w:val="16"/>
          <w:szCs w:val="16"/>
        </w:rPr>
        <w:t>В последние годы наблюдается тенденция сокращения количества загрязненных сточных вод, поступающих в водные объекты в связи со спадом промышленного и сельскохозяйственного производства.</w:t>
      </w:r>
    </w:p>
    <w:p w:rsidR="00221766" w:rsidRPr="008077FF" w:rsidRDefault="00221766" w:rsidP="00221766">
      <w:pPr>
        <w:ind w:firstLine="708"/>
        <w:jc w:val="both"/>
        <w:rPr>
          <w:sz w:val="16"/>
          <w:szCs w:val="16"/>
        </w:rPr>
      </w:pPr>
      <w:proofErr w:type="gramStart"/>
      <w:r w:rsidRPr="008077FF">
        <w:rPr>
          <w:sz w:val="16"/>
          <w:szCs w:val="16"/>
        </w:rPr>
        <w:t>С хозяйственной и санитарно-гигиенической точек зрения следует отдавать предпочтение сооружению местной канализации раздельного типа, при которой фекальные отходы отводят в выгреб, а бытовые сточные воды – в септик и далее в местные фильтрующие системы.</w:t>
      </w:r>
      <w:proofErr w:type="gramEnd"/>
      <w:r w:rsidRPr="008077FF">
        <w:rPr>
          <w:sz w:val="16"/>
          <w:szCs w:val="16"/>
        </w:rPr>
        <w:t xml:space="preserve"> Выгреб чистят (обычно два раза в год – весной и осенью) с помощью </w:t>
      </w:r>
      <w:proofErr w:type="spellStart"/>
      <w:r w:rsidRPr="008077FF">
        <w:rPr>
          <w:sz w:val="16"/>
          <w:szCs w:val="16"/>
        </w:rPr>
        <w:t>погружного</w:t>
      </w:r>
      <w:proofErr w:type="spellEnd"/>
      <w:r w:rsidRPr="008077FF">
        <w:rPr>
          <w:sz w:val="16"/>
          <w:szCs w:val="16"/>
        </w:rPr>
        <w:t xml:space="preserve"> вибрационного насоса или фекального насоса любого типа с непосредственной подачей нечистот на компостную кучу для </w:t>
      </w:r>
      <w:proofErr w:type="spellStart"/>
      <w:r w:rsidRPr="008077FF">
        <w:rPr>
          <w:sz w:val="16"/>
          <w:szCs w:val="16"/>
        </w:rPr>
        <w:t>биотермальной</w:t>
      </w:r>
      <w:proofErr w:type="spellEnd"/>
      <w:r w:rsidRPr="008077FF">
        <w:rPr>
          <w:sz w:val="16"/>
          <w:szCs w:val="16"/>
        </w:rPr>
        <w:t xml:space="preserve"> переработки на месте. Сточные воды, прошедшие фильтрующие сооружения (фильтрат), в летнее время можно использовать для орошения приусадебного участка, а зимой – для накопления влаги </w:t>
      </w:r>
      <w:proofErr w:type="spellStart"/>
      <w:r w:rsidRPr="008077FF">
        <w:rPr>
          <w:sz w:val="16"/>
          <w:szCs w:val="16"/>
        </w:rPr>
        <w:t>намораживанием</w:t>
      </w:r>
      <w:proofErr w:type="spellEnd"/>
      <w:r w:rsidRPr="008077FF">
        <w:rPr>
          <w:sz w:val="16"/>
          <w:szCs w:val="16"/>
        </w:rPr>
        <w:t>. Для этого от песчано-гравийных фильтров или фильтрующих траншей фильтрат направляют в накопитель с насосом, который принято называть насосной станцией перекачки. Таким образом, местная система канализации становится практически безотходной.</w:t>
      </w:r>
    </w:p>
    <w:p w:rsidR="00221766" w:rsidRPr="008077FF" w:rsidRDefault="00221766" w:rsidP="00221766">
      <w:pPr>
        <w:ind w:firstLine="708"/>
        <w:jc w:val="both"/>
        <w:rPr>
          <w:sz w:val="16"/>
          <w:szCs w:val="16"/>
        </w:rPr>
      </w:pPr>
      <w:r w:rsidRPr="008077FF">
        <w:rPr>
          <w:sz w:val="16"/>
          <w:szCs w:val="16"/>
        </w:rPr>
        <w:t xml:space="preserve">Из </w:t>
      </w:r>
      <w:proofErr w:type="spellStart"/>
      <w:r w:rsidRPr="008077FF">
        <w:rPr>
          <w:sz w:val="16"/>
          <w:szCs w:val="16"/>
        </w:rPr>
        <w:t>неканализованной</w:t>
      </w:r>
      <w:proofErr w:type="spellEnd"/>
      <w:r w:rsidRPr="008077FF">
        <w:rPr>
          <w:sz w:val="16"/>
          <w:szCs w:val="16"/>
        </w:rPr>
        <w:t xml:space="preserve"> застройки, оборудованной выгребами, в случае если нет возможности очистки и утилизации их содержимого на месте, стоки должны вывозиться на специально оборудованные сооружения – сливные станции, которые, как правило, должны размещаться вблизи очистных сооружений. Для навозной жижи должны устраиваться непроницаемые для грунтовых и поверхностных вод бетонные сборники, после чего должны проводиться мероприятия по компостированию жижи на удобрения.</w:t>
      </w:r>
    </w:p>
    <w:p w:rsidR="00221766" w:rsidRPr="008077FF" w:rsidRDefault="00221766" w:rsidP="00221766">
      <w:pPr>
        <w:ind w:firstLine="708"/>
        <w:jc w:val="both"/>
        <w:rPr>
          <w:sz w:val="16"/>
          <w:szCs w:val="16"/>
        </w:rPr>
      </w:pPr>
      <w:r w:rsidRPr="008077FF">
        <w:rPr>
          <w:sz w:val="16"/>
          <w:szCs w:val="16"/>
        </w:rPr>
        <w:t>Актуально строительство локальных автономных очистных сооружений. Современный сельский дом также целесообразно оборудовать водосточной (ливневой) канализацией для отвода дождевых и талых вод с кровли дома в емкости, грунт или подземную дренажную систему орошения.</w:t>
      </w:r>
    </w:p>
    <w:p w:rsidR="00221766" w:rsidRPr="008077FF" w:rsidRDefault="00221766" w:rsidP="00221766">
      <w:pPr>
        <w:ind w:firstLine="708"/>
        <w:jc w:val="both"/>
        <w:rPr>
          <w:sz w:val="16"/>
          <w:szCs w:val="16"/>
        </w:rPr>
      </w:pPr>
    </w:p>
    <w:p w:rsidR="00221766" w:rsidRPr="008077FF" w:rsidRDefault="00221766" w:rsidP="003C5D5F">
      <w:pPr>
        <w:jc w:val="both"/>
        <w:rPr>
          <w:sz w:val="16"/>
          <w:szCs w:val="16"/>
        </w:rPr>
      </w:pPr>
    </w:p>
    <w:p w:rsidR="00221766" w:rsidRPr="008077FF" w:rsidRDefault="00221766" w:rsidP="003C5D5F">
      <w:pPr>
        <w:jc w:val="both"/>
        <w:rPr>
          <w:sz w:val="16"/>
          <w:szCs w:val="16"/>
        </w:rPr>
      </w:pPr>
    </w:p>
    <w:p w:rsidR="00221766" w:rsidRPr="008077FF" w:rsidRDefault="00221766" w:rsidP="00221766">
      <w:pPr>
        <w:pStyle w:val="10"/>
        <w:keepNext w:val="0"/>
        <w:numPr>
          <w:ilvl w:val="1"/>
          <w:numId w:val="0"/>
        </w:numPr>
        <w:suppressAutoHyphens w:val="0"/>
        <w:spacing w:before="240" w:after="60"/>
        <w:ind w:firstLine="567"/>
        <w:rPr>
          <w:sz w:val="16"/>
          <w:szCs w:val="16"/>
        </w:rPr>
      </w:pPr>
      <w:bookmarkStart w:id="43" w:name="_Toc140307958"/>
      <w:bookmarkStart w:id="44" w:name="_Toc141242436"/>
      <w:bookmarkStart w:id="45" w:name="_Toc233622021"/>
      <w:bookmarkStart w:id="46" w:name="_Toc233692639"/>
      <w:bookmarkStart w:id="47" w:name="_Toc233693954"/>
      <w:bookmarkStart w:id="48" w:name="_Toc235891619"/>
      <w:bookmarkStart w:id="49" w:name="_Toc237766811"/>
      <w:bookmarkStart w:id="50" w:name="_Toc247015865"/>
      <w:bookmarkStart w:id="51" w:name="_Toc247019202"/>
      <w:bookmarkStart w:id="52" w:name="_Toc247019284"/>
      <w:bookmarkStart w:id="53" w:name="_Toc306807615"/>
      <w:r w:rsidRPr="008077FF">
        <w:rPr>
          <w:sz w:val="16"/>
          <w:szCs w:val="16"/>
        </w:rPr>
        <w:lastRenderedPageBreak/>
        <w:t>7.3 Охрана почв</w:t>
      </w:r>
      <w:bookmarkEnd w:id="43"/>
      <w:bookmarkEnd w:id="44"/>
      <w:bookmarkEnd w:id="45"/>
      <w:bookmarkEnd w:id="46"/>
      <w:bookmarkEnd w:id="47"/>
      <w:bookmarkEnd w:id="48"/>
      <w:bookmarkEnd w:id="49"/>
      <w:bookmarkEnd w:id="50"/>
      <w:bookmarkEnd w:id="51"/>
      <w:bookmarkEnd w:id="52"/>
      <w:bookmarkEnd w:id="53"/>
    </w:p>
    <w:p w:rsidR="00221766" w:rsidRPr="008077FF" w:rsidRDefault="00221766" w:rsidP="00221766">
      <w:pPr>
        <w:tabs>
          <w:tab w:val="left" w:pos="3980"/>
        </w:tabs>
        <w:ind w:right="-54" w:firstLine="720"/>
        <w:jc w:val="both"/>
        <w:rPr>
          <w:sz w:val="16"/>
          <w:szCs w:val="16"/>
        </w:rPr>
      </w:pPr>
      <w:r w:rsidRPr="008077FF">
        <w:rPr>
          <w:sz w:val="16"/>
          <w:szCs w:val="16"/>
        </w:rPr>
        <w:t xml:space="preserve">В ст. 20 федерального закона «О животном мире» № 52-ФЗ от 24.04.95 определено, что обязательной государственной экологической экспертизе подлежат удобрения, пестициды и биостимуляторы роста растений. Ст. 22 закона гласит, что любая деятельность, влекущая за собой изменение среды обитания объектов животного мира и ухудшение условий их размножения, нагула, отдыха и путей миграции, должна осуществляться с соблюдением требований, обеспечивающих охрану животного мира. Например, во время уборки урожая </w:t>
      </w:r>
      <w:proofErr w:type="spellStart"/>
      <w:r w:rsidRPr="008077FF">
        <w:rPr>
          <w:sz w:val="16"/>
          <w:szCs w:val="16"/>
        </w:rPr>
        <w:t>сельхозкультур</w:t>
      </w:r>
      <w:proofErr w:type="spellEnd"/>
      <w:r w:rsidRPr="008077FF">
        <w:rPr>
          <w:sz w:val="16"/>
          <w:szCs w:val="16"/>
        </w:rPr>
        <w:t xml:space="preserve"> и скашивания травы необходимо начинать со стороны, противоположной опушке, лесопосадке и т.п., чтобы дать возможность животным и птицам под прикрытием еще не скошенных культур переместиться в защитные места. На практике применяются и специальные механические приспособления для отпугивания диких животных и птиц во время сенокоса и зерноуборочных работ.</w:t>
      </w:r>
    </w:p>
    <w:p w:rsidR="00221766" w:rsidRPr="008077FF" w:rsidRDefault="00221766" w:rsidP="00221766">
      <w:pPr>
        <w:tabs>
          <w:tab w:val="left" w:pos="3980"/>
        </w:tabs>
        <w:ind w:right="-54" w:firstLine="720"/>
        <w:jc w:val="both"/>
        <w:rPr>
          <w:sz w:val="16"/>
          <w:szCs w:val="16"/>
        </w:rPr>
      </w:pPr>
      <w:r w:rsidRPr="008077FF">
        <w:rPr>
          <w:sz w:val="16"/>
          <w:szCs w:val="16"/>
        </w:rPr>
        <w:t>Задача правового регулирования применения химических сре</w:t>
      </w:r>
      <w:proofErr w:type="gramStart"/>
      <w:r w:rsidRPr="008077FF">
        <w:rPr>
          <w:sz w:val="16"/>
          <w:szCs w:val="16"/>
        </w:rPr>
        <w:t>дств в с</w:t>
      </w:r>
      <w:proofErr w:type="gramEnd"/>
      <w:r w:rsidRPr="008077FF">
        <w:rPr>
          <w:sz w:val="16"/>
          <w:szCs w:val="16"/>
        </w:rPr>
        <w:t>ельском хозяйстве заключается в соблюдении санитарных норм и правил по производству, транспортировке, хранению и использованию химических веществ. Список таких веществ утверждается ежегодно на межведомственной комиссии с участием Минсельхоза РФ, Минприроды РФ и других заинтересованных министерств и ведомств.</w:t>
      </w:r>
    </w:p>
    <w:p w:rsidR="00221766" w:rsidRPr="008077FF" w:rsidRDefault="00221766" w:rsidP="00221766">
      <w:pPr>
        <w:tabs>
          <w:tab w:val="left" w:pos="3980"/>
        </w:tabs>
        <w:ind w:right="-54" w:firstLine="720"/>
        <w:jc w:val="both"/>
        <w:rPr>
          <w:sz w:val="16"/>
          <w:szCs w:val="16"/>
        </w:rPr>
      </w:pPr>
      <w:r w:rsidRPr="008077FF">
        <w:rPr>
          <w:sz w:val="16"/>
          <w:szCs w:val="16"/>
        </w:rPr>
        <w:t>К сожалению, экологическое мировоззрение у многих руководителей и специалистов аграрной сферы пока не сформировалось, и по этой причине продолжается ведение сельскохозяйственного производства с грубыми нарушениями норм экологического законодательства. Экологический правопорядок, экологическая культура, этика природопользования и другие категории должны получить прописку в отечественном аграрном секторе экономики. Это соответствует направлениям аграрной политики, утвержденной в законе от 29.12.06 «О развитии сельского хозяйства».</w:t>
      </w:r>
    </w:p>
    <w:p w:rsidR="00221766" w:rsidRPr="008077FF" w:rsidRDefault="00221766" w:rsidP="00221766">
      <w:pPr>
        <w:tabs>
          <w:tab w:val="left" w:pos="3980"/>
        </w:tabs>
        <w:ind w:right="-54" w:firstLine="720"/>
        <w:jc w:val="both"/>
        <w:rPr>
          <w:sz w:val="16"/>
          <w:szCs w:val="16"/>
        </w:rPr>
      </w:pPr>
      <w:r w:rsidRPr="008077FF">
        <w:rPr>
          <w:sz w:val="16"/>
          <w:szCs w:val="16"/>
        </w:rPr>
        <w:t>В целях охраны здоровья человека и окружающей среды от вредного воздействия химических средств законодательство об охране здоровья граждан РФ от 12 июля 1993 г. запрещает без соответствующего разрешения Минздрава РФ применение новых химических средств и стимуляторов роста.</w:t>
      </w:r>
    </w:p>
    <w:p w:rsidR="00221766" w:rsidRPr="008077FF" w:rsidRDefault="00221766" w:rsidP="00221766">
      <w:pPr>
        <w:tabs>
          <w:tab w:val="left" w:pos="3980"/>
        </w:tabs>
        <w:ind w:right="-54" w:firstLine="720"/>
        <w:jc w:val="both"/>
        <w:rPr>
          <w:sz w:val="16"/>
          <w:szCs w:val="16"/>
        </w:rPr>
      </w:pPr>
      <w:r w:rsidRPr="008077FF">
        <w:rPr>
          <w:sz w:val="16"/>
          <w:szCs w:val="16"/>
        </w:rPr>
        <w:t>Действующее законодательство предусматривает целый ряд правовых мер охраны сельского хозяйства от вредного воздействия окружающей среды. Тем самым обеспечивается ее охрана от тех негативных изменений, которые возникают в результате деятельности промышленных, строительных и иных предприятий.</w:t>
      </w:r>
    </w:p>
    <w:p w:rsidR="00221766" w:rsidRPr="008077FF" w:rsidRDefault="00221766" w:rsidP="00221766">
      <w:pPr>
        <w:tabs>
          <w:tab w:val="left" w:pos="3980"/>
        </w:tabs>
        <w:ind w:right="-54" w:firstLine="720"/>
        <w:jc w:val="both"/>
        <w:rPr>
          <w:sz w:val="16"/>
          <w:szCs w:val="16"/>
        </w:rPr>
      </w:pPr>
      <w:proofErr w:type="gramStart"/>
      <w:r w:rsidRPr="008077FF">
        <w:rPr>
          <w:sz w:val="16"/>
          <w:szCs w:val="16"/>
        </w:rPr>
        <w:t xml:space="preserve">Так, в соответствии с водным законодательством, сельхозпредприятия имеют право на предъявление иска о возмещении ущерба, причиненного посевам, почвам загрязнением окружающей среды сточными неочищенными водами и другими отходами производства; в соответствии с Законом об охране атмосферного воздуха - о возмещении потерь в урожае сельскохозяйственных культур, происшедших в результате загрязнения сельхозугодий неочищенными и </w:t>
      </w:r>
      <w:proofErr w:type="spellStart"/>
      <w:r w:rsidRPr="008077FF">
        <w:rPr>
          <w:sz w:val="16"/>
          <w:szCs w:val="16"/>
        </w:rPr>
        <w:t>необезвреженными</w:t>
      </w:r>
      <w:proofErr w:type="spellEnd"/>
      <w:r w:rsidRPr="008077FF">
        <w:rPr>
          <w:sz w:val="16"/>
          <w:szCs w:val="16"/>
        </w:rPr>
        <w:t xml:space="preserve"> выбросами промышленных предприятий.</w:t>
      </w:r>
      <w:proofErr w:type="gramEnd"/>
      <w:r w:rsidRPr="008077FF">
        <w:rPr>
          <w:sz w:val="16"/>
          <w:szCs w:val="16"/>
        </w:rPr>
        <w:t xml:space="preserve"> Земельный кодекс РФ предусматривает обязанность предприятий, деятельность которых связана с нарушением почвенного покрова, снимать, хранить и наносить плодородный слой почвы на </w:t>
      </w:r>
      <w:proofErr w:type="spellStart"/>
      <w:r w:rsidRPr="008077FF">
        <w:rPr>
          <w:sz w:val="16"/>
          <w:szCs w:val="16"/>
        </w:rPr>
        <w:t>рекультивируемые</w:t>
      </w:r>
      <w:proofErr w:type="spellEnd"/>
      <w:r w:rsidRPr="008077FF">
        <w:rPr>
          <w:sz w:val="16"/>
          <w:szCs w:val="16"/>
        </w:rPr>
        <w:t xml:space="preserve"> земли или малопродуктивные угодья, а также по окончании необходимых работ приводить земельные участки в состояние, пригодное для их использования по назначению. Важной мерой, направленной на охрану сельскохозяйственных угодий, является возмещение потерь сельскохозяйственного производства при изъятии земель сельскохозяйственного назначения для несельскохозяйственных надобностей. Большое значение имеет также требование, касающееся недопущения нанесения ущерба сельскохозяйственному производству потравой посевов дикими животными.</w:t>
      </w:r>
    </w:p>
    <w:p w:rsidR="00221766" w:rsidRPr="008077FF" w:rsidRDefault="00221766" w:rsidP="00221766">
      <w:pPr>
        <w:tabs>
          <w:tab w:val="left" w:pos="3980"/>
        </w:tabs>
        <w:ind w:right="-54" w:firstLine="720"/>
        <w:jc w:val="both"/>
        <w:rPr>
          <w:sz w:val="16"/>
          <w:szCs w:val="16"/>
        </w:rPr>
      </w:pPr>
      <w:r w:rsidRPr="008077FF">
        <w:rPr>
          <w:sz w:val="16"/>
          <w:szCs w:val="16"/>
        </w:rPr>
        <w:t>Эффективность сельскохозяйственного производства, темпы его роста зависят от состояния почв, а также от правильной организации мероприятий по их охране. Однако в настоящее время состояние земель Российской Федерации, находящихся в сфере сельскохозяйственной деятельности, остается неудовлетворительным. Осуществляемые преобразования, изменение форм собственности и хозяйствования в агропромышленном комплексе не сопровождались в последние годы расширением применения природоохранных и ресурсосберегающих технологий.</w:t>
      </w:r>
    </w:p>
    <w:p w:rsidR="00221766" w:rsidRPr="008077FF" w:rsidRDefault="00221766" w:rsidP="00221766">
      <w:pPr>
        <w:tabs>
          <w:tab w:val="left" w:pos="3980"/>
        </w:tabs>
        <w:ind w:right="-54" w:firstLine="720"/>
        <w:jc w:val="both"/>
        <w:rPr>
          <w:sz w:val="16"/>
          <w:szCs w:val="16"/>
        </w:rPr>
      </w:pPr>
      <w:r w:rsidRPr="008077FF">
        <w:rPr>
          <w:sz w:val="16"/>
          <w:szCs w:val="16"/>
        </w:rPr>
        <w:t>Таким образом, основными мероприятиями в области оздоровления почвенного покрова на территории Островского сельского поселения следует считать:</w:t>
      </w:r>
    </w:p>
    <w:p w:rsidR="00221766" w:rsidRPr="008077FF" w:rsidRDefault="00221766" w:rsidP="00670D66">
      <w:pPr>
        <w:numPr>
          <w:ilvl w:val="0"/>
          <w:numId w:val="41"/>
        </w:numPr>
        <w:tabs>
          <w:tab w:val="num" w:pos="1789"/>
        </w:tabs>
        <w:ind w:left="1080" w:right="-186"/>
        <w:jc w:val="both"/>
        <w:rPr>
          <w:sz w:val="16"/>
          <w:szCs w:val="16"/>
        </w:rPr>
      </w:pPr>
      <w:r w:rsidRPr="008077FF">
        <w:rPr>
          <w:sz w:val="16"/>
          <w:szCs w:val="16"/>
        </w:rPr>
        <w:t xml:space="preserve">инвентаризацию нарушенных земель с последующей их рекультивацией и </w:t>
      </w:r>
      <w:proofErr w:type="spellStart"/>
      <w:r w:rsidRPr="008077FF">
        <w:rPr>
          <w:sz w:val="16"/>
          <w:szCs w:val="16"/>
        </w:rPr>
        <w:t>экореабилитацией</w:t>
      </w:r>
      <w:proofErr w:type="spellEnd"/>
      <w:r w:rsidRPr="008077FF">
        <w:rPr>
          <w:sz w:val="16"/>
          <w:szCs w:val="16"/>
        </w:rPr>
        <w:t>;</w:t>
      </w:r>
    </w:p>
    <w:p w:rsidR="00221766" w:rsidRPr="008077FF" w:rsidRDefault="00221766" w:rsidP="00670D66">
      <w:pPr>
        <w:numPr>
          <w:ilvl w:val="0"/>
          <w:numId w:val="41"/>
        </w:numPr>
        <w:tabs>
          <w:tab w:val="num" w:pos="1789"/>
        </w:tabs>
        <w:ind w:left="1080" w:right="-186"/>
        <w:jc w:val="both"/>
        <w:rPr>
          <w:sz w:val="16"/>
          <w:szCs w:val="16"/>
        </w:rPr>
      </w:pPr>
      <w:r w:rsidRPr="008077FF">
        <w:rPr>
          <w:sz w:val="16"/>
          <w:szCs w:val="16"/>
        </w:rPr>
        <w:t>оптимизацию системы земледелия в направлении эффективного использования земли, сохранения и повышения плодородия почвы;</w:t>
      </w:r>
    </w:p>
    <w:p w:rsidR="00221766" w:rsidRPr="008077FF" w:rsidRDefault="00221766" w:rsidP="00670D66">
      <w:pPr>
        <w:numPr>
          <w:ilvl w:val="0"/>
          <w:numId w:val="41"/>
        </w:numPr>
        <w:tabs>
          <w:tab w:val="num" w:pos="1789"/>
        </w:tabs>
        <w:ind w:left="1080" w:right="-186"/>
        <w:jc w:val="both"/>
        <w:rPr>
          <w:sz w:val="16"/>
          <w:szCs w:val="16"/>
        </w:rPr>
      </w:pPr>
      <w:r w:rsidRPr="008077FF">
        <w:rPr>
          <w:sz w:val="16"/>
          <w:szCs w:val="16"/>
        </w:rPr>
        <w:t xml:space="preserve"> реализацию мероприятий по борьбе с эрозией почв.</w:t>
      </w:r>
    </w:p>
    <w:p w:rsidR="00221766" w:rsidRPr="008077FF" w:rsidRDefault="00221766" w:rsidP="00221766">
      <w:pPr>
        <w:tabs>
          <w:tab w:val="left" w:pos="3980"/>
        </w:tabs>
        <w:ind w:right="-54" w:firstLine="720"/>
        <w:jc w:val="both"/>
        <w:rPr>
          <w:sz w:val="16"/>
          <w:szCs w:val="16"/>
        </w:rPr>
      </w:pPr>
      <w:r w:rsidRPr="008077FF">
        <w:rPr>
          <w:sz w:val="16"/>
          <w:szCs w:val="16"/>
        </w:rPr>
        <w:t>Рекультивация – восстановление нарушенной хозяйственной деятельностью человека территории с использованием специальных технологий; включает восстановление почв, растительности и нередко ландшафта. Рекультивация имеет два этапа. Техническая рекультивация – этап рекультивации земель, включающий их подготовку для последующего целевого использования в народном хозяйстве, к ней относятся планировка, формирование откосов, снятие, транспортирование, нанесение почв плодородных пород, при необходимости коренная мелиорация, строительство дорог, специальных гидротехнических сооружений и т.д. (ГОСТ 17.5.1.01-83).</w:t>
      </w:r>
    </w:p>
    <w:p w:rsidR="00221766" w:rsidRPr="008077FF" w:rsidRDefault="00221766" w:rsidP="00221766">
      <w:pPr>
        <w:tabs>
          <w:tab w:val="left" w:pos="3980"/>
        </w:tabs>
        <w:ind w:right="-54" w:firstLine="720"/>
        <w:jc w:val="both"/>
        <w:rPr>
          <w:sz w:val="16"/>
          <w:szCs w:val="16"/>
        </w:rPr>
      </w:pPr>
      <w:r w:rsidRPr="008077FF">
        <w:rPr>
          <w:sz w:val="16"/>
          <w:szCs w:val="16"/>
        </w:rPr>
        <w:t xml:space="preserve">Биологический этап рекультивации включает мероприятия по восстановлению плодородия </w:t>
      </w:r>
      <w:proofErr w:type="spellStart"/>
      <w:r w:rsidRPr="008077FF">
        <w:rPr>
          <w:sz w:val="16"/>
          <w:szCs w:val="16"/>
        </w:rPr>
        <w:t>рекультивированных</w:t>
      </w:r>
      <w:proofErr w:type="spellEnd"/>
      <w:r w:rsidRPr="008077FF">
        <w:rPr>
          <w:sz w:val="16"/>
          <w:szCs w:val="16"/>
        </w:rPr>
        <w:t xml:space="preserve"> земель до комплексного природного потенциала. К ним относится посадка древесно-кустарниковых культур, посев многолетних трав, проведение агротехнических мероприятий, фитомелиоративные и другие работы, направленные на восстановление флоры и фауны. </w:t>
      </w:r>
      <w:proofErr w:type="spellStart"/>
      <w:proofErr w:type="gramStart"/>
      <w:r w:rsidRPr="008077FF">
        <w:rPr>
          <w:sz w:val="16"/>
          <w:szCs w:val="16"/>
        </w:rPr>
        <w:t>ГОСТом</w:t>
      </w:r>
      <w:proofErr w:type="spellEnd"/>
      <w:r w:rsidRPr="008077FF">
        <w:rPr>
          <w:sz w:val="16"/>
          <w:szCs w:val="16"/>
        </w:rPr>
        <w:t xml:space="preserve"> 17.5.1.02-85 определены следующие направления рекультивации: сельскохозяйственное – пашня, кормовые угодья (сенокосы, пастбища), многолетние насаждения; лесохозяйственное – лесонасаждения общего хозяйственного и пылезащитного направления, лесопитомники; водохозяйственное – водоемы для хозяйственно-бытовых, промышленных нужд, орошения рыбоводства; строительное – площадки под застройку, включая складирование отходов производств; природоохранное и санитарно-гигиеническое – </w:t>
      </w:r>
      <w:proofErr w:type="spellStart"/>
      <w:r w:rsidRPr="008077FF">
        <w:rPr>
          <w:sz w:val="16"/>
          <w:szCs w:val="16"/>
        </w:rPr>
        <w:t>задернение</w:t>
      </w:r>
      <w:proofErr w:type="spellEnd"/>
      <w:r w:rsidRPr="008077FF">
        <w:rPr>
          <w:sz w:val="16"/>
          <w:szCs w:val="16"/>
        </w:rPr>
        <w:t xml:space="preserve"> участков, противоэрозионные насаждения; закрепленные техническими средствами, участки </w:t>
      </w:r>
      <w:proofErr w:type="spellStart"/>
      <w:r w:rsidRPr="008077FF">
        <w:rPr>
          <w:sz w:val="16"/>
          <w:szCs w:val="16"/>
        </w:rPr>
        <w:t>самозарастания</w:t>
      </w:r>
      <w:proofErr w:type="spellEnd"/>
      <w:r w:rsidRPr="008077FF">
        <w:rPr>
          <w:sz w:val="16"/>
          <w:szCs w:val="16"/>
        </w:rPr>
        <w:t>.</w:t>
      </w:r>
      <w:proofErr w:type="gramEnd"/>
    </w:p>
    <w:p w:rsidR="00221766" w:rsidRPr="008077FF" w:rsidRDefault="00221766" w:rsidP="00221766">
      <w:pPr>
        <w:tabs>
          <w:tab w:val="left" w:pos="3980"/>
        </w:tabs>
        <w:ind w:right="-54" w:firstLine="720"/>
        <w:jc w:val="both"/>
        <w:rPr>
          <w:sz w:val="16"/>
          <w:szCs w:val="16"/>
        </w:rPr>
      </w:pPr>
      <w:r w:rsidRPr="008077FF">
        <w:rPr>
          <w:sz w:val="16"/>
          <w:szCs w:val="16"/>
        </w:rPr>
        <w:t>Разработку и ведение системы земледелия для каждого конкретного хозяйства необходимо вести в направлениях:</w:t>
      </w:r>
    </w:p>
    <w:p w:rsidR="00221766" w:rsidRPr="008077FF" w:rsidRDefault="00221766" w:rsidP="00670D66">
      <w:pPr>
        <w:numPr>
          <w:ilvl w:val="0"/>
          <w:numId w:val="42"/>
        </w:numPr>
        <w:tabs>
          <w:tab w:val="num" w:pos="1800"/>
        </w:tabs>
        <w:ind w:left="1080" w:right="-186"/>
        <w:jc w:val="both"/>
        <w:rPr>
          <w:sz w:val="16"/>
          <w:szCs w:val="16"/>
        </w:rPr>
      </w:pPr>
      <w:r w:rsidRPr="008077FF">
        <w:rPr>
          <w:sz w:val="16"/>
          <w:szCs w:val="16"/>
        </w:rPr>
        <w:t>обеспечения воспроизводства плодородия почв;</w:t>
      </w:r>
    </w:p>
    <w:p w:rsidR="00221766" w:rsidRPr="008077FF" w:rsidRDefault="00221766" w:rsidP="00670D66">
      <w:pPr>
        <w:numPr>
          <w:ilvl w:val="0"/>
          <w:numId w:val="42"/>
        </w:numPr>
        <w:tabs>
          <w:tab w:val="num" w:pos="1800"/>
        </w:tabs>
        <w:ind w:left="1080" w:right="-186"/>
        <w:jc w:val="both"/>
        <w:rPr>
          <w:sz w:val="16"/>
          <w:szCs w:val="16"/>
        </w:rPr>
      </w:pPr>
      <w:r w:rsidRPr="008077FF">
        <w:rPr>
          <w:sz w:val="16"/>
          <w:szCs w:val="16"/>
        </w:rPr>
        <w:t xml:space="preserve">усовершенствования системы земледелия и </w:t>
      </w:r>
      <w:proofErr w:type="spellStart"/>
      <w:r w:rsidRPr="008077FF">
        <w:rPr>
          <w:sz w:val="16"/>
          <w:szCs w:val="16"/>
        </w:rPr>
        <w:t>агротехнологии</w:t>
      </w:r>
      <w:proofErr w:type="spellEnd"/>
      <w:r w:rsidRPr="008077FF">
        <w:rPr>
          <w:sz w:val="16"/>
          <w:szCs w:val="16"/>
        </w:rPr>
        <w:t>, сделав их наименее затратными и высокопроизводительными, добиться экологической безопасности производства;</w:t>
      </w:r>
    </w:p>
    <w:p w:rsidR="00221766" w:rsidRPr="008077FF" w:rsidRDefault="00221766" w:rsidP="00670D66">
      <w:pPr>
        <w:numPr>
          <w:ilvl w:val="0"/>
          <w:numId w:val="42"/>
        </w:numPr>
        <w:tabs>
          <w:tab w:val="num" w:pos="1800"/>
        </w:tabs>
        <w:ind w:left="1080" w:right="-186"/>
        <w:jc w:val="both"/>
        <w:rPr>
          <w:sz w:val="16"/>
          <w:szCs w:val="16"/>
        </w:rPr>
      </w:pPr>
      <w:r w:rsidRPr="008077FF">
        <w:rPr>
          <w:sz w:val="16"/>
          <w:szCs w:val="16"/>
        </w:rPr>
        <w:t>повышения урожаев с/</w:t>
      </w:r>
      <w:proofErr w:type="spellStart"/>
      <w:r w:rsidRPr="008077FF">
        <w:rPr>
          <w:sz w:val="16"/>
          <w:szCs w:val="16"/>
        </w:rPr>
        <w:t>х</w:t>
      </w:r>
      <w:proofErr w:type="spellEnd"/>
      <w:r w:rsidRPr="008077FF">
        <w:rPr>
          <w:sz w:val="16"/>
          <w:szCs w:val="16"/>
        </w:rPr>
        <w:t xml:space="preserve"> культур, сделать их стабильными;</w:t>
      </w:r>
    </w:p>
    <w:p w:rsidR="00221766" w:rsidRPr="008077FF" w:rsidRDefault="00221766" w:rsidP="00670D66">
      <w:pPr>
        <w:numPr>
          <w:ilvl w:val="0"/>
          <w:numId w:val="42"/>
        </w:numPr>
        <w:tabs>
          <w:tab w:val="num" w:pos="1800"/>
        </w:tabs>
        <w:ind w:left="1080" w:right="-186"/>
        <w:jc w:val="both"/>
        <w:rPr>
          <w:sz w:val="16"/>
          <w:szCs w:val="16"/>
        </w:rPr>
      </w:pPr>
      <w:r w:rsidRPr="008077FF">
        <w:rPr>
          <w:sz w:val="16"/>
          <w:szCs w:val="16"/>
        </w:rPr>
        <w:t>обеспечения должного качества с/</w:t>
      </w:r>
      <w:proofErr w:type="spellStart"/>
      <w:r w:rsidRPr="008077FF">
        <w:rPr>
          <w:sz w:val="16"/>
          <w:szCs w:val="16"/>
        </w:rPr>
        <w:t>х</w:t>
      </w:r>
      <w:proofErr w:type="spellEnd"/>
      <w:r w:rsidRPr="008077FF">
        <w:rPr>
          <w:sz w:val="16"/>
          <w:szCs w:val="16"/>
        </w:rPr>
        <w:t xml:space="preserve"> продукции;</w:t>
      </w:r>
    </w:p>
    <w:p w:rsidR="00221766" w:rsidRPr="008077FF" w:rsidRDefault="00221766" w:rsidP="00670D66">
      <w:pPr>
        <w:numPr>
          <w:ilvl w:val="0"/>
          <w:numId w:val="42"/>
        </w:numPr>
        <w:tabs>
          <w:tab w:val="num" w:pos="1800"/>
        </w:tabs>
        <w:ind w:left="1080" w:right="-186"/>
        <w:jc w:val="both"/>
        <w:rPr>
          <w:sz w:val="16"/>
          <w:szCs w:val="16"/>
        </w:rPr>
      </w:pPr>
      <w:r w:rsidRPr="008077FF">
        <w:rPr>
          <w:sz w:val="16"/>
          <w:szCs w:val="16"/>
        </w:rPr>
        <w:t>сохранения почвы, водных ресурсов и ландшафтов от деградации и загрязнения.</w:t>
      </w:r>
    </w:p>
    <w:p w:rsidR="00221766" w:rsidRPr="008077FF" w:rsidRDefault="00221766" w:rsidP="00221766">
      <w:pPr>
        <w:ind w:firstLine="720"/>
        <w:jc w:val="both"/>
        <w:rPr>
          <w:sz w:val="16"/>
          <w:szCs w:val="16"/>
        </w:rPr>
      </w:pPr>
      <w:r w:rsidRPr="008077FF">
        <w:rPr>
          <w:sz w:val="16"/>
          <w:szCs w:val="16"/>
        </w:rPr>
        <w:t xml:space="preserve">Для предотвращения дальнейшей деградации плодородия почв, прежде всего, необходимо обеспечить бездефицитный баланс содержания органического вещества. Это возможно экономично сделать только на основе </w:t>
      </w:r>
      <w:proofErr w:type="spellStart"/>
      <w:r w:rsidRPr="008077FF">
        <w:rPr>
          <w:sz w:val="16"/>
          <w:szCs w:val="16"/>
        </w:rPr>
        <w:t>биологизации</w:t>
      </w:r>
      <w:proofErr w:type="spellEnd"/>
      <w:r w:rsidRPr="008077FF">
        <w:rPr>
          <w:sz w:val="16"/>
          <w:szCs w:val="16"/>
        </w:rPr>
        <w:t xml:space="preserve"> земледелия (освоение плодосменных севооборотов, использование соломы и навоза на удобрения, возделывание промышленных культур на зеленый корм и сидерацию).</w:t>
      </w:r>
    </w:p>
    <w:p w:rsidR="00221766" w:rsidRPr="008077FF" w:rsidRDefault="00221766" w:rsidP="003C5D5F">
      <w:pPr>
        <w:jc w:val="both"/>
        <w:rPr>
          <w:sz w:val="16"/>
          <w:szCs w:val="16"/>
        </w:rPr>
      </w:pPr>
    </w:p>
    <w:p w:rsidR="00221766" w:rsidRPr="008077FF" w:rsidRDefault="00221766" w:rsidP="003C5D5F">
      <w:pPr>
        <w:jc w:val="both"/>
        <w:rPr>
          <w:sz w:val="16"/>
          <w:szCs w:val="16"/>
        </w:rPr>
      </w:pPr>
    </w:p>
    <w:p w:rsidR="00221766" w:rsidRPr="008077FF" w:rsidRDefault="00221766" w:rsidP="00221766">
      <w:pPr>
        <w:pStyle w:val="10"/>
        <w:keepNext w:val="0"/>
        <w:numPr>
          <w:ilvl w:val="1"/>
          <w:numId w:val="0"/>
        </w:numPr>
        <w:suppressAutoHyphens w:val="0"/>
        <w:spacing w:before="240" w:after="60"/>
        <w:ind w:firstLine="567"/>
        <w:rPr>
          <w:sz w:val="16"/>
          <w:szCs w:val="16"/>
        </w:rPr>
      </w:pPr>
      <w:bookmarkStart w:id="54" w:name="_Toc306807616"/>
      <w:r w:rsidRPr="008077FF">
        <w:rPr>
          <w:sz w:val="16"/>
          <w:szCs w:val="16"/>
        </w:rPr>
        <w:t>7.4.  Управление отходами производства и потребления</w:t>
      </w:r>
      <w:bookmarkEnd w:id="54"/>
    </w:p>
    <w:p w:rsidR="00221766" w:rsidRPr="008077FF" w:rsidRDefault="00221766" w:rsidP="00221766">
      <w:pPr>
        <w:ind w:firstLine="708"/>
        <w:jc w:val="both"/>
        <w:rPr>
          <w:sz w:val="16"/>
          <w:szCs w:val="16"/>
        </w:rPr>
      </w:pPr>
      <w:r w:rsidRPr="008077FF">
        <w:rPr>
          <w:sz w:val="16"/>
          <w:szCs w:val="16"/>
        </w:rPr>
        <w:t>Политика в сфере управления отходами, главным образом, должна ориентироваться на снижение количества образующихся отходов и на их максимальное использование. Важнейшей задачей является селективный сбор и сортировка отходов перед их удалением с целью извлечения полезных и возможных к повторному использованию компонентов.</w:t>
      </w:r>
    </w:p>
    <w:p w:rsidR="00221766" w:rsidRPr="008077FF" w:rsidRDefault="00221766" w:rsidP="00221766">
      <w:pPr>
        <w:ind w:firstLine="708"/>
        <w:jc w:val="both"/>
        <w:rPr>
          <w:sz w:val="16"/>
          <w:szCs w:val="16"/>
        </w:rPr>
      </w:pPr>
      <w:r w:rsidRPr="008077FF">
        <w:rPr>
          <w:sz w:val="16"/>
          <w:szCs w:val="16"/>
        </w:rPr>
        <w:t>Основным направлением работ по решению проблемы обращения с твердыми бытовыми отходами (ТБО) являются:</w:t>
      </w:r>
    </w:p>
    <w:p w:rsidR="00221766" w:rsidRPr="008077FF" w:rsidRDefault="00221766" w:rsidP="00670D66">
      <w:pPr>
        <w:widowControl/>
        <w:numPr>
          <w:ilvl w:val="0"/>
          <w:numId w:val="30"/>
        </w:numPr>
        <w:tabs>
          <w:tab w:val="clear" w:pos="1068"/>
          <w:tab w:val="num" w:pos="360"/>
        </w:tabs>
        <w:autoSpaceDE/>
        <w:autoSpaceDN/>
        <w:adjustRightInd/>
        <w:jc w:val="both"/>
        <w:rPr>
          <w:sz w:val="16"/>
          <w:szCs w:val="16"/>
        </w:rPr>
      </w:pPr>
      <w:r w:rsidRPr="008077FF">
        <w:rPr>
          <w:sz w:val="16"/>
          <w:szCs w:val="16"/>
        </w:rPr>
        <w:t>выявление и рекультивация переполненных и неудовлетворяющих нормам участков компостирования ТБО;</w:t>
      </w:r>
    </w:p>
    <w:p w:rsidR="00221766" w:rsidRPr="008077FF" w:rsidRDefault="00221766" w:rsidP="00670D66">
      <w:pPr>
        <w:widowControl/>
        <w:numPr>
          <w:ilvl w:val="0"/>
          <w:numId w:val="30"/>
        </w:numPr>
        <w:tabs>
          <w:tab w:val="clear" w:pos="1068"/>
          <w:tab w:val="num" w:pos="360"/>
        </w:tabs>
        <w:autoSpaceDE/>
        <w:autoSpaceDN/>
        <w:adjustRightInd/>
        <w:jc w:val="both"/>
        <w:rPr>
          <w:sz w:val="16"/>
          <w:szCs w:val="16"/>
        </w:rPr>
      </w:pPr>
      <w:r w:rsidRPr="008077FF">
        <w:rPr>
          <w:sz w:val="16"/>
          <w:szCs w:val="16"/>
        </w:rPr>
        <w:t>оптимальная эксплуатация участков компостирования ТБО с последующей рекультивацией территорий;</w:t>
      </w:r>
    </w:p>
    <w:p w:rsidR="00221766" w:rsidRPr="008077FF" w:rsidRDefault="00221766" w:rsidP="00670D66">
      <w:pPr>
        <w:widowControl/>
        <w:numPr>
          <w:ilvl w:val="0"/>
          <w:numId w:val="30"/>
        </w:numPr>
        <w:tabs>
          <w:tab w:val="clear" w:pos="1068"/>
          <w:tab w:val="num" w:pos="360"/>
        </w:tabs>
        <w:autoSpaceDE/>
        <w:autoSpaceDN/>
        <w:adjustRightInd/>
        <w:jc w:val="both"/>
        <w:rPr>
          <w:sz w:val="16"/>
          <w:szCs w:val="16"/>
        </w:rPr>
      </w:pPr>
      <w:r w:rsidRPr="008077FF">
        <w:rPr>
          <w:sz w:val="16"/>
          <w:szCs w:val="16"/>
        </w:rPr>
        <w:t>внедрение комплексной механизации санитарной очистки территории и повышение ее технического уровня;</w:t>
      </w:r>
    </w:p>
    <w:p w:rsidR="00221766" w:rsidRPr="008077FF" w:rsidRDefault="00221766" w:rsidP="00670D66">
      <w:pPr>
        <w:widowControl/>
        <w:numPr>
          <w:ilvl w:val="0"/>
          <w:numId w:val="30"/>
        </w:numPr>
        <w:tabs>
          <w:tab w:val="clear" w:pos="1068"/>
          <w:tab w:val="num" w:pos="360"/>
        </w:tabs>
        <w:autoSpaceDE/>
        <w:autoSpaceDN/>
        <w:adjustRightInd/>
        <w:jc w:val="both"/>
        <w:rPr>
          <w:sz w:val="16"/>
          <w:szCs w:val="16"/>
        </w:rPr>
      </w:pPr>
      <w:r w:rsidRPr="008077FF">
        <w:rPr>
          <w:sz w:val="16"/>
          <w:szCs w:val="16"/>
        </w:rPr>
        <w:t>внедрение системы государственного учета и контроля сбора, транспортировки, обезвреживания и складирования ТБО;</w:t>
      </w:r>
    </w:p>
    <w:p w:rsidR="00221766" w:rsidRPr="008077FF" w:rsidRDefault="00221766" w:rsidP="00670D66">
      <w:pPr>
        <w:widowControl/>
        <w:numPr>
          <w:ilvl w:val="0"/>
          <w:numId w:val="30"/>
        </w:numPr>
        <w:tabs>
          <w:tab w:val="clear" w:pos="1068"/>
          <w:tab w:val="num" w:pos="360"/>
        </w:tabs>
        <w:autoSpaceDE/>
        <w:autoSpaceDN/>
        <w:adjustRightInd/>
        <w:jc w:val="both"/>
        <w:rPr>
          <w:sz w:val="16"/>
          <w:szCs w:val="16"/>
        </w:rPr>
      </w:pPr>
      <w:r w:rsidRPr="008077FF">
        <w:rPr>
          <w:sz w:val="16"/>
          <w:szCs w:val="16"/>
        </w:rPr>
        <w:t>оптимизация тарифов сбора, транспорта и утилизации ТБО;</w:t>
      </w:r>
    </w:p>
    <w:p w:rsidR="00221766" w:rsidRPr="008077FF" w:rsidRDefault="00221766" w:rsidP="00670D66">
      <w:pPr>
        <w:widowControl/>
        <w:numPr>
          <w:ilvl w:val="0"/>
          <w:numId w:val="30"/>
        </w:numPr>
        <w:tabs>
          <w:tab w:val="clear" w:pos="1068"/>
          <w:tab w:val="num" w:pos="360"/>
        </w:tabs>
        <w:autoSpaceDE/>
        <w:autoSpaceDN/>
        <w:adjustRightInd/>
        <w:jc w:val="both"/>
        <w:rPr>
          <w:sz w:val="16"/>
          <w:szCs w:val="16"/>
        </w:rPr>
      </w:pPr>
      <w:r w:rsidRPr="008077FF">
        <w:rPr>
          <w:sz w:val="16"/>
          <w:szCs w:val="16"/>
        </w:rPr>
        <w:t>проведение разъяснительной работы с населением по раздельному сбору отходов потребления;</w:t>
      </w:r>
    </w:p>
    <w:p w:rsidR="00221766" w:rsidRPr="008077FF" w:rsidRDefault="00221766" w:rsidP="00670D66">
      <w:pPr>
        <w:widowControl/>
        <w:numPr>
          <w:ilvl w:val="0"/>
          <w:numId w:val="30"/>
        </w:numPr>
        <w:tabs>
          <w:tab w:val="clear" w:pos="1068"/>
          <w:tab w:val="num" w:pos="360"/>
        </w:tabs>
        <w:autoSpaceDE/>
        <w:autoSpaceDN/>
        <w:adjustRightInd/>
        <w:jc w:val="both"/>
        <w:rPr>
          <w:sz w:val="16"/>
          <w:szCs w:val="16"/>
        </w:rPr>
      </w:pPr>
      <w:r w:rsidRPr="008077FF">
        <w:rPr>
          <w:sz w:val="16"/>
          <w:szCs w:val="16"/>
        </w:rPr>
        <w:t xml:space="preserve">ликвидация всех несанкционированных свалок, а также разработка системы </w:t>
      </w:r>
      <w:proofErr w:type="gramStart"/>
      <w:r w:rsidRPr="008077FF">
        <w:rPr>
          <w:sz w:val="16"/>
          <w:szCs w:val="16"/>
        </w:rPr>
        <w:t>контроля за</w:t>
      </w:r>
      <w:proofErr w:type="gramEnd"/>
      <w:r w:rsidRPr="008077FF">
        <w:rPr>
          <w:sz w:val="16"/>
          <w:szCs w:val="16"/>
        </w:rPr>
        <w:t xml:space="preserve"> несанкционированными свалками и создание условий, исключающие возможность их появления.</w:t>
      </w:r>
    </w:p>
    <w:p w:rsidR="00221766" w:rsidRPr="008077FF" w:rsidRDefault="00221766" w:rsidP="00221766">
      <w:pPr>
        <w:ind w:firstLine="708"/>
        <w:jc w:val="both"/>
        <w:rPr>
          <w:sz w:val="16"/>
          <w:szCs w:val="16"/>
        </w:rPr>
      </w:pPr>
      <w:r w:rsidRPr="008077FF">
        <w:rPr>
          <w:sz w:val="16"/>
          <w:szCs w:val="16"/>
        </w:rPr>
        <w:t>На промышленных предприятиях необходимо усовершенствовать технологические процессы, чтобы свести образование отходов к минимуму. Также необходимо всем предприятиям и организациям, находящимся на территории поселения, разработать проекты нормативов образования отходов и лимитов на их размещение (ПНООЛР), а также заключить договора на вывоз соответствующих отходов.</w:t>
      </w:r>
    </w:p>
    <w:p w:rsidR="00221766" w:rsidRPr="008077FF" w:rsidRDefault="00221766" w:rsidP="00221766">
      <w:pPr>
        <w:ind w:firstLine="708"/>
        <w:jc w:val="both"/>
        <w:rPr>
          <w:sz w:val="16"/>
          <w:szCs w:val="16"/>
        </w:rPr>
      </w:pPr>
      <w:r w:rsidRPr="008077FF">
        <w:rPr>
          <w:sz w:val="16"/>
          <w:szCs w:val="16"/>
        </w:rPr>
        <w:t>В качестве основных мероприятий по санитарной очистке следует предусмотреть:</w:t>
      </w:r>
    </w:p>
    <w:p w:rsidR="00221766" w:rsidRPr="008077FF" w:rsidRDefault="00221766" w:rsidP="00670D66">
      <w:pPr>
        <w:widowControl/>
        <w:numPr>
          <w:ilvl w:val="0"/>
          <w:numId w:val="36"/>
        </w:numPr>
        <w:tabs>
          <w:tab w:val="clear" w:pos="720"/>
          <w:tab w:val="num" w:pos="1068"/>
        </w:tabs>
        <w:autoSpaceDE/>
        <w:autoSpaceDN/>
        <w:adjustRightInd/>
        <w:ind w:left="1068"/>
        <w:jc w:val="both"/>
        <w:rPr>
          <w:sz w:val="16"/>
          <w:szCs w:val="16"/>
        </w:rPr>
      </w:pPr>
      <w:r w:rsidRPr="008077FF">
        <w:rPr>
          <w:sz w:val="16"/>
          <w:szCs w:val="16"/>
        </w:rPr>
        <w:t>разработку «Схемы санитарной очистки»;</w:t>
      </w:r>
    </w:p>
    <w:p w:rsidR="00221766" w:rsidRPr="008077FF" w:rsidRDefault="00221766" w:rsidP="00670D66">
      <w:pPr>
        <w:widowControl/>
        <w:numPr>
          <w:ilvl w:val="0"/>
          <w:numId w:val="36"/>
        </w:numPr>
        <w:tabs>
          <w:tab w:val="clear" w:pos="720"/>
          <w:tab w:val="num" w:pos="1068"/>
        </w:tabs>
        <w:autoSpaceDE/>
        <w:autoSpaceDN/>
        <w:adjustRightInd/>
        <w:ind w:left="1068"/>
        <w:jc w:val="both"/>
        <w:rPr>
          <w:sz w:val="16"/>
          <w:szCs w:val="16"/>
        </w:rPr>
      </w:pPr>
      <w:r w:rsidRPr="008077FF">
        <w:rPr>
          <w:sz w:val="16"/>
          <w:szCs w:val="16"/>
        </w:rPr>
        <w:lastRenderedPageBreak/>
        <w:t>обустройство площадок временного складирования твердых бытовых отходов;</w:t>
      </w:r>
    </w:p>
    <w:p w:rsidR="00221766" w:rsidRPr="008077FF" w:rsidRDefault="00221766" w:rsidP="00670D66">
      <w:pPr>
        <w:widowControl/>
        <w:numPr>
          <w:ilvl w:val="0"/>
          <w:numId w:val="36"/>
        </w:numPr>
        <w:tabs>
          <w:tab w:val="clear" w:pos="720"/>
          <w:tab w:val="num" w:pos="1068"/>
        </w:tabs>
        <w:autoSpaceDE/>
        <w:autoSpaceDN/>
        <w:adjustRightInd/>
        <w:ind w:left="1068"/>
        <w:jc w:val="both"/>
        <w:rPr>
          <w:sz w:val="16"/>
          <w:szCs w:val="16"/>
        </w:rPr>
      </w:pPr>
      <w:r w:rsidRPr="008077FF">
        <w:rPr>
          <w:sz w:val="16"/>
          <w:szCs w:val="16"/>
        </w:rPr>
        <w:t>устройство нового полигона ТБО.</w:t>
      </w:r>
    </w:p>
    <w:p w:rsidR="00221766" w:rsidRPr="008077FF" w:rsidRDefault="00221766" w:rsidP="00221766">
      <w:pPr>
        <w:ind w:firstLine="708"/>
        <w:jc w:val="both"/>
        <w:rPr>
          <w:sz w:val="16"/>
          <w:szCs w:val="16"/>
        </w:rPr>
      </w:pPr>
      <w:r w:rsidRPr="008077FF">
        <w:rPr>
          <w:sz w:val="16"/>
          <w:szCs w:val="16"/>
        </w:rPr>
        <w:t xml:space="preserve">Широкое распространение в поселении имеет сельскохозяйственное загрязнение. Хранение навоза в поселении носит временный характер и происходит непосредственно около существующих ферм. В дальнейшем сельскохозяйственные отходы используются для удобрения сельскохозяйственных полей. Согласно п. 4.3 </w:t>
      </w:r>
      <w:proofErr w:type="spellStart"/>
      <w:r w:rsidRPr="008077FF">
        <w:rPr>
          <w:sz w:val="16"/>
          <w:szCs w:val="16"/>
        </w:rPr>
        <w:t>СанПиН</w:t>
      </w:r>
      <w:proofErr w:type="spellEnd"/>
      <w:r w:rsidRPr="008077FF">
        <w:rPr>
          <w:sz w:val="16"/>
          <w:szCs w:val="16"/>
        </w:rPr>
        <w:t xml:space="preserve"> 2.2.1/2.1.1.1200-03 «Санитарно-защитные зоны и санитарная классификация предприятий, сооружений и иных объектов» при хранении сельскохозяйственных отходов необходимо соблюдать санитарно-защитные зоны до жилой застройки и условия хранения. Основными известными методами переработки сельскохозяйственных отходов являются: компостирование - сбраживание навоза совместно с отходами растениеводства; </w:t>
      </w:r>
      <w:proofErr w:type="spellStart"/>
      <w:r w:rsidRPr="008077FF">
        <w:rPr>
          <w:sz w:val="16"/>
          <w:szCs w:val="16"/>
        </w:rPr>
        <w:t>вермикомпостирование</w:t>
      </w:r>
      <w:proofErr w:type="spellEnd"/>
      <w:r w:rsidRPr="008077FF">
        <w:rPr>
          <w:sz w:val="16"/>
          <w:szCs w:val="16"/>
        </w:rPr>
        <w:t xml:space="preserve"> навоза с помощью колоний дождевых червей; термическая или вакуумная сушка навоза и помета с получением сухого концентрированного удобрения; анаэробное сбраживание в реакторах с целью получения </w:t>
      </w:r>
      <w:proofErr w:type="spellStart"/>
      <w:r w:rsidRPr="008077FF">
        <w:rPr>
          <w:sz w:val="16"/>
          <w:szCs w:val="16"/>
        </w:rPr>
        <w:t>биогаза</w:t>
      </w:r>
      <w:proofErr w:type="spellEnd"/>
      <w:r w:rsidRPr="008077FF">
        <w:rPr>
          <w:sz w:val="16"/>
          <w:szCs w:val="16"/>
        </w:rPr>
        <w:t>.</w:t>
      </w:r>
    </w:p>
    <w:p w:rsidR="00221766" w:rsidRPr="008077FF" w:rsidRDefault="00221766" w:rsidP="00221766">
      <w:pPr>
        <w:tabs>
          <w:tab w:val="left" w:pos="3980"/>
        </w:tabs>
        <w:ind w:right="20" w:firstLine="720"/>
        <w:jc w:val="both"/>
        <w:rPr>
          <w:sz w:val="16"/>
          <w:szCs w:val="16"/>
        </w:rPr>
      </w:pPr>
      <w:r w:rsidRPr="008077FF">
        <w:rPr>
          <w:sz w:val="16"/>
          <w:szCs w:val="16"/>
        </w:rPr>
        <w:t>Основополагающим документом, направленным на обеспечение санитарно-эпидемиологической и экологической безопасности населенного пункта, а также на максимальное использование ресурсного потенциала, применение экологически корректных технологий обезвреживания отходов, минимизацию количества отходов, поступающих на захоронение, является Генеральная схема очистки территории. Генеральная схема очистки территорий населенных пунктов разрабатывается в составе градостроительной документации и утверждается органами местного самоуправления по согласованию с органами жилищно-коммунального хозяйства и санитарно-эпидемиологической службы.</w:t>
      </w:r>
    </w:p>
    <w:p w:rsidR="00221766" w:rsidRPr="008077FF" w:rsidRDefault="00221766" w:rsidP="00221766">
      <w:pPr>
        <w:tabs>
          <w:tab w:val="left" w:pos="3980"/>
        </w:tabs>
        <w:ind w:right="20" w:firstLine="720"/>
        <w:jc w:val="both"/>
        <w:rPr>
          <w:sz w:val="16"/>
          <w:szCs w:val="16"/>
        </w:rPr>
      </w:pPr>
      <w:r w:rsidRPr="008077FF">
        <w:rPr>
          <w:sz w:val="16"/>
          <w:szCs w:val="16"/>
        </w:rPr>
        <w:t xml:space="preserve">Как правило, Генеральные схемы очистки разрабатываются для территории всего муниципального района. </w:t>
      </w:r>
      <w:proofErr w:type="gramStart"/>
      <w:r w:rsidRPr="008077FF">
        <w:rPr>
          <w:sz w:val="16"/>
          <w:szCs w:val="16"/>
        </w:rPr>
        <w:t>В составе такой Генеральной схемы для всех сельских поселений, входящих в состав муниципального района, определяется очередность осуществления мероприятий, объемы работ по всем видам очистки и уборки, системы и методы сбора, удаления, обезвреживания и переработки отходов, необходимое количество уборочных машин, механизмов, оборудования и инвентаря, целесообразность проектирования, строительства, реконструкции или расширения объектов системы санитарной очистки, их основные параметры и размещение, ориентировочные капиталовложения</w:t>
      </w:r>
      <w:proofErr w:type="gramEnd"/>
      <w:r w:rsidRPr="008077FF">
        <w:rPr>
          <w:sz w:val="16"/>
          <w:szCs w:val="16"/>
        </w:rPr>
        <w:t xml:space="preserve"> на строительство и приобретение технических средств.</w:t>
      </w:r>
    </w:p>
    <w:p w:rsidR="00221766" w:rsidRPr="008077FF" w:rsidRDefault="00221766" w:rsidP="00221766">
      <w:pPr>
        <w:tabs>
          <w:tab w:val="left" w:pos="3980"/>
        </w:tabs>
        <w:ind w:right="20" w:firstLine="720"/>
        <w:jc w:val="both"/>
        <w:rPr>
          <w:sz w:val="16"/>
          <w:szCs w:val="16"/>
        </w:rPr>
      </w:pPr>
      <w:r w:rsidRPr="008077FF">
        <w:rPr>
          <w:sz w:val="16"/>
          <w:szCs w:val="16"/>
        </w:rPr>
        <w:t>Деятельность администрации сельского поселения должна быть направлена на создание условий для реализации мероприятий, предусмотренных Генеральной схемой очистки территории муниципального района, обеспечивающей организацию рациональной системы сбора, хранения, регулярного вывоза отходов и уборки территорий и удовлетворять требованиям «Санитарных правил содержания территорий населенных мест» (</w:t>
      </w:r>
      <w:proofErr w:type="spellStart"/>
      <w:r w:rsidRPr="008077FF">
        <w:rPr>
          <w:sz w:val="16"/>
          <w:szCs w:val="16"/>
        </w:rPr>
        <w:t>СанПиН</w:t>
      </w:r>
      <w:proofErr w:type="spellEnd"/>
      <w:r w:rsidRPr="008077FF">
        <w:rPr>
          <w:sz w:val="16"/>
          <w:szCs w:val="16"/>
        </w:rPr>
        <w:t xml:space="preserve"> 42-128-4690-88). В Генеральной схеме очистки выделяются следующие этапы обращения с отходами:</w:t>
      </w:r>
    </w:p>
    <w:p w:rsidR="00221766" w:rsidRPr="008077FF" w:rsidRDefault="00221766" w:rsidP="00670D66">
      <w:pPr>
        <w:numPr>
          <w:ilvl w:val="0"/>
          <w:numId w:val="43"/>
        </w:numPr>
        <w:tabs>
          <w:tab w:val="clear" w:pos="1440"/>
          <w:tab w:val="num" w:pos="360"/>
          <w:tab w:val="num" w:pos="900"/>
        </w:tabs>
        <w:spacing w:before="120"/>
        <w:ind w:left="0" w:right="20" w:firstLine="720"/>
        <w:jc w:val="both"/>
        <w:rPr>
          <w:sz w:val="16"/>
          <w:szCs w:val="16"/>
        </w:rPr>
      </w:pPr>
      <w:proofErr w:type="gramStart"/>
      <w:r w:rsidRPr="008077FF">
        <w:rPr>
          <w:sz w:val="16"/>
          <w:szCs w:val="16"/>
        </w:rPr>
        <w:t>образование (жилые и административные здания, школы, магазины, клубы, и т.д.);</w:t>
      </w:r>
      <w:proofErr w:type="gramEnd"/>
    </w:p>
    <w:p w:rsidR="00221766" w:rsidRPr="008077FF" w:rsidRDefault="00221766" w:rsidP="00670D66">
      <w:pPr>
        <w:numPr>
          <w:ilvl w:val="0"/>
          <w:numId w:val="43"/>
        </w:numPr>
        <w:tabs>
          <w:tab w:val="clear" w:pos="1440"/>
          <w:tab w:val="num" w:pos="360"/>
          <w:tab w:val="num" w:pos="900"/>
        </w:tabs>
        <w:spacing w:before="120"/>
        <w:ind w:left="0" w:right="20" w:firstLine="720"/>
        <w:jc w:val="both"/>
        <w:rPr>
          <w:sz w:val="16"/>
          <w:szCs w:val="16"/>
        </w:rPr>
      </w:pPr>
      <w:r w:rsidRPr="008077FF">
        <w:rPr>
          <w:sz w:val="16"/>
          <w:szCs w:val="16"/>
        </w:rPr>
        <w:t>сбор (транспортировка отходов к местам накопления отходов – контейнерным площадкам);</w:t>
      </w:r>
    </w:p>
    <w:p w:rsidR="00221766" w:rsidRPr="008077FF" w:rsidRDefault="00221766" w:rsidP="00670D66">
      <w:pPr>
        <w:numPr>
          <w:ilvl w:val="0"/>
          <w:numId w:val="43"/>
        </w:numPr>
        <w:tabs>
          <w:tab w:val="clear" w:pos="1440"/>
          <w:tab w:val="num" w:pos="360"/>
          <w:tab w:val="num" w:pos="900"/>
        </w:tabs>
        <w:spacing w:before="120"/>
        <w:ind w:left="0" w:right="20" w:firstLine="720"/>
        <w:jc w:val="both"/>
        <w:rPr>
          <w:sz w:val="16"/>
          <w:szCs w:val="16"/>
        </w:rPr>
      </w:pPr>
      <w:r w:rsidRPr="008077FF">
        <w:rPr>
          <w:sz w:val="16"/>
          <w:szCs w:val="16"/>
        </w:rPr>
        <w:t>использование (фактически, в сельском поселении производится использование многих видов образующихся отходов, для собственных нужд, например, пищевые отходы для корма домашних животных; ботва, сухие листья и ветки для компостирования, отходы бумаги и древесины для растопки печей и т.д.);</w:t>
      </w:r>
    </w:p>
    <w:p w:rsidR="00221766" w:rsidRPr="008077FF" w:rsidRDefault="00221766" w:rsidP="00670D66">
      <w:pPr>
        <w:numPr>
          <w:ilvl w:val="0"/>
          <w:numId w:val="43"/>
        </w:numPr>
        <w:tabs>
          <w:tab w:val="clear" w:pos="1440"/>
          <w:tab w:val="num" w:pos="360"/>
          <w:tab w:val="num" w:pos="900"/>
        </w:tabs>
        <w:spacing w:before="120"/>
        <w:ind w:left="0" w:right="20" w:firstLine="720"/>
        <w:jc w:val="both"/>
        <w:rPr>
          <w:sz w:val="16"/>
          <w:szCs w:val="16"/>
        </w:rPr>
      </w:pPr>
      <w:r w:rsidRPr="008077FF">
        <w:rPr>
          <w:sz w:val="16"/>
          <w:szCs w:val="16"/>
        </w:rPr>
        <w:t>обезвреживание (производится обеззараживание медицинских отходов, образующихся в ФАП);</w:t>
      </w:r>
    </w:p>
    <w:p w:rsidR="00221766" w:rsidRPr="008077FF" w:rsidRDefault="00221766" w:rsidP="00670D66">
      <w:pPr>
        <w:numPr>
          <w:ilvl w:val="0"/>
          <w:numId w:val="43"/>
        </w:numPr>
        <w:tabs>
          <w:tab w:val="clear" w:pos="1440"/>
          <w:tab w:val="num" w:pos="360"/>
          <w:tab w:val="num" w:pos="900"/>
        </w:tabs>
        <w:spacing w:before="120"/>
        <w:ind w:left="0" w:right="20" w:firstLine="720"/>
        <w:jc w:val="both"/>
        <w:rPr>
          <w:sz w:val="16"/>
          <w:szCs w:val="16"/>
        </w:rPr>
      </w:pPr>
      <w:r w:rsidRPr="008077FF">
        <w:rPr>
          <w:sz w:val="16"/>
          <w:szCs w:val="16"/>
        </w:rPr>
        <w:t>транспортировка (от специально оборудованных контейнерных площадок до свалки;</w:t>
      </w:r>
    </w:p>
    <w:p w:rsidR="00221766" w:rsidRPr="008077FF" w:rsidRDefault="00221766" w:rsidP="00670D66">
      <w:pPr>
        <w:numPr>
          <w:ilvl w:val="0"/>
          <w:numId w:val="43"/>
        </w:numPr>
        <w:tabs>
          <w:tab w:val="clear" w:pos="1440"/>
          <w:tab w:val="num" w:pos="360"/>
          <w:tab w:val="num" w:pos="900"/>
        </w:tabs>
        <w:spacing w:before="120"/>
        <w:ind w:left="0" w:right="20" w:firstLine="720"/>
        <w:jc w:val="both"/>
        <w:rPr>
          <w:rFonts w:eastAsia="Calibri"/>
          <w:sz w:val="16"/>
          <w:szCs w:val="16"/>
          <w:lang w:eastAsia="en-US"/>
        </w:rPr>
      </w:pPr>
      <w:r w:rsidRPr="008077FF">
        <w:rPr>
          <w:sz w:val="16"/>
          <w:szCs w:val="16"/>
        </w:rPr>
        <w:t>размещение (</w:t>
      </w:r>
      <w:r w:rsidRPr="008077FF">
        <w:rPr>
          <w:rFonts w:eastAsia="Calibri"/>
          <w:sz w:val="16"/>
          <w:szCs w:val="16"/>
          <w:lang w:eastAsia="en-US"/>
        </w:rPr>
        <w:t>включает в себя понятие «хранение» и «захоронение»).</w:t>
      </w:r>
    </w:p>
    <w:p w:rsidR="00221766" w:rsidRPr="008077FF" w:rsidRDefault="00221766" w:rsidP="00221766">
      <w:pPr>
        <w:tabs>
          <w:tab w:val="left" w:pos="3980"/>
        </w:tabs>
        <w:ind w:right="20" w:firstLine="720"/>
        <w:jc w:val="both"/>
        <w:rPr>
          <w:sz w:val="16"/>
          <w:szCs w:val="16"/>
        </w:rPr>
      </w:pPr>
      <w:r w:rsidRPr="008077FF">
        <w:rPr>
          <w:sz w:val="16"/>
          <w:szCs w:val="16"/>
        </w:rPr>
        <w:t>Комплекс мероприятий по управлению отходами основывается на изучении потоков отходов, оценке вариантов их утилизации и включает осуществление небольших экспериментальных проектов, позволяющих собрать информацию и приобрести опыт, реализовать выбранные мероприятия. В качестве основных мероприятий по санитарной очистке территории сельского поселения следует считать:</w:t>
      </w:r>
    </w:p>
    <w:p w:rsidR="00221766" w:rsidRPr="008077FF" w:rsidRDefault="00221766" w:rsidP="00221766">
      <w:pPr>
        <w:tabs>
          <w:tab w:val="num" w:pos="900"/>
        </w:tabs>
        <w:ind w:right="20" w:firstLine="720"/>
        <w:jc w:val="both"/>
        <w:rPr>
          <w:rFonts w:eastAsia="Calibri"/>
          <w:sz w:val="16"/>
          <w:szCs w:val="16"/>
          <w:lang w:eastAsia="en-US"/>
        </w:rPr>
      </w:pPr>
      <w:r w:rsidRPr="008077FF">
        <w:rPr>
          <w:rFonts w:eastAsia="Calibri"/>
          <w:sz w:val="16"/>
          <w:szCs w:val="16"/>
          <w:lang w:eastAsia="en-US"/>
        </w:rPr>
        <w:t>1. обустройство площадок временного складирования твердых бытовых отходов;</w:t>
      </w:r>
    </w:p>
    <w:p w:rsidR="00221766" w:rsidRPr="008077FF" w:rsidRDefault="00221766" w:rsidP="00221766">
      <w:pPr>
        <w:tabs>
          <w:tab w:val="num" w:pos="900"/>
        </w:tabs>
        <w:ind w:right="20" w:firstLine="720"/>
        <w:jc w:val="both"/>
        <w:rPr>
          <w:rFonts w:eastAsia="Calibri"/>
          <w:sz w:val="16"/>
          <w:szCs w:val="16"/>
          <w:lang w:eastAsia="en-US"/>
        </w:rPr>
      </w:pPr>
      <w:r w:rsidRPr="008077FF">
        <w:rPr>
          <w:rFonts w:eastAsia="Calibri"/>
          <w:sz w:val="16"/>
          <w:szCs w:val="16"/>
          <w:lang w:eastAsia="en-US"/>
        </w:rPr>
        <w:t>2. устройство нового полигона ТБО;</w:t>
      </w:r>
    </w:p>
    <w:p w:rsidR="00221766" w:rsidRPr="008077FF" w:rsidRDefault="00221766" w:rsidP="00221766">
      <w:pPr>
        <w:tabs>
          <w:tab w:val="num" w:pos="900"/>
        </w:tabs>
        <w:ind w:right="20" w:firstLine="720"/>
        <w:jc w:val="both"/>
        <w:rPr>
          <w:rFonts w:eastAsia="Calibri"/>
          <w:sz w:val="16"/>
          <w:szCs w:val="16"/>
          <w:lang w:eastAsia="en-US"/>
        </w:rPr>
      </w:pPr>
      <w:r w:rsidRPr="008077FF">
        <w:rPr>
          <w:rFonts w:eastAsia="Calibri"/>
          <w:sz w:val="16"/>
          <w:szCs w:val="16"/>
          <w:lang w:eastAsia="en-US"/>
        </w:rPr>
        <w:t>3. привлечение инвестиций с целью строительства объектов по сортировке и переработке отходов, размещение которых предусмотрено генеральной схемой очистки территории.</w:t>
      </w:r>
    </w:p>
    <w:p w:rsidR="00221766" w:rsidRPr="008077FF" w:rsidRDefault="00221766" w:rsidP="00221766">
      <w:pPr>
        <w:tabs>
          <w:tab w:val="left" w:pos="3980"/>
        </w:tabs>
        <w:ind w:right="20" w:firstLine="720"/>
        <w:jc w:val="both"/>
        <w:rPr>
          <w:sz w:val="16"/>
          <w:szCs w:val="16"/>
        </w:rPr>
      </w:pPr>
      <w:r w:rsidRPr="008077FF">
        <w:rPr>
          <w:sz w:val="16"/>
          <w:szCs w:val="16"/>
        </w:rPr>
        <w:t>Администрация района должна осуществлять контроль не только за выполнением мероприятий и целевым и эффективным расходованием средств, но и за достижением целевых индикаторов, предусмотренных генеральной схемой.</w:t>
      </w:r>
    </w:p>
    <w:p w:rsidR="00221766" w:rsidRPr="008077FF" w:rsidRDefault="00221766" w:rsidP="00221766">
      <w:pPr>
        <w:tabs>
          <w:tab w:val="left" w:pos="3980"/>
        </w:tabs>
        <w:ind w:right="20" w:firstLine="720"/>
        <w:jc w:val="both"/>
        <w:rPr>
          <w:sz w:val="16"/>
          <w:szCs w:val="16"/>
        </w:rPr>
      </w:pPr>
      <w:r w:rsidRPr="008077FF">
        <w:rPr>
          <w:sz w:val="16"/>
          <w:szCs w:val="16"/>
        </w:rPr>
        <w:t>До разработки и принятия Генеральной схемы очистки территории муниципального района основными мероприятиями в сфере обращения с бытовыми и промышленными отходами являются:</w:t>
      </w:r>
    </w:p>
    <w:p w:rsidR="00221766" w:rsidRPr="008077FF" w:rsidRDefault="00221766" w:rsidP="00670D66">
      <w:pPr>
        <w:widowControl/>
        <w:numPr>
          <w:ilvl w:val="0"/>
          <w:numId w:val="44"/>
        </w:numPr>
        <w:tabs>
          <w:tab w:val="left" w:pos="3980"/>
        </w:tabs>
        <w:autoSpaceDE/>
        <w:autoSpaceDN/>
        <w:adjustRightInd/>
        <w:ind w:right="20"/>
        <w:jc w:val="both"/>
        <w:rPr>
          <w:sz w:val="16"/>
          <w:szCs w:val="16"/>
        </w:rPr>
      </w:pPr>
      <w:r w:rsidRPr="008077FF">
        <w:rPr>
          <w:sz w:val="16"/>
          <w:szCs w:val="16"/>
        </w:rPr>
        <w:t>обустройство площадок временного складирования твердых бытовых отходов;</w:t>
      </w:r>
    </w:p>
    <w:p w:rsidR="00221766" w:rsidRPr="008077FF" w:rsidRDefault="00221766" w:rsidP="00221766">
      <w:pPr>
        <w:rPr>
          <w:sz w:val="16"/>
          <w:szCs w:val="16"/>
        </w:rPr>
      </w:pPr>
      <w:r w:rsidRPr="008077FF">
        <w:rPr>
          <w:sz w:val="16"/>
          <w:szCs w:val="16"/>
        </w:rPr>
        <w:t>устройство нового полигона ТБО.</w:t>
      </w:r>
    </w:p>
    <w:p w:rsidR="00221766" w:rsidRPr="008077FF" w:rsidRDefault="00221766" w:rsidP="00221766">
      <w:pPr>
        <w:rPr>
          <w:sz w:val="16"/>
          <w:szCs w:val="16"/>
        </w:rPr>
      </w:pPr>
    </w:p>
    <w:p w:rsidR="00221766" w:rsidRPr="008077FF" w:rsidRDefault="00221766" w:rsidP="00221766">
      <w:pPr>
        <w:rPr>
          <w:sz w:val="16"/>
          <w:szCs w:val="16"/>
        </w:rPr>
      </w:pPr>
    </w:p>
    <w:p w:rsidR="00221766" w:rsidRPr="008077FF" w:rsidRDefault="00221766" w:rsidP="00221766">
      <w:pPr>
        <w:rPr>
          <w:sz w:val="16"/>
          <w:szCs w:val="16"/>
        </w:rPr>
      </w:pPr>
    </w:p>
    <w:p w:rsidR="00221766" w:rsidRPr="008077FF" w:rsidRDefault="00221766" w:rsidP="00221766">
      <w:pPr>
        <w:pStyle w:val="10"/>
        <w:keepNext w:val="0"/>
        <w:numPr>
          <w:ilvl w:val="1"/>
          <w:numId w:val="0"/>
        </w:numPr>
        <w:suppressAutoHyphens w:val="0"/>
        <w:spacing w:before="240" w:after="60"/>
        <w:ind w:firstLine="567"/>
        <w:rPr>
          <w:sz w:val="16"/>
          <w:szCs w:val="16"/>
        </w:rPr>
      </w:pPr>
      <w:bookmarkStart w:id="55" w:name="_Toc306807617"/>
      <w:bookmarkStart w:id="56" w:name="_Toc217809789"/>
      <w:r w:rsidRPr="008077FF">
        <w:rPr>
          <w:sz w:val="16"/>
          <w:szCs w:val="16"/>
        </w:rPr>
        <w:t>7.5. Санитарно-защитные зоны объектов</w:t>
      </w:r>
      <w:bookmarkEnd w:id="55"/>
    </w:p>
    <w:bookmarkEnd w:id="56"/>
    <w:p w:rsidR="00221766" w:rsidRPr="008077FF" w:rsidRDefault="00221766" w:rsidP="00221766">
      <w:pPr>
        <w:ind w:firstLine="708"/>
        <w:jc w:val="both"/>
        <w:rPr>
          <w:sz w:val="16"/>
          <w:szCs w:val="16"/>
        </w:rPr>
      </w:pPr>
      <w:r w:rsidRPr="008077FF">
        <w:rPr>
          <w:sz w:val="16"/>
          <w:szCs w:val="16"/>
        </w:rPr>
        <w:t>Санитарно-защитные зоны (СЗЗ) промышленных, коммунальных и других объектов устанавливаются в пределах населенных пунктов с целью отделения объектов, являющихся источниками выбросов загрязняющих веществ, повышенных уровней шума, вибрации, ультразвука, электромагнитных волн от жилой застройки. Санитарно-защитные зоны являются основными ограничениями при разработке проектов планировки территорий и генеральных планов поселений и должны учитываться на соответствующих стадиях проектирования. В этих зонах не допускается размещение спортивных сооружений, парков, образовательных и детских учреждений, школ, лечебно-профилактических и оздоровительных учреждений общего пользования. Предприятия пищевых отраслей промышленности, склады продовольственного сырья и пищевых продуктов, комплексы водопроводных сооружений для подготовки и хранения питьевой воды не допускается размещать в границах санитарно-защитных зон и на территории промпредприятия других отраслей промышленности.</w:t>
      </w:r>
    </w:p>
    <w:p w:rsidR="00221766" w:rsidRPr="008077FF" w:rsidRDefault="00221766" w:rsidP="00221766">
      <w:pPr>
        <w:ind w:firstLine="708"/>
        <w:jc w:val="both"/>
        <w:rPr>
          <w:sz w:val="16"/>
          <w:szCs w:val="16"/>
        </w:rPr>
      </w:pPr>
      <w:r w:rsidRPr="008077FF">
        <w:rPr>
          <w:sz w:val="16"/>
          <w:szCs w:val="16"/>
        </w:rPr>
        <w:t>Животноводческие фермы и комплексы, предприятия, перерабатывающие сельскохозяйственную продукцию, должны иметь необходимые санитарно-защитные зоны и очистные сооружения, исключающие загрязнение почв, поверхностных и подземных вод, поверхности водосборов водоемов и атмосферного воздуха. Нарушение указанных требований влечет за собой ограничение, приостановление, либо прекращение экологически вредной деятельности сельскохозяйственных и иных объектов по предписанию специально уполномоченных на то государственных органов Российской Федерации в области охраны окружающей природной среды, санитарно-эпидемиологического надзора.</w:t>
      </w:r>
    </w:p>
    <w:p w:rsidR="00221766" w:rsidRPr="008077FF" w:rsidRDefault="00221766" w:rsidP="00221766">
      <w:pPr>
        <w:ind w:firstLine="708"/>
        <w:jc w:val="both"/>
        <w:rPr>
          <w:sz w:val="16"/>
          <w:szCs w:val="16"/>
        </w:rPr>
      </w:pPr>
      <w:r w:rsidRPr="008077FF">
        <w:rPr>
          <w:sz w:val="16"/>
          <w:szCs w:val="16"/>
        </w:rPr>
        <w:t xml:space="preserve">В соответствии с </w:t>
      </w:r>
      <w:proofErr w:type="spellStart"/>
      <w:r w:rsidRPr="008077FF">
        <w:rPr>
          <w:sz w:val="16"/>
          <w:szCs w:val="16"/>
        </w:rPr>
        <w:t>СанПиН</w:t>
      </w:r>
      <w:proofErr w:type="spellEnd"/>
      <w:r w:rsidRPr="008077FF">
        <w:rPr>
          <w:sz w:val="16"/>
          <w:szCs w:val="16"/>
        </w:rPr>
        <w:t xml:space="preserve"> 2.2.1/2.1.1.1200-03 определены размеры санитарно-защитных зон и санитарных разрывов от объектов, расположенных в границах разработки генерального плана и на сопредельных территориях, они представлены в таблице 1.5-1. </w:t>
      </w:r>
    </w:p>
    <w:p w:rsidR="00221766" w:rsidRPr="008077FF" w:rsidRDefault="00221766" w:rsidP="00221766">
      <w:pPr>
        <w:ind w:firstLine="708"/>
        <w:jc w:val="both"/>
        <w:rPr>
          <w:sz w:val="16"/>
          <w:szCs w:val="16"/>
        </w:rPr>
      </w:pPr>
    </w:p>
    <w:p w:rsidR="00221766" w:rsidRPr="008077FF" w:rsidRDefault="00221766" w:rsidP="00221766">
      <w:pPr>
        <w:ind w:firstLine="708"/>
        <w:jc w:val="both"/>
        <w:rPr>
          <w:sz w:val="16"/>
          <w:szCs w:val="16"/>
        </w:rPr>
      </w:pPr>
      <w:r w:rsidRPr="008077FF">
        <w:rPr>
          <w:sz w:val="16"/>
          <w:szCs w:val="16"/>
        </w:rPr>
        <w:t>Таблица 7.5-1  Размеры санитарно-защитных зон и санитарных разрывов</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2"/>
        <w:gridCol w:w="3508"/>
        <w:gridCol w:w="2340"/>
        <w:gridCol w:w="3140"/>
      </w:tblGrid>
      <w:tr w:rsidR="00221766" w:rsidRPr="008077FF" w:rsidTr="00221766">
        <w:trPr>
          <w:trHeight w:val="340"/>
          <w:tblHeader/>
          <w:jc w:val="center"/>
        </w:trPr>
        <w:tc>
          <w:tcPr>
            <w:tcW w:w="872" w:type="dxa"/>
            <w:vAlign w:val="center"/>
          </w:tcPr>
          <w:p w:rsidR="00221766" w:rsidRPr="008077FF" w:rsidRDefault="00221766" w:rsidP="00221766">
            <w:pPr>
              <w:jc w:val="center"/>
              <w:rPr>
                <w:sz w:val="16"/>
                <w:szCs w:val="16"/>
              </w:rPr>
            </w:pPr>
            <w:r w:rsidRPr="008077FF">
              <w:rPr>
                <w:sz w:val="16"/>
                <w:szCs w:val="16"/>
              </w:rPr>
              <w:t xml:space="preserve">№ </w:t>
            </w:r>
            <w:proofErr w:type="spellStart"/>
            <w:proofErr w:type="gramStart"/>
            <w:r w:rsidRPr="008077FF">
              <w:rPr>
                <w:sz w:val="16"/>
                <w:szCs w:val="16"/>
              </w:rPr>
              <w:t>п</w:t>
            </w:r>
            <w:proofErr w:type="spellEnd"/>
            <w:proofErr w:type="gramEnd"/>
            <w:r w:rsidRPr="008077FF">
              <w:rPr>
                <w:sz w:val="16"/>
                <w:szCs w:val="16"/>
              </w:rPr>
              <w:t>/</w:t>
            </w:r>
            <w:proofErr w:type="spellStart"/>
            <w:r w:rsidRPr="008077FF">
              <w:rPr>
                <w:sz w:val="16"/>
                <w:szCs w:val="16"/>
              </w:rPr>
              <w:t>п</w:t>
            </w:r>
            <w:proofErr w:type="spellEnd"/>
          </w:p>
        </w:tc>
        <w:tc>
          <w:tcPr>
            <w:tcW w:w="3508" w:type="dxa"/>
            <w:vAlign w:val="center"/>
          </w:tcPr>
          <w:p w:rsidR="00221766" w:rsidRPr="008077FF" w:rsidRDefault="00221766" w:rsidP="00221766">
            <w:pPr>
              <w:jc w:val="center"/>
              <w:rPr>
                <w:sz w:val="16"/>
                <w:szCs w:val="16"/>
              </w:rPr>
            </w:pPr>
            <w:r w:rsidRPr="008077FF">
              <w:rPr>
                <w:sz w:val="16"/>
                <w:szCs w:val="16"/>
              </w:rPr>
              <w:t>Наименование объекта</w:t>
            </w:r>
          </w:p>
        </w:tc>
        <w:tc>
          <w:tcPr>
            <w:tcW w:w="2340" w:type="dxa"/>
            <w:vAlign w:val="center"/>
          </w:tcPr>
          <w:p w:rsidR="00221766" w:rsidRPr="008077FF" w:rsidRDefault="00221766" w:rsidP="00221766">
            <w:pPr>
              <w:jc w:val="center"/>
              <w:rPr>
                <w:sz w:val="16"/>
                <w:szCs w:val="16"/>
              </w:rPr>
            </w:pPr>
            <w:r w:rsidRPr="008077FF">
              <w:rPr>
                <w:sz w:val="16"/>
                <w:szCs w:val="16"/>
              </w:rPr>
              <w:t xml:space="preserve">Размер СЗЗ, санитарных разрывов, </w:t>
            </w:r>
            <w:proofErr w:type="gramStart"/>
            <w:r w:rsidRPr="008077FF">
              <w:rPr>
                <w:sz w:val="16"/>
                <w:szCs w:val="16"/>
              </w:rPr>
              <w:t>м</w:t>
            </w:r>
            <w:proofErr w:type="gramEnd"/>
          </w:p>
        </w:tc>
        <w:tc>
          <w:tcPr>
            <w:tcW w:w="3140" w:type="dxa"/>
            <w:vAlign w:val="center"/>
          </w:tcPr>
          <w:p w:rsidR="00221766" w:rsidRPr="008077FF" w:rsidRDefault="00221766" w:rsidP="00221766">
            <w:pPr>
              <w:jc w:val="center"/>
              <w:rPr>
                <w:sz w:val="16"/>
                <w:szCs w:val="16"/>
              </w:rPr>
            </w:pPr>
            <w:r w:rsidRPr="008077FF">
              <w:rPr>
                <w:sz w:val="16"/>
                <w:szCs w:val="16"/>
              </w:rPr>
              <w:t>Нормативные правовые акты, устанавливающие СЗЗ</w:t>
            </w:r>
          </w:p>
        </w:tc>
      </w:tr>
      <w:tr w:rsidR="00221766" w:rsidRPr="008077FF" w:rsidTr="00221766">
        <w:trPr>
          <w:trHeight w:val="340"/>
          <w:jc w:val="center"/>
        </w:trPr>
        <w:tc>
          <w:tcPr>
            <w:tcW w:w="872" w:type="dxa"/>
          </w:tcPr>
          <w:p w:rsidR="00221766" w:rsidRPr="008077FF" w:rsidRDefault="00221766" w:rsidP="00221766">
            <w:pPr>
              <w:jc w:val="center"/>
              <w:rPr>
                <w:sz w:val="16"/>
                <w:szCs w:val="16"/>
              </w:rPr>
            </w:pPr>
            <w:r w:rsidRPr="008077FF">
              <w:rPr>
                <w:sz w:val="16"/>
                <w:szCs w:val="16"/>
              </w:rPr>
              <w:t>1.</w:t>
            </w:r>
          </w:p>
        </w:tc>
        <w:tc>
          <w:tcPr>
            <w:tcW w:w="3508" w:type="dxa"/>
          </w:tcPr>
          <w:p w:rsidR="00221766" w:rsidRPr="008077FF" w:rsidRDefault="00221766" w:rsidP="00221766">
            <w:pPr>
              <w:rPr>
                <w:sz w:val="16"/>
                <w:szCs w:val="16"/>
              </w:rPr>
            </w:pPr>
            <w:r w:rsidRPr="008077FF">
              <w:rPr>
                <w:sz w:val="16"/>
                <w:szCs w:val="16"/>
              </w:rPr>
              <w:t>Коровники</w:t>
            </w:r>
          </w:p>
        </w:tc>
        <w:tc>
          <w:tcPr>
            <w:tcW w:w="2340" w:type="dxa"/>
          </w:tcPr>
          <w:p w:rsidR="00221766" w:rsidRPr="008077FF" w:rsidRDefault="00221766" w:rsidP="00221766">
            <w:pPr>
              <w:jc w:val="center"/>
              <w:rPr>
                <w:sz w:val="16"/>
                <w:szCs w:val="16"/>
              </w:rPr>
            </w:pPr>
            <w:r w:rsidRPr="008077FF">
              <w:rPr>
                <w:sz w:val="16"/>
                <w:szCs w:val="16"/>
              </w:rPr>
              <w:t>100</w:t>
            </w:r>
          </w:p>
        </w:tc>
        <w:tc>
          <w:tcPr>
            <w:tcW w:w="3140" w:type="dxa"/>
          </w:tcPr>
          <w:p w:rsidR="00221766" w:rsidRPr="008077FF" w:rsidRDefault="00221766" w:rsidP="00221766">
            <w:pPr>
              <w:rPr>
                <w:sz w:val="16"/>
                <w:szCs w:val="16"/>
              </w:rPr>
            </w:pPr>
            <w:proofErr w:type="spellStart"/>
            <w:r w:rsidRPr="008077FF">
              <w:rPr>
                <w:sz w:val="16"/>
                <w:szCs w:val="16"/>
              </w:rPr>
              <w:t>СанПиН</w:t>
            </w:r>
            <w:proofErr w:type="spellEnd"/>
            <w:r w:rsidRPr="008077FF">
              <w:rPr>
                <w:sz w:val="16"/>
                <w:szCs w:val="16"/>
              </w:rPr>
              <w:t xml:space="preserve"> 2.2.1/2.1.1.1200-03</w:t>
            </w:r>
          </w:p>
        </w:tc>
      </w:tr>
      <w:tr w:rsidR="00221766" w:rsidRPr="008077FF" w:rsidTr="00221766">
        <w:trPr>
          <w:trHeight w:val="340"/>
          <w:jc w:val="center"/>
        </w:trPr>
        <w:tc>
          <w:tcPr>
            <w:tcW w:w="872" w:type="dxa"/>
          </w:tcPr>
          <w:p w:rsidR="00221766" w:rsidRPr="008077FF" w:rsidRDefault="00221766" w:rsidP="00221766">
            <w:pPr>
              <w:jc w:val="center"/>
              <w:rPr>
                <w:sz w:val="16"/>
                <w:szCs w:val="16"/>
              </w:rPr>
            </w:pPr>
            <w:r w:rsidRPr="008077FF">
              <w:rPr>
                <w:sz w:val="16"/>
                <w:szCs w:val="16"/>
              </w:rPr>
              <w:t>2.</w:t>
            </w:r>
          </w:p>
        </w:tc>
        <w:tc>
          <w:tcPr>
            <w:tcW w:w="3508" w:type="dxa"/>
          </w:tcPr>
          <w:p w:rsidR="00221766" w:rsidRPr="008077FF" w:rsidRDefault="00221766" w:rsidP="00221766">
            <w:pPr>
              <w:rPr>
                <w:sz w:val="16"/>
                <w:szCs w:val="16"/>
              </w:rPr>
            </w:pPr>
            <w:r w:rsidRPr="008077FF">
              <w:rPr>
                <w:sz w:val="16"/>
                <w:szCs w:val="16"/>
              </w:rPr>
              <w:t>Телятники</w:t>
            </w:r>
          </w:p>
        </w:tc>
        <w:tc>
          <w:tcPr>
            <w:tcW w:w="2340" w:type="dxa"/>
          </w:tcPr>
          <w:p w:rsidR="00221766" w:rsidRPr="008077FF" w:rsidRDefault="00221766" w:rsidP="00221766">
            <w:pPr>
              <w:jc w:val="center"/>
              <w:rPr>
                <w:sz w:val="16"/>
                <w:szCs w:val="16"/>
              </w:rPr>
            </w:pPr>
            <w:r w:rsidRPr="008077FF">
              <w:rPr>
                <w:sz w:val="16"/>
                <w:szCs w:val="16"/>
              </w:rPr>
              <w:t>100</w:t>
            </w:r>
          </w:p>
        </w:tc>
        <w:tc>
          <w:tcPr>
            <w:tcW w:w="3140" w:type="dxa"/>
          </w:tcPr>
          <w:p w:rsidR="00221766" w:rsidRPr="008077FF" w:rsidRDefault="00221766" w:rsidP="00221766">
            <w:pPr>
              <w:rPr>
                <w:sz w:val="16"/>
                <w:szCs w:val="16"/>
              </w:rPr>
            </w:pPr>
            <w:proofErr w:type="spellStart"/>
            <w:r w:rsidRPr="008077FF">
              <w:rPr>
                <w:sz w:val="16"/>
                <w:szCs w:val="16"/>
              </w:rPr>
              <w:t>СанПиН</w:t>
            </w:r>
            <w:proofErr w:type="spellEnd"/>
            <w:r w:rsidRPr="008077FF">
              <w:rPr>
                <w:sz w:val="16"/>
                <w:szCs w:val="16"/>
              </w:rPr>
              <w:t xml:space="preserve"> 2.2.1/2.1.1.1200-03</w:t>
            </w:r>
          </w:p>
        </w:tc>
      </w:tr>
      <w:tr w:rsidR="00221766" w:rsidRPr="008077FF" w:rsidTr="00221766">
        <w:trPr>
          <w:trHeight w:val="340"/>
          <w:jc w:val="center"/>
        </w:trPr>
        <w:tc>
          <w:tcPr>
            <w:tcW w:w="872" w:type="dxa"/>
          </w:tcPr>
          <w:p w:rsidR="00221766" w:rsidRPr="008077FF" w:rsidRDefault="00221766" w:rsidP="00221766">
            <w:pPr>
              <w:jc w:val="center"/>
              <w:rPr>
                <w:sz w:val="16"/>
                <w:szCs w:val="16"/>
              </w:rPr>
            </w:pPr>
            <w:r w:rsidRPr="008077FF">
              <w:rPr>
                <w:sz w:val="16"/>
                <w:szCs w:val="16"/>
              </w:rPr>
              <w:t>3.</w:t>
            </w:r>
          </w:p>
        </w:tc>
        <w:tc>
          <w:tcPr>
            <w:tcW w:w="3508" w:type="dxa"/>
          </w:tcPr>
          <w:p w:rsidR="00221766" w:rsidRPr="008077FF" w:rsidRDefault="00221766" w:rsidP="00221766">
            <w:pPr>
              <w:rPr>
                <w:sz w:val="16"/>
                <w:szCs w:val="16"/>
              </w:rPr>
            </w:pPr>
            <w:r w:rsidRPr="008077FF">
              <w:rPr>
                <w:sz w:val="16"/>
                <w:szCs w:val="16"/>
              </w:rPr>
              <w:t>Фермы птицеводческие</w:t>
            </w:r>
          </w:p>
        </w:tc>
        <w:tc>
          <w:tcPr>
            <w:tcW w:w="2340" w:type="dxa"/>
          </w:tcPr>
          <w:p w:rsidR="00221766" w:rsidRPr="008077FF" w:rsidRDefault="00221766" w:rsidP="00221766">
            <w:pPr>
              <w:jc w:val="center"/>
              <w:rPr>
                <w:sz w:val="16"/>
                <w:szCs w:val="16"/>
              </w:rPr>
            </w:pPr>
            <w:r w:rsidRPr="008077FF">
              <w:rPr>
                <w:sz w:val="16"/>
                <w:szCs w:val="16"/>
              </w:rPr>
              <w:t>300</w:t>
            </w:r>
          </w:p>
        </w:tc>
        <w:tc>
          <w:tcPr>
            <w:tcW w:w="3140" w:type="dxa"/>
          </w:tcPr>
          <w:p w:rsidR="00221766" w:rsidRPr="008077FF" w:rsidRDefault="00221766" w:rsidP="00221766">
            <w:pPr>
              <w:rPr>
                <w:sz w:val="16"/>
                <w:szCs w:val="16"/>
              </w:rPr>
            </w:pPr>
            <w:proofErr w:type="spellStart"/>
            <w:r w:rsidRPr="008077FF">
              <w:rPr>
                <w:sz w:val="16"/>
                <w:szCs w:val="16"/>
              </w:rPr>
              <w:t>СанПиН</w:t>
            </w:r>
            <w:proofErr w:type="spellEnd"/>
            <w:r w:rsidRPr="008077FF">
              <w:rPr>
                <w:sz w:val="16"/>
                <w:szCs w:val="16"/>
              </w:rPr>
              <w:t xml:space="preserve"> 2.2.1/2.1.1.1200-03</w:t>
            </w:r>
          </w:p>
        </w:tc>
      </w:tr>
      <w:tr w:rsidR="00221766" w:rsidRPr="008077FF" w:rsidTr="00221766">
        <w:trPr>
          <w:trHeight w:val="340"/>
          <w:jc w:val="center"/>
        </w:trPr>
        <w:tc>
          <w:tcPr>
            <w:tcW w:w="872" w:type="dxa"/>
          </w:tcPr>
          <w:p w:rsidR="00221766" w:rsidRPr="008077FF" w:rsidRDefault="00221766" w:rsidP="00221766">
            <w:pPr>
              <w:jc w:val="center"/>
              <w:rPr>
                <w:sz w:val="16"/>
                <w:szCs w:val="16"/>
              </w:rPr>
            </w:pPr>
            <w:r w:rsidRPr="008077FF">
              <w:rPr>
                <w:sz w:val="16"/>
                <w:szCs w:val="16"/>
              </w:rPr>
              <w:t>4.</w:t>
            </w:r>
          </w:p>
        </w:tc>
        <w:tc>
          <w:tcPr>
            <w:tcW w:w="3508" w:type="dxa"/>
          </w:tcPr>
          <w:p w:rsidR="00221766" w:rsidRPr="008077FF" w:rsidRDefault="00221766" w:rsidP="00221766">
            <w:pPr>
              <w:rPr>
                <w:sz w:val="16"/>
                <w:szCs w:val="16"/>
              </w:rPr>
            </w:pPr>
            <w:r w:rsidRPr="008077FF">
              <w:rPr>
                <w:sz w:val="16"/>
                <w:szCs w:val="16"/>
              </w:rPr>
              <w:t>Открытые хранилища навоза и помета</w:t>
            </w:r>
          </w:p>
        </w:tc>
        <w:tc>
          <w:tcPr>
            <w:tcW w:w="2340" w:type="dxa"/>
          </w:tcPr>
          <w:p w:rsidR="00221766" w:rsidRPr="008077FF" w:rsidRDefault="00221766" w:rsidP="00221766">
            <w:pPr>
              <w:jc w:val="center"/>
              <w:rPr>
                <w:sz w:val="16"/>
                <w:szCs w:val="16"/>
              </w:rPr>
            </w:pPr>
            <w:r w:rsidRPr="008077FF">
              <w:rPr>
                <w:sz w:val="16"/>
                <w:szCs w:val="16"/>
              </w:rPr>
              <w:t>1000</w:t>
            </w:r>
          </w:p>
        </w:tc>
        <w:tc>
          <w:tcPr>
            <w:tcW w:w="3140" w:type="dxa"/>
          </w:tcPr>
          <w:p w:rsidR="00221766" w:rsidRPr="008077FF" w:rsidRDefault="00221766" w:rsidP="00221766">
            <w:pPr>
              <w:rPr>
                <w:sz w:val="16"/>
                <w:szCs w:val="16"/>
              </w:rPr>
            </w:pPr>
            <w:proofErr w:type="spellStart"/>
            <w:r w:rsidRPr="008077FF">
              <w:rPr>
                <w:sz w:val="16"/>
                <w:szCs w:val="16"/>
              </w:rPr>
              <w:t>СанПиН</w:t>
            </w:r>
            <w:proofErr w:type="spellEnd"/>
            <w:r w:rsidRPr="008077FF">
              <w:rPr>
                <w:sz w:val="16"/>
                <w:szCs w:val="16"/>
              </w:rPr>
              <w:t xml:space="preserve"> 2.2.1/2.1.1.1200-03</w:t>
            </w:r>
          </w:p>
        </w:tc>
      </w:tr>
      <w:tr w:rsidR="00221766" w:rsidRPr="008077FF" w:rsidTr="00221766">
        <w:trPr>
          <w:trHeight w:val="340"/>
          <w:jc w:val="center"/>
        </w:trPr>
        <w:tc>
          <w:tcPr>
            <w:tcW w:w="872" w:type="dxa"/>
          </w:tcPr>
          <w:p w:rsidR="00221766" w:rsidRPr="008077FF" w:rsidRDefault="00221766" w:rsidP="00221766">
            <w:pPr>
              <w:jc w:val="center"/>
              <w:rPr>
                <w:sz w:val="16"/>
                <w:szCs w:val="16"/>
              </w:rPr>
            </w:pPr>
            <w:r w:rsidRPr="008077FF">
              <w:rPr>
                <w:sz w:val="16"/>
                <w:szCs w:val="16"/>
              </w:rPr>
              <w:t>5.</w:t>
            </w:r>
          </w:p>
        </w:tc>
        <w:tc>
          <w:tcPr>
            <w:tcW w:w="3508" w:type="dxa"/>
          </w:tcPr>
          <w:p w:rsidR="00221766" w:rsidRPr="008077FF" w:rsidRDefault="00221766" w:rsidP="00221766">
            <w:pPr>
              <w:rPr>
                <w:sz w:val="16"/>
                <w:szCs w:val="16"/>
              </w:rPr>
            </w:pPr>
            <w:r w:rsidRPr="008077FF">
              <w:rPr>
                <w:sz w:val="16"/>
                <w:szCs w:val="16"/>
              </w:rPr>
              <w:t>Очистные сооружения хозяйственно-бытовых стоков</w:t>
            </w:r>
          </w:p>
        </w:tc>
        <w:tc>
          <w:tcPr>
            <w:tcW w:w="2340" w:type="dxa"/>
          </w:tcPr>
          <w:p w:rsidR="00221766" w:rsidRPr="008077FF" w:rsidRDefault="00221766" w:rsidP="00221766">
            <w:pPr>
              <w:jc w:val="center"/>
              <w:rPr>
                <w:sz w:val="16"/>
                <w:szCs w:val="16"/>
              </w:rPr>
            </w:pPr>
            <w:r w:rsidRPr="008077FF">
              <w:rPr>
                <w:sz w:val="16"/>
                <w:szCs w:val="16"/>
              </w:rPr>
              <w:t>15</w:t>
            </w:r>
          </w:p>
        </w:tc>
        <w:tc>
          <w:tcPr>
            <w:tcW w:w="3140" w:type="dxa"/>
          </w:tcPr>
          <w:p w:rsidR="00221766" w:rsidRPr="008077FF" w:rsidRDefault="00221766" w:rsidP="00221766">
            <w:pPr>
              <w:rPr>
                <w:sz w:val="16"/>
                <w:szCs w:val="16"/>
              </w:rPr>
            </w:pPr>
            <w:proofErr w:type="spellStart"/>
            <w:r w:rsidRPr="008077FF">
              <w:rPr>
                <w:sz w:val="16"/>
                <w:szCs w:val="16"/>
              </w:rPr>
              <w:t>СанПиН</w:t>
            </w:r>
            <w:proofErr w:type="spellEnd"/>
            <w:r w:rsidRPr="008077FF">
              <w:rPr>
                <w:sz w:val="16"/>
                <w:szCs w:val="16"/>
              </w:rPr>
              <w:t xml:space="preserve"> 2.2.1/2.1.1.1200-03</w:t>
            </w:r>
          </w:p>
        </w:tc>
      </w:tr>
      <w:tr w:rsidR="00221766" w:rsidRPr="008077FF" w:rsidTr="00221766">
        <w:trPr>
          <w:trHeight w:val="340"/>
          <w:jc w:val="center"/>
        </w:trPr>
        <w:tc>
          <w:tcPr>
            <w:tcW w:w="872" w:type="dxa"/>
          </w:tcPr>
          <w:p w:rsidR="00221766" w:rsidRPr="008077FF" w:rsidRDefault="00221766" w:rsidP="00221766">
            <w:pPr>
              <w:jc w:val="center"/>
              <w:rPr>
                <w:sz w:val="16"/>
                <w:szCs w:val="16"/>
              </w:rPr>
            </w:pPr>
            <w:r w:rsidRPr="008077FF">
              <w:rPr>
                <w:sz w:val="16"/>
                <w:szCs w:val="16"/>
              </w:rPr>
              <w:t>6.</w:t>
            </w:r>
          </w:p>
        </w:tc>
        <w:tc>
          <w:tcPr>
            <w:tcW w:w="3508" w:type="dxa"/>
          </w:tcPr>
          <w:p w:rsidR="00221766" w:rsidRPr="008077FF" w:rsidRDefault="00221766" w:rsidP="00221766">
            <w:pPr>
              <w:rPr>
                <w:sz w:val="16"/>
                <w:szCs w:val="16"/>
              </w:rPr>
            </w:pPr>
            <w:r w:rsidRPr="008077FF">
              <w:rPr>
                <w:sz w:val="16"/>
                <w:szCs w:val="16"/>
              </w:rPr>
              <w:t>Пилорамы</w:t>
            </w:r>
          </w:p>
        </w:tc>
        <w:tc>
          <w:tcPr>
            <w:tcW w:w="2340" w:type="dxa"/>
          </w:tcPr>
          <w:p w:rsidR="00221766" w:rsidRPr="008077FF" w:rsidRDefault="00221766" w:rsidP="00221766">
            <w:pPr>
              <w:jc w:val="center"/>
              <w:rPr>
                <w:sz w:val="16"/>
                <w:szCs w:val="16"/>
              </w:rPr>
            </w:pPr>
            <w:r w:rsidRPr="008077FF">
              <w:rPr>
                <w:sz w:val="16"/>
                <w:szCs w:val="16"/>
              </w:rPr>
              <w:t>100</w:t>
            </w:r>
          </w:p>
        </w:tc>
        <w:tc>
          <w:tcPr>
            <w:tcW w:w="3140" w:type="dxa"/>
          </w:tcPr>
          <w:p w:rsidR="00221766" w:rsidRPr="008077FF" w:rsidRDefault="00221766" w:rsidP="00221766">
            <w:pPr>
              <w:rPr>
                <w:sz w:val="16"/>
                <w:szCs w:val="16"/>
              </w:rPr>
            </w:pPr>
            <w:proofErr w:type="spellStart"/>
            <w:r w:rsidRPr="008077FF">
              <w:rPr>
                <w:sz w:val="16"/>
                <w:szCs w:val="16"/>
              </w:rPr>
              <w:t>СанПиН</w:t>
            </w:r>
            <w:proofErr w:type="spellEnd"/>
            <w:r w:rsidRPr="008077FF">
              <w:rPr>
                <w:sz w:val="16"/>
                <w:szCs w:val="16"/>
              </w:rPr>
              <w:t xml:space="preserve"> 2.2.1/2.1.1.1200-03</w:t>
            </w:r>
          </w:p>
        </w:tc>
      </w:tr>
      <w:tr w:rsidR="00221766" w:rsidRPr="008077FF" w:rsidTr="00221766">
        <w:trPr>
          <w:trHeight w:val="340"/>
          <w:jc w:val="center"/>
        </w:trPr>
        <w:tc>
          <w:tcPr>
            <w:tcW w:w="872" w:type="dxa"/>
          </w:tcPr>
          <w:p w:rsidR="00221766" w:rsidRPr="008077FF" w:rsidRDefault="00221766" w:rsidP="00221766">
            <w:pPr>
              <w:jc w:val="center"/>
              <w:rPr>
                <w:sz w:val="16"/>
                <w:szCs w:val="16"/>
              </w:rPr>
            </w:pPr>
            <w:r w:rsidRPr="008077FF">
              <w:rPr>
                <w:sz w:val="16"/>
                <w:szCs w:val="16"/>
              </w:rPr>
              <w:lastRenderedPageBreak/>
              <w:t>7.</w:t>
            </w:r>
          </w:p>
        </w:tc>
        <w:tc>
          <w:tcPr>
            <w:tcW w:w="3508" w:type="dxa"/>
          </w:tcPr>
          <w:p w:rsidR="00221766" w:rsidRPr="008077FF" w:rsidRDefault="00221766" w:rsidP="00221766">
            <w:pPr>
              <w:rPr>
                <w:sz w:val="16"/>
                <w:szCs w:val="16"/>
              </w:rPr>
            </w:pPr>
            <w:r w:rsidRPr="008077FF">
              <w:rPr>
                <w:sz w:val="16"/>
                <w:szCs w:val="16"/>
              </w:rPr>
              <w:t>Столярные мастерские</w:t>
            </w:r>
          </w:p>
        </w:tc>
        <w:tc>
          <w:tcPr>
            <w:tcW w:w="2340" w:type="dxa"/>
          </w:tcPr>
          <w:p w:rsidR="00221766" w:rsidRPr="008077FF" w:rsidRDefault="00221766" w:rsidP="00221766">
            <w:pPr>
              <w:jc w:val="center"/>
              <w:rPr>
                <w:sz w:val="16"/>
                <w:szCs w:val="16"/>
              </w:rPr>
            </w:pPr>
            <w:r w:rsidRPr="008077FF">
              <w:rPr>
                <w:sz w:val="16"/>
                <w:szCs w:val="16"/>
              </w:rPr>
              <w:t>100</w:t>
            </w:r>
          </w:p>
        </w:tc>
        <w:tc>
          <w:tcPr>
            <w:tcW w:w="3140" w:type="dxa"/>
          </w:tcPr>
          <w:p w:rsidR="00221766" w:rsidRPr="008077FF" w:rsidRDefault="00221766" w:rsidP="00221766">
            <w:pPr>
              <w:rPr>
                <w:sz w:val="16"/>
                <w:szCs w:val="16"/>
              </w:rPr>
            </w:pPr>
            <w:proofErr w:type="spellStart"/>
            <w:r w:rsidRPr="008077FF">
              <w:rPr>
                <w:sz w:val="16"/>
                <w:szCs w:val="16"/>
              </w:rPr>
              <w:t>СанПиН</w:t>
            </w:r>
            <w:proofErr w:type="spellEnd"/>
            <w:r w:rsidRPr="008077FF">
              <w:rPr>
                <w:sz w:val="16"/>
                <w:szCs w:val="16"/>
              </w:rPr>
              <w:t xml:space="preserve"> 2.2.1/2.1.1.1200-03</w:t>
            </w:r>
          </w:p>
        </w:tc>
      </w:tr>
      <w:tr w:rsidR="00221766" w:rsidRPr="008077FF" w:rsidTr="00221766">
        <w:trPr>
          <w:trHeight w:val="340"/>
          <w:jc w:val="center"/>
        </w:trPr>
        <w:tc>
          <w:tcPr>
            <w:tcW w:w="872" w:type="dxa"/>
          </w:tcPr>
          <w:p w:rsidR="00221766" w:rsidRPr="008077FF" w:rsidRDefault="00221766" w:rsidP="00221766">
            <w:pPr>
              <w:jc w:val="center"/>
              <w:rPr>
                <w:sz w:val="16"/>
                <w:szCs w:val="16"/>
              </w:rPr>
            </w:pPr>
            <w:r w:rsidRPr="008077FF">
              <w:rPr>
                <w:sz w:val="16"/>
                <w:szCs w:val="16"/>
              </w:rPr>
              <w:t>8.</w:t>
            </w:r>
          </w:p>
        </w:tc>
        <w:tc>
          <w:tcPr>
            <w:tcW w:w="3508" w:type="dxa"/>
          </w:tcPr>
          <w:p w:rsidR="00221766" w:rsidRPr="008077FF" w:rsidRDefault="00221766" w:rsidP="00221766">
            <w:pPr>
              <w:rPr>
                <w:sz w:val="16"/>
                <w:szCs w:val="16"/>
              </w:rPr>
            </w:pPr>
            <w:r w:rsidRPr="008077FF">
              <w:rPr>
                <w:sz w:val="16"/>
                <w:szCs w:val="16"/>
              </w:rPr>
              <w:t>Механические мастерские</w:t>
            </w:r>
          </w:p>
        </w:tc>
        <w:tc>
          <w:tcPr>
            <w:tcW w:w="2340" w:type="dxa"/>
          </w:tcPr>
          <w:p w:rsidR="00221766" w:rsidRPr="008077FF" w:rsidRDefault="00221766" w:rsidP="00221766">
            <w:pPr>
              <w:jc w:val="center"/>
              <w:rPr>
                <w:sz w:val="16"/>
                <w:szCs w:val="16"/>
              </w:rPr>
            </w:pPr>
            <w:r w:rsidRPr="008077FF">
              <w:rPr>
                <w:sz w:val="16"/>
                <w:szCs w:val="16"/>
              </w:rPr>
              <w:t>100</w:t>
            </w:r>
          </w:p>
        </w:tc>
        <w:tc>
          <w:tcPr>
            <w:tcW w:w="3140" w:type="dxa"/>
          </w:tcPr>
          <w:p w:rsidR="00221766" w:rsidRPr="008077FF" w:rsidRDefault="00221766" w:rsidP="00221766">
            <w:pPr>
              <w:rPr>
                <w:sz w:val="16"/>
                <w:szCs w:val="16"/>
              </w:rPr>
            </w:pPr>
            <w:proofErr w:type="spellStart"/>
            <w:r w:rsidRPr="008077FF">
              <w:rPr>
                <w:sz w:val="16"/>
                <w:szCs w:val="16"/>
              </w:rPr>
              <w:t>СанПиН</w:t>
            </w:r>
            <w:proofErr w:type="spellEnd"/>
            <w:r w:rsidRPr="008077FF">
              <w:rPr>
                <w:sz w:val="16"/>
                <w:szCs w:val="16"/>
              </w:rPr>
              <w:t xml:space="preserve"> 2.2.1/2.1.1.1200-03</w:t>
            </w:r>
          </w:p>
        </w:tc>
      </w:tr>
      <w:tr w:rsidR="00221766" w:rsidRPr="008077FF" w:rsidTr="00221766">
        <w:trPr>
          <w:trHeight w:val="340"/>
          <w:jc w:val="center"/>
        </w:trPr>
        <w:tc>
          <w:tcPr>
            <w:tcW w:w="872" w:type="dxa"/>
          </w:tcPr>
          <w:p w:rsidR="00221766" w:rsidRPr="008077FF" w:rsidRDefault="00221766" w:rsidP="00221766">
            <w:pPr>
              <w:jc w:val="center"/>
              <w:rPr>
                <w:sz w:val="16"/>
                <w:szCs w:val="16"/>
              </w:rPr>
            </w:pPr>
            <w:r w:rsidRPr="008077FF">
              <w:rPr>
                <w:sz w:val="16"/>
                <w:szCs w:val="16"/>
              </w:rPr>
              <w:t>9.</w:t>
            </w:r>
          </w:p>
        </w:tc>
        <w:tc>
          <w:tcPr>
            <w:tcW w:w="3508" w:type="dxa"/>
          </w:tcPr>
          <w:p w:rsidR="00221766" w:rsidRPr="008077FF" w:rsidRDefault="00221766" w:rsidP="00221766">
            <w:pPr>
              <w:rPr>
                <w:sz w:val="16"/>
                <w:szCs w:val="16"/>
              </w:rPr>
            </w:pPr>
            <w:r w:rsidRPr="008077FF">
              <w:rPr>
                <w:sz w:val="16"/>
                <w:szCs w:val="16"/>
              </w:rPr>
              <w:t>Котельные (топливо - уголь, дрова)</w:t>
            </w:r>
          </w:p>
        </w:tc>
        <w:tc>
          <w:tcPr>
            <w:tcW w:w="2340" w:type="dxa"/>
          </w:tcPr>
          <w:p w:rsidR="00221766" w:rsidRPr="008077FF" w:rsidRDefault="00221766" w:rsidP="00221766">
            <w:pPr>
              <w:jc w:val="center"/>
              <w:rPr>
                <w:sz w:val="16"/>
                <w:szCs w:val="16"/>
              </w:rPr>
            </w:pPr>
            <w:r w:rsidRPr="008077FF">
              <w:rPr>
                <w:sz w:val="16"/>
                <w:szCs w:val="16"/>
              </w:rPr>
              <w:t>500</w:t>
            </w:r>
          </w:p>
        </w:tc>
        <w:tc>
          <w:tcPr>
            <w:tcW w:w="3140" w:type="dxa"/>
          </w:tcPr>
          <w:p w:rsidR="00221766" w:rsidRPr="008077FF" w:rsidRDefault="00221766" w:rsidP="00221766">
            <w:pPr>
              <w:rPr>
                <w:sz w:val="16"/>
                <w:szCs w:val="16"/>
              </w:rPr>
            </w:pPr>
            <w:proofErr w:type="spellStart"/>
            <w:r w:rsidRPr="008077FF">
              <w:rPr>
                <w:sz w:val="16"/>
                <w:szCs w:val="16"/>
              </w:rPr>
              <w:t>СанПиН</w:t>
            </w:r>
            <w:proofErr w:type="spellEnd"/>
            <w:r w:rsidRPr="008077FF">
              <w:rPr>
                <w:sz w:val="16"/>
                <w:szCs w:val="16"/>
              </w:rPr>
              <w:t xml:space="preserve"> 2.2.1/2.1.1.1200-03</w:t>
            </w:r>
          </w:p>
        </w:tc>
      </w:tr>
      <w:tr w:rsidR="00221766" w:rsidRPr="008077FF" w:rsidTr="00221766">
        <w:trPr>
          <w:trHeight w:val="340"/>
          <w:jc w:val="center"/>
        </w:trPr>
        <w:tc>
          <w:tcPr>
            <w:tcW w:w="872" w:type="dxa"/>
          </w:tcPr>
          <w:p w:rsidR="00221766" w:rsidRPr="008077FF" w:rsidRDefault="00221766" w:rsidP="00221766">
            <w:pPr>
              <w:jc w:val="center"/>
              <w:rPr>
                <w:sz w:val="16"/>
                <w:szCs w:val="16"/>
              </w:rPr>
            </w:pPr>
            <w:r w:rsidRPr="008077FF">
              <w:rPr>
                <w:sz w:val="16"/>
                <w:szCs w:val="16"/>
              </w:rPr>
              <w:t>10.</w:t>
            </w:r>
          </w:p>
        </w:tc>
        <w:tc>
          <w:tcPr>
            <w:tcW w:w="3508" w:type="dxa"/>
          </w:tcPr>
          <w:p w:rsidR="00221766" w:rsidRPr="008077FF" w:rsidRDefault="00221766" w:rsidP="00221766">
            <w:pPr>
              <w:rPr>
                <w:sz w:val="16"/>
                <w:szCs w:val="16"/>
              </w:rPr>
            </w:pPr>
            <w:proofErr w:type="spellStart"/>
            <w:r w:rsidRPr="008077FF">
              <w:rPr>
                <w:sz w:val="16"/>
                <w:szCs w:val="16"/>
              </w:rPr>
              <w:t>Пождепо</w:t>
            </w:r>
            <w:proofErr w:type="spellEnd"/>
          </w:p>
        </w:tc>
        <w:tc>
          <w:tcPr>
            <w:tcW w:w="2340" w:type="dxa"/>
          </w:tcPr>
          <w:p w:rsidR="00221766" w:rsidRPr="008077FF" w:rsidRDefault="00221766" w:rsidP="00221766">
            <w:pPr>
              <w:jc w:val="center"/>
              <w:rPr>
                <w:sz w:val="16"/>
                <w:szCs w:val="16"/>
              </w:rPr>
            </w:pPr>
            <w:r w:rsidRPr="008077FF">
              <w:rPr>
                <w:sz w:val="16"/>
                <w:szCs w:val="16"/>
              </w:rPr>
              <w:t>15</w:t>
            </w:r>
          </w:p>
        </w:tc>
        <w:tc>
          <w:tcPr>
            <w:tcW w:w="3140" w:type="dxa"/>
          </w:tcPr>
          <w:p w:rsidR="00221766" w:rsidRPr="008077FF" w:rsidRDefault="00221766" w:rsidP="00221766">
            <w:pPr>
              <w:rPr>
                <w:sz w:val="16"/>
                <w:szCs w:val="16"/>
              </w:rPr>
            </w:pPr>
            <w:r w:rsidRPr="008077FF">
              <w:rPr>
                <w:sz w:val="16"/>
                <w:szCs w:val="16"/>
              </w:rPr>
              <w:t>№123-ФЗ от 11.07.08 Технический регламент о требованиях пожарной безопасности</w:t>
            </w:r>
          </w:p>
        </w:tc>
      </w:tr>
      <w:tr w:rsidR="00221766" w:rsidRPr="008077FF" w:rsidTr="00221766">
        <w:trPr>
          <w:trHeight w:val="340"/>
          <w:jc w:val="center"/>
        </w:trPr>
        <w:tc>
          <w:tcPr>
            <w:tcW w:w="872" w:type="dxa"/>
          </w:tcPr>
          <w:p w:rsidR="00221766" w:rsidRPr="008077FF" w:rsidRDefault="00221766" w:rsidP="00221766">
            <w:pPr>
              <w:jc w:val="center"/>
              <w:rPr>
                <w:sz w:val="16"/>
                <w:szCs w:val="16"/>
              </w:rPr>
            </w:pPr>
            <w:r w:rsidRPr="008077FF">
              <w:rPr>
                <w:sz w:val="16"/>
                <w:szCs w:val="16"/>
              </w:rPr>
              <w:t>11.</w:t>
            </w:r>
          </w:p>
        </w:tc>
        <w:tc>
          <w:tcPr>
            <w:tcW w:w="3508" w:type="dxa"/>
          </w:tcPr>
          <w:p w:rsidR="00221766" w:rsidRPr="008077FF" w:rsidRDefault="00221766" w:rsidP="00221766">
            <w:pPr>
              <w:rPr>
                <w:sz w:val="16"/>
                <w:szCs w:val="16"/>
              </w:rPr>
            </w:pPr>
            <w:r w:rsidRPr="008077FF">
              <w:rPr>
                <w:sz w:val="16"/>
                <w:szCs w:val="16"/>
              </w:rPr>
              <w:t>Кладбища</w:t>
            </w:r>
          </w:p>
        </w:tc>
        <w:tc>
          <w:tcPr>
            <w:tcW w:w="2340" w:type="dxa"/>
          </w:tcPr>
          <w:p w:rsidR="00221766" w:rsidRPr="008077FF" w:rsidRDefault="00221766" w:rsidP="00221766">
            <w:pPr>
              <w:jc w:val="center"/>
              <w:rPr>
                <w:sz w:val="16"/>
                <w:szCs w:val="16"/>
              </w:rPr>
            </w:pPr>
            <w:r w:rsidRPr="008077FF">
              <w:rPr>
                <w:sz w:val="16"/>
                <w:szCs w:val="16"/>
              </w:rPr>
              <w:t>50</w:t>
            </w:r>
          </w:p>
        </w:tc>
        <w:tc>
          <w:tcPr>
            <w:tcW w:w="3140" w:type="dxa"/>
          </w:tcPr>
          <w:p w:rsidR="00221766" w:rsidRPr="008077FF" w:rsidRDefault="00221766" w:rsidP="00221766">
            <w:pPr>
              <w:rPr>
                <w:sz w:val="16"/>
                <w:szCs w:val="16"/>
              </w:rPr>
            </w:pPr>
            <w:proofErr w:type="spellStart"/>
            <w:r w:rsidRPr="008077FF">
              <w:rPr>
                <w:sz w:val="16"/>
                <w:szCs w:val="16"/>
              </w:rPr>
              <w:t>СанПиН</w:t>
            </w:r>
            <w:proofErr w:type="spellEnd"/>
            <w:r w:rsidRPr="008077FF">
              <w:rPr>
                <w:sz w:val="16"/>
                <w:szCs w:val="16"/>
              </w:rPr>
              <w:t xml:space="preserve"> 2.2.1/2.1.1.1200-03</w:t>
            </w:r>
          </w:p>
        </w:tc>
      </w:tr>
      <w:tr w:rsidR="00221766" w:rsidRPr="008077FF" w:rsidTr="00221766">
        <w:trPr>
          <w:trHeight w:val="340"/>
          <w:jc w:val="center"/>
        </w:trPr>
        <w:tc>
          <w:tcPr>
            <w:tcW w:w="872" w:type="dxa"/>
          </w:tcPr>
          <w:p w:rsidR="00221766" w:rsidRPr="008077FF" w:rsidRDefault="00221766" w:rsidP="00221766">
            <w:pPr>
              <w:jc w:val="center"/>
              <w:rPr>
                <w:sz w:val="16"/>
                <w:szCs w:val="16"/>
              </w:rPr>
            </w:pPr>
            <w:r w:rsidRPr="008077FF">
              <w:rPr>
                <w:sz w:val="16"/>
                <w:szCs w:val="16"/>
              </w:rPr>
              <w:t>12.</w:t>
            </w:r>
          </w:p>
        </w:tc>
        <w:tc>
          <w:tcPr>
            <w:tcW w:w="3508" w:type="dxa"/>
          </w:tcPr>
          <w:p w:rsidR="00221766" w:rsidRPr="008077FF" w:rsidRDefault="00221766" w:rsidP="00221766">
            <w:pPr>
              <w:rPr>
                <w:sz w:val="16"/>
                <w:szCs w:val="16"/>
              </w:rPr>
            </w:pPr>
            <w:r w:rsidRPr="008077FF">
              <w:rPr>
                <w:sz w:val="16"/>
                <w:szCs w:val="16"/>
              </w:rPr>
              <w:t>Гаражи</w:t>
            </w:r>
          </w:p>
        </w:tc>
        <w:tc>
          <w:tcPr>
            <w:tcW w:w="2340" w:type="dxa"/>
          </w:tcPr>
          <w:p w:rsidR="00221766" w:rsidRPr="008077FF" w:rsidRDefault="00221766" w:rsidP="00221766">
            <w:pPr>
              <w:jc w:val="center"/>
              <w:rPr>
                <w:sz w:val="16"/>
                <w:szCs w:val="16"/>
              </w:rPr>
            </w:pPr>
            <w:r w:rsidRPr="008077FF">
              <w:rPr>
                <w:sz w:val="16"/>
                <w:szCs w:val="16"/>
              </w:rPr>
              <w:t>300</w:t>
            </w:r>
          </w:p>
        </w:tc>
        <w:tc>
          <w:tcPr>
            <w:tcW w:w="3140" w:type="dxa"/>
          </w:tcPr>
          <w:p w:rsidR="00221766" w:rsidRPr="008077FF" w:rsidRDefault="00221766" w:rsidP="00221766">
            <w:pPr>
              <w:rPr>
                <w:sz w:val="16"/>
                <w:szCs w:val="16"/>
              </w:rPr>
            </w:pPr>
            <w:proofErr w:type="spellStart"/>
            <w:r w:rsidRPr="008077FF">
              <w:rPr>
                <w:sz w:val="16"/>
                <w:szCs w:val="16"/>
              </w:rPr>
              <w:t>СанПиН</w:t>
            </w:r>
            <w:proofErr w:type="spellEnd"/>
            <w:r w:rsidRPr="008077FF">
              <w:rPr>
                <w:sz w:val="16"/>
                <w:szCs w:val="16"/>
              </w:rPr>
              <w:t xml:space="preserve"> 2.2.1/2.1.1.1200-03</w:t>
            </w:r>
          </w:p>
        </w:tc>
      </w:tr>
      <w:tr w:rsidR="00221766" w:rsidRPr="008077FF" w:rsidTr="00221766">
        <w:trPr>
          <w:trHeight w:val="340"/>
          <w:jc w:val="center"/>
        </w:trPr>
        <w:tc>
          <w:tcPr>
            <w:tcW w:w="872" w:type="dxa"/>
          </w:tcPr>
          <w:p w:rsidR="00221766" w:rsidRPr="008077FF" w:rsidRDefault="00221766" w:rsidP="00221766">
            <w:pPr>
              <w:jc w:val="center"/>
              <w:rPr>
                <w:sz w:val="16"/>
                <w:szCs w:val="16"/>
              </w:rPr>
            </w:pPr>
            <w:r w:rsidRPr="008077FF">
              <w:rPr>
                <w:sz w:val="16"/>
                <w:szCs w:val="16"/>
              </w:rPr>
              <w:t>13.</w:t>
            </w:r>
          </w:p>
        </w:tc>
        <w:tc>
          <w:tcPr>
            <w:tcW w:w="3508" w:type="dxa"/>
          </w:tcPr>
          <w:p w:rsidR="00221766" w:rsidRPr="008077FF" w:rsidRDefault="00221766" w:rsidP="00221766">
            <w:pPr>
              <w:rPr>
                <w:sz w:val="16"/>
                <w:szCs w:val="16"/>
              </w:rPr>
            </w:pPr>
            <w:r w:rsidRPr="008077FF">
              <w:rPr>
                <w:sz w:val="16"/>
                <w:szCs w:val="16"/>
              </w:rPr>
              <w:t>Автотранспортные предприятия</w:t>
            </w:r>
          </w:p>
        </w:tc>
        <w:tc>
          <w:tcPr>
            <w:tcW w:w="2340" w:type="dxa"/>
          </w:tcPr>
          <w:p w:rsidR="00221766" w:rsidRPr="008077FF" w:rsidRDefault="00221766" w:rsidP="00221766">
            <w:pPr>
              <w:jc w:val="center"/>
              <w:rPr>
                <w:sz w:val="16"/>
                <w:szCs w:val="16"/>
              </w:rPr>
            </w:pPr>
            <w:r w:rsidRPr="008077FF">
              <w:rPr>
                <w:sz w:val="16"/>
                <w:szCs w:val="16"/>
              </w:rPr>
              <w:t>100</w:t>
            </w:r>
          </w:p>
        </w:tc>
        <w:tc>
          <w:tcPr>
            <w:tcW w:w="3140" w:type="dxa"/>
          </w:tcPr>
          <w:p w:rsidR="00221766" w:rsidRPr="008077FF" w:rsidRDefault="00221766" w:rsidP="00221766">
            <w:pPr>
              <w:rPr>
                <w:sz w:val="16"/>
                <w:szCs w:val="16"/>
              </w:rPr>
            </w:pPr>
            <w:proofErr w:type="spellStart"/>
            <w:r w:rsidRPr="008077FF">
              <w:rPr>
                <w:sz w:val="16"/>
                <w:szCs w:val="16"/>
              </w:rPr>
              <w:t>СанПиН</w:t>
            </w:r>
            <w:proofErr w:type="spellEnd"/>
            <w:r w:rsidRPr="008077FF">
              <w:rPr>
                <w:sz w:val="16"/>
                <w:szCs w:val="16"/>
              </w:rPr>
              <w:t xml:space="preserve"> 2.2.1/2.1.1.1200-03</w:t>
            </w:r>
          </w:p>
        </w:tc>
      </w:tr>
      <w:tr w:rsidR="00221766" w:rsidRPr="008077FF" w:rsidTr="00221766">
        <w:trPr>
          <w:trHeight w:val="340"/>
          <w:jc w:val="center"/>
        </w:trPr>
        <w:tc>
          <w:tcPr>
            <w:tcW w:w="872" w:type="dxa"/>
          </w:tcPr>
          <w:p w:rsidR="00221766" w:rsidRPr="008077FF" w:rsidRDefault="00221766" w:rsidP="00221766">
            <w:pPr>
              <w:jc w:val="center"/>
              <w:rPr>
                <w:sz w:val="16"/>
                <w:szCs w:val="16"/>
              </w:rPr>
            </w:pPr>
            <w:r w:rsidRPr="008077FF">
              <w:rPr>
                <w:sz w:val="16"/>
                <w:szCs w:val="16"/>
              </w:rPr>
              <w:t>14.</w:t>
            </w:r>
          </w:p>
        </w:tc>
        <w:tc>
          <w:tcPr>
            <w:tcW w:w="3508" w:type="dxa"/>
          </w:tcPr>
          <w:p w:rsidR="00221766" w:rsidRPr="008077FF" w:rsidRDefault="00221766" w:rsidP="00221766">
            <w:pPr>
              <w:rPr>
                <w:sz w:val="16"/>
                <w:szCs w:val="16"/>
              </w:rPr>
            </w:pPr>
            <w:r w:rsidRPr="008077FF">
              <w:rPr>
                <w:sz w:val="16"/>
                <w:szCs w:val="16"/>
              </w:rPr>
              <w:t>Предприятия по переработке молока</w:t>
            </w:r>
          </w:p>
        </w:tc>
        <w:tc>
          <w:tcPr>
            <w:tcW w:w="2340" w:type="dxa"/>
          </w:tcPr>
          <w:p w:rsidR="00221766" w:rsidRPr="008077FF" w:rsidRDefault="00221766" w:rsidP="00221766">
            <w:pPr>
              <w:jc w:val="center"/>
              <w:rPr>
                <w:sz w:val="16"/>
                <w:szCs w:val="16"/>
              </w:rPr>
            </w:pPr>
            <w:r w:rsidRPr="008077FF">
              <w:rPr>
                <w:sz w:val="16"/>
                <w:szCs w:val="16"/>
              </w:rPr>
              <w:t>100</w:t>
            </w:r>
          </w:p>
        </w:tc>
        <w:tc>
          <w:tcPr>
            <w:tcW w:w="3140" w:type="dxa"/>
          </w:tcPr>
          <w:p w:rsidR="00221766" w:rsidRPr="008077FF" w:rsidRDefault="00221766" w:rsidP="00221766">
            <w:pPr>
              <w:rPr>
                <w:sz w:val="16"/>
                <w:szCs w:val="16"/>
              </w:rPr>
            </w:pPr>
            <w:proofErr w:type="spellStart"/>
            <w:r w:rsidRPr="008077FF">
              <w:rPr>
                <w:sz w:val="16"/>
                <w:szCs w:val="16"/>
              </w:rPr>
              <w:t>СанПиН</w:t>
            </w:r>
            <w:proofErr w:type="spellEnd"/>
            <w:r w:rsidRPr="008077FF">
              <w:rPr>
                <w:sz w:val="16"/>
                <w:szCs w:val="16"/>
              </w:rPr>
              <w:t xml:space="preserve"> 2.2.1/2.1.1.1200-03</w:t>
            </w:r>
          </w:p>
        </w:tc>
      </w:tr>
      <w:tr w:rsidR="00221766" w:rsidRPr="008077FF" w:rsidTr="00221766">
        <w:trPr>
          <w:trHeight w:val="340"/>
          <w:jc w:val="center"/>
        </w:trPr>
        <w:tc>
          <w:tcPr>
            <w:tcW w:w="872" w:type="dxa"/>
          </w:tcPr>
          <w:p w:rsidR="00221766" w:rsidRPr="008077FF" w:rsidRDefault="00221766" w:rsidP="00221766">
            <w:pPr>
              <w:jc w:val="center"/>
              <w:rPr>
                <w:sz w:val="16"/>
                <w:szCs w:val="16"/>
              </w:rPr>
            </w:pPr>
            <w:r w:rsidRPr="008077FF">
              <w:rPr>
                <w:sz w:val="16"/>
                <w:szCs w:val="16"/>
              </w:rPr>
              <w:t>15.</w:t>
            </w:r>
          </w:p>
        </w:tc>
        <w:tc>
          <w:tcPr>
            <w:tcW w:w="3508" w:type="dxa"/>
          </w:tcPr>
          <w:p w:rsidR="00221766" w:rsidRPr="008077FF" w:rsidRDefault="00221766" w:rsidP="00221766">
            <w:pPr>
              <w:rPr>
                <w:sz w:val="16"/>
                <w:szCs w:val="16"/>
              </w:rPr>
            </w:pPr>
            <w:r w:rsidRPr="008077FF">
              <w:rPr>
                <w:sz w:val="16"/>
                <w:szCs w:val="16"/>
              </w:rPr>
              <w:t>Подземные водозаборные скважины</w:t>
            </w:r>
          </w:p>
        </w:tc>
        <w:tc>
          <w:tcPr>
            <w:tcW w:w="2340" w:type="dxa"/>
          </w:tcPr>
          <w:p w:rsidR="00221766" w:rsidRPr="008077FF" w:rsidRDefault="00221766" w:rsidP="00221766">
            <w:pPr>
              <w:jc w:val="center"/>
              <w:rPr>
                <w:sz w:val="16"/>
                <w:szCs w:val="16"/>
              </w:rPr>
            </w:pPr>
            <w:r w:rsidRPr="008077FF">
              <w:rPr>
                <w:sz w:val="16"/>
                <w:szCs w:val="16"/>
              </w:rPr>
              <w:t>30</w:t>
            </w:r>
          </w:p>
        </w:tc>
        <w:tc>
          <w:tcPr>
            <w:tcW w:w="3140" w:type="dxa"/>
          </w:tcPr>
          <w:p w:rsidR="00221766" w:rsidRPr="008077FF" w:rsidRDefault="00221766" w:rsidP="00221766">
            <w:pPr>
              <w:rPr>
                <w:sz w:val="16"/>
                <w:szCs w:val="16"/>
              </w:rPr>
            </w:pPr>
            <w:proofErr w:type="spellStart"/>
            <w:r w:rsidRPr="008077FF">
              <w:rPr>
                <w:sz w:val="16"/>
                <w:szCs w:val="16"/>
              </w:rPr>
              <w:t>СанПиН</w:t>
            </w:r>
            <w:proofErr w:type="spellEnd"/>
            <w:r w:rsidRPr="008077FF">
              <w:rPr>
                <w:sz w:val="16"/>
                <w:szCs w:val="16"/>
              </w:rPr>
              <w:t xml:space="preserve"> 2.2.1/2.1.1.1200-03</w:t>
            </w:r>
          </w:p>
        </w:tc>
      </w:tr>
    </w:tbl>
    <w:p w:rsidR="00221766" w:rsidRPr="008077FF" w:rsidRDefault="00221766" w:rsidP="00221766">
      <w:pPr>
        <w:pStyle w:val="10"/>
        <w:keepNext w:val="0"/>
        <w:numPr>
          <w:ilvl w:val="1"/>
          <w:numId w:val="0"/>
        </w:numPr>
        <w:suppressAutoHyphens w:val="0"/>
        <w:spacing w:before="240" w:after="60"/>
        <w:ind w:firstLine="567"/>
        <w:rPr>
          <w:sz w:val="16"/>
          <w:szCs w:val="16"/>
        </w:rPr>
      </w:pPr>
      <w:bookmarkStart w:id="57" w:name="_Toc306807618"/>
      <w:r w:rsidRPr="008077FF">
        <w:rPr>
          <w:sz w:val="16"/>
          <w:szCs w:val="16"/>
        </w:rPr>
        <w:t>Охрана лесов</w:t>
      </w:r>
      <w:bookmarkEnd w:id="57"/>
    </w:p>
    <w:p w:rsidR="00221766" w:rsidRPr="008077FF" w:rsidRDefault="00221766" w:rsidP="00221766">
      <w:pPr>
        <w:ind w:right="-54" w:firstLine="720"/>
        <w:jc w:val="both"/>
        <w:rPr>
          <w:sz w:val="16"/>
          <w:szCs w:val="16"/>
        </w:rPr>
      </w:pPr>
      <w:r w:rsidRPr="008077FF">
        <w:rPr>
          <w:sz w:val="16"/>
          <w:szCs w:val="16"/>
        </w:rPr>
        <w:t>На территории Островского муниципального района ведением лесного хозяйства занимается ОГУ «Островское лесничество.</w:t>
      </w:r>
    </w:p>
    <w:p w:rsidR="00221766" w:rsidRPr="008077FF" w:rsidRDefault="00221766" w:rsidP="00221766">
      <w:pPr>
        <w:ind w:right="-54" w:firstLine="720"/>
        <w:jc w:val="both"/>
        <w:rPr>
          <w:sz w:val="16"/>
          <w:szCs w:val="16"/>
        </w:rPr>
      </w:pPr>
      <w:r w:rsidRPr="008077FF">
        <w:rPr>
          <w:sz w:val="16"/>
          <w:szCs w:val="16"/>
        </w:rPr>
        <w:t xml:space="preserve">Островское лесничество организовано приказом Рослесхоза от 23.05.2008 № 168. Лесничество граничит на севере с Галичским и </w:t>
      </w:r>
      <w:proofErr w:type="spellStart"/>
      <w:r w:rsidRPr="008077FF">
        <w:rPr>
          <w:sz w:val="16"/>
          <w:szCs w:val="16"/>
        </w:rPr>
        <w:t>Антроповским</w:t>
      </w:r>
      <w:proofErr w:type="spellEnd"/>
      <w:r w:rsidRPr="008077FF">
        <w:rPr>
          <w:sz w:val="16"/>
          <w:szCs w:val="16"/>
        </w:rPr>
        <w:t xml:space="preserve"> лесничествами, на востоке с </w:t>
      </w:r>
      <w:proofErr w:type="spellStart"/>
      <w:r w:rsidRPr="008077FF">
        <w:rPr>
          <w:sz w:val="16"/>
          <w:szCs w:val="16"/>
        </w:rPr>
        <w:t>Кадыйским</w:t>
      </w:r>
      <w:proofErr w:type="spellEnd"/>
      <w:r w:rsidRPr="008077FF">
        <w:rPr>
          <w:sz w:val="16"/>
          <w:szCs w:val="16"/>
        </w:rPr>
        <w:t xml:space="preserve"> лесничеством, на юге с Ивановской областью на западе с </w:t>
      </w:r>
      <w:proofErr w:type="spellStart"/>
      <w:r w:rsidRPr="008077FF">
        <w:rPr>
          <w:sz w:val="16"/>
          <w:szCs w:val="16"/>
        </w:rPr>
        <w:t>Судиславским</w:t>
      </w:r>
      <w:proofErr w:type="spellEnd"/>
      <w:r w:rsidRPr="008077FF">
        <w:rPr>
          <w:sz w:val="16"/>
          <w:szCs w:val="16"/>
        </w:rPr>
        <w:t xml:space="preserve"> лесничеством. Общая площадь Островского лесничества составляет 185081 га, в него входят 7 участковых лесничеств. Островское лесничество ведет лесохозяйственную деятельность в границах Островского муниципального района на землях лесного фонда и землях, предназначенных для перевода в установленном порядке в земли лесного фонда. Структура Островского лесничества и площади участковых лесниче</w:t>
      </w:r>
      <w:proofErr w:type="gramStart"/>
      <w:r w:rsidRPr="008077FF">
        <w:rPr>
          <w:sz w:val="16"/>
          <w:szCs w:val="16"/>
        </w:rPr>
        <w:t>ств пр</w:t>
      </w:r>
      <w:proofErr w:type="gramEnd"/>
      <w:r w:rsidRPr="008077FF">
        <w:rPr>
          <w:sz w:val="16"/>
          <w:szCs w:val="16"/>
        </w:rPr>
        <w:t>иведены в таблице 7.6-1.</w:t>
      </w:r>
    </w:p>
    <w:p w:rsidR="00221766" w:rsidRPr="008077FF" w:rsidRDefault="00221766" w:rsidP="00221766">
      <w:pPr>
        <w:ind w:right="-54" w:firstLine="720"/>
        <w:rPr>
          <w:sz w:val="16"/>
          <w:szCs w:val="16"/>
        </w:rPr>
      </w:pPr>
    </w:p>
    <w:p w:rsidR="00221766" w:rsidRPr="008077FF" w:rsidRDefault="00221766" w:rsidP="00221766">
      <w:pPr>
        <w:ind w:right="-186" w:firstLine="720"/>
        <w:rPr>
          <w:sz w:val="16"/>
          <w:szCs w:val="16"/>
        </w:rPr>
      </w:pPr>
      <w:r w:rsidRPr="008077FF">
        <w:rPr>
          <w:sz w:val="16"/>
          <w:szCs w:val="16"/>
        </w:rPr>
        <w:t>Таблица 7.6-1. Структура Островского лесничества</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5962"/>
        <w:gridCol w:w="2795"/>
      </w:tblGrid>
      <w:tr w:rsidR="00221766" w:rsidRPr="008077FF" w:rsidTr="00221766">
        <w:trPr>
          <w:trHeight w:val="360"/>
          <w:tblHeader/>
          <w:jc w:val="center"/>
        </w:trPr>
        <w:tc>
          <w:tcPr>
            <w:tcW w:w="745" w:type="dxa"/>
            <w:tcBorders>
              <w:bottom w:val="single" w:sz="4" w:space="0" w:color="auto"/>
            </w:tcBorders>
            <w:vAlign w:val="center"/>
          </w:tcPr>
          <w:p w:rsidR="00221766" w:rsidRPr="008077FF" w:rsidRDefault="00221766" w:rsidP="00221766">
            <w:pPr>
              <w:pStyle w:val="u"/>
              <w:shd w:val="clear" w:color="auto" w:fill="FFFFFF"/>
              <w:ind w:firstLine="0"/>
              <w:jc w:val="center"/>
              <w:rPr>
                <w:color w:val="auto"/>
                <w:sz w:val="16"/>
                <w:szCs w:val="16"/>
              </w:rPr>
            </w:pPr>
            <w:r w:rsidRPr="008077FF">
              <w:rPr>
                <w:color w:val="auto"/>
                <w:sz w:val="16"/>
                <w:szCs w:val="16"/>
              </w:rPr>
              <w:t>№ п.п.</w:t>
            </w:r>
          </w:p>
        </w:tc>
        <w:tc>
          <w:tcPr>
            <w:tcW w:w="5962" w:type="dxa"/>
            <w:tcBorders>
              <w:bottom w:val="single" w:sz="4" w:space="0" w:color="auto"/>
            </w:tcBorders>
            <w:vAlign w:val="center"/>
          </w:tcPr>
          <w:p w:rsidR="00221766" w:rsidRPr="008077FF" w:rsidRDefault="00221766" w:rsidP="00221766">
            <w:pPr>
              <w:pStyle w:val="u"/>
              <w:shd w:val="clear" w:color="auto" w:fill="FFFFFF"/>
              <w:ind w:firstLine="25"/>
              <w:jc w:val="center"/>
              <w:rPr>
                <w:color w:val="auto"/>
                <w:sz w:val="16"/>
                <w:szCs w:val="16"/>
              </w:rPr>
            </w:pPr>
            <w:r w:rsidRPr="008077FF">
              <w:rPr>
                <w:color w:val="auto"/>
                <w:sz w:val="16"/>
                <w:szCs w:val="16"/>
              </w:rPr>
              <w:t>Наименование участковых лесничеств</w:t>
            </w:r>
          </w:p>
        </w:tc>
        <w:tc>
          <w:tcPr>
            <w:tcW w:w="2795" w:type="dxa"/>
            <w:tcBorders>
              <w:bottom w:val="single" w:sz="4" w:space="0" w:color="auto"/>
            </w:tcBorders>
            <w:vAlign w:val="center"/>
          </w:tcPr>
          <w:p w:rsidR="00221766" w:rsidRPr="008077FF" w:rsidRDefault="00221766" w:rsidP="00221766">
            <w:pPr>
              <w:pStyle w:val="u"/>
              <w:shd w:val="clear" w:color="auto" w:fill="FFFFFF"/>
              <w:ind w:firstLine="0"/>
              <w:jc w:val="center"/>
              <w:rPr>
                <w:color w:val="auto"/>
                <w:sz w:val="16"/>
                <w:szCs w:val="16"/>
              </w:rPr>
            </w:pPr>
            <w:r w:rsidRPr="008077FF">
              <w:rPr>
                <w:color w:val="auto"/>
                <w:sz w:val="16"/>
                <w:szCs w:val="16"/>
              </w:rPr>
              <w:t xml:space="preserve">Общая площадь, </w:t>
            </w:r>
            <w:proofErr w:type="gramStart"/>
            <w:r w:rsidRPr="008077FF">
              <w:rPr>
                <w:color w:val="auto"/>
                <w:sz w:val="16"/>
                <w:szCs w:val="16"/>
              </w:rPr>
              <w:t>га</w:t>
            </w:r>
            <w:proofErr w:type="gramEnd"/>
          </w:p>
        </w:tc>
      </w:tr>
      <w:tr w:rsidR="00221766" w:rsidRPr="008077FF" w:rsidTr="00221766">
        <w:trPr>
          <w:trHeight w:val="360"/>
          <w:tblHeader/>
          <w:jc w:val="center"/>
        </w:trPr>
        <w:tc>
          <w:tcPr>
            <w:tcW w:w="745" w:type="dxa"/>
            <w:tcBorders>
              <w:top w:val="nil"/>
            </w:tcBorders>
            <w:vAlign w:val="center"/>
          </w:tcPr>
          <w:p w:rsidR="00221766" w:rsidRPr="008077FF" w:rsidRDefault="00221766" w:rsidP="00221766">
            <w:pPr>
              <w:pStyle w:val="af7"/>
              <w:jc w:val="center"/>
              <w:rPr>
                <w:sz w:val="16"/>
                <w:szCs w:val="16"/>
              </w:rPr>
            </w:pPr>
            <w:r w:rsidRPr="008077FF">
              <w:rPr>
                <w:sz w:val="16"/>
                <w:szCs w:val="16"/>
              </w:rPr>
              <w:t>1</w:t>
            </w:r>
          </w:p>
        </w:tc>
        <w:tc>
          <w:tcPr>
            <w:tcW w:w="5962" w:type="dxa"/>
            <w:tcBorders>
              <w:top w:val="nil"/>
            </w:tcBorders>
            <w:vAlign w:val="center"/>
          </w:tcPr>
          <w:p w:rsidR="00221766" w:rsidRPr="008077FF" w:rsidRDefault="00221766" w:rsidP="00221766">
            <w:pPr>
              <w:pStyle w:val="af7"/>
              <w:rPr>
                <w:sz w:val="16"/>
                <w:szCs w:val="16"/>
              </w:rPr>
            </w:pPr>
            <w:proofErr w:type="spellStart"/>
            <w:r w:rsidRPr="008077FF">
              <w:rPr>
                <w:sz w:val="16"/>
                <w:szCs w:val="16"/>
              </w:rPr>
              <w:t>Игодовское</w:t>
            </w:r>
            <w:proofErr w:type="spellEnd"/>
          </w:p>
        </w:tc>
        <w:tc>
          <w:tcPr>
            <w:tcW w:w="2795" w:type="dxa"/>
            <w:tcBorders>
              <w:top w:val="nil"/>
            </w:tcBorders>
          </w:tcPr>
          <w:p w:rsidR="00221766" w:rsidRPr="008077FF" w:rsidRDefault="00221766" w:rsidP="00221766">
            <w:pPr>
              <w:pStyle w:val="af7"/>
              <w:jc w:val="center"/>
              <w:rPr>
                <w:sz w:val="16"/>
                <w:szCs w:val="16"/>
              </w:rPr>
            </w:pPr>
            <w:r w:rsidRPr="008077FF">
              <w:rPr>
                <w:sz w:val="16"/>
                <w:szCs w:val="16"/>
              </w:rPr>
              <w:t>26016</w:t>
            </w:r>
          </w:p>
        </w:tc>
      </w:tr>
      <w:tr w:rsidR="00221766" w:rsidRPr="008077FF" w:rsidTr="00221766">
        <w:trPr>
          <w:trHeight w:val="360"/>
          <w:tblHeader/>
          <w:jc w:val="center"/>
        </w:trPr>
        <w:tc>
          <w:tcPr>
            <w:tcW w:w="745" w:type="dxa"/>
            <w:vAlign w:val="center"/>
          </w:tcPr>
          <w:p w:rsidR="00221766" w:rsidRPr="008077FF" w:rsidRDefault="00221766" w:rsidP="00221766">
            <w:pPr>
              <w:pStyle w:val="af7"/>
              <w:jc w:val="center"/>
              <w:rPr>
                <w:sz w:val="16"/>
                <w:szCs w:val="16"/>
              </w:rPr>
            </w:pPr>
            <w:r w:rsidRPr="008077FF">
              <w:rPr>
                <w:sz w:val="16"/>
                <w:szCs w:val="16"/>
              </w:rPr>
              <w:t>2</w:t>
            </w:r>
          </w:p>
        </w:tc>
        <w:tc>
          <w:tcPr>
            <w:tcW w:w="5962" w:type="dxa"/>
            <w:vAlign w:val="center"/>
          </w:tcPr>
          <w:p w:rsidR="00221766" w:rsidRPr="008077FF" w:rsidRDefault="00221766" w:rsidP="00221766">
            <w:pPr>
              <w:pStyle w:val="af7"/>
              <w:rPr>
                <w:sz w:val="16"/>
                <w:szCs w:val="16"/>
              </w:rPr>
            </w:pPr>
            <w:proofErr w:type="spellStart"/>
            <w:r w:rsidRPr="008077FF">
              <w:rPr>
                <w:sz w:val="16"/>
                <w:szCs w:val="16"/>
              </w:rPr>
              <w:t>Ломковское</w:t>
            </w:r>
            <w:proofErr w:type="spellEnd"/>
          </w:p>
        </w:tc>
        <w:tc>
          <w:tcPr>
            <w:tcW w:w="2795" w:type="dxa"/>
          </w:tcPr>
          <w:p w:rsidR="00221766" w:rsidRPr="008077FF" w:rsidRDefault="00221766" w:rsidP="00221766">
            <w:pPr>
              <w:pStyle w:val="af7"/>
              <w:jc w:val="center"/>
              <w:rPr>
                <w:sz w:val="16"/>
                <w:szCs w:val="16"/>
              </w:rPr>
            </w:pPr>
            <w:r w:rsidRPr="008077FF">
              <w:rPr>
                <w:sz w:val="16"/>
                <w:szCs w:val="16"/>
              </w:rPr>
              <w:t>19688</w:t>
            </w:r>
          </w:p>
        </w:tc>
      </w:tr>
      <w:tr w:rsidR="00221766" w:rsidRPr="008077FF" w:rsidTr="00221766">
        <w:trPr>
          <w:trHeight w:val="360"/>
          <w:tblHeader/>
          <w:jc w:val="center"/>
        </w:trPr>
        <w:tc>
          <w:tcPr>
            <w:tcW w:w="745" w:type="dxa"/>
            <w:vAlign w:val="center"/>
          </w:tcPr>
          <w:p w:rsidR="00221766" w:rsidRPr="008077FF" w:rsidRDefault="00221766" w:rsidP="00221766">
            <w:pPr>
              <w:pStyle w:val="af7"/>
              <w:jc w:val="center"/>
              <w:rPr>
                <w:sz w:val="16"/>
                <w:szCs w:val="16"/>
              </w:rPr>
            </w:pPr>
            <w:r w:rsidRPr="008077FF">
              <w:rPr>
                <w:sz w:val="16"/>
                <w:szCs w:val="16"/>
              </w:rPr>
              <w:t>3</w:t>
            </w:r>
          </w:p>
        </w:tc>
        <w:tc>
          <w:tcPr>
            <w:tcW w:w="5962" w:type="dxa"/>
            <w:vAlign w:val="center"/>
          </w:tcPr>
          <w:p w:rsidR="00221766" w:rsidRPr="008077FF" w:rsidRDefault="00221766" w:rsidP="00221766">
            <w:pPr>
              <w:pStyle w:val="af7"/>
              <w:rPr>
                <w:sz w:val="16"/>
                <w:szCs w:val="16"/>
              </w:rPr>
            </w:pPr>
            <w:r w:rsidRPr="008077FF">
              <w:rPr>
                <w:sz w:val="16"/>
                <w:szCs w:val="16"/>
              </w:rPr>
              <w:t>1-е Островское</w:t>
            </w:r>
          </w:p>
        </w:tc>
        <w:tc>
          <w:tcPr>
            <w:tcW w:w="2795" w:type="dxa"/>
          </w:tcPr>
          <w:p w:rsidR="00221766" w:rsidRPr="008077FF" w:rsidRDefault="00221766" w:rsidP="00221766">
            <w:pPr>
              <w:pStyle w:val="af7"/>
              <w:jc w:val="center"/>
              <w:rPr>
                <w:sz w:val="16"/>
                <w:szCs w:val="16"/>
              </w:rPr>
            </w:pPr>
            <w:r w:rsidRPr="008077FF">
              <w:rPr>
                <w:sz w:val="16"/>
                <w:szCs w:val="16"/>
              </w:rPr>
              <w:t>20570</w:t>
            </w:r>
          </w:p>
        </w:tc>
      </w:tr>
      <w:tr w:rsidR="00221766" w:rsidRPr="008077FF" w:rsidTr="00221766">
        <w:trPr>
          <w:trHeight w:val="360"/>
          <w:tblHeader/>
          <w:jc w:val="center"/>
        </w:trPr>
        <w:tc>
          <w:tcPr>
            <w:tcW w:w="745" w:type="dxa"/>
            <w:vAlign w:val="center"/>
          </w:tcPr>
          <w:p w:rsidR="00221766" w:rsidRPr="008077FF" w:rsidRDefault="00221766" w:rsidP="00221766">
            <w:pPr>
              <w:pStyle w:val="af7"/>
              <w:jc w:val="center"/>
              <w:rPr>
                <w:sz w:val="16"/>
                <w:szCs w:val="16"/>
              </w:rPr>
            </w:pPr>
            <w:r w:rsidRPr="008077FF">
              <w:rPr>
                <w:sz w:val="16"/>
                <w:szCs w:val="16"/>
              </w:rPr>
              <w:t>4</w:t>
            </w:r>
          </w:p>
        </w:tc>
        <w:tc>
          <w:tcPr>
            <w:tcW w:w="5962" w:type="dxa"/>
            <w:vAlign w:val="center"/>
          </w:tcPr>
          <w:p w:rsidR="00221766" w:rsidRPr="008077FF" w:rsidRDefault="00221766" w:rsidP="00221766">
            <w:pPr>
              <w:pStyle w:val="af7"/>
              <w:rPr>
                <w:sz w:val="16"/>
                <w:szCs w:val="16"/>
              </w:rPr>
            </w:pPr>
            <w:proofErr w:type="spellStart"/>
            <w:r w:rsidRPr="008077FF">
              <w:rPr>
                <w:sz w:val="16"/>
                <w:szCs w:val="16"/>
              </w:rPr>
              <w:t>Дымницкое</w:t>
            </w:r>
            <w:proofErr w:type="spellEnd"/>
          </w:p>
        </w:tc>
        <w:tc>
          <w:tcPr>
            <w:tcW w:w="2795" w:type="dxa"/>
          </w:tcPr>
          <w:p w:rsidR="00221766" w:rsidRPr="008077FF" w:rsidRDefault="00221766" w:rsidP="00221766">
            <w:pPr>
              <w:pStyle w:val="af7"/>
              <w:jc w:val="center"/>
              <w:rPr>
                <w:sz w:val="16"/>
                <w:szCs w:val="16"/>
              </w:rPr>
            </w:pPr>
            <w:r w:rsidRPr="008077FF">
              <w:rPr>
                <w:sz w:val="16"/>
                <w:szCs w:val="16"/>
              </w:rPr>
              <w:t>22074</w:t>
            </w:r>
          </w:p>
        </w:tc>
      </w:tr>
      <w:tr w:rsidR="00221766" w:rsidRPr="008077FF" w:rsidTr="00221766">
        <w:trPr>
          <w:trHeight w:val="360"/>
          <w:tblHeader/>
          <w:jc w:val="center"/>
        </w:trPr>
        <w:tc>
          <w:tcPr>
            <w:tcW w:w="745" w:type="dxa"/>
            <w:vAlign w:val="center"/>
          </w:tcPr>
          <w:p w:rsidR="00221766" w:rsidRPr="008077FF" w:rsidRDefault="00221766" w:rsidP="00221766">
            <w:pPr>
              <w:pStyle w:val="af7"/>
              <w:jc w:val="center"/>
              <w:rPr>
                <w:sz w:val="16"/>
                <w:szCs w:val="16"/>
              </w:rPr>
            </w:pPr>
            <w:r w:rsidRPr="008077FF">
              <w:rPr>
                <w:sz w:val="16"/>
                <w:szCs w:val="16"/>
              </w:rPr>
              <w:t>5</w:t>
            </w:r>
          </w:p>
        </w:tc>
        <w:tc>
          <w:tcPr>
            <w:tcW w:w="5962" w:type="dxa"/>
            <w:vAlign w:val="center"/>
          </w:tcPr>
          <w:p w:rsidR="00221766" w:rsidRPr="008077FF" w:rsidRDefault="00221766" w:rsidP="00221766">
            <w:pPr>
              <w:pStyle w:val="af7"/>
              <w:rPr>
                <w:sz w:val="16"/>
                <w:szCs w:val="16"/>
              </w:rPr>
            </w:pPr>
            <w:proofErr w:type="spellStart"/>
            <w:r w:rsidRPr="008077FF">
              <w:rPr>
                <w:sz w:val="16"/>
                <w:szCs w:val="16"/>
              </w:rPr>
              <w:t>Адищевское</w:t>
            </w:r>
            <w:proofErr w:type="spellEnd"/>
          </w:p>
        </w:tc>
        <w:tc>
          <w:tcPr>
            <w:tcW w:w="2795" w:type="dxa"/>
          </w:tcPr>
          <w:p w:rsidR="00221766" w:rsidRPr="008077FF" w:rsidRDefault="00221766" w:rsidP="00221766">
            <w:pPr>
              <w:pStyle w:val="af7"/>
              <w:jc w:val="center"/>
              <w:rPr>
                <w:sz w:val="16"/>
                <w:szCs w:val="16"/>
              </w:rPr>
            </w:pPr>
            <w:r w:rsidRPr="008077FF">
              <w:rPr>
                <w:sz w:val="16"/>
                <w:szCs w:val="16"/>
              </w:rPr>
              <w:t>19765</w:t>
            </w:r>
          </w:p>
        </w:tc>
      </w:tr>
      <w:tr w:rsidR="00221766" w:rsidRPr="008077FF" w:rsidTr="00221766">
        <w:trPr>
          <w:trHeight w:val="360"/>
          <w:tblHeader/>
          <w:jc w:val="center"/>
        </w:trPr>
        <w:tc>
          <w:tcPr>
            <w:tcW w:w="745" w:type="dxa"/>
            <w:vAlign w:val="center"/>
          </w:tcPr>
          <w:p w:rsidR="00221766" w:rsidRPr="008077FF" w:rsidRDefault="00221766" w:rsidP="00221766">
            <w:pPr>
              <w:pStyle w:val="af7"/>
              <w:jc w:val="center"/>
              <w:rPr>
                <w:sz w:val="16"/>
                <w:szCs w:val="16"/>
              </w:rPr>
            </w:pPr>
            <w:r w:rsidRPr="008077FF">
              <w:rPr>
                <w:sz w:val="16"/>
                <w:szCs w:val="16"/>
              </w:rPr>
              <w:t>6</w:t>
            </w:r>
          </w:p>
        </w:tc>
        <w:tc>
          <w:tcPr>
            <w:tcW w:w="5962" w:type="dxa"/>
            <w:vAlign w:val="center"/>
          </w:tcPr>
          <w:p w:rsidR="00221766" w:rsidRPr="008077FF" w:rsidRDefault="00221766" w:rsidP="00221766">
            <w:pPr>
              <w:pStyle w:val="af7"/>
              <w:rPr>
                <w:sz w:val="16"/>
                <w:szCs w:val="16"/>
              </w:rPr>
            </w:pPr>
            <w:proofErr w:type="spellStart"/>
            <w:r w:rsidRPr="008077FF">
              <w:rPr>
                <w:sz w:val="16"/>
                <w:szCs w:val="16"/>
              </w:rPr>
              <w:t>Заборское</w:t>
            </w:r>
            <w:proofErr w:type="spellEnd"/>
          </w:p>
        </w:tc>
        <w:tc>
          <w:tcPr>
            <w:tcW w:w="2795" w:type="dxa"/>
          </w:tcPr>
          <w:p w:rsidR="00221766" w:rsidRPr="008077FF" w:rsidRDefault="00221766" w:rsidP="00221766">
            <w:pPr>
              <w:pStyle w:val="af7"/>
              <w:jc w:val="center"/>
              <w:rPr>
                <w:sz w:val="16"/>
                <w:szCs w:val="16"/>
              </w:rPr>
            </w:pPr>
            <w:r w:rsidRPr="008077FF">
              <w:rPr>
                <w:sz w:val="16"/>
                <w:szCs w:val="16"/>
              </w:rPr>
              <w:t>24006</w:t>
            </w:r>
          </w:p>
        </w:tc>
      </w:tr>
      <w:tr w:rsidR="00221766" w:rsidRPr="008077FF" w:rsidTr="00221766">
        <w:trPr>
          <w:trHeight w:val="360"/>
          <w:tblHeader/>
          <w:jc w:val="center"/>
        </w:trPr>
        <w:tc>
          <w:tcPr>
            <w:tcW w:w="745" w:type="dxa"/>
            <w:tcBorders>
              <w:bottom w:val="single" w:sz="4" w:space="0" w:color="auto"/>
            </w:tcBorders>
            <w:vAlign w:val="center"/>
          </w:tcPr>
          <w:p w:rsidR="00221766" w:rsidRPr="008077FF" w:rsidRDefault="00221766" w:rsidP="00221766">
            <w:pPr>
              <w:pStyle w:val="af7"/>
              <w:jc w:val="center"/>
              <w:rPr>
                <w:sz w:val="16"/>
                <w:szCs w:val="16"/>
              </w:rPr>
            </w:pPr>
            <w:r w:rsidRPr="008077FF">
              <w:rPr>
                <w:sz w:val="16"/>
                <w:szCs w:val="16"/>
              </w:rPr>
              <w:t>7</w:t>
            </w:r>
          </w:p>
        </w:tc>
        <w:tc>
          <w:tcPr>
            <w:tcW w:w="5962" w:type="dxa"/>
            <w:tcBorders>
              <w:bottom w:val="single" w:sz="4" w:space="0" w:color="auto"/>
            </w:tcBorders>
            <w:vAlign w:val="center"/>
          </w:tcPr>
          <w:p w:rsidR="00221766" w:rsidRPr="008077FF" w:rsidRDefault="00221766" w:rsidP="00221766">
            <w:pPr>
              <w:pStyle w:val="af7"/>
              <w:rPr>
                <w:sz w:val="16"/>
                <w:szCs w:val="16"/>
              </w:rPr>
            </w:pPr>
            <w:r w:rsidRPr="008077FF">
              <w:rPr>
                <w:sz w:val="16"/>
                <w:szCs w:val="16"/>
              </w:rPr>
              <w:t>2-е Островское</w:t>
            </w:r>
          </w:p>
        </w:tc>
        <w:tc>
          <w:tcPr>
            <w:tcW w:w="2795" w:type="dxa"/>
            <w:tcBorders>
              <w:bottom w:val="single" w:sz="4" w:space="0" w:color="auto"/>
            </w:tcBorders>
          </w:tcPr>
          <w:p w:rsidR="00221766" w:rsidRPr="008077FF" w:rsidRDefault="00221766" w:rsidP="00221766">
            <w:pPr>
              <w:pStyle w:val="af7"/>
              <w:jc w:val="center"/>
              <w:rPr>
                <w:sz w:val="16"/>
                <w:szCs w:val="16"/>
              </w:rPr>
            </w:pPr>
            <w:r w:rsidRPr="008077FF">
              <w:rPr>
                <w:sz w:val="16"/>
                <w:szCs w:val="16"/>
              </w:rPr>
              <w:t>52962</w:t>
            </w:r>
          </w:p>
        </w:tc>
      </w:tr>
      <w:tr w:rsidR="00221766" w:rsidRPr="008077FF" w:rsidTr="00221766">
        <w:trPr>
          <w:trHeight w:val="360"/>
          <w:tblHeader/>
          <w:jc w:val="center"/>
        </w:trPr>
        <w:tc>
          <w:tcPr>
            <w:tcW w:w="6707" w:type="dxa"/>
            <w:gridSpan w:val="2"/>
            <w:tcBorders>
              <w:bottom w:val="single" w:sz="4" w:space="0" w:color="auto"/>
            </w:tcBorders>
            <w:vAlign w:val="center"/>
          </w:tcPr>
          <w:p w:rsidR="00221766" w:rsidRPr="008077FF" w:rsidRDefault="00221766" w:rsidP="00221766">
            <w:pPr>
              <w:pStyle w:val="af7"/>
              <w:rPr>
                <w:b/>
                <w:color w:val="FF0000"/>
                <w:sz w:val="16"/>
                <w:szCs w:val="16"/>
              </w:rPr>
            </w:pPr>
            <w:r w:rsidRPr="008077FF">
              <w:rPr>
                <w:b/>
                <w:sz w:val="16"/>
                <w:szCs w:val="16"/>
              </w:rPr>
              <w:t>Всего по лесничеству:</w:t>
            </w:r>
          </w:p>
        </w:tc>
        <w:tc>
          <w:tcPr>
            <w:tcW w:w="2795" w:type="dxa"/>
            <w:tcBorders>
              <w:bottom w:val="single" w:sz="4" w:space="0" w:color="auto"/>
            </w:tcBorders>
            <w:vAlign w:val="center"/>
          </w:tcPr>
          <w:p w:rsidR="00221766" w:rsidRPr="008077FF" w:rsidRDefault="00221766" w:rsidP="00221766">
            <w:pPr>
              <w:pStyle w:val="af7"/>
              <w:jc w:val="center"/>
              <w:rPr>
                <w:b/>
                <w:bCs/>
                <w:color w:val="FF0000"/>
                <w:sz w:val="16"/>
                <w:szCs w:val="16"/>
              </w:rPr>
            </w:pPr>
            <w:r w:rsidRPr="008077FF">
              <w:rPr>
                <w:b/>
                <w:sz w:val="16"/>
                <w:szCs w:val="16"/>
              </w:rPr>
              <w:t>185081</w:t>
            </w:r>
          </w:p>
        </w:tc>
      </w:tr>
    </w:tbl>
    <w:p w:rsidR="00221766" w:rsidRPr="008077FF" w:rsidRDefault="00221766" w:rsidP="00221766">
      <w:pPr>
        <w:ind w:right="-54" w:firstLine="720"/>
        <w:jc w:val="both"/>
        <w:rPr>
          <w:sz w:val="16"/>
          <w:szCs w:val="16"/>
        </w:rPr>
      </w:pPr>
      <w:r w:rsidRPr="008077FF">
        <w:rPr>
          <w:sz w:val="16"/>
          <w:szCs w:val="16"/>
        </w:rPr>
        <w:t xml:space="preserve">Лесным кодексом Российской Федерации (от 04.12.2006 № 200-ФЗ) определена новая категория защитных лесов – «леса, расположенные в </w:t>
      </w:r>
      <w:proofErr w:type="spellStart"/>
      <w:r w:rsidRPr="008077FF">
        <w:rPr>
          <w:sz w:val="16"/>
          <w:szCs w:val="16"/>
        </w:rPr>
        <w:t>водоохранных</w:t>
      </w:r>
      <w:proofErr w:type="spellEnd"/>
      <w:r w:rsidRPr="008077FF">
        <w:rPr>
          <w:sz w:val="16"/>
          <w:szCs w:val="16"/>
        </w:rPr>
        <w:t xml:space="preserve"> зонах», которая ранее в лесах Российской Федерации не выделялась. Правовой режим лесов, расположенных в </w:t>
      </w:r>
      <w:proofErr w:type="spellStart"/>
      <w:r w:rsidRPr="008077FF">
        <w:rPr>
          <w:sz w:val="16"/>
          <w:szCs w:val="16"/>
        </w:rPr>
        <w:t>водоохранных</w:t>
      </w:r>
      <w:proofErr w:type="spellEnd"/>
      <w:r w:rsidRPr="008077FF">
        <w:rPr>
          <w:sz w:val="16"/>
          <w:szCs w:val="16"/>
        </w:rPr>
        <w:t xml:space="preserve"> зонах, установлен статьей 104 Лесного кодекса РФ. Особенности использования, охраны, защиты, воспроизводства лесов, выполняющих функции защиты природных и иных объектов, устанавливаются уполномоченным федеральным органом исполнительной власти.</w:t>
      </w:r>
    </w:p>
    <w:p w:rsidR="00221766" w:rsidRPr="008077FF" w:rsidRDefault="00221766" w:rsidP="00221766">
      <w:pPr>
        <w:ind w:right="-54" w:firstLine="720"/>
        <w:jc w:val="both"/>
        <w:rPr>
          <w:sz w:val="16"/>
          <w:szCs w:val="16"/>
        </w:rPr>
      </w:pPr>
      <w:r w:rsidRPr="008077FF">
        <w:rPr>
          <w:sz w:val="16"/>
          <w:szCs w:val="16"/>
        </w:rPr>
        <w:t xml:space="preserve">Леса, расположенные в </w:t>
      </w:r>
      <w:proofErr w:type="spellStart"/>
      <w:r w:rsidRPr="008077FF">
        <w:rPr>
          <w:sz w:val="16"/>
          <w:szCs w:val="16"/>
        </w:rPr>
        <w:t>водоохранных</w:t>
      </w:r>
      <w:proofErr w:type="spellEnd"/>
      <w:r w:rsidRPr="008077FF">
        <w:rPr>
          <w:sz w:val="16"/>
          <w:szCs w:val="16"/>
        </w:rPr>
        <w:t xml:space="preserve"> зонах, подлежат освоению в целях сохранения </w:t>
      </w:r>
      <w:proofErr w:type="spellStart"/>
      <w:r w:rsidRPr="008077FF">
        <w:rPr>
          <w:sz w:val="16"/>
          <w:szCs w:val="16"/>
        </w:rPr>
        <w:t>средообразующих</w:t>
      </w:r>
      <w:proofErr w:type="spellEnd"/>
      <w:r w:rsidRPr="008077FF">
        <w:rPr>
          <w:sz w:val="16"/>
          <w:szCs w:val="16"/>
        </w:rPr>
        <w:t xml:space="preserve">, </w:t>
      </w:r>
      <w:proofErr w:type="spellStart"/>
      <w:r w:rsidRPr="008077FF">
        <w:rPr>
          <w:sz w:val="16"/>
          <w:szCs w:val="16"/>
        </w:rPr>
        <w:t>водоохранных</w:t>
      </w:r>
      <w:proofErr w:type="spellEnd"/>
      <w:r w:rsidRPr="008077FF">
        <w:rPr>
          <w:sz w:val="16"/>
          <w:szCs w:val="16"/>
        </w:rPr>
        <w:t>, защитных, санитарно-гигиенических, оздоровительных и иных полезных функций лесов с одновременным использованием лесов, при условии, если это совместимо с целевым назначением защитных лесов и выполняемыми ими полезными функциями.</w:t>
      </w:r>
    </w:p>
    <w:p w:rsidR="00221766" w:rsidRPr="008077FF" w:rsidRDefault="00221766" w:rsidP="00221766">
      <w:pPr>
        <w:ind w:right="-54" w:firstLine="720"/>
        <w:jc w:val="both"/>
        <w:rPr>
          <w:sz w:val="16"/>
          <w:szCs w:val="16"/>
        </w:rPr>
      </w:pPr>
      <w:r w:rsidRPr="008077FF">
        <w:rPr>
          <w:sz w:val="16"/>
          <w:szCs w:val="16"/>
        </w:rPr>
        <w:t xml:space="preserve">В лесах, расположенных в </w:t>
      </w:r>
      <w:proofErr w:type="spellStart"/>
      <w:r w:rsidRPr="008077FF">
        <w:rPr>
          <w:sz w:val="16"/>
          <w:szCs w:val="16"/>
        </w:rPr>
        <w:t>водоохранных</w:t>
      </w:r>
      <w:proofErr w:type="spellEnd"/>
      <w:r w:rsidRPr="008077FF">
        <w:rPr>
          <w:sz w:val="16"/>
          <w:szCs w:val="16"/>
        </w:rPr>
        <w:t xml:space="preserve"> зонах, запрещается проведение сплошных рубок лесных насаждений, использование токсичных препаратов для охраны и защиты лесов, в том числе в научных целях, создание лесоперерабатывающей инфраструктуры, использование лесов в целях создания лесных плантаций, проведение реконструкции малоценных лесных насаждений путем сплошной вырубки. При уходе за лесами данной категории защитных лесов осуществляются рубки ухода очень слабой, слабой и умеренной интенсивности, обеспечивающие формирование сложных, преимущественно разновозрастных лесных насаждений высокой полноты из наиболее долговечных древесных пород (дуба, сосны, ели, лиственницы), эффективно выполняющих </w:t>
      </w:r>
      <w:proofErr w:type="spellStart"/>
      <w:r w:rsidRPr="008077FF">
        <w:rPr>
          <w:sz w:val="16"/>
          <w:szCs w:val="16"/>
        </w:rPr>
        <w:t>водоохранные</w:t>
      </w:r>
      <w:proofErr w:type="spellEnd"/>
      <w:r w:rsidRPr="008077FF">
        <w:rPr>
          <w:sz w:val="16"/>
          <w:szCs w:val="16"/>
        </w:rPr>
        <w:t xml:space="preserve"> функции.</w:t>
      </w:r>
    </w:p>
    <w:p w:rsidR="00221766" w:rsidRPr="008077FF" w:rsidRDefault="00221766" w:rsidP="00221766">
      <w:pPr>
        <w:ind w:right="-54" w:firstLine="720"/>
        <w:jc w:val="both"/>
        <w:rPr>
          <w:sz w:val="16"/>
          <w:szCs w:val="16"/>
        </w:rPr>
      </w:pPr>
      <w:r w:rsidRPr="008077FF">
        <w:rPr>
          <w:sz w:val="16"/>
          <w:szCs w:val="16"/>
        </w:rPr>
        <w:t xml:space="preserve">В соответствии с лесорастительным районированием, утвержденным приказом МПР России от 28.03.2007 № 68, все леса Островского лесничества отнесены к таежной зоне лесов, южно-таежному лесному району Европейской части Российской Федерации. </w:t>
      </w:r>
    </w:p>
    <w:p w:rsidR="00221766" w:rsidRPr="008077FF" w:rsidRDefault="00221766" w:rsidP="00221766">
      <w:pPr>
        <w:ind w:right="-54" w:firstLine="720"/>
        <w:jc w:val="both"/>
        <w:rPr>
          <w:sz w:val="16"/>
          <w:szCs w:val="16"/>
        </w:rPr>
      </w:pPr>
      <w:r w:rsidRPr="008077FF">
        <w:rPr>
          <w:sz w:val="16"/>
          <w:szCs w:val="16"/>
        </w:rPr>
        <w:t xml:space="preserve">Породная структура лесных насаждений следующая: леса, сформированные </w:t>
      </w:r>
      <w:proofErr w:type="spellStart"/>
      <w:r w:rsidRPr="008077FF">
        <w:rPr>
          <w:sz w:val="16"/>
          <w:szCs w:val="16"/>
        </w:rPr>
        <w:t>мягколиственными</w:t>
      </w:r>
      <w:proofErr w:type="spellEnd"/>
      <w:r w:rsidRPr="008077FF">
        <w:rPr>
          <w:sz w:val="16"/>
          <w:szCs w:val="16"/>
        </w:rPr>
        <w:t xml:space="preserve"> породами, занимают 65,1 % лесопокрытой площади (из них 83 % – березняки); хвойными породами – 34,9 % (из них 52 % – сосняки). </w:t>
      </w:r>
    </w:p>
    <w:p w:rsidR="00221766" w:rsidRPr="008077FF" w:rsidRDefault="00221766" w:rsidP="00221766">
      <w:pPr>
        <w:ind w:right="-54" w:firstLine="720"/>
        <w:jc w:val="both"/>
        <w:rPr>
          <w:sz w:val="16"/>
          <w:szCs w:val="16"/>
        </w:rPr>
      </w:pPr>
      <w:r w:rsidRPr="008077FF">
        <w:rPr>
          <w:sz w:val="16"/>
          <w:szCs w:val="16"/>
        </w:rPr>
        <w:t xml:space="preserve">Большая доля вторичных березняков и осинников вызвана интенсивными лесозаготовками 50-х - 60-х годов прошлого столетия, когда заготовки велись с перерубами расчётной лесосеки по хвойному хозяйству в два и более раза. </w:t>
      </w:r>
    </w:p>
    <w:p w:rsidR="00221766" w:rsidRPr="008077FF" w:rsidRDefault="00221766" w:rsidP="00221766">
      <w:pPr>
        <w:ind w:right="-54" w:firstLine="720"/>
        <w:jc w:val="both"/>
        <w:rPr>
          <w:sz w:val="16"/>
          <w:szCs w:val="16"/>
        </w:rPr>
      </w:pPr>
      <w:r w:rsidRPr="008077FF">
        <w:rPr>
          <w:sz w:val="16"/>
          <w:szCs w:val="16"/>
        </w:rPr>
        <w:t xml:space="preserve">Распределение лесов Островского лесничества по целевому назначению и категориям защитных лесов по кварталам или их частям, а также основания выделения защитных, и эксплуатационных лесов приведено в таблице 6.2. Отнесение лесов </w:t>
      </w:r>
      <w:proofErr w:type="gramStart"/>
      <w:r w:rsidRPr="008077FF">
        <w:rPr>
          <w:sz w:val="16"/>
          <w:szCs w:val="16"/>
        </w:rPr>
        <w:t>к</w:t>
      </w:r>
      <w:proofErr w:type="gramEnd"/>
      <w:r w:rsidRPr="008077FF">
        <w:rPr>
          <w:sz w:val="16"/>
          <w:szCs w:val="16"/>
        </w:rPr>
        <w:t xml:space="preserve"> защитным и эксплуатационным, разделение защитных лесов на категории осуществлялось в соответствии с приказом Рослесхоза от 20.03.2008 № 84. </w:t>
      </w:r>
    </w:p>
    <w:p w:rsidR="00221766" w:rsidRPr="008077FF" w:rsidRDefault="00221766" w:rsidP="00221766">
      <w:pPr>
        <w:tabs>
          <w:tab w:val="left" w:pos="3980"/>
        </w:tabs>
        <w:ind w:left="540" w:right="-54" w:firstLine="540"/>
        <w:rPr>
          <w:sz w:val="16"/>
          <w:szCs w:val="16"/>
        </w:rPr>
      </w:pPr>
    </w:p>
    <w:p w:rsidR="00221766" w:rsidRPr="008077FF" w:rsidRDefault="00221766" w:rsidP="00221766">
      <w:pPr>
        <w:ind w:right="-54" w:firstLine="720"/>
        <w:rPr>
          <w:sz w:val="16"/>
          <w:szCs w:val="16"/>
        </w:rPr>
      </w:pPr>
      <w:r w:rsidRPr="008077FF">
        <w:rPr>
          <w:sz w:val="16"/>
          <w:szCs w:val="16"/>
        </w:rPr>
        <w:t xml:space="preserve">Таблица 6.2. Распределение лесов Островского лесничества по целевому назначению и категориям защитных лесов </w:t>
      </w:r>
    </w:p>
    <w:tbl>
      <w:tblPr>
        <w:tblW w:w="47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5"/>
        <w:gridCol w:w="2450"/>
        <w:gridCol w:w="4420"/>
        <w:gridCol w:w="1355"/>
      </w:tblGrid>
      <w:tr w:rsidR="00221766" w:rsidRPr="008077FF" w:rsidTr="00221766">
        <w:trPr>
          <w:trHeight w:val="340"/>
          <w:tblHeader/>
          <w:jc w:val="center"/>
        </w:trPr>
        <w:tc>
          <w:tcPr>
            <w:tcW w:w="1146" w:type="pct"/>
            <w:vAlign w:val="center"/>
          </w:tcPr>
          <w:p w:rsidR="00221766" w:rsidRPr="008077FF" w:rsidRDefault="00221766" w:rsidP="00221766">
            <w:pPr>
              <w:pStyle w:val="u"/>
              <w:shd w:val="clear" w:color="auto" w:fill="FFFFFF"/>
              <w:ind w:firstLine="0"/>
              <w:jc w:val="center"/>
              <w:rPr>
                <w:color w:val="auto"/>
                <w:sz w:val="16"/>
                <w:szCs w:val="16"/>
              </w:rPr>
            </w:pPr>
            <w:r w:rsidRPr="008077FF">
              <w:rPr>
                <w:color w:val="auto"/>
                <w:sz w:val="16"/>
                <w:szCs w:val="16"/>
              </w:rPr>
              <w:t>Целевое назначение лесов и категории защитных лесов</w:t>
            </w:r>
          </w:p>
        </w:tc>
        <w:tc>
          <w:tcPr>
            <w:tcW w:w="1148" w:type="pct"/>
            <w:vAlign w:val="center"/>
          </w:tcPr>
          <w:p w:rsidR="00221766" w:rsidRPr="008077FF" w:rsidRDefault="00221766" w:rsidP="00221766">
            <w:pPr>
              <w:pStyle w:val="u"/>
              <w:shd w:val="clear" w:color="auto" w:fill="FFFFFF"/>
              <w:ind w:firstLine="0"/>
              <w:jc w:val="center"/>
              <w:rPr>
                <w:color w:val="auto"/>
                <w:sz w:val="16"/>
                <w:szCs w:val="16"/>
              </w:rPr>
            </w:pPr>
            <w:r w:rsidRPr="008077FF">
              <w:rPr>
                <w:color w:val="auto"/>
                <w:sz w:val="16"/>
                <w:szCs w:val="16"/>
              </w:rPr>
              <w:t>Участковое</w:t>
            </w:r>
          </w:p>
          <w:p w:rsidR="00221766" w:rsidRPr="008077FF" w:rsidRDefault="00221766" w:rsidP="00221766">
            <w:pPr>
              <w:pStyle w:val="u"/>
              <w:shd w:val="clear" w:color="auto" w:fill="FFFFFF"/>
              <w:ind w:firstLine="0"/>
              <w:jc w:val="center"/>
              <w:rPr>
                <w:color w:val="auto"/>
                <w:sz w:val="16"/>
                <w:szCs w:val="16"/>
              </w:rPr>
            </w:pPr>
            <w:r w:rsidRPr="008077FF">
              <w:rPr>
                <w:color w:val="auto"/>
                <w:sz w:val="16"/>
                <w:szCs w:val="16"/>
              </w:rPr>
              <w:t>лесничество</w:t>
            </w:r>
          </w:p>
        </w:tc>
        <w:tc>
          <w:tcPr>
            <w:tcW w:w="2071" w:type="pct"/>
            <w:vAlign w:val="center"/>
          </w:tcPr>
          <w:p w:rsidR="00221766" w:rsidRPr="008077FF" w:rsidRDefault="00221766" w:rsidP="00221766">
            <w:pPr>
              <w:pStyle w:val="u"/>
              <w:shd w:val="clear" w:color="auto" w:fill="FFFFFF"/>
              <w:ind w:firstLine="0"/>
              <w:jc w:val="center"/>
              <w:rPr>
                <w:color w:val="auto"/>
                <w:sz w:val="16"/>
                <w:szCs w:val="16"/>
              </w:rPr>
            </w:pPr>
            <w:r w:rsidRPr="008077FF">
              <w:rPr>
                <w:color w:val="auto"/>
                <w:sz w:val="16"/>
                <w:szCs w:val="16"/>
              </w:rPr>
              <w:t>Номера кварталов или их частей</w:t>
            </w:r>
          </w:p>
        </w:tc>
        <w:tc>
          <w:tcPr>
            <w:tcW w:w="635" w:type="pct"/>
            <w:vAlign w:val="center"/>
          </w:tcPr>
          <w:p w:rsidR="00221766" w:rsidRPr="008077FF" w:rsidRDefault="00221766" w:rsidP="00221766">
            <w:pPr>
              <w:pStyle w:val="u"/>
              <w:shd w:val="clear" w:color="auto" w:fill="FFFFFF"/>
              <w:ind w:firstLine="0"/>
              <w:jc w:val="center"/>
              <w:rPr>
                <w:color w:val="auto"/>
                <w:sz w:val="16"/>
                <w:szCs w:val="16"/>
              </w:rPr>
            </w:pPr>
            <w:r w:rsidRPr="008077FF">
              <w:rPr>
                <w:color w:val="auto"/>
                <w:sz w:val="16"/>
                <w:szCs w:val="16"/>
              </w:rPr>
              <w:t>Площадь,</w:t>
            </w:r>
          </w:p>
          <w:p w:rsidR="00221766" w:rsidRPr="008077FF" w:rsidRDefault="00221766" w:rsidP="00221766">
            <w:pPr>
              <w:pStyle w:val="u"/>
              <w:shd w:val="clear" w:color="auto" w:fill="FFFFFF"/>
              <w:ind w:firstLine="0"/>
              <w:jc w:val="center"/>
              <w:rPr>
                <w:color w:val="auto"/>
                <w:sz w:val="16"/>
                <w:szCs w:val="16"/>
              </w:rPr>
            </w:pPr>
            <w:r w:rsidRPr="008077FF">
              <w:rPr>
                <w:color w:val="auto"/>
                <w:sz w:val="16"/>
                <w:szCs w:val="16"/>
              </w:rPr>
              <w:t>га</w:t>
            </w:r>
          </w:p>
        </w:tc>
      </w:tr>
      <w:tr w:rsidR="00221766" w:rsidRPr="008077FF" w:rsidTr="00221766">
        <w:trPr>
          <w:trHeight w:val="340"/>
          <w:tblHeader/>
          <w:jc w:val="center"/>
        </w:trPr>
        <w:tc>
          <w:tcPr>
            <w:tcW w:w="1146" w:type="pct"/>
            <w:vMerge w:val="restart"/>
            <w:shd w:val="clear" w:color="auto" w:fill="auto"/>
          </w:tcPr>
          <w:p w:rsidR="00221766" w:rsidRPr="008077FF" w:rsidRDefault="00221766" w:rsidP="00221766">
            <w:pPr>
              <w:jc w:val="center"/>
              <w:rPr>
                <w:rFonts w:eastAsia="Arial Unicode MS"/>
                <w:sz w:val="16"/>
                <w:szCs w:val="16"/>
              </w:rPr>
            </w:pPr>
            <w:r w:rsidRPr="008077FF">
              <w:rPr>
                <w:rFonts w:eastAsia="Arial Unicode MS"/>
                <w:sz w:val="16"/>
                <w:szCs w:val="16"/>
              </w:rPr>
              <w:t>Защитные леса</w:t>
            </w:r>
          </w:p>
        </w:tc>
        <w:tc>
          <w:tcPr>
            <w:tcW w:w="1148" w:type="pct"/>
          </w:tcPr>
          <w:p w:rsidR="00221766" w:rsidRPr="008077FF" w:rsidRDefault="00221766" w:rsidP="00221766">
            <w:pPr>
              <w:pStyle w:val="af7"/>
              <w:rPr>
                <w:sz w:val="16"/>
                <w:szCs w:val="16"/>
              </w:rPr>
            </w:pPr>
            <w:proofErr w:type="spellStart"/>
            <w:r w:rsidRPr="008077FF">
              <w:rPr>
                <w:sz w:val="16"/>
                <w:szCs w:val="16"/>
              </w:rPr>
              <w:t>Игодовское</w:t>
            </w:r>
            <w:proofErr w:type="spellEnd"/>
          </w:p>
        </w:tc>
        <w:tc>
          <w:tcPr>
            <w:tcW w:w="2071" w:type="pct"/>
          </w:tcPr>
          <w:p w:rsidR="00221766" w:rsidRPr="008077FF" w:rsidRDefault="00221766" w:rsidP="00221766">
            <w:pPr>
              <w:pStyle w:val="af7"/>
              <w:rPr>
                <w:sz w:val="16"/>
                <w:szCs w:val="16"/>
              </w:rPr>
            </w:pPr>
            <w:r w:rsidRPr="008077FF">
              <w:rPr>
                <w:sz w:val="16"/>
                <w:szCs w:val="16"/>
              </w:rPr>
              <w:t>62;63;106;107;111;112</w:t>
            </w:r>
          </w:p>
          <w:p w:rsidR="00221766" w:rsidRPr="008077FF" w:rsidRDefault="00221766" w:rsidP="00221766">
            <w:pPr>
              <w:pStyle w:val="af7"/>
              <w:rPr>
                <w:sz w:val="16"/>
                <w:szCs w:val="16"/>
              </w:rPr>
            </w:pPr>
            <w:r w:rsidRPr="008077FF">
              <w:rPr>
                <w:sz w:val="16"/>
                <w:szCs w:val="16"/>
              </w:rPr>
              <w:t>Части кварталов:</w:t>
            </w:r>
          </w:p>
          <w:p w:rsidR="00221766" w:rsidRPr="008077FF" w:rsidRDefault="00221766" w:rsidP="00221766">
            <w:pPr>
              <w:pStyle w:val="af7"/>
              <w:rPr>
                <w:sz w:val="16"/>
                <w:szCs w:val="16"/>
              </w:rPr>
            </w:pPr>
            <w:r w:rsidRPr="008077FF">
              <w:rPr>
                <w:sz w:val="16"/>
                <w:szCs w:val="16"/>
              </w:rPr>
              <w:t>3;11;15;22;74;85;87;93-95;101;102</w:t>
            </w:r>
          </w:p>
        </w:tc>
        <w:tc>
          <w:tcPr>
            <w:tcW w:w="635" w:type="pct"/>
          </w:tcPr>
          <w:p w:rsidR="00221766" w:rsidRPr="008077FF" w:rsidRDefault="00221766" w:rsidP="00221766">
            <w:pPr>
              <w:pStyle w:val="af7"/>
              <w:jc w:val="center"/>
              <w:rPr>
                <w:sz w:val="16"/>
                <w:szCs w:val="16"/>
              </w:rPr>
            </w:pPr>
            <w:r w:rsidRPr="008077FF">
              <w:rPr>
                <w:sz w:val="16"/>
                <w:szCs w:val="16"/>
              </w:rPr>
              <w:t>2322</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1-е Островское</w:t>
            </w:r>
          </w:p>
        </w:tc>
        <w:tc>
          <w:tcPr>
            <w:tcW w:w="2071" w:type="pct"/>
          </w:tcPr>
          <w:p w:rsidR="00221766" w:rsidRPr="008077FF" w:rsidRDefault="00221766" w:rsidP="00221766">
            <w:pPr>
              <w:pStyle w:val="af7"/>
              <w:rPr>
                <w:sz w:val="16"/>
                <w:szCs w:val="16"/>
              </w:rPr>
            </w:pPr>
            <w:r w:rsidRPr="008077FF">
              <w:rPr>
                <w:sz w:val="16"/>
                <w:szCs w:val="16"/>
              </w:rPr>
              <w:t>34;119</w:t>
            </w:r>
          </w:p>
          <w:p w:rsidR="00221766" w:rsidRPr="008077FF" w:rsidRDefault="00221766" w:rsidP="00221766">
            <w:pPr>
              <w:pStyle w:val="af7"/>
              <w:rPr>
                <w:sz w:val="16"/>
                <w:szCs w:val="16"/>
              </w:rPr>
            </w:pPr>
            <w:r w:rsidRPr="008077FF">
              <w:rPr>
                <w:sz w:val="16"/>
                <w:szCs w:val="16"/>
              </w:rPr>
              <w:t>Части кварталов: 24;27-30;35-37;91;93;97;98;101;102;105;108</w:t>
            </w:r>
          </w:p>
        </w:tc>
        <w:tc>
          <w:tcPr>
            <w:tcW w:w="635" w:type="pct"/>
          </w:tcPr>
          <w:p w:rsidR="00221766" w:rsidRPr="008077FF" w:rsidRDefault="00221766" w:rsidP="00221766">
            <w:pPr>
              <w:pStyle w:val="af7"/>
              <w:jc w:val="center"/>
              <w:rPr>
                <w:sz w:val="16"/>
                <w:szCs w:val="16"/>
              </w:rPr>
            </w:pPr>
            <w:r w:rsidRPr="008077FF">
              <w:rPr>
                <w:sz w:val="16"/>
                <w:szCs w:val="16"/>
              </w:rPr>
              <w:t>1377</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proofErr w:type="spellStart"/>
            <w:r w:rsidRPr="008077FF">
              <w:rPr>
                <w:sz w:val="16"/>
                <w:szCs w:val="16"/>
              </w:rPr>
              <w:t>Дымницкое</w:t>
            </w:r>
            <w:proofErr w:type="spellEnd"/>
          </w:p>
        </w:tc>
        <w:tc>
          <w:tcPr>
            <w:tcW w:w="2071" w:type="pct"/>
          </w:tcPr>
          <w:p w:rsidR="00221766" w:rsidRPr="008077FF" w:rsidRDefault="00221766" w:rsidP="00221766">
            <w:pPr>
              <w:pStyle w:val="af7"/>
              <w:rPr>
                <w:sz w:val="16"/>
                <w:szCs w:val="16"/>
              </w:rPr>
            </w:pPr>
            <w:r w:rsidRPr="008077FF">
              <w:rPr>
                <w:sz w:val="16"/>
                <w:szCs w:val="16"/>
              </w:rPr>
              <w:t>Части кварталов: 38-41;43;49-55</w:t>
            </w:r>
          </w:p>
        </w:tc>
        <w:tc>
          <w:tcPr>
            <w:tcW w:w="635" w:type="pct"/>
          </w:tcPr>
          <w:p w:rsidR="00221766" w:rsidRPr="008077FF" w:rsidRDefault="00221766" w:rsidP="00221766">
            <w:pPr>
              <w:pStyle w:val="af7"/>
              <w:jc w:val="center"/>
              <w:rPr>
                <w:sz w:val="16"/>
                <w:szCs w:val="16"/>
              </w:rPr>
            </w:pPr>
            <w:r w:rsidRPr="008077FF">
              <w:rPr>
                <w:sz w:val="16"/>
                <w:szCs w:val="16"/>
              </w:rPr>
              <w:t>310</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proofErr w:type="spellStart"/>
            <w:r w:rsidRPr="008077FF">
              <w:rPr>
                <w:sz w:val="16"/>
                <w:szCs w:val="16"/>
              </w:rPr>
              <w:t>Адищевское</w:t>
            </w:r>
            <w:proofErr w:type="spellEnd"/>
          </w:p>
        </w:tc>
        <w:tc>
          <w:tcPr>
            <w:tcW w:w="2071" w:type="pct"/>
          </w:tcPr>
          <w:p w:rsidR="00221766" w:rsidRPr="008077FF" w:rsidRDefault="00221766" w:rsidP="00221766">
            <w:pPr>
              <w:pStyle w:val="af7"/>
              <w:rPr>
                <w:sz w:val="16"/>
                <w:szCs w:val="16"/>
              </w:rPr>
            </w:pPr>
            <w:r w:rsidRPr="008077FF">
              <w:rPr>
                <w:sz w:val="16"/>
                <w:szCs w:val="16"/>
              </w:rPr>
              <w:t>55;56;70;77;82;92;99-102;</w:t>
            </w:r>
          </w:p>
          <w:p w:rsidR="00221766" w:rsidRPr="008077FF" w:rsidRDefault="00221766" w:rsidP="00221766">
            <w:pPr>
              <w:pStyle w:val="af7"/>
              <w:rPr>
                <w:sz w:val="16"/>
                <w:szCs w:val="16"/>
              </w:rPr>
            </w:pPr>
            <w:r w:rsidRPr="008077FF">
              <w:rPr>
                <w:sz w:val="16"/>
                <w:szCs w:val="16"/>
              </w:rPr>
              <w:t>Части кварталов: 0;61;69;83;84;93;106-108</w:t>
            </w:r>
          </w:p>
        </w:tc>
        <w:tc>
          <w:tcPr>
            <w:tcW w:w="635" w:type="pct"/>
          </w:tcPr>
          <w:p w:rsidR="00221766" w:rsidRPr="008077FF" w:rsidRDefault="00221766" w:rsidP="00221766">
            <w:pPr>
              <w:pStyle w:val="af7"/>
              <w:jc w:val="center"/>
              <w:rPr>
                <w:sz w:val="16"/>
                <w:szCs w:val="16"/>
              </w:rPr>
            </w:pPr>
            <w:r w:rsidRPr="008077FF">
              <w:rPr>
                <w:sz w:val="16"/>
                <w:szCs w:val="16"/>
              </w:rPr>
              <w:t>2599</w:t>
            </w:r>
          </w:p>
        </w:tc>
      </w:tr>
      <w:tr w:rsidR="00221766" w:rsidRPr="008077FF" w:rsidTr="00221766">
        <w:trPr>
          <w:trHeight w:val="340"/>
          <w:tblHeader/>
          <w:jc w:val="center"/>
        </w:trPr>
        <w:tc>
          <w:tcPr>
            <w:tcW w:w="1146" w:type="pct"/>
            <w:vMerge w:val="restart"/>
            <w:shd w:val="clear" w:color="auto" w:fill="auto"/>
          </w:tcPr>
          <w:p w:rsidR="00221766" w:rsidRPr="008077FF" w:rsidRDefault="00221766" w:rsidP="00221766">
            <w:pPr>
              <w:jc w:val="center"/>
              <w:rPr>
                <w:rFonts w:eastAsia="Arial Unicode MS"/>
                <w:sz w:val="16"/>
                <w:szCs w:val="16"/>
              </w:rPr>
            </w:pPr>
            <w:r w:rsidRPr="008077FF">
              <w:rPr>
                <w:rFonts w:eastAsia="Arial Unicode MS"/>
                <w:sz w:val="16"/>
                <w:szCs w:val="16"/>
              </w:rPr>
              <w:t>Защитные леса</w:t>
            </w:r>
          </w:p>
        </w:tc>
        <w:tc>
          <w:tcPr>
            <w:tcW w:w="1148" w:type="pct"/>
          </w:tcPr>
          <w:p w:rsidR="00221766" w:rsidRPr="008077FF" w:rsidRDefault="00221766" w:rsidP="00221766">
            <w:pPr>
              <w:pStyle w:val="af7"/>
              <w:rPr>
                <w:sz w:val="16"/>
                <w:szCs w:val="16"/>
              </w:rPr>
            </w:pPr>
            <w:proofErr w:type="spellStart"/>
            <w:r w:rsidRPr="008077FF">
              <w:rPr>
                <w:sz w:val="16"/>
                <w:szCs w:val="16"/>
              </w:rPr>
              <w:t>Заборское</w:t>
            </w:r>
            <w:proofErr w:type="spellEnd"/>
          </w:p>
        </w:tc>
        <w:tc>
          <w:tcPr>
            <w:tcW w:w="2071" w:type="pct"/>
          </w:tcPr>
          <w:p w:rsidR="00221766" w:rsidRPr="008077FF" w:rsidRDefault="00221766" w:rsidP="00221766">
            <w:pPr>
              <w:pStyle w:val="af7"/>
              <w:rPr>
                <w:sz w:val="16"/>
                <w:szCs w:val="16"/>
              </w:rPr>
            </w:pPr>
            <w:r w:rsidRPr="008077FF">
              <w:rPr>
                <w:sz w:val="16"/>
                <w:szCs w:val="16"/>
              </w:rPr>
              <w:t>8;9;78-81;108</w:t>
            </w:r>
          </w:p>
        </w:tc>
        <w:tc>
          <w:tcPr>
            <w:tcW w:w="635" w:type="pct"/>
          </w:tcPr>
          <w:p w:rsidR="00221766" w:rsidRPr="008077FF" w:rsidRDefault="00221766" w:rsidP="00221766">
            <w:pPr>
              <w:pStyle w:val="af7"/>
              <w:jc w:val="center"/>
              <w:rPr>
                <w:sz w:val="16"/>
                <w:szCs w:val="16"/>
              </w:rPr>
            </w:pPr>
            <w:r w:rsidRPr="008077FF">
              <w:rPr>
                <w:sz w:val="16"/>
                <w:szCs w:val="16"/>
              </w:rPr>
              <w:t>1207</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 xml:space="preserve">2-е </w:t>
            </w:r>
            <w:proofErr w:type="gramStart"/>
            <w:r w:rsidRPr="008077FF">
              <w:rPr>
                <w:sz w:val="16"/>
                <w:szCs w:val="16"/>
              </w:rPr>
              <w:t>Островское</w:t>
            </w:r>
            <w:proofErr w:type="gramEnd"/>
            <w:r w:rsidRPr="008077FF">
              <w:rPr>
                <w:sz w:val="16"/>
                <w:szCs w:val="16"/>
              </w:rPr>
              <w:t xml:space="preserve"> – всего,</w:t>
            </w:r>
          </w:p>
          <w:p w:rsidR="00221766" w:rsidRPr="008077FF" w:rsidRDefault="00221766" w:rsidP="00221766">
            <w:pPr>
              <w:pStyle w:val="af7"/>
              <w:rPr>
                <w:sz w:val="16"/>
                <w:szCs w:val="16"/>
              </w:rPr>
            </w:pPr>
            <w:r w:rsidRPr="008077FF">
              <w:rPr>
                <w:sz w:val="16"/>
                <w:szCs w:val="16"/>
              </w:rPr>
              <w:t>в том числе:</w:t>
            </w:r>
          </w:p>
        </w:tc>
        <w:tc>
          <w:tcPr>
            <w:tcW w:w="2071" w:type="pct"/>
          </w:tcPr>
          <w:p w:rsidR="00221766" w:rsidRPr="008077FF" w:rsidRDefault="00221766" w:rsidP="00221766">
            <w:pPr>
              <w:pStyle w:val="af7"/>
              <w:rPr>
                <w:sz w:val="16"/>
                <w:szCs w:val="16"/>
              </w:rPr>
            </w:pPr>
            <w:r w:rsidRPr="008077FF">
              <w:rPr>
                <w:sz w:val="16"/>
                <w:szCs w:val="16"/>
              </w:rPr>
              <w:t xml:space="preserve"> – </w:t>
            </w:r>
          </w:p>
        </w:tc>
        <w:tc>
          <w:tcPr>
            <w:tcW w:w="635" w:type="pct"/>
          </w:tcPr>
          <w:p w:rsidR="00221766" w:rsidRPr="008077FF" w:rsidRDefault="00221766" w:rsidP="00221766">
            <w:pPr>
              <w:pStyle w:val="af7"/>
              <w:jc w:val="center"/>
              <w:rPr>
                <w:sz w:val="16"/>
                <w:szCs w:val="16"/>
              </w:rPr>
            </w:pPr>
            <w:r w:rsidRPr="008077FF">
              <w:rPr>
                <w:sz w:val="16"/>
                <w:szCs w:val="16"/>
              </w:rPr>
              <w:t>14929</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Дубянский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16;17;19;20;21;22;24</w:t>
            </w:r>
          </w:p>
        </w:tc>
        <w:tc>
          <w:tcPr>
            <w:tcW w:w="635" w:type="pct"/>
          </w:tcPr>
          <w:p w:rsidR="00221766" w:rsidRPr="008077FF" w:rsidRDefault="00221766" w:rsidP="00221766">
            <w:pPr>
              <w:pStyle w:val="af7"/>
              <w:jc w:val="center"/>
              <w:rPr>
                <w:sz w:val="16"/>
                <w:szCs w:val="16"/>
              </w:rPr>
            </w:pPr>
            <w:r w:rsidRPr="008077FF">
              <w:rPr>
                <w:sz w:val="16"/>
                <w:szCs w:val="16"/>
              </w:rPr>
              <w:t>95</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СПКДС «</w:t>
            </w:r>
            <w:proofErr w:type="spellStart"/>
            <w:r w:rsidRPr="008077FF">
              <w:rPr>
                <w:sz w:val="16"/>
                <w:szCs w:val="16"/>
              </w:rPr>
              <w:t>Иград</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2;8</w:t>
            </w:r>
          </w:p>
          <w:p w:rsidR="00221766" w:rsidRPr="008077FF" w:rsidRDefault="00221766" w:rsidP="00221766">
            <w:pPr>
              <w:pStyle w:val="af7"/>
              <w:rPr>
                <w:sz w:val="16"/>
                <w:szCs w:val="16"/>
              </w:rPr>
            </w:pPr>
            <w:r w:rsidRPr="008077FF">
              <w:rPr>
                <w:sz w:val="16"/>
                <w:szCs w:val="16"/>
              </w:rPr>
              <w:t>Части кварталов: 1;3;4;7;10</w:t>
            </w:r>
          </w:p>
        </w:tc>
        <w:tc>
          <w:tcPr>
            <w:tcW w:w="635" w:type="pct"/>
          </w:tcPr>
          <w:p w:rsidR="00221766" w:rsidRPr="008077FF" w:rsidRDefault="00221766" w:rsidP="00221766">
            <w:pPr>
              <w:pStyle w:val="af7"/>
              <w:jc w:val="center"/>
              <w:rPr>
                <w:sz w:val="16"/>
                <w:szCs w:val="16"/>
              </w:rPr>
            </w:pPr>
            <w:r w:rsidRPr="008077FF">
              <w:rPr>
                <w:sz w:val="16"/>
                <w:szCs w:val="16"/>
              </w:rPr>
              <w:t>556</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«Заря»</w:t>
            </w:r>
          </w:p>
        </w:tc>
        <w:tc>
          <w:tcPr>
            <w:tcW w:w="2071" w:type="pct"/>
          </w:tcPr>
          <w:p w:rsidR="00221766" w:rsidRPr="008077FF" w:rsidRDefault="00221766" w:rsidP="00221766">
            <w:pPr>
              <w:pStyle w:val="af7"/>
              <w:rPr>
                <w:sz w:val="16"/>
                <w:szCs w:val="16"/>
              </w:rPr>
            </w:pPr>
            <w:r w:rsidRPr="008077FF">
              <w:rPr>
                <w:sz w:val="16"/>
                <w:szCs w:val="16"/>
              </w:rPr>
              <w:t>Части кварталов: 7;9;10;13;15;16;23-25</w:t>
            </w:r>
          </w:p>
        </w:tc>
        <w:tc>
          <w:tcPr>
            <w:tcW w:w="635" w:type="pct"/>
          </w:tcPr>
          <w:p w:rsidR="00221766" w:rsidRPr="008077FF" w:rsidRDefault="00221766" w:rsidP="00221766">
            <w:pPr>
              <w:pStyle w:val="af7"/>
              <w:jc w:val="center"/>
              <w:rPr>
                <w:sz w:val="16"/>
                <w:szCs w:val="16"/>
              </w:rPr>
            </w:pPr>
            <w:r w:rsidRPr="008077FF">
              <w:rPr>
                <w:sz w:val="16"/>
                <w:szCs w:val="16"/>
              </w:rPr>
              <w:t>234</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Хомутовский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2;3;7;9;10;23;24;34;48;49;51;52</w:t>
            </w:r>
          </w:p>
        </w:tc>
        <w:tc>
          <w:tcPr>
            <w:tcW w:w="635" w:type="pct"/>
          </w:tcPr>
          <w:p w:rsidR="00221766" w:rsidRPr="008077FF" w:rsidRDefault="00221766" w:rsidP="00221766">
            <w:pPr>
              <w:pStyle w:val="af7"/>
              <w:jc w:val="center"/>
              <w:rPr>
                <w:sz w:val="16"/>
                <w:szCs w:val="16"/>
              </w:rPr>
            </w:pPr>
            <w:r w:rsidRPr="008077FF">
              <w:rPr>
                <w:sz w:val="16"/>
                <w:szCs w:val="16"/>
              </w:rPr>
              <w:t>168</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«Вперед»</w:t>
            </w:r>
          </w:p>
        </w:tc>
        <w:tc>
          <w:tcPr>
            <w:tcW w:w="2071" w:type="pct"/>
          </w:tcPr>
          <w:p w:rsidR="00221766" w:rsidRPr="008077FF" w:rsidRDefault="00221766" w:rsidP="00221766">
            <w:pPr>
              <w:pStyle w:val="af7"/>
              <w:rPr>
                <w:sz w:val="16"/>
                <w:szCs w:val="16"/>
              </w:rPr>
            </w:pPr>
            <w:r w:rsidRPr="008077FF">
              <w:rPr>
                <w:sz w:val="16"/>
                <w:szCs w:val="16"/>
              </w:rPr>
              <w:t>19;28;30;31;37-39;41;44;46</w:t>
            </w:r>
          </w:p>
          <w:p w:rsidR="00221766" w:rsidRPr="008077FF" w:rsidRDefault="00221766" w:rsidP="00221766">
            <w:pPr>
              <w:pStyle w:val="af7"/>
              <w:rPr>
                <w:sz w:val="16"/>
                <w:szCs w:val="16"/>
              </w:rPr>
            </w:pPr>
            <w:r w:rsidRPr="008077FF">
              <w:rPr>
                <w:sz w:val="16"/>
                <w:szCs w:val="16"/>
              </w:rPr>
              <w:t>Части кварталов: 18;26;27;36;40;45</w:t>
            </w:r>
          </w:p>
        </w:tc>
        <w:tc>
          <w:tcPr>
            <w:tcW w:w="635" w:type="pct"/>
          </w:tcPr>
          <w:p w:rsidR="00221766" w:rsidRPr="008077FF" w:rsidRDefault="00221766" w:rsidP="00221766">
            <w:pPr>
              <w:pStyle w:val="af7"/>
              <w:jc w:val="center"/>
              <w:rPr>
                <w:sz w:val="16"/>
                <w:szCs w:val="16"/>
              </w:rPr>
            </w:pPr>
            <w:r w:rsidRPr="008077FF">
              <w:rPr>
                <w:sz w:val="16"/>
                <w:szCs w:val="16"/>
              </w:rPr>
              <w:t>1425</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СПК «Прогресс»</w:t>
            </w:r>
          </w:p>
        </w:tc>
        <w:tc>
          <w:tcPr>
            <w:tcW w:w="2071" w:type="pct"/>
          </w:tcPr>
          <w:p w:rsidR="00221766" w:rsidRPr="008077FF" w:rsidRDefault="00221766" w:rsidP="00221766">
            <w:pPr>
              <w:pStyle w:val="af7"/>
              <w:rPr>
                <w:sz w:val="16"/>
                <w:szCs w:val="16"/>
              </w:rPr>
            </w:pPr>
            <w:r w:rsidRPr="008077FF">
              <w:rPr>
                <w:sz w:val="16"/>
                <w:szCs w:val="16"/>
              </w:rPr>
              <w:t>Части кварталов: 20;22;23;25-29;31</w:t>
            </w:r>
          </w:p>
        </w:tc>
        <w:tc>
          <w:tcPr>
            <w:tcW w:w="635" w:type="pct"/>
          </w:tcPr>
          <w:p w:rsidR="00221766" w:rsidRPr="008077FF" w:rsidRDefault="00221766" w:rsidP="00221766">
            <w:pPr>
              <w:pStyle w:val="af7"/>
              <w:jc w:val="center"/>
              <w:rPr>
                <w:sz w:val="16"/>
                <w:szCs w:val="16"/>
              </w:rPr>
            </w:pPr>
            <w:r w:rsidRPr="008077FF">
              <w:rPr>
                <w:sz w:val="16"/>
                <w:szCs w:val="16"/>
              </w:rPr>
              <w:t>178</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Гармониха</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5-11</w:t>
            </w:r>
          </w:p>
        </w:tc>
        <w:tc>
          <w:tcPr>
            <w:tcW w:w="635" w:type="pct"/>
          </w:tcPr>
          <w:p w:rsidR="00221766" w:rsidRPr="008077FF" w:rsidRDefault="00221766" w:rsidP="00221766">
            <w:pPr>
              <w:pStyle w:val="af7"/>
              <w:jc w:val="center"/>
              <w:rPr>
                <w:sz w:val="16"/>
                <w:szCs w:val="16"/>
              </w:rPr>
            </w:pPr>
            <w:r w:rsidRPr="008077FF">
              <w:rPr>
                <w:sz w:val="16"/>
                <w:szCs w:val="16"/>
              </w:rPr>
              <w:t>140</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Гуляевский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1;4-6;8-13</w:t>
            </w:r>
          </w:p>
        </w:tc>
        <w:tc>
          <w:tcPr>
            <w:tcW w:w="635" w:type="pct"/>
          </w:tcPr>
          <w:p w:rsidR="00221766" w:rsidRPr="008077FF" w:rsidRDefault="00221766" w:rsidP="00221766">
            <w:pPr>
              <w:pStyle w:val="af7"/>
              <w:jc w:val="center"/>
              <w:rPr>
                <w:sz w:val="16"/>
                <w:szCs w:val="16"/>
              </w:rPr>
            </w:pPr>
            <w:r w:rsidRPr="008077FF">
              <w:rPr>
                <w:sz w:val="16"/>
                <w:szCs w:val="16"/>
              </w:rPr>
              <w:t>728</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«Островский»</w:t>
            </w:r>
          </w:p>
        </w:tc>
        <w:tc>
          <w:tcPr>
            <w:tcW w:w="2071" w:type="pct"/>
          </w:tcPr>
          <w:p w:rsidR="00221766" w:rsidRPr="008077FF" w:rsidRDefault="00221766" w:rsidP="00221766">
            <w:pPr>
              <w:pStyle w:val="af7"/>
              <w:rPr>
                <w:sz w:val="16"/>
                <w:szCs w:val="16"/>
              </w:rPr>
            </w:pPr>
            <w:r w:rsidRPr="008077FF">
              <w:rPr>
                <w:sz w:val="16"/>
                <w:szCs w:val="16"/>
              </w:rPr>
              <w:t>Части кварталов: 1-7;13;17</w:t>
            </w:r>
          </w:p>
        </w:tc>
        <w:tc>
          <w:tcPr>
            <w:tcW w:w="635" w:type="pct"/>
          </w:tcPr>
          <w:p w:rsidR="00221766" w:rsidRPr="008077FF" w:rsidRDefault="00221766" w:rsidP="00221766">
            <w:pPr>
              <w:pStyle w:val="af7"/>
              <w:jc w:val="center"/>
              <w:rPr>
                <w:sz w:val="16"/>
                <w:szCs w:val="16"/>
              </w:rPr>
            </w:pPr>
            <w:r w:rsidRPr="008077FF">
              <w:rPr>
                <w:sz w:val="16"/>
                <w:szCs w:val="16"/>
              </w:rPr>
              <w:t>496</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СПК «Пески»</w:t>
            </w:r>
          </w:p>
        </w:tc>
        <w:tc>
          <w:tcPr>
            <w:tcW w:w="2071" w:type="pct"/>
          </w:tcPr>
          <w:p w:rsidR="00221766" w:rsidRPr="008077FF" w:rsidRDefault="00221766" w:rsidP="00221766">
            <w:pPr>
              <w:pStyle w:val="af7"/>
              <w:rPr>
                <w:sz w:val="16"/>
                <w:szCs w:val="16"/>
              </w:rPr>
            </w:pPr>
            <w:r w:rsidRPr="008077FF">
              <w:rPr>
                <w:sz w:val="16"/>
                <w:szCs w:val="16"/>
              </w:rPr>
              <w:t>Части кварталов: 4;8;9;10;12-16</w:t>
            </w:r>
          </w:p>
        </w:tc>
        <w:tc>
          <w:tcPr>
            <w:tcW w:w="635" w:type="pct"/>
          </w:tcPr>
          <w:p w:rsidR="00221766" w:rsidRPr="008077FF" w:rsidRDefault="00221766" w:rsidP="00221766">
            <w:pPr>
              <w:pStyle w:val="af7"/>
              <w:jc w:val="center"/>
              <w:rPr>
                <w:sz w:val="16"/>
                <w:szCs w:val="16"/>
              </w:rPr>
            </w:pPr>
            <w:r w:rsidRPr="008077FF">
              <w:rPr>
                <w:sz w:val="16"/>
                <w:szCs w:val="16"/>
              </w:rPr>
              <w:t>397</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Крутец</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1</w:t>
            </w:r>
          </w:p>
        </w:tc>
        <w:tc>
          <w:tcPr>
            <w:tcW w:w="635" w:type="pct"/>
          </w:tcPr>
          <w:p w:rsidR="00221766" w:rsidRPr="008077FF" w:rsidRDefault="00221766" w:rsidP="00221766">
            <w:pPr>
              <w:pStyle w:val="af7"/>
              <w:jc w:val="center"/>
              <w:rPr>
                <w:sz w:val="16"/>
                <w:szCs w:val="16"/>
              </w:rPr>
            </w:pPr>
            <w:r w:rsidRPr="008077FF">
              <w:rPr>
                <w:sz w:val="16"/>
                <w:szCs w:val="16"/>
              </w:rPr>
              <w:t>45</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«Рассвет»</w:t>
            </w:r>
          </w:p>
        </w:tc>
        <w:tc>
          <w:tcPr>
            <w:tcW w:w="2071" w:type="pct"/>
          </w:tcPr>
          <w:p w:rsidR="00221766" w:rsidRPr="008077FF" w:rsidRDefault="00221766" w:rsidP="00221766">
            <w:pPr>
              <w:pStyle w:val="af7"/>
              <w:rPr>
                <w:sz w:val="16"/>
                <w:szCs w:val="16"/>
              </w:rPr>
            </w:pPr>
            <w:r w:rsidRPr="008077FF">
              <w:rPr>
                <w:sz w:val="16"/>
                <w:szCs w:val="16"/>
              </w:rPr>
              <w:t>Части кварталов: 2;4-6</w:t>
            </w:r>
          </w:p>
        </w:tc>
        <w:tc>
          <w:tcPr>
            <w:tcW w:w="635" w:type="pct"/>
          </w:tcPr>
          <w:p w:rsidR="00221766" w:rsidRPr="008077FF" w:rsidRDefault="00221766" w:rsidP="00221766">
            <w:pPr>
              <w:pStyle w:val="af7"/>
              <w:jc w:val="center"/>
              <w:rPr>
                <w:sz w:val="16"/>
                <w:szCs w:val="16"/>
              </w:rPr>
            </w:pPr>
            <w:r w:rsidRPr="008077FF">
              <w:rPr>
                <w:sz w:val="16"/>
                <w:szCs w:val="16"/>
              </w:rPr>
              <w:t>49</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«Лесные Поляны»</w:t>
            </w:r>
          </w:p>
        </w:tc>
        <w:tc>
          <w:tcPr>
            <w:tcW w:w="2071" w:type="pct"/>
          </w:tcPr>
          <w:p w:rsidR="00221766" w:rsidRPr="008077FF" w:rsidRDefault="00221766" w:rsidP="00221766">
            <w:pPr>
              <w:pStyle w:val="af7"/>
              <w:rPr>
                <w:sz w:val="16"/>
                <w:szCs w:val="16"/>
              </w:rPr>
            </w:pPr>
            <w:r w:rsidRPr="008077FF">
              <w:rPr>
                <w:sz w:val="16"/>
                <w:szCs w:val="16"/>
              </w:rPr>
              <w:t>Части кварталов: 2-5</w:t>
            </w:r>
          </w:p>
        </w:tc>
        <w:tc>
          <w:tcPr>
            <w:tcW w:w="635" w:type="pct"/>
          </w:tcPr>
          <w:p w:rsidR="00221766" w:rsidRPr="008077FF" w:rsidRDefault="00221766" w:rsidP="00221766">
            <w:pPr>
              <w:pStyle w:val="af7"/>
              <w:jc w:val="center"/>
              <w:rPr>
                <w:sz w:val="16"/>
                <w:szCs w:val="16"/>
              </w:rPr>
            </w:pPr>
            <w:r w:rsidRPr="008077FF">
              <w:rPr>
                <w:sz w:val="16"/>
                <w:szCs w:val="16"/>
              </w:rPr>
              <w:t>70</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Адищевский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38-44</w:t>
            </w:r>
          </w:p>
          <w:p w:rsidR="00221766" w:rsidRPr="008077FF" w:rsidRDefault="00221766" w:rsidP="00221766">
            <w:pPr>
              <w:pStyle w:val="af7"/>
              <w:rPr>
                <w:sz w:val="16"/>
                <w:szCs w:val="16"/>
              </w:rPr>
            </w:pPr>
            <w:r w:rsidRPr="008077FF">
              <w:rPr>
                <w:sz w:val="16"/>
                <w:szCs w:val="16"/>
              </w:rPr>
              <w:t>Части кварталов: 46</w:t>
            </w:r>
          </w:p>
        </w:tc>
        <w:tc>
          <w:tcPr>
            <w:tcW w:w="635" w:type="pct"/>
          </w:tcPr>
          <w:p w:rsidR="00221766" w:rsidRPr="008077FF" w:rsidRDefault="00221766" w:rsidP="00221766">
            <w:pPr>
              <w:pStyle w:val="af7"/>
              <w:jc w:val="center"/>
              <w:rPr>
                <w:sz w:val="16"/>
                <w:szCs w:val="16"/>
              </w:rPr>
            </w:pPr>
            <w:r w:rsidRPr="008077FF">
              <w:rPr>
                <w:sz w:val="16"/>
                <w:szCs w:val="16"/>
              </w:rPr>
              <w:t>853</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им. Островского</w:t>
            </w:r>
          </w:p>
        </w:tc>
        <w:tc>
          <w:tcPr>
            <w:tcW w:w="2071" w:type="pct"/>
          </w:tcPr>
          <w:p w:rsidR="00221766" w:rsidRPr="008077FF" w:rsidRDefault="00221766" w:rsidP="00221766">
            <w:pPr>
              <w:pStyle w:val="af7"/>
              <w:rPr>
                <w:sz w:val="16"/>
                <w:szCs w:val="16"/>
              </w:rPr>
            </w:pPr>
            <w:r w:rsidRPr="008077FF">
              <w:rPr>
                <w:sz w:val="16"/>
                <w:szCs w:val="16"/>
              </w:rPr>
              <w:t>16-19</w:t>
            </w:r>
          </w:p>
        </w:tc>
        <w:tc>
          <w:tcPr>
            <w:tcW w:w="635" w:type="pct"/>
          </w:tcPr>
          <w:p w:rsidR="00221766" w:rsidRPr="008077FF" w:rsidRDefault="00221766" w:rsidP="00221766">
            <w:pPr>
              <w:pStyle w:val="af7"/>
              <w:jc w:val="center"/>
              <w:rPr>
                <w:sz w:val="16"/>
                <w:szCs w:val="16"/>
              </w:rPr>
            </w:pPr>
            <w:r w:rsidRPr="008077FF">
              <w:rPr>
                <w:sz w:val="16"/>
                <w:szCs w:val="16"/>
              </w:rPr>
              <w:t>489</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 xml:space="preserve">ТОО «М. </w:t>
            </w:r>
            <w:proofErr w:type="spellStart"/>
            <w:r w:rsidRPr="008077FF">
              <w:rPr>
                <w:sz w:val="16"/>
                <w:szCs w:val="16"/>
              </w:rPr>
              <w:t>Березовское</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1;4-9</w:t>
            </w:r>
          </w:p>
        </w:tc>
        <w:tc>
          <w:tcPr>
            <w:tcW w:w="635" w:type="pct"/>
          </w:tcPr>
          <w:p w:rsidR="00221766" w:rsidRPr="008077FF" w:rsidRDefault="00221766" w:rsidP="00221766">
            <w:pPr>
              <w:pStyle w:val="af7"/>
              <w:jc w:val="center"/>
              <w:rPr>
                <w:sz w:val="16"/>
                <w:szCs w:val="16"/>
              </w:rPr>
            </w:pPr>
            <w:r w:rsidRPr="008077FF">
              <w:rPr>
                <w:sz w:val="16"/>
                <w:szCs w:val="16"/>
              </w:rPr>
              <w:t>181</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«Русь»</w:t>
            </w:r>
          </w:p>
        </w:tc>
        <w:tc>
          <w:tcPr>
            <w:tcW w:w="2071" w:type="pct"/>
          </w:tcPr>
          <w:p w:rsidR="00221766" w:rsidRPr="008077FF" w:rsidRDefault="00221766" w:rsidP="00221766">
            <w:pPr>
              <w:pStyle w:val="af7"/>
              <w:rPr>
                <w:sz w:val="16"/>
                <w:szCs w:val="16"/>
              </w:rPr>
            </w:pPr>
            <w:r w:rsidRPr="008077FF">
              <w:rPr>
                <w:sz w:val="16"/>
                <w:szCs w:val="16"/>
              </w:rPr>
              <w:t>4;13-17;</w:t>
            </w:r>
          </w:p>
          <w:p w:rsidR="00221766" w:rsidRPr="008077FF" w:rsidRDefault="00221766" w:rsidP="00221766">
            <w:pPr>
              <w:pStyle w:val="af7"/>
              <w:rPr>
                <w:sz w:val="16"/>
                <w:szCs w:val="16"/>
              </w:rPr>
            </w:pPr>
            <w:r w:rsidRPr="008077FF">
              <w:rPr>
                <w:sz w:val="16"/>
                <w:szCs w:val="16"/>
              </w:rPr>
              <w:t>Части кварталов: 1;5-7;10-12;20;23-25</w:t>
            </w:r>
          </w:p>
        </w:tc>
        <w:tc>
          <w:tcPr>
            <w:tcW w:w="635" w:type="pct"/>
          </w:tcPr>
          <w:p w:rsidR="00221766" w:rsidRPr="008077FF" w:rsidRDefault="00221766" w:rsidP="00221766">
            <w:pPr>
              <w:pStyle w:val="af7"/>
              <w:jc w:val="center"/>
              <w:rPr>
                <w:sz w:val="16"/>
                <w:szCs w:val="16"/>
              </w:rPr>
            </w:pPr>
            <w:r w:rsidRPr="008077FF">
              <w:rPr>
                <w:sz w:val="16"/>
                <w:szCs w:val="16"/>
              </w:rPr>
              <w:t>1092</w:t>
            </w:r>
          </w:p>
        </w:tc>
      </w:tr>
      <w:tr w:rsidR="00221766" w:rsidRPr="008077FF" w:rsidTr="00221766">
        <w:trPr>
          <w:trHeight w:val="340"/>
          <w:tblHeader/>
          <w:jc w:val="center"/>
        </w:trPr>
        <w:tc>
          <w:tcPr>
            <w:tcW w:w="1146" w:type="pct"/>
            <w:vMerge w:val="restart"/>
            <w:shd w:val="clear" w:color="auto" w:fill="auto"/>
          </w:tcPr>
          <w:p w:rsidR="00221766" w:rsidRPr="008077FF" w:rsidRDefault="00221766" w:rsidP="00221766">
            <w:pPr>
              <w:jc w:val="center"/>
              <w:rPr>
                <w:rFonts w:eastAsia="Arial Unicode MS"/>
                <w:sz w:val="16"/>
                <w:szCs w:val="16"/>
              </w:rPr>
            </w:pPr>
            <w:r w:rsidRPr="008077FF">
              <w:rPr>
                <w:rFonts w:eastAsia="Arial Unicode MS"/>
                <w:sz w:val="16"/>
                <w:szCs w:val="16"/>
              </w:rPr>
              <w:t>Леса, выполняющие функции защиты природных и иных объектов</w:t>
            </w:r>
          </w:p>
        </w:tc>
        <w:tc>
          <w:tcPr>
            <w:tcW w:w="1148" w:type="pct"/>
          </w:tcPr>
          <w:p w:rsidR="00221766" w:rsidRPr="008077FF" w:rsidRDefault="00221766" w:rsidP="00221766">
            <w:pPr>
              <w:pStyle w:val="af7"/>
              <w:rPr>
                <w:sz w:val="16"/>
                <w:szCs w:val="16"/>
              </w:rPr>
            </w:pPr>
            <w:proofErr w:type="spellStart"/>
            <w:r w:rsidRPr="008077FF">
              <w:rPr>
                <w:sz w:val="16"/>
                <w:szCs w:val="16"/>
              </w:rPr>
              <w:t>Игодовское</w:t>
            </w:r>
            <w:proofErr w:type="spellEnd"/>
          </w:p>
        </w:tc>
        <w:tc>
          <w:tcPr>
            <w:tcW w:w="2071" w:type="pct"/>
          </w:tcPr>
          <w:p w:rsidR="00221766" w:rsidRPr="008077FF" w:rsidRDefault="00221766" w:rsidP="00221766">
            <w:pPr>
              <w:pStyle w:val="af7"/>
              <w:rPr>
                <w:sz w:val="16"/>
                <w:szCs w:val="16"/>
              </w:rPr>
            </w:pPr>
            <w:r w:rsidRPr="008077FF">
              <w:rPr>
                <w:sz w:val="16"/>
                <w:szCs w:val="16"/>
              </w:rPr>
              <w:t>62;63;106;107;111;112</w:t>
            </w:r>
          </w:p>
          <w:p w:rsidR="00221766" w:rsidRPr="008077FF" w:rsidRDefault="00221766" w:rsidP="00221766">
            <w:pPr>
              <w:pStyle w:val="af7"/>
              <w:rPr>
                <w:sz w:val="16"/>
                <w:szCs w:val="16"/>
              </w:rPr>
            </w:pPr>
            <w:r w:rsidRPr="008077FF">
              <w:rPr>
                <w:sz w:val="16"/>
                <w:szCs w:val="16"/>
              </w:rPr>
              <w:t>Части кварталов 3;11;15;22;74;85;87;93-95;101;102</w:t>
            </w:r>
          </w:p>
        </w:tc>
        <w:tc>
          <w:tcPr>
            <w:tcW w:w="635" w:type="pct"/>
          </w:tcPr>
          <w:p w:rsidR="00221766" w:rsidRPr="008077FF" w:rsidRDefault="00221766" w:rsidP="00221766">
            <w:pPr>
              <w:pStyle w:val="af7"/>
              <w:jc w:val="center"/>
              <w:rPr>
                <w:sz w:val="16"/>
                <w:szCs w:val="16"/>
              </w:rPr>
            </w:pPr>
            <w:r w:rsidRPr="008077FF">
              <w:rPr>
                <w:sz w:val="16"/>
                <w:szCs w:val="16"/>
              </w:rPr>
              <w:t>2322</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1-е Островское</w:t>
            </w:r>
          </w:p>
        </w:tc>
        <w:tc>
          <w:tcPr>
            <w:tcW w:w="2071" w:type="pct"/>
          </w:tcPr>
          <w:p w:rsidR="00221766" w:rsidRPr="008077FF" w:rsidRDefault="00221766" w:rsidP="00221766">
            <w:pPr>
              <w:pStyle w:val="af7"/>
              <w:rPr>
                <w:sz w:val="16"/>
                <w:szCs w:val="16"/>
              </w:rPr>
            </w:pPr>
            <w:r w:rsidRPr="008077FF">
              <w:rPr>
                <w:sz w:val="16"/>
                <w:szCs w:val="16"/>
              </w:rPr>
              <w:t>34;119</w:t>
            </w:r>
          </w:p>
          <w:p w:rsidR="00221766" w:rsidRPr="008077FF" w:rsidRDefault="00221766" w:rsidP="00221766">
            <w:pPr>
              <w:pStyle w:val="af7"/>
              <w:rPr>
                <w:sz w:val="16"/>
                <w:szCs w:val="16"/>
              </w:rPr>
            </w:pPr>
            <w:r w:rsidRPr="008077FF">
              <w:rPr>
                <w:sz w:val="16"/>
                <w:szCs w:val="16"/>
              </w:rPr>
              <w:t>Части кварталов: 24;27-30;35-37;91;93;97;98;101;102;105;108</w:t>
            </w:r>
          </w:p>
        </w:tc>
        <w:tc>
          <w:tcPr>
            <w:tcW w:w="635" w:type="pct"/>
          </w:tcPr>
          <w:p w:rsidR="00221766" w:rsidRPr="008077FF" w:rsidRDefault="00221766" w:rsidP="00221766">
            <w:pPr>
              <w:pStyle w:val="af7"/>
              <w:jc w:val="center"/>
              <w:rPr>
                <w:sz w:val="16"/>
                <w:szCs w:val="16"/>
              </w:rPr>
            </w:pPr>
            <w:r w:rsidRPr="008077FF">
              <w:rPr>
                <w:sz w:val="16"/>
                <w:szCs w:val="16"/>
              </w:rPr>
              <w:t>1377</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proofErr w:type="spellStart"/>
            <w:r w:rsidRPr="008077FF">
              <w:rPr>
                <w:sz w:val="16"/>
                <w:szCs w:val="16"/>
              </w:rPr>
              <w:t>Дымницкое</w:t>
            </w:r>
            <w:proofErr w:type="spellEnd"/>
          </w:p>
        </w:tc>
        <w:tc>
          <w:tcPr>
            <w:tcW w:w="2071" w:type="pct"/>
          </w:tcPr>
          <w:p w:rsidR="00221766" w:rsidRPr="008077FF" w:rsidRDefault="00221766" w:rsidP="00221766">
            <w:pPr>
              <w:pStyle w:val="af7"/>
              <w:rPr>
                <w:sz w:val="16"/>
                <w:szCs w:val="16"/>
              </w:rPr>
            </w:pPr>
            <w:r w:rsidRPr="008077FF">
              <w:rPr>
                <w:sz w:val="16"/>
                <w:szCs w:val="16"/>
              </w:rPr>
              <w:t>Части кварталов: 38-41;43;49-55</w:t>
            </w:r>
          </w:p>
        </w:tc>
        <w:tc>
          <w:tcPr>
            <w:tcW w:w="635" w:type="pct"/>
          </w:tcPr>
          <w:p w:rsidR="00221766" w:rsidRPr="008077FF" w:rsidRDefault="00221766" w:rsidP="00221766">
            <w:pPr>
              <w:pStyle w:val="af7"/>
              <w:jc w:val="center"/>
              <w:rPr>
                <w:sz w:val="16"/>
                <w:szCs w:val="16"/>
              </w:rPr>
            </w:pPr>
            <w:r w:rsidRPr="008077FF">
              <w:rPr>
                <w:sz w:val="16"/>
                <w:szCs w:val="16"/>
              </w:rPr>
              <w:t>310</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proofErr w:type="spellStart"/>
            <w:r w:rsidRPr="008077FF">
              <w:rPr>
                <w:sz w:val="16"/>
                <w:szCs w:val="16"/>
              </w:rPr>
              <w:t>Адищевское</w:t>
            </w:r>
            <w:proofErr w:type="spellEnd"/>
          </w:p>
        </w:tc>
        <w:tc>
          <w:tcPr>
            <w:tcW w:w="2071" w:type="pct"/>
          </w:tcPr>
          <w:p w:rsidR="00221766" w:rsidRPr="008077FF" w:rsidRDefault="00221766" w:rsidP="00221766">
            <w:pPr>
              <w:pStyle w:val="af7"/>
              <w:rPr>
                <w:sz w:val="16"/>
                <w:szCs w:val="16"/>
              </w:rPr>
            </w:pPr>
            <w:r w:rsidRPr="008077FF">
              <w:rPr>
                <w:sz w:val="16"/>
                <w:szCs w:val="16"/>
              </w:rPr>
              <w:t>55;56;70;77;82;92;99-102;</w:t>
            </w:r>
          </w:p>
          <w:p w:rsidR="00221766" w:rsidRPr="008077FF" w:rsidRDefault="00221766" w:rsidP="00221766">
            <w:pPr>
              <w:pStyle w:val="af7"/>
              <w:rPr>
                <w:sz w:val="16"/>
                <w:szCs w:val="16"/>
              </w:rPr>
            </w:pPr>
            <w:r w:rsidRPr="008077FF">
              <w:rPr>
                <w:sz w:val="16"/>
                <w:szCs w:val="16"/>
              </w:rPr>
              <w:t>Части кварталов: 60;61;69;83;84;93;106-108</w:t>
            </w:r>
          </w:p>
        </w:tc>
        <w:tc>
          <w:tcPr>
            <w:tcW w:w="635" w:type="pct"/>
          </w:tcPr>
          <w:p w:rsidR="00221766" w:rsidRPr="008077FF" w:rsidRDefault="00221766" w:rsidP="00221766">
            <w:pPr>
              <w:pStyle w:val="af7"/>
              <w:jc w:val="center"/>
              <w:rPr>
                <w:sz w:val="16"/>
                <w:szCs w:val="16"/>
              </w:rPr>
            </w:pPr>
            <w:r w:rsidRPr="008077FF">
              <w:rPr>
                <w:sz w:val="16"/>
                <w:szCs w:val="16"/>
              </w:rPr>
              <w:t>2599</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proofErr w:type="spellStart"/>
            <w:r w:rsidRPr="008077FF">
              <w:rPr>
                <w:sz w:val="16"/>
                <w:szCs w:val="16"/>
              </w:rPr>
              <w:t>Заборское</w:t>
            </w:r>
            <w:proofErr w:type="spellEnd"/>
          </w:p>
        </w:tc>
        <w:tc>
          <w:tcPr>
            <w:tcW w:w="2071" w:type="pct"/>
          </w:tcPr>
          <w:p w:rsidR="00221766" w:rsidRPr="008077FF" w:rsidRDefault="00221766" w:rsidP="00221766">
            <w:pPr>
              <w:pStyle w:val="af7"/>
              <w:rPr>
                <w:sz w:val="16"/>
                <w:szCs w:val="16"/>
              </w:rPr>
            </w:pPr>
            <w:r w:rsidRPr="008077FF">
              <w:rPr>
                <w:sz w:val="16"/>
                <w:szCs w:val="16"/>
              </w:rPr>
              <w:t>8;9;78-81;108</w:t>
            </w:r>
          </w:p>
        </w:tc>
        <w:tc>
          <w:tcPr>
            <w:tcW w:w="635" w:type="pct"/>
          </w:tcPr>
          <w:p w:rsidR="00221766" w:rsidRPr="008077FF" w:rsidRDefault="00221766" w:rsidP="00221766">
            <w:pPr>
              <w:pStyle w:val="af7"/>
              <w:jc w:val="center"/>
              <w:rPr>
                <w:sz w:val="16"/>
                <w:szCs w:val="16"/>
              </w:rPr>
            </w:pPr>
            <w:r w:rsidRPr="008077FF">
              <w:rPr>
                <w:sz w:val="16"/>
                <w:szCs w:val="16"/>
              </w:rPr>
              <w:t>1207</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 xml:space="preserve">2-е </w:t>
            </w:r>
            <w:proofErr w:type="gramStart"/>
            <w:r w:rsidRPr="008077FF">
              <w:rPr>
                <w:sz w:val="16"/>
                <w:szCs w:val="16"/>
              </w:rPr>
              <w:t>Островское</w:t>
            </w:r>
            <w:proofErr w:type="gramEnd"/>
            <w:r w:rsidRPr="008077FF">
              <w:rPr>
                <w:sz w:val="16"/>
                <w:szCs w:val="16"/>
              </w:rPr>
              <w:t xml:space="preserve"> – всего, в том числе:</w:t>
            </w:r>
          </w:p>
        </w:tc>
        <w:tc>
          <w:tcPr>
            <w:tcW w:w="2071" w:type="pct"/>
          </w:tcPr>
          <w:p w:rsidR="00221766" w:rsidRPr="008077FF" w:rsidRDefault="00221766" w:rsidP="00221766">
            <w:pPr>
              <w:pStyle w:val="af7"/>
              <w:rPr>
                <w:sz w:val="16"/>
                <w:szCs w:val="16"/>
              </w:rPr>
            </w:pPr>
            <w:r w:rsidRPr="008077FF">
              <w:rPr>
                <w:sz w:val="16"/>
                <w:szCs w:val="16"/>
              </w:rPr>
              <w:t xml:space="preserve"> – </w:t>
            </w:r>
          </w:p>
        </w:tc>
        <w:tc>
          <w:tcPr>
            <w:tcW w:w="635" w:type="pct"/>
          </w:tcPr>
          <w:p w:rsidR="00221766" w:rsidRPr="008077FF" w:rsidRDefault="00221766" w:rsidP="00221766">
            <w:pPr>
              <w:pStyle w:val="af7"/>
              <w:jc w:val="center"/>
              <w:rPr>
                <w:sz w:val="16"/>
                <w:szCs w:val="16"/>
              </w:rPr>
            </w:pPr>
            <w:r w:rsidRPr="008077FF">
              <w:rPr>
                <w:sz w:val="16"/>
                <w:szCs w:val="16"/>
              </w:rPr>
              <w:t>14929</w:t>
            </w:r>
          </w:p>
        </w:tc>
      </w:tr>
      <w:tr w:rsidR="00221766" w:rsidRPr="008077FF" w:rsidTr="00221766">
        <w:trPr>
          <w:trHeight w:val="340"/>
          <w:tblHeader/>
          <w:jc w:val="center"/>
        </w:trPr>
        <w:tc>
          <w:tcPr>
            <w:tcW w:w="1146" w:type="pct"/>
            <w:vMerge w:val="restart"/>
            <w:shd w:val="clear" w:color="auto" w:fill="auto"/>
          </w:tcPr>
          <w:p w:rsidR="00221766" w:rsidRPr="008077FF" w:rsidRDefault="00221766" w:rsidP="00221766">
            <w:pPr>
              <w:jc w:val="center"/>
              <w:rPr>
                <w:rFonts w:eastAsia="Arial Unicode MS"/>
                <w:sz w:val="16"/>
                <w:szCs w:val="16"/>
              </w:rPr>
            </w:pPr>
            <w:r w:rsidRPr="008077FF">
              <w:rPr>
                <w:rFonts w:eastAsia="Arial Unicode MS"/>
                <w:sz w:val="16"/>
                <w:szCs w:val="16"/>
              </w:rPr>
              <w:t>Леса, выполняющие функции защиты природных и иных объектов</w:t>
            </w: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Дубянский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16;17;19;20;21;22;24</w:t>
            </w:r>
          </w:p>
        </w:tc>
        <w:tc>
          <w:tcPr>
            <w:tcW w:w="635" w:type="pct"/>
          </w:tcPr>
          <w:p w:rsidR="00221766" w:rsidRPr="008077FF" w:rsidRDefault="00221766" w:rsidP="00221766">
            <w:pPr>
              <w:pStyle w:val="af7"/>
              <w:jc w:val="center"/>
              <w:rPr>
                <w:sz w:val="16"/>
                <w:szCs w:val="16"/>
              </w:rPr>
            </w:pPr>
            <w:r w:rsidRPr="008077FF">
              <w:rPr>
                <w:sz w:val="16"/>
                <w:szCs w:val="16"/>
              </w:rPr>
              <w:t>95</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СПКДС «</w:t>
            </w:r>
            <w:proofErr w:type="spellStart"/>
            <w:r w:rsidRPr="008077FF">
              <w:rPr>
                <w:sz w:val="16"/>
                <w:szCs w:val="16"/>
              </w:rPr>
              <w:t>Иград</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2;8</w:t>
            </w:r>
          </w:p>
          <w:p w:rsidR="00221766" w:rsidRPr="008077FF" w:rsidRDefault="00221766" w:rsidP="00221766">
            <w:pPr>
              <w:pStyle w:val="af7"/>
              <w:rPr>
                <w:sz w:val="16"/>
                <w:szCs w:val="16"/>
              </w:rPr>
            </w:pPr>
            <w:r w:rsidRPr="008077FF">
              <w:rPr>
                <w:sz w:val="16"/>
                <w:szCs w:val="16"/>
              </w:rPr>
              <w:t>Части кварталов: 1;3;4;7;10</w:t>
            </w:r>
          </w:p>
        </w:tc>
        <w:tc>
          <w:tcPr>
            <w:tcW w:w="635" w:type="pct"/>
          </w:tcPr>
          <w:p w:rsidR="00221766" w:rsidRPr="008077FF" w:rsidRDefault="00221766" w:rsidP="00221766">
            <w:pPr>
              <w:pStyle w:val="af7"/>
              <w:jc w:val="center"/>
              <w:rPr>
                <w:sz w:val="16"/>
                <w:szCs w:val="16"/>
              </w:rPr>
            </w:pPr>
            <w:r w:rsidRPr="008077FF">
              <w:rPr>
                <w:sz w:val="16"/>
                <w:szCs w:val="16"/>
              </w:rPr>
              <w:t>556</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«Заря»</w:t>
            </w:r>
          </w:p>
        </w:tc>
        <w:tc>
          <w:tcPr>
            <w:tcW w:w="2071" w:type="pct"/>
          </w:tcPr>
          <w:p w:rsidR="00221766" w:rsidRPr="008077FF" w:rsidRDefault="00221766" w:rsidP="00221766">
            <w:pPr>
              <w:pStyle w:val="af7"/>
              <w:rPr>
                <w:sz w:val="16"/>
                <w:szCs w:val="16"/>
              </w:rPr>
            </w:pPr>
            <w:r w:rsidRPr="008077FF">
              <w:rPr>
                <w:sz w:val="16"/>
                <w:szCs w:val="16"/>
              </w:rPr>
              <w:t>Части кварталов: 7;9;10;13;15;16;23-25</w:t>
            </w:r>
          </w:p>
        </w:tc>
        <w:tc>
          <w:tcPr>
            <w:tcW w:w="635" w:type="pct"/>
          </w:tcPr>
          <w:p w:rsidR="00221766" w:rsidRPr="008077FF" w:rsidRDefault="00221766" w:rsidP="00221766">
            <w:pPr>
              <w:pStyle w:val="af7"/>
              <w:jc w:val="center"/>
              <w:rPr>
                <w:sz w:val="16"/>
                <w:szCs w:val="16"/>
              </w:rPr>
            </w:pPr>
            <w:r w:rsidRPr="008077FF">
              <w:rPr>
                <w:sz w:val="16"/>
                <w:szCs w:val="16"/>
              </w:rPr>
              <w:t>234</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Хомутовский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2;3;7;9;10;23;24;34;48;49;51;52</w:t>
            </w:r>
          </w:p>
        </w:tc>
        <w:tc>
          <w:tcPr>
            <w:tcW w:w="635" w:type="pct"/>
          </w:tcPr>
          <w:p w:rsidR="00221766" w:rsidRPr="008077FF" w:rsidRDefault="00221766" w:rsidP="00221766">
            <w:pPr>
              <w:pStyle w:val="af7"/>
              <w:jc w:val="center"/>
              <w:rPr>
                <w:sz w:val="16"/>
                <w:szCs w:val="16"/>
              </w:rPr>
            </w:pPr>
            <w:r w:rsidRPr="008077FF">
              <w:rPr>
                <w:sz w:val="16"/>
                <w:szCs w:val="16"/>
              </w:rPr>
              <w:t>168</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«Вперед»</w:t>
            </w:r>
          </w:p>
        </w:tc>
        <w:tc>
          <w:tcPr>
            <w:tcW w:w="2071" w:type="pct"/>
          </w:tcPr>
          <w:p w:rsidR="00221766" w:rsidRPr="008077FF" w:rsidRDefault="00221766" w:rsidP="00221766">
            <w:pPr>
              <w:pStyle w:val="af7"/>
              <w:rPr>
                <w:sz w:val="16"/>
                <w:szCs w:val="16"/>
              </w:rPr>
            </w:pPr>
            <w:r w:rsidRPr="008077FF">
              <w:rPr>
                <w:sz w:val="16"/>
                <w:szCs w:val="16"/>
              </w:rPr>
              <w:t>19;28;30;31;37-39;41;44;46</w:t>
            </w:r>
          </w:p>
          <w:p w:rsidR="00221766" w:rsidRPr="008077FF" w:rsidRDefault="00221766" w:rsidP="00221766">
            <w:pPr>
              <w:pStyle w:val="af7"/>
              <w:rPr>
                <w:sz w:val="16"/>
                <w:szCs w:val="16"/>
              </w:rPr>
            </w:pPr>
            <w:r w:rsidRPr="008077FF">
              <w:rPr>
                <w:sz w:val="16"/>
                <w:szCs w:val="16"/>
              </w:rPr>
              <w:t>Части кварталов: 18;26;27;36;40;45;</w:t>
            </w:r>
          </w:p>
        </w:tc>
        <w:tc>
          <w:tcPr>
            <w:tcW w:w="635" w:type="pct"/>
          </w:tcPr>
          <w:p w:rsidR="00221766" w:rsidRPr="008077FF" w:rsidRDefault="00221766" w:rsidP="00221766">
            <w:pPr>
              <w:pStyle w:val="af7"/>
              <w:jc w:val="center"/>
              <w:rPr>
                <w:sz w:val="16"/>
                <w:szCs w:val="16"/>
              </w:rPr>
            </w:pPr>
            <w:r w:rsidRPr="008077FF">
              <w:rPr>
                <w:sz w:val="16"/>
                <w:szCs w:val="16"/>
              </w:rPr>
              <w:t>1425</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СПК «Прогресс»</w:t>
            </w:r>
          </w:p>
        </w:tc>
        <w:tc>
          <w:tcPr>
            <w:tcW w:w="2071" w:type="pct"/>
          </w:tcPr>
          <w:p w:rsidR="00221766" w:rsidRPr="008077FF" w:rsidRDefault="00221766" w:rsidP="00221766">
            <w:pPr>
              <w:pStyle w:val="af7"/>
              <w:rPr>
                <w:sz w:val="16"/>
                <w:szCs w:val="16"/>
              </w:rPr>
            </w:pPr>
            <w:r w:rsidRPr="008077FF">
              <w:rPr>
                <w:sz w:val="16"/>
                <w:szCs w:val="16"/>
              </w:rPr>
              <w:t>Части кварталов: 20;22;23;25-29;31</w:t>
            </w:r>
          </w:p>
        </w:tc>
        <w:tc>
          <w:tcPr>
            <w:tcW w:w="635" w:type="pct"/>
          </w:tcPr>
          <w:p w:rsidR="00221766" w:rsidRPr="008077FF" w:rsidRDefault="00221766" w:rsidP="00221766">
            <w:pPr>
              <w:pStyle w:val="af7"/>
              <w:jc w:val="center"/>
              <w:rPr>
                <w:sz w:val="16"/>
                <w:szCs w:val="16"/>
              </w:rPr>
            </w:pPr>
            <w:r w:rsidRPr="008077FF">
              <w:rPr>
                <w:sz w:val="16"/>
                <w:szCs w:val="16"/>
              </w:rPr>
              <w:t>178</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Гармониха</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5-11</w:t>
            </w:r>
          </w:p>
        </w:tc>
        <w:tc>
          <w:tcPr>
            <w:tcW w:w="635" w:type="pct"/>
          </w:tcPr>
          <w:p w:rsidR="00221766" w:rsidRPr="008077FF" w:rsidRDefault="00221766" w:rsidP="00221766">
            <w:pPr>
              <w:pStyle w:val="af7"/>
              <w:jc w:val="center"/>
              <w:rPr>
                <w:sz w:val="16"/>
                <w:szCs w:val="16"/>
              </w:rPr>
            </w:pPr>
            <w:r w:rsidRPr="008077FF">
              <w:rPr>
                <w:sz w:val="16"/>
                <w:szCs w:val="16"/>
              </w:rPr>
              <w:t>140</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Гуляевский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1;4-6;8-13</w:t>
            </w:r>
          </w:p>
        </w:tc>
        <w:tc>
          <w:tcPr>
            <w:tcW w:w="635" w:type="pct"/>
          </w:tcPr>
          <w:p w:rsidR="00221766" w:rsidRPr="008077FF" w:rsidRDefault="00221766" w:rsidP="00221766">
            <w:pPr>
              <w:pStyle w:val="af7"/>
              <w:jc w:val="center"/>
              <w:rPr>
                <w:sz w:val="16"/>
                <w:szCs w:val="16"/>
              </w:rPr>
            </w:pPr>
            <w:r w:rsidRPr="008077FF">
              <w:rPr>
                <w:sz w:val="16"/>
                <w:szCs w:val="16"/>
              </w:rPr>
              <w:t>728</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«Островский»</w:t>
            </w:r>
          </w:p>
        </w:tc>
        <w:tc>
          <w:tcPr>
            <w:tcW w:w="2071" w:type="pct"/>
          </w:tcPr>
          <w:p w:rsidR="00221766" w:rsidRPr="008077FF" w:rsidRDefault="00221766" w:rsidP="00221766">
            <w:pPr>
              <w:pStyle w:val="af7"/>
              <w:rPr>
                <w:sz w:val="16"/>
                <w:szCs w:val="16"/>
              </w:rPr>
            </w:pPr>
            <w:r w:rsidRPr="008077FF">
              <w:rPr>
                <w:sz w:val="16"/>
                <w:szCs w:val="16"/>
              </w:rPr>
              <w:t>Части кварталов: 1-7;13;17</w:t>
            </w:r>
          </w:p>
        </w:tc>
        <w:tc>
          <w:tcPr>
            <w:tcW w:w="635" w:type="pct"/>
          </w:tcPr>
          <w:p w:rsidR="00221766" w:rsidRPr="008077FF" w:rsidRDefault="00221766" w:rsidP="00221766">
            <w:pPr>
              <w:pStyle w:val="af7"/>
              <w:jc w:val="center"/>
              <w:rPr>
                <w:sz w:val="16"/>
                <w:szCs w:val="16"/>
              </w:rPr>
            </w:pPr>
            <w:r w:rsidRPr="008077FF">
              <w:rPr>
                <w:sz w:val="16"/>
                <w:szCs w:val="16"/>
              </w:rPr>
              <w:t>496</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СПК «Пески»</w:t>
            </w:r>
          </w:p>
        </w:tc>
        <w:tc>
          <w:tcPr>
            <w:tcW w:w="2071" w:type="pct"/>
          </w:tcPr>
          <w:p w:rsidR="00221766" w:rsidRPr="008077FF" w:rsidRDefault="00221766" w:rsidP="00221766">
            <w:pPr>
              <w:pStyle w:val="af7"/>
              <w:rPr>
                <w:sz w:val="16"/>
                <w:szCs w:val="16"/>
              </w:rPr>
            </w:pPr>
            <w:r w:rsidRPr="008077FF">
              <w:rPr>
                <w:sz w:val="16"/>
                <w:szCs w:val="16"/>
              </w:rPr>
              <w:t>Части кварталов: 4;8;9;10;12-16</w:t>
            </w:r>
          </w:p>
        </w:tc>
        <w:tc>
          <w:tcPr>
            <w:tcW w:w="635" w:type="pct"/>
          </w:tcPr>
          <w:p w:rsidR="00221766" w:rsidRPr="008077FF" w:rsidRDefault="00221766" w:rsidP="00221766">
            <w:pPr>
              <w:pStyle w:val="af7"/>
              <w:jc w:val="center"/>
              <w:rPr>
                <w:sz w:val="16"/>
                <w:szCs w:val="16"/>
              </w:rPr>
            </w:pPr>
            <w:r w:rsidRPr="008077FF">
              <w:rPr>
                <w:sz w:val="16"/>
                <w:szCs w:val="16"/>
              </w:rPr>
              <w:t>397</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Крутец</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1</w:t>
            </w:r>
          </w:p>
        </w:tc>
        <w:tc>
          <w:tcPr>
            <w:tcW w:w="635" w:type="pct"/>
          </w:tcPr>
          <w:p w:rsidR="00221766" w:rsidRPr="008077FF" w:rsidRDefault="00221766" w:rsidP="00221766">
            <w:pPr>
              <w:pStyle w:val="af7"/>
              <w:jc w:val="center"/>
              <w:rPr>
                <w:sz w:val="16"/>
                <w:szCs w:val="16"/>
              </w:rPr>
            </w:pPr>
            <w:r w:rsidRPr="008077FF">
              <w:rPr>
                <w:sz w:val="16"/>
                <w:szCs w:val="16"/>
              </w:rPr>
              <w:t>45</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«Рассвет»</w:t>
            </w:r>
          </w:p>
        </w:tc>
        <w:tc>
          <w:tcPr>
            <w:tcW w:w="2071" w:type="pct"/>
          </w:tcPr>
          <w:p w:rsidR="00221766" w:rsidRPr="008077FF" w:rsidRDefault="00221766" w:rsidP="00221766">
            <w:pPr>
              <w:pStyle w:val="af7"/>
              <w:rPr>
                <w:sz w:val="16"/>
                <w:szCs w:val="16"/>
              </w:rPr>
            </w:pPr>
            <w:r w:rsidRPr="008077FF">
              <w:rPr>
                <w:sz w:val="16"/>
                <w:szCs w:val="16"/>
              </w:rPr>
              <w:t>Части кварталов: 2;4-6</w:t>
            </w:r>
          </w:p>
        </w:tc>
        <w:tc>
          <w:tcPr>
            <w:tcW w:w="635" w:type="pct"/>
          </w:tcPr>
          <w:p w:rsidR="00221766" w:rsidRPr="008077FF" w:rsidRDefault="00221766" w:rsidP="00221766">
            <w:pPr>
              <w:pStyle w:val="af7"/>
              <w:jc w:val="center"/>
              <w:rPr>
                <w:sz w:val="16"/>
                <w:szCs w:val="16"/>
              </w:rPr>
            </w:pPr>
            <w:r w:rsidRPr="008077FF">
              <w:rPr>
                <w:sz w:val="16"/>
                <w:szCs w:val="16"/>
              </w:rPr>
              <w:t>49</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«Лесные Поляны»</w:t>
            </w:r>
          </w:p>
        </w:tc>
        <w:tc>
          <w:tcPr>
            <w:tcW w:w="2071" w:type="pct"/>
          </w:tcPr>
          <w:p w:rsidR="00221766" w:rsidRPr="008077FF" w:rsidRDefault="00221766" w:rsidP="00221766">
            <w:pPr>
              <w:pStyle w:val="af7"/>
              <w:rPr>
                <w:sz w:val="16"/>
                <w:szCs w:val="16"/>
              </w:rPr>
            </w:pPr>
            <w:r w:rsidRPr="008077FF">
              <w:rPr>
                <w:sz w:val="16"/>
                <w:szCs w:val="16"/>
              </w:rPr>
              <w:t>Части кварталов: 2-5</w:t>
            </w:r>
          </w:p>
        </w:tc>
        <w:tc>
          <w:tcPr>
            <w:tcW w:w="635" w:type="pct"/>
          </w:tcPr>
          <w:p w:rsidR="00221766" w:rsidRPr="008077FF" w:rsidRDefault="00221766" w:rsidP="00221766">
            <w:pPr>
              <w:pStyle w:val="af7"/>
              <w:jc w:val="center"/>
              <w:rPr>
                <w:sz w:val="16"/>
                <w:szCs w:val="16"/>
              </w:rPr>
            </w:pPr>
            <w:r w:rsidRPr="008077FF">
              <w:rPr>
                <w:sz w:val="16"/>
                <w:szCs w:val="16"/>
              </w:rPr>
              <w:t>70</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Адищевский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38-44</w:t>
            </w:r>
          </w:p>
          <w:p w:rsidR="00221766" w:rsidRPr="008077FF" w:rsidRDefault="00221766" w:rsidP="00221766">
            <w:pPr>
              <w:pStyle w:val="af7"/>
              <w:rPr>
                <w:sz w:val="16"/>
                <w:szCs w:val="16"/>
              </w:rPr>
            </w:pPr>
            <w:r w:rsidRPr="008077FF">
              <w:rPr>
                <w:sz w:val="16"/>
                <w:szCs w:val="16"/>
              </w:rPr>
              <w:t>Части кварталов: 46</w:t>
            </w:r>
          </w:p>
        </w:tc>
        <w:tc>
          <w:tcPr>
            <w:tcW w:w="635" w:type="pct"/>
          </w:tcPr>
          <w:p w:rsidR="00221766" w:rsidRPr="008077FF" w:rsidRDefault="00221766" w:rsidP="00221766">
            <w:pPr>
              <w:pStyle w:val="af7"/>
              <w:jc w:val="center"/>
              <w:rPr>
                <w:sz w:val="16"/>
                <w:szCs w:val="16"/>
              </w:rPr>
            </w:pPr>
            <w:r w:rsidRPr="008077FF">
              <w:rPr>
                <w:sz w:val="16"/>
                <w:szCs w:val="16"/>
              </w:rPr>
              <w:t>853</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им. Островского</w:t>
            </w:r>
          </w:p>
        </w:tc>
        <w:tc>
          <w:tcPr>
            <w:tcW w:w="2071" w:type="pct"/>
          </w:tcPr>
          <w:p w:rsidR="00221766" w:rsidRPr="008077FF" w:rsidRDefault="00221766" w:rsidP="00221766">
            <w:pPr>
              <w:pStyle w:val="af7"/>
              <w:rPr>
                <w:sz w:val="16"/>
                <w:szCs w:val="16"/>
              </w:rPr>
            </w:pPr>
            <w:r w:rsidRPr="008077FF">
              <w:rPr>
                <w:sz w:val="16"/>
                <w:szCs w:val="16"/>
              </w:rPr>
              <w:t>16-19</w:t>
            </w:r>
          </w:p>
        </w:tc>
        <w:tc>
          <w:tcPr>
            <w:tcW w:w="635" w:type="pct"/>
          </w:tcPr>
          <w:p w:rsidR="00221766" w:rsidRPr="008077FF" w:rsidRDefault="00221766" w:rsidP="00221766">
            <w:pPr>
              <w:pStyle w:val="af7"/>
              <w:jc w:val="center"/>
              <w:rPr>
                <w:sz w:val="16"/>
                <w:szCs w:val="16"/>
              </w:rPr>
            </w:pPr>
            <w:r w:rsidRPr="008077FF">
              <w:rPr>
                <w:sz w:val="16"/>
                <w:szCs w:val="16"/>
              </w:rPr>
              <w:t>489</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 xml:space="preserve">ТОО «М. </w:t>
            </w:r>
            <w:proofErr w:type="spellStart"/>
            <w:r w:rsidRPr="008077FF">
              <w:rPr>
                <w:sz w:val="16"/>
                <w:szCs w:val="16"/>
              </w:rPr>
              <w:t>Березовское</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1;4-9</w:t>
            </w:r>
          </w:p>
        </w:tc>
        <w:tc>
          <w:tcPr>
            <w:tcW w:w="635" w:type="pct"/>
          </w:tcPr>
          <w:p w:rsidR="00221766" w:rsidRPr="008077FF" w:rsidRDefault="00221766" w:rsidP="00221766">
            <w:pPr>
              <w:pStyle w:val="af7"/>
              <w:jc w:val="center"/>
              <w:rPr>
                <w:sz w:val="16"/>
                <w:szCs w:val="16"/>
              </w:rPr>
            </w:pPr>
            <w:r w:rsidRPr="008077FF">
              <w:rPr>
                <w:sz w:val="16"/>
                <w:szCs w:val="16"/>
              </w:rPr>
              <w:t>181</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«Русь»</w:t>
            </w:r>
          </w:p>
        </w:tc>
        <w:tc>
          <w:tcPr>
            <w:tcW w:w="2071" w:type="pct"/>
          </w:tcPr>
          <w:p w:rsidR="00221766" w:rsidRPr="008077FF" w:rsidRDefault="00221766" w:rsidP="00221766">
            <w:pPr>
              <w:pStyle w:val="af7"/>
              <w:rPr>
                <w:sz w:val="16"/>
                <w:szCs w:val="16"/>
              </w:rPr>
            </w:pPr>
            <w:r w:rsidRPr="008077FF">
              <w:rPr>
                <w:sz w:val="16"/>
                <w:szCs w:val="16"/>
              </w:rPr>
              <w:t>4;13-17;</w:t>
            </w:r>
          </w:p>
          <w:p w:rsidR="00221766" w:rsidRPr="008077FF" w:rsidRDefault="00221766" w:rsidP="00221766">
            <w:pPr>
              <w:pStyle w:val="af7"/>
              <w:rPr>
                <w:sz w:val="16"/>
                <w:szCs w:val="16"/>
              </w:rPr>
            </w:pPr>
            <w:r w:rsidRPr="008077FF">
              <w:rPr>
                <w:sz w:val="16"/>
                <w:szCs w:val="16"/>
              </w:rPr>
              <w:t>Части кварталов: 1;5-7;10-12;20;23-25</w:t>
            </w:r>
          </w:p>
        </w:tc>
        <w:tc>
          <w:tcPr>
            <w:tcW w:w="635" w:type="pct"/>
          </w:tcPr>
          <w:p w:rsidR="00221766" w:rsidRPr="008077FF" w:rsidRDefault="00221766" w:rsidP="00221766">
            <w:pPr>
              <w:pStyle w:val="af7"/>
              <w:jc w:val="center"/>
              <w:rPr>
                <w:sz w:val="16"/>
                <w:szCs w:val="16"/>
              </w:rPr>
            </w:pPr>
            <w:r w:rsidRPr="008077FF">
              <w:rPr>
                <w:sz w:val="16"/>
                <w:szCs w:val="16"/>
              </w:rPr>
              <w:t>1092</w:t>
            </w:r>
          </w:p>
        </w:tc>
      </w:tr>
      <w:tr w:rsidR="00221766" w:rsidRPr="008077FF" w:rsidTr="00221766">
        <w:trPr>
          <w:trHeight w:val="340"/>
          <w:tblHeader/>
          <w:jc w:val="center"/>
        </w:trPr>
        <w:tc>
          <w:tcPr>
            <w:tcW w:w="1146" w:type="pct"/>
            <w:vMerge w:val="restart"/>
            <w:shd w:val="clear" w:color="auto" w:fill="auto"/>
          </w:tcPr>
          <w:p w:rsidR="00221766" w:rsidRPr="008077FF" w:rsidRDefault="00221766" w:rsidP="00221766">
            <w:pPr>
              <w:jc w:val="center"/>
              <w:rPr>
                <w:rFonts w:eastAsia="Arial Unicode MS"/>
                <w:sz w:val="16"/>
                <w:szCs w:val="16"/>
              </w:rPr>
            </w:pPr>
            <w:r w:rsidRPr="008077FF">
              <w:rPr>
                <w:rFonts w:eastAsia="Arial Unicode MS"/>
                <w:sz w:val="16"/>
                <w:szCs w:val="16"/>
              </w:rPr>
              <w:t>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РФ</w:t>
            </w:r>
          </w:p>
        </w:tc>
        <w:tc>
          <w:tcPr>
            <w:tcW w:w="1148" w:type="pct"/>
          </w:tcPr>
          <w:p w:rsidR="00221766" w:rsidRPr="008077FF" w:rsidRDefault="00221766" w:rsidP="00221766">
            <w:pPr>
              <w:pStyle w:val="af7"/>
              <w:rPr>
                <w:sz w:val="16"/>
                <w:szCs w:val="16"/>
              </w:rPr>
            </w:pPr>
            <w:proofErr w:type="spellStart"/>
            <w:r w:rsidRPr="008077FF">
              <w:rPr>
                <w:sz w:val="16"/>
                <w:szCs w:val="16"/>
              </w:rPr>
              <w:t>Игодовское</w:t>
            </w:r>
            <w:proofErr w:type="spellEnd"/>
          </w:p>
        </w:tc>
        <w:tc>
          <w:tcPr>
            <w:tcW w:w="2071" w:type="pct"/>
          </w:tcPr>
          <w:p w:rsidR="00221766" w:rsidRPr="008077FF" w:rsidRDefault="00221766" w:rsidP="00221766">
            <w:pPr>
              <w:pStyle w:val="af7"/>
              <w:rPr>
                <w:sz w:val="16"/>
                <w:szCs w:val="16"/>
              </w:rPr>
            </w:pPr>
            <w:r w:rsidRPr="008077FF">
              <w:rPr>
                <w:sz w:val="16"/>
                <w:szCs w:val="16"/>
              </w:rPr>
              <w:t>Части кварталов: 3;11;15;22;74;85;87;93-95;</w:t>
            </w:r>
          </w:p>
          <w:p w:rsidR="00221766" w:rsidRPr="008077FF" w:rsidRDefault="00221766" w:rsidP="00221766">
            <w:pPr>
              <w:pStyle w:val="af7"/>
              <w:rPr>
                <w:sz w:val="16"/>
                <w:szCs w:val="16"/>
              </w:rPr>
            </w:pPr>
            <w:r w:rsidRPr="008077FF">
              <w:rPr>
                <w:sz w:val="16"/>
                <w:szCs w:val="16"/>
              </w:rPr>
              <w:t>101;102</w:t>
            </w:r>
          </w:p>
        </w:tc>
        <w:tc>
          <w:tcPr>
            <w:tcW w:w="635" w:type="pct"/>
          </w:tcPr>
          <w:p w:rsidR="00221766" w:rsidRPr="008077FF" w:rsidRDefault="00221766" w:rsidP="00221766">
            <w:pPr>
              <w:pStyle w:val="af7"/>
              <w:jc w:val="center"/>
              <w:rPr>
                <w:sz w:val="16"/>
                <w:szCs w:val="16"/>
              </w:rPr>
            </w:pPr>
            <w:r w:rsidRPr="008077FF">
              <w:rPr>
                <w:sz w:val="16"/>
                <w:szCs w:val="16"/>
              </w:rPr>
              <w:t>705</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1-е Островское</w:t>
            </w:r>
          </w:p>
        </w:tc>
        <w:tc>
          <w:tcPr>
            <w:tcW w:w="2071" w:type="pct"/>
          </w:tcPr>
          <w:p w:rsidR="00221766" w:rsidRPr="008077FF" w:rsidRDefault="00221766" w:rsidP="00221766">
            <w:pPr>
              <w:pStyle w:val="af7"/>
              <w:rPr>
                <w:sz w:val="16"/>
                <w:szCs w:val="16"/>
              </w:rPr>
            </w:pPr>
            <w:r w:rsidRPr="008077FF">
              <w:rPr>
                <w:sz w:val="16"/>
                <w:szCs w:val="16"/>
              </w:rPr>
              <w:t>Часть кварталов: 24;27-30;35-37;91;93;97;98;101;102;105;108</w:t>
            </w:r>
          </w:p>
        </w:tc>
        <w:tc>
          <w:tcPr>
            <w:tcW w:w="635" w:type="pct"/>
          </w:tcPr>
          <w:p w:rsidR="00221766" w:rsidRPr="008077FF" w:rsidRDefault="00221766" w:rsidP="00221766">
            <w:pPr>
              <w:pStyle w:val="af7"/>
              <w:jc w:val="center"/>
              <w:rPr>
                <w:sz w:val="16"/>
                <w:szCs w:val="16"/>
              </w:rPr>
            </w:pPr>
            <w:r w:rsidRPr="008077FF">
              <w:rPr>
                <w:sz w:val="16"/>
                <w:szCs w:val="16"/>
              </w:rPr>
              <w:t>805</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proofErr w:type="spellStart"/>
            <w:r w:rsidRPr="008077FF">
              <w:rPr>
                <w:sz w:val="16"/>
                <w:szCs w:val="16"/>
              </w:rPr>
              <w:t>Дымницкое</w:t>
            </w:r>
            <w:proofErr w:type="spellEnd"/>
          </w:p>
        </w:tc>
        <w:tc>
          <w:tcPr>
            <w:tcW w:w="2071" w:type="pct"/>
          </w:tcPr>
          <w:p w:rsidR="00221766" w:rsidRPr="008077FF" w:rsidRDefault="00221766" w:rsidP="00221766">
            <w:pPr>
              <w:pStyle w:val="af7"/>
              <w:rPr>
                <w:sz w:val="16"/>
                <w:szCs w:val="16"/>
              </w:rPr>
            </w:pPr>
            <w:r w:rsidRPr="008077FF">
              <w:rPr>
                <w:sz w:val="16"/>
                <w:szCs w:val="16"/>
              </w:rPr>
              <w:t>Части кварталов: 38-41;43;49-55</w:t>
            </w:r>
          </w:p>
        </w:tc>
        <w:tc>
          <w:tcPr>
            <w:tcW w:w="635" w:type="pct"/>
          </w:tcPr>
          <w:p w:rsidR="00221766" w:rsidRPr="008077FF" w:rsidRDefault="00221766" w:rsidP="00221766">
            <w:pPr>
              <w:pStyle w:val="af7"/>
              <w:jc w:val="center"/>
              <w:rPr>
                <w:sz w:val="16"/>
                <w:szCs w:val="16"/>
              </w:rPr>
            </w:pPr>
            <w:r w:rsidRPr="008077FF">
              <w:rPr>
                <w:sz w:val="16"/>
                <w:szCs w:val="16"/>
              </w:rPr>
              <w:t>310</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proofErr w:type="spellStart"/>
            <w:r w:rsidRPr="008077FF">
              <w:rPr>
                <w:sz w:val="16"/>
                <w:szCs w:val="16"/>
              </w:rPr>
              <w:t>Адищевское</w:t>
            </w:r>
            <w:proofErr w:type="spellEnd"/>
          </w:p>
        </w:tc>
        <w:tc>
          <w:tcPr>
            <w:tcW w:w="2071" w:type="pct"/>
          </w:tcPr>
          <w:p w:rsidR="00221766" w:rsidRPr="008077FF" w:rsidRDefault="00221766" w:rsidP="00221766">
            <w:pPr>
              <w:pStyle w:val="af7"/>
              <w:rPr>
                <w:sz w:val="16"/>
                <w:szCs w:val="16"/>
              </w:rPr>
            </w:pPr>
            <w:r w:rsidRPr="008077FF">
              <w:rPr>
                <w:sz w:val="16"/>
                <w:szCs w:val="16"/>
              </w:rPr>
              <w:t>Части кварталов: 60;61;69;83;84;93;106-108</w:t>
            </w:r>
          </w:p>
        </w:tc>
        <w:tc>
          <w:tcPr>
            <w:tcW w:w="635" w:type="pct"/>
          </w:tcPr>
          <w:p w:rsidR="00221766" w:rsidRPr="008077FF" w:rsidRDefault="00221766" w:rsidP="00221766">
            <w:pPr>
              <w:pStyle w:val="af7"/>
              <w:jc w:val="center"/>
              <w:rPr>
                <w:sz w:val="16"/>
                <w:szCs w:val="16"/>
              </w:rPr>
            </w:pPr>
            <w:r w:rsidRPr="008077FF">
              <w:rPr>
                <w:sz w:val="16"/>
                <w:szCs w:val="16"/>
              </w:rPr>
              <w:t>756</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 xml:space="preserve">2-е </w:t>
            </w:r>
            <w:proofErr w:type="gramStart"/>
            <w:r w:rsidRPr="008077FF">
              <w:rPr>
                <w:sz w:val="16"/>
                <w:szCs w:val="16"/>
              </w:rPr>
              <w:t>Островское</w:t>
            </w:r>
            <w:proofErr w:type="gramEnd"/>
            <w:r w:rsidRPr="008077FF">
              <w:rPr>
                <w:sz w:val="16"/>
                <w:szCs w:val="16"/>
              </w:rPr>
              <w:t xml:space="preserve"> – всего, в том числе:</w:t>
            </w:r>
          </w:p>
        </w:tc>
        <w:tc>
          <w:tcPr>
            <w:tcW w:w="2071" w:type="pct"/>
          </w:tcPr>
          <w:p w:rsidR="00221766" w:rsidRPr="008077FF" w:rsidRDefault="00221766" w:rsidP="00221766">
            <w:pPr>
              <w:pStyle w:val="af7"/>
              <w:rPr>
                <w:sz w:val="16"/>
                <w:szCs w:val="16"/>
              </w:rPr>
            </w:pPr>
            <w:r w:rsidRPr="008077FF">
              <w:rPr>
                <w:sz w:val="16"/>
                <w:szCs w:val="16"/>
              </w:rPr>
              <w:t xml:space="preserve"> – </w:t>
            </w:r>
          </w:p>
        </w:tc>
        <w:tc>
          <w:tcPr>
            <w:tcW w:w="635" w:type="pct"/>
          </w:tcPr>
          <w:p w:rsidR="00221766" w:rsidRPr="008077FF" w:rsidRDefault="00221766" w:rsidP="00221766">
            <w:pPr>
              <w:pStyle w:val="af7"/>
              <w:jc w:val="center"/>
              <w:rPr>
                <w:sz w:val="16"/>
                <w:szCs w:val="16"/>
              </w:rPr>
            </w:pPr>
            <w:r w:rsidRPr="008077FF">
              <w:rPr>
                <w:sz w:val="16"/>
                <w:szCs w:val="16"/>
              </w:rPr>
              <w:t>5303</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Дубянский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16;17;19;20;21;22;24</w:t>
            </w:r>
          </w:p>
        </w:tc>
        <w:tc>
          <w:tcPr>
            <w:tcW w:w="635" w:type="pct"/>
          </w:tcPr>
          <w:p w:rsidR="00221766" w:rsidRPr="008077FF" w:rsidRDefault="00221766" w:rsidP="00221766">
            <w:pPr>
              <w:pStyle w:val="af7"/>
              <w:jc w:val="center"/>
              <w:rPr>
                <w:sz w:val="16"/>
                <w:szCs w:val="16"/>
              </w:rPr>
            </w:pPr>
            <w:r w:rsidRPr="008077FF">
              <w:rPr>
                <w:sz w:val="16"/>
                <w:szCs w:val="16"/>
              </w:rPr>
              <w:t>95</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СПКДС «</w:t>
            </w:r>
            <w:proofErr w:type="spellStart"/>
            <w:r w:rsidRPr="008077FF">
              <w:rPr>
                <w:sz w:val="16"/>
                <w:szCs w:val="16"/>
              </w:rPr>
              <w:t>Иград</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1;3;4;7;10;</w:t>
            </w:r>
          </w:p>
        </w:tc>
        <w:tc>
          <w:tcPr>
            <w:tcW w:w="635" w:type="pct"/>
          </w:tcPr>
          <w:p w:rsidR="00221766" w:rsidRPr="008077FF" w:rsidRDefault="00221766" w:rsidP="00221766">
            <w:pPr>
              <w:pStyle w:val="af7"/>
              <w:jc w:val="center"/>
              <w:rPr>
                <w:sz w:val="16"/>
                <w:szCs w:val="16"/>
              </w:rPr>
            </w:pPr>
            <w:r w:rsidRPr="008077FF">
              <w:rPr>
                <w:sz w:val="16"/>
                <w:szCs w:val="16"/>
              </w:rPr>
              <w:t>54</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«Заря»</w:t>
            </w:r>
          </w:p>
        </w:tc>
        <w:tc>
          <w:tcPr>
            <w:tcW w:w="2071" w:type="pct"/>
          </w:tcPr>
          <w:p w:rsidR="00221766" w:rsidRPr="008077FF" w:rsidRDefault="00221766" w:rsidP="00221766">
            <w:pPr>
              <w:pStyle w:val="af7"/>
              <w:rPr>
                <w:sz w:val="16"/>
                <w:szCs w:val="16"/>
              </w:rPr>
            </w:pPr>
            <w:r w:rsidRPr="008077FF">
              <w:rPr>
                <w:sz w:val="16"/>
                <w:szCs w:val="16"/>
              </w:rPr>
              <w:t>Части кварталов: 7;9;10;13;15;16;23-25</w:t>
            </w:r>
          </w:p>
        </w:tc>
        <w:tc>
          <w:tcPr>
            <w:tcW w:w="635" w:type="pct"/>
          </w:tcPr>
          <w:p w:rsidR="00221766" w:rsidRPr="008077FF" w:rsidRDefault="00221766" w:rsidP="00221766">
            <w:pPr>
              <w:pStyle w:val="af7"/>
              <w:jc w:val="center"/>
              <w:rPr>
                <w:sz w:val="16"/>
                <w:szCs w:val="16"/>
              </w:rPr>
            </w:pPr>
            <w:r w:rsidRPr="008077FF">
              <w:rPr>
                <w:sz w:val="16"/>
                <w:szCs w:val="16"/>
              </w:rPr>
              <w:t>234</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Хомутовский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2;3;7;9;10;23;24;34;48;49;51;52</w:t>
            </w:r>
          </w:p>
        </w:tc>
        <w:tc>
          <w:tcPr>
            <w:tcW w:w="635" w:type="pct"/>
          </w:tcPr>
          <w:p w:rsidR="00221766" w:rsidRPr="008077FF" w:rsidRDefault="00221766" w:rsidP="00221766">
            <w:pPr>
              <w:pStyle w:val="af7"/>
              <w:jc w:val="center"/>
              <w:rPr>
                <w:sz w:val="16"/>
                <w:szCs w:val="16"/>
              </w:rPr>
            </w:pPr>
            <w:r w:rsidRPr="008077FF">
              <w:rPr>
                <w:sz w:val="16"/>
                <w:szCs w:val="16"/>
              </w:rPr>
              <w:t>168</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«Вперед»</w:t>
            </w:r>
          </w:p>
        </w:tc>
        <w:tc>
          <w:tcPr>
            <w:tcW w:w="2071" w:type="pct"/>
          </w:tcPr>
          <w:p w:rsidR="00221766" w:rsidRPr="008077FF" w:rsidRDefault="00221766" w:rsidP="00221766">
            <w:pPr>
              <w:pStyle w:val="af7"/>
              <w:rPr>
                <w:sz w:val="16"/>
                <w:szCs w:val="16"/>
              </w:rPr>
            </w:pPr>
            <w:r w:rsidRPr="008077FF">
              <w:rPr>
                <w:sz w:val="16"/>
                <w:szCs w:val="16"/>
              </w:rPr>
              <w:t>19</w:t>
            </w:r>
          </w:p>
          <w:p w:rsidR="00221766" w:rsidRPr="008077FF" w:rsidRDefault="00221766" w:rsidP="00221766">
            <w:pPr>
              <w:pStyle w:val="af7"/>
              <w:rPr>
                <w:sz w:val="16"/>
                <w:szCs w:val="16"/>
              </w:rPr>
            </w:pPr>
            <w:r w:rsidRPr="008077FF">
              <w:rPr>
                <w:sz w:val="16"/>
                <w:szCs w:val="16"/>
              </w:rPr>
              <w:t>Части кварталов: 18;26;27;36;40;45</w:t>
            </w:r>
          </w:p>
        </w:tc>
        <w:tc>
          <w:tcPr>
            <w:tcW w:w="635" w:type="pct"/>
          </w:tcPr>
          <w:p w:rsidR="00221766" w:rsidRPr="008077FF" w:rsidRDefault="00221766" w:rsidP="00221766">
            <w:pPr>
              <w:pStyle w:val="af7"/>
              <w:jc w:val="center"/>
              <w:rPr>
                <w:sz w:val="16"/>
                <w:szCs w:val="16"/>
              </w:rPr>
            </w:pPr>
            <w:r w:rsidRPr="008077FF">
              <w:rPr>
                <w:sz w:val="16"/>
                <w:szCs w:val="16"/>
              </w:rPr>
              <w:t>271</w:t>
            </w:r>
          </w:p>
        </w:tc>
      </w:tr>
      <w:tr w:rsidR="00221766" w:rsidRPr="008077FF" w:rsidTr="00221766">
        <w:trPr>
          <w:trHeight w:val="340"/>
          <w:tblHeader/>
          <w:jc w:val="center"/>
        </w:trPr>
        <w:tc>
          <w:tcPr>
            <w:tcW w:w="1146" w:type="pct"/>
            <w:vMerge w:val="restart"/>
            <w:shd w:val="clear" w:color="auto" w:fill="auto"/>
          </w:tcPr>
          <w:p w:rsidR="00221766" w:rsidRPr="008077FF" w:rsidRDefault="00221766" w:rsidP="00221766">
            <w:pPr>
              <w:jc w:val="center"/>
              <w:rPr>
                <w:rFonts w:eastAsia="Arial Unicode MS"/>
                <w:sz w:val="16"/>
                <w:szCs w:val="16"/>
              </w:rPr>
            </w:pPr>
            <w:r w:rsidRPr="008077FF">
              <w:rPr>
                <w:rFonts w:eastAsia="Arial Unicode MS"/>
                <w:sz w:val="16"/>
                <w:szCs w:val="16"/>
              </w:rPr>
              <w:t>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РФ</w:t>
            </w:r>
          </w:p>
        </w:tc>
        <w:tc>
          <w:tcPr>
            <w:tcW w:w="1148" w:type="pct"/>
          </w:tcPr>
          <w:p w:rsidR="00221766" w:rsidRPr="008077FF" w:rsidRDefault="00221766" w:rsidP="00221766">
            <w:pPr>
              <w:pStyle w:val="af7"/>
              <w:rPr>
                <w:sz w:val="16"/>
                <w:szCs w:val="16"/>
              </w:rPr>
            </w:pPr>
            <w:r w:rsidRPr="008077FF">
              <w:rPr>
                <w:sz w:val="16"/>
                <w:szCs w:val="16"/>
              </w:rPr>
              <w:t>СПК «Прогресс»</w:t>
            </w:r>
          </w:p>
        </w:tc>
        <w:tc>
          <w:tcPr>
            <w:tcW w:w="2071" w:type="pct"/>
          </w:tcPr>
          <w:p w:rsidR="00221766" w:rsidRPr="008077FF" w:rsidRDefault="00221766" w:rsidP="00221766">
            <w:pPr>
              <w:pStyle w:val="af7"/>
              <w:rPr>
                <w:sz w:val="16"/>
                <w:szCs w:val="16"/>
              </w:rPr>
            </w:pPr>
            <w:r w:rsidRPr="008077FF">
              <w:rPr>
                <w:sz w:val="16"/>
                <w:szCs w:val="16"/>
              </w:rPr>
              <w:t>Части кварталов: 20;22;23;25-29;31</w:t>
            </w:r>
          </w:p>
        </w:tc>
        <w:tc>
          <w:tcPr>
            <w:tcW w:w="635" w:type="pct"/>
          </w:tcPr>
          <w:p w:rsidR="00221766" w:rsidRPr="008077FF" w:rsidRDefault="00221766" w:rsidP="00221766">
            <w:pPr>
              <w:pStyle w:val="af7"/>
              <w:jc w:val="center"/>
              <w:rPr>
                <w:sz w:val="16"/>
                <w:szCs w:val="16"/>
              </w:rPr>
            </w:pPr>
            <w:r w:rsidRPr="008077FF">
              <w:rPr>
                <w:sz w:val="16"/>
                <w:szCs w:val="16"/>
              </w:rPr>
              <w:t>178</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Гармониха</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5-11</w:t>
            </w:r>
          </w:p>
        </w:tc>
        <w:tc>
          <w:tcPr>
            <w:tcW w:w="635" w:type="pct"/>
          </w:tcPr>
          <w:p w:rsidR="00221766" w:rsidRPr="008077FF" w:rsidRDefault="00221766" w:rsidP="00221766">
            <w:pPr>
              <w:pStyle w:val="af7"/>
              <w:jc w:val="center"/>
              <w:rPr>
                <w:sz w:val="16"/>
                <w:szCs w:val="16"/>
              </w:rPr>
            </w:pPr>
            <w:r w:rsidRPr="008077FF">
              <w:rPr>
                <w:sz w:val="16"/>
                <w:szCs w:val="16"/>
              </w:rPr>
              <w:t>140</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Гуляевский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1;4-6;8-13</w:t>
            </w:r>
          </w:p>
        </w:tc>
        <w:tc>
          <w:tcPr>
            <w:tcW w:w="635" w:type="pct"/>
          </w:tcPr>
          <w:p w:rsidR="00221766" w:rsidRPr="008077FF" w:rsidRDefault="00221766" w:rsidP="00221766">
            <w:pPr>
              <w:pStyle w:val="af7"/>
              <w:jc w:val="center"/>
              <w:rPr>
                <w:sz w:val="16"/>
                <w:szCs w:val="16"/>
              </w:rPr>
            </w:pPr>
            <w:r w:rsidRPr="008077FF">
              <w:rPr>
                <w:sz w:val="16"/>
                <w:szCs w:val="16"/>
              </w:rPr>
              <w:t>358</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«Островский»</w:t>
            </w:r>
          </w:p>
        </w:tc>
        <w:tc>
          <w:tcPr>
            <w:tcW w:w="2071" w:type="pct"/>
          </w:tcPr>
          <w:p w:rsidR="00221766" w:rsidRPr="008077FF" w:rsidRDefault="00221766" w:rsidP="00221766">
            <w:pPr>
              <w:pStyle w:val="af7"/>
              <w:rPr>
                <w:sz w:val="16"/>
                <w:szCs w:val="16"/>
              </w:rPr>
            </w:pPr>
            <w:r w:rsidRPr="008077FF">
              <w:rPr>
                <w:sz w:val="16"/>
                <w:szCs w:val="16"/>
              </w:rPr>
              <w:t>Части кварталов: 1-5;7;13;17</w:t>
            </w:r>
          </w:p>
        </w:tc>
        <w:tc>
          <w:tcPr>
            <w:tcW w:w="635" w:type="pct"/>
          </w:tcPr>
          <w:p w:rsidR="00221766" w:rsidRPr="008077FF" w:rsidRDefault="00221766" w:rsidP="00221766">
            <w:pPr>
              <w:pStyle w:val="af7"/>
              <w:jc w:val="center"/>
              <w:rPr>
                <w:sz w:val="16"/>
                <w:szCs w:val="16"/>
              </w:rPr>
            </w:pPr>
            <w:r w:rsidRPr="008077FF">
              <w:rPr>
                <w:sz w:val="16"/>
                <w:szCs w:val="16"/>
              </w:rPr>
              <w:t>287</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СПК «Пески»</w:t>
            </w:r>
          </w:p>
        </w:tc>
        <w:tc>
          <w:tcPr>
            <w:tcW w:w="2071" w:type="pct"/>
          </w:tcPr>
          <w:p w:rsidR="00221766" w:rsidRPr="008077FF" w:rsidRDefault="00221766" w:rsidP="00221766">
            <w:pPr>
              <w:pStyle w:val="af7"/>
              <w:rPr>
                <w:sz w:val="16"/>
                <w:szCs w:val="16"/>
              </w:rPr>
            </w:pPr>
            <w:r w:rsidRPr="008077FF">
              <w:rPr>
                <w:sz w:val="16"/>
                <w:szCs w:val="16"/>
              </w:rPr>
              <w:t>Части кварталов: 4;8;9;10;12-16</w:t>
            </w:r>
          </w:p>
        </w:tc>
        <w:tc>
          <w:tcPr>
            <w:tcW w:w="635" w:type="pct"/>
          </w:tcPr>
          <w:p w:rsidR="00221766" w:rsidRPr="008077FF" w:rsidRDefault="00221766" w:rsidP="00221766">
            <w:pPr>
              <w:pStyle w:val="af7"/>
              <w:jc w:val="center"/>
              <w:rPr>
                <w:sz w:val="16"/>
                <w:szCs w:val="16"/>
              </w:rPr>
            </w:pPr>
            <w:r w:rsidRPr="008077FF">
              <w:rPr>
                <w:sz w:val="16"/>
                <w:szCs w:val="16"/>
              </w:rPr>
              <w:t>106</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Крутец</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1</w:t>
            </w:r>
          </w:p>
        </w:tc>
        <w:tc>
          <w:tcPr>
            <w:tcW w:w="635" w:type="pct"/>
          </w:tcPr>
          <w:p w:rsidR="00221766" w:rsidRPr="008077FF" w:rsidRDefault="00221766" w:rsidP="00221766">
            <w:pPr>
              <w:pStyle w:val="af7"/>
              <w:jc w:val="center"/>
              <w:rPr>
                <w:sz w:val="16"/>
                <w:szCs w:val="16"/>
              </w:rPr>
            </w:pPr>
            <w:r w:rsidRPr="008077FF">
              <w:rPr>
                <w:sz w:val="16"/>
                <w:szCs w:val="16"/>
              </w:rPr>
              <w:t>45</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«Рассвет»</w:t>
            </w:r>
          </w:p>
        </w:tc>
        <w:tc>
          <w:tcPr>
            <w:tcW w:w="2071" w:type="pct"/>
          </w:tcPr>
          <w:p w:rsidR="00221766" w:rsidRPr="008077FF" w:rsidRDefault="00221766" w:rsidP="00221766">
            <w:pPr>
              <w:pStyle w:val="af7"/>
              <w:rPr>
                <w:sz w:val="16"/>
                <w:szCs w:val="16"/>
              </w:rPr>
            </w:pPr>
            <w:r w:rsidRPr="008077FF">
              <w:rPr>
                <w:sz w:val="16"/>
                <w:szCs w:val="16"/>
              </w:rPr>
              <w:t>Части кварталов: 2;4-6</w:t>
            </w:r>
          </w:p>
        </w:tc>
        <w:tc>
          <w:tcPr>
            <w:tcW w:w="635" w:type="pct"/>
          </w:tcPr>
          <w:p w:rsidR="00221766" w:rsidRPr="008077FF" w:rsidRDefault="00221766" w:rsidP="00221766">
            <w:pPr>
              <w:pStyle w:val="af7"/>
              <w:jc w:val="center"/>
              <w:rPr>
                <w:sz w:val="16"/>
                <w:szCs w:val="16"/>
              </w:rPr>
            </w:pPr>
            <w:r w:rsidRPr="008077FF">
              <w:rPr>
                <w:sz w:val="16"/>
                <w:szCs w:val="16"/>
              </w:rPr>
              <w:t>49</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«Лесные Поляны»</w:t>
            </w:r>
          </w:p>
        </w:tc>
        <w:tc>
          <w:tcPr>
            <w:tcW w:w="2071" w:type="pct"/>
          </w:tcPr>
          <w:p w:rsidR="00221766" w:rsidRPr="008077FF" w:rsidRDefault="00221766" w:rsidP="00221766">
            <w:pPr>
              <w:pStyle w:val="af7"/>
              <w:rPr>
                <w:sz w:val="16"/>
                <w:szCs w:val="16"/>
              </w:rPr>
            </w:pPr>
            <w:r w:rsidRPr="008077FF">
              <w:rPr>
                <w:sz w:val="16"/>
                <w:szCs w:val="16"/>
              </w:rPr>
              <w:t>Части кварталов: 2-5</w:t>
            </w:r>
          </w:p>
        </w:tc>
        <w:tc>
          <w:tcPr>
            <w:tcW w:w="635" w:type="pct"/>
          </w:tcPr>
          <w:p w:rsidR="00221766" w:rsidRPr="008077FF" w:rsidRDefault="00221766" w:rsidP="00221766">
            <w:pPr>
              <w:pStyle w:val="af7"/>
              <w:jc w:val="center"/>
              <w:rPr>
                <w:sz w:val="16"/>
                <w:szCs w:val="16"/>
              </w:rPr>
            </w:pPr>
            <w:r w:rsidRPr="008077FF">
              <w:rPr>
                <w:sz w:val="16"/>
                <w:szCs w:val="16"/>
              </w:rPr>
              <w:t>70</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Адищевский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46</w:t>
            </w:r>
          </w:p>
        </w:tc>
        <w:tc>
          <w:tcPr>
            <w:tcW w:w="635" w:type="pct"/>
          </w:tcPr>
          <w:p w:rsidR="00221766" w:rsidRPr="008077FF" w:rsidRDefault="00221766" w:rsidP="00221766">
            <w:pPr>
              <w:pStyle w:val="af7"/>
              <w:jc w:val="center"/>
              <w:rPr>
                <w:sz w:val="16"/>
                <w:szCs w:val="16"/>
              </w:rPr>
            </w:pPr>
            <w:r w:rsidRPr="008077FF">
              <w:rPr>
                <w:sz w:val="16"/>
                <w:szCs w:val="16"/>
              </w:rPr>
              <w:t>82</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 xml:space="preserve">ТОО «М. </w:t>
            </w:r>
            <w:proofErr w:type="spellStart"/>
            <w:r w:rsidRPr="008077FF">
              <w:rPr>
                <w:sz w:val="16"/>
                <w:szCs w:val="16"/>
              </w:rPr>
              <w:t>Березовское</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1;4-9</w:t>
            </w:r>
          </w:p>
        </w:tc>
        <w:tc>
          <w:tcPr>
            <w:tcW w:w="635" w:type="pct"/>
          </w:tcPr>
          <w:p w:rsidR="00221766" w:rsidRPr="008077FF" w:rsidRDefault="00221766" w:rsidP="00221766">
            <w:pPr>
              <w:pStyle w:val="af7"/>
              <w:jc w:val="center"/>
              <w:rPr>
                <w:sz w:val="16"/>
                <w:szCs w:val="16"/>
              </w:rPr>
            </w:pPr>
            <w:r w:rsidRPr="008077FF">
              <w:rPr>
                <w:sz w:val="16"/>
                <w:szCs w:val="16"/>
              </w:rPr>
              <w:t>181</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«Русь»</w:t>
            </w:r>
          </w:p>
        </w:tc>
        <w:tc>
          <w:tcPr>
            <w:tcW w:w="2071" w:type="pct"/>
          </w:tcPr>
          <w:p w:rsidR="00221766" w:rsidRPr="008077FF" w:rsidRDefault="00221766" w:rsidP="00221766">
            <w:pPr>
              <w:pStyle w:val="af7"/>
              <w:rPr>
                <w:sz w:val="16"/>
                <w:szCs w:val="16"/>
              </w:rPr>
            </w:pPr>
            <w:r w:rsidRPr="008077FF">
              <w:rPr>
                <w:sz w:val="16"/>
                <w:szCs w:val="16"/>
              </w:rPr>
              <w:t>Части кварталов: 1;5-7;10-12;20;23-25</w:t>
            </w:r>
          </w:p>
        </w:tc>
        <w:tc>
          <w:tcPr>
            <w:tcW w:w="635" w:type="pct"/>
          </w:tcPr>
          <w:p w:rsidR="00221766" w:rsidRPr="008077FF" w:rsidRDefault="00221766" w:rsidP="00221766">
            <w:pPr>
              <w:pStyle w:val="af7"/>
              <w:jc w:val="center"/>
              <w:rPr>
                <w:sz w:val="16"/>
                <w:szCs w:val="16"/>
              </w:rPr>
            </w:pPr>
            <w:r w:rsidRPr="008077FF">
              <w:rPr>
                <w:sz w:val="16"/>
                <w:szCs w:val="16"/>
              </w:rPr>
              <w:t>409</w:t>
            </w:r>
          </w:p>
        </w:tc>
      </w:tr>
      <w:tr w:rsidR="00221766" w:rsidRPr="008077FF" w:rsidTr="00221766">
        <w:trPr>
          <w:trHeight w:val="340"/>
          <w:tblHeader/>
          <w:jc w:val="center"/>
        </w:trPr>
        <w:tc>
          <w:tcPr>
            <w:tcW w:w="1146" w:type="pct"/>
            <w:vMerge w:val="restart"/>
          </w:tcPr>
          <w:p w:rsidR="00221766" w:rsidRPr="008077FF" w:rsidRDefault="00221766" w:rsidP="00221766">
            <w:pPr>
              <w:jc w:val="center"/>
              <w:rPr>
                <w:rFonts w:eastAsia="Arial Unicode MS"/>
                <w:sz w:val="16"/>
                <w:szCs w:val="16"/>
              </w:rPr>
            </w:pPr>
            <w:r w:rsidRPr="008077FF">
              <w:rPr>
                <w:rFonts w:eastAsia="Arial Unicode MS"/>
                <w:sz w:val="16"/>
                <w:szCs w:val="16"/>
              </w:rPr>
              <w:t>Зеленые зоны</w:t>
            </w:r>
          </w:p>
        </w:tc>
        <w:tc>
          <w:tcPr>
            <w:tcW w:w="1148" w:type="pct"/>
          </w:tcPr>
          <w:p w:rsidR="00221766" w:rsidRPr="008077FF" w:rsidRDefault="00221766" w:rsidP="00221766">
            <w:pPr>
              <w:pStyle w:val="af7"/>
              <w:rPr>
                <w:sz w:val="16"/>
                <w:szCs w:val="16"/>
              </w:rPr>
            </w:pPr>
            <w:proofErr w:type="spellStart"/>
            <w:r w:rsidRPr="008077FF">
              <w:rPr>
                <w:sz w:val="16"/>
                <w:szCs w:val="16"/>
              </w:rPr>
              <w:t>Игодовское</w:t>
            </w:r>
            <w:proofErr w:type="spellEnd"/>
          </w:p>
        </w:tc>
        <w:tc>
          <w:tcPr>
            <w:tcW w:w="2071" w:type="pct"/>
          </w:tcPr>
          <w:p w:rsidR="00221766" w:rsidRPr="008077FF" w:rsidRDefault="00221766" w:rsidP="00221766">
            <w:pPr>
              <w:pStyle w:val="af7"/>
              <w:rPr>
                <w:sz w:val="16"/>
                <w:szCs w:val="16"/>
              </w:rPr>
            </w:pPr>
            <w:r w:rsidRPr="008077FF">
              <w:rPr>
                <w:sz w:val="16"/>
                <w:szCs w:val="16"/>
              </w:rPr>
              <w:t>62;63;106;107;111;112</w:t>
            </w:r>
          </w:p>
        </w:tc>
        <w:tc>
          <w:tcPr>
            <w:tcW w:w="635" w:type="pct"/>
          </w:tcPr>
          <w:p w:rsidR="00221766" w:rsidRPr="008077FF" w:rsidRDefault="00221766" w:rsidP="00221766">
            <w:pPr>
              <w:pStyle w:val="af7"/>
              <w:jc w:val="center"/>
              <w:rPr>
                <w:sz w:val="16"/>
                <w:szCs w:val="16"/>
              </w:rPr>
            </w:pPr>
            <w:r w:rsidRPr="008077FF">
              <w:rPr>
                <w:sz w:val="16"/>
                <w:szCs w:val="16"/>
              </w:rPr>
              <w:t>1617</w:t>
            </w:r>
          </w:p>
        </w:tc>
      </w:tr>
      <w:tr w:rsidR="00221766" w:rsidRPr="008077FF" w:rsidTr="00221766">
        <w:trPr>
          <w:trHeight w:val="340"/>
          <w:tblHeader/>
          <w:jc w:val="center"/>
        </w:trPr>
        <w:tc>
          <w:tcPr>
            <w:tcW w:w="1146" w:type="pct"/>
            <w:vMerge/>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1-е Островское</w:t>
            </w:r>
          </w:p>
        </w:tc>
        <w:tc>
          <w:tcPr>
            <w:tcW w:w="2071" w:type="pct"/>
          </w:tcPr>
          <w:p w:rsidR="00221766" w:rsidRPr="008077FF" w:rsidRDefault="00221766" w:rsidP="00221766">
            <w:pPr>
              <w:pStyle w:val="af7"/>
              <w:rPr>
                <w:sz w:val="16"/>
                <w:szCs w:val="16"/>
              </w:rPr>
            </w:pPr>
            <w:r w:rsidRPr="008077FF">
              <w:rPr>
                <w:sz w:val="16"/>
                <w:szCs w:val="16"/>
              </w:rPr>
              <w:t>34; 119. Части кварталов: 35;91;101</w:t>
            </w:r>
          </w:p>
        </w:tc>
        <w:tc>
          <w:tcPr>
            <w:tcW w:w="635" w:type="pct"/>
          </w:tcPr>
          <w:p w:rsidR="00221766" w:rsidRPr="008077FF" w:rsidRDefault="00221766" w:rsidP="00221766">
            <w:pPr>
              <w:pStyle w:val="af7"/>
              <w:jc w:val="center"/>
              <w:rPr>
                <w:sz w:val="16"/>
                <w:szCs w:val="16"/>
              </w:rPr>
            </w:pPr>
            <w:r w:rsidRPr="008077FF">
              <w:rPr>
                <w:sz w:val="16"/>
                <w:szCs w:val="16"/>
              </w:rPr>
              <w:t>572</w:t>
            </w:r>
          </w:p>
        </w:tc>
      </w:tr>
      <w:tr w:rsidR="00221766" w:rsidRPr="008077FF" w:rsidTr="00221766">
        <w:trPr>
          <w:trHeight w:val="340"/>
          <w:tblHeader/>
          <w:jc w:val="center"/>
        </w:trPr>
        <w:tc>
          <w:tcPr>
            <w:tcW w:w="1146" w:type="pct"/>
            <w:vMerge/>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proofErr w:type="spellStart"/>
            <w:r w:rsidRPr="008077FF">
              <w:rPr>
                <w:sz w:val="16"/>
                <w:szCs w:val="16"/>
              </w:rPr>
              <w:t>Адищевское</w:t>
            </w:r>
            <w:proofErr w:type="spellEnd"/>
          </w:p>
        </w:tc>
        <w:tc>
          <w:tcPr>
            <w:tcW w:w="2071" w:type="pct"/>
          </w:tcPr>
          <w:p w:rsidR="00221766" w:rsidRPr="008077FF" w:rsidRDefault="00221766" w:rsidP="00221766">
            <w:pPr>
              <w:pStyle w:val="af7"/>
              <w:rPr>
                <w:sz w:val="16"/>
                <w:szCs w:val="16"/>
              </w:rPr>
            </w:pPr>
            <w:r w:rsidRPr="008077FF">
              <w:rPr>
                <w:sz w:val="16"/>
                <w:szCs w:val="16"/>
              </w:rPr>
              <w:t>55;56;70;77;82;92;99-102</w:t>
            </w:r>
          </w:p>
        </w:tc>
        <w:tc>
          <w:tcPr>
            <w:tcW w:w="635" w:type="pct"/>
          </w:tcPr>
          <w:p w:rsidR="00221766" w:rsidRPr="008077FF" w:rsidRDefault="00221766" w:rsidP="00221766">
            <w:pPr>
              <w:pStyle w:val="af7"/>
              <w:jc w:val="center"/>
              <w:rPr>
                <w:sz w:val="16"/>
                <w:szCs w:val="16"/>
              </w:rPr>
            </w:pPr>
            <w:r w:rsidRPr="008077FF">
              <w:rPr>
                <w:sz w:val="16"/>
                <w:szCs w:val="16"/>
              </w:rPr>
              <w:t>1843</w:t>
            </w:r>
          </w:p>
        </w:tc>
      </w:tr>
      <w:tr w:rsidR="00221766" w:rsidRPr="008077FF" w:rsidTr="00221766">
        <w:trPr>
          <w:trHeight w:val="340"/>
          <w:tblHeader/>
          <w:jc w:val="center"/>
        </w:trPr>
        <w:tc>
          <w:tcPr>
            <w:tcW w:w="1146" w:type="pct"/>
            <w:vMerge/>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proofErr w:type="spellStart"/>
            <w:r w:rsidRPr="008077FF">
              <w:rPr>
                <w:sz w:val="16"/>
                <w:szCs w:val="16"/>
              </w:rPr>
              <w:t>Заборское</w:t>
            </w:r>
            <w:proofErr w:type="spellEnd"/>
          </w:p>
        </w:tc>
        <w:tc>
          <w:tcPr>
            <w:tcW w:w="2071" w:type="pct"/>
          </w:tcPr>
          <w:p w:rsidR="00221766" w:rsidRPr="008077FF" w:rsidRDefault="00221766" w:rsidP="00221766">
            <w:pPr>
              <w:pStyle w:val="af7"/>
              <w:rPr>
                <w:sz w:val="16"/>
                <w:szCs w:val="16"/>
              </w:rPr>
            </w:pPr>
            <w:r w:rsidRPr="008077FF">
              <w:rPr>
                <w:sz w:val="16"/>
                <w:szCs w:val="16"/>
              </w:rPr>
              <w:t>8;9;78-81;108</w:t>
            </w:r>
          </w:p>
        </w:tc>
        <w:tc>
          <w:tcPr>
            <w:tcW w:w="635" w:type="pct"/>
          </w:tcPr>
          <w:p w:rsidR="00221766" w:rsidRPr="008077FF" w:rsidRDefault="00221766" w:rsidP="00221766">
            <w:pPr>
              <w:pStyle w:val="af7"/>
              <w:jc w:val="center"/>
              <w:rPr>
                <w:sz w:val="16"/>
                <w:szCs w:val="16"/>
              </w:rPr>
            </w:pPr>
            <w:r w:rsidRPr="008077FF">
              <w:rPr>
                <w:sz w:val="16"/>
                <w:szCs w:val="16"/>
              </w:rPr>
              <w:t>1207</w:t>
            </w:r>
          </w:p>
        </w:tc>
      </w:tr>
      <w:tr w:rsidR="00221766" w:rsidRPr="008077FF" w:rsidTr="00221766">
        <w:trPr>
          <w:trHeight w:val="340"/>
          <w:tblHeader/>
          <w:jc w:val="center"/>
        </w:trPr>
        <w:tc>
          <w:tcPr>
            <w:tcW w:w="1146" w:type="pct"/>
            <w:vMerge/>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 xml:space="preserve">2-е </w:t>
            </w:r>
            <w:proofErr w:type="gramStart"/>
            <w:r w:rsidRPr="008077FF">
              <w:rPr>
                <w:sz w:val="16"/>
                <w:szCs w:val="16"/>
              </w:rPr>
              <w:t>Островское</w:t>
            </w:r>
            <w:proofErr w:type="gramEnd"/>
            <w:r w:rsidRPr="008077FF">
              <w:rPr>
                <w:sz w:val="16"/>
                <w:szCs w:val="16"/>
              </w:rPr>
              <w:t xml:space="preserve"> – всего, в том числе</w:t>
            </w:r>
          </w:p>
        </w:tc>
        <w:tc>
          <w:tcPr>
            <w:tcW w:w="2071" w:type="pct"/>
          </w:tcPr>
          <w:p w:rsidR="00221766" w:rsidRPr="008077FF" w:rsidRDefault="00221766" w:rsidP="00221766">
            <w:pPr>
              <w:pStyle w:val="af7"/>
              <w:rPr>
                <w:sz w:val="16"/>
                <w:szCs w:val="16"/>
              </w:rPr>
            </w:pPr>
            <w:r w:rsidRPr="008077FF">
              <w:rPr>
                <w:sz w:val="16"/>
                <w:szCs w:val="16"/>
              </w:rPr>
              <w:t xml:space="preserve"> – </w:t>
            </w:r>
          </w:p>
        </w:tc>
        <w:tc>
          <w:tcPr>
            <w:tcW w:w="635" w:type="pct"/>
          </w:tcPr>
          <w:p w:rsidR="00221766" w:rsidRPr="008077FF" w:rsidRDefault="00221766" w:rsidP="00221766">
            <w:pPr>
              <w:pStyle w:val="af7"/>
              <w:jc w:val="center"/>
              <w:rPr>
                <w:sz w:val="16"/>
                <w:szCs w:val="16"/>
              </w:rPr>
            </w:pPr>
            <w:r w:rsidRPr="008077FF">
              <w:rPr>
                <w:sz w:val="16"/>
                <w:szCs w:val="16"/>
              </w:rPr>
              <w:t>9626</w:t>
            </w:r>
          </w:p>
        </w:tc>
      </w:tr>
      <w:tr w:rsidR="00221766" w:rsidRPr="008077FF" w:rsidTr="00221766">
        <w:trPr>
          <w:trHeight w:val="340"/>
          <w:tblHeader/>
          <w:jc w:val="center"/>
        </w:trPr>
        <w:tc>
          <w:tcPr>
            <w:tcW w:w="1146" w:type="pct"/>
            <w:vMerge/>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СПКЛС «</w:t>
            </w:r>
            <w:proofErr w:type="spellStart"/>
            <w:r w:rsidRPr="008077FF">
              <w:rPr>
                <w:sz w:val="16"/>
                <w:szCs w:val="16"/>
              </w:rPr>
              <w:t>Иград</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2;8. Части кварталов: 3;4;7;10</w:t>
            </w:r>
          </w:p>
        </w:tc>
        <w:tc>
          <w:tcPr>
            <w:tcW w:w="635" w:type="pct"/>
          </w:tcPr>
          <w:p w:rsidR="00221766" w:rsidRPr="008077FF" w:rsidRDefault="00221766" w:rsidP="00221766">
            <w:pPr>
              <w:pStyle w:val="af7"/>
              <w:jc w:val="center"/>
              <w:rPr>
                <w:sz w:val="16"/>
                <w:szCs w:val="16"/>
              </w:rPr>
            </w:pPr>
            <w:r w:rsidRPr="008077FF">
              <w:rPr>
                <w:sz w:val="16"/>
                <w:szCs w:val="16"/>
              </w:rPr>
              <w:t>502</w:t>
            </w:r>
          </w:p>
        </w:tc>
      </w:tr>
      <w:tr w:rsidR="00221766" w:rsidRPr="008077FF" w:rsidTr="00221766">
        <w:trPr>
          <w:trHeight w:val="340"/>
          <w:tblHeader/>
          <w:jc w:val="center"/>
        </w:trPr>
        <w:tc>
          <w:tcPr>
            <w:tcW w:w="1146" w:type="pct"/>
            <w:vMerge/>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«Вперед»</w:t>
            </w:r>
          </w:p>
        </w:tc>
        <w:tc>
          <w:tcPr>
            <w:tcW w:w="2071" w:type="pct"/>
          </w:tcPr>
          <w:p w:rsidR="00221766" w:rsidRPr="008077FF" w:rsidRDefault="00221766" w:rsidP="00221766">
            <w:pPr>
              <w:pStyle w:val="af7"/>
              <w:rPr>
                <w:sz w:val="16"/>
                <w:szCs w:val="16"/>
              </w:rPr>
            </w:pPr>
            <w:r w:rsidRPr="008077FF">
              <w:rPr>
                <w:sz w:val="16"/>
                <w:szCs w:val="16"/>
              </w:rPr>
              <w:t>28;30;31;37-39;41;44;46</w:t>
            </w:r>
          </w:p>
          <w:p w:rsidR="00221766" w:rsidRPr="008077FF" w:rsidRDefault="00221766" w:rsidP="00221766">
            <w:pPr>
              <w:pStyle w:val="af7"/>
              <w:rPr>
                <w:sz w:val="16"/>
                <w:szCs w:val="16"/>
              </w:rPr>
            </w:pPr>
            <w:r w:rsidRPr="008077FF">
              <w:rPr>
                <w:sz w:val="16"/>
                <w:szCs w:val="16"/>
              </w:rPr>
              <w:t>Части кварталов: 27;36;40;45</w:t>
            </w:r>
          </w:p>
        </w:tc>
        <w:tc>
          <w:tcPr>
            <w:tcW w:w="635" w:type="pct"/>
          </w:tcPr>
          <w:p w:rsidR="00221766" w:rsidRPr="008077FF" w:rsidRDefault="00221766" w:rsidP="00221766">
            <w:pPr>
              <w:pStyle w:val="af7"/>
              <w:jc w:val="center"/>
              <w:rPr>
                <w:sz w:val="16"/>
                <w:szCs w:val="16"/>
              </w:rPr>
            </w:pPr>
            <w:r w:rsidRPr="008077FF">
              <w:rPr>
                <w:sz w:val="16"/>
                <w:szCs w:val="16"/>
              </w:rPr>
              <w:t>1154</w:t>
            </w:r>
          </w:p>
        </w:tc>
      </w:tr>
      <w:tr w:rsidR="00221766" w:rsidRPr="008077FF" w:rsidTr="00221766">
        <w:trPr>
          <w:trHeight w:val="340"/>
          <w:tblHeader/>
          <w:jc w:val="center"/>
        </w:trPr>
        <w:tc>
          <w:tcPr>
            <w:tcW w:w="1146" w:type="pct"/>
            <w:vMerge/>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Гуляевский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Части кварталов: 8;9;11-13</w:t>
            </w:r>
          </w:p>
        </w:tc>
        <w:tc>
          <w:tcPr>
            <w:tcW w:w="635" w:type="pct"/>
          </w:tcPr>
          <w:p w:rsidR="00221766" w:rsidRPr="008077FF" w:rsidRDefault="00221766" w:rsidP="00221766">
            <w:pPr>
              <w:pStyle w:val="af7"/>
              <w:jc w:val="center"/>
              <w:rPr>
                <w:sz w:val="16"/>
                <w:szCs w:val="16"/>
              </w:rPr>
            </w:pPr>
            <w:r w:rsidRPr="008077FF">
              <w:rPr>
                <w:sz w:val="16"/>
                <w:szCs w:val="16"/>
              </w:rPr>
              <w:t>370</w:t>
            </w:r>
          </w:p>
        </w:tc>
      </w:tr>
      <w:tr w:rsidR="00221766" w:rsidRPr="008077FF" w:rsidTr="00221766">
        <w:trPr>
          <w:trHeight w:val="340"/>
          <w:tblHeader/>
          <w:jc w:val="center"/>
        </w:trPr>
        <w:tc>
          <w:tcPr>
            <w:tcW w:w="1146" w:type="pct"/>
            <w:vMerge/>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«Островский»</w:t>
            </w:r>
          </w:p>
        </w:tc>
        <w:tc>
          <w:tcPr>
            <w:tcW w:w="2071" w:type="pct"/>
          </w:tcPr>
          <w:p w:rsidR="00221766" w:rsidRPr="008077FF" w:rsidRDefault="00221766" w:rsidP="00221766">
            <w:pPr>
              <w:pStyle w:val="af7"/>
              <w:rPr>
                <w:sz w:val="16"/>
                <w:szCs w:val="16"/>
              </w:rPr>
            </w:pPr>
            <w:r w:rsidRPr="008077FF">
              <w:rPr>
                <w:sz w:val="16"/>
                <w:szCs w:val="16"/>
              </w:rPr>
              <w:t>Части кварталов: 1;4-6</w:t>
            </w:r>
          </w:p>
        </w:tc>
        <w:tc>
          <w:tcPr>
            <w:tcW w:w="635" w:type="pct"/>
          </w:tcPr>
          <w:p w:rsidR="00221766" w:rsidRPr="008077FF" w:rsidRDefault="00221766" w:rsidP="00221766">
            <w:pPr>
              <w:pStyle w:val="af7"/>
              <w:jc w:val="center"/>
              <w:rPr>
                <w:sz w:val="16"/>
                <w:szCs w:val="16"/>
              </w:rPr>
            </w:pPr>
            <w:r w:rsidRPr="008077FF">
              <w:rPr>
                <w:sz w:val="16"/>
                <w:szCs w:val="16"/>
              </w:rPr>
              <w:t>209</w:t>
            </w:r>
          </w:p>
        </w:tc>
      </w:tr>
      <w:tr w:rsidR="00221766" w:rsidRPr="008077FF" w:rsidTr="00221766">
        <w:trPr>
          <w:trHeight w:val="340"/>
          <w:tblHeader/>
          <w:jc w:val="center"/>
        </w:trPr>
        <w:tc>
          <w:tcPr>
            <w:tcW w:w="1146" w:type="pct"/>
            <w:vMerge/>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СПК «Пески»</w:t>
            </w:r>
          </w:p>
        </w:tc>
        <w:tc>
          <w:tcPr>
            <w:tcW w:w="2071" w:type="pct"/>
          </w:tcPr>
          <w:p w:rsidR="00221766" w:rsidRPr="008077FF" w:rsidRDefault="00221766" w:rsidP="00221766">
            <w:pPr>
              <w:pStyle w:val="af7"/>
              <w:rPr>
                <w:sz w:val="16"/>
                <w:szCs w:val="16"/>
              </w:rPr>
            </w:pPr>
            <w:r w:rsidRPr="008077FF">
              <w:rPr>
                <w:sz w:val="16"/>
                <w:szCs w:val="16"/>
              </w:rPr>
              <w:t>Части кварталов: 4;8;12;13</w:t>
            </w:r>
          </w:p>
        </w:tc>
        <w:tc>
          <w:tcPr>
            <w:tcW w:w="635" w:type="pct"/>
          </w:tcPr>
          <w:p w:rsidR="00221766" w:rsidRPr="008077FF" w:rsidRDefault="00221766" w:rsidP="00221766">
            <w:pPr>
              <w:pStyle w:val="af7"/>
              <w:jc w:val="center"/>
              <w:rPr>
                <w:sz w:val="16"/>
                <w:szCs w:val="16"/>
              </w:rPr>
            </w:pPr>
            <w:r w:rsidRPr="008077FF">
              <w:rPr>
                <w:sz w:val="16"/>
                <w:szCs w:val="16"/>
              </w:rPr>
              <w:t>291</w:t>
            </w:r>
          </w:p>
        </w:tc>
      </w:tr>
      <w:tr w:rsidR="00221766" w:rsidRPr="008077FF" w:rsidTr="00221766">
        <w:trPr>
          <w:trHeight w:val="340"/>
          <w:tblHeader/>
          <w:jc w:val="center"/>
        </w:trPr>
        <w:tc>
          <w:tcPr>
            <w:tcW w:w="1146" w:type="pct"/>
            <w:vMerge/>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Адищевский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38-44</w:t>
            </w:r>
          </w:p>
        </w:tc>
        <w:tc>
          <w:tcPr>
            <w:tcW w:w="635" w:type="pct"/>
          </w:tcPr>
          <w:p w:rsidR="00221766" w:rsidRPr="008077FF" w:rsidRDefault="00221766" w:rsidP="00221766">
            <w:pPr>
              <w:pStyle w:val="af7"/>
              <w:jc w:val="center"/>
              <w:rPr>
                <w:sz w:val="16"/>
                <w:szCs w:val="16"/>
              </w:rPr>
            </w:pPr>
            <w:r w:rsidRPr="008077FF">
              <w:rPr>
                <w:sz w:val="16"/>
                <w:szCs w:val="16"/>
              </w:rPr>
              <w:t>771</w:t>
            </w:r>
          </w:p>
        </w:tc>
      </w:tr>
      <w:tr w:rsidR="00221766" w:rsidRPr="008077FF" w:rsidTr="00221766">
        <w:trPr>
          <w:trHeight w:val="340"/>
          <w:tblHeader/>
          <w:jc w:val="center"/>
        </w:trPr>
        <w:tc>
          <w:tcPr>
            <w:tcW w:w="1146" w:type="pct"/>
            <w:vMerge/>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им. Островского</w:t>
            </w:r>
          </w:p>
        </w:tc>
        <w:tc>
          <w:tcPr>
            <w:tcW w:w="2071" w:type="pct"/>
          </w:tcPr>
          <w:p w:rsidR="00221766" w:rsidRPr="008077FF" w:rsidRDefault="00221766" w:rsidP="00221766">
            <w:pPr>
              <w:pStyle w:val="af7"/>
              <w:rPr>
                <w:sz w:val="16"/>
                <w:szCs w:val="16"/>
              </w:rPr>
            </w:pPr>
            <w:r w:rsidRPr="008077FF">
              <w:rPr>
                <w:sz w:val="16"/>
                <w:szCs w:val="16"/>
              </w:rPr>
              <w:t>16-19</w:t>
            </w:r>
          </w:p>
        </w:tc>
        <w:tc>
          <w:tcPr>
            <w:tcW w:w="635" w:type="pct"/>
          </w:tcPr>
          <w:p w:rsidR="00221766" w:rsidRPr="008077FF" w:rsidRDefault="00221766" w:rsidP="00221766">
            <w:pPr>
              <w:pStyle w:val="af7"/>
              <w:jc w:val="center"/>
              <w:rPr>
                <w:sz w:val="16"/>
                <w:szCs w:val="16"/>
              </w:rPr>
            </w:pPr>
            <w:r w:rsidRPr="008077FF">
              <w:rPr>
                <w:sz w:val="16"/>
                <w:szCs w:val="16"/>
              </w:rPr>
              <w:t>489</w:t>
            </w:r>
          </w:p>
        </w:tc>
      </w:tr>
      <w:tr w:rsidR="00221766" w:rsidRPr="008077FF" w:rsidTr="00221766">
        <w:trPr>
          <w:trHeight w:val="340"/>
          <w:tblHeader/>
          <w:jc w:val="center"/>
        </w:trPr>
        <w:tc>
          <w:tcPr>
            <w:tcW w:w="1146" w:type="pct"/>
            <w:vMerge/>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«Русь»</w:t>
            </w:r>
          </w:p>
        </w:tc>
        <w:tc>
          <w:tcPr>
            <w:tcW w:w="2071" w:type="pct"/>
          </w:tcPr>
          <w:p w:rsidR="00221766" w:rsidRPr="008077FF" w:rsidRDefault="00221766" w:rsidP="00221766">
            <w:pPr>
              <w:pStyle w:val="af7"/>
              <w:rPr>
                <w:sz w:val="16"/>
                <w:szCs w:val="16"/>
              </w:rPr>
            </w:pPr>
            <w:r w:rsidRPr="008077FF">
              <w:rPr>
                <w:sz w:val="16"/>
                <w:szCs w:val="16"/>
              </w:rPr>
              <w:t>4;13-17</w:t>
            </w:r>
          </w:p>
        </w:tc>
        <w:tc>
          <w:tcPr>
            <w:tcW w:w="635" w:type="pct"/>
          </w:tcPr>
          <w:p w:rsidR="00221766" w:rsidRPr="008077FF" w:rsidRDefault="00221766" w:rsidP="00221766">
            <w:pPr>
              <w:pStyle w:val="af7"/>
              <w:jc w:val="center"/>
              <w:rPr>
                <w:sz w:val="16"/>
                <w:szCs w:val="16"/>
              </w:rPr>
            </w:pPr>
            <w:r w:rsidRPr="008077FF">
              <w:rPr>
                <w:sz w:val="16"/>
                <w:szCs w:val="16"/>
              </w:rPr>
              <w:t>683</w:t>
            </w:r>
          </w:p>
        </w:tc>
      </w:tr>
      <w:tr w:rsidR="00221766" w:rsidRPr="008077FF" w:rsidTr="00221766">
        <w:trPr>
          <w:trHeight w:val="340"/>
          <w:tblHeader/>
          <w:jc w:val="center"/>
        </w:trPr>
        <w:tc>
          <w:tcPr>
            <w:tcW w:w="1146" w:type="pct"/>
            <w:vMerge w:val="restart"/>
            <w:shd w:val="clear" w:color="auto" w:fill="auto"/>
          </w:tcPr>
          <w:p w:rsidR="00221766" w:rsidRPr="008077FF" w:rsidRDefault="00221766" w:rsidP="00221766">
            <w:pPr>
              <w:tabs>
                <w:tab w:val="left" w:pos="1200"/>
              </w:tabs>
              <w:jc w:val="center"/>
              <w:rPr>
                <w:rFonts w:eastAsia="Arial Unicode MS"/>
                <w:sz w:val="16"/>
                <w:szCs w:val="16"/>
              </w:rPr>
            </w:pPr>
            <w:r w:rsidRPr="008077FF">
              <w:rPr>
                <w:rFonts w:eastAsia="Arial Unicode MS"/>
                <w:sz w:val="16"/>
                <w:szCs w:val="16"/>
              </w:rPr>
              <w:t>Эксплуатационные</w:t>
            </w:r>
          </w:p>
          <w:p w:rsidR="00221766" w:rsidRPr="008077FF" w:rsidRDefault="00221766" w:rsidP="00221766">
            <w:pPr>
              <w:jc w:val="center"/>
              <w:rPr>
                <w:rFonts w:eastAsia="Arial Unicode MS"/>
                <w:sz w:val="16"/>
                <w:szCs w:val="16"/>
              </w:rPr>
            </w:pPr>
            <w:r w:rsidRPr="008077FF">
              <w:rPr>
                <w:rFonts w:eastAsia="Arial Unicode MS"/>
                <w:sz w:val="16"/>
                <w:szCs w:val="16"/>
              </w:rPr>
              <w:t>леса</w:t>
            </w:r>
          </w:p>
        </w:tc>
        <w:tc>
          <w:tcPr>
            <w:tcW w:w="1148" w:type="pct"/>
          </w:tcPr>
          <w:p w:rsidR="00221766" w:rsidRPr="008077FF" w:rsidRDefault="00221766" w:rsidP="00221766">
            <w:pPr>
              <w:pStyle w:val="af7"/>
              <w:rPr>
                <w:sz w:val="16"/>
                <w:szCs w:val="16"/>
              </w:rPr>
            </w:pPr>
            <w:proofErr w:type="spellStart"/>
            <w:r w:rsidRPr="008077FF">
              <w:rPr>
                <w:sz w:val="16"/>
                <w:szCs w:val="16"/>
              </w:rPr>
              <w:t>Игодовское</w:t>
            </w:r>
            <w:proofErr w:type="spellEnd"/>
          </w:p>
        </w:tc>
        <w:tc>
          <w:tcPr>
            <w:tcW w:w="2071" w:type="pct"/>
          </w:tcPr>
          <w:p w:rsidR="00221766" w:rsidRPr="008077FF" w:rsidRDefault="00221766" w:rsidP="00221766">
            <w:pPr>
              <w:pStyle w:val="af7"/>
              <w:rPr>
                <w:sz w:val="16"/>
                <w:szCs w:val="16"/>
              </w:rPr>
            </w:pPr>
            <w:r w:rsidRPr="008077FF">
              <w:rPr>
                <w:sz w:val="16"/>
                <w:szCs w:val="16"/>
              </w:rPr>
              <w:t>1;2;4-10;12-14;16-21;23-61;64-73;75-84:86;88-92;96-100;103-105;108-110;113-122</w:t>
            </w:r>
          </w:p>
          <w:p w:rsidR="00221766" w:rsidRPr="008077FF" w:rsidRDefault="00221766" w:rsidP="00221766">
            <w:pPr>
              <w:pStyle w:val="af7"/>
              <w:rPr>
                <w:sz w:val="16"/>
                <w:szCs w:val="16"/>
              </w:rPr>
            </w:pPr>
            <w:r w:rsidRPr="008077FF">
              <w:rPr>
                <w:sz w:val="16"/>
                <w:szCs w:val="16"/>
              </w:rPr>
              <w:t>Части кварталов: 3;11;15;22;74;85;87;93-95;101;102</w:t>
            </w:r>
          </w:p>
        </w:tc>
        <w:tc>
          <w:tcPr>
            <w:tcW w:w="635" w:type="pct"/>
          </w:tcPr>
          <w:p w:rsidR="00221766" w:rsidRPr="008077FF" w:rsidRDefault="00221766" w:rsidP="00221766">
            <w:pPr>
              <w:pStyle w:val="af7"/>
              <w:jc w:val="center"/>
              <w:rPr>
                <w:sz w:val="16"/>
                <w:szCs w:val="16"/>
              </w:rPr>
            </w:pPr>
            <w:r w:rsidRPr="008077FF">
              <w:rPr>
                <w:sz w:val="16"/>
                <w:szCs w:val="16"/>
              </w:rPr>
              <w:t>23694</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jc w:val="center"/>
              <w:rPr>
                <w:rFonts w:eastAsia="Arial Unicode MS"/>
                <w:sz w:val="16"/>
                <w:szCs w:val="16"/>
              </w:rPr>
            </w:pPr>
          </w:p>
        </w:tc>
        <w:tc>
          <w:tcPr>
            <w:tcW w:w="1148" w:type="pct"/>
          </w:tcPr>
          <w:p w:rsidR="00221766" w:rsidRPr="008077FF" w:rsidRDefault="00221766" w:rsidP="00221766">
            <w:pPr>
              <w:pStyle w:val="af7"/>
              <w:rPr>
                <w:sz w:val="16"/>
                <w:szCs w:val="16"/>
              </w:rPr>
            </w:pPr>
            <w:proofErr w:type="spellStart"/>
            <w:r w:rsidRPr="008077FF">
              <w:rPr>
                <w:sz w:val="16"/>
                <w:szCs w:val="16"/>
              </w:rPr>
              <w:t>Ломковское</w:t>
            </w:r>
            <w:proofErr w:type="spellEnd"/>
          </w:p>
        </w:tc>
        <w:tc>
          <w:tcPr>
            <w:tcW w:w="2071" w:type="pct"/>
          </w:tcPr>
          <w:p w:rsidR="00221766" w:rsidRPr="008077FF" w:rsidRDefault="00221766" w:rsidP="00221766">
            <w:pPr>
              <w:pStyle w:val="af7"/>
              <w:rPr>
                <w:sz w:val="16"/>
                <w:szCs w:val="16"/>
              </w:rPr>
            </w:pPr>
            <w:r w:rsidRPr="008077FF">
              <w:rPr>
                <w:sz w:val="16"/>
                <w:szCs w:val="16"/>
              </w:rPr>
              <w:t>1-105</w:t>
            </w:r>
          </w:p>
        </w:tc>
        <w:tc>
          <w:tcPr>
            <w:tcW w:w="635" w:type="pct"/>
          </w:tcPr>
          <w:p w:rsidR="00221766" w:rsidRPr="008077FF" w:rsidRDefault="00221766" w:rsidP="00221766">
            <w:pPr>
              <w:pStyle w:val="af7"/>
              <w:jc w:val="center"/>
              <w:rPr>
                <w:sz w:val="16"/>
                <w:szCs w:val="16"/>
              </w:rPr>
            </w:pPr>
            <w:r w:rsidRPr="008077FF">
              <w:rPr>
                <w:sz w:val="16"/>
                <w:szCs w:val="16"/>
              </w:rPr>
              <w:t>19688</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1-е Островское</w:t>
            </w:r>
          </w:p>
        </w:tc>
        <w:tc>
          <w:tcPr>
            <w:tcW w:w="2071" w:type="pct"/>
          </w:tcPr>
          <w:p w:rsidR="00221766" w:rsidRPr="008077FF" w:rsidRDefault="00221766" w:rsidP="00221766">
            <w:pPr>
              <w:pStyle w:val="af7"/>
              <w:rPr>
                <w:sz w:val="16"/>
                <w:szCs w:val="16"/>
              </w:rPr>
            </w:pPr>
            <w:r w:rsidRPr="008077FF">
              <w:rPr>
                <w:sz w:val="16"/>
                <w:szCs w:val="16"/>
              </w:rPr>
              <w:t>1-23;25-26;31-33;38-90;92;94-96;99-100;103-104;106-107;109-118</w:t>
            </w:r>
          </w:p>
          <w:p w:rsidR="00221766" w:rsidRPr="008077FF" w:rsidRDefault="00221766" w:rsidP="00221766">
            <w:pPr>
              <w:pStyle w:val="af7"/>
              <w:rPr>
                <w:sz w:val="16"/>
                <w:szCs w:val="16"/>
              </w:rPr>
            </w:pPr>
            <w:r w:rsidRPr="008077FF">
              <w:rPr>
                <w:sz w:val="16"/>
                <w:szCs w:val="16"/>
              </w:rPr>
              <w:t>Части кварталов: 24;27-30;36;37;93;97;98;102;105;108</w:t>
            </w:r>
          </w:p>
        </w:tc>
        <w:tc>
          <w:tcPr>
            <w:tcW w:w="635" w:type="pct"/>
          </w:tcPr>
          <w:p w:rsidR="00221766" w:rsidRPr="008077FF" w:rsidRDefault="00221766" w:rsidP="00221766">
            <w:pPr>
              <w:pStyle w:val="af7"/>
              <w:jc w:val="center"/>
              <w:rPr>
                <w:sz w:val="16"/>
                <w:szCs w:val="16"/>
              </w:rPr>
            </w:pPr>
            <w:r w:rsidRPr="008077FF">
              <w:rPr>
                <w:sz w:val="16"/>
                <w:szCs w:val="16"/>
              </w:rPr>
              <w:t>19193</w:t>
            </w:r>
          </w:p>
        </w:tc>
      </w:tr>
      <w:tr w:rsidR="00221766" w:rsidRPr="008077FF" w:rsidTr="00221766">
        <w:trPr>
          <w:trHeight w:val="340"/>
          <w:tblHeader/>
          <w:jc w:val="center"/>
        </w:trPr>
        <w:tc>
          <w:tcPr>
            <w:tcW w:w="1146" w:type="pct"/>
            <w:vMerge w:val="restart"/>
            <w:shd w:val="clear" w:color="auto" w:fill="auto"/>
          </w:tcPr>
          <w:p w:rsidR="00221766" w:rsidRPr="008077FF" w:rsidRDefault="00221766" w:rsidP="00221766">
            <w:pPr>
              <w:tabs>
                <w:tab w:val="left" w:pos="1200"/>
              </w:tabs>
              <w:jc w:val="center"/>
              <w:rPr>
                <w:rFonts w:eastAsia="Arial Unicode MS"/>
                <w:sz w:val="16"/>
                <w:szCs w:val="16"/>
              </w:rPr>
            </w:pPr>
            <w:r w:rsidRPr="008077FF">
              <w:rPr>
                <w:rFonts w:eastAsia="Arial Unicode MS"/>
                <w:sz w:val="16"/>
                <w:szCs w:val="16"/>
              </w:rPr>
              <w:t>Эксплуатационные</w:t>
            </w:r>
          </w:p>
          <w:p w:rsidR="00221766" w:rsidRPr="008077FF" w:rsidRDefault="00221766" w:rsidP="00221766">
            <w:pPr>
              <w:jc w:val="center"/>
              <w:rPr>
                <w:rFonts w:eastAsia="Arial Unicode MS"/>
                <w:sz w:val="16"/>
                <w:szCs w:val="16"/>
              </w:rPr>
            </w:pPr>
            <w:r w:rsidRPr="008077FF">
              <w:rPr>
                <w:rFonts w:eastAsia="Arial Unicode MS"/>
                <w:sz w:val="16"/>
                <w:szCs w:val="16"/>
              </w:rPr>
              <w:t>леса</w:t>
            </w:r>
          </w:p>
        </w:tc>
        <w:tc>
          <w:tcPr>
            <w:tcW w:w="1148" w:type="pct"/>
          </w:tcPr>
          <w:p w:rsidR="00221766" w:rsidRPr="008077FF" w:rsidRDefault="00221766" w:rsidP="00221766">
            <w:pPr>
              <w:pStyle w:val="af7"/>
              <w:rPr>
                <w:sz w:val="16"/>
                <w:szCs w:val="16"/>
              </w:rPr>
            </w:pPr>
            <w:proofErr w:type="spellStart"/>
            <w:r w:rsidRPr="008077FF">
              <w:rPr>
                <w:sz w:val="16"/>
                <w:szCs w:val="16"/>
              </w:rPr>
              <w:t>Дымницкое</w:t>
            </w:r>
            <w:proofErr w:type="spellEnd"/>
          </w:p>
        </w:tc>
        <w:tc>
          <w:tcPr>
            <w:tcW w:w="2071" w:type="pct"/>
          </w:tcPr>
          <w:p w:rsidR="00221766" w:rsidRPr="008077FF" w:rsidRDefault="00221766" w:rsidP="00221766">
            <w:pPr>
              <w:pStyle w:val="af7"/>
              <w:rPr>
                <w:sz w:val="16"/>
                <w:szCs w:val="16"/>
              </w:rPr>
            </w:pPr>
            <w:r w:rsidRPr="008077FF">
              <w:rPr>
                <w:sz w:val="16"/>
                <w:szCs w:val="16"/>
              </w:rPr>
              <w:t>1-37;42;44-48;56-108</w:t>
            </w:r>
          </w:p>
          <w:p w:rsidR="00221766" w:rsidRPr="008077FF" w:rsidRDefault="00221766" w:rsidP="00221766">
            <w:pPr>
              <w:pStyle w:val="af7"/>
              <w:rPr>
                <w:sz w:val="16"/>
                <w:szCs w:val="16"/>
              </w:rPr>
            </w:pPr>
            <w:r w:rsidRPr="008077FF">
              <w:rPr>
                <w:sz w:val="16"/>
                <w:szCs w:val="16"/>
              </w:rPr>
              <w:t>Части кварталов: 38-41;43;49-55</w:t>
            </w:r>
          </w:p>
        </w:tc>
        <w:tc>
          <w:tcPr>
            <w:tcW w:w="635" w:type="pct"/>
          </w:tcPr>
          <w:p w:rsidR="00221766" w:rsidRPr="008077FF" w:rsidRDefault="00221766" w:rsidP="00221766">
            <w:pPr>
              <w:pStyle w:val="af7"/>
              <w:jc w:val="center"/>
              <w:rPr>
                <w:sz w:val="16"/>
                <w:szCs w:val="16"/>
              </w:rPr>
            </w:pPr>
            <w:r w:rsidRPr="008077FF">
              <w:rPr>
                <w:sz w:val="16"/>
                <w:szCs w:val="16"/>
              </w:rPr>
              <w:t>21764</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proofErr w:type="spellStart"/>
            <w:r w:rsidRPr="008077FF">
              <w:rPr>
                <w:sz w:val="16"/>
                <w:szCs w:val="16"/>
              </w:rPr>
              <w:t>Адищевское</w:t>
            </w:r>
            <w:proofErr w:type="spellEnd"/>
          </w:p>
        </w:tc>
        <w:tc>
          <w:tcPr>
            <w:tcW w:w="2071" w:type="pct"/>
          </w:tcPr>
          <w:p w:rsidR="00221766" w:rsidRPr="008077FF" w:rsidRDefault="00221766" w:rsidP="00221766">
            <w:pPr>
              <w:pStyle w:val="af7"/>
              <w:rPr>
                <w:sz w:val="16"/>
                <w:szCs w:val="16"/>
              </w:rPr>
            </w:pPr>
            <w:r w:rsidRPr="008077FF">
              <w:rPr>
                <w:sz w:val="16"/>
                <w:szCs w:val="16"/>
              </w:rPr>
              <w:t>1-54;57;59;62;68;71-76;78-81;85-91;94-98;103-105</w:t>
            </w:r>
          </w:p>
          <w:p w:rsidR="00221766" w:rsidRPr="008077FF" w:rsidRDefault="00221766" w:rsidP="00221766">
            <w:pPr>
              <w:pStyle w:val="af7"/>
              <w:rPr>
                <w:sz w:val="16"/>
                <w:szCs w:val="16"/>
              </w:rPr>
            </w:pPr>
            <w:r w:rsidRPr="008077FF">
              <w:rPr>
                <w:sz w:val="16"/>
                <w:szCs w:val="16"/>
              </w:rPr>
              <w:t>Части кварталов: 60;61;69;83;93;106-108</w:t>
            </w:r>
          </w:p>
        </w:tc>
        <w:tc>
          <w:tcPr>
            <w:tcW w:w="635" w:type="pct"/>
          </w:tcPr>
          <w:p w:rsidR="00221766" w:rsidRPr="008077FF" w:rsidRDefault="00221766" w:rsidP="00221766">
            <w:pPr>
              <w:pStyle w:val="af7"/>
              <w:jc w:val="center"/>
              <w:rPr>
                <w:sz w:val="16"/>
                <w:szCs w:val="16"/>
              </w:rPr>
            </w:pPr>
            <w:r w:rsidRPr="008077FF">
              <w:rPr>
                <w:sz w:val="16"/>
                <w:szCs w:val="16"/>
              </w:rPr>
              <w:t>17166</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proofErr w:type="spellStart"/>
            <w:r w:rsidRPr="008077FF">
              <w:rPr>
                <w:sz w:val="16"/>
                <w:szCs w:val="16"/>
              </w:rPr>
              <w:t>Заборское</w:t>
            </w:r>
            <w:proofErr w:type="spellEnd"/>
          </w:p>
        </w:tc>
        <w:tc>
          <w:tcPr>
            <w:tcW w:w="2071" w:type="pct"/>
          </w:tcPr>
          <w:p w:rsidR="00221766" w:rsidRPr="008077FF" w:rsidRDefault="00221766" w:rsidP="00221766">
            <w:pPr>
              <w:pStyle w:val="af7"/>
              <w:rPr>
                <w:sz w:val="16"/>
                <w:szCs w:val="16"/>
              </w:rPr>
            </w:pPr>
            <w:r w:rsidRPr="008077FF">
              <w:rPr>
                <w:sz w:val="16"/>
                <w:szCs w:val="16"/>
              </w:rPr>
              <w:t>1-7;10-77;82-107;109-115</w:t>
            </w:r>
          </w:p>
        </w:tc>
        <w:tc>
          <w:tcPr>
            <w:tcW w:w="635" w:type="pct"/>
          </w:tcPr>
          <w:p w:rsidR="00221766" w:rsidRPr="008077FF" w:rsidRDefault="00221766" w:rsidP="00221766">
            <w:pPr>
              <w:pStyle w:val="af7"/>
              <w:jc w:val="center"/>
              <w:rPr>
                <w:sz w:val="16"/>
                <w:szCs w:val="16"/>
              </w:rPr>
            </w:pPr>
            <w:r w:rsidRPr="008077FF">
              <w:rPr>
                <w:sz w:val="16"/>
                <w:szCs w:val="16"/>
              </w:rPr>
              <w:t>22799</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 xml:space="preserve">2-е </w:t>
            </w:r>
            <w:proofErr w:type="gramStart"/>
            <w:r w:rsidRPr="008077FF">
              <w:rPr>
                <w:sz w:val="16"/>
                <w:szCs w:val="16"/>
              </w:rPr>
              <w:t>Островское</w:t>
            </w:r>
            <w:proofErr w:type="gramEnd"/>
            <w:r w:rsidRPr="008077FF">
              <w:rPr>
                <w:sz w:val="16"/>
                <w:szCs w:val="16"/>
              </w:rPr>
              <w:t xml:space="preserve"> – всего,</w:t>
            </w:r>
          </w:p>
          <w:p w:rsidR="00221766" w:rsidRPr="008077FF" w:rsidRDefault="00221766" w:rsidP="00221766">
            <w:pPr>
              <w:pStyle w:val="af7"/>
              <w:rPr>
                <w:sz w:val="16"/>
                <w:szCs w:val="16"/>
              </w:rPr>
            </w:pPr>
            <w:r w:rsidRPr="008077FF">
              <w:rPr>
                <w:sz w:val="16"/>
                <w:szCs w:val="16"/>
              </w:rPr>
              <w:t>в том числе:</w:t>
            </w:r>
          </w:p>
        </w:tc>
        <w:tc>
          <w:tcPr>
            <w:tcW w:w="2071" w:type="pct"/>
          </w:tcPr>
          <w:p w:rsidR="00221766" w:rsidRPr="008077FF" w:rsidRDefault="00221766" w:rsidP="00221766">
            <w:pPr>
              <w:pStyle w:val="af7"/>
              <w:rPr>
                <w:sz w:val="16"/>
                <w:szCs w:val="16"/>
              </w:rPr>
            </w:pPr>
            <w:r w:rsidRPr="008077FF">
              <w:rPr>
                <w:sz w:val="16"/>
                <w:szCs w:val="16"/>
              </w:rPr>
              <w:t xml:space="preserve"> – </w:t>
            </w:r>
          </w:p>
        </w:tc>
        <w:tc>
          <w:tcPr>
            <w:tcW w:w="635" w:type="pct"/>
          </w:tcPr>
          <w:p w:rsidR="00221766" w:rsidRPr="008077FF" w:rsidRDefault="00221766" w:rsidP="00221766">
            <w:pPr>
              <w:pStyle w:val="af7"/>
              <w:jc w:val="center"/>
              <w:rPr>
                <w:sz w:val="16"/>
                <w:szCs w:val="16"/>
              </w:rPr>
            </w:pPr>
            <w:r w:rsidRPr="008077FF">
              <w:rPr>
                <w:sz w:val="16"/>
                <w:szCs w:val="16"/>
              </w:rPr>
              <w:t>45848</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Дубянский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1-15;18;23.  Части кварталов: 16;17;19-22;24</w:t>
            </w:r>
          </w:p>
        </w:tc>
        <w:tc>
          <w:tcPr>
            <w:tcW w:w="635" w:type="pct"/>
          </w:tcPr>
          <w:p w:rsidR="00221766" w:rsidRPr="008077FF" w:rsidRDefault="00221766" w:rsidP="00221766">
            <w:pPr>
              <w:pStyle w:val="af7"/>
              <w:jc w:val="center"/>
              <w:rPr>
                <w:sz w:val="16"/>
                <w:szCs w:val="16"/>
              </w:rPr>
            </w:pPr>
            <w:r w:rsidRPr="008077FF">
              <w:rPr>
                <w:sz w:val="16"/>
                <w:szCs w:val="16"/>
              </w:rPr>
              <w:t>2899</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СПКДС «</w:t>
            </w:r>
            <w:proofErr w:type="spellStart"/>
            <w:r w:rsidRPr="008077FF">
              <w:rPr>
                <w:sz w:val="16"/>
                <w:szCs w:val="16"/>
              </w:rPr>
              <w:t>Иград</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1;5;6;9;11-26</w:t>
            </w:r>
          </w:p>
        </w:tc>
        <w:tc>
          <w:tcPr>
            <w:tcW w:w="635" w:type="pct"/>
          </w:tcPr>
          <w:p w:rsidR="00221766" w:rsidRPr="008077FF" w:rsidRDefault="00221766" w:rsidP="00221766">
            <w:pPr>
              <w:pStyle w:val="af7"/>
              <w:jc w:val="center"/>
              <w:rPr>
                <w:sz w:val="16"/>
                <w:szCs w:val="16"/>
              </w:rPr>
            </w:pPr>
            <w:r w:rsidRPr="008077FF">
              <w:rPr>
                <w:sz w:val="16"/>
                <w:szCs w:val="16"/>
              </w:rPr>
              <w:t>2286</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СПК «Ломки»</w:t>
            </w:r>
          </w:p>
        </w:tc>
        <w:tc>
          <w:tcPr>
            <w:tcW w:w="2071" w:type="pct"/>
          </w:tcPr>
          <w:p w:rsidR="00221766" w:rsidRPr="008077FF" w:rsidRDefault="00221766" w:rsidP="00221766">
            <w:pPr>
              <w:pStyle w:val="af7"/>
              <w:rPr>
                <w:sz w:val="16"/>
                <w:szCs w:val="16"/>
              </w:rPr>
            </w:pPr>
            <w:r w:rsidRPr="008077FF">
              <w:rPr>
                <w:sz w:val="16"/>
                <w:szCs w:val="16"/>
              </w:rPr>
              <w:t>1-8</w:t>
            </w:r>
          </w:p>
        </w:tc>
        <w:tc>
          <w:tcPr>
            <w:tcW w:w="635" w:type="pct"/>
          </w:tcPr>
          <w:p w:rsidR="00221766" w:rsidRPr="008077FF" w:rsidRDefault="00221766" w:rsidP="00221766">
            <w:pPr>
              <w:pStyle w:val="af7"/>
              <w:jc w:val="center"/>
              <w:rPr>
                <w:sz w:val="16"/>
                <w:szCs w:val="16"/>
              </w:rPr>
            </w:pPr>
            <w:r w:rsidRPr="008077FF">
              <w:rPr>
                <w:sz w:val="16"/>
                <w:szCs w:val="16"/>
              </w:rPr>
              <w:t>823</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«Заря»</w:t>
            </w:r>
          </w:p>
        </w:tc>
        <w:tc>
          <w:tcPr>
            <w:tcW w:w="2071" w:type="pct"/>
          </w:tcPr>
          <w:p w:rsidR="00221766" w:rsidRPr="008077FF" w:rsidRDefault="00221766" w:rsidP="00221766">
            <w:pPr>
              <w:pStyle w:val="af7"/>
              <w:rPr>
                <w:sz w:val="16"/>
                <w:szCs w:val="16"/>
              </w:rPr>
            </w:pPr>
            <w:r w:rsidRPr="008077FF">
              <w:rPr>
                <w:sz w:val="16"/>
                <w:szCs w:val="16"/>
              </w:rPr>
              <w:t>1-6;8;11;12;14;17-22;26-43</w:t>
            </w:r>
          </w:p>
          <w:p w:rsidR="00221766" w:rsidRPr="008077FF" w:rsidRDefault="00221766" w:rsidP="00221766">
            <w:pPr>
              <w:pStyle w:val="af7"/>
              <w:rPr>
                <w:sz w:val="16"/>
                <w:szCs w:val="16"/>
              </w:rPr>
            </w:pPr>
            <w:r w:rsidRPr="008077FF">
              <w:rPr>
                <w:sz w:val="16"/>
                <w:szCs w:val="16"/>
              </w:rPr>
              <w:t>Части кварталов: 7;9;10;13;15;16;23-25</w:t>
            </w:r>
          </w:p>
        </w:tc>
        <w:tc>
          <w:tcPr>
            <w:tcW w:w="635" w:type="pct"/>
          </w:tcPr>
          <w:p w:rsidR="00221766" w:rsidRPr="008077FF" w:rsidRDefault="00221766" w:rsidP="00221766">
            <w:pPr>
              <w:pStyle w:val="af7"/>
              <w:jc w:val="center"/>
              <w:rPr>
                <w:sz w:val="16"/>
                <w:szCs w:val="16"/>
              </w:rPr>
            </w:pPr>
            <w:r w:rsidRPr="008077FF">
              <w:rPr>
                <w:sz w:val="16"/>
                <w:szCs w:val="16"/>
              </w:rPr>
              <w:t>4232</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Хомутовское</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1;4-6;8;11-22;25-33;35-47;50;53-60</w:t>
            </w:r>
          </w:p>
          <w:p w:rsidR="00221766" w:rsidRPr="008077FF" w:rsidRDefault="00221766" w:rsidP="00221766">
            <w:pPr>
              <w:pStyle w:val="af7"/>
              <w:rPr>
                <w:sz w:val="16"/>
                <w:szCs w:val="16"/>
              </w:rPr>
            </w:pPr>
            <w:r w:rsidRPr="008077FF">
              <w:rPr>
                <w:sz w:val="16"/>
                <w:szCs w:val="16"/>
              </w:rPr>
              <w:t>Части кварталов: 2;3;7;9;10;23;24;34;48;49;51;52</w:t>
            </w:r>
          </w:p>
        </w:tc>
        <w:tc>
          <w:tcPr>
            <w:tcW w:w="635" w:type="pct"/>
          </w:tcPr>
          <w:p w:rsidR="00221766" w:rsidRPr="008077FF" w:rsidRDefault="00221766" w:rsidP="00221766">
            <w:pPr>
              <w:pStyle w:val="af7"/>
              <w:jc w:val="center"/>
              <w:rPr>
                <w:sz w:val="16"/>
                <w:szCs w:val="16"/>
              </w:rPr>
            </w:pPr>
            <w:r w:rsidRPr="008077FF">
              <w:rPr>
                <w:sz w:val="16"/>
                <w:szCs w:val="16"/>
              </w:rPr>
              <w:t>6535</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«Вперед»</w:t>
            </w:r>
          </w:p>
        </w:tc>
        <w:tc>
          <w:tcPr>
            <w:tcW w:w="2071" w:type="pct"/>
          </w:tcPr>
          <w:p w:rsidR="00221766" w:rsidRPr="008077FF" w:rsidRDefault="00221766" w:rsidP="00221766">
            <w:pPr>
              <w:pStyle w:val="af7"/>
              <w:rPr>
                <w:sz w:val="16"/>
                <w:szCs w:val="16"/>
              </w:rPr>
            </w:pPr>
            <w:r w:rsidRPr="008077FF">
              <w:rPr>
                <w:sz w:val="16"/>
                <w:szCs w:val="16"/>
              </w:rPr>
              <w:t>1-17;20-25;29;32-35;42;43</w:t>
            </w:r>
          </w:p>
          <w:p w:rsidR="00221766" w:rsidRPr="008077FF" w:rsidRDefault="00221766" w:rsidP="00221766">
            <w:pPr>
              <w:pStyle w:val="af7"/>
              <w:rPr>
                <w:sz w:val="16"/>
                <w:szCs w:val="16"/>
              </w:rPr>
            </w:pPr>
            <w:r w:rsidRPr="008077FF">
              <w:rPr>
                <w:sz w:val="16"/>
                <w:szCs w:val="16"/>
              </w:rPr>
              <w:t>Части кварталов: 26</w:t>
            </w:r>
          </w:p>
        </w:tc>
        <w:tc>
          <w:tcPr>
            <w:tcW w:w="635" w:type="pct"/>
          </w:tcPr>
          <w:p w:rsidR="00221766" w:rsidRPr="008077FF" w:rsidRDefault="00221766" w:rsidP="00221766">
            <w:pPr>
              <w:pStyle w:val="af7"/>
              <w:jc w:val="center"/>
              <w:rPr>
                <w:sz w:val="16"/>
                <w:szCs w:val="16"/>
              </w:rPr>
            </w:pPr>
            <w:r w:rsidRPr="008077FF">
              <w:rPr>
                <w:sz w:val="16"/>
                <w:szCs w:val="16"/>
              </w:rPr>
              <w:t>3563</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СПК «Прогресс»</w:t>
            </w:r>
          </w:p>
        </w:tc>
        <w:tc>
          <w:tcPr>
            <w:tcW w:w="2071" w:type="pct"/>
          </w:tcPr>
          <w:p w:rsidR="00221766" w:rsidRPr="008077FF" w:rsidRDefault="00221766" w:rsidP="00221766">
            <w:pPr>
              <w:pStyle w:val="af7"/>
              <w:rPr>
                <w:sz w:val="16"/>
                <w:szCs w:val="16"/>
              </w:rPr>
            </w:pPr>
            <w:r w:rsidRPr="008077FF">
              <w:rPr>
                <w:sz w:val="16"/>
                <w:szCs w:val="16"/>
              </w:rPr>
              <w:t>1-19;21;30;32</w:t>
            </w:r>
          </w:p>
          <w:p w:rsidR="00221766" w:rsidRPr="008077FF" w:rsidRDefault="00221766" w:rsidP="00221766">
            <w:pPr>
              <w:pStyle w:val="af7"/>
              <w:rPr>
                <w:sz w:val="16"/>
                <w:szCs w:val="16"/>
              </w:rPr>
            </w:pPr>
            <w:r w:rsidRPr="008077FF">
              <w:rPr>
                <w:sz w:val="16"/>
                <w:szCs w:val="16"/>
              </w:rPr>
              <w:t>Части кварталов: 20;22;23;25-29;31</w:t>
            </w:r>
          </w:p>
        </w:tc>
        <w:tc>
          <w:tcPr>
            <w:tcW w:w="635" w:type="pct"/>
          </w:tcPr>
          <w:p w:rsidR="00221766" w:rsidRPr="008077FF" w:rsidRDefault="00221766" w:rsidP="00221766">
            <w:pPr>
              <w:pStyle w:val="af7"/>
              <w:jc w:val="center"/>
              <w:rPr>
                <w:sz w:val="16"/>
                <w:szCs w:val="16"/>
              </w:rPr>
            </w:pPr>
            <w:r w:rsidRPr="008077FF">
              <w:rPr>
                <w:sz w:val="16"/>
                <w:szCs w:val="16"/>
              </w:rPr>
              <w:t>3998</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Гармониха</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1-4. Части кварталов: 5-11</w:t>
            </w:r>
          </w:p>
        </w:tc>
        <w:tc>
          <w:tcPr>
            <w:tcW w:w="635" w:type="pct"/>
          </w:tcPr>
          <w:p w:rsidR="00221766" w:rsidRPr="008077FF" w:rsidRDefault="00221766" w:rsidP="00221766">
            <w:pPr>
              <w:pStyle w:val="af7"/>
              <w:jc w:val="center"/>
              <w:rPr>
                <w:sz w:val="16"/>
                <w:szCs w:val="16"/>
              </w:rPr>
            </w:pPr>
            <w:r w:rsidRPr="008077FF">
              <w:rPr>
                <w:sz w:val="16"/>
                <w:szCs w:val="16"/>
              </w:rPr>
              <w:t>974</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Гуляевский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2;3;7. Части кварталов: 1;4-6;10</w:t>
            </w:r>
          </w:p>
        </w:tc>
        <w:tc>
          <w:tcPr>
            <w:tcW w:w="635" w:type="pct"/>
          </w:tcPr>
          <w:p w:rsidR="00221766" w:rsidRPr="008077FF" w:rsidRDefault="00221766" w:rsidP="00221766">
            <w:pPr>
              <w:pStyle w:val="af7"/>
              <w:jc w:val="center"/>
              <w:rPr>
                <w:sz w:val="16"/>
                <w:szCs w:val="16"/>
              </w:rPr>
            </w:pPr>
            <w:r w:rsidRPr="008077FF">
              <w:rPr>
                <w:sz w:val="16"/>
                <w:szCs w:val="16"/>
              </w:rPr>
              <w:t>715</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«Островский»</w:t>
            </w:r>
          </w:p>
        </w:tc>
        <w:tc>
          <w:tcPr>
            <w:tcW w:w="2071" w:type="pct"/>
          </w:tcPr>
          <w:p w:rsidR="00221766" w:rsidRPr="008077FF" w:rsidRDefault="00221766" w:rsidP="00221766">
            <w:pPr>
              <w:pStyle w:val="af7"/>
              <w:rPr>
                <w:sz w:val="16"/>
                <w:szCs w:val="16"/>
              </w:rPr>
            </w:pPr>
            <w:r w:rsidRPr="008077FF">
              <w:rPr>
                <w:sz w:val="16"/>
                <w:szCs w:val="16"/>
              </w:rPr>
              <w:t>8-12;14-16. Части кварталов: 2;3;7;13;17</w:t>
            </w:r>
          </w:p>
        </w:tc>
        <w:tc>
          <w:tcPr>
            <w:tcW w:w="635" w:type="pct"/>
          </w:tcPr>
          <w:p w:rsidR="00221766" w:rsidRPr="008077FF" w:rsidRDefault="00221766" w:rsidP="00221766">
            <w:pPr>
              <w:pStyle w:val="af7"/>
              <w:jc w:val="center"/>
              <w:rPr>
                <w:sz w:val="16"/>
                <w:szCs w:val="16"/>
              </w:rPr>
            </w:pPr>
            <w:r w:rsidRPr="008077FF">
              <w:rPr>
                <w:sz w:val="16"/>
                <w:szCs w:val="16"/>
              </w:rPr>
              <w:t>1421</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СПК «Пески»</w:t>
            </w:r>
          </w:p>
        </w:tc>
        <w:tc>
          <w:tcPr>
            <w:tcW w:w="2071" w:type="pct"/>
          </w:tcPr>
          <w:p w:rsidR="00221766" w:rsidRPr="008077FF" w:rsidRDefault="00221766" w:rsidP="00221766">
            <w:pPr>
              <w:pStyle w:val="af7"/>
              <w:rPr>
                <w:sz w:val="16"/>
                <w:szCs w:val="16"/>
              </w:rPr>
            </w:pPr>
            <w:r w:rsidRPr="008077FF">
              <w:rPr>
                <w:sz w:val="16"/>
                <w:szCs w:val="16"/>
              </w:rPr>
              <w:t>1-3;5-7;11. Части кварталов: 9;10;14-16</w:t>
            </w:r>
          </w:p>
        </w:tc>
        <w:tc>
          <w:tcPr>
            <w:tcW w:w="635" w:type="pct"/>
          </w:tcPr>
          <w:p w:rsidR="00221766" w:rsidRPr="008077FF" w:rsidRDefault="00221766" w:rsidP="00221766">
            <w:pPr>
              <w:pStyle w:val="af7"/>
              <w:jc w:val="center"/>
              <w:rPr>
                <w:sz w:val="16"/>
                <w:szCs w:val="16"/>
              </w:rPr>
            </w:pPr>
            <w:r w:rsidRPr="008077FF">
              <w:rPr>
                <w:sz w:val="16"/>
                <w:szCs w:val="16"/>
              </w:rPr>
              <w:t>1106</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Крутец</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2-12. Части кварталов: 1</w:t>
            </w:r>
          </w:p>
        </w:tc>
        <w:tc>
          <w:tcPr>
            <w:tcW w:w="635" w:type="pct"/>
          </w:tcPr>
          <w:p w:rsidR="00221766" w:rsidRPr="008077FF" w:rsidRDefault="00221766" w:rsidP="00221766">
            <w:pPr>
              <w:pStyle w:val="af7"/>
              <w:jc w:val="center"/>
              <w:rPr>
                <w:sz w:val="16"/>
                <w:szCs w:val="16"/>
              </w:rPr>
            </w:pPr>
            <w:r w:rsidRPr="008077FF">
              <w:rPr>
                <w:sz w:val="16"/>
                <w:szCs w:val="16"/>
              </w:rPr>
              <w:t>1290</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«Рассвет»</w:t>
            </w:r>
          </w:p>
        </w:tc>
        <w:tc>
          <w:tcPr>
            <w:tcW w:w="2071" w:type="pct"/>
          </w:tcPr>
          <w:p w:rsidR="00221766" w:rsidRPr="008077FF" w:rsidRDefault="00221766" w:rsidP="00221766">
            <w:pPr>
              <w:pStyle w:val="af7"/>
              <w:rPr>
                <w:sz w:val="16"/>
                <w:szCs w:val="16"/>
              </w:rPr>
            </w:pPr>
            <w:r w:rsidRPr="008077FF">
              <w:rPr>
                <w:sz w:val="16"/>
                <w:szCs w:val="16"/>
              </w:rPr>
              <w:t>1;3;7-21. Части кварталов: 2;4-6</w:t>
            </w:r>
          </w:p>
        </w:tc>
        <w:tc>
          <w:tcPr>
            <w:tcW w:w="635" w:type="pct"/>
          </w:tcPr>
          <w:p w:rsidR="00221766" w:rsidRPr="008077FF" w:rsidRDefault="00221766" w:rsidP="00221766">
            <w:pPr>
              <w:pStyle w:val="af7"/>
              <w:jc w:val="center"/>
              <w:rPr>
                <w:sz w:val="16"/>
                <w:szCs w:val="16"/>
              </w:rPr>
            </w:pPr>
            <w:r w:rsidRPr="008077FF">
              <w:rPr>
                <w:sz w:val="16"/>
                <w:szCs w:val="16"/>
              </w:rPr>
              <w:t>2100</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rFonts w:eastAsia="Arial Unicode MS"/>
                <w:sz w:val="16"/>
                <w:szCs w:val="16"/>
              </w:rPr>
            </w:pPr>
          </w:p>
        </w:tc>
        <w:tc>
          <w:tcPr>
            <w:tcW w:w="1148" w:type="pct"/>
          </w:tcPr>
          <w:p w:rsidR="00221766" w:rsidRPr="008077FF" w:rsidRDefault="00221766" w:rsidP="00221766">
            <w:pPr>
              <w:pStyle w:val="af7"/>
              <w:rPr>
                <w:sz w:val="16"/>
                <w:szCs w:val="16"/>
              </w:rPr>
            </w:pPr>
            <w:r w:rsidRPr="008077FF">
              <w:rPr>
                <w:sz w:val="16"/>
                <w:szCs w:val="16"/>
              </w:rPr>
              <w:t>ТОО «Лесные Поляны»</w:t>
            </w:r>
          </w:p>
        </w:tc>
        <w:tc>
          <w:tcPr>
            <w:tcW w:w="2071" w:type="pct"/>
          </w:tcPr>
          <w:p w:rsidR="00221766" w:rsidRPr="008077FF" w:rsidRDefault="00221766" w:rsidP="00221766">
            <w:pPr>
              <w:pStyle w:val="af7"/>
              <w:rPr>
                <w:sz w:val="16"/>
                <w:szCs w:val="16"/>
              </w:rPr>
            </w:pPr>
            <w:r w:rsidRPr="008077FF">
              <w:rPr>
                <w:sz w:val="16"/>
                <w:szCs w:val="16"/>
              </w:rPr>
              <w:t>1;6-10. Части кварталов: 2-5</w:t>
            </w:r>
          </w:p>
        </w:tc>
        <w:tc>
          <w:tcPr>
            <w:tcW w:w="635" w:type="pct"/>
          </w:tcPr>
          <w:p w:rsidR="00221766" w:rsidRPr="008077FF" w:rsidRDefault="00221766" w:rsidP="00221766">
            <w:pPr>
              <w:pStyle w:val="af7"/>
              <w:jc w:val="center"/>
              <w:rPr>
                <w:sz w:val="16"/>
                <w:szCs w:val="16"/>
              </w:rPr>
            </w:pPr>
            <w:r w:rsidRPr="008077FF">
              <w:rPr>
                <w:sz w:val="16"/>
                <w:szCs w:val="16"/>
              </w:rPr>
              <w:t>833</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Адищевский</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1-37;45. Части кварталов: 46</w:t>
            </w:r>
          </w:p>
        </w:tc>
        <w:tc>
          <w:tcPr>
            <w:tcW w:w="635" w:type="pct"/>
          </w:tcPr>
          <w:p w:rsidR="00221766" w:rsidRPr="008077FF" w:rsidRDefault="00221766" w:rsidP="00221766">
            <w:pPr>
              <w:pStyle w:val="af7"/>
              <w:jc w:val="center"/>
              <w:rPr>
                <w:sz w:val="16"/>
                <w:szCs w:val="16"/>
              </w:rPr>
            </w:pPr>
            <w:r w:rsidRPr="008077FF">
              <w:rPr>
                <w:sz w:val="16"/>
                <w:szCs w:val="16"/>
              </w:rPr>
              <w:t>4058</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sz w:val="16"/>
                <w:szCs w:val="16"/>
              </w:rPr>
            </w:pPr>
          </w:p>
        </w:tc>
        <w:tc>
          <w:tcPr>
            <w:tcW w:w="1148" w:type="pct"/>
          </w:tcPr>
          <w:p w:rsidR="00221766" w:rsidRPr="008077FF" w:rsidRDefault="00221766" w:rsidP="00221766">
            <w:pPr>
              <w:pStyle w:val="af7"/>
              <w:rPr>
                <w:sz w:val="16"/>
                <w:szCs w:val="16"/>
              </w:rPr>
            </w:pPr>
            <w:r w:rsidRPr="008077FF">
              <w:rPr>
                <w:sz w:val="16"/>
                <w:szCs w:val="16"/>
              </w:rPr>
              <w:t>ТОО им. Островского</w:t>
            </w:r>
          </w:p>
        </w:tc>
        <w:tc>
          <w:tcPr>
            <w:tcW w:w="2071" w:type="pct"/>
          </w:tcPr>
          <w:p w:rsidR="00221766" w:rsidRPr="008077FF" w:rsidRDefault="00221766" w:rsidP="00221766">
            <w:pPr>
              <w:pStyle w:val="af7"/>
              <w:rPr>
                <w:sz w:val="16"/>
                <w:szCs w:val="16"/>
              </w:rPr>
            </w:pPr>
            <w:r w:rsidRPr="008077FF">
              <w:rPr>
                <w:sz w:val="16"/>
                <w:szCs w:val="16"/>
              </w:rPr>
              <w:t>1-15;20</w:t>
            </w:r>
          </w:p>
        </w:tc>
        <w:tc>
          <w:tcPr>
            <w:tcW w:w="635" w:type="pct"/>
          </w:tcPr>
          <w:p w:rsidR="00221766" w:rsidRPr="008077FF" w:rsidRDefault="00221766" w:rsidP="00221766">
            <w:pPr>
              <w:pStyle w:val="af7"/>
              <w:jc w:val="center"/>
              <w:rPr>
                <w:sz w:val="16"/>
                <w:szCs w:val="16"/>
              </w:rPr>
            </w:pPr>
            <w:r w:rsidRPr="008077FF">
              <w:rPr>
                <w:sz w:val="16"/>
                <w:szCs w:val="16"/>
              </w:rPr>
              <w:t>1702</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sz w:val="16"/>
                <w:szCs w:val="16"/>
              </w:rPr>
            </w:pPr>
          </w:p>
        </w:tc>
        <w:tc>
          <w:tcPr>
            <w:tcW w:w="1148" w:type="pct"/>
          </w:tcPr>
          <w:p w:rsidR="00221766" w:rsidRPr="008077FF" w:rsidRDefault="00221766" w:rsidP="00221766">
            <w:pPr>
              <w:pStyle w:val="af7"/>
              <w:rPr>
                <w:sz w:val="16"/>
                <w:szCs w:val="16"/>
              </w:rPr>
            </w:pPr>
            <w:r w:rsidRPr="008077FF">
              <w:rPr>
                <w:sz w:val="16"/>
                <w:szCs w:val="16"/>
              </w:rPr>
              <w:t xml:space="preserve">ТОО «М. </w:t>
            </w:r>
            <w:proofErr w:type="spellStart"/>
            <w:r w:rsidRPr="008077FF">
              <w:rPr>
                <w:sz w:val="16"/>
                <w:szCs w:val="16"/>
              </w:rPr>
              <w:t>Березовское</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2;3. Части кварталов: 1;4-9</w:t>
            </w:r>
          </w:p>
        </w:tc>
        <w:tc>
          <w:tcPr>
            <w:tcW w:w="635" w:type="pct"/>
          </w:tcPr>
          <w:p w:rsidR="00221766" w:rsidRPr="008077FF" w:rsidRDefault="00221766" w:rsidP="00221766">
            <w:pPr>
              <w:pStyle w:val="af7"/>
              <w:jc w:val="center"/>
              <w:rPr>
                <w:sz w:val="16"/>
                <w:szCs w:val="16"/>
              </w:rPr>
            </w:pPr>
            <w:r w:rsidRPr="008077FF">
              <w:rPr>
                <w:sz w:val="16"/>
                <w:szCs w:val="16"/>
              </w:rPr>
              <w:t>616</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sz w:val="16"/>
                <w:szCs w:val="16"/>
              </w:rPr>
            </w:pPr>
          </w:p>
        </w:tc>
        <w:tc>
          <w:tcPr>
            <w:tcW w:w="1148" w:type="pct"/>
          </w:tcPr>
          <w:p w:rsidR="00221766" w:rsidRPr="008077FF" w:rsidRDefault="00221766" w:rsidP="00221766">
            <w:pPr>
              <w:pStyle w:val="af7"/>
              <w:rPr>
                <w:sz w:val="16"/>
                <w:szCs w:val="16"/>
              </w:rPr>
            </w:pPr>
            <w:r w:rsidRPr="008077FF">
              <w:rPr>
                <w:sz w:val="16"/>
                <w:szCs w:val="16"/>
              </w:rPr>
              <w:t>ТОО «Русь»</w:t>
            </w:r>
          </w:p>
        </w:tc>
        <w:tc>
          <w:tcPr>
            <w:tcW w:w="2071" w:type="pct"/>
          </w:tcPr>
          <w:p w:rsidR="00221766" w:rsidRPr="008077FF" w:rsidRDefault="00221766" w:rsidP="00221766">
            <w:pPr>
              <w:pStyle w:val="af7"/>
              <w:rPr>
                <w:sz w:val="16"/>
                <w:szCs w:val="16"/>
              </w:rPr>
            </w:pPr>
            <w:r w:rsidRPr="008077FF">
              <w:rPr>
                <w:sz w:val="16"/>
                <w:szCs w:val="16"/>
              </w:rPr>
              <w:t>2;3;8;9;18;19;21;22;26-32</w:t>
            </w:r>
          </w:p>
          <w:p w:rsidR="00221766" w:rsidRPr="008077FF" w:rsidRDefault="00221766" w:rsidP="00221766">
            <w:pPr>
              <w:pStyle w:val="af7"/>
              <w:rPr>
                <w:sz w:val="16"/>
                <w:szCs w:val="16"/>
              </w:rPr>
            </w:pPr>
            <w:r w:rsidRPr="008077FF">
              <w:rPr>
                <w:sz w:val="16"/>
                <w:szCs w:val="16"/>
              </w:rPr>
              <w:t>Части кварталов: 1;5-7;10-12;20;23-25</w:t>
            </w:r>
          </w:p>
        </w:tc>
        <w:tc>
          <w:tcPr>
            <w:tcW w:w="635" w:type="pct"/>
          </w:tcPr>
          <w:p w:rsidR="00221766" w:rsidRPr="008077FF" w:rsidRDefault="00221766" w:rsidP="00221766">
            <w:pPr>
              <w:pStyle w:val="af7"/>
              <w:jc w:val="center"/>
              <w:rPr>
                <w:sz w:val="16"/>
                <w:szCs w:val="16"/>
              </w:rPr>
            </w:pPr>
            <w:r w:rsidRPr="008077FF">
              <w:rPr>
                <w:sz w:val="16"/>
                <w:szCs w:val="16"/>
              </w:rPr>
              <w:t>2862</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sz w:val="16"/>
                <w:szCs w:val="16"/>
              </w:rPr>
            </w:pPr>
          </w:p>
        </w:tc>
        <w:tc>
          <w:tcPr>
            <w:tcW w:w="1148" w:type="pct"/>
          </w:tcPr>
          <w:p w:rsidR="00221766" w:rsidRPr="008077FF" w:rsidRDefault="00221766" w:rsidP="00221766">
            <w:pPr>
              <w:pStyle w:val="af7"/>
              <w:rPr>
                <w:sz w:val="16"/>
                <w:szCs w:val="16"/>
              </w:rPr>
            </w:pPr>
            <w:r w:rsidRPr="008077FF">
              <w:rPr>
                <w:sz w:val="16"/>
                <w:szCs w:val="16"/>
              </w:rPr>
              <w:t>ТОО «Родина»</w:t>
            </w:r>
          </w:p>
        </w:tc>
        <w:tc>
          <w:tcPr>
            <w:tcW w:w="2071" w:type="pct"/>
          </w:tcPr>
          <w:p w:rsidR="00221766" w:rsidRPr="008077FF" w:rsidRDefault="00221766" w:rsidP="00221766">
            <w:pPr>
              <w:pStyle w:val="af7"/>
              <w:rPr>
                <w:sz w:val="16"/>
                <w:szCs w:val="16"/>
              </w:rPr>
            </w:pPr>
            <w:r w:rsidRPr="008077FF">
              <w:rPr>
                <w:sz w:val="16"/>
                <w:szCs w:val="16"/>
              </w:rPr>
              <w:t>1-21</w:t>
            </w:r>
          </w:p>
        </w:tc>
        <w:tc>
          <w:tcPr>
            <w:tcW w:w="635" w:type="pct"/>
          </w:tcPr>
          <w:p w:rsidR="00221766" w:rsidRPr="008077FF" w:rsidRDefault="00221766" w:rsidP="00221766">
            <w:pPr>
              <w:pStyle w:val="af7"/>
              <w:jc w:val="center"/>
              <w:rPr>
                <w:sz w:val="16"/>
                <w:szCs w:val="16"/>
              </w:rPr>
            </w:pPr>
            <w:r w:rsidRPr="008077FF">
              <w:rPr>
                <w:sz w:val="16"/>
                <w:szCs w:val="16"/>
              </w:rPr>
              <w:t>2335</w:t>
            </w:r>
          </w:p>
        </w:tc>
      </w:tr>
      <w:tr w:rsidR="00221766" w:rsidRPr="008077FF" w:rsidTr="00221766">
        <w:trPr>
          <w:trHeight w:val="340"/>
          <w:tblHeader/>
          <w:jc w:val="center"/>
        </w:trPr>
        <w:tc>
          <w:tcPr>
            <w:tcW w:w="1146" w:type="pct"/>
            <w:vMerge/>
            <w:shd w:val="clear" w:color="auto" w:fill="auto"/>
            <w:vAlign w:val="center"/>
          </w:tcPr>
          <w:p w:rsidR="00221766" w:rsidRPr="008077FF" w:rsidRDefault="00221766" w:rsidP="00221766">
            <w:pPr>
              <w:tabs>
                <w:tab w:val="left" w:pos="1200"/>
              </w:tabs>
              <w:jc w:val="center"/>
              <w:rPr>
                <w:sz w:val="16"/>
                <w:szCs w:val="16"/>
              </w:rPr>
            </w:pPr>
          </w:p>
        </w:tc>
        <w:tc>
          <w:tcPr>
            <w:tcW w:w="1148" w:type="pct"/>
          </w:tcPr>
          <w:p w:rsidR="00221766" w:rsidRPr="008077FF" w:rsidRDefault="00221766" w:rsidP="00221766">
            <w:pPr>
              <w:pStyle w:val="af7"/>
              <w:rPr>
                <w:sz w:val="16"/>
                <w:szCs w:val="16"/>
              </w:rPr>
            </w:pPr>
            <w:r w:rsidRPr="008077FF">
              <w:rPr>
                <w:sz w:val="16"/>
                <w:szCs w:val="16"/>
              </w:rPr>
              <w:t>ТОО «</w:t>
            </w:r>
            <w:proofErr w:type="spellStart"/>
            <w:r w:rsidRPr="008077FF">
              <w:rPr>
                <w:sz w:val="16"/>
                <w:szCs w:val="16"/>
              </w:rPr>
              <w:t>Киленки</w:t>
            </w:r>
            <w:proofErr w:type="spellEnd"/>
            <w:r w:rsidRPr="008077FF">
              <w:rPr>
                <w:sz w:val="16"/>
                <w:szCs w:val="16"/>
              </w:rPr>
              <w:t>»</w:t>
            </w:r>
          </w:p>
        </w:tc>
        <w:tc>
          <w:tcPr>
            <w:tcW w:w="2071" w:type="pct"/>
          </w:tcPr>
          <w:p w:rsidR="00221766" w:rsidRPr="008077FF" w:rsidRDefault="00221766" w:rsidP="00221766">
            <w:pPr>
              <w:pStyle w:val="af7"/>
              <w:rPr>
                <w:sz w:val="16"/>
                <w:szCs w:val="16"/>
              </w:rPr>
            </w:pPr>
            <w:r w:rsidRPr="008077FF">
              <w:rPr>
                <w:sz w:val="16"/>
                <w:szCs w:val="16"/>
              </w:rPr>
              <w:t>1-11</w:t>
            </w:r>
          </w:p>
        </w:tc>
        <w:tc>
          <w:tcPr>
            <w:tcW w:w="635" w:type="pct"/>
          </w:tcPr>
          <w:p w:rsidR="00221766" w:rsidRPr="008077FF" w:rsidRDefault="00221766" w:rsidP="00221766">
            <w:pPr>
              <w:pStyle w:val="af7"/>
              <w:jc w:val="center"/>
              <w:rPr>
                <w:sz w:val="16"/>
                <w:szCs w:val="16"/>
              </w:rPr>
            </w:pPr>
            <w:r w:rsidRPr="008077FF">
              <w:rPr>
                <w:sz w:val="16"/>
                <w:szCs w:val="16"/>
              </w:rPr>
              <w:t>1500</w:t>
            </w:r>
          </w:p>
        </w:tc>
      </w:tr>
    </w:tbl>
    <w:p w:rsidR="00221766" w:rsidRPr="008077FF" w:rsidRDefault="00221766" w:rsidP="00221766">
      <w:pPr>
        <w:tabs>
          <w:tab w:val="left" w:pos="3980"/>
        </w:tabs>
        <w:ind w:left="540" w:right="-54" w:firstLine="540"/>
        <w:rPr>
          <w:color w:val="FF0000"/>
          <w:sz w:val="16"/>
          <w:szCs w:val="16"/>
        </w:rPr>
      </w:pPr>
    </w:p>
    <w:p w:rsidR="00221766" w:rsidRPr="008077FF" w:rsidRDefault="00221766" w:rsidP="00221766">
      <w:pPr>
        <w:ind w:right="-54" w:firstLine="720"/>
        <w:rPr>
          <w:sz w:val="16"/>
          <w:szCs w:val="16"/>
        </w:rPr>
      </w:pPr>
      <w:r w:rsidRPr="008077FF">
        <w:rPr>
          <w:sz w:val="16"/>
          <w:szCs w:val="16"/>
        </w:rPr>
        <w:t xml:space="preserve">Таким образом, леса Островского лесничества по целевому назначению подразделяются </w:t>
      </w:r>
      <w:proofErr w:type="gramStart"/>
      <w:r w:rsidRPr="008077FF">
        <w:rPr>
          <w:sz w:val="16"/>
          <w:szCs w:val="16"/>
        </w:rPr>
        <w:t>на</w:t>
      </w:r>
      <w:proofErr w:type="gramEnd"/>
      <w:r w:rsidRPr="008077FF">
        <w:rPr>
          <w:sz w:val="16"/>
          <w:szCs w:val="16"/>
        </w:rPr>
        <w:t>:</w:t>
      </w:r>
    </w:p>
    <w:p w:rsidR="00221766" w:rsidRPr="008077FF" w:rsidRDefault="00221766" w:rsidP="00670D66">
      <w:pPr>
        <w:widowControl/>
        <w:numPr>
          <w:ilvl w:val="0"/>
          <w:numId w:val="45"/>
        </w:numPr>
        <w:autoSpaceDE/>
        <w:autoSpaceDN/>
        <w:adjustRightInd/>
        <w:ind w:right="-54"/>
        <w:rPr>
          <w:sz w:val="16"/>
          <w:szCs w:val="16"/>
        </w:rPr>
      </w:pPr>
      <w:r w:rsidRPr="008077FF">
        <w:rPr>
          <w:sz w:val="16"/>
          <w:szCs w:val="16"/>
        </w:rPr>
        <w:t>защитные леса – 14929 га – 8,1%;</w:t>
      </w:r>
    </w:p>
    <w:p w:rsidR="00221766" w:rsidRPr="008077FF" w:rsidRDefault="00221766" w:rsidP="00670D66">
      <w:pPr>
        <w:widowControl/>
        <w:numPr>
          <w:ilvl w:val="0"/>
          <w:numId w:val="45"/>
        </w:numPr>
        <w:autoSpaceDE/>
        <w:autoSpaceDN/>
        <w:adjustRightInd/>
        <w:ind w:right="-54"/>
        <w:rPr>
          <w:sz w:val="16"/>
          <w:szCs w:val="16"/>
        </w:rPr>
      </w:pPr>
      <w:r w:rsidRPr="008077FF">
        <w:rPr>
          <w:sz w:val="16"/>
          <w:szCs w:val="16"/>
        </w:rPr>
        <w:t>эксплуатационные леса – 170152 га – 91,9%.</w:t>
      </w:r>
    </w:p>
    <w:p w:rsidR="00221766" w:rsidRPr="008077FF" w:rsidRDefault="00221766" w:rsidP="00221766">
      <w:pPr>
        <w:ind w:left="540" w:right="-54" w:firstLine="540"/>
        <w:rPr>
          <w:sz w:val="16"/>
          <w:szCs w:val="16"/>
        </w:rPr>
      </w:pPr>
      <w:r w:rsidRPr="008077FF">
        <w:rPr>
          <w:sz w:val="16"/>
          <w:szCs w:val="16"/>
        </w:rPr>
        <w:t>Категории защитных лесов распределены в следующем соотношении:</w:t>
      </w:r>
    </w:p>
    <w:p w:rsidR="00221766" w:rsidRPr="008077FF" w:rsidRDefault="00221766" w:rsidP="00670D66">
      <w:pPr>
        <w:widowControl/>
        <w:numPr>
          <w:ilvl w:val="0"/>
          <w:numId w:val="45"/>
        </w:numPr>
        <w:autoSpaceDE/>
        <w:autoSpaceDN/>
        <w:adjustRightInd/>
        <w:ind w:right="-54"/>
        <w:rPr>
          <w:sz w:val="16"/>
          <w:szCs w:val="16"/>
        </w:rPr>
      </w:pPr>
      <w:r w:rsidRPr="008077FF">
        <w:rPr>
          <w:sz w:val="16"/>
          <w:szCs w:val="16"/>
        </w:rPr>
        <w:t>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 – 5303 га или 35,5%;</w:t>
      </w:r>
    </w:p>
    <w:p w:rsidR="00221766" w:rsidRPr="008077FF" w:rsidRDefault="00221766" w:rsidP="00670D66">
      <w:pPr>
        <w:widowControl/>
        <w:numPr>
          <w:ilvl w:val="0"/>
          <w:numId w:val="45"/>
        </w:numPr>
        <w:autoSpaceDE/>
        <w:autoSpaceDN/>
        <w:adjustRightInd/>
        <w:ind w:right="-54"/>
        <w:rPr>
          <w:sz w:val="16"/>
          <w:szCs w:val="16"/>
        </w:rPr>
      </w:pPr>
      <w:r w:rsidRPr="008077FF">
        <w:rPr>
          <w:sz w:val="16"/>
          <w:szCs w:val="16"/>
        </w:rPr>
        <w:t>зеленые зоны, лесопарки – 9626 га или 64,5% защитных лесов.</w:t>
      </w:r>
    </w:p>
    <w:p w:rsidR="00221766" w:rsidRPr="008077FF" w:rsidRDefault="00221766" w:rsidP="00221766">
      <w:pPr>
        <w:tabs>
          <w:tab w:val="left" w:pos="3980"/>
        </w:tabs>
        <w:ind w:left="540" w:right="-54" w:firstLine="540"/>
        <w:rPr>
          <w:sz w:val="16"/>
          <w:szCs w:val="16"/>
        </w:rPr>
      </w:pPr>
      <w:r w:rsidRPr="008077FF">
        <w:rPr>
          <w:sz w:val="16"/>
          <w:szCs w:val="16"/>
        </w:rPr>
        <w:t>Характеристика лесных и нелесных земель лесного фонда на территории Островского лесничества представлена в таблице 7.6-3.</w:t>
      </w:r>
    </w:p>
    <w:p w:rsidR="00221766" w:rsidRPr="008077FF" w:rsidRDefault="00221766" w:rsidP="00221766">
      <w:pPr>
        <w:rPr>
          <w:sz w:val="16"/>
          <w:szCs w:val="16"/>
        </w:rPr>
      </w:pPr>
    </w:p>
    <w:p w:rsidR="008077FF" w:rsidRPr="008077FF" w:rsidRDefault="008077FF" w:rsidP="00221766">
      <w:pPr>
        <w:rPr>
          <w:sz w:val="16"/>
          <w:szCs w:val="16"/>
        </w:rPr>
      </w:pPr>
    </w:p>
    <w:p w:rsidR="008077FF" w:rsidRPr="008077FF" w:rsidRDefault="008077FF" w:rsidP="008077FF">
      <w:pPr>
        <w:ind w:left="540" w:right="-186" w:firstLine="540"/>
        <w:rPr>
          <w:b/>
          <w:sz w:val="16"/>
          <w:szCs w:val="16"/>
        </w:rPr>
      </w:pPr>
      <w:r w:rsidRPr="008077FF">
        <w:rPr>
          <w:b/>
          <w:sz w:val="16"/>
          <w:szCs w:val="16"/>
        </w:rPr>
        <w:t xml:space="preserve">Таблица 6.3. Распределение территории Островского лесничества по категориям земель </w:t>
      </w:r>
    </w:p>
    <w:tbl>
      <w:tblPr>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2"/>
        <w:gridCol w:w="1804"/>
        <w:gridCol w:w="1416"/>
      </w:tblGrid>
      <w:tr w:rsidR="008077FF" w:rsidRPr="008077FF" w:rsidTr="008077FF">
        <w:trPr>
          <w:trHeight w:val="340"/>
          <w:jc w:val="center"/>
        </w:trPr>
        <w:tc>
          <w:tcPr>
            <w:tcW w:w="5712" w:type="dxa"/>
            <w:vMerge w:val="restart"/>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center"/>
              <w:rPr>
                <w:sz w:val="16"/>
                <w:szCs w:val="16"/>
              </w:rPr>
            </w:pPr>
            <w:r w:rsidRPr="008077FF">
              <w:rPr>
                <w:sz w:val="16"/>
                <w:szCs w:val="16"/>
              </w:rPr>
              <w:t>Категории земель</w:t>
            </w:r>
          </w:p>
        </w:tc>
        <w:tc>
          <w:tcPr>
            <w:tcW w:w="3220" w:type="dxa"/>
            <w:gridSpan w:val="2"/>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center"/>
              <w:rPr>
                <w:sz w:val="16"/>
                <w:szCs w:val="16"/>
              </w:rPr>
            </w:pPr>
            <w:r w:rsidRPr="008077FF">
              <w:rPr>
                <w:sz w:val="16"/>
                <w:szCs w:val="16"/>
              </w:rPr>
              <w:t>Всего по лесничеству</w:t>
            </w:r>
          </w:p>
        </w:tc>
      </w:tr>
      <w:tr w:rsidR="008077FF" w:rsidRPr="008077FF" w:rsidTr="008077FF">
        <w:trPr>
          <w:trHeight w:val="340"/>
          <w:jc w:val="center"/>
        </w:trPr>
        <w:tc>
          <w:tcPr>
            <w:tcW w:w="5712" w:type="dxa"/>
            <w:vMerge/>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center"/>
              <w:rPr>
                <w:sz w:val="16"/>
                <w:szCs w:val="16"/>
              </w:rPr>
            </w:pP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center"/>
              <w:rPr>
                <w:sz w:val="16"/>
                <w:szCs w:val="16"/>
              </w:rPr>
            </w:pPr>
            <w:r w:rsidRPr="008077FF">
              <w:rPr>
                <w:sz w:val="16"/>
                <w:szCs w:val="16"/>
              </w:rPr>
              <w:t xml:space="preserve">площадь, </w:t>
            </w:r>
            <w:proofErr w:type="gramStart"/>
            <w:r w:rsidRPr="008077FF">
              <w:rPr>
                <w:sz w:val="16"/>
                <w:szCs w:val="16"/>
              </w:rPr>
              <w:t>га</w:t>
            </w:r>
            <w:proofErr w:type="gramEnd"/>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Общая площадь земель</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185081</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100</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Лесные земли, </w:t>
            </w:r>
            <w:r w:rsidRPr="008077FF">
              <w:rPr>
                <w:i/>
                <w:sz w:val="16"/>
                <w:szCs w:val="16"/>
              </w:rPr>
              <w:t>всего</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179822</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97,2</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gramStart"/>
            <w:r w:rsidRPr="008077FF">
              <w:rPr>
                <w:sz w:val="16"/>
                <w:szCs w:val="16"/>
              </w:rPr>
              <w:t>Земли</w:t>
            </w:r>
            <w:proofErr w:type="gramEnd"/>
            <w:r w:rsidRPr="008077FF">
              <w:rPr>
                <w:sz w:val="16"/>
                <w:szCs w:val="16"/>
              </w:rPr>
              <w:t xml:space="preserve"> покрытые лесной растительностью, </w:t>
            </w:r>
            <w:r w:rsidRPr="008077FF">
              <w:rPr>
                <w:i/>
                <w:sz w:val="16"/>
                <w:szCs w:val="16"/>
              </w:rPr>
              <w:t>всего</w:t>
            </w:r>
          </w:p>
          <w:p w:rsidR="008077FF" w:rsidRPr="008077FF" w:rsidRDefault="008077FF" w:rsidP="008077FF">
            <w:pPr>
              <w:rPr>
                <w:i/>
                <w:sz w:val="16"/>
                <w:szCs w:val="16"/>
              </w:rPr>
            </w:pPr>
            <w:r w:rsidRPr="008077FF">
              <w:rPr>
                <w:i/>
                <w:sz w:val="16"/>
                <w:szCs w:val="16"/>
              </w:rPr>
              <w:t>в том числе:</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175521</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94,8</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Лесные культуры</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22830</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12,3</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Несомкнувшиеся</w:t>
            </w:r>
            <w:proofErr w:type="spellEnd"/>
            <w:r w:rsidRPr="008077FF">
              <w:rPr>
                <w:sz w:val="16"/>
                <w:szCs w:val="16"/>
              </w:rPr>
              <w:t xml:space="preserve"> лесные культуры</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998</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0,5</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Лесные питомники; плантации</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73</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Редины естественные</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19</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Не покрытые лесной растительностью земли, </w:t>
            </w:r>
            <w:r w:rsidRPr="008077FF">
              <w:rPr>
                <w:i/>
                <w:sz w:val="16"/>
                <w:szCs w:val="16"/>
              </w:rPr>
              <w:t>всего</w:t>
            </w:r>
          </w:p>
          <w:p w:rsidR="008077FF" w:rsidRPr="008077FF" w:rsidRDefault="008077FF" w:rsidP="008077FF">
            <w:pPr>
              <w:rPr>
                <w:i/>
                <w:sz w:val="16"/>
                <w:szCs w:val="16"/>
              </w:rPr>
            </w:pPr>
            <w:r w:rsidRPr="008077FF">
              <w:rPr>
                <w:i/>
                <w:sz w:val="16"/>
                <w:szCs w:val="16"/>
              </w:rPr>
              <w:t>в том числе:</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3211</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1,7</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670D66">
            <w:pPr>
              <w:widowControl/>
              <w:numPr>
                <w:ilvl w:val="0"/>
                <w:numId w:val="46"/>
              </w:numPr>
              <w:tabs>
                <w:tab w:val="clear" w:pos="1080"/>
                <w:tab w:val="num" w:pos="208"/>
              </w:tabs>
              <w:autoSpaceDE/>
              <w:autoSpaceDN/>
              <w:adjustRightInd/>
              <w:ind w:left="208" w:hanging="180"/>
              <w:rPr>
                <w:sz w:val="16"/>
                <w:szCs w:val="16"/>
              </w:rPr>
            </w:pPr>
            <w:r w:rsidRPr="008077FF">
              <w:rPr>
                <w:sz w:val="16"/>
                <w:szCs w:val="16"/>
              </w:rPr>
              <w:t>гари</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7</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670D66">
            <w:pPr>
              <w:widowControl/>
              <w:numPr>
                <w:ilvl w:val="0"/>
                <w:numId w:val="46"/>
              </w:numPr>
              <w:tabs>
                <w:tab w:val="clear" w:pos="1080"/>
                <w:tab w:val="num" w:pos="208"/>
              </w:tabs>
              <w:autoSpaceDE/>
              <w:autoSpaceDN/>
              <w:adjustRightInd/>
              <w:ind w:left="208" w:hanging="180"/>
              <w:rPr>
                <w:sz w:val="16"/>
                <w:szCs w:val="16"/>
              </w:rPr>
            </w:pPr>
            <w:r w:rsidRPr="008077FF">
              <w:rPr>
                <w:sz w:val="16"/>
                <w:szCs w:val="16"/>
              </w:rPr>
              <w:t>погибшие насаждения</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16</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670D66">
            <w:pPr>
              <w:widowControl/>
              <w:numPr>
                <w:ilvl w:val="0"/>
                <w:numId w:val="46"/>
              </w:numPr>
              <w:tabs>
                <w:tab w:val="clear" w:pos="1080"/>
                <w:tab w:val="num" w:pos="208"/>
              </w:tabs>
              <w:autoSpaceDE/>
              <w:autoSpaceDN/>
              <w:adjustRightInd/>
              <w:ind w:left="208" w:hanging="180"/>
              <w:rPr>
                <w:sz w:val="16"/>
                <w:szCs w:val="16"/>
              </w:rPr>
            </w:pPr>
            <w:r w:rsidRPr="008077FF">
              <w:rPr>
                <w:sz w:val="16"/>
                <w:szCs w:val="16"/>
              </w:rPr>
              <w:t>вырубки</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2943</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1,6</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670D66">
            <w:pPr>
              <w:widowControl/>
              <w:numPr>
                <w:ilvl w:val="0"/>
                <w:numId w:val="46"/>
              </w:numPr>
              <w:tabs>
                <w:tab w:val="clear" w:pos="1080"/>
                <w:tab w:val="num" w:pos="208"/>
              </w:tabs>
              <w:autoSpaceDE/>
              <w:autoSpaceDN/>
              <w:adjustRightInd/>
              <w:ind w:left="208" w:hanging="180"/>
              <w:rPr>
                <w:sz w:val="16"/>
                <w:szCs w:val="16"/>
              </w:rPr>
            </w:pPr>
            <w:r w:rsidRPr="008077FF">
              <w:rPr>
                <w:sz w:val="16"/>
                <w:szCs w:val="16"/>
              </w:rPr>
              <w:t>прогалины, пустыри</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245</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0,1</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Нелесные земли, </w:t>
            </w:r>
            <w:r w:rsidRPr="008077FF">
              <w:rPr>
                <w:i/>
                <w:sz w:val="16"/>
                <w:szCs w:val="16"/>
              </w:rPr>
              <w:t>всего</w:t>
            </w:r>
          </w:p>
          <w:p w:rsidR="008077FF" w:rsidRPr="008077FF" w:rsidRDefault="008077FF" w:rsidP="008077FF">
            <w:pPr>
              <w:rPr>
                <w:i/>
                <w:sz w:val="16"/>
                <w:szCs w:val="16"/>
              </w:rPr>
            </w:pPr>
            <w:r w:rsidRPr="008077FF">
              <w:rPr>
                <w:i/>
                <w:sz w:val="16"/>
                <w:szCs w:val="16"/>
              </w:rPr>
              <w:t>в том числе:</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5259</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2,8</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670D66">
            <w:pPr>
              <w:widowControl/>
              <w:numPr>
                <w:ilvl w:val="0"/>
                <w:numId w:val="46"/>
              </w:numPr>
              <w:tabs>
                <w:tab w:val="clear" w:pos="1080"/>
                <w:tab w:val="num" w:pos="208"/>
              </w:tabs>
              <w:autoSpaceDE/>
              <w:autoSpaceDN/>
              <w:adjustRightInd/>
              <w:ind w:left="208" w:hanging="180"/>
              <w:rPr>
                <w:sz w:val="16"/>
                <w:szCs w:val="16"/>
              </w:rPr>
            </w:pPr>
            <w:r w:rsidRPr="008077FF">
              <w:rPr>
                <w:sz w:val="16"/>
                <w:szCs w:val="16"/>
              </w:rPr>
              <w:t>пашни</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175</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0,1</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670D66">
            <w:pPr>
              <w:widowControl/>
              <w:numPr>
                <w:ilvl w:val="0"/>
                <w:numId w:val="46"/>
              </w:numPr>
              <w:tabs>
                <w:tab w:val="clear" w:pos="1080"/>
                <w:tab w:val="num" w:pos="208"/>
              </w:tabs>
              <w:autoSpaceDE/>
              <w:autoSpaceDN/>
              <w:adjustRightInd/>
              <w:ind w:left="208" w:hanging="180"/>
              <w:rPr>
                <w:sz w:val="16"/>
                <w:szCs w:val="16"/>
              </w:rPr>
            </w:pPr>
            <w:r w:rsidRPr="008077FF">
              <w:rPr>
                <w:sz w:val="16"/>
                <w:szCs w:val="16"/>
              </w:rPr>
              <w:lastRenderedPageBreak/>
              <w:t>сенокосы</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480</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0,3</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670D66">
            <w:pPr>
              <w:widowControl/>
              <w:numPr>
                <w:ilvl w:val="0"/>
                <w:numId w:val="46"/>
              </w:numPr>
              <w:tabs>
                <w:tab w:val="clear" w:pos="1080"/>
                <w:tab w:val="num" w:pos="208"/>
              </w:tabs>
              <w:autoSpaceDE/>
              <w:autoSpaceDN/>
              <w:adjustRightInd/>
              <w:ind w:left="208" w:hanging="180"/>
              <w:rPr>
                <w:sz w:val="16"/>
                <w:szCs w:val="16"/>
              </w:rPr>
            </w:pPr>
            <w:r w:rsidRPr="008077FF">
              <w:rPr>
                <w:sz w:val="16"/>
                <w:szCs w:val="16"/>
              </w:rPr>
              <w:t xml:space="preserve">пастбища </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30</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670D66">
            <w:pPr>
              <w:widowControl/>
              <w:numPr>
                <w:ilvl w:val="0"/>
                <w:numId w:val="46"/>
              </w:numPr>
              <w:tabs>
                <w:tab w:val="clear" w:pos="1080"/>
                <w:tab w:val="num" w:pos="208"/>
              </w:tabs>
              <w:autoSpaceDE/>
              <w:autoSpaceDN/>
              <w:adjustRightInd/>
              <w:ind w:left="208" w:hanging="180"/>
              <w:rPr>
                <w:sz w:val="16"/>
                <w:szCs w:val="16"/>
              </w:rPr>
            </w:pPr>
            <w:r w:rsidRPr="008077FF">
              <w:rPr>
                <w:sz w:val="16"/>
                <w:szCs w:val="16"/>
              </w:rPr>
              <w:t xml:space="preserve">воды </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425</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0,2</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670D66">
            <w:pPr>
              <w:widowControl/>
              <w:numPr>
                <w:ilvl w:val="0"/>
                <w:numId w:val="46"/>
              </w:numPr>
              <w:tabs>
                <w:tab w:val="clear" w:pos="1080"/>
                <w:tab w:val="num" w:pos="208"/>
              </w:tabs>
              <w:autoSpaceDE/>
              <w:autoSpaceDN/>
              <w:adjustRightInd/>
              <w:ind w:left="208" w:hanging="180"/>
              <w:rPr>
                <w:sz w:val="16"/>
                <w:szCs w:val="16"/>
              </w:rPr>
            </w:pPr>
            <w:r w:rsidRPr="008077FF">
              <w:rPr>
                <w:sz w:val="16"/>
                <w:szCs w:val="16"/>
              </w:rPr>
              <w:t>дороги, просеки</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1564</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0,8</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670D66">
            <w:pPr>
              <w:widowControl/>
              <w:numPr>
                <w:ilvl w:val="0"/>
                <w:numId w:val="46"/>
              </w:numPr>
              <w:tabs>
                <w:tab w:val="clear" w:pos="1080"/>
                <w:tab w:val="num" w:pos="208"/>
              </w:tabs>
              <w:autoSpaceDE/>
              <w:autoSpaceDN/>
              <w:adjustRightInd/>
              <w:ind w:left="208" w:hanging="180"/>
              <w:rPr>
                <w:sz w:val="16"/>
                <w:szCs w:val="16"/>
              </w:rPr>
            </w:pPr>
            <w:r w:rsidRPr="008077FF">
              <w:rPr>
                <w:sz w:val="16"/>
                <w:szCs w:val="16"/>
              </w:rPr>
              <w:t>усадьбы</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193</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0,1</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670D66">
            <w:pPr>
              <w:widowControl/>
              <w:numPr>
                <w:ilvl w:val="0"/>
                <w:numId w:val="46"/>
              </w:numPr>
              <w:tabs>
                <w:tab w:val="clear" w:pos="1080"/>
                <w:tab w:val="num" w:pos="208"/>
              </w:tabs>
              <w:autoSpaceDE/>
              <w:autoSpaceDN/>
              <w:adjustRightInd/>
              <w:ind w:left="208" w:hanging="180"/>
              <w:rPr>
                <w:sz w:val="16"/>
                <w:szCs w:val="16"/>
              </w:rPr>
            </w:pPr>
            <w:r w:rsidRPr="008077FF">
              <w:rPr>
                <w:sz w:val="16"/>
                <w:szCs w:val="16"/>
              </w:rPr>
              <w:t xml:space="preserve">болота </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2043</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1,1</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670D66">
            <w:pPr>
              <w:widowControl/>
              <w:numPr>
                <w:ilvl w:val="0"/>
                <w:numId w:val="46"/>
              </w:numPr>
              <w:tabs>
                <w:tab w:val="clear" w:pos="1080"/>
                <w:tab w:val="num" w:pos="208"/>
              </w:tabs>
              <w:autoSpaceDE/>
              <w:autoSpaceDN/>
              <w:adjustRightInd/>
              <w:ind w:left="208" w:hanging="180"/>
              <w:rPr>
                <w:sz w:val="16"/>
                <w:szCs w:val="16"/>
              </w:rPr>
            </w:pPr>
            <w:r w:rsidRPr="008077FF">
              <w:rPr>
                <w:sz w:val="16"/>
                <w:szCs w:val="16"/>
              </w:rPr>
              <w:t>пески</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2</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w:t>
            </w:r>
          </w:p>
        </w:tc>
      </w:tr>
      <w:tr w:rsidR="008077FF" w:rsidRPr="008077FF" w:rsidTr="008077FF">
        <w:trPr>
          <w:trHeight w:val="340"/>
          <w:jc w:val="center"/>
        </w:trPr>
        <w:tc>
          <w:tcPr>
            <w:tcW w:w="5712" w:type="dxa"/>
            <w:tcBorders>
              <w:top w:val="single" w:sz="4" w:space="0" w:color="auto"/>
              <w:left w:val="single" w:sz="4" w:space="0" w:color="auto"/>
              <w:bottom w:val="single" w:sz="4" w:space="0" w:color="auto"/>
              <w:right w:val="single" w:sz="4" w:space="0" w:color="auto"/>
            </w:tcBorders>
          </w:tcPr>
          <w:p w:rsidR="008077FF" w:rsidRPr="008077FF" w:rsidRDefault="008077FF" w:rsidP="00670D66">
            <w:pPr>
              <w:widowControl/>
              <w:numPr>
                <w:ilvl w:val="0"/>
                <w:numId w:val="46"/>
              </w:numPr>
              <w:tabs>
                <w:tab w:val="clear" w:pos="1080"/>
                <w:tab w:val="num" w:pos="208"/>
              </w:tabs>
              <w:autoSpaceDE/>
              <w:autoSpaceDN/>
              <w:adjustRightInd/>
              <w:ind w:left="208" w:hanging="180"/>
              <w:rPr>
                <w:sz w:val="16"/>
                <w:szCs w:val="16"/>
              </w:rPr>
            </w:pPr>
            <w:r w:rsidRPr="008077FF">
              <w:rPr>
                <w:sz w:val="16"/>
                <w:szCs w:val="16"/>
              </w:rPr>
              <w:t>прочие земли</w:t>
            </w:r>
          </w:p>
        </w:tc>
        <w:tc>
          <w:tcPr>
            <w:tcW w:w="18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347</w:t>
            </w:r>
          </w:p>
        </w:tc>
        <w:tc>
          <w:tcPr>
            <w:tcW w:w="141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right"/>
              <w:rPr>
                <w:sz w:val="16"/>
                <w:szCs w:val="16"/>
              </w:rPr>
            </w:pPr>
            <w:r w:rsidRPr="008077FF">
              <w:rPr>
                <w:sz w:val="16"/>
                <w:szCs w:val="16"/>
              </w:rPr>
              <w:t>0,2</w:t>
            </w:r>
          </w:p>
        </w:tc>
      </w:tr>
    </w:tbl>
    <w:p w:rsidR="008077FF" w:rsidRPr="008077FF" w:rsidRDefault="008077FF" w:rsidP="008077FF">
      <w:pPr>
        <w:tabs>
          <w:tab w:val="left" w:pos="3980"/>
        </w:tabs>
        <w:ind w:left="540" w:right="-54" w:firstLine="540"/>
        <w:rPr>
          <w:sz w:val="16"/>
          <w:szCs w:val="16"/>
        </w:rPr>
      </w:pPr>
    </w:p>
    <w:p w:rsidR="008077FF" w:rsidRPr="008077FF" w:rsidRDefault="008077FF" w:rsidP="008077FF">
      <w:pPr>
        <w:tabs>
          <w:tab w:val="left" w:pos="3980"/>
        </w:tabs>
        <w:ind w:right="-54" w:firstLine="720"/>
        <w:jc w:val="both"/>
        <w:rPr>
          <w:sz w:val="16"/>
          <w:szCs w:val="16"/>
        </w:rPr>
      </w:pPr>
      <w:r w:rsidRPr="008077FF">
        <w:rPr>
          <w:sz w:val="16"/>
          <w:szCs w:val="16"/>
        </w:rPr>
        <w:t>Расчетная лесосека для заготовки древесины при осуществлении рубок спелых и перестойных лесных насаждений по Островскому лесничеству определена в соответствии с порядком исчисления расчетной лесосеки, утвержденным Приказом МПР России от 08.06.2007 N 148.</w:t>
      </w:r>
    </w:p>
    <w:p w:rsidR="008077FF" w:rsidRPr="008077FF" w:rsidRDefault="008077FF" w:rsidP="008077FF">
      <w:pPr>
        <w:tabs>
          <w:tab w:val="left" w:pos="3980"/>
        </w:tabs>
        <w:ind w:right="-54" w:firstLine="720"/>
        <w:jc w:val="both"/>
        <w:rPr>
          <w:sz w:val="16"/>
          <w:szCs w:val="16"/>
        </w:rPr>
      </w:pPr>
      <w:r w:rsidRPr="008077FF">
        <w:rPr>
          <w:sz w:val="16"/>
          <w:szCs w:val="16"/>
        </w:rPr>
        <w:t xml:space="preserve">Заготовка древесины при проведении сплошных рубок спелых и перестойных насаждений допускается </w:t>
      </w:r>
      <w:proofErr w:type="gramStart"/>
      <w:r w:rsidRPr="008077FF">
        <w:rPr>
          <w:sz w:val="16"/>
          <w:szCs w:val="16"/>
        </w:rPr>
        <w:t>на большей части территории</w:t>
      </w:r>
      <w:proofErr w:type="gramEnd"/>
      <w:r w:rsidRPr="008077FF">
        <w:rPr>
          <w:sz w:val="16"/>
          <w:szCs w:val="16"/>
        </w:rPr>
        <w:t xml:space="preserve"> Островского лесничества за исключением земель заказников, памятников природы, особо защитных участков леса, выделенных лесоустройством.</w:t>
      </w:r>
    </w:p>
    <w:p w:rsidR="008077FF" w:rsidRPr="008077FF" w:rsidRDefault="008077FF" w:rsidP="008077FF">
      <w:pPr>
        <w:tabs>
          <w:tab w:val="left" w:pos="3980"/>
        </w:tabs>
        <w:ind w:right="-54" w:firstLine="720"/>
        <w:jc w:val="both"/>
        <w:rPr>
          <w:sz w:val="16"/>
          <w:szCs w:val="16"/>
        </w:rPr>
      </w:pPr>
      <w:r w:rsidRPr="008077FF">
        <w:rPr>
          <w:sz w:val="16"/>
          <w:szCs w:val="16"/>
        </w:rPr>
        <w:t>Воспроизводство лесов ценными породами деревьев пока идет крайне медленно. Требуется уже в ближайшее время значительно увеличить объёмы лесовосстановительных работ в первую очередь за счет создания лесных культур.</w:t>
      </w:r>
    </w:p>
    <w:p w:rsidR="008077FF" w:rsidRPr="008077FF" w:rsidRDefault="008077FF" w:rsidP="008077FF">
      <w:pPr>
        <w:tabs>
          <w:tab w:val="left" w:pos="3980"/>
        </w:tabs>
        <w:ind w:right="-54" w:firstLine="720"/>
        <w:jc w:val="both"/>
        <w:rPr>
          <w:sz w:val="16"/>
          <w:szCs w:val="16"/>
        </w:rPr>
      </w:pPr>
      <w:r w:rsidRPr="008077FF">
        <w:rPr>
          <w:sz w:val="16"/>
          <w:szCs w:val="16"/>
        </w:rPr>
        <w:t xml:space="preserve">Кроме того, учитывая породный состав лесного фонда и наличие в лиственных древостоях насаждений, под пологом которых имеется достаточное количество подроста и второго яруса ели, возможно проведение рубок переформирования и </w:t>
      </w:r>
      <w:proofErr w:type="spellStart"/>
      <w:r w:rsidRPr="008077FF">
        <w:rPr>
          <w:sz w:val="16"/>
          <w:szCs w:val="16"/>
        </w:rPr>
        <w:t>несплошных</w:t>
      </w:r>
      <w:proofErr w:type="spellEnd"/>
      <w:r w:rsidRPr="008077FF">
        <w:rPr>
          <w:sz w:val="16"/>
          <w:szCs w:val="16"/>
        </w:rPr>
        <w:t xml:space="preserve"> рубок главного пользования, целью которых является формирование с наименьшими затратами ценных еловых насаждений.</w:t>
      </w:r>
    </w:p>
    <w:p w:rsidR="008077FF" w:rsidRPr="008077FF" w:rsidRDefault="008077FF" w:rsidP="008077FF">
      <w:pPr>
        <w:tabs>
          <w:tab w:val="left" w:pos="3980"/>
        </w:tabs>
        <w:ind w:right="-54" w:firstLine="720"/>
        <w:jc w:val="both"/>
        <w:rPr>
          <w:sz w:val="16"/>
          <w:szCs w:val="16"/>
        </w:rPr>
      </w:pPr>
      <w:r w:rsidRPr="008077FF">
        <w:rPr>
          <w:sz w:val="16"/>
          <w:szCs w:val="16"/>
        </w:rPr>
        <w:t xml:space="preserve">На землях лесного фонда Островского лесничества отсутствуют объекты лесоперерабатывающей инфраструктуры. Из объектов лесной инфраструктуры на территории лесничества имеют место лесные дороги, общей протяженностью 1644 км. Из них с твердым покрытием 34 км, грунтовых 1610 км. </w:t>
      </w:r>
    </w:p>
    <w:p w:rsidR="008077FF" w:rsidRPr="008077FF" w:rsidRDefault="008077FF" w:rsidP="008077FF">
      <w:pPr>
        <w:tabs>
          <w:tab w:val="left" w:pos="3980"/>
        </w:tabs>
        <w:ind w:right="-54" w:firstLine="720"/>
        <w:jc w:val="both"/>
        <w:rPr>
          <w:sz w:val="16"/>
          <w:szCs w:val="16"/>
        </w:rPr>
      </w:pPr>
      <w:r w:rsidRPr="008077FF">
        <w:rPr>
          <w:sz w:val="16"/>
          <w:szCs w:val="16"/>
        </w:rPr>
        <w:t>В лесопромышленном комплексе района осуществляют заготовку древесины 5 арендаторов лесных участков: ООО «</w:t>
      </w:r>
      <w:proofErr w:type="spellStart"/>
      <w:r w:rsidRPr="008077FF">
        <w:rPr>
          <w:sz w:val="16"/>
          <w:szCs w:val="16"/>
        </w:rPr>
        <w:t>Хозлес</w:t>
      </w:r>
      <w:proofErr w:type="spellEnd"/>
      <w:r w:rsidRPr="008077FF">
        <w:rPr>
          <w:sz w:val="16"/>
          <w:szCs w:val="16"/>
        </w:rPr>
        <w:t>», ООО «Север-Траст», ООО ЛТК «</w:t>
      </w:r>
      <w:proofErr w:type="spellStart"/>
      <w:r w:rsidRPr="008077FF">
        <w:rPr>
          <w:sz w:val="16"/>
          <w:szCs w:val="16"/>
        </w:rPr>
        <w:t>Костромалес</w:t>
      </w:r>
      <w:proofErr w:type="spellEnd"/>
      <w:r w:rsidRPr="008077FF">
        <w:rPr>
          <w:sz w:val="16"/>
          <w:szCs w:val="16"/>
        </w:rPr>
        <w:t>», К.Х. «Крылово», ФГУП «</w:t>
      </w:r>
      <w:proofErr w:type="spellStart"/>
      <w:r w:rsidRPr="008077FF">
        <w:rPr>
          <w:sz w:val="16"/>
          <w:szCs w:val="16"/>
        </w:rPr>
        <w:t>Костромахозлес</w:t>
      </w:r>
      <w:proofErr w:type="spellEnd"/>
      <w:r w:rsidRPr="008077FF">
        <w:rPr>
          <w:sz w:val="16"/>
          <w:szCs w:val="16"/>
        </w:rPr>
        <w:t xml:space="preserve"> (со сроком аренды 10,20,20,49 и 25 лет соответственно). Общая площадь арендованных земельных участков составляет 53442 га или 31,4 % всех эксплуатационных лесов.</w:t>
      </w:r>
    </w:p>
    <w:p w:rsidR="008077FF" w:rsidRPr="008077FF" w:rsidRDefault="008077FF" w:rsidP="008077FF">
      <w:pPr>
        <w:tabs>
          <w:tab w:val="left" w:pos="3980"/>
        </w:tabs>
        <w:ind w:right="-54" w:firstLine="720"/>
        <w:jc w:val="both"/>
        <w:rPr>
          <w:sz w:val="16"/>
          <w:szCs w:val="16"/>
        </w:rPr>
      </w:pPr>
      <w:r w:rsidRPr="008077FF">
        <w:rPr>
          <w:sz w:val="16"/>
          <w:szCs w:val="16"/>
        </w:rPr>
        <w:t xml:space="preserve">Лесной фонд Островского района характеризуется невысоким классом природной пожарной опасности. В силу этого леса не являются аномально пожароопасными. Возникновение пожаров в лесах происходит, в основном, по вине человека из-за неосторожного обращения с огнем. </w:t>
      </w:r>
    </w:p>
    <w:p w:rsidR="008077FF" w:rsidRPr="008077FF" w:rsidRDefault="008077FF" w:rsidP="008077FF">
      <w:pPr>
        <w:tabs>
          <w:tab w:val="left" w:pos="3980"/>
        </w:tabs>
        <w:ind w:right="-54" w:firstLine="720"/>
        <w:jc w:val="both"/>
        <w:rPr>
          <w:sz w:val="16"/>
          <w:szCs w:val="16"/>
        </w:rPr>
      </w:pPr>
      <w:r w:rsidRPr="008077FF">
        <w:rPr>
          <w:sz w:val="16"/>
          <w:szCs w:val="16"/>
        </w:rPr>
        <w:t>Основной причиной экологических проблем является халатное, потребительское отношение к природе со стороны местного населения. Без решения ключевых экологических проблем невозможно и перспективное социально-экономическое развитие района.</w:t>
      </w:r>
    </w:p>
    <w:p w:rsidR="008077FF" w:rsidRPr="008077FF" w:rsidRDefault="008077FF" w:rsidP="008077FF">
      <w:pPr>
        <w:ind w:firstLine="720"/>
        <w:jc w:val="both"/>
        <w:rPr>
          <w:sz w:val="16"/>
          <w:szCs w:val="16"/>
        </w:rPr>
      </w:pPr>
      <w:r w:rsidRPr="008077FF">
        <w:rPr>
          <w:sz w:val="16"/>
          <w:szCs w:val="16"/>
        </w:rPr>
        <w:t xml:space="preserve">В области сохранения лесных ресурсов существует необходимость усиления </w:t>
      </w:r>
      <w:proofErr w:type="gramStart"/>
      <w:r w:rsidRPr="008077FF">
        <w:rPr>
          <w:sz w:val="16"/>
          <w:szCs w:val="16"/>
        </w:rPr>
        <w:t>контроля за</w:t>
      </w:r>
      <w:proofErr w:type="gramEnd"/>
      <w:r w:rsidRPr="008077FF">
        <w:rPr>
          <w:sz w:val="16"/>
          <w:szCs w:val="16"/>
        </w:rPr>
        <w:t xml:space="preserve"> вырубкой лесов посредством проведения совместных рейдов с представителями лесхоза, ОВД, администраций сельского поселения; информирования населения о фактах незаконных рубок и ответственности за них через средства массовой информации. С целью изменения потребительского отношения к природе различных целевых групп местного населения необходимо проводить эколого-просветительскую работу с различными целевыми группами населения (дети, школьники, предприятия, семейные клубы) в разных формах – организация экологических клубов, акций, праздников для местных жителей с целью воспитания чувства бережного отношения к природе и экологической ответственности; проводить информационную кампанию по воспитанию экологического сознания в СМИ, а также на общественных собраниях, сельских сходах, круглых столах и  т. п.</w:t>
      </w:r>
    </w:p>
    <w:p w:rsidR="008077FF" w:rsidRDefault="008077FF" w:rsidP="00221766">
      <w:pPr>
        <w:rPr>
          <w:sz w:val="16"/>
          <w:szCs w:val="16"/>
        </w:rPr>
      </w:pPr>
    </w:p>
    <w:p w:rsidR="008077FF" w:rsidRDefault="008077FF" w:rsidP="00221766">
      <w:pPr>
        <w:rPr>
          <w:sz w:val="16"/>
          <w:szCs w:val="16"/>
        </w:rPr>
      </w:pPr>
    </w:p>
    <w:p w:rsidR="008077FF" w:rsidRDefault="008077FF" w:rsidP="00221766">
      <w:pPr>
        <w:rPr>
          <w:sz w:val="16"/>
          <w:szCs w:val="16"/>
        </w:rPr>
      </w:pPr>
    </w:p>
    <w:p w:rsidR="008077FF" w:rsidRPr="008077FF" w:rsidRDefault="008077FF" w:rsidP="008077FF">
      <w:pPr>
        <w:pStyle w:val="10"/>
        <w:widowControl/>
        <w:suppressAutoHyphens w:val="0"/>
        <w:spacing w:before="240" w:after="60"/>
        <w:rPr>
          <w:sz w:val="16"/>
          <w:szCs w:val="16"/>
        </w:rPr>
      </w:pPr>
      <w:bookmarkStart w:id="58" w:name="_Toc306807619"/>
      <w:r w:rsidRPr="008077FF">
        <w:rPr>
          <w:sz w:val="16"/>
          <w:szCs w:val="16"/>
        </w:rPr>
        <w:t>8. ОСНОВНЫЕ ТЕХНИКО-ЭКОНОМИЧЕСКИЕ ПОКАЗАТЕЛИ ГЕНЕРАЛЬНОГО ПЛАНА ОСТРОВСКОГО СЕЛЬСКОГО ПОСЕЛЕНИЯ</w:t>
      </w:r>
      <w:bookmarkEnd w:id="58"/>
    </w:p>
    <w:p w:rsidR="008077FF" w:rsidRPr="008077FF" w:rsidRDefault="008077FF" w:rsidP="008077FF">
      <w:pPr>
        <w:rPr>
          <w:sz w:val="16"/>
          <w:szCs w:val="16"/>
        </w:rPr>
      </w:pPr>
      <w:r w:rsidRPr="008077FF">
        <w:rPr>
          <w:sz w:val="16"/>
          <w:szCs w:val="16"/>
        </w:rPr>
        <w:t>Таблица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5"/>
        <w:gridCol w:w="3240"/>
        <w:gridCol w:w="1226"/>
        <w:gridCol w:w="1204"/>
        <w:gridCol w:w="1260"/>
        <w:gridCol w:w="1260"/>
      </w:tblGrid>
      <w:tr w:rsidR="008077FF" w:rsidRPr="008077FF" w:rsidTr="008077FF">
        <w:trPr>
          <w:trHeight w:val="227"/>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center"/>
              <w:rPr>
                <w:sz w:val="16"/>
                <w:szCs w:val="16"/>
              </w:rPr>
            </w:pPr>
            <w:r w:rsidRPr="008077FF">
              <w:rPr>
                <w:sz w:val="16"/>
                <w:szCs w:val="16"/>
              </w:rPr>
              <w:t>№</w:t>
            </w:r>
          </w:p>
          <w:p w:rsidR="008077FF" w:rsidRPr="008077FF" w:rsidRDefault="008077FF" w:rsidP="008077FF">
            <w:pPr>
              <w:jc w:val="center"/>
              <w:rPr>
                <w:sz w:val="16"/>
                <w:szCs w:val="16"/>
              </w:rPr>
            </w:pPr>
            <w:proofErr w:type="spellStart"/>
            <w:proofErr w:type="gramStart"/>
            <w:r w:rsidRPr="008077FF">
              <w:rPr>
                <w:sz w:val="16"/>
                <w:szCs w:val="16"/>
              </w:rPr>
              <w:t>п</w:t>
            </w:r>
            <w:proofErr w:type="spellEnd"/>
            <w:proofErr w:type="gramEnd"/>
            <w:r w:rsidRPr="008077FF">
              <w:rPr>
                <w:sz w:val="16"/>
                <w:szCs w:val="16"/>
              </w:rPr>
              <w:t>/</w:t>
            </w:r>
            <w:proofErr w:type="spellStart"/>
            <w:r w:rsidRPr="008077FF">
              <w:rPr>
                <w:sz w:val="16"/>
                <w:szCs w:val="16"/>
              </w:rPr>
              <w:t>п</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center"/>
              <w:rPr>
                <w:sz w:val="16"/>
                <w:szCs w:val="16"/>
              </w:rPr>
            </w:pPr>
            <w:r w:rsidRPr="008077FF">
              <w:rPr>
                <w:sz w:val="16"/>
                <w:szCs w:val="16"/>
              </w:rPr>
              <w:t>Наименование показателя</w:t>
            </w:r>
          </w:p>
        </w:tc>
        <w:tc>
          <w:tcPr>
            <w:tcW w:w="1226"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center"/>
              <w:rPr>
                <w:sz w:val="16"/>
                <w:szCs w:val="16"/>
              </w:rPr>
            </w:pPr>
            <w:r w:rsidRPr="008077FF">
              <w:rPr>
                <w:sz w:val="16"/>
                <w:szCs w:val="16"/>
              </w:rPr>
              <w:t>Единица измерения</w:t>
            </w:r>
          </w:p>
        </w:tc>
        <w:tc>
          <w:tcPr>
            <w:tcW w:w="12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center"/>
              <w:rPr>
                <w:sz w:val="16"/>
                <w:szCs w:val="16"/>
              </w:rPr>
            </w:pPr>
            <w:r w:rsidRPr="008077FF">
              <w:rPr>
                <w:sz w:val="16"/>
                <w:szCs w:val="16"/>
              </w:rPr>
              <w:t>Современное состояние</w:t>
            </w:r>
          </w:p>
        </w:tc>
        <w:tc>
          <w:tcPr>
            <w:tcW w:w="1260"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center"/>
              <w:rPr>
                <w:sz w:val="16"/>
                <w:szCs w:val="16"/>
              </w:rPr>
            </w:pPr>
            <w:r w:rsidRPr="008077FF">
              <w:rPr>
                <w:sz w:val="16"/>
                <w:szCs w:val="16"/>
              </w:rPr>
              <w:t>Первая очередь</w:t>
            </w:r>
          </w:p>
        </w:tc>
        <w:tc>
          <w:tcPr>
            <w:tcW w:w="1260"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center"/>
              <w:rPr>
                <w:sz w:val="16"/>
                <w:szCs w:val="16"/>
              </w:rPr>
            </w:pPr>
            <w:r w:rsidRPr="008077FF">
              <w:rPr>
                <w:sz w:val="16"/>
                <w:szCs w:val="16"/>
              </w:rPr>
              <w:t>Расчетный срок</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b/>
                <w:sz w:val="16"/>
                <w:szCs w:val="16"/>
              </w:rPr>
            </w:pPr>
            <w:r w:rsidRPr="008077FF">
              <w:rPr>
                <w:b/>
                <w:sz w:val="16"/>
                <w:szCs w:val="16"/>
                <w:lang w:val="en-US"/>
              </w:rPr>
              <w:t>I</w:t>
            </w:r>
            <w:r w:rsidRPr="008077FF">
              <w:rPr>
                <w:b/>
                <w:sz w:val="16"/>
                <w:szCs w:val="16"/>
              </w:rPr>
              <w:t>.</w:t>
            </w:r>
          </w:p>
        </w:tc>
        <w:tc>
          <w:tcPr>
            <w:tcW w:w="8190" w:type="dxa"/>
            <w:gridSpan w:val="5"/>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b/>
                <w:sz w:val="16"/>
                <w:szCs w:val="16"/>
              </w:rPr>
              <w:t>ТЕРРИТОРИЯ</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1.</w:t>
            </w:r>
          </w:p>
        </w:tc>
        <w:tc>
          <w:tcPr>
            <w:tcW w:w="324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b/>
                <w:sz w:val="16"/>
                <w:szCs w:val="16"/>
              </w:rPr>
            </w:pPr>
            <w:r w:rsidRPr="008077FF">
              <w:rPr>
                <w:b/>
                <w:sz w:val="16"/>
                <w:szCs w:val="16"/>
              </w:rPr>
              <w:t>Общая площадь земель сельского поселения</w:t>
            </w:r>
          </w:p>
        </w:tc>
        <w:tc>
          <w:tcPr>
            <w:tcW w:w="1226"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58804,4</w:t>
            </w: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58804,4</w:t>
            </w: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58804,4</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auto"/>
          </w:tcPr>
          <w:p w:rsidR="008077FF" w:rsidRPr="008077FF" w:rsidRDefault="008077FF" w:rsidP="008077FF">
            <w:pPr>
              <w:jc w:val="center"/>
              <w:rPr>
                <w:b/>
                <w:sz w:val="16"/>
                <w:szCs w:val="16"/>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8077FF" w:rsidRPr="008077FF" w:rsidRDefault="008077FF" w:rsidP="008077FF">
            <w:pPr>
              <w:rPr>
                <w:b/>
                <w:sz w:val="16"/>
                <w:szCs w:val="16"/>
              </w:rPr>
            </w:pPr>
            <w:r w:rsidRPr="008077FF">
              <w:rPr>
                <w:sz w:val="16"/>
                <w:szCs w:val="16"/>
              </w:rPr>
              <w:t>в том числе:</w:t>
            </w:r>
          </w:p>
        </w:tc>
        <w:tc>
          <w:tcPr>
            <w:tcW w:w="1226" w:type="dxa"/>
            <w:tcBorders>
              <w:top w:val="single" w:sz="4" w:space="0" w:color="auto"/>
              <w:left w:val="single" w:sz="4" w:space="0" w:color="auto"/>
              <w:bottom w:val="single" w:sz="4" w:space="0" w:color="auto"/>
              <w:right w:val="single" w:sz="4" w:space="0" w:color="auto"/>
            </w:tcBorders>
            <w:shd w:val="clear" w:color="auto" w:fill="auto"/>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1.1.</w:t>
            </w:r>
          </w:p>
        </w:tc>
        <w:tc>
          <w:tcPr>
            <w:tcW w:w="324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b/>
                <w:sz w:val="16"/>
                <w:szCs w:val="16"/>
              </w:rPr>
            </w:pPr>
            <w:r w:rsidRPr="008077FF">
              <w:rPr>
                <w:b/>
                <w:sz w:val="16"/>
                <w:szCs w:val="16"/>
              </w:rPr>
              <w:t>Общая площадь земель населенных пунктов, всего</w:t>
            </w:r>
          </w:p>
        </w:tc>
        <w:tc>
          <w:tcPr>
            <w:tcW w:w="1226"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791,2</w:t>
            </w: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841,8</w:t>
            </w: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841,8</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из них:</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Ананьино</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4,6</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Бабаново</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16,2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16,2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16,2</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Белконосово</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8,1</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1.1.4</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Борок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32,6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32,6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32,6</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1.1.5</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Гармониха</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16,6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16,6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16,6</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1.1.6</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Горюшки</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12,3</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12,3</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12,3</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1.1.7</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Григорцево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6,2</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1.1.8</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Гуляевка</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48,1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98,7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98,7</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1.1.9</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Ермово</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1.1.10</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Жабревка</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11,6</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Задняя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24,8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24,8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24,8</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с. </w:t>
            </w:r>
            <w:proofErr w:type="spellStart"/>
            <w:r w:rsidRPr="008077FF">
              <w:rPr>
                <w:sz w:val="16"/>
                <w:szCs w:val="16"/>
              </w:rPr>
              <w:t>Иванковица</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Ивахово</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4,7</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1.1.14</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Инега</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6,2</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1.1.15</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Калентьево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6,7</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1.1.16</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Квашнино</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8,6</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1.1.17</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Климово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42,2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42,2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42,2</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1.1.18</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п. Красная Поляна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128,8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128,8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128</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1.1.19</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Кузьминка</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7,6</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lastRenderedPageBreak/>
              <w:t>1.1.20</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Ливенка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17,6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17,6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17,6</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1.1.21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Логиново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28,1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28,1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28,1</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1.1.22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Максаково</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9,4</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9,4</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9,4</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1.1.23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Медведки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19,3</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19,3</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19,3</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1.1.24</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Митрофаново</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4,9</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4,9</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4,9</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1.1..25</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Михальцево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1.1.26</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Новая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10,9</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10,9</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10,9</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1.1.27</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Новоселки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20,5</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1.1.28</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Осиновик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5,5</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1.1.29</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Осипово</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1.1.30</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ж/</w:t>
            </w:r>
            <w:proofErr w:type="spellStart"/>
            <w:r w:rsidRPr="008077FF">
              <w:rPr>
                <w:sz w:val="16"/>
                <w:szCs w:val="16"/>
              </w:rPr>
              <w:t>д</w:t>
            </w:r>
            <w:proofErr w:type="spellEnd"/>
            <w:r w:rsidRPr="008077FF">
              <w:rPr>
                <w:sz w:val="16"/>
                <w:szCs w:val="16"/>
              </w:rPr>
              <w:t xml:space="preserve"> ст</w:t>
            </w:r>
            <w:proofErr w:type="gramStart"/>
            <w:r w:rsidRPr="008077FF">
              <w:rPr>
                <w:sz w:val="16"/>
                <w:szCs w:val="16"/>
              </w:rPr>
              <w:t>.О</w:t>
            </w:r>
            <w:proofErr w:type="gramEnd"/>
            <w:r w:rsidRPr="008077FF">
              <w:rPr>
                <w:sz w:val="16"/>
                <w:szCs w:val="16"/>
              </w:rPr>
              <w:t xml:space="preserve">стровское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1.1.31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Парфеньево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10,6</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1.1.32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Пески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1.1.33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Сальково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6,8</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1.1.34</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Селиваниха</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1.1.35</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Сокерино</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11,4</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11,4</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11,4</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1.1.36</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Сосновец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8,3</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8,3</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8,3</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1.1.37</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Студенец</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4,1</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1.1.38</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Тарабыкино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7,5</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1.1.39</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Федулово</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1.1.40</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Фёдорково</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9,2</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1.1.41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с. Хомутово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66,0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66,0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66,0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1.1.42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Черная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13,5</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1.1.43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Шумково</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13,1</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1.1.44</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с. Юрьево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56,6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56,6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56,6</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1.1.45</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д. </w:t>
            </w:r>
            <w:proofErr w:type="spellStart"/>
            <w:r w:rsidRPr="008077FF">
              <w:rPr>
                <w:sz w:val="16"/>
                <w:szCs w:val="16"/>
              </w:rPr>
              <w:t>Якуниха</w:t>
            </w:r>
            <w:proofErr w:type="spellEnd"/>
            <w:r w:rsidRPr="008077FF">
              <w:rPr>
                <w:sz w:val="16"/>
                <w:szCs w:val="16"/>
              </w:rPr>
              <w:t xml:space="preserve">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21,7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21,7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21,</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1.2</w:t>
            </w:r>
          </w:p>
        </w:tc>
        <w:tc>
          <w:tcPr>
            <w:tcW w:w="324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b/>
                <w:sz w:val="16"/>
                <w:szCs w:val="16"/>
              </w:rPr>
            </w:pPr>
            <w:r w:rsidRPr="008077FF">
              <w:rPr>
                <w:b/>
                <w:sz w:val="16"/>
                <w:szCs w:val="16"/>
              </w:rPr>
              <w:t>Жилая зона</w:t>
            </w:r>
          </w:p>
        </w:tc>
        <w:tc>
          <w:tcPr>
            <w:tcW w:w="1226"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1.2.1</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многоэтажной жилой застройки</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vAlign w:val="center"/>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1.2.2</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жилой застройки средней этажн</w:t>
            </w:r>
            <w:proofErr w:type="gramStart"/>
            <w:r w:rsidRPr="008077FF">
              <w:rPr>
                <w:sz w:val="16"/>
                <w:szCs w:val="16"/>
              </w:rPr>
              <w:t>о-</w:t>
            </w:r>
            <w:proofErr w:type="gramEnd"/>
            <w:r w:rsidRPr="008077FF">
              <w:rPr>
                <w:sz w:val="16"/>
                <w:szCs w:val="16"/>
              </w:rPr>
              <w:t xml:space="preserve"> </w:t>
            </w:r>
            <w:proofErr w:type="spellStart"/>
            <w:r w:rsidRPr="008077FF">
              <w:rPr>
                <w:sz w:val="16"/>
                <w:szCs w:val="16"/>
              </w:rPr>
              <w:t>сти</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1.2.3</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индивидуальной жилой застройки</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560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595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595</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1.3</w:t>
            </w:r>
          </w:p>
        </w:tc>
        <w:tc>
          <w:tcPr>
            <w:tcW w:w="324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b/>
                <w:sz w:val="16"/>
                <w:szCs w:val="16"/>
              </w:rPr>
            </w:pPr>
            <w:r w:rsidRPr="008077FF">
              <w:rPr>
                <w:b/>
                <w:sz w:val="16"/>
                <w:szCs w:val="16"/>
              </w:rPr>
              <w:t>Общественно-деловая зона</w:t>
            </w:r>
          </w:p>
        </w:tc>
        <w:tc>
          <w:tcPr>
            <w:tcW w:w="1226"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1.3.1</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административно-делового назначения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1.3.2</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социально-бытового назначения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0,3</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0,6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0,6</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1.3.3</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торгового назначения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1.3.4</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учебно-образовательного назначения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2,9</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2,9</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2,9</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1.3.5</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 зона </w:t>
            </w:r>
            <w:proofErr w:type="spellStart"/>
            <w:r w:rsidRPr="008077FF">
              <w:rPr>
                <w:sz w:val="16"/>
                <w:szCs w:val="16"/>
              </w:rPr>
              <w:t>досугового</w:t>
            </w:r>
            <w:proofErr w:type="spellEnd"/>
            <w:r w:rsidRPr="008077FF">
              <w:rPr>
                <w:sz w:val="16"/>
                <w:szCs w:val="16"/>
              </w:rPr>
              <w:t xml:space="preserve"> назначения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0,5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1.3.6</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спортивного назначения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1.4</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Производственная зона</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1.4.1</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промышленности</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1.4.2</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коммунально-складского назначения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1.5</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Зона инженерной инфраструктуры</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1.5.1</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энергосбережения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1.5.2</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водоснабжения и очистки стоков</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1.5.3</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связи</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1.5.4</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технического обслуживания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1.5.5</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иные зоны инженерной инфраструктуры</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1.6</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 xml:space="preserve">Зона транспортной инфраструктуры </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1.6.1</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внешнего транспорта</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82</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1.6.2</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поселкового транспорта</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318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322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322</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1.7</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Рекреационные зоны</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1.7.1</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мест общего пользования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1.7.2</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поселковых природных территорий</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1.7.3</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иные рекреационные зоны</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1.8</w:t>
            </w:r>
          </w:p>
        </w:tc>
        <w:tc>
          <w:tcPr>
            <w:tcW w:w="324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b/>
                <w:sz w:val="16"/>
                <w:szCs w:val="16"/>
              </w:rPr>
            </w:pPr>
            <w:r w:rsidRPr="008077FF">
              <w:rPr>
                <w:b/>
                <w:sz w:val="16"/>
                <w:szCs w:val="16"/>
              </w:rPr>
              <w:t>Зона сельскохозяйственного использования</w:t>
            </w:r>
          </w:p>
        </w:tc>
        <w:tc>
          <w:tcPr>
            <w:tcW w:w="1226"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9057,2</w:t>
            </w: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9006,6</w:t>
            </w: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9006,6</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1.8.1</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сельскохозяйственных угодий</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2185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2185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2185</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24</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24</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24</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1.9</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Зоны специального назначения</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в том числе: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1.9.1</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ритуального назначения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6,1</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1.9.2</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складирования и захоронения отходов</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1.9.3</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иные зоны специального назначения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1.10</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Зона военных объектов и режимных территорий</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1.10.1</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оборонного значения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1.10.2</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режимных территорий</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1.10.3</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иные зоны военных объектов и режимных территорий</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1.11</w:t>
            </w:r>
          </w:p>
        </w:tc>
        <w:tc>
          <w:tcPr>
            <w:tcW w:w="324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b/>
                <w:sz w:val="16"/>
                <w:szCs w:val="16"/>
              </w:rPr>
            </w:pPr>
            <w:r w:rsidRPr="008077FF">
              <w:rPr>
                <w:b/>
                <w:sz w:val="16"/>
                <w:szCs w:val="16"/>
              </w:rPr>
              <w:t>Зона акваторий</w:t>
            </w:r>
          </w:p>
        </w:tc>
        <w:tc>
          <w:tcPr>
            <w:tcW w:w="1226"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83</w:t>
            </w: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83</w:t>
            </w: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83</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1.11.1</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государственных акваторий</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83</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83</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83</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1.11.2</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акваторий поселений</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1.1.3</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иные зоны акваторий</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1.12</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Зона фонда перераспределения земель</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1.12.1</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перспективного освоения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50,0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1.12.2</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размещения объектов рынка недвижимости</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50,0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1.12.3</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зона резервных территорий</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100,0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lang w:val="en-US"/>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1.12.4</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 иные зоны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lang w:val="en-US"/>
              </w:rPr>
              <w:t>II</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НАСЕЛЕНИЕ</w:t>
            </w: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1</w:t>
            </w:r>
          </w:p>
        </w:tc>
        <w:tc>
          <w:tcPr>
            <w:tcW w:w="3240" w:type="dxa"/>
            <w:vMerge w:val="restart"/>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b/>
                <w:sz w:val="16"/>
                <w:szCs w:val="16"/>
              </w:rPr>
            </w:pPr>
            <w:r w:rsidRPr="008077FF">
              <w:rPr>
                <w:b/>
                <w:sz w:val="16"/>
                <w:szCs w:val="16"/>
              </w:rPr>
              <w:t>Общая численность</w:t>
            </w:r>
          </w:p>
        </w:tc>
        <w:tc>
          <w:tcPr>
            <w:tcW w:w="1226"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3078</w:t>
            </w: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3050</w:t>
            </w: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3100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 роста</w:t>
            </w:r>
          </w:p>
        </w:tc>
        <w:tc>
          <w:tcPr>
            <w:tcW w:w="1204"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-0,9</w:t>
            </w: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1,6</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Д.Ананьино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Д.Бабаново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33</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34</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35</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Д.Белконосово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lastRenderedPageBreak/>
              <w:t>1.4</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д</w:t>
            </w:r>
            <w:proofErr w:type="gramStart"/>
            <w:r w:rsidRPr="008077FF">
              <w:rPr>
                <w:sz w:val="16"/>
                <w:szCs w:val="16"/>
              </w:rPr>
              <w:t>.Б</w:t>
            </w:r>
            <w:proofErr w:type="gramEnd"/>
            <w:r w:rsidRPr="008077FF">
              <w:rPr>
                <w:sz w:val="16"/>
                <w:szCs w:val="16"/>
              </w:rPr>
              <w:t>орок</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Д.Гармониха</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1.6</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Д.Горюшки</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23</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23</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1.7</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w:t>
            </w:r>
            <w:proofErr w:type="gramStart"/>
            <w:r w:rsidRPr="008077FF">
              <w:rPr>
                <w:sz w:val="16"/>
                <w:szCs w:val="16"/>
              </w:rPr>
              <w:t>,Г</w:t>
            </w:r>
            <w:proofErr w:type="gramEnd"/>
            <w:r w:rsidRPr="008077FF">
              <w:rPr>
                <w:sz w:val="16"/>
                <w:szCs w:val="16"/>
              </w:rPr>
              <w:t>риглрцево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22</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1.8</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Д.Гуляевка</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720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740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755</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1.9</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Д.Ермово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1.10</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Д.Жабревка</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74</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75</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Д.Задняя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С.Иванковица</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Д.Ивахово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1.14</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Д.Инега</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1.15</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Д.Калентьево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1.16</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Д.Квашнино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1.17</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Д.Климово</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177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185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190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1.18</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П.Кр</w:t>
            </w:r>
            <w:proofErr w:type="gramStart"/>
            <w:r w:rsidRPr="008077FF">
              <w:rPr>
                <w:sz w:val="16"/>
                <w:szCs w:val="16"/>
              </w:rPr>
              <w:t>.П</w:t>
            </w:r>
            <w:proofErr w:type="gramEnd"/>
            <w:r w:rsidRPr="008077FF">
              <w:rPr>
                <w:sz w:val="16"/>
                <w:szCs w:val="16"/>
              </w:rPr>
              <w:t>оляна</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515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520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1.19</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Д.Кузьминка</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1.20</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Д.Ливенка</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Д.Логиново</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356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365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370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Д.Максаково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Д.Медведки</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85</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1.24</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Д.Митрофаново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1.25</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Д.Михальцево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1.26</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Д.Новая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1.27</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Д.Новосёлки</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139</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140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145</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1.28</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Д.Осиновик</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1.29</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Д.Осипово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1.30</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Ж.д.ст</w:t>
            </w:r>
            <w:proofErr w:type="gramStart"/>
            <w:r w:rsidRPr="008077FF">
              <w:rPr>
                <w:sz w:val="16"/>
                <w:szCs w:val="16"/>
              </w:rPr>
              <w:t>.О</w:t>
            </w:r>
            <w:proofErr w:type="gramEnd"/>
            <w:r w:rsidRPr="008077FF">
              <w:rPr>
                <w:sz w:val="16"/>
                <w:szCs w:val="16"/>
              </w:rPr>
              <w:t>стровское</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Д.Парфеньево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85</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Д.Пески</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59</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65</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Д.Сальково</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1.34</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Д.Селиваниха</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1.35</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Д.Сокерино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35</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1.36</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Д.Сосновец</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1.37</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Д.Студенец</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1.38</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Д.Тарабыкино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1.39</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Д.Федулово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1.40</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Д.Федорково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1.41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С.Хомутово</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252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250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260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1.42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Д.Чёрная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1.43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Д.Шумково</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1.44</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С.Юрьево</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172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175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180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1.45</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Д.Якуниха</w:t>
            </w:r>
            <w:proofErr w:type="spellEnd"/>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54</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55</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2</w:t>
            </w:r>
          </w:p>
        </w:tc>
        <w:tc>
          <w:tcPr>
            <w:tcW w:w="324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b/>
                <w:sz w:val="16"/>
                <w:szCs w:val="16"/>
              </w:rPr>
            </w:pPr>
            <w:r w:rsidRPr="008077FF">
              <w:rPr>
                <w:b/>
                <w:sz w:val="16"/>
                <w:szCs w:val="16"/>
              </w:rPr>
              <w:t>Плотность</w:t>
            </w:r>
          </w:p>
        </w:tc>
        <w:tc>
          <w:tcPr>
            <w:tcW w:w="1226"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 xml:space="preserve">чел. на </w:t>
            </w:r>
            <w:proofErr w:type="gramStart"/>
            <w:r w:rsidRPr="008077FF">
              <w:rPr>
                <w:sz w:val="16"/>
                <w:szCs w:val="16"/>
              </w:rPr>
              <w:t>га</w:t>
            </w:r>
            <w:proofErr w:type="gramEnd"/>
          </w:p>
        </w:tc>
        <w:tc>
          <w:tcPr>
            <w:tcW w:w="1204"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3,8</w:t>
            </w: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3,6</w:t>
            </w:r>
          </w:p>
        </w:tc>
        <w:tc>
          <w:tcPr>
            <w:tcW w:w="1260"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sz w:val="16"/>
                <w:szCs w:val="16"/>
              </w:rPr>
            </w:pPr>
            <w:r w:rsidRPr="008077FF">
              <w:rPr>
                <w:sz w:val="16"/>
                <w:szCs w:val="16"/>
              </w:rPr>
              <w:t>3,7</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3</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Возрастная структура населения:</w:t>
            </w: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3.1</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младше трудоспособного возраста</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517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510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520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16,2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16,7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16,8</w:t>
            </w: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3.2</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 в трудоспособном возрасте </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1941</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1910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1940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63,5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62,6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62,6</w:t>
            </w: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3.3</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старше трудоспособного возраста</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620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630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640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20,3</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20,6</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lang w:val="en-US"/>
              </w:rPr>
            </w:pPr>
            <w:r w:rsidRPr="008077FF">
              <w:rPr>
                <w:b/>
                <w:sz w:val="16"/>
                <w:szCs w:val="16"/>
                <w:lang w:val="en-US"/>
              </w:rPr>
              <w:t>III</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ЖИЛИЩНЫЙ ФОНД</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Средняя обеспеченность</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кв</w:t>
            </w:r>
            <w:proofErr w:type="gramStart"/>
            <w:r w:rsidRPr="008077FF">
              <w:rPr>
                <w:sz w:val="16"/>
                <w:szCs w:val="16"/>
              </w:rPr>
              <w:t>.м</w:t>
            </w:r>
            <w:proofErr w:type="gramEnd"/>
            <w:r w:rsidRPr="008077FF">
              <w:rPr>
                <w:sz w:val="16"/>
                <w:szCs w:val="16"/>
              </w:rPr>
              <w:t>/ чел.</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25,0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29,5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39,0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Общий объем жилищного фонда</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тыс. кв</w:t>
            </w:r>
            <w:proofErr w:type="gramStart"/>
            <w:r w:rsidRPr="008077FF">
              <w:rPr>
                <w:sz w:val="16"/>
                <w:szCs w:val="16"/>
              </w:rPr>
              <w:t>.м</w:t>
            </w:r>
            <w:proofErr w:type="gramEnd"/>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76900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90000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121000</w:t>
            </w:r>
          </w:p>
        </w:tc>
      </w:tr>
      <w:tr w:rsidR="008077FF" w:rsidRPr="008077FF" w:rsidTr="008077FF">
        <w:trPr>
          <w:trHeight w:val="227"/>
          <w:jc w:val="center"/>
        </w:trPr>
        <w:tc>
          <w:tcPr>
            <w:tcW w:w="9185" w:type="dxa"/>
            <w:gridSpan w:val="6"/>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2.1</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Индивидуальная застройка</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тыс. кв</w:t>
            </w:r>
            <w:proofErr w:type="gramStart"/>
            <w:r w:rsidRPr="008077FF">
              <w:rPr>
                <w:sz w:val="16"/>
                <w:szCs w:val="16"/>
              </w:rPr>
              <w:t>.м</w:t>
            </w:r>
            <w:proofErr w:type="gramEnd"/>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49000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60000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81000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2.2</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Многоквартирные жилые дома</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тыс. кв</w:t>
            </w:r>
            <w:proofErr w:type="gramStart"/>
            <w:r w:rsidRPr="008077FF">
              <w:rPr>
                <w:sz w:val="16"/>
                <w:szCs w:val="16"/>
              </w:rPr>
              <w:t>.м</w:t>
            </w:r>
            <w:proofErr w:type="gramEnd"/>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27900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30000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40000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Общий объем нового строительства</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тыс. кв</w:t>
            </w:r>
            <w:proofErr w:type="gramStart"/>
            <w:r w:rsidRPr="008077FF">
              <w:rPr>
                <w:sz w:val="16"/>
                <w:szCs w:val="16"/>
              </w:rPr>
              <w:t>.м</w:t>
            </w:r>
            <w:proofErr w:type="gramEnd"/>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520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14000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32000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Общий объем убыли жилищного фонда</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тыс. кв</w:t>
            </w:r>
            <w:proofErr w:type="gramStart"/>
            <w:r w:rsidRPr="008077FF">
              <w:rPr>
                <w:sz w:val="16"/>
                <w:szCs w:val="16"/>
              </w:rPr>
              <w:t>.м</w:t>
            </w:r>
            <w:proofErr w:type="gramEnd"/>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1000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w:t>
            </w:r>
          </w:p>
        </w:tc>
        <w:tc>
          <w:tcPr>
            <w:tcW w:w="3240"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Существующий сохраняемый жилой фонд</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тыс. кв</w:t>
            </w:r>
            <w:proofErr w:type="gramStart"/>
            <w:r w:rsidRPr="008077FF">
              <w:rPr>
                <w:sz w:val="16"/>
                <w:szCs w:val="16"/>
              </w:rPr>
              <w:t>.м</w:t>
            </w:r>
            <w:proofErr w:type="gramEnd"/>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76700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76000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75000</w:t>
            </w:r>
          </w:p>
        </w:tc>
      </w:tr>
      <w:tr w:rsidR="008077FF" w:rsidRPr="008077FF" w:rsidTr="008077FF">
        <w:trPr>
          <w:trHeight w:val="227"/>
          <w:jc w:val="center"/>
        </w:trPr>
        <w:tc>
          <w:tcPr>
            <w:tcW w:w="995"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lang w:val="en-US"/>
              </w:rPr>
            </w:pPr>
            <w:r w:rsidRPr="008077FF">
              <w:rPr>
                <w:b/>
                <w:sz w:val="16"/>
                <w:szCs w:val="16"/>
                <w:lang w:val="en-US"/>
              </w:rPr>
              <w:t>IV</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ОБЪЕКТЫ СОЦИАЛЬНОГО И КУЛЬТУРНО-БЫТОВОГО ОБСЛУЖИВАНИЯ НАСЕЛЕНИЯ</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Детские дошкольные учреждения</w:t>
            </w:r>
          </w:p>
        </w:tc>
        <w:tc>
          <w:tcPr>
            <w:tcW w:w="1226"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мест</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на 1000 чел.</w:t>
            </w:r>
          </w:p>
        </w:tc>
        <w:tc>
          <w:tcPr>
            <w:tcW w:w="1226"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Учреждения образования</w:t>
            </w:r>
          </w:p>
        </w:tc>
        <w:tc>
          <w:tcPr>
            <w:tcW w:w="1226"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мест</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374</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374</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374</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на 1000 чел.</w:t>
            </w:r>
          </w:p>
        </w:tc>
        <w:tc>
          <w:tcPr>
            <w:tcW w:w="1226"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Объекты здравоохранения</w:t>
            </w:r>
          </w:p>
        </w:tc>
        <w:tc>
          <w:tcPr>
            <w:tcW w:w="1226"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roofErr w:type="spellStart"/>
            <w:r w:rsidRPr="008077FF">
              <w:rPr>
                <w:sz w:val="16"/>
                <w:szCs w:val="16"/>
              </w:rPr>
              <w:t>посещ</w:t>
            </w:r>
            <w:proofErr w:type="spellEnd"/>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на 1000 чел.</w:t>
            </w:r>
          </w:p>
        </w:tc>
        <w:tc>
          <w:tcPr>
            <w:tcW w:w="1226"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19</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Физкультурно-спортивные объекты</w:t>
            </w:r>
          </w:p>
        </w:tc>
        <w:tc>
          <w:tcPr>
            <w:tcW w:w="1226"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кв</w:t>
            </w:r>
            <w:proofErr w:type="gramStart"/>
            <w:r w:rsidRPr="008077FF">
              <w:rPr>
                <w:sz w:val="16"/>
                <w:szCs w:val="16"/>
              </w:rPr>
              <w:t>.м</w:t>
            </w:r>
            <w:proofErr w:type="gramEnd"/>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540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540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на 1000 чел.</w:t>
            </w:r>
          </w:p>
        </w:tc>
        <w:tc>
          <w:tcPr>
            <w:tcW w:w="1226"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Объекты культуры и искусства</w:t>
            </w:r>
          </w:p>
        </w:tc>
        <w:tc>
          <w:tcPr>
            <w:tcW w:w="1226"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кв</w:t>
            </w:r>
            <w:proofErr w:type="gramStart"/>
            <w:r w:rsidRPr="008077FF">
              <w:rPr>
                <w:sz w:val="16"/>
                <w:szCs w:val="16"/>
              </w:rPr>
              <w:t>.м</w:t>
            </w:r>
            <w:proofErr w:type="gramEnd"/>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590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590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590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на 1000 чел.</w:t>
            </w:r>
          </w:p>
        </w:tc>
        <w:tc>
          <w:tcPr>
            <w:tcW w:w="1226"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Объекты торговли</w:t>
            </w:r>
          </w:p>
        </w:tc>
        <w:tc>
          <w:tcPr>
            <w:tcW w:w="1226"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кв</w:t>
            </w:r>
            <w:proofErr w:type="gramStart"/>
            <w:r w:rsidRPr="008077FF">
              <w:rPr>
                <w:sz w:val="16"/>
                <w:szCs w:val="16"/>
              </w:rPr>
              <w:t>.м</w:t>
            </w:r>
            <w:proofErr w:type="gramEnd"/>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662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900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на 1000 чел.</w:t>
            </w:r>
          </w:p>
        </w:tc>
        <w:tc>
          <w:tcPr>
            <w:tcW w:w="1226"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220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300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Объекты общественного питания</w:t>
            </w:r>
          </w:p>
        </w:tc>
        <w:tc>
          <w:tcPr>
            <w:tcW w:w="1226"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пос. мест</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на 1000 чел.</w:t>
            </w:r>
          </w:p>
        </w:tc>
        <w:tc>
          <w:tcPr>
            <w:tcW w:w="1226"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Объекты бытового обслуживания</w:t>
            </w:r>
          </w:p>
        </w:tc>
        <w:tc>
          <w:tcPr>
            <w:tcW w:w="1226" w:type="dxa"/>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раб мест</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27</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на 1000 чел.</w:t>
            </w:r>
          </w:p>
        </w:tc>
        <w:tc>
          <w:tcPr>
            <w:tcW w:w="1226" w:type="dxa"/>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lang w:val="en-US"/>
              </w:rPr>
            </w:pPr>
            <w:r w:rsidRPr="008077FF">
              <w:rPr>
                <w:b/>
                <w:sz w:val="16"/>
                <w:szCs w:val="16"/>
                <w:lang w:val="en-US"/>
              </w:rPr>
              <w:t>V</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ТРАНСПОРТНАЯ ИНФРАСТРУКТУРА</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Протяженность линий общественного транспорта</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км</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48</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48</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Протяженность основных улиц и проездов, всего</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км</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212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220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220</w:t>
            </w:r>
          </w:p>
        </w:tc>
      </w:tr>
      <w:tr w:rsidR="008077FF" w:rsidRPr="008077FF" w:rsidTr="008077FF">
        <w:trPr>
          <w:trHeight w:val="227"/>
          <w:jc w:val="center"/>
        </w:trPr>
        <w:tc>
          <w:tcPr>
            <w:tcW w:w="995"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lang w:val="en-US"/>
              </w:rPr>
            </w:pPr>
            <w:r w:rsidRPr="008077FF">
              <w:rPr>
                <w:b/>
                <w:sz w:val="16"/>
                <w:szCs w:val="16"/>
                <w:lang w:val="en-US"/>
              </w:rPr>
              <w:t>VI</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ИНЖЕНЕРНАЯ ИНФРАСТРУКТУРА И БЛАГОУСТРОЙСТВО</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b/>
                <w:sz w:val="16"/>
                <w:szCs w:val="16"/>
              </w:rPr>
            </w:pPr>
            <w:r w:rsidRPr="008077FF">
              <w:rPr>
                <w:b/>
                <w:sz w:val="16"/>
                <w:szCs w:val="16"/>
              </w:rPr>
              <w:t>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b/>
                <w:sz w:val="16"/>
                <w:szCs w:val="16"/>
              </w:rPr>
            </w:pPr>
            <w:r w:rsidRPr="008077FF">
              <w:rPr>
                <w:b/>
                <w:sz w:val="16"/>
                <w:szCs w:val="16"/>
              </w:rPr>
              <w:t>Водоснабжение</w:t>
            </w: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right w:val="single" w:sz="4" w:space="0" w:color="auto"/>
            </w:tcBorders>
          </w:tcPr>
          <w:p w:rsidR="008077FF" w:rsidRPr="008077FF" w:rsidRDefault="008077FF" w:rsidP="008077FF">
            <w:pPr>
              <w:jc w:val="center"/>
              <w:rPr>
                <w:b/>
                <w:sz w:val="16"/>
                <w:szCs w:val="16"/>
              </w:rPr>
            </w:pPr>
            <w:r w:rsidRPr="008077FF">
              <w:rPr>
                <w:sz w:val="16"/>
                <w:szCs w:val="16"/>
              </w:rPr>
              <w:t>1.1</w:t>
            </w:r>
          </w:p>
        </w:tc>
        <w:tc>
          <w:tcPr>
            <w:tcW w:w="3240" w:type="dxa"/>
            <w:vMerge w:val="restart"/>
            <w:tcBorders>
              <w:top w:val="single" w:sz="4" w:space="0" w:color="auto"/>
              <w:left w:val="single" w:sz="4" w:space="0" w:color="auto"/>
              <w:right w:val="single" w:sz="4" w:space="0" w:color="auto"/>
            </w:tcBorders>
          </w:tcPr>
          <w:p w:rsidR="008077FF" w:rsidRPr="008077FF" w:rsidRDefault="008077FF" w:rsidP="008077FF">
            <w:pPr>
              <w:rPr>
                <w:b/>
                <w:sz w:val="16"/>
                <w:szCs w:val="16"/>
              </w:rPr>
            </w:pPr>
            <w:r w:rsidRPr="008077FF">
              <w:rPr>
                <w:sz w:val="16"/>
                <w:szCs w:val="16"/>
              </w:rPr>
              <w:t>Водопотребление, всего</w:t>
            </w: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куб</w:t>
            </w:r>
            <w:proofErr w:type="gramStart"/>
            <w:r w:rsidRPr="008077FF">
              <w:rPr>
                <w:sz w:val="16"/>
                <w:szCs w:val="16"/>
              </w:rPr>
              <w:t>.м</w:t>
            </w:r>
            <w:proofErr w:type="gramEnd"/>
          </w:p>
        </w:tc>
        <w:tc>
          <w:tcPr>
            <w:tcW w:w="1204"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330</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843</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965</w:t>
            </w:r>
          </w:p>
        </w:tc>
      </w:tr>
      <w:tr w:rsidR="008077FF" w:rsidRPr="008077FF" w:rsidTr="008077FF">
        <w:trPr>
          <w:trHeight w:val="227"/>
          <w:jc w:val="center"/>
        </w:trPr>
        <w:tc>
          <w:tcPr>
            <w:tcW w:w="995" w:type="dxa"/>
            <w:vMerge/>
            <w:tcBorders>
              <w:left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left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сутки</w:t>
            </w:r>
          </w:p>
        </w:tc>
        <w:tc>
          <w:tcPr>
            <w:tcW w:w="1204"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b/>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right w:val="single" w:sz="4" w:space="0" w:color="auto"/>
            </w:tcBorders>
          </w:tcPr>
          <w:p w:rsidR="008077FF" w:rsidRPr="008077FF" w:rsidRDefault="008077FF" w:rsidP="008077FF">
            <w:pPr>
              <w:jc w:val="center"/>
              <w:rPr>
                <w:b/>
                <w:sz w:val="16"/>
                <w:szCs w:val="16"/>
              </w:rPr>
            </w:pPr>
          </w:p>
        </w:tc>
        <w:tc>
          <w:tcPr>
            <w:tcW w:w="3240" w:type="dxa"/>
            <w:vMerge w:val="restart"/>
            <w:tcBorders>
              <w:top w:val="single" w:sz="4" w:space="0" w:color="auto"/>
              <w:left w:val="single" w:sz="4" w:space="0" w:color="auto"/>
              <w:right w:val="single" w:sz="4" w:space="0" w:color="auto"/>
            </w:tcBorders>
          </w:tcPr>
          <w:p w:rsidR="008077FF" w:rsidRPr="008077FF" w:rsidRDefault="008077FF" w:rsidP="008077FF">
            <w:pPr>
              <w:rPr>
                <w:sz w:val="16"/>
                <w:szCs w:val="16"/>
              </w:rPr>
            </w:pPr>
            <w:r w:rsidRPr="008077FF">
              <w:rPr>
                <w:sz w:val="16"/>
                <w:szCs w:val="16"/>
              </w:rPr>
              <w:t>- на хозяйственно-питьевые нужды</w:t>
            </w: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куб</w:t>
            </w:r>
            <w:proofErr w:type="gramStart"/>
            <w:r w:rsidRPr="008077FF">
              <w:rPr>
                <w:sz w:val="16"/>
                <w:szCs w:val="16"/>
              </w:rPr>
              <w:t>.м</w:t>
            </w:r>
            <w:proofErr w:type="gramEnd"/>
          </w:p>
        </w:tc>
        <w:tc>
          <w:tcPr>
            <w:tcW w:w="1204"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483,5</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575,56</w:t>
            </w:r>
          </w:p>
        </w:tc>
      </w:tr>
      <w:tr w:rsidR="008077FF" w:rsidRPr="008077FF" w:rsidTr="008077FF">
        <w:trPr>
          <w:trHeight w:val="227"/>
          <w:jc w:val="center"/>
        </w:trPr>
        <w:tc>
          <w:tcPr>
            <w:tcW w:w="995" w:type="dxa"/>
            <w:vMerge/>
            <w:tcBorders>
              <w:left w:val="single" w:sz="4" w:space="0" w:color="auto"/>
              <w:bottom w:val="single" w:sz="4" w:space="0" w:color="auto"/>
              <w:right w:val="single" w:sz="4" w:space="0" w:color="auto"/>
            </w:tcBorders>
          </w:tcPr>
          <w:p w:rsidR="008077FF" w:rsidRPr="008077FF" w:rsidRDefault="008077FF" w:rsidP="008077FF">
            <w:pPr>
              <w:jc w:val="center"/>
              <w:rPr>
                <w:b/>
                <w:sz w:val="16"/>
                <w:szCs w:val="16"/>
              </w:rPr>
            </w:pPr>
          </w:p>
        </w:tc>
        <w:tc>
          <w:tcPr>
            <w:tcW w:w="3240" w:type="dxa"/>
            <w:vMerge/>
            <w:tcBorders>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сутки</w:t>
            </w:r>
          </w:p>
        </w:tc>
        <w:tc>
          <w:tcPr>
            <w:tcW w:w="1204"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right w:val="single" w:sz="4" w:space="0" w:color="auto"/>
            </w:tcBorders>
          </w:tcPr>
          <w:p w:rsidR="008077FF" w:rsidRPr="008077FF" w:rsidRDefault="008077FF" w:rsidP="008077FF">
            <w:pPr>
              <w:jc w:val="center"/>
              <w:rPr>
                <w:b/>
                <w:sz w:val="16"/>
                <w:szCs w:val="16"/>
              </w:rPr>
            </w:pPr>
          </w:p>
        </w:tc>
        <w:tc>
          <w:tcPr>
            <w:tcW w:w="3240" w:type="dxa"/>
            <w:vMerge w:val="restart"/>
            <w:tcBorders>
              <w:top w:val="single" w:sz="4" w:space="0" w:color="auto"/>
              <w:left w:val="single" w:sz="4" w:space="0" w:color="auto"/>
              <w:right w:val="single" w:sz="4" w:space="0" w:color="auto"/>
            </w:tcBorders>
          </w:tcPr>
          <w:p w:rsidR="008077FF" w:rsidRPr="008077FF" w:rsidRDefault="008077FF" w:rsidP="008077FF">
            <w:pPr>
              <w:rPr>
                <w:sz w:val="16"/>
                <w:szCs w:val="16"/>
              </w:rPr>
            </w:pPr>
            <w:r w:rsidRPr="008077FF">
              <w:rPr>
                <w:sz w:val="16"/>
                <w:szCs w:val="16"/>
              </w:rPr>
              <w:t>- на производственные нужды</w:t>
            </w: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куб</w:t>
            </w:r>
            <w:proofErr w:type="gramStart"/>
            <w:r w:rsidRPr="008077FF">
              <w:rPr>
                <w:sz w:val="16"/>
                <w:szCs w:val="16"/>
              </w:rPr>
              <w:t>.м</w:t>
            </w:r>
            <w:proofErr w:type="gramEnd"/>
          </w:p>
        </w:tc>
        <w:tc>
          <w:tcPr>
            <w:tcW w:w="1204"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44,7</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50,2</w:t>
            </w:r>
          </w:p>
        </w:tc>
      </w:tr>
      <w:tr w:rsidR="008077FF" w:rsidRPr="008077FF" w:rsidTr="008077FF">
        <w:trPr>
          <w:trHeight w:val="227"/>
          <w:jc w:val="center"/>
        </w:trPr>
        <w:tc>
          <w:tcPr>
            <w:tcW w:w="995" w:type="dxa"/>
            <w:vMerge/>
            <w:tcBorders>
              <w:left w:val="single" w:sz="4" w:space="0" w:color="auto"/>
              <w:bottom w:val="single" w:sz="4" w:space="0" w:color="auto"/>
              <w:right w:val="single" w:sz="4" w:space="0" w:color="auto"/>
            </w:tcBorders>
          </w:tcPr>
          <w:p w:rsidR="008077FF" w:rsidRPr="008077FF" w:rsidRDefault="008077FF" w:rsidP="008077FF">
            <w:pPr>
              <w:jc w:val="center"/>
              <w:rPr>
                <w:b/>
                <w:sz w:val="16"/>
                <w:szCs w:val="16"/>
              </w:rPr>
            </w:pPr>
          </w:p>
        </w:tc>
        <w:tc>
          <w:tcPr>
            <w:tcW w:w="3240" w:type="dxa"/>
            <w:vMerge/>
            <w:tcBorders>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сутки</w:t>
            </w:r>
          </w:p>
        </w:tc>
        <w:tc>
          <w:tcPr>
            <w:tcW w:w="1204"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w:t>
            </w:r>
          </w:p>
        </w:tc>
        <w:tc>
          <w:tcPr>
            <w:tcW w:w="3240" w:type="dxa"/>
            <w:vMerge w:val="restart"/>
            <w:tcBorders>
              <w:top w:val="single" w:sz="4" w:space="0" w:color="auto"/>
              <w:left w:val="single" w:sz="4" w:space="0" w:color="auto"/>
              <w:right w:val="single" w:sz="4" w:space="0" w:color="auto"/>
            </w:tcBorders>
          </w:tcPr>
          <w:p w:rsidR="008077FF" w:rsidRPr="008077FF" w:rsidRDefault="008077FF" w:rsidP="008077FF">
            <w:pPr>
              <w:rPr>
                <w:sz w:val="16"/>
                <w:szCs w:val="16"/>
              </w:rPr>
            </w:pPr>
            <w:r w:rsidRPr="008077FF">
              <w:rPr>
                <w:sz w:val="16"/>
                <w:szCs w:val="16"/>
              </w:rPr>
              <w:t>Производительность водозаборных сооружений</w:t>
            </w: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куб</w:t>
            </w:r>
            <w:proofErr w:type="gramStart"/>
            <w:r w:rsidRPr="008077FF">
              <w:rPr>
                <w:sz w:val="16"/>
                <w:szCs w:val="16"/>
              </w:rPr>
              <w:t>.м</w:t>
            </w:r>
            <w:proofErr w:type="gramEnd"/>
          </w:p>
        </w:tc>
        <w:tc>
          <w:tcPr>
            <w:tcW w:w="1204"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1280</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1280</w:t>
            </w:r>
          </w:p>
        </w:tc>
      </w:tr>
      <w:tr w:rsidR="008077FF" w:rsidRPr="008077FF" w:rsidTr="008077FF">
        <w:trPr>
          <w:trHeight w:val="227"/>
          <w:jc w:val="center"/>
        </w:trPr>
        <w:tc>
          <w:tcPr>
            <w:tcW w:w="995"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сутки</w:t>
            </w:r>
          </w:p>
        </w:tc>
        <w:tc>
          <w:tcPr>
            <w:tcW w:w="1204"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3240" w:type="dxa"/>
            <w:vMerge w:val="restart"/>
            <w:tcBorders>
              <w:top w:val="single" w:sz="4" w:space="0" w:color="auto"/>
              <w:left w:val="single" w:sz="4" w:space="0" w:color="auto"/>
              <w:right w:val="single" w:sz="4" w:space="0" w:color="auto"/>
            </w:tcBorders>
          </w:tcPr>
          <w:p w:rsidR="008077FF" w:rsidRPr="008077FF" w:rsidRDefault="008077FF" w:rsidP="008077FF">
            <w:pPr>
              <w:rPr>
                <w:sz w:val="16"/>
                <w:szCs w:val="16"/>
              </w:rPr>
            </w:pPr>
            <w:r w:rsidRPr="008077FF">
              <w:rPr>
                <w:sz w:val="16"/>
                <w:szCs w:val="16"/>
              </w:rPr>
              <w:t>- водозаборов подземных вод</w:t>
            </w: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куб</w:t>
            </w:r>
            <w:proofErr w:type="gramStart"/>
            <w:r w:rsidRPr="008077FF">
              <w:rPr>
                <w:sz w:val="16"/>
                <w:szCs w:val="16"/>
              </w:rPr>
              <w:t>.м</w:t>
            </w:r>
            <w:proofErr w:type="gramEnd"/>
          </w:p>
        </w:tc>
        <w:tc>
          <w:tcPr>
            <w:tcW w:w="1204"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1280</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1280</w:t>
            </w:r>
          </w:p>
        </w:tc>
      </w:tr>
      <w:tr w:rsidR="008077FF" w:rsidRPr="008077FF" w:rsidTr="008077FF">
        <w:trPr>
          <w:trHeight w:val="227"/>
          <w:jc w:val="center"/>
        </w:trPr>
        <w:tc>
          <w:tcPr>
            <w:tcW w:w="995"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сутки</w:t>
            </w:r>
          </w:p>
        </w:tc>
        <w:tc>
          <w:tcPr>
            <w:tcW w:w="1204"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1.3</w:t>
            </w:r>
          </w:p>
        </w:tc>
        <w:tc>
          <w:tcPr>
            <w:tcW w:w="3240" w:type="dxa"/>
            <w:vMerge w:val="restart"/>
            <w:tcBorders>
              <w:top w:val="single" w:sz="4" w:space="0" w:color="auto"/>
              <w:left w:val="single" w:sz="4" w:space="0" w:color="auto"/>
              <w:right w:val="single" w:sz="4" w:space="0" w:color="auto"/>
            </w:tcBorders>
          </w:tcPr>
          <w:p w:rsidR="008077FF" w:rsidRPr="008077FF" w:rsidRDefault="008077FF" w:rsidP="008077FF">
            <w:pPr>
              <w:rPr>
                <w:sz w:val="16"/>
                <w:szCs w:val="16"/>
              </w:rPr>
            </w:pPr>
            <w:r w:rsidRPr="008077FF">
              <w:rPr>
                <w:sz w:val="16"/>
                <w:szCs w:val="16"/>
              </w:rPr>
              <w:t>Среднесуточное водопотребление на 1 человека</w:t>
            </w: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литр/</w:t>
            </w:r>
            <w:proofErr w:type="spellStart"/>
            <w:r w:rsidRPr="008077FF">
              <w:rPr>
                <w:sz w:val="16"/>
                <w:szCs w:val="16"/>
              </w:rPr>
              <w:t>сут</w:t>
            </w:r>
            <w:proofErr w:type="spellEnd"/>
          </w:p>
        </w:tc>
        <w:tc>
          <w:tcPr>
            <w:tcW w:w="1204"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195</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205</w:t>
            </w:r>
          </w:p>
        </w:tc>
      </w:tr>
      <w:tr w:rsidR="008077FF" w:rsidRPr="008077FF" w:rsidTr="008077FF">
        <w:trPr>
          <w:trHeight w:val="227"/>
          <w:jc w:val="center"/>
        </w:trPr>
        <w:tc>
          <w:tcPr>
            <w:tcW w:w="995"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чел.</w:t>
            </w:r>
          </w:p>
        </w:tc>
        <w:tc>
          <w:tcPr>
            <w:tcW w:w="1204"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3240" w:type="dxa"/>
            <w:vMerge w:val="restart"/>
            <w:tcBorders>
              <w:top w:val="single" w:sz="4" w:space="0" w:color="auto"/>
              <w:left w:val="single" w:sz="4" w:space="0" w:color="auto"/>
              <w:right w:val="single" w:sz="4" w:space="0" w:color="auto"/>
            </w:tcBorders>
          </w:tcPr>
          <w:p w:rsidR="008077FF" w:rsidRPr="008077FF" w:rsidRDefault="008077FF" w:rsidP="008077FF">
            <w:pPr>
              <w:rPr>
                <w:sz w:val="16"/>
                <w:szCs w:val="16"/>
              </w:rPr>
            </w:pPr>
            <w:r w:rsidRPr="008077FF">
              <w:rPr>
                <w:sz w:val="16"/>
                <w:szCs w:val="16"/>
              </w:rPr>
              <w:t>- на хозяйственно-питьевые нужды</w:t>
            </w: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куб</w:t>
            </w:r>
            <w:proofErr w:type="gramStart"/>
            <w:r w:rsidRPr="008077FF">
              <w:rPr>
                <w:sz w:val="16"/>
                <w:szCs w:val="16"/>
              </w:rPr>
              <w:t>.м</w:t>
            </w:r>
            <w:proofErr w:type="gramEnd"/>
          </w:p>
        </w:tc>
        <w:tc>
          <w:tcPr>
            <w:tcW w:w="1204"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сутки</w:t>
            </w:r>
          </w:p>
        </w:tc>
        <w:tc>
          <w:tcPr>
            <w:tcW w:w="1204"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1.4</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Протяженность сетей водоснабжения</w:t>
            </w: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км</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27,56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27,56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42,36</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b/>
                <w:sz w:val="16"/>
                <w:szCs w:val="16"/>
              </w:rPr>
            </w:pPr>
            <w:r w:rsidRPr="008077FF">
              <w:rPr>
                <w:b/>
                <w:sz w:val="16"/>
                <w:szCs w:val="16"/>
              </w:rPr>
              <w:t>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b/>
                <w:sz w:val="16"/>
                <w:szCs w:val="16"/>
              </w:rPr>
            </w:pPr>
            <w:r w:rsidRPr="008077FF">
              <w:rPr>
                <w:b/>
                <w:sz w:val="16"/>
                <w:szCs w:val="16"/>
              </w:rPr>
              <w:t>Водоотведение</w:t>
            </w: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2.1</w:t>
            </w:r>
          </w:p>
        </w:tc>
        <w:tc>
          <w:tcPr>
            <w:tcW w:w="3240" w:type="dxa"/>
            <w:vMerge w:val="restart"/>
            <w:tcBorders>
              <w:top w:val="single" w:sz="4" w:space="0" w:color="auto"/>
              <w:left w:val="single" w:sz="4" w:space="0" w:color="auto"/>
              <w:right w:val="single" w:sz="4" w:space="0" w:color="auto"/>
            </w:tcBorders>
          </w:tcPr>
          <w:p w:rsidR="008077FF" w:rsidRPr="008077FF" w:rsidRDefault="008077FF" w:rsidP="008077FF">
            <w:pPr>
              <w:rPr>
                <w:sz w:val="16"/>
                <w:szCs w:val="16"/>
              </w:rPr>
            </w:pPr>
            <w:r w:rsidRPr="008077FF">
              <w:rPr>
                <w:sz w:val="16"/>
                <w:szCs w:val="16"/>
              </w:rPr>
              <w:t>Поступление сточных вод, всего</w:t>
            </w: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куб</w:t>
            </w:r>
            <w:proofErr w:type="gramStart"/>
            <w:r w:rsidRPr="008077FF">
              <w:rPr>
                <w:sz w:val="16"/>
                <w:szCs w:val="16"/>
              </w:rPr>
              <w:t>.м</w:t>
            </w:r>
            <w:proofErr w:type="gramEnd"/>
          </w:p>
        </w:tc>
        <w:tc>
          <w:tcPr>
            <w:tcW w:w="1204"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624,1</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729,5</w:t>
            </w:r>
          </w:p>
        </w:tc>
      </w:tr>
      <w:tr w:rsidR="008077FF" w:rsidRPr="008077FF" w:rsidTr="008077FF">
        <w:trPr>
          <w:trHeight w:val="227"/>
          <w:jc w:val="center"/>
        </w:trPr>
        <w:tc>
          <w:tcPr>
            <w:tcW w:w="995"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сутки</w:t>
            </w:r>
          </w:p>
        </w:tc>
        <w:tc>
          <w:tcPr>
            <w:tcW w:w="1204"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2.2</w:t>
            </w:r>
          </w:p>
        </w:tc>
        <w:tc>
          <w:tcPr>
            <w:tcW w:w="3240" w:type="dxa"/>
            <w:vMerge w:val="restart"/>
            <w:tcBorders>
              <w:top w:val="single" w:sz="4" w:space="0" w:color="auto"/>
              <w:left w:val="single" w:sz="4" w:space="0" w:color="auto"/>
              <w:right w:val="single" w:sz="4" w:space="0" w:color="auto"/>
            </w:tcBorders>
          </w:tcPr>
          <w:p w:rsidR="008077FF" w:rsidRPr="008077FF" w:rsidRDefault="008077FF" w:rsidP="008077FF">
            <w:pPr>
              <w:rPr>
                <w:sz w:val="16"/>
                <w:szCs w:val="16"/>
              </w:rPr>
            </w:pPr>
            <w:r w:rsidRPr="008077FF">
              <w:rPr>
                <w:sz w:val="16"/>
                <w:szCs w:val="16"/>
              </w:rPr>
              <w:t>Производительность очистных сооружений</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куб</w:t>
            </w:r>
            <w:proofErr w:type="gramStart"/>
            <w:r w:rsidRPr="008077FF">
              <w:rPr>
                <w:sz w:val="16"/>
                <w:szCs w:val="16"/>
              </w:rPr>
              <w:t>.м</w:t>
            </w:r>
            <w:proofErr w:type="gramEnd"/>
          </w:p>
        </w:tc>
        <w:tc>
          <w:tcPr>
            <w:tcW w:w="1204"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761</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761</w:t>
            </w:r>
          </w:p>
        </w:tc>
      </w:tr>
      <w:tr w:rsidR="008077FF" w:rsidRPr="008077FF" w:rsidTr="008077FF">
        <w:trPr>
          <w:trHeight w:val="227"/>
          <w:jc w:val="center"/>
        </w:trPr>
        <w:tc>
          <w:tcPr>
            <w:tcW w:w="995"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сутки</w:t>
            </w:r>
          </w:p>
        </w:tc>
        <w:tc>
          <w:tcPr>
            <w:tcW w:w="1204"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Протяженность сетей канализации</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км</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10,7</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20,9</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3</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Электроснабжение</w:t>
            </w:r>
          </w:p>
        </w:tc>
      </w:tr>
      <w:tr w:rsidR="008077FF" w:rsidRPr="008077FF" w:rsidTr="008077FF">
        <w:trPr>
          <w:trHeight w:val="227"/>
          <w:jc w:val="center"/>
        </w:trPr>
        <w:tc>
          <w:tcPr>
            <w:tcW w:w="995"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3.1</w:t>
            </w:r>
          </w:p>
        </w:tc>
        <w:tc>
          <w:tcPr>
            <w:tcW w:w="3240" w:type="dxa"/>
            <w:vMerge w:val="restart"/>
            <w:tcBorders>
              <w:top w:val="single" w:sz="4" w:space="0" w:color="auto"/>
              <w:left w:val="single" w:sz="4" w:space="0" w:color="auto"/>
              <w:right w:val="single" w:sz="4" w:space="0" w:color="auto"/>
            </w:tcBorders>
          </w:tcPr>
          <w:p w:rsidR="008077FF" w:rsidRPr="008077FF" w:rsidRDefault="008077FF" w:rsidP="008077FF">
            <w:pPr>
              <w:rPr>
                <w:sz w:val="16"/>
                <w:szCs w:val="16"/>
              </w:rPr>
            </w:pPr>
            <w:r w:rsidRPr="008077FF">
              <w:rPr>
                <w:sz w:val="16"/>
                <w:szCs w:val="16"/>
              </w:rPr>
              <w:t>- потребность в электроэнергии, всего</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ind w:left="-113" w:right="-113"/>
              <w:jc w:val="center"/>
              <w:rPr>
                <w:sz w:val="16"/>
                <w:szCs w:val="16"/>
              </w:rPr>
            </w:pPr>
            <w:r w:rsidRPr="008077FF">
              <w:rPr>
                <w:sz w:val="16"/>
                <w:szCs w:val="16"/>
              </w:rPr>
              <w:t xml:space="preserve">млн. </w:t>
            </w:r>
            <w:proofErr w:type="spellStart"/>
            <w:r w:rsidRPr="008077FF">
              <w:rPr>
                <w:sz w:val="16"/>
                <w:szCs w:val="16"/>
              </w:rPr>
              <w:t>квт</w:t>
            </w:r>
            <w:proofErr w:type="gramStart"/>
            <w:r w:rsidRPr="008077FF">
              <w:rPr>
                <w:sz w:val="16"/>
                <w:szCs w:val="16"/>
              </w:rPr>
              <w:t>.ч</w:t>
            </w:r>
            <w:proofErr w:type="gramEnd"/>
            <w:r w:rsidRPr="008077FF">
              <w:rPr>
                <w:sz w:val="16"/>
                <w:szCs w:val="16"/>
              </w:rPr>
              <w:t>ас</w:t>
            </w:r>
            <w:proofErr w:type="spellEnd"/>
          </w:p>
        </w:tc>
        <w:tc>
          <w:tcPr>
            <w:tcW w:w="1204"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2,85</w:t>
            </w: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2,95</w:t>
            </w:r>
          </w:p>
        </w:tc>
      </w:tr>
      <w:tr w:rsidR="008077FF" w:rsidRPr="008077FF" w:rsidTr="008077FF">
        <w:trPr>
          <w:trHeight w:val="227"/>
          <w:jc w:val="center"/>
        </w:trPr>
        <w:tc>
          <w:tcPr>
            <w:tcW w:w="995"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в год</w:t>
            </w:r>
          </w:p>
        </w:tc>
        <w:tc>
          <w:tcPr>
            <w:tcW w:w="1204"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3.2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Потребление электроэнергии</w:t>
            </w:r>
          </w:p>
          <w:p w:rsidR="008077FF" w:rsidRPr="008077FF" w:rsidRDefault="008077FF" w:rsidP="008077FF">
            <w:pPr>
              <w:rPr>
                <w:sz w:val="16"/>
                <w:szCs w:val="16"/>
              </w:rPr>
            </w:pPr>
            <w:r w:rsidRPr="008077FF">
              <w:rPr>
                <w:sz w:val="16"/>
                <w:szCs w:val="16"/>
              </w:rPr>
              <w:t xml:space="preserve"> на 1 человека в год</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proofErr w:type="spellStart"/>
            <w:r w:rsidRPr="008077FF">
              <w:rPr>
                <w:sz w:val="16"/>
                <w:szCs w:val="16"/>
              </w:rPr>
              <w:t>квт</w:t>
            </w:r>
            <w:proofErr w:type="gramStart"/>
            <w:r w:rsidRPr="008077FF">
              <w:rPr>
                <w:sz w:val="16"/>
                <w:szCs w:val="16"/>
              </w:rPr>
              <w:t>.ч</w:t>
            </w:r>
            <w:proofErr w:type="gramEnd"/>
            <w:r w:rsidRPr="008077FF">
              <w:rPr>
                <w:sz w:val="16"/>
                <w:szCs w:val="16"/>
              </w:rPr>
              <w:t>ас</w:t>
            </w:r>
            <w:proofErr w:type="spellEnd"/>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950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950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4.</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Теплоснабжение</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Потребление тепла, всего</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Гкал/год</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на коммунально-бытовые нужды</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Гкал/год</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на производственные службы</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Гкал/год</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Производительность централизованных источников теплоснабжения</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Гкал/год</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4.3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Протяженность сетей</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км</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5</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Газоснабжение</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lastRenderedPageBreak/>
              <w:t>5.1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Удельный вес газа в топливном балансе поселения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5.2</w:t>
            </w:r>
          </w:p>
        </w:tc>
        <w:tc>
          <w:tcPr>
            <w:tcW w:w="3240" w:type="dxa"/>
            <w:vMerge w:val="restart"/>
            <w:tcBorders>
              <w:top w:val="single" w:sz="4" w:space="0" w:color="auto"/>
              <w:left w:val="single" w:sz="4" w:space="0" w:color="auto"/>
              <w:right w:val="single" w:sz="4" w:space="0" w:color="auto"/>
            </w:tcBorders>
          </w:tcPr>
          <w:p w:rsidR="008077FF" w:rsidRPr="008077FF" w:rsidRDefault="008077FF" w:rsidP="008077FF">
            <w:pPr>
              <w:rPr>
                <w:sz w:val="16"/>
                <w:szCs w:val="16"/>
              </w:rPr>
            </w:pPr>
            <w:r w:rsidRPr="008077FF">
              <w:rPr>
                <w:sz w:val="16"/>
                <w:szCs w:val="16"/>
              </w:rPr>
              <w:t>Потребление газа, всего</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ind w:left="-113" w:right="-113"/>
              <w:jc w:val="center"/>
              <w:rPr>
                <w:sz w:val="16"/>
                <w:szCs w:val="16"/>
              </w:rPr>
            </w:pPr>
            <w:r w:rsidRPr="008077FF">
              <w:rPr>
                <w:sz w:val="16"/>
                <w:szCs w:val="16"/>
              </w:rPr>
              <w:t>тыс. куб. м</w:t>
            </w:r>
          </w:p>
        </w:tc>
        <w:tc>
          <w:tcPr>
            <w:tcW w:w="1204"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в год</w:t>
            </w:r>
          </w:p>
        </w:tc>
        <w:tc>
          <w:tcPr>
            <w:tcW w:w="1204"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3240" w:type="dxa"/>
            <w:vMerge w:val="restart"/>
            <w:tcBorders>
              <w:top w:val="single" w:sz="4" w:space="0" w:color="auto"/>
              <w:left w:val="single" w:sz="4" w:space="0" w:color="auto"/>
              <w:right w:val="single" w:sz="4" w:space="0" w:color="auto"/>
            </w:tcBorders>
          </w:tcPr>
          <w:p w:rsidR="008077FF" w:rsidRPr="008077FF" w:rsidRDefault="008077FF" w:rsidP="008077FF">
            <w:pPr>
              <w:rPr>
                <w:sz w:val="16"/>
                <w:szCs w:val="16"/>
              </w:rPr>
            </w:pPr>
            <w:r w:rsidRPr="008077FF">
              <w:rPr>
                <w:sz w:val="16"/>
                <w:szCs w:val="16"/>
              </w:rPr>
              <w:t>- на коммунально-бытовые нужды</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ind w:left="-113" w:right="-113"/>
              <w:jc w:val="center"/>
              <w:rPr>
                <w:sz w:val="16"/>
                <w:szCs w:val="16"/>
              </w:rPr>
            </w:pPr>
            <w:r w:rsidRPr="008077FF">
              <w:rPr>
                <w:sz w:val="16"/>
                <w:szCs w:val="16"/>
              </w:rPr>
              <w:t>тыс. куб. м</w:t>
            </w:r>
          </w:p>
        </w:tc>
        <w:tc>
          <w:tcPr>
            <w:tcW w:w="1204"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c>
          <w:tcPr>
            <w:tcW w:w="1260" w:type="dxa"/>
            <w:vMerge w:val="restart"/>
            <w:tcBorders>
              <w:top w:val="single" w:sz="4" w:space="0" w:color="auto"/>
              <w:left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vMerge/>
            <w:tcBorders>
              <w:left w:val="single" w:sz="4" w:space="0" w:color="auto"/>
              <w:bottom w:val="single" w:sz="4" w:space="0" w:color="auto"/>
              <w:right w:val="single" w:sz="4" w:space="0" w:color="auto"/>
            </w:tcBorders>
          </w:tcPr>
          <w:p w:rsidR="008077FF" w:rsidRPr="008077FF" w:rsidRDefault="008077FF" w:rsidP="008077FF">
            <w:pPr>
              <w:rPr>
                <w:sz w:val="16"/>
                <w:szCs w:val="16"/>
              </w:rPr>
            </w:pP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в год</w:t>
            </w:r>
          </w:p>
        </w:tc>
        <w:tc>
          <w:tcPr>
            <w:tcW w:w="1204"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vMerge/>
            <w:tcBorders>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на производственные нужды</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5.3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Протяженность сетей</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км</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из них:</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газопровод низкого давления</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км</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газопровод среднего давления</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км</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газопровод высокого давления</w:t>
            </w:r>
          </w:p>
        </w:tc>
        <w:tc>
          <w:tcPr>
            <w:tcW w:w="1226" w:type="dxa"/>
            <w:tcBorders>
              <w:top w:val="nil"/>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км</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6</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sz w:val="16"/>
                <w:szCs w:val="16"/>
              </w:rPr>
            </w:pPr>
            <w:r w:rsidRPr="008077FF">
              <w:rPr>
                <w:b/>
                <w:sz w:val="16"/>
                <w:szCs w:val="16"/>
              </w:rPr>
              <w:t>Связь и коммуникации</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Охват населения телевизионным вещанием</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100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Обеспеченность населения телефонной связью общего пользования</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номеров</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2050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2050</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2050</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Протяженность кабельных линий связи всего:</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6.4</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В том числе протяженность кабельных линий связи по опорам</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7</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b/>
                <w:sz w:val="16"/>
                <w:szCs w:val="16"/>
              </w:rPr>
            </w:pPr>
            <w:r w:rsidRPr="008077FF">
              <w:rPr>
                <w:b/>
                <w:sz w:val="16"/>
                <w:szCs w:val="16"/>
              </w:rPr>
              <w:t>Инженерная подготовка</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Строительство закрытых водостоков</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км</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Строительство открытых водостоков</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км</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Строительство поселковых очистных сооружений дождевой канализации</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объект</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7.4</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Строительство локальных очистных сооружений</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объект</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7.5</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spellStart"/>
            <w:r w:rsidRPr="008077FF">
              <w:rPr>
                <w:sz w:val="16"/>
                <w:szCs w:val="16"/>
              </w:rPr>
              <w:t>Берегоукрепление</w:t>
            </w:r>
            <w:proofErr w:type="spellEnd"/>
            <w:r w:rsidRPr="008077FF">
              <w:rPr>
                <w:sz w:val="16"/>
                <w:szCs w:val="16"/>
              </w:rPr>
              <w:t xml:space="preserve"> современными материалами</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км</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7.6</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Благоустройство оврагов</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8</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b/>
                <w:sz w:val="16"/>
                <w:szCs w:val="16"/>
              </w:rPr>
            </w:pPr>
            <w:r w:rsidRPr="008077FF">
              <w:rPr>
                <w:b/>
                <w:sz w:val="16"/>
                <w:szCs w:val="16"/>
              </w:rPr>
              <w:t>Санитарная очистка территории</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Объём бытовых отходов</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т/год</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936</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967</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Усовершенствованные свалки</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proofErr w:type="spellStart"/>
            <w:proofErr w:type="gramStart"/>
            <w:r w:rsidRPr="008077FF">
              <w:rPr>
                <w:sz w:val="16"/>
                <w:szCs w:val="16"/>
              </w:rPr>
              <w:t>ед</w:t>
            </w:r>
            <w:proofErr w:type="spellEnd"/>
            <w:proofErr w:type="gramEnd"/>
            <w:r w:rsidRPr="008077FF">
              <w:rPr>
                <w:sz w:val="16"/>
                <w:szCs w:val="16"/>
              </w:rPr>
              <w:t>/га</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1/2</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8.3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proofErr w:type="gramStart"/>
            <w:r w:rsidRPr="008077FF">
              <w:rPr>
                <w:sz w:val="16"/>
                <w:szCs w:val="16"/>
              </w:rPr>
              <w:t>Уличный</w:t>
            </w:r>
            <w:proofErr w:type="gramEnd"/>
            <w:r w:rsidRPr="008077FF">
              <w:rPr>
                <w:sz w:val="16"/>
                <w:szCs w:val="16"/>
              </w:rPr>
              <w:t xml:space="preserve"> смёт</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т/год</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jc w:val="center"/>
              <w:rPr>
                <w:b/>
                <w:sz w:val="16"/>
                <w:szCs w:val="16"/>
              </w:rPr>
            </w:pPr>
            <w:r w:rsidRPr="008077FF">
              <w:rPr>
                <w:b/>
                <w:sz w:val="16"/>
                <w:szCs w:val="16"/>
              </w:rPr>
              <w:t>9</w:t>
            </w:r>
          </w:p>
        </w:tc>
        <w:tc>
          <w:tcPr>
            <w:tcW w:w="8190" w:type="dxa"/>
            <w:gridSpan w:val="5"/>
            <w:tcBorders>
              <w:top w:val="single" w:sz="4" w:space="0" w:color="auto"/>
              <w:left w:val="single" w:sz="4" w:space="0" w:color="auto"/>
              <w:bottom w:val="single" w:sz="4" w:space="0" w:color="auto"/>
              <w:right w:val="single" w:sz="4" w:space="0" w:color="auto"/>
            </w:tcBorders>
            <w:shd w:val="clear" w:color="auto" w:fill="FFCC99"/>
          </w:tcPr>
          <w:p w:rsidR="008077FF" w:rsidRPr="008077FF" w:rsidRDefault="008077FF" w:rsidP="008077FF">
            <w:pPr>
              <w:rPr>
                <w:b/>
                <w:sz w:val="16"/>
                <w:szCs w:val="16"/>
              </w:rPr>
            </w:pPr>
            <w:r w:rsidRPr="008077FF">
              <w:rPr>
                <w:b/>
                <w:sz w:val="16"/>
                <w:szCs w:val="16"/>
              </w:rPr>
              <w:t>Охрана природы и рациональное природопользование</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9.1</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Объем выбросов вредных веществ в атмосферу</w:t>
            </w:r>
          </w:p>
        </w:tc>
        <w:tc>
          <w:tcPr>
            <w:tcW w:w="1226"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т/год</w:t>
            </w:r>
          </w:p>
        </w:tc>
        <w:tc>
          <w:tcPr>
            <w:tcW w:w="1204"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c>
          <w:tcPr>
            <w:tcW w:w="126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9.2</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Озеленение санитарно-защитных и </w:t>
            </w:r>
            <w:proofErr w:type="spellStart"/>
            <w:r w:rsidRPr="008077FF">
              <w:rPr>
                <w:sz w:val="16"/>
                <w:szCs w:val="16"/>
              </w:rPr>
              <w:t>водоохранных</w:t>
            </w:r>
            <w:proofErr w:type="spellEnd"/>
            <w:r w:rsidRPr="008077FF">
              <w:rPr>
                <w:sz w:val="16"/>
                <w:szCs w:val="16"/>
              </w:rPr>
              <w:t xml:space="preserve"> зон</w:t>
            </w:r>
          </w:p>
        </w:tc>
        <w:tc>
          <w:tcPr>
            <w:tcW w:w="4950" w:type="dxa"/>
            <w:gridSpan w:val="4"/>
            <w:vMerge w:val="restart"/>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 xml:space="preserve">Предлагаются мероприятия по озеленению улиц и создание зеленых защитных полос вдоль автомобильных дорог. Организация системы </w:t>
            </w:r>
            <w:proofErr w:type="gramStart"/>
            <w:r w:rsidRPr="008077FF">
              <w:rPr>
                <w:sz w:val="16"/>
                <w:szCs w:val="16"/>
              </w:rPr>
              <w:t>контроля за</w:t>
            </w:r>
            <w:proofErr w:type="gramEnd"/>
            <w:r w:rsidRPr="008077FF">
              <w:rPr>
                <w:sz w:val="16"/>
                <w:szCs w:val="16"/>
              </w:rPr>
              <w:t xml:space="preserve"> выбросами автотранспорта, модернизация и ремонт котельного оборудования, ликвидация несанкционированных свалок, строительство новых полигонов ТБО</w:t>
            </w:r>
          </w:p>
        </w:tc>
      </w:tr>
      <w:tr w:rsidR="008077FF" w:rsidRPr="008077FF" w:rsidTr="008077FF">
        <w:trPr>
          <w:trHeight w:val="227"/>
          <w:jc w:val="center"/>
        </w:trPr>
        <w:tc>
          <w:tcPr>
            <w:tcW w:w="995"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z w:val="16"/>
                <w:szCs w:val="16"/>
              </w:rPr>
            </w:pPr>
            <w:r w:rsidRPr="008077FF">
              <w:rPr>
                <w:sz w:val="16"/>
                <w:szCs w:val="16"/>
              </w:rPr>
              <w:t>9.3</w:t>
            </w:r>
          </w:p>
        </w:tc>
        <w:tc>
          <w:tcPr>
            <w:tcW w:w="3240" w:type="dxa"/>
            <w:tcBorders>
              <w:top w:val="single" w:sz="4" w:space="0" w:color="auto"/>
              <w:left w:val="single" w:sz="4" w:space="0" w:color="auto"/>
              <w:bottom w:val="single" w:sz="4" w:space="0" w:color="auto"/>
              <w:right w:val="single" w:sz="4" w:space="0" w:color="auto"/>
            </w:tcBorders>
          </w:tcPr>
          <w:p w:rsidR="008077FF" w:rsidRPr="008077FF" w:rsidRDefault="008077FF" w:rsidP="008077FF">
            <w:pPr>
              <w:rPr>
                <w:sz w:val="16"/>
                <w:szCs w:val="16"/>
              </w:rPr>
            </w:pPr>
            <w:r w:rsidRPr="008077FF">
              <w:rPr>
                <w:sz w:val="16"/>
                <w:szCs w:val="16"/>
              </w:rPr>
              <w:t>Иные мероприятия по охране и рациональному природопользованию</w:t>
            </w:r>
          </w:p>
        </w:tc>
        <w:tc>
          <w:tcPr>
            <w:tcW w:w="4950" w:type="dxa"/>
            <w:gridSpan w:val="4"/>
            <w:vMerge/>
            <w:tcBorders>
              <w:top w:val="single" w:sz="4" w:space="0" w:color="auto"/>
              <w:left w:val="single" w:sz="4" w:space="0" w:color="auto"/>
              <w:bottom w:val="single" w:sz="4" w:space="0" w:color="auto"/>
              <w:right w:val="single" w:sz="4" w:space="0" w:color="auto"/>
            </w:tcBorders>
          </w:tcPr>
          <w:p w:rsidR="008077FF" w:rsidRPr="008077FF" w:rsidRDefault="008077FF" w:rsidP="008077FF">
            <w:pPr>
              <w:jc w:val="center"/>
              <w:rPr>
                <w:spacing w:val="-5"/>
                <w:sz w:val="16"/>
                <w:szCs w:val="16"/>
                <w:lang w:eastAsia="en-US"/>
              </w:rPr>
            </w:pPr>
          </w:p>
        </w:tc>
      </w:tr>
    </w:tbl>
    <w:p w:rsidR="008077FF" w:rsidRPr="008077FF" w:rsidRDefault="008077FF" w:rsidP="008077FF">
      <w:pPr>
        <w:rPr>
          <w:sz w:val="16"/>
          <w:szCs w:val="16"/>
        </w:rPr>
      </w:pPr>
    </w:p>
    <w:p w:rsidR="008077FF" w:rsidRPr="00D275EF" w:rsidRDefault="008077FF" w:rsidP="008077FF">
      <w:pPr>
        <w:ind w:firstLine="708"/>
        <w:jc w:val="both"/>
      </w:pPr>
    </w:p>
    <w:p w:rsidR="008077FF" w:rsidRPr="008077FF" w:rsidRDefault="008077FF" w:rsidP="00221766">
      <w:pPr>
        <w:rPr>
          <w:sz w:val="16"/>
          <w:szCs w:val="16"/>
        </w:rPr>
      </w:pPr>
    </w:p>
    <w:p w:rsidR="008077FF" w:rsidRPr="008077FF" w:rsidRDefault="008077FF" w:rsidP="00221766">
      <w:pPr>
        <w:rPr>
          <w:sz w:val="16"/>
          <w:szCs w:val="16"/>
        </w:rPr>
      </w:pPr>
    </w:p>
    <w:p w:rsidR="008077FF" w:rsidRDefault="008077FF" w:rsidP="008077FF">
      <w:pPr>
        <w:jc w:val="center"/>
        <w:rPr>
          <w:sz w:val="16"/>
          <w:szCs w:val="16"/>
        </w:rPr>
      </w:pPr>
      <w:r w:rsidRPr="00AB0E33">
        <w:rPr>
          <w:sz w:val="16"/>
          <w:szCs w:val="16"/>
        </w:rPr>
        <w:t>*      *      *      *      *      *      *</w:t>
      </w:r>
    </w:p>
    <w:p w:rsidR="008A2992" w:rsidRDefault="008A2992" w:rsidP="008077FF">
      <w:pPr>
        <w:jc w:val="center"/>
        <w:rPr>
          <w:sz w:val="16"/>
          <w:szCs w:val="16"/>
        </w:rPr>
      </w:pPr>
    </w:p>
    <w:p w:rsidR="008A2992" w:rsidRPr="008A2992" w:rsidRDefault="008A2992" w:rsidP="008A2992">
      <w:pPr>
        <w:pStyle w:val="a9"/>
        <w:spacing w:before="0" w:beforeAutospacing="0" w:after="0"/>
        <w:jc w:val="center"/>
        <w:rPr>
          <w:sz w:val="16"/>
          <w:szCs w:val="16"/>
        </w:rPr>
      </w:pPr>
      <w:r w:rsidRPr="008A2992">
        <w:rPr>
          <w:b/>
          <w:bCs/>
          <w:sz w:val="16"/>
          <w:szCs w:val="16"/>
        </w:rPr>
        <w:t>ВНЕСЕНИЕ ИЗМЕНЕНИЙ</w:t>
      </w:r>
    </w:p>
    <w:p w:rsidR="008A2992" w:rsidRPr="008A2992" w:rsidRDefault="008A2992" w:rsidP="008A2992">
      <w:pPr>
        <w:pStyle w:val="a9"/>
        <w:spacing w:before="0" w:beforeAutospacing="0" w:after="0"/>
        <w:jc w:val="center"/>
        <w:rPr>
          <w:sz w:val="16"/>
          <w:szCs w:val="16"/>
        </w:rPr>
      </w:pPr>
      <w:r w:rsidRPr="008A2992">
        <w:rPr>
          <w:b/>
          <w:bCs/>
          <w:sz w:val="16"/>
          <w:szCs w:val="16"/>
        </w:rPr>
        <w:t>В ГЕНЕРАЛЬНЫЙ ПЛАН</w:t>
      </w:r>
    </w:p>
    <w:p w:rsidR="008A2992" w:rsidRPr="008A2992" w:rsidRDefault="008A2992" w:rsidP="008A2992">
      <w:pPr>
        <w:pStyle w:val="a9"/>
        <w:spacing w:before="0" w:beforeAutospacing="0" w:after="0"/>
        <w:jc w:val="center"/>
        <w:rPr>
          <w:sz w:val="16"/>
          <w:szCs w:val="16"/>
        </w:rPr>
      </w:pPr>
      <w:r w:rsidRPr="008A2992">
        <w:rPr>
          <w:b/>
          <w:bCs/>
          <w:sz w:val="16"/>
          <w:szCs w:val="16"/>
        </w:rPr>
        <w:t>ОСТРОВСКОГО</w:t>
      </w:r>
    </w:p>
    <w:p w:rsidR="008A2992" w:rsidRPr="008A2992" w:rsidRDefault="008A2992" w:rsidP="008A2992">
      <w:pPr>
        <w:pStyle w:val="a9"/>
        <w:spacing w:before="0" w:beforeAutospacing="0" w:after="0"/>
        <w:jc w:val="center"/>
        <w:rPr>
          <w:sz w:val="16"/>
          <w:szCs w:val="16"/>
        </w:rPr>
      </w:pPr>
      <w:r w:rsidRPr="008A2992">
        <w:rPr>
          <w:b/>
          <w:bCs/>
          <w:sz w:val="16"/>
          <w:szCs w:val="16"/>
        </w:rPr>
        <w:t>СЕЛЬСКОГО ПОСЕЛЕНИЯ</w:t>
      </w:r>
    </w:p>
    <w:p w:rsidR="008A2992" w:rsidRPr="008A2992" w:rsidRDefault="008A2992" w:rsidP="008A2992">
      <w:pPr>
        <w:pStyle w:val="a9"/>
        <w:spacing w:before="0" w:beforeAutospacing="0" w:after="0"/>
        <w:jc w:val="center"/>
        <w:rPr>
          <w:sz w:val="16"/>
          <w:szCs w:val="16"/>
        </w:rPr>
      </w:pPr>
    </w:p>
    <w:p w:rsidR="008A2992" w:rsidRPr="008A2992" w:rsidRDefault="008A2992" w:rsidP="008A2992">
      <w:pPr>
        <w:pStyle w:val="a9"/>
        <w:spacing w:before="0" w:beforeAutospacing="0" w:after="0"/>
        <w:jc w:val="center"/>
        <w:rPr>
          <w:sz w:val="16"/>
          <w:szCs w:val="16"/>
        </w:rPr>
      </w:pPr>
    </w:p>
    <w:p w:rsidR="008A2992" w:rsidRPr="008A2992" w:rsidRDefault="008A2992" w:rsidP="008A2992">
      <w:pPr>
        <w:pStyle w:val="a9"/>
        <w:spacing w:before="0" w:beforeAutospacing="0" w:after="0"/>
        <w:jc w:val="center"/>
        <w:rPr>
          <w:sz w:val="16"/>
          <w:szCs w:val="16"/>
        </w:rPr>
      </w:pPr>
    </w:p>
    <w:p w:rsidR="008A2992" w:rsidRPr="008A2992" w:rsidRDefault="008A2992" w:rsidP="008A2992">
      <w:pPr>
        <w:pStyle w:val="a9"/>
        <w:spacing w:before="0" w:beforeAutospacing="0" w:after="0"/>
        <w:rPr>
          <w:sz w:val="16"/>
          <w:szCs w:val="16"/>
        </w:rPr>
      </w:pPr>
      <w:r w:rsidRPr="008A2992">
        <w:rPr>
          <w:sz w:val="16"/>
          <w:szCs w:val="16"/>
        </w:rPr>
        <w:t>Заказ: 1031-ПИ.01</w:t>
      </w:r>
    </w:p>
    <w:p w:rsidR="008A2992" w:rsidRDefault="008A2992" w:rsidP="008A2992">
      <w:pPr>
        <w:jc w:val="center"/>
        <w:rPr>
          <w:sz w:val="16"/>
          <w:szCs w:val="16"/>
        </w:rPr>
      </w:pPr>
    </w:p>
    <w:p w:rsidR="008A2992" w:rsidRPr="008A2992" w:rsidRDefault="008A2992" w:rsidP="008A2992">
      <w:pPr>
        <w:pStyle w:val="a9"/>
        <w:spacing w:before="0" w:beforeAutospacing="0" w:after="0"/>
        <w:jc w:val="center"/>
        <w:rPr>
          <w:sz w:val="16"/>
          <w:szCs w:val="16"/>
        </w:rPr>
      </w:pPr>
      <w:r w:rsidRPr="008A2992">
        <w:rPr>
          <w:b/>
          <w:bCs/>
          <w:sz w:val="16"/>
          <w:szCs w:val="16"/>
        </w:rPr>
        <w:t>ВНЕСЕНИЕ ИЗМЕНЕНИЙ</w:t>
      </w:r>
    </w:p>
    <w:p w:rsidR="008A2992" w:rsidRPr="008A2992" w:rsidRDefault="008A2992" w:rsidP="008A2992">
      <w:pPr>
        <w:pStyle w:val="a9"/>
        <w:spacing w:before="0" w:beforeAutospacing="0" w:after="0"/>
        <w:jc w:val="center"/>
        <w:rPr>
          <w:sz w:val="16"/>
          <w:szCs w:val="16"/>
        </w:rPr>
      </w:pPr>
      <w:r w:rsidRPr="008A2992">
        <w:rPr>
          <w:b/>
          <w:bCs/>
          <w:sz w:val="16"/>
          <w:szCs w:val="16"/>
        </w:rPr>
        <w:t>В ГЕНЕРАЛЬНЫЙ ПЛАН</w:t>
      </w:r>
    </w:p>
    <w:p w:rsidR="008A2992" w:rsidRPr="008A2992" w:rsidRDefault="008A2992" w:rsidP="008A2992">
      <w:pPr>
        <w:pStyle w:val="a9"/>
        <w:spacing w:before="0" w:beforeAutospacing="0" w:after="0"/>
        <w:jc w:val="center"/>
        <w:rPr>
          <w:sz w:val="16"/>
          <w:szCs w:val="16"/>
        </w:rPr>
      </w:pPr>
      <w:r w:rsidRPr="008A2992">
        <w:rPr>
          <w:b/>
          <w:bCs/>
          <w:sz w:val="16"/>
          <w:szCs w:val="16"/>
        </w:rPr>
        <w:t>ОСТРОВСКОГО</w:t>
      </w:r>
    </w:p>
    <w:p w:rsidR="008A2992" w:rsidRPr="008A2992" w:rsidRDefault="008A2992" w:rsidP="008A2992">
      <w:pPr>
        <w:pStyle w:val="a9"/>
        <w:spacing w:before="0" w:beforeAutospacing="0" w:after="0"/>
        <w:jc w:val="center"/>
        <w:rPr>
          <w:sz w:val="16"/>
          <w:szCs w:val="16"/>
        </w:rPr>
      </w:pPr>
      <w:r w:rsidRPr="008A2992">
        <w:rPr>
          <w:b/>
          <w:bCs/>
          <w:sz w:val="16"/>
          <w:szCs w:val="16"/>
        </w:rPr>
        <w:t>СЕЛЬСКОГО ПОСЕЛЕНИЯ</w:t>
      </w:r>
    </w:p>
    <w:p w:rsidR="008A2992" w:rsidRPr="008A2992" w:rsidRDefault="008A2992" w:rsidP="008A2992">
      <w:pPr>
        <w:pStyle w:val="a9"/>
        <w:spacing w:after="0"/>
        <w:jc w:val="center"/>
        <w:rPr>
          <w:sz w:val="16"/>
          <w:szCs w:val="16"/>
        </w:rPr>
      </w:pPr>
    </w:p>
    <w:p w:rsidR="008A2992" w:rsidRPr="008A2992" w:rsidRDefault="008A2992" w:rsidP="008A2992">
      <w:pPr>
        <w:pStyle w:val="a9"/>
        <w:spacing w:after="0"/>
        <w:rPr>
          <w:sz w:val="16"/>
          <w:szCs w:val="16"/>
        </w:rPr>
      </w:pPr>
      <w:r w:rsidRPr="008A2992">
        <w:rPr>
          <w:sz w:val="16"/>
          <w:szCs w:val="16"/>
        </w:rPr>
        <w:t>Заказ: 1031- ПИ.01</w:t>
      </w:r>
    </w:p>
    <w:p w:rsidR="008A2992" w:rsidRPr="008A2992" w:rsidRDefault="008A2992" w:rsidP="008A2992">
      <w:pPr>
        <w:pStyle w:val="a9"/>
        <w:spacing w:after="0"/>
        <w:rPr>
          <w:sz w:val="16"/>
          <w:szCs w:val="16"/>
        </w:rPr>
      </w:pPr>
      <w:r w:rsidRPr="008A2992">
        <w:rPr>
          <w:sz w:val="16"/>
          <w:szCs w:val="16"/>
        </w:rPr>
        <w:t>Заказчик: Администрация Островского сельского поселения</w:t>
      </w:r>
    </w:p>
    <w:p w:rsidR="008A2992" w:rsidRPr="008A2992" w:rsidRDefault="008A2992" w:rsidP="008A2992">
      <w:pPr>
        <w:pStyle w:val="a9"/>
        <w:spacing w:after="0"/>
        <w:rPr>
          <w:sz w:val="16"/>
          <w:szCs w:val="16"/>
        </w:rPr>
      </w:pPr>
    </w:p>
    <w:p w:rsidR="008A2992" w:rsidRPr="008A2992" w:rsidRDefault="008A2992" w:rsidP="008A2992">
      <w:pPr>
        <w:pStyle w:val="a9"/>
        <w:spacing w:after="0"/>
        <w:jc w:val="center"/>
        <w:rPr>
          <w:sz w:val="16"/>
          <w:szCs w:val="16"/>
        </w:rPr>
      </w:pPr>
    </w:p>
    <w:p w:rsidR="008A2992" w:rsidRPr="008A2992" w:rsidRDefault="008A2992" w:rsidP="008A2992">
      <w:pPr>
        <w:pStyle w:val="a9"/>
        <w:spacing w:after="0"/>
        <w:jc w:val="center"/>
        <w:rPr>
          <w:sz w:val="16"/>
          <w:szCs w:val="16"/>
        </w:rPr>
      </w:pPr>
    </w:p>
    <w:p w:rsidR="008A2992" w:rsidRPr="008A2992" w:rsidRDefault="008A2992" w:rsidP="008A2992">
      <w:pPr>
        <w:pStyle w:val="a9"/>
        <w:spacing w:before="0" w:beforeAutospacing="0" w:after="0"/>
        <w:ind w:firstLine="391"/>
        <w:rPr>
          <w:sz w:val="16"/>
          <w:szCs w:val="16"/>
        </w:rPr>
      </w:pPr>
      <w:r w:rsidRPr="008A2992">
        <w:rPr>
          <w:sz w:val="16"/>
          <w:szCs w:val="16"/>
        </w:rPr>
        <w:t>Генеральный директор В.В. Волк</w:t>
      </w:r>
    </w:p>
    <w:p w:rsidR="008A2992" w:rsidRPr="008A2992" w:rsidRDefault="008A2992" w:rsidP="008A2992">
      <w:pPr>
        <w:pStyle w:val="a9"/>
        <w:spacing w:before="0" w:beforeAutospacing="0" w:after="0"/>
        <w:ind w:firstLine="391"/>
        <w:rPr>
          <w:sz w:val="16"/>
          <w:szCs w:val="16"/>
        </w:rPr>
      </w:pPr>
      <w:r w:rsidRPr="008A2992">
        <w:rPr>
          <w:sz w:val="16"/>
          <w:szCs w:val="16"/>
        </w:rPr>
        <w:t xml:space="preserve">Заместитель главного инженера Н.А. </w:t>
      </w:r>
      <w:proofErr w:type="spellStart"/>
      <w:r w:rsidRPr="008A2992">
        <w:rPr>
          <w:sz w:val="16"/>
          <w:szCs w:val="16"/>
        </w:rPr>
        <w:t>Деревишов</w:t>
      </w:r>
      <w:proofErr w:type="spellEnd"/>
    </w:p>
    <w:p w:rsidR="008A2992" w:rsidRPr="008A2992" w:rsidRDefault="008A2992" w:rsidP="008A2992">
      <w:pPr>
        <w:pStyle w:val="a9"/>
        <w:spacing w:before="0" w:beforeAutospacing="0" w:after="0"/>
        <w:ind w:firstLine="391"/>
        <w:rPr>
          <w:sz w:val="16"/>
          <w:szCs w:val="16"/>
        </w:rPr>
      </w:pPr>
      <w:r w:rsidRPr="008A2992">
        <w:rPr>
          <w:sz w:val="16"/>
          <w:szCs w:val="16"/>
        </w:rPr>
        <w:t>Начальник технического отдела Р.В. Комарова</w:t>
      </w:r>
    </w:p>
    <w:p w:rsidR="008A2992" w:rsidRPr="008A2992" w:rsidRDefault="008A2992" w:rsidP="008A2992">
      <w:pPr>
        <w:pStyle w:val="a9"/>
        <w:spacing w:before="0" w:beforeAutospacing="0" w:after="0"/>
        <w:ind w:firstLine="391"/>
        <w:rPr>
          <w:sz w:val="16"/>
          <w:szCs w:val="16"/>
        </w:rPr>
      </w:pPr>
      <w:r w:rsidRPr="008A2992">
        <w:rPr>
          <w:sz w:val="16"/>
          <w:szCs w:val="16"/>
        </w:rPr>
        <w:t>Главный архитектор проекта Г.С. Лебедев</w:t>
      </w:r>
    </w:p>
    <w:p w:rsidR="008077FF" w:rsidRDefault="008077FF" w:rsidP="008A2992">
      <w:pPr>
        <w:rPr>
          <w:sz w:val="16"/>
          <w:szCs w:val="16"/>
        </w:rPr>
      </w:pPr>
    </w:p>
    <w:p w:rsidR="00670D66" w:rsidRDefault="00670D66" w:rsidP="008A2992">
      <w:pPr>
        <w:rPr>
          <w:sz w:val="16"/>
          <w:szCs w:val="16"/>
        </w:rPr>
      </w:pPr>
    </w:p>
    <w:p w:rsidR="008A2992" w:rsidRPr="008A2992" w:rsidRDefault="008A2992" w:rsidP="008A2992">
      <w:pPr>
        <w:pStyle w:val="a9"/>
        <w:spacing w:before="0" w:beforeAutospacing="0" w:after="0"/>
        <w:jc w:val="center"/>
        <w:rPr>
          <w:sz w:val="16"/>
          <w:szCs w:val="16"/>
        </w:rPr>
      </w:pPr>
      <w:r w:rsidRPr="008A2992">
        <w:rPr>
          <w:sz w:val="16"/>
          <w:szCs w:val="16"/>
        </w:rPr>
        <w:t>Авторский коллектив</w:t>
      </w:r>
    </w:p>
    <w:p w:rsidR="008A2992" w:rsidRPr="008A2992" w:rsidRDefault="008A2992" w:rsidP="008A2992">
      <w:pPr>
        <w:pStyle w:val="a9"/>
        <w:spacing w:before="0" w:beforeAutospacing="0" w:after="0"/>
        <w:jc w:val="center"/>
        <w:rPr>
          <w:sz w:val="16"/>
          <w:szCs w:val="16"/>
        </w:rPr>
      </w:pPr>
    </w:p>
    <w:p w:rsidR="008A2992" w:rsidRPr="008A2992" w:rsidRDefault="008A2992" w:rsidP="008A2992">
      <w:pPr>
        <w:pStyle w:val="a9"/>
        <w:spacing w:before="0" w:beforeAutospacing="0" w:after="0"/>
        <w:rPr>
          <w:sz w:val="16"/>
          <w:szCs w:val="16"/>
        </w:rPr>
      </w:pPr>
      <w:r w:rsidRPr="008A2992">
        <w:rPr>
          <w:sz w:val="16"/>
          <w:szCs w:val="16"/>
        </w:rPr>
        <w:t>Главный архитектор проекта Г.С. Лебедев</w:t>
      </w:r>
    </w:p>
    <w:p w:rsidR="008A2992" w:rsidRPr="008A2992" w:rsidRDefault="008A2992" w:rsidP="008A2992">
      <w:pPr>
        <w:pStyle w:val="a9"/>
        <w:spacing w:before="0" w:beforeAutospacing="0" w:after="0"/>
        <w:rPr>
          <w:sz w:val="16"/>
          <w:szCs w:val="16"/>
        </w:rPr>
      </w:pPr>
      <w:r w:rsidRPr="008A2992">
        <w:rPr>
          <w:sz w:val="16"/>
          <w:szCs w:val="16"/>
        </w:rPr>
        <w:t>Архитектор Т.С. Шитова</w:t>
      </w:r>
    </w:p>
    <w:p w:rsidR="00670D66" w:rsidRDefault="00670D66" w:rsidP="008A2992">
      <w:pPr>
        <w:rPr>
          <w:sz w:val="16"/>
          <w:szCs w:val="16"/>
        </w:rPr>
      </w:pPr>
    </w:p>
    <w:p w:rsidR="008A2992" w:rsidRDefault="008A2992" w:rsidP="008A2992">
      <w:pPr>
        <w:rPr>
          <w:sz w:val="16"/>
          <w:szCs w:val="16"/>
        </w:rPr>
      </w:pPr>
    </w:p>
    <w:p w:rsidR="008A2992" w:rsidRPr="008A2992" w:rsidRDefault="008A2992" w:rsidP="008A2992">
      <w:pPr>
        <w:pStyle w:val="a9"/>
        <w:spacing w:before="0" w:beforeAutospacing="0" w:after="0"/>
        <w:rPr>
          <w:sz w:val="16"/>
          <w:szCs w:val="16"/>
        </w:rPr>
      </w:pPr>
      <w:r w:rsidRPr="008A2992">
        <w:rPr>
          <w:sz w:val="16"/>
          <w:szCs w:val="16"/>
        </w:rPr>
        <w:t>Состав проекта внесения изменений в генеральный план Островского сельского поселения</w:t>
      </w:r>
    </w:p>
    <w:p w:rsidR="008A2992" w:rsidRPr="008A2992" w:rsidRDefault="008A2992" w:rsidP="008A2992">
      <w:pPr>
        <w:pStyle w:val="a9"/>
        <w:spacing w:before="0" w:beforeAutospacing="0" w:after="0"/>
        <w:rPr>
          <w:sz w:val="16"/>
          <w:szCs w:val="16"/>
        </w:rPr>
      </w:pPr>
    </w:p>
    <w:p w:rsidR="008A2992" w:rsidRPr="008A2992" w:rsidRDefault="008A2992" w:rsidP="008A2992">
      <w:pPr>
        <w:pStyle w:val="a9"/>
        <w:spacing w:before="0" w:beforeAutospacing="0" w:after="0"/>
        <w:jc w:val="center"/>
        <w:rPr>
          <w:sz w:val="16"/>
          <w:szCs w:val="16"/>
        </w:rPr>
      </w:pPr>
      <w:r w:rsidRPr="008A2992">
        <w:rPr>
          <w:sz w:val="16"/>
          <w:szCs w:val="16"/>
        </w:rPr>
        <w:t>Часть 1. Положение о территориальном планировании</w:t>
      </w:r>
    </w:p>
    <w:p w:rsidR="008A2992" w:rsidRPr="008A2992" w:rsidRDefault="008A2992" w:rsidP="008A2992">
      <w:pPr>
        <w:pStyle w:val="a9"/>
        <w:spacing w:before="0" w:beforeAutospacing="0" w:after="0"/>
        <w:jc w:val="center"/>
        <w:rPr>
          <w:sz w:val="16"/>
          <w:szCs w:val="16"/>
        </w:rPr>
      </w:pPr>
      <w:r w:rsidRPr="008A2992">
        <w:rPr>
          <w:sz w:val="16"/>
          <w:szCs w:val="16"/>
        </w:rPr>
        <w:t>Часть 2. Карты территориального планирования</w:t>
      </w:r>
    </w:p>
    <w:p w:rsidR="008A2992" w:rsidRPr="008A2992" w:rsidRDefault="008A2992" w:rsidP="008A2992">
      <w:pPr>
        <w:pStyle w:val="a9"/>
        <w:spacing w:before="0" w:beforeAutospacing="0" w:after="0"/>
        <w:jc w:val="center"/>
        <w:rPr>
          <w:sz w:val="16"/>
          <w:szCs w:val="16"/>
        </w:rPr>
      </w:pPr>
    </w:p>
    <w:p w:rsidR="008A2992" w:rsidRPr="008A2992" w:rsidRDefault="008A2992" w:rsidP="008A2992">
      <w:pPr>
        <w:pStyle w:val="a9"/>
        <w:spacing w:before="0" w:beforeAutospacing="0" w:after="0"/>
        <w:jc w:val="center"/>
        <w:rPr>
          <w:sz w:val="16"/>
          <w:szCs w:val="16"/>
        </w:rPr>
      </w:pPr>
    </w:p>
    <w:p w:rsidR="008A2992" w:rsidRPr="008A2992" w:rsidRDefault="008A2992" w:rsidP="008A2992">
      <w:pPr>
        <w:pStyle w:val="a9"/>
        <w:spacing w:before="0" w:beforeAutospacing="0" w:after="0"/>
        <w:jc w:val="center"/>
        <w:rPr>
          <w:sz w:val="16"/>
          <w:szCs w:val="16"/>
        </w:rPr>
      </w:pPr>
    </w:p>
    <w:p w:rsidR="008A2992" w:rsidRPr="008A2992" w:rsidRDefault="008A2992" w:rsidP="008A2992">
      <w:pPr>
        <w:pStyle w:val="a9"/>
        <w:spacing w:before="0" w:beforeAutospacing="0" w:after="0"/>
        <w:rPr>
          <w:sz w:val="16"/>
          <w:szCs w:val="16"/>
        </w:rPr>
      </w:pPr>
      <w:r w:rsidRPr="008A2992">
        <w:rPr>
          <w:sz w:val="16"/>
          <w:szCs w:val="16"/>
        </w:rPr>
        <w:t>1. Карта генерального плана (основной чертёж). М 1:25 000.</w:t>
      </w:r>
    </w:p>
    <w:p w:rsidR="008A2992" w:rsidRPr="008A2992" w:rsidRDefault="008A2992" w:rsidP="008A2992">
      <w:pPr>
        <w:pStyle w:val="a9"/>
        <w:spacing w:before="0" w:beforeAutospacing="0" w:after="0"/>
        <w:rPr>
          <w:sz w:val="16"/>
          <w:szCs w:val="16"/>
        </w:rPr>
      </w:pPr>
      <w:r w:rsidRPr="008A2992">
        <w:rPr>
          <w:sz w:val="16"/>
          <w:szCs w:val="16"/>
        </w:rPr>
        <w:t>2. Карта планируемых границ транспорта и инженерной инфраструктуры. М 1:25 000.</w:t>
      </w:r>
    </w:p>
    <w:p w:rsidR="008A2992" w:rsidRPr="008A2992" w:rsidRDefault="008A2992" w:rsidP="008A2992">
      <w:pPr>
        <w:pStyle w:val="a9"/>
        <w:spacing w:before="0" w:beforeAutospacing="0" w:after="0"/>
        <w:rPr>
          <w:sz w:val="16"/>
          <w:szCs w:val="16"/>
        </w:rPr>
      </w:pPr>
      <w:r w:rsidRPr="008A2992">
        <w:rPr>
          <w:sz w:val="16"/>
          <w:szCs w:val="16"/>
        </w:rPr>
        <w:t>3. Карта границ зон с особыми условиями использования территории. М 1:25 000.</w:t>
      </w:r>
    </w:p>
    <w:p w:rsidR="008A2992" w:rsidRPr="008A2992" w:rsidRDefault="008A2992" w:rsidP="008A2992">
      <w:pPr>
        <w:pStyle w:val="a9"/>
        <w:spacing w:before="0" w:beforeAutospacing="0" w:after="0"/>
        <w:rPr>
          <w:sz w:val="16"/>
          <w:szCs w:val="16"/>
        </w:rPr>
      </w:pPr>
      <w:r w:rsidRPr="008A2992">
        <w:rPr>
          <w:sz w:val="16"/>
          <w:szCs w:val="16"/>
        </w:rPr>
        <w:t xml:space="preserve">4. Карта </w:t>
      </w:r>
      <w:proofErr w:type="gramStart"/>
      <w:r w:rsidRPr="008A2992">
        <w:rPr>
          <w:sz w:val="16"/>
          <w:szCs w:val="16"/>
        </w:rPr>
        <w:t>границ территорий подверженных риску возникновения чрезвычайных ситуаций</w:t>
      </w:r>
      <w:proofErr w:type="gramEnd"/>
    </w:p>
    <w:p w:rsidR="008A2992" w:rsidRPr="008A2992" w:rsidRDefault="008A2992" w:rsidP="008A2992">
      <w:pPr>
        <w:pStyle w:val="a9"/>
        <w:spacing w:before="0" w:beforeAutospacing="0" w:after="0"/>
        <w:rPr>
          <w:sz w:val="16"/>
          <w:szCs w:val="16"/>
        </w:rPr>
      </w:pPr>
      <w:r w:rsidRPr="008A2992">
        <w:rPr>
          <w:sz w:val="16"/>
          <w:szCs w:val="16"/>
        </w:rPr>
        <w:t>природного и техногенного характера. М 1: 25 000.</w:t>
      </w:r>
    </w:p>
    <w:p w:rsidR="008A2992" w:rsidRPr="008A2992" w:rsidRDefault="008A2992" w:rsidP="008A2992">
      <w:pPr>
        <w:pStyle w:val="a9"/>
        <w:spacing w:before="0" w:beforeAutospacing="0" w:after="0"/>
        <w:rPr>
          <w:sz w:val="16"/>
          <w:szCs w:val="16"/>
        </w:rPr>
      </w:pPr>
      <w:r w:rsidRPr="008A2992">
        <w:rPr>
          <w:sz w:val="16"/>
          <w:szCs w:val="16"/>
        </w:rPr>
        <w:t>5. Карта планируемого размещения объектов местного значения.</w:t>
      </w:r>
    </w:p>
    <w:p w:rsidR="008A2992" w:rsidRPr="008A2992" w:rsidRDefault="008A2992" w:rsidP="008A2992">
      <w:pPr>
        <w:pStyle w:val="a9"/>
        <w:spacing w:before="0" w:beforeAutospacing="0" w:after="0"/>
        <w:rPr>
          <w:sz w:val="16"/>
          <w:szCs w:val="16"/>
        </w:rPr>
      </w:pPr>
      <w:r w:rsidRPr="008A2992">
        <w:rPr>
          <w:sz w:val="16"/>
          <w:szCs w:val="16"/>
        </w:rPr>
        <w:t>Газоснабжение. М 1:25 000.</w:t>
      </w:r>
    </w:p>
    <w:p w:rsidR="008A2992" w:rsidRDefault="008A2992" w:rsidP="008A2992">
      <w:pPr>
        <w:rPr>
          <w:sz w:val="16"/>
          <w:szCs w:val="16"/>
        </w:rPr>
      </w:pPr>
    </w:p>
    <w:p w:rsidR="008A2992" w:rsidRDefault="008A2992" w:rsidP="008A2992">
      <w:pPr>
        <w:rPr>
          <w:sz w:val="16"/>
          <w:szCs w:val="16"/>
        </w:rPr>
      </w:pPr>
    </w:p>
    <w:p w:rsidR="008A2992" w:rsidRDefault="008A2992" w:rsidP="008A2992">
      <w:pPr>
        <w:rPr>
          <w:sz w:val="16"/>
          <w:szCs w:val="16"/>
        </w:rPr>
      </w:pPr>
    </w:p>
    <w:p w:rsidR="008A2992" w:rsidRPr="008A2992" w:rsidRDefault="008A2992" w:rsidP="008A2992">
      <w:pPr>
        <w:widowControl/>
        <w:autoSpaceDE/>
        <w:autoSpaceDN/>
        <w:adjustRightInd/>
        <w:rPr>
          <w:sz w:val="16"/>
          <w:szCs w:val="16"/>
        </w:rPr>
      </w:pPr>
      <w:r w:rsidRPr="008A2992">
        <w:rPr>
          <w:sz w:val="16"/>
          <w:szCs w:val="16"/>
        </w:rPr>
        <w:t>Введение</w:t>
      </w:r>
    </w:p>
    <w:p w:rsidR="008A2992" w:rsidRPr="008A2992" w:rsidRDefault="008A2992" w:rsidP="008A2992">
      <w:pPr>
        <w:widowControl/>
        <w:autoSpaceDE/>
        <w:autoSpaceDN/>
        <w:adjustRightInd/>
        <w:rPr>
          <w:sz w:val="16"/>
          <w:szCs w:val="16"/>
        </w:rPr>
      </w:pPr>
    </w:p>
    <w:p w:rsidR="008A2992" w:rsidRPr="008A2992" w:rsidRDefault="008A2992" w:rsidP="008A2992">
      <w:pPr>
        <w:widowControl/>
        <w:autoSpaceDE/>
        <w:autoSpaceDN/>
        <w:adjustRightInd/>
        <w:rPr>
          <w:sz w:val="16"/>
          <w:szCs w:val="16"/>
        </w:rPr>
      </w:pPr>
      <w:r w:rsidRPr="008A2992">
        <w:rPr>
          <w:sz w:val="16"/>
          <w:szCs w:val="16"/>
        </w:rPr>
        <w:t>Проект внесения изменений в генеральный план Островского сельского поселения выполнен на основе договора подряда № 1031-ПИ.01 от 12 июля 2013 года, в соответствии с техническим заданием.</w:t>
      </w:r>
    </w:p>
    <w:p w:rsidR="008A2992" w:rsidRPr="008A2992" w:rsidRDefault="008A2992" w:rsidP="008A2992">
      <w:pPr>
        <w:widowControl/>
        <w:autoSpaceDE/>
        <w:autoSpaceDN/>
        <w:adjustRightInd/>
        <w:rPr>
          <w:sz w:val="16"/>
          <w:szCs w:val="16"/>
        </w:rPr>
      </w:pPr>
      <w:r w:rsidRPr="008A2992">
        <w:rPr>
          <w:sz w:val="16"/>
          <w:szCs w:val="16"/>
        </w:rPr>
        <w:t>Прое</w:t>
      </w:r>
      <w:proofErr w:type="gramStart"/>
      <w:r w:rsidRPr="008A2992">
        <w:rPr>
          <w:sz w:val="16"/>
          <w:szCs w:val="16"/>
        </w:rPr>
        <w:t>кт вкл</w:t>
      </w:r>
      <w:proofErr w:type="gramEnd"/>
      <w:r w:rsidRPr="008A2992">
        <w:rPr>
          <w:sz w:val="16"/>
          <w:szCs w:val="16"/>
        </w:rPr>
        <w:t>ючает:</w:t>
      </w:r>
    </w:p>
    <w:p w:rsidR="008A2992" w:rsidRPr="008A2992" w:rsidRDefault="008A2992" w:rsidP="008A2992">
      <w:pPr>
        <w:widowControl/>
        <w:autoSpaceDE/>
        <w:autoSpaceDN/>
        <w:adjustRightInd/>
        <w:rPr>
          <w:sz w:val="16"/>
          <w:szCs w:val="16"/>
        </w:rPr>
      </w:pPr>
      <w:r w:rsidRPr="008A2992">
        <w:rPr>
          <w:sz w:val="16"/>
          <w:szCs w:val="16"/>
        </w:rPr>
        <w:t>- утверждаемые материалы – Положение о территориальном планировании и карты территориального планирования;</w:t>
      </w:r>
    </w:p>
    <w:p w:rsidR="008A2992" w:rsidRPr="008A2992" w:rsidRDefault="008A2992" w:rsidP="008A2992">
      <w:pPr>
        <w:widowControl/>
        <w:autoSpaceDE/>
        <w:autoSpaceDN/>
        <w:adjustRightInd/>
        <w:rPr>
          <w:sz w:val="16"/>
          <w:szCs w:val="16"/>
        </w:rPr>
      </w:pPr>
      <w:r w:rsidRPr="008A2992">
        <w:rPr>
          <w:sz w:val="16"/>
          <w:szCs w:val="16"/>
        </w:rPr>
        <w:t>Проект выполняется в соответствии с требованиями Градостроительного, Земельного, Лесного и Водного кодексов Российской Федерации, закона Костромской области от 28.05.2007 № 150-4-ЗКО «О документах территориального планирования муниципальных образований Костромской области», других законодательных и нормативных правовых актов Костромской области.</w:t>
      </w:r>
    </w:p>
    <w:p w:rsidR="008A2992" w:rsidRPr="008A2992" w:rsidRDefault="008A2992" w:rsidP="008A2992">
      <w:pPr>
        <w:widowControl/>
        <w:autoSpaceDE/>
        <w:autoSpaceDN/>
        <w:adjustRightInd/>
        <w:rPr>
          <w:sz w:val="16"/>
          <w:szCs w:val="16"/>
        </w:rPr>
      </w:pPr>
      <w:r w:rsidRPr="008A2992">
        <w:rPr>
          <w:sz w:val="16"/>
          <w:szCs w:val="16"/>
        </w:rPr>
        <w:t>Карты проекта выполнены на электронной подоснове в системе «</w:t>
      </w:r>
      <w:r w:rsidRPr="008A2992">
        <w:rPr>
          <w:sz w:val="16"/>
          <w:szCs w:val="16"/>
          <w:lang w:val="en-US"/>
        </w:rPr>
        <w:t>MapInfo</w:t>
      </w:r>
      <w:r w:rsidRPr="008A2992">
        <w:rPr>
          <w:sz w:val="16"/>
          <w:szCs w:val="16"/>
        </w:rPr>
        <w:t>».</w:t>
      </w:r>
    </w:p>
    <w:p w:rsidR="008A2992" w:rsidRPr="008A2992" w:rsidRDefault="008A2992" w:rsidP="008A2992">
      <w:pPr>
        <w:widowControl/>
        <w:autoSpaceDE/>
        <w:autoSpaceDN/>
        <w:adjustRightInd/>
        <w:rPr>
          <w:sz w:val="16"/>
          <w:szCs w:val="16"/>
        </w:rPr>
      </w:pPr>
      <w:r w:rsidRPr="008A2992">
        <w:rPr>
          <w:sz w:val="16"/>
          <w:szCs w:val="16"/>
        </w:rPr>
        <w:t>Проект внесения изменений в генеральный план Островского сельского поселения выполнен на основе изучения и анализа:</w:t>
      </w:r>
    </w:p>
    <w:p w:rsidR="008A2992" w:rsidRPr="008A2992" w:rsidRDefault="008A2992" w:rsidP="008A2992">
      <w:pPr>
        <w:widowControl/>
        <w:autoSpaceDE/>
        <w:autoSpaceDN/>
        <w:adjustRightInd/>
        <w:rPr>
          <w:sz w:val="16"/>
          <w:szCs w:val="16"/>
        </w:rPr>
      </w:pPr>
      <w:r w:rsidRPr="008A2992">
        <w:rPr>
          <w:sz w:val="16"/>
          <w:szCs w:val="16"/>
        </w:rPr>
        <w:t>- материалов последнего генерального плана, а также обосновывающих материалов в его составе, современных тенденций развития поселения, наличия ограничений градостроительного освоения, основных параметров социально – экономического развития.</w:t>
      </w:r>
    </w:p>
    <w:p w:rsidR="008A2992" w:rsidRPr="008A2992" w:rsidRDefault="008A2992" w:rsidP="008A2992">
      <w:pPr>
        <w:widowControl/>
        <w:autoSpaceDE/>
        <w:autoSpaceDN/>
        <w:adjustRightInd/>
        <w:rPr>
          <w:sz w:val="16"/>
          <w:szCs w:val="16"/>
        </w:rPr>
      </w:pPr>
      <w:r w:rsidRPr="008A2992">
        <w:rPr>
          <w:sz w:val="16"/>
          <w:szCs w:val="16"/>
        </w:rPr>
        <w:t>Настоящий проект разрабатывался с целью принятия решений в отношении конкретных участков Островского сельского поселения (согласно техническому заданию).</w:t>
      </w:r>
    </w:p>
    <w:p w:rsidR="008A2992" w:rsidRPr="008A2992" w:rsidRDefault="008A2992" w:rsidP="008A2992">
      <w:pPr>
        <w:widowControl/>
        <w:autoSpaceDE/>
        <w:autoSpaceDN/>
        <w:adjustRightInd/>
        <w:rPr>
          <w:sz w:val="16"/>
          <w:szCs w:val="16"/>
        </w:rPr>
      </w:pPr>
    </w:p>
    <w:p w:rsidR="008A2992" w:rsidRPr="008A2992" w:rsidRDefault="008A2992" w:rsidP="008A2992">
      <w:pPr>
        <w:widowControl/>
        <w:autoSpaceDE/>
        <w:autoSpaceDN/>
        <w:adjustRightInd/>
        <w:rPr>
          <w:sz w:val="16"/>
          <w:szCs w:val="16"/>
        </w:rPr>
      </w:pPr>
      <w:r w:rsidRPr="008A2992">
        <w:rPr>
          <w:b/>
          <w:bCs/>
          <w:sz w:val="16"/>
          <w:szCs w:val="16"/>
        </w:rPr>
        <w:t>Проект внесения изменений в генеральный план Островского сельского поселения</w:t>
      </w:r>
    </w:p>
    <w:p w:rsidR="008A2992" w:rsidRPr="008A2992" w:rsidRDefault="008A2992" w:rsidP="008A2992">
      <w:pPr>
        <w:widowControl/>
        <w:autoSpaceDE/>
        <w:autoSpaceDN/>
        <w:adjustRightInd/>
        <w:rPr>
          <w:sz w:val="16"/>
          <w:szCs w:val="16"/>
        </w:rPr>
      </w:pPr>
    </w:p>
    <w:p w:rsidR="008A2992" w:rsidRPr="008A2992" w:rsidRDefault="008A2992" w:rsidP="008A2992">
      <w:pPr>
        <w:widowControl/>
        <w:autoSpaceDE/>
        <w:autoSpaceDN/>
        <w:adjustRightInd/>
        <w:rPr>
          <w:sz w:val="16"/>
          <w:szCs w:val="16"/>
        </w:rPr>
      </w:pPr>
      <w:r w:rsidRPr="008A2992">
        <w:rPr>
          <w:sz w:val="16"/>
          <w:szCs w:val="16"/>
        </w:rPr>
        <w:t xml:space="preserve">В положение о территориальном планировании предлагается внести изменения границ населённых пунктов </w:t>
      </w:r>
      <w:proofErr w:type="spellStart"/>
      <w:r w:rsidRPr="008A2992">
        <w:rPr>
          <w:sz w:val="16"/>
          <w:szCs w:val="16"/>
        </w:rPr>
        <w:t>Жабревка</w:t>
      </w:r>
      <w:proofErr w:type="spellEnd"/>
      <w:r w:rsidRPr="008A2992">
        <w:rPr>
          <w:sz w:val="16"/>
          <w:szCs w:val="16"/>
        </w:rPr>
        <w:t xml:space="preserve"> и Пески. Площадь населённых пунктов увеличится на 2,0 га и 0,48 га соответственно.</w:t>
      </w:r>
    </w:p>
    <w:p w:rsidR="008A2992" w:rsidRPr="008A2992" w:rsidRDefault="008A2992" w:rsidP="008A2992">
      <w:pPr>
        <w:widowControl/>
        <w:autoSpaceDE/>
        <w:autoSpaceDN/>
        <w:adjustRightInd/>
        <w:rPr>
          <w:sz w:val="16"/>
          <w:szCs w:val="16"/>
        </w:rPr>
      </w:pPr>
      <w:r w:rsidRPr="008A2992">
        <w:rPr>
          <w:sz w:val="16"/>
          <w:szCs w:val="16"/>
        </w:rPr>
        <w:t>Изменится также и общая площадь земель населённых пунктов на 1-ю очередь и расчётный срок с 841,8 га до 844,28 га.</w:t>
      </w:r>
    </w:p>
    <w:p w:rsidR="008A2992" w:rsidRPr="008A2992" w:rsidRDefault="008A2992" w:rsidP="008A2992">
      <w:pPr>
        <w:widowControl/>
        <w:autoSpaceDE/>
        <w:autoSpaceDN/>
        <w:adjustRightInd/>
        <w:rPr>
          <w:sz w:val="16"/>
          <w:szCs w:val="16"/>
        </w:rPr>
      </w:pPr>
    </w:p>
    <w:p w:rsidR="008A2992" w:rsidRPr="008A2992" w:rsidRDefault="008A2992" w:rsidP="008A2992">
      <w:pPr>
        <w:widowControl/>
        <w:autoSpaceDE/>
        <w:autoSpaceDN/>
        <w:adjustRightInd/>
        <w:rPr>
          <w:sz w:val="16"/>
          <w:szCs w:val="16"/>
        </w:rPr>
      </w:pPr>
      <w:r w:rsidRPr="008A2992">
        <w:rPr>
          <w:b/>
          <w:bCs/>
          <w:sz w:val="16"/>
          <w:szCs w:val="16"/>
        </w:rPr>
        <w:t>Основные технико-экономические показатели генерального плана Островского сельского поселения.</w:t>
      </w:r>
    </w:p>
    <w:p w:rsidR="008A2992" w:rsidRPr="008A2992" w:rsidRDefault="008A2992" w:rsidP="008A2992">
      <w:pPr>
        <w:widowControl/>
        <w:autoSpaceDE/>
        <w:autoSpaceDN/>
        <w:adjustRightInd/>
        <w:rPr>
          <w:sz w:val="16"/>
          <w:szCs w:val="16"/>
        </w:rPr>
      </w:pPr>
    </w:p>
    <w:p w:rsidR="008A2992" w:rsidRPr="008A2992" w:rsidRDefault="008A2992" w:rsidP="008A2992">
      <w:pPr>
        <w:widowControl/>
        <w:autoSpaceDE/>
        <w:autoSpaceDN/>
        <w:adjustRightInd/>
        <w:rPr>
          <w:sz w:val="16"/>
          <w:szCs w:val="16"/>
        </w:rPr>
      </w:pPr>
      <w:r w:rsidRPr="008A2992">
        <w:rPr>
          <w:sz w:val="16"/>
          <w:szCs w:val="16"/>
        </w:rPr>
        <w:t>Таблица 8.1</w:t>
      </w:r>
    </w:p>
    <w:tbl>
      <w:tblPr>
        <w:tblW w:w="9570"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tblPr>
      <w:tblGrid>
        <w:gridCol w:w="912"/>
        <w:gridCol w:w="3620"/>
        <w:gridCol w:w="1118"/>
        <w:gridCol w:w="1118"/>
        <w:gridCol w:w="960"/>
        <w:gridCol w:w="1842"/>
      </w:tblGrid>
      <w:tr w:rsidR="008A2992" w:rsidRPr="008A2992" w:rsidTr="008A2992">
        <w:trPr>
          <w:tblCellSpacing w:w="0" w:type="dxa"/>
        </w:trPr>
        <w:tc>
          <w:tcPr>
            <w:tcW w:w="87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w:t>
            </w:r>
          </w:p>
          <w:p w:rsidR="008A2992" w:rsidRPr="008A2992" w:rsidRDefault="008A2992" w:rsidP="008A2992">
            <w:pPr>
              <w:widowControl/>
              <w:autoSpaceDE/>
              <w:autoSpaceDN/>
              <w:adjustRightInd/>
              <w:jc w:val="center"/>
              <w:rPr>
                <w:sz w:val="16"/>
                <w:szCs w:val="16"/>
              </w:rPr>
            </w:pPr>
            <w:proofErr w:type="spellStart"/>
            <w:proofErr w:type="gramStart"/>
            <w:r w:rsidRPr="008A2992">
              <w:rPr>
                <w:sz w:val="16"/>
                <w:szCs w:val="16"/>
              </w:rPr>
              <w:t>п</w:t>
            </w:r>
            <w:proofErr w:type="spellEnd"/>
            <w:proofErr w:type="gramEnd"/>
            <w:r w:rsidRPr="008A2992">
              <w:rPr>
                <w:sz w:val="16"/>
                <w:szCs w:val="16"/>
              </w:rPr>
              <w:t>/</w:t>
            </w:r>
            <w:proofErr w:type="spellStart"/>
            <w:r w:rsidRPr="008A2992">
              <w:rPr>
                <w:sz w:val="16"/>
                <w:szCs w:val="16"/>
              </w:rPr>
              <w:t>п</w:t>
            </w:r>
            <w:proofErr w:type="spellEnd"/>
          </w:p>
        </w:tc>
        <w:tc>
          <w:tcPr>
            <w:tcW w:w="345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p>
          <w:p w:rsidR="008A2992" w:rsidRPr="008A2992" w:rsidRDefault="008A2992" w:rsidP="008A2992">
            <w:pPr>
              <w:widowControl/>
              <w:autoSpaceDE/>
              <w:autoSpaceDN/>
              <w:adjustRightInd/>
              <w:jc w:val="center"/>
              <w:rPr>
                <w:sz w:val="16"/>
                <w:szCs w:val="16"/>
              </w:rPr>
            </w:pPr>
            <w:r w:rsidRPr="008A2992">
              <w:rPr>
                <w:sz w:val="16"/>
                <w:szCs w:val="16"/>
              </w:rPr>
              <w:t>Наименование показателя</w:t>
            </w:r>
          </w:p>
        </w:tc>
        <w:tc>
          <w:tcPr>
            <w:tcW w:w="1065"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Единица</w:t>
            </w:r>
          </w:p>
          <w:p w:rsidR="008A2992" w:rsidRPr="008A2992" w:rsidRDefault="008A2992" w:rsidP="008A2992">
            <w:pPr>
              <w:widowControl/>
              <w:autoSpaceDE/>
              <w:autoSpaceDN/>
              <w:adjustRightInd/>
              <w:jc w:val="center"/>
              <w:rPr>
                <w:sz w:val="16"/>
                <w:szCs w:val="16"/>
              </w:rPr>
            </w:pPr>
            <w:r w:rsidRPr="008A2992">
              <w:rPr>
                <w:sz w:val="16"/>
                <w:szCs w:val="16"/>
              </w:rPr>
              <w:t>измерения</w:t>
            </w:r>
          </w:p>
        </w:tc>
        <w:tc>
          <w:tcPr>
            <w:tcW w:w="1065"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proofErr w:type="spellStart"/>
            <w:r w:rsidRPr="008A2992">
              <w:rPr>
                <w:sz w:val="16"/>
                <w:szCs w:val="16"/>
              </w:rPr>
              <w:t>Современ</w:t>
            </w:r>
            <w:proofErr w:type="spellEnd"/>
            <w:r w:rsidRPr="008A2992">
              <w:rPr>
                <w:sz w:val="16"/>
                <w:szCs w:val="16"/>
              </w:rPr>
              <w:t>-</w:t>
            </w:r>
          </w:p>
          <w:p w:rsidR="008A2992" w:rsidRPr="008A2992" w:rsidRDefault="008A2992" w:rsidP="008A2992">
            <w:pPr>
              <w:widowControl/>
              <w:autoSpaceDE/>
              <w:autoSpaceDN/>
              <w:adjustRightInd/>
              <w:jc w:val="center"/>
              <w:rPr>
                <w:sz w:val="16"/>
                <w:szCs w:val="16"/>
              </w:rPr>
            </w:pPr>
            <w:proofErr w:type="spellStart"/>
            <w:r w:rsidRPr="008A2992">
              <w:rPr>
                <w:sz w:val="16"/>
                <w:szCs w:val="16"/>
              </w:rPr>
              <w:t>ное</w:t>
            </w:r>
            <w:proofErr w:type="spellEnd"/>
          </w:p>
          <w:p w:rsidR="008A2992" w:rsidRPr="008A2992" w:rsidRDefault="008A2992" w:rsidP="008A2992">
            <w:pPr>
              <w:widowControl/>
              <w:autoSpaceDE/>
              <w:autoSpaceDN/>
              <w:adjustRightInd/>
              <w:jc w:val="center"/>
              <w:rPr>
                <w:sz w:val="16"/>
                <w:szCs w:val="16"/>
              </w:rPr>
            </w:pPr>
            <w:r w:rsidRPr="008A2992">
              <w:rPr>
                <w:sz w:val="16"/>
                <w:szCs w:val="16"/>
              </w:rPr>
              <w:t>состояние</w:t>
            </w:r>
          </w:p>
        </w:tc>
        <w:tc>
          <w:tcPr>
            <w:tcW w:w="915"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Первая очередь</w:t>
            </w:r>
          </w:p>
        </w:tc>
        <w:tc>
          <w:tcPr>
            <w:tcW w:w="90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Расчётный</w:t>
            </w:r>
          </w:p>
          <w:p w:rsidR="008A2992" w:rsidRPr="008A2992" w:rsidRDefault="008A2992" w:rsidP="008A2992">
            <w:pPr>
              <w:widowControl/>
              <w:autoSpaceDE/>
              <w:autoSpaceDN/>
              <w:adjustRightInd/>
              <w:jc w:val="center"/>
              <w:rPr>
                <w:sz w:val="16"/>
                <w:szCs w:val="16"/>
              </w:rPr>
            </w:pPr>
            <w:r w:rsidRPr="008A2992">
              <w:rPr>
                <w:sz w:val="16"/>
                <w:szCs w:val="16"/>
              </w:rPr>
              <w:t>срок</w:t>
            </w:r>
          </w:p>
        </w:tc>
      </w:tr>
      <w:tr w:rsidR="008A2992" w:rsidRPr="008A2992" w:rsidTr="008A2992">
        <w:trPr>
          <w:tblCellSpacing w:w="0" w:type="dxa"/>
        </w:trPr>
        <w:tc>
          <w:tcPr>
            <w:tcW w:w="87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lang w:val="en-US"/>
              </w:rPr>
            </w:pPr>
            <w:r w:rsidRPr="008A2992">
              <w:rPr>
                <w:b/>
                <w:bCs/>
                <w:sz w:val="16"/>
                <w:szCs w:val="16"/>
                <w:lang w:val="en-US"/>
              </w:rPr>
              <w:t>I</w:t>
            </w:r>
          </w:p>
        </w:tc>
        <w:tc>
          <w:tcPr>
            <w:tcW w:w="8250" w:type="dxa"/>
            <w:gridSpan w:val="5"/>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rPr>
                <w:sz w:val="16"/>
                <w:szCs w:val="16"/>
              </w:rPr>
            </w:pPr>
            <w:r w:rsidRPr="008A2992">
              <w:rPr>
                <w:b/>
                <w:bCs/>
                <w:sz w:val="16"/>
                <w:szCs w:val="16"/>
              </w:rPr>
              <w:t>ТЕРРИТОРИЯ</w:t>
            </w:r>
          </w:p>
        </w:tc>
      </w:tr>
      <w:tr w:rsidR="008A2992" w:rsidRPr="008A2992" w:rsidTr="008A2992">
        <w:trPr>
          <w:tblCellSpacing w:w="0" w:type="dxa"/>
        </w:trPr>
        <w:tc>
          <w:tcPr>
            <w:tcW w:w="87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b/>
                <w:bCs/>
                <w:sz w:val="16"/>
                <w:szCs w:val="16"/>
              </w:rPr>
              <w:t>1.1</w:t>
            </w:r>
          </w:p>
        </w:tc>
        <w:tc>
          <w:tcPr>
            <w:tcW w:w="345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rPr>
                <w:sz w:val="16"/>
                <w:szCs w:val="16"/>
              </w:rPr>
            </w:pPr>
            <w:r w:rsidRPr="008A2992">
              <w:rPr>
                <w:b/>
                <w:bCs/>
                <w:sz w:val="16"/>
                <w:szCs w:val="16"/>
              </w:rPr>
              <w:t xml:space="preserve">Общая площадь земель населённых </w:t>
            </w:r>
          </w:p>
          <w:p w:rsidR="008A2992" w:rsidRPr="008A2992" w:rsidRDefault="008A2992" w:rsidP="008A2992">
            <w:pPr>
              <w:widowControl/>
              <w:autoSpaceDE/>
              <w:autoSpaceDN/>
              <w:adjustRightInd/>
              <w:rPr>
                <w:sz w:val="16"/>
                <w:szCs w:val="16"/>
              </w:rPr>
            </w:pPr>
            <w:r w:rsidRPr="008A2992">
              <w:rPr>
                <w:b/>
                <w:bCs/>
                <w:sz w:val="16"/>
                <w:szCs w:val="16"/>
              </w:rPr>
              <w:t>пунктов, всего</w:t>
            </w:r>
          </w:p>
        </w:tc>
        <w:tc>
          <w:tcPr>
            <w:tcW w:w="1065"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га</w:t>
            </w:r>
          </w:p>
        </w:tc>
        <w:tc>
          <w:tcPr>
            <w:tcW w:w="1065"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791,2</w:t>
            </w:r>
          </w:p>
        </w:tc>
        <w:tc>
          <w:tcPr>
            <w:tcW w:w="915"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844,28</w:t>
            </w:r>
          </w:p>
        </w:tc>
        <w:tc>
          <w:tcPr>
            <w:tcW w:w="90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844,28</w:t>
            </w:r>
          </w:p>
        </w:tc>
      </w:tr>
      <w:tr w:rsidR="008A2992" w:rsidRPr="008A2992" w:rsidTr="008A2992">
        <w:trPr>
          <w:tblCellSpacing w:w="0" w:type="dxa"/>
        </w:trPr>
        <w:tc>
          <w:tcPr>
            <w:tcW w:w="87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rPr>
                <w:sz w:val="16"/>
                <w:szCs w:val="16"/>
              </w:rPr>
            </w:pPr>
          </w:p>
        </w:tc>
        <w:tc>
          <w:tcPr>
            <w:tcW w:w="345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rPr>
                <w:sz w:val="16"/>
                <w:szCs w:val="16"/>
              </w:rPr>
            </w:pPr>
            <w:r w:rsidRPr="008A2992">
              <w:rPr>
                <w:sz w:val="16"/>
                <w:szCs w:val="16"/>
              </w:rPr>
              <w:t>из них:</w:t>
            </w:r>
          </w:p>
        </w:tc>
        <w:tc>
          <w:tcPr>
            <w:tcW w:w="1065"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rPr>
                <w:sz w:val="16"/>
                <w:szCs w:val="16"/>
              </w:rPr>
            </w:pPr>
          </w:p>
        </w:tc>
        <w:tc>
          <w:tcPr>
            <w:tcW w:w="1065"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rPr>
                <w:sz w:val="16"/>
                <w:szCs w:val="16"/>
              </w:rPr>
            </w:pPr>
          </w:p>
        </w:tc>
        <w:tc>
          <w:tcPr>
            <w:tcW w:w="915"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rPr>
                <w:sz w:val="16"/>
                <w:szCs w:val="16"/>
              </w:rPr>
            </w:pPr>
          </w:p>
        </w:tc>
        <w:tc>
          <w:tcPr>
            <w:tcW w:w="90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rPr>
                <w:sz w:val="16"/>
                <w:szCs w:val="16"/>
              </w:rPr>
            </w:pPr>
          </w:p>
        </w:tc>
      </w:tr>
      <w:tr w:rsidR="008A2992" w:rsidRPr="008A2992" w:rsidTr="008A2992">
        <w:trPr>
          <w:tblCellSpacing w:w="0" w:type="dxa"/>
        </w:trPr>
        <w:tc>
          <w:tcPr>
            <w:tcW w:w="87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1.1.10</w:t>
            </w:r>
          </w:p>
        </w:tc>
        <w:tc>
          <w:tcPr>
            <w:tcW w:w="345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rPr>
                <w:sz w:val="16"/>
                <w:szCs w:val="16"/>
              </w:rPr>
            </w:pPr>
            <w:proofErr w:type="spellStart"/>
            <w:r w:rsidRPr="008A2992">
              <w:rPr>
                <w:sz w:val="16"/>
                <w:szCs w:val="16"/>
              </w:rPr>
              <w:t>Жабревка</w:t>
            </w:r>
            <w:proofErr w:type="spellEnd"/>
          </w:p>
        </w:tc>
        <w:tc>
          <w:tcPr>
            <w:tcW w:w="1065"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га</w:t>
            </w:r>
          </w:p>
        </w:tc>
        <w:tc>
          <w:tcPr>
            <w:tcW w:w="1065"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11,6</w:t>
            </w:r>
          </w:p>
        </w:tc>
        <w:tc>
          <w:tcPr>
            <w:tcW w:w="915"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13,6</w:t>
            </w:r>
          </w:p>
        </w:tc>
        <w:tc>
          <w:tcPr>
            <w:tcW w:w="90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13,6</w:t>
            </w:r>
          </w:p>
        </w:tc>
      </w:tr>
      <w:tr w:rsidR="008A2992" w:rsidRPr="008A2992" w:rsidTr="008A2992">
        <w:trPr>
          <w:tblCellSpacing w:w="0" w:type="dxa"/>
        </w:trPr>
        <w:tc>
          <w:tcPr>
            <w:tcW w:w="87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1.1.32</w:t>
            </w:r>
          </w:p>
        </w:tc>
        <w:tc>
          <w:tcPr>
            <w:tcW w:w="345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rPr>
                <w:sz w:val="16"/>
                <w:szCs w:val="16"/>
              </w:rPr>
            </w:pPr>
            <w:r w:rsidRPr="008A2992">
              <w:rPr>
                <w:sz w:val="16"/>
                <w:szCs w:val="16"/>
              </w:rPr>
              <w:t>Пески</w:t>
            </w:r>
          </w:p>
        </w:tc>
        <w:tc>
          <w:tcPr>
            <w:tcW w:w="1065"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га</w:t>
            </w:r>
          </w:p>
        </w:tc>
        <w:tc>
          <w:tcPr>
            <w:tcW w:w="1065"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15,0</w:t>
            </w:r>
          </w:p>
        </w:tc>
        <w:tc>
          <w:tcPr>
            <w:tcW w:w="915"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15,48</w:t>
            </w:r>
          </w:p>
        </w:tc>
        <w:tc>
          <w:tcPr>
            <w:tcW w:w="900" w:type="dxa"/>
            <w:tcBorders>
              <w:top w:val="outset" w:sz="6" w:space="0" w:color="00000A"/>
              <w:left w:val="outset" w:sz="6" w:space="0" w:color="00000A"/>
              <w:bottom w:val="outset" w:sz="6" w:space="0" w:color="00000A"/>
              <w:right w:val="outset" w:sz="6" w:space="0" w:color="00000A"/>
            </w:tcBorders>
            <w:shd w:val="clear" w:color="auto" w:fill="FFFFFF"/>
            <w:hideMark/>
          </w:tcPr>
          <w:p w:rsidR="008A2992" w:rsidRPr="008A2992" w:rsidRDefault="008A2992" w:rsidP="008A2992">
            <w:pPr>
              <w:widowControl/>
              <w:autoSpaceDE/>
              <w:autoSpaceDN/>
              <w:adjustRightInd/>
              <w:jc w:val="center"/>
              <w:rPr>
                <w:sz w:val="16"/>
                <w:szCs w:val="16"/>
              </w:rPr>
            </w:pPr>
            <w:r w:rsidRPr="008A2992">
              <w:rPr>
                <w:sz w:val="16"/>
                <w:szCs w:val="16"/>
              </w:rPr>
              <w:t>15,48</w:t>
            </w:r>
          </w:p>
        </w:tc>
      </w:tr>
    </w:tbl>
    <w:p w:rsidR="008A2992" w:rsidRPr="008A2992" w:rsidRDefault="008A2992" w:rsidP="008A2992">
      <w:pPr>
        <w:widowControl/>
        <w:autoSpaceDE/>
        <w:autoSpaceDN/>
        <w:adjustRightInd/>
        <w:rPr>
          <w:sz w:val="16"/>
          <w:szCs w:val="16"/>
        </w:rPr>
      </w:pPr>
    </w:p>
    <w:p w:rsidR="008A2992" w:rsidRPr="008A2992" w:rsidRDefault="008A2992" w:rsidP="008A2992">
      <w:pPr>
        <w:widowControl/>
        <w:autoSpaceDE/>
        <w:autoSpaceDN/>
        <w:adjustRightInd/>
        <w:rPr>
          <w:sz w:val="16"/>
          <w:szCs w:val="16"/>
        </w:rPr>
      </w:pPr>
    </w:p>
    <w:p w:rsidR="008A2992" w:rsidRPr="008A2992" w:rsidRDefault="008A2992" w:rsidP="008A2992">
      <w:pPr>
        <w:widowControl/>
        <w:autoSpaceDE/>
        <w:autoSpaceDN/>
        <w:adjustRightInd/>
        <w:rPr>
          <w:sz w:val="16"/>
          <w:szCs w:val="16"/>
        </w:rPr>
      </w:pPr>
      <w:r w:rsidRPr="008A2992">
        <w:rPr>
          <w:sz w:val="16"/>
          <w:szCs w:val="16"/>
        </w:rPr>
        <w:t>Соответствующие изменения внесены и в карты территориального планирования. Кроме того, у восточной границы сельского поселения, южнее автомобильной дороги регионального значения расположена свалка твёрдых бытовых отходов.</w:t>
      </w:r>
    </w:p>
    <w:p w:rsidR="008A2992" w:rsidRDefault="008A2992" w:rsidP="008A2992">
      <w:pPr>
        <w:rPr>
          <w:sz w:val="16"/>
          <w:szCs w:val="16"/>
        </w:rPr>
      </w:pPr>
    </w:p>
    <w:p w:rsidR="00512D85" w:rsidRDefault="00512D85" w:rsidP="008A2992">
      <w:pPr>
        <w:rPr>
          <w:sz w:val="16"/>
          <w:szCs w:val="16"/>
        </w:rPr>
      </w:pPr>
    </w:p>
    <w:p w:rsidR="00512D85" w:rsidRDefault="00512D85" w:rsidP="00512D85">
      <w:pPr>
        <w:jc w:val="both"/>
        <w:rPr>
          <w:sz w:val="16"/>
          <w:szCs w:val="16"/>
        </w:rPr>
      </w:pPr>
    </w:p>
    <w:p w:rsidR="00512D85" w:rsidRDefault="00512D85" w:rsidP="00512D85">
      <w:pPr>
        <w:jc w:val="center"/>
        <w:rPr>
          <w:sz w:val="16"/>
          <w:szCs w:val="16"/>
        </w:rPr>
      </w:pPr>
      <w:r w:rsidRPr="00AB0E33">
        <w:rPr>
          <w:sz w:val="16"/>
          <w:szCs w:val="16"/>
        </w:rPr>
        <w:t>*      *      *      *      *      *      *</w:t>
      </w:r>
    </w:p>
    <w:p w:rsidR="00512D85" w:rsidRDefault="00512D85" w:rsidP="008A2992">
      <w:pPr>
        <w:rPr>
          <w:sz w:val="16"/>
          <w:szCs w:val="16"/>
        </w:rPr>
      </w:pPr>
    </w:p>
    <w:p w:rsidR="00512D85" w:rsidRDefault="00512D85" w:rsidP="008A2992">
      <w:pPr>
        <w:rPr>
          <w:sz w:val="16"/>
          <w:szCs w:val="16"/>
        </w:rPr>
      </w:pPr>
    </w:p>
    <w:tbl>
      <w:tblPr>
        <w:tblW w:w="0" w:type="auto"/>
        <w:tblInd w:w="1269" w:type="dxa"/>
        <w:tblLayout w:type="fixed"/>
        <w:tblLook w:val="0000"/>
      </w:tblPr>
      <w:tblGrid>
        <w:gridCol w:w="8931"/>
      </w:tblGrid>
      <w:tr w:rsidR="00512D85" w:rsidRPr="00512D85" w:rsidTr="000B7F76">
        <w:trPr>
          <w:trHeight w:val="23"/>
        </w:trPr>
        <w:tc>
          <w:tcPr>
            <w:tcW w:w="8931" w:type="dxa"/>
            <w:shd w:val="clear" w:color="auto" w:fill="auto"/>
          </w:tcPr>
          <w:p w:rsidR="00512D85" w:rsidRPr="00512D85" w:rsidRDefault="00512D85" w:rsidP="000B7F76">
            <w:pPr>
              <w:ind w:right="-79"/>
              <w:jc w:val="center"/>
              <w:rPr>
                <w:b/>
                <w:bCs/>
                <w:sz w:val="16"/>
                <w:szCs w:val="16"/>
              </w:rPr>
            </w:pPr>
            <w:r w:rsidRPr="00512D85">
              <w:rPr>
                <w:b/>
                <w:bCs/>
                <w:sz w:val="16"/>
                <w:szCs w:val="16"/>
              </w:rPr>
              <w:t xml:space="preserve">ПРОЕКТ ВНЕСЕНИЯ ИЗМЕНЕНИЙ </w:t>
            </w:r>
            <w:proofErr w:type="gramStart"/>
            <w:r w:rsidRPr="00512D85">
              <w:rPr>
                <w:b/>
                <w:bCs/>
                <w:sz w:val="16"/>
                <w:szCs w:val="16"/>
              </w:rPr>
              <w:t>В</w:t>
            </w:r>
            <w:proofErr w:type="gramEnd"/>
            <w:r w:rsidRPr="00512D85">
              <w:rPr>
                <w:b/>
                <w:bCs/>
                <w:sz w:val="16"/>
                <w:szCs w:val="16"/>
              </w:rPr>
              <w:t xml:space="preserve"> </w:t>
            </w:r>
          </w:p>
          <w:p w:rsidR="00512D85" w:rsidRPr="00512D85" w:rsidRDefault="00512D85" w:rsidP="000B7F76">
            <w:pPr>
              <w:ind w:right="-79"/>
              <w:jc w:val="center"/>
              <w:rPr>
                <w:b/>
                <w:bCs/>
                <w:sz w:val="16"/>
                <w:szCs w:val="16"/>
              </w:rPr>
            </w:pPr>
            <w:r w:rsidRPr="00512D85">
              <w:rPr>
                <w:b/>
                <w:bCs/>
                <w:sz w:val="16"/>
                <w:szCs w:val="16"/>
              </w:rPr>
              <w:lastRenderedPageBreak/>
              <w:t xml:space="preserve">ГЕНЕРАЛЬНЫЙ ПЛАН </w:t>
            </w:r>
          </w:p>
          <w:p w:rsidR="00512D85" w:rsidRPr="00512D85" w:rsidRDefault="00512D85" w:rsidP="000B7F76">
            <w:pPr>
              <w:ind w:right="-79"/>
              <w:jc w:val="center"/>
              <w:rPr>
                <w:b/>
                <w:bCs/>
                <w:sz w:val="16"/>
                <w:szCs w:val="16"/>
              </w:rPr>
            </w:pPr>
            <w:r w:rsidRPr="00512D85">
              <w:rPr>
                <w:b/>
                <w:bCs/>
                <w:sz w:val="16"/>
                <w:szCs w:val="16"/>
              </w:rPr>
              <w:t>ОСТРОВСКОГО СЕЛЬСКОГО ПОСЕЛЕНИЯ</w:t>
            </w:r>
          </w:p>
          <w:p w:rsidR="00512D85" w:rsidRPr="00512D85" w:rsidRDefault="00512D85" w:rsidP="000B7F76">
            <w:pPr>
              <w:ind w:right="-79"/>
              <w:jc w:val="center"/>
              <w:rPr>
                <w:b/>
                <w:bCs/>
                <w:sz w:val="16"/>
                <w:szCs w:val="16"/>
              </w:rPr>
            </w:pPr>
            <w:r w:rsidRPr="00512D85">
              <w:rPr>
                <w:b/>
                <w:bCs/>
                <w:sz w:val="16"/>
                <w:szCs w:val="16"/>
              </w:rPr>
              <w:t>ОСТРОВСКОГО МУНИЦИПАЛЬНОГО РАЙОНА</w:t>
            </w:r>
          </w:p>
          <w:p w:rsidR="00512D85" w:rsidRPr="00512D85" w:rsidRDefault="00512D85" w:rsidP="000B7F76">
            <w:pPr>
              <w:jc w:val="center"/>
              <w:rPr>
                <w:sz w:val="16"/>
                <w:szCs w:val="16"/>
              </w:rPr>
            </w:pPr>
            <w:r w:rsidRPr="00512D85">
              <w:rPr>
                <w:b/>
                <w:bCs/>
                <w:sz w:val="16"/>
                <w:szCs w:val="16"/>
              </w:rPr>
              <w:t>КОСТРОМСКОЙ ОБЛАСТИ</w:t>
            </w:r>
          </w:p>
          <w:p w:rsidR="00512D85" w:rsidRPr="00512D85" w:rsidRDefault="00512D85" w:rsidP="000B7F76">
            <w:pPr>
              <w:jc w:val="center"/>
              <w:rPr>
                <w:sz w:val="16"/>
                <w:szCs w:val="16"/>
              </w:rPr>
            </w:pPr>
          </w:p>
          <w:p w:rsidR="00512D85" w:rsidRPr="00512D85" w:rsidRDefault="00512D85" w:rsidP="000B7F76">
            <w:pPr>
              <w:jc w:val="center"/>
              <w:rPr>
                <w:sz w:val="16"/>
                <w:szCs w:val="16"/>
              </w:rPr>
            </w:pPr>
          </w:p>
          <w:p w:rsidR="00512D85" w:rsidRPr="00512D85" w:rsidRDefault="00512D85" w:rsidP="000B7F76">
            <w:pPr>
              <w:ind w:left="142"/>
              <w:jc w:val="center"/>
              <w:rPr>
                <w:sz w:val="16"/>
                <w:szCs w:val="16"/>
              </w:rPr>
            </w:pPr>
            <w:r w:rsidRPr="00512D85">
              <w:rPr>
                <w:b/>
                <w:i/>
                <w:sz w:val="16"/>
                <w:szCs w:val="16"/>
              </w:rPr>
              <w:t>ПРОЕКТНАЯ ДОКУМЕНТАЦИЯ</w:t>
            </w:r>
          </w:p>
          <w:p w:rsidR="00512D85" w:rsidRPr="00512D85" w:rsidRDefault="00512D85" w:rsidP="000B7F76">
            <w:pPr>
              <w:ind w:left="142"/>
              <w:jc w:val="center"/>
              <w:rPr>
                <w:sz w:val="16"/>
                <w:szCs w:val="16"/>
              </w:rPr>
            </w:pPr>
          </w:p>
        </w:tc>
      </w:tr>
      <w:tr w:rsidR="00512D85" w:rsidRPr="00512D85" w:rsidTr="000B7F76">
        <w:trPr>
          <w:trHeight w:val="23"/>
        </w:trPr>
        <w:tc>
          <w:tcPr>
            <w:tcW w:w="8931" w:type="dxa"/>
            <w:shd w:val="clear" w:color="auto" w:fill="auto"/>
          </w:tcPr>
          <w:p w:rsidR="00512D85" w:rsidRPr="00512D85" w:rsidRDefault="00512D85" w:rsidP="000B7F76">
            <w:pPr>
              <w:snapToGrid w:val="0"/>
              <w:spacing w:line="360" w:lineRule="auto"/>
              <w:jc w:val="center"/>
              <w:rPr>
                <w:i/>
                <w:sz w:val="16"/>
                <w:szCs w:val="16"/>
              </w:rPr>
            </w:pPr>
            <w:r w:rsidRPr="00512D85">
              <w:rPr>
                <w:b/>
                <w:bCs/>
                <w:sz w:val="16"/>
                <w:szCs w:val="16"/>
              </w:rPr>
              <w:lastRenderedPageBreak/>
              <w:t xml:space="preserve">МАТЕРИАЛЫ ТЕРРИТОРИАЛЬНОГО ПЛАНИРОВАНИЯ </w:t>
            </w:r>
          </w:p>
        </w:tc>
      </w:tr>
      <w:tr w:rsidR="00512D85" w:rsidRPr="00512D85" w:rsidTr="000B7F76">
        <w:trPr>
          <w:trHeight w:val="23"/>
        </w:trPr>
        <w:tc>
          <w:tcPr>
            <w:tcW w:w="8931" w:type="dxa"/>
            <w:shd w:val="clear" w:color="auto" w:fill="auto"/>
          </w:tcPr>
          <w:p w:rsidR="00512D85" w:rsidRPr="00512D85" w:rsidRDefault="00512D85" w:rsidP="000B7F76">
            <w:pPr>
              <w:snapToGrid w:val="0"/>
              <w:spacing w:line="360" w:lineRule="auto"/>
              <w:rPr>
                <w:i/>
                <w:sz w:val="16"/>
                <w:szCs w:val="16"/>
              </w:rPr>
            </w:pPr>
          </w:p>
        </w:tc>
      </w:tr>
      <w:tr w:rsidR="00512D85" w:rsidRPr="00512D85" w:rsidTr="000B7F76">
        <w:trPr>
          <w:trHeight w:val="23"/>
        </w:trPr>
        <w:tc>
          <w:tcPr>
            <w:tcW w:w="8931" w:type="dxa"/>
            <w:shd w:val="clear" w:color="auto" w:fill="auto"/>
          </w:tcPr>
          <w:p w:rsidR="00512D85" w:rsidRPr="00512D85" w:rsidRDefault="00512D85" w:rsidP="000B7F76">
            <w:pPr>
              <w:snapToGrid w:val="0"/>
              <w:jc w:val="center"/>
              <w:rPr>
                <w:i/>
                <w:sz w:val="16"/>
                <w:szCs w:val="16"/>
              </w:rPr>
            </w:pPr>
          </w:p>
        </w:tc>
      </w:tr>
      <w:tr w:rsidR="00512D85" w:rsidRPr="00512D85" w:rsidTr="000B7F76">
        <w:trPr>
          <w:trHeight w:val="23"/>
        </w:trPr>
        <w:tc>
          <w:tcPr>
            <w:tcW w:w="8931" w:type="dxa"/>
            <w:shd w:val="clear" w:color="auto" w:fill="auto"/>
          </w:tcPr>
          <w:p w:rsidR="00512D85" w:rsidRPr="00512D85" w:rsidRDefault="00512D85" w:rsidP="000B7F76">
            <w:pPr>
              <w:snapToGrid w:val="0"/>
              <w:rPr>
                <w:i/>
                <w:sz w:val="16"/>
                <w:szCs w:val="16"/>
              </w:rPr>
            </w:pPr>
          </w:p>
        </w:tc>
      </w:tr>
      <w:tr w:rsidR="00512D85" w:rsidRPr="00512D85" w:rsidTr="000B7F76">
        <w:trPr>
          <w:trHeight w:val="23"/>
        </w:trPr>
        <w:tc>
          <w:tcPr>
            <w:tcW w:w="8931" w:type="dxa"/>
            <w:shd w:val="clear" w:color="auto" w:fill="auto"/>
          </w:tcPr>
          <w:p w:rsidR="00512D85" w:rsidRPr="00512D85" w:rsidRDefault="00512D85" w:rsidP="000B7F76">
            <w:pPr>
              <w:jc w:val="center"/>
              <w:rPr>
                <w:b/>
                <w:sz w:val="16"/>
                <w:szCs w:val="16"/>
              </w:rPr>
            </w:pPr>
            <w:r w:rsidRPr="00512D85">
              <w:rPr>
                <w:b/>
                <w:bCs/>
                <w:sz w:val="16"/>
                <w:szCs w:val="16"/>
              </w:rPr>
              <w:t>Часть 1. Положение о территориальном планировании</w:t>
            </w:r>
          </w:p>
        </w:tc>
      </w:tr>
      <w:tr w:rsidR="00512D85" w:rsidRPr="00512D85" w:rsidTr="000B7F76">
        <w:trPr>
          <w:trHeight w:val="23"/>
        </w:trPr>
        <w:tc>
          <w:tcPr>
            <w:tcW w:w="8931" w:type="dxa"/>
            <w:shd w:val="clear" w:color="auto" w:fill="auto"/>
          </w:tcPr>
          <w:p w:rsidR="00512D85" w:rsidRPr="00512D85" w:rsidRDefault="00512D85" w:rsidP="000B7F76">
            <w:pPr>
              <w:snapToGrid w:val="0"/>
              <w:jc w:val="center"/>
              <w:rPr>
                <w:b/>
                <w:sz w:val="16"/>
                <w:szCs w:val="16"/>
              </w:rPr>
            </w:pPr>
          </w:p>
        </w:tc>
      </w:tr>
      <w:tr w:rsidR="00512D85" w:rsidRPr="00512D85" w:rsidTr="000B7F76">
        <w:trPr>
          <w:trHeight w:val="23"/>
        </w:trPr>
        <w:tc>
          <w:tcPr>
            <w:tcW w:w="8931" w:type="dxa"/>
            <w:shd w:val="clear" w:color="auto" w:fill="auto"/>
          </w:tcPr>
          <w:p w:rsidR="00512D85" w:rsidRPr="00512D85" w:rsidRDefault="00512D85" w:rsidP="000B7F76">
            <w:pPr>
              <w:snapToGrid w:val="0"/>
              <w:rPr>
                <w:sz w:val="16"/>
                <w:szCs w:val="16"/>
              </w:rPr>
            </w:pPr>
          </w:p>
        </w:tc>
      </w:tr>
      <w:tr w:rsidR="00512D85" w:rsidRPr="00512D85" w:rsidTr="000B7F76">
        <w:trPr>
          <w:trHeight w:val="23"/>
        </w:trPr>
        <w:tc>
          <w:tcPr>
            <w:tcW w:w="8931" w:type="dxa"/>
            <w:shd w:val="clear" w:color="auto" w:fill="auto"/>
          </w:tcPr>
          <w:p w:rsidR="00512D85" w:rsidRPr="00512D85" w:rsidRDefault="00512D85" w:rsidP="000B7F76">
            <w:pPr>
              <w:snapToGrid w:val="0"/>
              <w:rPr>
                <w:b/>
                <w:sz w:val="16"/>
                <w:szCs w:val="16"/>
              </w:rPr>
            </w:pPr>
          </w:p>
        </w:tc>
      </w:tr>
      <w:tr w:rsidR="00512D85" w:rsidRPr="00512D85" w:rsidTr="000B7F76">
        <w:trPr>
          <w:trHeight w:val="23"/>
        </w:trPr>
        <w:tc>
          <w:tcPr>
            <w:tcW w:w="8931" w:type="dxa"/>
            <w:shd w:val="clear" w:color="auto" w:fill="auto"/>
          </w:tcPr>
          <w:p w:rsidR="00512D85" w:rsidRPr="00512D85" w:rsidRDefault="00512D85" w:rsidP="000B7F76">
            <w:pPr>
              <w:ind w:firstLine="608"/>
              <w:rPr>
                <w:b/>
                <w:sz w:val="16"/>
                <w:szCs w:val="16"/>
              </w:rPr>
            </w:pPr>
            <w:r w:rsidRPr="00512D85">
              <w:rPr>
                <w:b/>
                <w:sz w:val="16"/>
                <w:szCs w:val="16"/>
              </w:rPr>
              <w:t>Заказчик:</w:t>
            </w:r>
            <w:r w:rsidRPr="00512D85">
              <w:rPr>
                <w:sz w:val="16"/>
                <w:szCs w:val="16"/>
              </w:rPr>
              <w:t xml:space="preserve"> Администрация Островского сельского поселения</w:t>
            </w:r>
          </w:p>
        </w:tc>
      </w:tr>
      <w:tr w:rsidR="00512D85" w:rsidRPr="00512D85" w:rsidTr="000B7F76">
        <w:trPr>
          <w:trHeight w:val="23"/>
        </w:trPr>
        <w:tc>
          <w:tcPr>
            <w:tcW w:w="8931" w:type="dxa"/>
            <w:shd w:val="clear" w:color="auto" w:fill="auto"/>
          </w:tcPr>
          <w:p w:rsidR="00512D85" w:rsidRPr="00512D85" w:rsidRDefault="00512D85" w:rsidP="000B7F76">
            <w:pPr>
              <w:ind w:firstLine="608"/>
              <w:rPr>
                <w:sz w:val="16"/>
                <w:szCs w:val="16"/>
              </w:rPr>
            </w:pPr>
            <w:r w:rsidRPr="00512D85">
              <w:rPr>
                <w:b/>
                <w:sz w:val="16"/>
                <w:szCs w:val="16"/>
              </w:rPr>
              <w:t>Заказ: 1031-ПИ.02</w:t>
            </w:r>
          </w:p>
        </w:tc>
      </w:tr>
      <w:tr w:rsidR="00512D85" w:rsidRPr="00512D85" w:rsidTr="000B7F76">
        <w:trPr>
          <w:trHeight w:val="80"/>
        </w:trPr>
        <w:tc>
          <w:tcPr>
            <w:tcW w:w="8931" w:type="dxa"/>
            <w:shd w:val="clear" w:color="auto" w:fill="auto"/>
          </w:tcPr>
          <w:p w:rsidR="00512D85" w:rsidRPr="00512D85" w:rsidRDefault="00512D85" w:rsidP="000B7F76">
            <w:pPr>
              <w:snapToGrid w:val="0"/>
              <w:rPr>
                <w:sz w:val="16"/>
                <w:szCs w:val="16"/>
              </w:rPr>
            </w:pPr>
          </w:p>
        </w:tc>
      </w:tr>
    </w:tbl>
    <w:p w:rsidR="00512D85" w:rsidRPr="00512D85" w:rsidRDefault="00512D85" w:rsidP="00512D85">
      <w:pPr>
        <w:rPr>
          <w:sz w:val="16"/>
          <w:szCs w:val="16"/>
        </w:rPr>
      </w:pPr>
      <w:r w:rsidRPr="00512D85">
        <w:rPr>
          <w:sz w:val="16"/>
          <w:szCs w:val="16"/>
        </w:rPr>
        <w:pict>
          <v:shape id="_x0000_s1034" type="#_x0000_t202" style="position:absolute;margin-left:147.55pt;margin-top:30.5pt;width:175.75pt;height:57.05pt;z-index:251662336;mso-wrap-distance-left:9.05pt;mso-wrap-distance-right:9.05pt;mso-position-horizontal-relative:page;mso-position-vertical-relative:text" stroked="f">
            <v:fill opacity="0" color2="black"/>
            <v:textbox inset="0,0,0,0">
              <w:txbxContent>
                <w:tbl>
                  <w:tblPr>
                    <w:tblW w:w="0" w:type="auto"/>
                    <w:tblInd w:w="108" w:type="dxa"/>
                    <w:tblLayout w:type="fixed"/>
                    <w:tblLook w:val="0000"/>
                  </w:tblPr>
                  <w:tblGrid>
                    <w:gridCol w:w="593"/>
                    <w:gridCol w:w="875"/>
                    <w:gridCol w:w="1167"/>
                    <w:gridCol w:w="925"/>
                  </w:tblGrid>
                  <w:tr w:rsidR="00512D85">
                    <w:trPr>
                      <w:trHeight w:hRule="exact" w:val="284"/>
                    </w:trPr>
                    <w:tc>
                      <w:tcPr>
                        <w:tcW w:w="593" w:type="dxa"/>
                        <w:tcBorders>
                          <w:top w:val="single" w:sz="4" w:space="0" w:color="000000"/>
                          <w:left w:val="single" w:sz="4" w:space="0" w:color="000000"/>
                          <w:bottom w:val="single" w:sz="4" w:space="0" w:color="000000"/>
                        </w:tcBorders>
                        <w:shd w:val="clear" w:color="auto" w:fill="auto"/>
                        <w:vAlign w:val="center"/>
                      </w:tcPr>
                      <w:p w:rsidR="00512D85" w:rsidRDefault="00512D85">
                        <w:pPr>
                          <w:jc w:val="center"/>
                          <w:rPr>
                            <w:sz w:val="18"/>
                          </w:rPr>
                        </w:pPr>
                        <w:proofErr w:type="spellStart"/>
                        <w:r>
                          <w:rPr>
                            <w:sz w:val="18"/>
                          </w:rPr>
                          <w:t>Изм</w:t>
                        </w:r>
                        <w:proofErr w:type="spellEnd"/>
                        <w:r>
                          <w:rPr>
                            <w:sz w:val="18"/>
                          </w:rPr>
                          <w:t>.</w:t>
                        </w:r>
                      </w:p>
                    </w:tc>
                    <w:tc>
                      <w:tcPr>
                        <w:tcW w:w="875" w:type="dxa"/>
                        <w:tcBorders>
                          <w:top w:val="single" w:sz="4" w:space="0" w:color="000000"/>
                          <w:left w:val="single" w:sz="4" w:space="0" w:color="000000"/>
                          <w:bottom w:val="single" w:sz="4" w:space="0" w:color="000000"/>
                        </w:tcBorders>
                        <w:shd w:val="clear" w:color="auto" w:fill="auto"/>
                        <w:vAlign w:val="center"/>
                      </w:tcPr>
                      <w:p w:rsidR="00512D85" w:rsidRDefault="00512D85">
                        <w:pPr>
                          <w:jc w:val="center"/>
                          <w:rPr>
                            <w:sz w:val="18"/>
                          </w:rPr>
                        </w:pPr>
                        <w:r>
                          <w:rPr>
                            <w:sz w:val="18"/>
                          </w:rPr>
                          <w:t>№ док.</w:t>
                        </w:r>
                      </w:p>
                    </w:tc>
                    <w:tc>
                      <w:tcPr>
                        <w:tcW w:w="1167" w:type="dxa"/>
                        <w:tcBorders>
                          <w:top w:val="single" w:sz="4" w:space="0" w:color="000000"/>
                          <w:left w:val="single" w:sz="4" w:space="0" w:color="000000"/>
                          <w:bottom w:val="single" w:sz="4" w:space="0" w:color="000000"/>
                        </w:tcBorders>
                        <w:shd w:val="clear" w:color="auto" w:fill="auto"/>
                        <w:vAlign w:val="center"/>
                      </w:tcPr>
                      <w:p w:rsidR="00512D85" w:rsidRDefault="00512D85">
                        <w:pPr>
                          <w:jc w:val="center"/>
                          <w:rPr>
                            <w:sz w:val="18"/>
                          </w:rPr>
                        </w:pPr>
                        <w:proofErr w:type="spellStart"/>
                        <w:r>
                          <w:rPr>
                            <w:sz w:val="18"/>
                          </w:rPr>
                          <w:t>Подп</w:t>
                        </w:r>
                        <w:proofErr w:type="spellEnd"/>
                        <w:r>
                          <w:rPr>
                            <w:sz w:val="18"/>
                          </w:rPr>
                          <w:t>.</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pPr>
                          <w:jc w:val="center"/>
                        </w:pPr>
                        <w:r>
                          <w:rPr>
                            <w:sz w:val="18"/>
                          </w:rPr>
                          <w:t>Дата</w:t>
                        </w:r>
                      </w:p>
                    </w:tc>
                  </w:tr>
                  <w:tr w:rsidR="00512D85">
                    <w:trPr>
                      <w:trHeight w:hRule="exact" w:val="284"/>
                    </w:trPr>
                    <w:tc>
                      <w:tcPr>
                        <w:tcW w:w="593" w:type="dxa"/>
                        <w:tcBorders>
                          <w:top w:val="single" w:sz="4" w:space="0" w:color="000000"/>
                          <w:left w:val="single" w:sz="4" w:space="0" w:color="000000"/>
                          <w:bottom w:val="single" w:sz="4" w:space="0" w:color="000000"/>
                        </w:tcBorders>
                        <w:shd w:val="clear" w:color="auto" w:fill="auto"/>
                      </w:tcPr>
                      <w:p w:rsidR="00512D85" w:rsidRDefault="00512D85">
                        <w:pPr>
                          <w:snapToGrid w:val="0"/>
                        </w:pPr>
                      </w:p>
                    </w:tc>
                    <w:tc>
                      <w:tcPr>
                        <w:tcW w:w="875" w:type="dxa"/>
                        <w:tcBorders>
                          <w:top w:val="single" w:sz="4" w:space="0" w:color="000000"/>
                          <w:left w:val="single" w:sz="4" w:space="0" w:color="000000"/>
                          <w:bottom w:val="single" w:sz="4" w:space="0" w:color="000000"/>
                        </w:tcBorders>
                        <w:shd w:val="clear" w:color="auto" w:fill="auto"/>
                      </w:tcPr>
                      <w:p w:rsidR="00512D85" w:rsidRDefault="00512D85">
                        <w:pPr>
                          <w:snapToGrid w:val="0"/>
                        </w:pPr>
                      </w:p>
                    </w:tc>
                    <w:tc>
                      <w:tcPr>
                        <w:tcW w:w="1167" w:type="dxa"/>
                        <w:tcBorders>
                          <w:top w:val="single" w:sz="4" w:space="0" w:color="000000"/>
                          <w:left w:val="single" w:sz="4" w:space="0" w:color="000000"/>
                          <w:bottom w:val="single" w:sz="4" w:space="0" w:color="000000"/>
                        </w:tcBorders>
                        <w:shd w:val="clear" w:color="auto" w:fill="auto"/>
                      </w:tcPr>
                      <w:p w:rsidR="00512D85" w:rsidRDefault="00512D85">
                        <w:pPr>
                          <w:snapToGrid w:val="0"/>
                        </w:pPr>
                      </w:p>
                    </w:tc>
                    <w:tc>
                      <w:tcPr>
                        <w:tcW w:w="925" w:type="dxa"/>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pPr>
                          <w:snapToGrid w:val="0"/>
                        </w:pPr>
                      </w:p>
                    </w:tc>
                  </w:tr>
                  <w:tr w:rsidR="00512D85">
                    <w:trPr>
                      <w:trHeight w:hRule="exact" w:val="284"/>
                    </w:trPr>
                    <w:tc>
                      <w:tcPr>
                        <w:tcW w:w="593" w:type="dxa"/>
                        <w:tcBorders>
                          <w:top w:val="single" w:sz="4" w:space="0" w:color="000000"/>
                          <w:left w:val="single" w:sz="4" w:space="0" w:color="000000"/>
                          <w:bottom w:val="single" w:sz="4" w:space="0" w:color="000000"/>
                        </w:tcBorders>
                        <w:shd w:val="clear" w:color="auto" w:fill="auto"/>
                      </w:tcPr>
                      <w:p w:rsidR="00512D85" w:rsidRDefault="00512D85">
                        <w:pPr>
                          <w:snapToGrid w:val="0"/>
                        </w:pPr>
                      </w:p>
                    </w:tc>
                    <w:tc>
                      <w:tcPr>
                        <w:tcW w:w="875" w:type="dxa"/>
                        <w:tcBorders>
                          <w:top w:val="single" w:sz="4" w:space="0" w:color="000000"/>
                          <w:left w:val="single" w:sz="4" w:space="0" w:color="000000"/>
                          <w:bottom w:val="single" w:sz="4" w:space="0" w:color="000000"/>
                        </w:tcBorders>
                        <w:shd w:val="clear" w:color="auto" w:fill="auto"/>
                      </w:tcPr>
                      <w:p w:rsidR="00512D85" w:rsidRDefault="00512D85">
                        <w:pPr>
                          <w:snapToGrid w:val="0"/>
                        </w:pPr>
                      </w:p>
                    </w:tc>
                    <w:tc>
                      <w:tcPr>
                        <w:tcW w:w="1167" w:type="dxa"/>
                        <w:tcBorders>
                          <w:top w:val="single" w:sz="4" w:space="0" w:color="000000"/>
                          <w:left w:val="single" w:sz="4" w:space="0" w:color="000000"/>
                          <w:bottom w:val="single" w:sz="4" w:space="0" w:color="000000"/>
                        </w:tcBorders>
                        <w:shd w:val="clear" w:color="auto" w:fill="auto"/>
                      </w:tcPr>
                      <w:p w:rsidR="00512D85" w:rsidRDefault="00512D85">
                        <w:pPr>
                          <w:snapToGrid w:val="0"/>
                        </w:pPr>
                      </w:p>
                    </w:tc>
                    <w:tc>
                      <w:tcPr>
                        <w:tcW w:w="925" w:type="dxa"/>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pPr>
                          <w:snapToGrid w:val="0"/>
                        </w:pPr>
                      </w:p>
                    </w:tc>
                  </w:tr>
                  <w:tr w:rsidR="00512D85">
                    <w:trPr>
                      <w:trHeight w:hRule="exact" w:val="284"/>
                    </w:trPr>
                    <w:tc>
                      <w:tcPr>
                        <w:tcW w:w="593" w:type="dxa"/>
                        <w:tcBorders>
                          <w:top w:val="single" w:sz="4" w:space="0" w:color="000000"/>
                          <w:left w:val="single" w:sz="4" w:space="0" w:color="000000"/>
                          <w:bottom w:val="single" w:sz="4" w:space="0" w:color="000000"/>
                        </w:tcBorders>
                        <w:shd w:val="clear" w:color="auto" w:fill="auto"/>
                      </w:tcPr>
                      <w:p w:rsidR="00512D85" w:rsidRDefault="00512D85">
                        <w:pPr>
                          <w:snapToGrid w:val="0"/>
                        </w:pPr>
                      </w:p>
                    </w:tc>
                    <w:tc>
                      <w:tcPr>
                        <w:tcW w:w="875" w:type="dxa"/>
                        <w:tcBorders>
                          <w:top w:val="single" w:sz="4" w:space="0" w:color="000000"/>
                          <w:left w:val="single" w:sz="4" w:space="0" w:color="000000"/>
                          <w:bottom w:val="single" w:sz="4" w:space="0" w:color="000000"/>
                        </w:tcBorders>
                        <w:shd w:val="clear" w:color="auto" w:fill="auto"/>
                      </w:tcPr>
                      <w:p w:rsidR="00512D85" w:rsidRDefault="00512D85">
                        <w:pPr>
                          <w:snapToGrid w:val="0"/>
                        </w:pPr>
                      </w:p>
                    </w:tc>
                    <w:tc>
                      <w:tcPr>
                        <w:tcW w:w="1167" w:type="dxa"/>
                        <w:tcBorders>
                          <w:top w:val="single" w:sz="4" w:space="0" w:color="000000"/>
                          <w:left w:val="single" w:sz="4" w:space="0" w:color="000000"/>
                          <w:bottom w:val="single" w:sz="4" w:space="0" w:color="000000"/>
                        </w:tcBorders>
                        <w:shd w:val="clear" w:color="auto" w:fill="auto"/>
                      </w:tcPr>
                      <w:p w:rsidR="00512D85" w:rsidRDefault="00512D85">
                        <w:pPr>
                          <w:snapToGrid w:val="0"/>
                        </w:pPr>
                      </w:p>
                    </w:tc>
                    <w:tc>
                      <w:tcPr>
                        <w:tcW w:w="925" w:type="dxa"/>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pPr>
                          <w:snapToGrid w:val="0"/>
                        </w:pPr>
                      </w:p>
                    </w:tc>
                  </w:tr>
                </w:tbl>
                <w:p w:rsidR="00512D85" w:rsidRDefault="00512D85" w:rsidP="00512D85">
                  <w:r>
                    <w:t xml:space="preserve"> </w:t>
                  </w:r>
                </w:p>
              </w:txbxContent>
            </v:textbox>
            <w10:wrap type="square" side="largest"/>
          </v:shape>
        </w:pict>
      </w:r>
    </w:p>
    <w:p w:rsidR="00512D85" w:rsidRPr="00512D85" w:rsidRDefault="00512D85" w:rsidP="00512D85">
      <w:pPr>
        <w:tabs>
          <w:tab w:val="left" w:pos="1603"/>
        </w:tabs>
        <w:rPr>
          <w:sz w:val="16"/>
          <w:szCs w:val="16"/>
        </w:rPr>
      </w:pPr>
      <w:r w:rsidRPr="00512D85">
        <w:rPr>
          <w:sz w:val="16"/>
          <w:szCs w:val="16"/>
        </w:rPr>
        <w:tab/>
      </w:r>
    </w:p>
    <w:p w:rsidR="00512D85" w:rsidRDefault="00512D85" w:rsidP="00512D85">
      <w:pPr>
        <w:tabs>
          <w:tab w:val="left" w:pos="1603"/>
        </w:tabs>
        <w:jc w:val="center"/>
      </w:pPr>
    </w:p>
    <w:p w:rsidR="00512D85" w:rsidRDefault="00512D85" w:rsidP="00512D85">
      <w:pPr>
        <w:jc w:val="center"/>
      </w:pPr>
    </w:p>
    <w:p w:rsidR="00512D85" w:rsidRDefault="00512D85" w:rsidP="00512D85"/>
    <w:p w:rsidR="00512D85" w:rsidRDefault="00512D85" w:rsidP="00512D85"/>
    <w:p w:rsidR="00512D85" w:rsidRDefault="00512D85" w:rsidP="00512D85">
      <w:pPr>
        <w:tabs>
          <w:tab w:val="left" w:pos="4565"/>
        </w:tabs>
      </w:pPr>
    </w:p>
    <w:p w:rsidR="00512D85" w:rsidRDefault="00512D85" w:rsidP="00512D85">
      <w:r>
        <w:tab/>
      </w:r>
    </w:p>
    <w:p w:rsidR="00512D85" w:rsidRDefault="00512D85" w:rsidP="00512D85"/>
    <w:p w:rsidR="00512D85" w:rsidRDefault="00512D85" w:rsidP="00512D85">
      <w:pPr>
        <w:rPr>
          <w:sz w:val="16"/>
          <w:szCs w:val="16"/>
        </w:rPr>
      </w:pPr>
    </w:p>
    <w:tbl>
      <w:tblPr>
        <w:tblW w:w="0" w:type="auto"/>
        <w:tblInd w:w="108" w:type="dxa"/>
        <w:tblLayout w:type="fixed"/>
        <w:tblLook w:val="0000"/>
      </w:tblPr>
      <w:tblGrid>
        <w:gridCol w:w="10415"/>
      </w:tblGrid>
      <w:tr w:rsidR="00512D85" w:rsidTr="000B7F76">
        <w:trPr>
          <w:trHeight w:val="23"/>
        </w:trPr>
        <w:tc>
          <w:tcPr>
            <w:tcW w:w="10415" w:type="dxa"/>
            <w:shd w:val="clear" w:color="auto" w:fill="auto"/>
          </w:tcPr>
          <w:tbl>
            <w:tblPr>
              <w:tblW w:w="0" w:type="auto"/>
              <w:tblLayout w:type="fixed"/>
              <w:tblLook w:val="0000"/>
            </w:tblPr>
            <w:tblGrid>
              <w:gridCol w:w="9923"/>
            </w:tblGrid>
            <w:tr w:rsidR="00512D85" w:rsidTr="000B7F76">
              <w:trPr>
                <w:trHeight w:val="23"/>
              </w:trPr>
              <w:tc>
                <w:tcPr>
                  <w:tcW w:w="9923" w:type="dxa"/>
                  <w:shd w:val="clear" w:color="auto" w:fill="auto"/>
                </w:tcPr>
                <w:p w:rsidR="00512D85" w:rsidRDefault="00512D85" w:rsidP="000B7F76">
                  <w:pPr>
                    <w:snapToGrid w:val="0"/>
                    <w:ind w:left="142"/>
                    <w:jc w:val="center"/>
                    <w:rPr>
                      <w:b/>
                    </w:rPr>
                  </w:pPr>
                </w:p>
              </w:tc>
            </w:tr>
            <w:tr w:rsidR="00512D85" w:rsidRPr="00512D85" w:rsidTr="000B7F76">
              <w:trPr>
                <w:trHeight w:val="23"/>
              </w:trPr>
              <w:tc>
                <w:tcPr>
                  <w:tcW w:w="9923" w:type="dxa"/>
                  <w:shd w:val="clear" w:color="auto" w:fill="auto"/>
                </w:tcPr>
                <w:p w:rsidR="00512D85" w:rsidRPr="00512D85" w:rsidRDefault="00512D85" w:rsidP="000B7F76">
                  <w:pPr>
                    <w:ind w:right="-79"/>
                    <w:jc w:val="center"/>
                    <w:rPr>
                      <w:b/>
                      <w:bCs/>
                      <w:sz w:val="16"/>
                      <w:szCs w:val="16"/>
                    </w:rPr>
                  </w:pPr>
                  <w:r w:rsidRPr="00512D85">
                    <w:rPr>
                      <w:b/>
                      <w:bCs/>
                      <w:sz w:val="16"/>
                      <w:szCs w:val="16"/>
                    </w:rPr>
                    <w:t xml:space="preserve">ПРОЕКТ ВНЕСЕНИЯ ИЗМЕНЕНИЙ </w:t>
                  </w:r>
                  <w:proofErr w:type="gramStart"/>
                  <w:r w:rsidRPr="00512D85">
                    <w:rPr>
                      <w:b/>
                      <w:bCs/>
                      <w:sz w:val="16"/>
                      <w:szCs w:val="16"/>
                    </w:rPr>
                    <w:t>В</w:t>
                  </w:r>
                  <w:proofErr w:type="gramEnd"/>
                </w:p>
              </w:tc>
            </w:tr>
            <w:tr w:rsidR="00512D85" w:rsidRPr="00512D85" w:rsidTr="000B7F76">
              <w:trPr>
                <w:trHeight w:val="23"/>
              </w:trPr>
              <w:tc>
                <w:tcPr>
                  <w:tcW w:w="9923" w:type="dxa"/>
                  <w:shd w:val="clear" w:color="auto" w:fill="auto"/>
                </w:tcPr>
                <w:p w:rsidR="00512D85" w:rsidRPr="00512D85" w:rsidRDefault="00512D85" w:rsidP="000B7F76">
                  <w:pPr>
                    <w:jc w:val="center"/>
                    <w:rPr>
                      <w:b/>
                      <w:bCs/>
                      <w:sz w:val="16"/>
                      <w:szCs w:val="16"/>
                    </w:rPr>
                  </w:pPr>
                  <w:r w:rsidRPr="00512D85">
                    <w:rPr>
                      <w:b/>
                      <w:bCs/>
                      <w:sz w:val="16"/>
                      <w:szCs w:val="16"/>
                    </w:rPr>
                    <w:t xml:space="preserve">ГЕНЕРАЛЬНЫЙ ПЛАН </w:t>
                  </w:r>
                </w:p>
                <w:p w:rsidR="00512D85" w:rsidRPr="00512D85" w:rsidRDefault="00512D85" w:rsidP="000B7F76">
                  <w:pPr>
                    <w:jc w:val="center"/>
                    <w:rPr>
                      <w:b/>
                      <w:bCs/>
                      <w:sz w:val="16"/>
                      <w:szCs w:val="16"/>
                    </w:rPr>
                  </w:pPr>
                  <w:r w:rsidRPr="00512D85">
                    <w:rPr>
                      <w:b/>
                      <w:bCs/>
                      <w:sz w:val="16"/>
                      <w:szCs w:val="16"/>
                    </w:rPr>
                    <w:t>ОСТРОВСКОГО СЕЛЬСКОГО ПОСЕЛЕНИЯ</w:t>
                  </w:r>
                </w:p>
              </w:tc>
            </w:tr>
            <w:tr w:rsidR="00512D85" w:rsidRPr="00512D85" w:rsidTr="000B7F76">
              <w:trPr>
                <w:trHeight w:val="23"/>
              </w:trPr>
              <w:tc>
                <w:tcPr>
                  <w:tcW w:w="9923" w:type="dxa"/>
                  <w:shd w:val="clear" w:color="auto" w:fill="auto"/>
                </w:tcPr>
                <w:p w:rsidR="00512D85" w:rsidRPr="00512D85" w:rsidRDefault="00512D85" w:rsidP="000B7F76">
                  <w:pPr>
                    <w:jc w:val="center"/>
                    <w:rPr>
                      <w:b/>
                      <w:bCs/>
                      <w:sz w:val="16"/>
                      <w:szCs w:val="16"/>
                    </w:rPr>
                  </w:pPr>
                  <w:r w:rsidRPr="00512D85">
                    <w:rPr>
                      <w:b/>
                      <w:bCs/>
                      <w:sz w:val="16"/>
                      <w:szCs w:val="16"/>
                    </w:rPr>
                    <w:t>ОСТРОВСКОГО МУНИЦИПАЛЬНОГО РАЙОНА</w:t>
                  </w:r>
                </w:p>
              </w:tc>
            </w:tr>
            <w:tr w:rsidR="00512D85" w:rsidRPr="00512D85" w:rsidTr="000B7F76">
              <w:trPr>
                <w:trHeight w:val="23"/>
              </w:trPr>
              <w:tc>
                <w:tcPr>
                  <w:tcW w:w="9923" w:type="dxa"/>
                  <w:shd w:val="clear" w:color="auto" w:fill="auto"/>
                </w:tcPr>
                <w:p w:rsidR="00512D85" w:rsidRPr="00512D85" w:rsidRDefault="00512D85" w:rsidP="000B7F76">
                  <w:pPr>
                    <w:jc w:val="center"/>
                    <w:rPr>
                      <w:b/>
                      <w:bCs/>
                      <w:sz w:val="16"/>
                      <w:szCs w:val="16"/>
                    </w:rPr>
                  </w:pPr>
                  <w:r w:rsidRPr="00512D85">
                    <w:rPr>
                      <w:b/>
                      <w:bCs/>
                      <w:sz w:val="16"/>
                      <w:szCs w:val="16"/>
                    </w:rPr>
                    <w:t>КОСТРОМСКОЙ ОБЛАСТИ</w:t>
                  </w:r>
                </w:p>
              </w:tc>
            </w:tr>
            <w:tr w:rsidR="00512D85" w:rsidRPr="00512D85" w:rsidTr="000B7F76">
              <w:trPr>
                <w:trHeight w:val="23"/>
              </w:trPr>
              <w:tc>
                <w:tcPr>
                  <w:tcW w:w="9923" w:type="dxa"/>
                  <w:shd w:val="clear" w:color="auto" w:fill="auto"/>
                </w:tcPr>
                <w:p w:rsidR="00512D85" w:rsidRPr="00512D85" w:rsidRDefault="00512D85" w:rsidP="000B7F76">
                  <w:pPr>
                    <w:snapToGrid w:val="0"/>
                    <w:ind w:right="-79"/>
                    <w:jc w:val="center"/>
                    <w:rPr>
                      <w:b/>
                      <w:bCs/>
                      <w:sz w:val="16"/>
                      <w:szCs w:val="16"/>
                    </w:rPr>
                  </w:pPr>
                </w:p>
                <w:p w:rsidR="00512D85" w:rsidRPr="00512D85" w:rsidRDefault="00512D85" w:rsidP="000B7F76">
                  <w:pPr>
                    <w:ind w:left="142"/>
                    <w:jc w:val="center"/>
                    <w:rPr>
                      <w:b/>
                      <w:bCs/>
                      <w:sz w:val="16"/>
                      <w:szCs w:val="16"/>
                    </w:rPr>
                  </w:pPr>
                  <w:r w:rsidRPr="00512D85">
                    <w:rPr>
                      <w:b/>
                      <w:i/>
                      <w:sz w:val="16"/>
                      <w:szCs w:val="16"/>
                    </w:rPr>
                    <w:t>ПРОЕКТНАЯ ДОКУМЕНТАЦИЯ</w:t>
                  </w:r>
                </w:p>
                <w:p w:rsidR="00512D85" w:rsidRPr="00512D85" w:rsidRDefault="00512D85" w:rsidP="000B7F76">
                  <w:pPr>
                    <w:ind w:right="-79"/>
                    <w:rPr>
                      <w:b/>
                      <w:bCs/>
                      <w:sz w:val="16"/>
                      <w:szCs w:val="16"/>
                    </w:rPr>
                  </w:pPr>
                </w:p>
              </w:tc>
            </w:tr>
            <w:tr w:rsidR="00512D85" w:rsidRPr="00512D85" w:rsidTr="000B7F76">
              <w:trPr>
                <w:trHeight w:val="23"/>
              </w:trPr>
              <w:tc>
                <w:tcPr>
                  <w:tcW w:w="9923" w:type="dxa"/>
                  <w:shd w:val="clear" w:color="auto" w:fill="auto"/>
                </w:tcPr>
                <w:p w:rsidR="00512D85" w:rsidRPr="00512D85" w:rsidRDefault="00512D85" w:rsidP="000B7F76">
                  <w:pPr>
                    <w:snapToGrid w:val="0"/>
                    <w:spacing w:line="360" w:lineRule="auto"/>
                    <w:jc w:val="center"/>
                    <w:rPr>
                      <w:b/>
                      <w:bCs/>
                      <w:sz w:val="16"/>
                      <w:szCs w:val="16"/>
                    </w:rPr>
                  </w:pPr>
                  <w:r w:rsidRPr="00512D85">
                    <w:rPr>
                      <w:b/>
                      <w:bCs/>
                      <w:sz w:val="16"/>
                      <w:szCs w:val="16"/>
                    </w:rPr>
                    <w:t>МАТЕРИАЛЫ ТЕРРИТОРИАЛЬНОГО ПЛАНИРОВАНИЯ</w:t>
                  </w:r>
                </w:p>
              </w:tc>
            </w:tr>
            <w:tr w:rsidR="00512D85" w:rsidRPr="00512D85" w:rsidTr="000B7F76">
              <w:trPr>
                <w:trHeight w:val="23"/>
              </w:trPr>
              <w:tc>
                <w:tcPr>
                  <w:tcW w:w="9923" w:type="dxa"/>
                  <w:shd w:val="clear" w:color="auto" w:fill="auto"/>
                </w:tcPr>
                <w:p w:rsidR="00512D85" w:rsidRPr="00512D85" w:rsidRDefault="00512D85" w:rsidP="000B7F76">
                  <w:pPr>
                    <w:snapToGrid w:val="0"/>
                    <w:jc w:val="center"/>
                    <w:rPr>
                      <w:b/>
                      <w:bCs/>
                      <w:sz w:val="16"/>
                      <w:szCs w:val="16"/>
                    </w:rPr>
                  </w:pPr>
                </w:p>
              </w:tc>
            </w:tr>
            <w:tr w:rsidR="00512D85" w:rsidRPr="00512D85" w:rsidTr="000B7F76">
              <w:trPr>
                <w:trHeight w:val="23"/>
              </w:trPr>
              <w:tc>
                <w:tcPr>
                  <w:tcW w:w="9923" w:type="dxa"/>
                  <w:shd w:val="clear" w:color="auto" w:fill="auto"/>
                </w:tcPr>
                <w:p w:rsidR="00512D85" w:rsidRPr="00512D85" w:rsidRDefault="00512D85" w:rsidP="000B7F76">
                  <w:pPr>
                    <w:jc w:val="center"/>
                    <w:rPr>
                      <w:b/>
                      <w:bCs/>
                      <w:sz w:val="16"/>
                      <w:szCs w:val="16"/>
                    </w:rPr>
                  </w:pPr>
                  <w:r w:rsidRPr="00512D85">
                    <w:rPr>
                      <w:b/>
                      <w:bCs/>
                      <w:sz w:val="16"/>
                      <w:szCs w:val="16"/>
                    </w:rPr>
                    <w:t>Часть 1. Положение о территориальном планировании</w:t>
                  </w:r>
                </w:p>
              </w:tc>
            </w:tr>
            <w:tr w:rsidR="00512D85" w:rsidRPr="00512D85" w:rsidTr="000B7F76">
              <w:trPr>
                <w:trHeight w:val="23"/>
              </w:trPr>
              <w:tc>
                <w:tcPr>
                  <w:tcW w:w="9923" w:type="dxa"/>
                  <w:shd w:val="clear" w:color="auto" w:fill="auto"/>
                </w:tcPr>
                <w:p w:rsidR="00512D85" w:rsidRPr="00512D85" w:rsidRDefault="00512D85" w:rsidP="000B7F76">
                  <w:pPr>
                    <w:snapToGrid w:val="0"/>
                    <w:jc w:val="center"/>
                    <w:rPr>
                      <w:b/>
                      <w:bCs/>
                      <w:sz w:val="16"/>
                      <w:szCs w:val="16"/>
                    </w:rPr>
                  </w:pPr>
                </w:p>
              </w:tc>
            </w:tr>
            <w:tr w:rsidR="00512D85" w:rsidRPr="00512D85" w:rsidTr="000B7F76">
              <w:trPr>
                <w:trHeight w:val="23"/>
              </w:trPr>
              <w:tc>
                <w:tcPr>
                  <w:tcW w:w="9923" w:type="dxa"/>
                  <w:shd w:val="clear" w:color="auto" w:fill="auto"/>
                </w:tcPr>
                <w:p w:rsidR="00512D85" w:rsidRPr="00512D85" w:rsidRDefault="00512D85" w:rsidP="000B7F76">
                  <w:pPr>
                    <w:snapToGrid w:val="0"/>
                    <w:rPr>
                      <w:sz w:val="16"/>
                      <w:szCs w:val="16"/>
                    </w:rPr>
                  </w:pPr>
                </w:p>
              </w:tc>
            </w:tr>
            <w:tr w:rsidR="00512D85" w:rsidRPr="00512D85" w:rsidTr="000B7F76">
              <w:trPr>
                <w:trHeight w:val="23"/>
              </w:trPr>
              <w:tc>
                <w:tcPr>
                  <w:tcW w:w="9923" w:type="dxa"/>
                  <w:shd w:val="clear" w:color="auto" w:fill="auto"/>
                </w:tcPr>
                <w:p w:rsidR="00512D85" w:rsidRPr="00512D85" w:rsidRDefault="00512D85" w:rsidP="000B7F76">
                  <w:pPr>
                    <w:snapToGrid w:val="0"/>
                    <w:rPr>
                      <w:sz w:val="16"/>
                      <w:szCs w:val="16"/>
                    </w:rPr>
                  </w:pPr>
                </w:p>
              </w:tc>
            </w:tr>
            <w:tr w:rsidR="00512D85" w:rsidRPr="00512D85" w:rsidTr="000B7F76">
              <w:trPr>
                <w:trHeight w:val="23"/>
              </w:trPr>
              <w:tc>
                <w:tcPr>
                  <w:tcW w:w="9923" w:type="dxa"/>
                  <w:shd w:val="clear" w:color="auto" w:fill="auto"/>
                </w:tcPr>
                <w:p w:rsidR="00512D85" w:rsidRPr="00512D85" w:rsidRDefault="00512D85" w:rsidP="000B7F76">
                  <w:pPr>
                    <w:rPr>
                      <w:b/>
                      <w:sz w:val="16"/>
                      <w:szCs w:val="16"/>
                    </w:rPr>
                  </w:pPr>
                  <w:r w:rsidRPr="00512D85">
                    <w:rPr>
                      <w:b/>
                      <w:sz w:val="16"/>
                      <w:szCs w:val="16"/>
                    </w:rPr>
                    <w:t>Заказчик:</w:t>
                  </w:r>
                  <w:r w:rsidRPr="00512D85">
                    <w:rPr>
                      <w:sz w:val="16"/>
                      <w:szCs w:val="16"/>
                    </w:rPr>
                    <w:t xml:space="preserve"> Администрация Островского сельского поселения</w:t>
                  </w:r>
                </w:p>
              </w:tc>
            </w:tr>
            <w:tr w:rsidR="00512D85" w:rsidRPr="00512D85" w:rsidTr="000B7F76">
              <w:trPr>
                <w:trHeight w:val="23"/>
              </w:trPr>
              <w:tc>
                <w:tcPr>
                  <w:tcW w:w="9923" w:type="dxa"/>
                  <w:shd w:val="clear" w:color="auto" w:fill="auto"/>
                </w:tcPr>
                <w:p w:rsidR="00512D85" w:rsidRPr="00512D85" w:rsidRDefault="00512D85" w:rsidP="000B7F76">
                  <w:pPr>
                    <w:rPr>
                      <w:b/>
                      <w:sz w:val="16"/>
                      <w:szCs w:val="16"/>
                    </w:rPr>
                  </w:pPr>
                  <w:r w:rsidRPr="00512D85">
                    <w:rPr>
                      <w:b/>
                      <w:sz w:val="16"/>
                      <w:szCs w:val="16"/>
                    </w:rPr>
                    <w:t>Заказ: 1031-ПИ.02</w:t>
                  </w:r>
                </w:p>
              </w:tc>
            </w:tr>
            <w:tr w:rsidR="00512D85" w:rsidRPr="00512D85" w:rsidTr="000B7F76">
              <w:trPr>
                <w:trHeight w:val="23"/>
              </w:trPr>
              <w:tc>
                <w:tcPr>
                  <w:tcW w:w="9923" w:type="dxa"/>
                  <w:shd w:val="clear" w:color="auto" w:fill="auto"/>
                </w:tcPr>
                <w:p w:rsidR="00512D85" w:rsidRPr="00512D85" w:rsidRDefault="00512D85" w:rsidP="000B7F76">
                  <w:pPr>
                    <w:snapToGrid w:val="0"/>
                    <w:rPr>
                      <w:b/>
                      <w:sz w:val="16"/>
                      <w:szCs w:val="16"/>
                    </w:rPr>
                  </w:pPr>
                </w:p>
              </w:tc>
            </w:tr>
          </w:tbl>
          <w:p w:rsidR="00512D85" w:rsidRDefault="00512D85" w:rsidP="000B7F76"/>
        </w:tc>
      </w:tr>
      <w:tr w:rsidR="00512D85" w:rsidTr="000B7F76">
        <w:trPr>
          <w:trHeight w:val="23"/>
        </w:trPr>
        <w:tc>
          <w:tcPr>
            <w:tcW w:w="10415" w:type="dxa"/>
            <w:shd w:val="clear" w:color="auto" w:fill="auto"/>
          </w:tcPr>
          <w:tbl>
            <w:tblPr>
              <w:tblW w:w="0" w:type="auto"/>
              <w:tblInd w:w="108" w:type="dxa"/>
              <w:tblLayout w:type="fixed"/>
              <w:tblLook w:val="0000"/>
            </w:tblPr>
            <w:tblGrid>
              <w:gridCol w:w="4536"/>
              <w:gridCol w:w="2127"/>
              <w:gridCol w:w="2552"/>
            </w:tblGrid>
            <w:tr w:rsidR="00512D85" w:rsidRPr="00512D85" w:rsidTr="000B7F76">
              <w:trPr>
                <w:trHeight w:hRule="exact" w:val="482"/>
              </w:trPr>
              <w:tc>
                <w:tcPr>
                  <w:tcW w:w="4536" w:type="dxa"/>
                  <w:shd w:val="clear" w:color="auto" w:fill="auto"/>
                  <w:vAlign w:val="bottom"/>
                </w:tcPr>
                <w:p w:rsidR="00512D85" w:rsidRPr="00512D85" w:rsidRDefault="00512D85" w:rsidP="000B7F76">
                  <w:pPr>
                    <w:ind w:left="-108" w:firstLine="51"/>
                    <w:rPr>
                      <w:sz w:val="16"/>
                      <w:szCs w:val="16"/>
                    </w:rPr>
                  </w:pPr>
                  <w:r w:rsidRPr="00512D85">
                    <w:rPr>
                      <w:sz w:val="16"/>
                      <w:szCs w:val="16"/>
                    </w:rPr>
                    <w:t>Генеральный директор</w:t>
                  </w:r>
                </w:p>
              </w:tc>
              <w:tc>
                <w:tcPr>
                  <w:tcW w:w="2127" w:type="dxa"/>
                  <w:shd w:val="clear" w:color="auto" w:fill="auto"/>
                  <w:vAlign w:val="bottom"/>
                </w:tcPr>
                <w:p w:rsidR="00512D85" w:rsidRPr="00512D85" w:rsidRDefault="00512D85" w:rsidP="000B7F76">
                  <w:pPr>
                    <w:snapToGrid w:val="0"/>
                    <w:ind w:left="-57"/>
                    <w:rPr>
                      <w:sz w:val="16"/>
                      <w:szCs w:val="16"/>
                    </w:rPr>
                  </w:pPr>
                </w:p>
              </w:tc>
              <w:tc>
                <w:tcPr>
                  <w:tcW w:w="2552" w:type="dxa"/>
                  <w:shd w:val="clear" w:color="auto" w:fill="auto"/>
                  <w:vAlign w:val="bottom"/>
                </w:tcPr>
                <w:p w:rsidR="00512D85" w:rsidRPr="00512D85" w:rsidRDefault="00512D85" w:rsidP="000B7F76">
                  <w:pPr>
                    <w:ind w:left="-57"/>
                    <w:rPr>
                      <w:sz w:val="16"/>
                      <w:szCs w:val="16"/>
                    </w:rPr>
                  </w:pPr>
                  <w:r w:rsidRPr="00512D85">
                    <w:rPr>
                      <w:sz w:val="16"/>
                      <w:szCs w:val="16"/>
                    </w:rPr>
                    <w:t>В.В. Волк</w:t>
                  </w:r>
                </w:p>
              </w:tc>
            </w:tr>
            <w:tr w:rsidR="00512D85" w:rsidRPr="00512D85" w:rsidTr="000B7F76">
              <w:trPr>
                <w:trHeight w:hRule="exact" w:val="652"/>
              </w:trPr>
              <w:tc>
                <w:tcPr>
                  <w:tcW w:w="4536" w:type="dxa"/>
                  <w:shd w:val="clear" w:color="auto" w:fill="auto"/>
                  <w:vAlign w:val="bottom"/>
                </w:tcPr>
                <w:p w:rsidR="00512D85" w:rsidRPr="00512D85" w:rsidRDefault="00512D85" w:rsidP="000B7F76">
                  <w:pPr>
                    <w:ind w:left="-57"/>
                    <w:rPr>
                      <w:sz w:val="16"/>
                      <w:szCs w:val="16"/>
                    </w:rPr>
                  </w:pPr>
                  <w:r w:rsidRPr="00512D85">
                    <w:rPr>
                      <w:sz w:val="16"/>
                      <w:szCs w:val="16"/>
                    </w:rPr>
                    <w:t>Зам. главного инженера</w:t>
                  </w:r>
                </w:p>
              </w:tc>
              <w:tc>
                <w:tcPr>
                  <w:tcW w:w="2127" w:type="dxa"/>
                  <w:shd w:val="clear" w:color="auto" w:fill="auto"/>
                  <w:vAlign w:val="bottom"/>
                </w:tcPr>
                <w:p w:rsidR="00512D85" w:rsidRPr="00512D85" w:rsidRDefault="00512D85" w:rsidP="000B7F76">
                  <w:pPr>
                    <w:snapToGrid w:val="0"/>
                    <w:ind w:left="-57"/>
                    <w:rPr>
                      <w:sz w:val="16"/>
                      <w:szCs w:val="16"/>
                    </w:rPr>
                  </w:pPr>
                </w:p>
              </w:tc>
              <w:tc>
                <w:tcPr>
                  <w:tcW w:w="2552" w:type="dxa"/>
                  <w:shd w:val="clear" w:color="auto" w:fill="auto"/>
                  <w:vAlign w:val="bottom"/>
                </w:tcPr>
                <w:p w:rsidR="00512D85" w:rsidRPr="00512D85" w:rsidRDefault="00512D85" w:rsidP="000B7F76">
                  <w:pPr>
                    <w:ind w:left="-57"/>
                    <w:rPr>
                      <w:sz w:val="16"/>
                      <w:szCs w:val="16"/>
                    </w:rPr>
                  </w:pPr>
                  <w:r w:rsidRPr="00512D85">
                    <w:rPr>
                      <w:sz w:val="16"/>
                      <w:szCs w:val="16"/>
                    </w:rPr>
                    <w:t>А.Н. Иванов</w:t>
                  </w:r>
                </w:p>
              </w:tc>
            </w:tr>
            <w:tr w:rsidR="00512D85" w:rsidRPr="00512D85" w:rsidTr="000B7F76">
              <w:trPr>
                <w:trHeight w:hRule="exact" w:val="704"/>
              </w:trPr>
              <w:tc>
                <w:tcPr>
                  <w:tcW w:w="4536" w:type="dxa"/>
                  <w:shd w:val="clear" w:color="auto" w:fill="auto"/>
                  <w:vAlign w:val="bottom"/>
                </w:tcPr>
                <w:p w:rsidR="00512D85" w:rsidRPr="00512D85" w:rsidRDefault="00512D85" w:rsidP="000B7F76">
                  <w:pPr>
                    <w:ind w:left="-57"/>
                    <w:rPr>
                      <w:sz w:val="16"/>
                      <w:szCs w:val="16"/>
                    </w:rPr>
                  </w:pPr>
                  <w:r w:rsidRPr="00512D85">
                    <w:rPr>
                      <w:sz w:val="16"/>
                      <w:szCs w:val="16"/>
                    </w:rPr>
                    <w:t>Главный специалист по градостроительству</w:t>
                  </w:r>
                </w:p>
              </w:tc>
              <w:tc>
                <w:tcPr>
                  <w:tcW w:w="2127" w:type="dxa"/>
                  <w:shd w:val="clear" w:color="auto" w:fill="auto"/>
                  <w:vAlign w:val="bottom"/>
                </w:tcPr>
                <w:p w:rsidR="00512D85" w:rsidRPr="00512D85" w:rsidRDefault="00512D85" w:rsidP="000B7F76">
                  <w:pPr>
                    <w:snapToGrid w:val="0"/>
                    <w:ind w:left="-57"/>
                    <w:rPr>
                      <w:sz w:val="16"/>
                      <w:szCs w:val="16"/>
                    </w:rPr>
                  </w:pPr>
                </w:p>
              </w:tc>
              <w:tc>
                <w:tcPr>
                  <w:tcW w:w="2552" w:type="dxa"/>
                  <w:shd w:val="clear" w:color="auto" w:fill="auto"/>
                  <w:vAlign w:val="bottom"/>
                </w:tcPr>
                <w:p w:rsidR="00512D85" w:rsidRPr="00512D85" w:rsidRDefault="00512D85" w:rsidP="000B7F76">
                  <w:pPr>
                    <w:ind w:left="-57"/>
                    <w:rPr>
                      <w:sz w:val="16"/>
                      <w:szCs w:val="16"/>
                    </w:rPr>
                  </w:pPr>
                  <w:r w:rsidRPr="00512D85">
                    <w:rPr>
                      <w:sz w:val="16"/>
                      <w:szCs w:val="16"/>
                    </w:rPr>
                    <w:t>Г.С. Лебедев</w:t>
                  </w:r>
                </w:p>
              </w:tc>
            </w:tr>
            <w:tr w:rsidR="00512D85" w:rsidRPr="00512D85" w:rsidTr="000B7F76">
              <w:trPr>
                <w:trHeight w:hRule="exact" w:val="482"/>
              </w:trPr>
              <w:tc>
                <w:tcPr>
                  <w:tcW w:w="4536" w:type="dxa"/>
                  <w:shd w:val="clear" w:color="auto" w:fill="auto"/>
                  <w:vAlign w:val="bottom"/>
                </w:tcPr>
                <w:p w:rsidR="00512D85" w:rsidRPr="00512D85" w:rsidRDefault="00512D85" w:rsidP="000B7F76">
                  <w:pPr>
                    <w:ind w:left="-57"/>
                    <w:rPr>
                      <w:sz w:val="16"/>
                      <w:szCs w:val="16"/>
                    </w:rPr>
                  </w:pPr>
                  <w:r w:rsidRPr="00512D85">
                    <w:rPr>
                      <w:sz w:val="16"/>
                      <w:szCs w:val="16"/>
                    </w:rPr>
                    <w:t>Главный архитектор проекта</w:t>
                  </w:r>
                </w:p>
              </w:tc>
              <w:tc>
                <w:tcPr>
                  <w:tcW w:w="2127" w:type="dxa"/>
                  <w:shd w:val="clear" w:color="auto" w:fill="auto"/>
                  <w:vAlign w:val="bottom"/>
                </w:tcPr>
                <w:p w:rsidR="00512D85" w:rsidRPr="00512D85" w:rsidRDefault="00512D85" w:rsidP="000B7F76">
                  <w:pPr>
                    <w:snapToGrid w:val="0"/>
                    <w:ind w:left="-57"/>
                    <w:rPr>
                      <w:sz w:val="16"/>
                      <w:szCs w:val="16"/>
                    </w:rPr>
                  </w:pPr>
                </w:p>
              </w:tc>
              <w:tc>
                <w:tcPr>
                  <w:tcW w:w="2552" w:type="dxa"/>
                  <w:shd w:val="clear" w:color="auto" w:fill="auto"/>
                  <w:vAlign w:val="bottom"/>
                </w:tcPr>
                <w:p w:rsidR="00512D85" w:rsidRPr="00512D85" w:rsidRDefault="00512D85" w:rsidP="000B7F76">
                  <w:pPr>
                    <w:ind w:left="-57"/>
                    <w:rPr>
                      <w:sz w:val="16"/>
                      <w:szCs w:val="16"/>
                    </w:rPr>
                  </w:pPr>
                  <w:r w:rsidRPr="00512D85">
                    <w:rPr>
                      <w:sz w:val="16"/>
                      <w:szCs w:val="16"/>
                    </w:rPr>
                    <w:t>Г.А. Шувалова</w:t>
                  </w:r>
                </w:p>
              </w:tc>
            </w:tr>
          </w:tbl>
          <w:p w:rsidR="00512D85" w:rsidRPr="00512D85" w:rsidRDefault="00512D85" w:rsidP="00512D85">
            <w:pPr>
              <w:rPr>
                <w:sz w:val="16"/>
                <w:szCs w:val="16"/>
              </w:rPr>
            </w:pPr>
            <w:r w:rsidRPr="00512D85">
              <w:rPr>
                <w:sz w:val="16"/>
                <w:szCs w:val="16"/>
              </w:rPr>
              <w:t xml:space="preserve"> </w:t>
            </w:r>
          </w:p>
          <w:p w:rsidR="00512D85" w:rsidRPr="00512D85" w:rsidRDefault="00512D85" w:rsidP="00512D85">
            <w:pPr>
              <w:spacing w:line="360" w:lineRule="auto"/>
              <w:jc w:val="center"/>
              <w:rPr>
                <w:sz w:val="16"/>
                <w:szCs w:val="16"/>
              </w:rPr>
            </w:pPr>
            <w:r w:rsidRPr="00512D85">
              <w:rPr>
                <w:b/>
                <w:sz w:val="16"/>
                <w:szCs w:val="16"/>
              </w:rPr>
              <w:t>Авторский коллектив:</w:t>
            </w:r>
          </w:p>
          <w:p w:rsidR="00512D85" w:rsidRPr="00512D85" w:rsidRDefault="00512D85" w:rsidP="00512D85">
            <w:pPr>
              <w:spacing w:line="360" w:lineRule="auto"/>
              <w:jc w:val="center"/>
              <w:rPr>
                <w:sz w:val="16"/>
                <w:szCs w:val="16"/>
              </w:rPr>
            </w:pPr>
            <w:r w:rsidRPr="00512D85">
              <w:rPr>
                <w:sz w:val="16"/>
                <w:szCs w:val="16"/>
              </w:rPr>
              <w:t>Главный архитектор проекта</w:t>
            </w:r>
            <w:r w:rsidRPr="00512D85">
              <w:rPr>
                <w:sz w:val="16"/>
                <w:szCs w:val="16"/>
              </w:rPr>
              <w:tab/>
            </w:r>
            <w:r w:rsidRPr="00512D85">
              <w:rPr>
                <w:sz w:val="16"/>
                <w:szCs w:val="16"/>
              </w:rPr>
              <w:tab/>
            </w:r>
            <w:r w:rsidRPr="00512D85">
              <w:rPr>
                <w:sz w:val="16"/>
                <w:szCs w:val="16"/>
              </w:rPr>
              <w:tab/>
            </w:r>
            <w:r w:rsidRPr="00512D85">
              <w:rPr>
                <w:sz w:val="16"/>
                <w:szCs w:val="16"/>
              </w:rPr>
              <w:tab/>
            </w:r>
            <w:r w:rsidRPr="00512D85">
              <w:rPr>
                <w:sz w:val="16"/>
                <w:szCs w:val="16"/>
              </w:rPr>
              <w:tab/>
            </w:r>
            <w:r w:rsidRPr="00512D85">
              <w:rPr>
                <w:sz w:val="16"/>
                <w:szCs w:val="16"/>
              </w:rPr>
              <w:tab/>
            </w:r>
            <w:r w:rsidRPr="00512D85">
              <w:rPr>
                <w:sz w:val="16"/>
                <w:szCs w:val="16"/>
              </w:rPr>
              <w:tab/>
              <w:t>Г.А. Шувалова</w:t>
            </w:r>
          </w:p>
          <w:p w:rsidR="00512D85" w:rsidRDefault="00512D85" w:rsidP="00512D85">
            <w:pPr>
              <w:spacing w:line="360" w:lineRule="auto"/>
              <w:jc w:val="center"/>
              <w:rPr>
                <w:sz w:val="16"/>
                <w:szCs w:val="16"/>
              </w:rPr>
            </w:pPr>
            <w:r w:rsidRPr="00512D85">
              <w:rPr>
                <w:sz w:val="16"/>
                <w:szCs w:val="16"/>
              </w:rPr>
              <w:t>Ведущий архитектор</w:t>
            </w:r>
            <w:r w:rsidRPr="00512D85">
              <w:rPr>
                <w:sz w:val="16"/>
                <w:szCs w:val="16"/>
              </w:rPr>
              <w:tab/>
            </w:r>
            <w:r w:rsidRPr="00512D85">
              <w:rPr>
                <w:sz w:val="16"/>
                <w:szCs w:val="16"/>
              </w:rPr>
              <w:tab/>
            </w:r>
            <w:r w:rsidRPr="00512D85">
              <w:rPr>
                <w:sz w:val="16"/>
                <w:szCs w:val="16"/>
              </w:rPr>
              <w:tab/>
            </w:r>
            <w:r w:rsidRPr="00512D85">
              <w:rPr>
                <w:sz w:val="16"/>
                <w:szCs w:val="16"/>
              </w:rPr>
              <w:tab/>
            </w:r>
            <w:r w:rsidRPr="00512D85">
              <w:rPr>
                <w:sz w:val="16"/>
                <w:szCs w:val="16"/>
              </w:rPr>
              <w:tab/>
            </w:r>
            <w:r w:rsidRPr="00512D85">
              <w:rPr>
                <w:sz w:val="16"/>
                <w:szCs w:val="16"/>
              </w:rPr>
              <w:tab/>
            </w:r>
            <w:r w:rsidRPr="00512D85">
              <w:rPr>
                <w:sz w:val="16"/>
                <w:szCs w:val="16"/>
              </w:rPr>
              <w:tab/>
            </w:r>
            <w:r w:rsidRPr="00512D85">
              <w:rPr>
                <w:sz w:val="16"/>
                <w:szCs w:val="16"/>
              </w:rPr>
              <w:tab/>
              <w:t>Ю.В. Семёнова</w:t>
            </w:r>
          </w:p>
          <w:p w:rsidR="00512D85" w:rsidRDefault="00512D85" w:rsidP="00512D85">
            <w:pPr>
              <w:spacing w:line="360" w:lineRule="auto"/>
              <w:jc w:val="center"/>
              <w:rPr>
                <w:sz w:val="16"/>
                <w:szCs w:val="16"/>
              </w:rPr>
            </w:pPr>
          </w:p>
          <w:p w:rsidR="00512D85" w:rsidRPr="00512D85" w:rsidRDefault="00512D85" w:rsidP="00512D85">
            <w:pPr>
              <w:jc w:val="center"/>
              <w:rPr>
                <w:rFonts w:cs="Arial"/>
                <w:b/>
                <w:sz w:val="16"/>
                <w:szCs w:val="16"/>
              </w:rPr>
            </w:pPr>
            <w:r w:rsidRPr="00512D85">
              <w:rPr>
                <w:rFonts w:cs="Arial"/>
                <w:b/>
                <w:sz w:val="16"/>
                <w:szCs w:val="16"/>
              </w:rPr>
              <w:t>Состав проекта внесения изменений в генеральный план Островского сельского поселения Островского муниципального района Костромской области.</w:t>
            </w:r>
          </w:p>
          <w:p w:rsidR="00512D85" w:rsidRPr="00512D85" w:rsidRDefault="00512D85" w:rsidP="00512D85">
            <w:pPr>
              <w:jc w:val="center"/>
              <w:rPr>
                <w:rFonts w:cs="Arial"/>
                <w:b/>
                <w:sz w:val="16"/>
                <w:szCs w:val="16"/>
              </w:rPr>
            </w:pPr>
          </w:p>
          <w:p w:rsidR="00512D85" w:rsidRPr="00512D85" w:rsidRDefault="00512D85" w:rsidP="00512D85">
            <w:pPr>
              <w:jc w:val="center"/>
              <w:rPr>
                <w:rFonts w:cs="Arial"/>
                <w:b/>
                <w:sz w:val="16"/>
                <w:szCs w:val="16"/>
              </w:rPr>
            </w:pPr>
          </w:p>
          <w:p w:rsidR="00512D85" w:rsidRPr="00512D85" w:rsidRDefault="00512D85" w:rsidP="00512D85">
            <w:pPr>
              <w:jc w:val="center"/>
              <w:rPr>
                <w:rFonts w:cs="Arial"/>
                <w:b/>
                <w:sz w:val="16"/>
                <w:szCs w:val="16"/>
              </w:rPr>
            </w:pPr>
          </w:p>
          <w:p w:rsidR="00512D85" w:rsidRPr="00512D85" w:rsidRDefault="00512D85" w:rsidP="00512D85">
            <w:pPr>
              <w:jc w:val="center"/>
              <w:rPr>
                <w:rFonts w:cs="Arial"/>
                <w:b/>
                <w:sz w:val="16"/>
                <w:szCs w:val="16"/>
              </w:rPr>
            </w:pPr>
          </w:p>
          <w:p w:rsidR="00512D85" w:rsidRPr="00512D85" w:rsidRDefault="00512D85" w:rsidP="00512D85">
            <w:pPr>
              <w:spacing w:line="360" w:lineRule="auto"/>
              <w:ind w:firstLine="1080"/>
              <w:jc w:val="both"/>
              <w:rPr>
                <w:rFonts w:cs="Arial"/>
                <w:b/>
                <w:sz w:val="16"/>
                <w:szCs w:val="16"/>
              </w:rPr>
            </w:pPr>
            <w:r w:rsidRPr="00512D85">
              <w:rPr>
                <w:rFonts w:cs="Arial"/>
                <w:b/>
                <w:sz w:val="16"/>
                <w:szCs w:val="16"/>
              </w:rPr>
              <w:t>Часть 1.</w:t>
            </w:r>
            <w:r w:rsidRPr="00512D85">
              <w:rPr>
                <w:rFonts w:cs="Arial"/>
                <w:sz w:val="16"/>
                <w:szCs w:val="16"/>
              </w:rPr>
              <w:t xml:space="preserve"> Положение о территориальном планировании (пояснительная записка).</w:t>
            </w:r>
          </w:p>
          <w:p w:rsidR="00512D85" w:rsidRPr="00512D85" w:rsidRDefault="00512D85" w:rsidP="00512D85">
            <w:pPr>
              <w:spacing w:line="360" w:lineRule="auto"/>
              <w:ind w:firstLine="1080"/>
              <w:jc w:val="both"/>
              <w:rPr>
                <w:sz w:val="16"/>
                <w:szCs w:val="16"/>
              </w:rPr>
            </w:pPr>
            <w:r w:rsidRPr="00512D85">
              <w:rPr>
                <w:rFonts w:cs="Arial"/>
                <w:b/>
                <w:sz w:val="16"/>
                <w:szCs w:val="16"/>
              </w:rPr>
              <w:t>Часть 2.</w:t>
            </w:r>
            <w:r w:rsidRPr="00512D85">
              <w:rPr>
                <w:rFonts w:cs="Arial"/>
                <w:sz w:val="16"/>
                <w:szCs w:val="16"/>
              </w:rPr>
              <w:t xml:space="preserve"> Карты территориального планирования.</w:t>
            </w:r>
          </w:p>
          <w:p w:rsidR="00512D85" w:rsidRPr="00512D85" w:rsidRDefault="00512D85" w:rsidP="00512D85">
            <w:pPr>
              <w:spacing w:line="360" w:lineRule="auto"/>
              <w:ind w:firstLine="1080"/>
              <w:jc w:val="both"/>
              <w:rPr>
                <w:sz w:val="16"/>
                <w:szCs w:val="16"/>
              </w:rPr>
            </w:pPr>
            <w:r w:rsidRPr="00512D85">
              <w:rPr>
                <w:sz w:val="16"/>
                <w:szCs w:val="16"/>
              </w:rPr>
              <w:t xml:space="preserve">               </w:t>
            </w:r>
            <w:r w:rsidRPr="00512D85">
              <w:rPr>
                <w:rFonts w:cs="Arial"/>
                <w:sz w:val="16"/>
                <w:szCs w:val="16"/>
              </w:rPr>
              <w:t>Карта 1.</w:t>
            </w:r>
            <w:r w:rsidRPr="00512D85">
              <w:rPr>
                <w:rFonts w:cs="Arial"/>
                <w:sz w:val="16"/>
                <w:szCs w:val="16"/>
              </w:rPr>
              <w:tab/>
              <w:t xml:space="preserve">  Карта функциональных зон.    М 1: 25 000                                                                                                                                                     </w:t>
            </w:r>
          </w:p>
          <w:p w:rsidR="00512D85" w:rsidRPr="00512D85" w:rsidRDefault="00512D85" w:rsidP="00512D85">
            <w:pPr>
              <w:spacing w:line="360" w:lineRule="auto"/>
              <w:ind w:firstLine="1080"/>
              <w:jc w:val="both"/>
              <w:rPr>
                <w:sz w:val="16"/>
                <w:szCs w:val="16"/>
              </w:rPr>
            </w:pPr>
            <w:r w:rsidRPr="00512D85">
              <w:rPr>
                <w:sz w:val="16"/>
                <w:szCs w:val="16"/>
              </w:rPr>
              <w:t xml:space="preserve">               </w:t>
            </w:r>
            <w:r w:rsidRPr="00512D85">
              <w:rPr>
                <w:rFonts w:cs="Arial"/>
                <w:sz w:val="16"/>
                <w:szCs w:val="16"/>
              </w:rPr>
              <w:t>Карта 2.</w:t>
            </w:r>
            <w:r w:rsidRPr="00512D85">
              <w:rPr>
                <w:rFonts w:cs="Arial"/>
                <w:sz w:val="16"/>
                <w:szCs w:val="16"/>
              </w:rPr>
              <w:tab/>
              <w:t xml:space="preserve"> Карта планируемого размещения объектов местного значения.</w:t>
            </w:r>
          </w:p>
          <w:p w:rsidR="00512D85" w:rsidRPr="00512D85" w:rsidRDefault="00512D85" w:rsidP="00512D85">
            <w:pPr>
              <w:spacing w:line="360" w:lineRule="auto"/>
              <w:ind w:firstLine="1080"/>
              <w:jc w:val="both"/>
              <w:rPr>
                <w:sz w:val="16"/>
                <w:szCs w:val="16"/>
              </w:rPr>
            </w:pPr>
            <w:r w:rsidRPr="00512D85">
              <w:rPr>
                <w:sz w:val="16"/>
                <w:szCs w:val="16"/>
              </w:rPr>
              <w:t xml:space="preserve">                             </w:t>
            </w:r>
            <w:r w:rsidRPr="00512D85">
              <w:rPr>
                <w:rFonts w:cs="Arial"/>
                <w:sz w:val="16"/>
                <w:szCs w:val="16"/>
              </w:rPr>
              <w:t>М 1: 25 000.</w:t>
            </w:r>
          </w:p>
          <w:p w:rsidR="00512D85" w:rsidRPr="00512D85" w:rsidRDefault="00512D85" w:rsidP="00512D85">
            <w:pPr>
              <w:spacing w:line="360" w:lineRule="auto"/>
              <w:ind w:firstLine="1080"/>
              <w:jc w:val="both"/>
              <w:rPr>
                <w:sz w:val="16"/>
                <w:szCs w:val="16"/>
              </w:rPr>
            </w:pPr>
            <w:r w:rsidRPr="00512D85">
              <w:rPr>
                <w:sz w:val="16"/>
                <w:szCs w:val="16"/>
              </w:rPr>
              <w:lastRenderedPageBreak/>
              <w:t xml:space="preserve">              </w:t>
            </w:r>
            <w:r w:rsidRPr="00512D85">
              <w:rPr>
                <w:rFonts w:cs="Arial"/>
                <w:sz w:val="16"/>
                <w:szCs w:val="16"/>
              </w:rPr>
              <w:t>Карта 3.</w:t>
            </w:r>
            <w:r w:rsidRPr="00512D85">
              <w:rPr>
                <w:rFonts w:cs="Arial"/>
                <w:sz w:val="16"/>
                <w:szCs w:val="16"/>
              </w:rPr>
              <w:tab/>
              <w:t>Карта границ территорий и земель   М 1: 25 000.</w:t>
            </w:r>
          </w:p>
          <w:p w:rsidR="00512D85" w:rsidRPr="00512D85" w:rsidRDefault="00512D85" w:rsidP="00512D85">
            <w:pPr>
              <w:spacing w:line="360" w:lineRule="auto"/>
              <w:ind w:firstLine="1080"/>
              <w:jc w:val="both"/>
              <w:rPr>
                <w:sz w:val="16"/>
                <w:szCs w:val="16"/>
              </w:rPr>
            </w:pPr>
            <w:r w:rsidRPr="00512D85">
              <w:rPr>
                <w:sz w:val="16"/>
                <w:szCs w:val="16"/>
              </w:rPr>
              <w:t xml:space="preserve">              </w:t>
            </w:r>
            <w:r w:rsidRPr="00512D85">
              <w:rPr>
                <w:rFonts w:cs="Arial"/>
                <w:sz w:val="16"/>
                <w:szCs w:val="16"/>
              </w:rPr>
              <w:t>Карта 4.</w:t>
            </w:r>
            <w:r w:rsidRPr="00512D85">
              <w:rPr>
                <w:rFonts w:cs="Arial"/>
                <w:sz w:val="16"/>
                <w:szCs w:val="16"/>
              </w:rPr>
              <w:tab/>
              <w:t>Карта развития сетей и объектов транспортной инфраструктуры</w:t>
            </w:r>
          </w:p>
          <w:p w:rsidR="00512D85" w:rsidRPr="00512D85" w:rsidRDefault="00512D85" w:rsidP="00512D85">
            <w:pPr>
              <w:spacing w:line="360" w:lineRule="auto"/>
              <w:ind w:firstLine="1080"/>
              <w:jc w:val="both"/>
              <w:rPr>
                <w:rFonts w:cs="Arial"/>
                <w:sz w:val="16"/>
                <w:szCs w:val="16"/>
              </w:rPr>
            </w:pPr>
            <w:r w:rsidRPr="00512D85">
              <w:rPr>
                <w:sz w:val="16"/>
                <w:szCs w:val="16"/>
              </w:rPr>
              <w:t xml:space="preserve">                             </w:t>
            </w:r>
            <w:r w:rsidRPr="00512D85">
              <w:rPr>
                <w:rFonts w:cs="Arial"/>
                <w:sz w:val="16"/>
                <w:szCs w:val="16"/>
              </w:rPr>
              <w:t>М 1: 25 000.</w:t>
            </w:r>
          </w:p>
          <w:p w:rsidR="00512D85" w:rsidRPr="00512D85" w:rsidRDefault="00512D85" w:rsidP="00512D85">
            <w:pPr>
              <w:spacing w:line="360" w:lineRule="auto"/>
              <w:ind w:firstLine="1080"/>
              <w:jc w:val="both"/>
              <w:rPr>
                <w:sz w:val="16"/>
                <w:szCs w:val="16"/>
              </w:rPr>
            </w:pPr>
            <w:r w:rsidRPr="00512D85">
              <w:rPr>
                <w:rFonts w:cs="Arial"/>
                <w:sz w:val="16"/>
                <w:szCs w:val="16"/>
              </w:rPr>
              <w:t xml:space="preserve">             Карта 5.</w:t>
            </w:r>
            <w:r w:rsidRPr="00512D85">
              <w:rPr>
                <w:rFonts w:cs="Arial"/>
                <w:sz w:val="16"/>
                <w:szCs w:val="16"/>
              </w:rPr>
              <w:tab/>
              <w:t>Основной чертёж   М 1: 25 000.</w:t>
            </w:r>
          </w:p>
          <w:p w:rsidR="00512D85" w:rsidRPr="00512D85" w:rsidRDefault="00512D85" w:rsidP="00512D85">
            <w:pPr>
              <w:spacing w:line="360" w:lineRule="auto"/>
              <w:jc w:val="center"/>
              <w:rPr>
                <w:sz w:val="16"/>
                <w:szCs w:val="16"/>
              </w:rPr>
            </w:pPr>
            <w:r w:rsidRPr="00512D85">
              <w:rPr>
                <w:sz w:val="16"/>
                <w:szCs w:val="16"/>
              </w:rPr>
              <w:t xml:space="preserve">            </w:t>
            </w:r>
            <w:r w:rsidRPr="00512D85">
              <w:rPr>
                <w:rFonts w:cs="Arial"/>
                <w:sz w:val="16"/>
                <w:szCs w:val="16"/>
              </w:rPr>
              <w:t>Диск</w:t>
            </w:r>
            <w:r>
              <w:rPr>
                <w:rFonts w:cs="Arial"/>
              </w:rPr>
              <w:tab/>
            </w:r>
          </w:p>
          <w:p w:rsidR="00512D85" w:rsidRDefault="00512D85" w:rsidP="000B7F76">
            <w:pPr>
              <w:snapToGrid w:val="0"/>
              <w:ind w:firstLine="709"/>
            </w:pPr>
          </w:p>
          <w:p w:rsidR="00512D85" w:rsidRDefault="00512D85" w:rsidP="000B7F76">
            <w:pPr>
              <w:snapToGrid w:val="0"/>
              <w:ind w:firstLine="709"/>
            </w:pPr>
          </w:p>
          <w:p w:rsidR="00512D85" w:rsidRDefault="00512D85" w:rsidP="00512D85">
            <w:pPr>
              <w:spacing w:line="360" w:lineRule="auto"/>
              <w:ind w:firstLine="1080"/>
              <w:jc w:val="both"/>
            </w:pPr>
            <w:r>
              <w:rPr>
                <w:rFonts w:cs="Arial"/>
                <w:b/>
              </w:rPr>
              <w:t>Введение</w:t>
            </w:r>
          </w:p>
          <w:p w:rsidR="00512D85" w:rsidRDefault="00512D85" w:rsidP="00512D85">
            <w:pPr>
              <w:ind w:firstLine="709"/>
              <w:jc w:val="both"/>
            </w:pPr>
            <w:r>
              <w:t xml:space="preserve">Проект внесения изменений в генеральный план Островского сельского поселения выполнен на основании Муниципального контракта № 1031-ПИ.02 от 11 декабря 2014 года, в соответствии с техническим заданием. </w:t>
            </w:r>
          </w:p>
          <w:p w:rsidR="00512D85" w:rsidRDefault="00512D85" w:rsidP="00512D85">
            <w:pPr>
              <w:ind w:firstLine="709"/>
              <w:jc w:val="both"/>
            </w:pPr>
            <w:r>
              <w:t>Прое</w:t>
            </w:r>
            <w:proofErr w:type="gramStart"/>
            <w:r>
              <w:t>кт вкл</w:t>
            </w:r>
            <w:proofErr w:type="gramEnd"/>
            <w:r>
              <w:t>ючает утверждаемые материалы:</w:t>
            </w:r>
          </w:p>
          <w:p w:rsidR="00512D85" w:rsidRDefault="00512D85" w:rsidP="00512D85">
            <w:pPr>
              <w:ind w:left="1069"/>
              <w:jc w:val="both"/>
            </w:pPr>
            <w:r>
              <w:t>- Положение о территориальном планировании;</w:t>
            </w:r>
          </w:p>
          <w:p w:rsidR="00512D85" w:rsidRDefault="00512D85" w:rsidP="00512D85">
            <w:pPr>
              <w:ind w:left="1069"/>
              <w:jc w:val="both"/>
            </w:pPr>
            <w:r>
              <w:t>- Карты территориального планирования.</w:t>
            </w:r>
          </w:p>
          <w:p w:rsidR="00512D85" w:rsidRDefault="00512D85" w:rsidP="00512D85">
            <w:pPr>
              <w:ind w:firstLine="709"/>
              <w:jc w:val="both"/>
            </w:pPr>
            <w:r>
              <w:t>Проект выполняется в соответствии с требованиями Градостроительного, Земельного, Лесного и Водного кодексов Российской Федерации, закона Костромской области от 28.05.2007 № 150-4-ЗКО «О документах территориального планирования муниципальных образований Костромской области», других законодательных и нормативных правовых актов Костромской области.</w:t>
            </w:r>
          </w:p>
          <w:p w:rsidR="00512D85" w:rsidRDefault="00512D85" w:rsidP="00512D85">
            <w:pPr>
              <w:ind w:firstLine="709"/>
              <w:jc w:val="both"/>
            </w:pPr>
            <w:r>
              <w:t>Графическая часть проекта выполнена на электронной подоснове в системе «</w:t>
            </w:r>
            <w:proofErr w:type="spellStart"/>
            <w:r>
              <w:t>MapInfo</w:t>
            </w:r>
            <w:proofErr w:type="spellEnd"/>
            <w:r>
              <w:t>».</w:t>
            </w:r>
          </w:p>
          <w:p w:rsidR="00512D85" w:rsidRDefault="00512D85" w:rsidP="00512D85">
            <w:pPr>
              <w:ind w:firstLine="709"/>
              <w:jc w:val="both"/>
            </w:pPr>
            <w:r>
              <w:t>Проект внесения изменений в генеральный план Островского сельского поселения выполнен на основе изучения и анализа:</w:t>
            </w:r>
          </w:p>
          <w:p w:rsidR="00512D85" w:rsidRDefault="00512D85" w:rsidP="00512D85">
            <w:pPr>
              <w:ind w:firstLine="709"/>
              <w:jc w:val="both"/>
            </w:pPr>
            <w:r>
              <w:t>- материалов последнего генерального плана, а также обосновывающих материалов в его составе, современных тенденций развития поселения, наличия ограничений градостроительного освоения, основных параметров социально- экономического развития.</w:t>
            </w:r>
          </w:p>
          <w:p w:rsidR="00512D85" w:rsidRDefault="00512D85" w:rsidP="00512D85">
            <w:pPr>
              <w:ind w:firstLine="709"/>
              <w:jc w:val="both"/>
              <w:rPr>
                <w:b/>
                <w:bCs/>
              </w:rPr>
            </w:pPr>
            <w:r>
              <w:t xml:space="preserve">Настоящий проект разрабатывался с целью принятия решений в отношении конкретных участков Островского сельского поселения (согласно техническому заданию). Условное обозначение внесения изменений и таблица </w:t>
            </w:r>
            <w:proofErr w:type="gramStart"/>
            <w:r>
              <w:t>см</w:t>
            </w:r>
            <w:proofErr w:type="gramEnd"/>
            <w:r>
              <w:t>. Карту №5 «Основной чертёж».</w:t>
            </w:r>
          </w:p>
          <w:p w:rsidR="00512D85" w:rsidRDefault="00512D85" w:rsidP="00512D85">
            <w:pPr>
              <w:ind w:firstLine="709"/>
              <w:jc w:val="both"/>
              <w:rPr>
                <w:bCs/>
              </w:rPr>
            </w:pPr>
            <w:r>
              <w:rPr>
                <w:b/>
                <w:bCs/>
              </w:rPr>
              <w:t>Проект внесения изменений в генеральный план Островского сельского поселения включает:</w:t>
            </w:r>
          </w:p>
          <w:p w:rsidR="00512D85" w:rsidRDefault="00512D85" w:rsidP="00512D85">
            <w:pPr>
              <w:ind w:firstLine="709"/>
              <w:jc w:val="both"/>
              <w:rPr>
                <w:bCs/>
              </w:rPr>
            </w:pPr>
            <w:r>
              <w:rPr>
                <w:bCs/>
              </w:rPr>
              <w:t>- Перевод земельных участков из категории «земли сельскохозяйственного назначения» в категорию «земли промышленности энергетики, транспорта, связи, и иного специального назначения».</w:t>
            </w:r>
          </w:p>
          <w:p w:rsidR="00512D85" w:rsidRDefault="00512D85" w:rsidP="00512D85">
            <w:pPr>
              <w:ind w:firstLine="709"/>
              <w:jc w:val="both"/>
              <w:rPr>
                <w:bCs/>
              </w:rPr>
            </w:pPr>
            <w:r>
              <w:rPr>
                <w:bCs/>
              </w:rPr>
              <w:t xml:space="preserve">1. Земельный </w:t>
            </w:r>
            <w:proofErr w:type="gramStart"/>
            <w:r>
              <w:rPr>
                <w:bCs/>
              </w:rPr>
              <w:t>участок</w:t>
            </w:r>
            <w:proofErr w:type="gramEnd"/>
            <w:r>
              <w:rPr>
                <w:bCs/>
              </w:rPr>
              <w:t xml:space="preserve"> расположенный в 60 м по направлению на юго-запад от д. </w:t>
            </w:r>
            <w:proofErr w:type="spellStart"/>
            <w:r>
              <w:rPr>
                <w:bCs/>
              </w:rPr>
              <w:t>Гуляевка</w:t>
            </w:r>
            <w:proofErr w:type="spellEnd"/>
            <w:r>
              <w:rPr>
                <w:bCs/>
              </w:rPr>
              <w:t>,  общей площадью 5,3 га</w:t>
            </w:r>
            <w:r w:rsidRPr="00877389">
              <w:rPr>
                <w:bCs/>
              </w:rPr>
              <w:t xml:space="preserve"> (</w:t>
            </w:r>
            <w:r>
              <w:rPr>
                <w:bCs/>
              </w:rPr>
              <w:t>порядковый номер внесения изменений №1).</w:t>
            </w:r>
          </w:p>
          <w:p w:rsidR="00512D85" w:rsidRDefault="00512D85" w:rsidP="00512D85">
            <w:pPr>
              <w:ind w:firstLine="709"/>
              <w:jc w:val="both"/>
              <w:rPr>
                <w:bCs/>
              </w:rPr>
            </w:pPr>
            <w:r>
              <w:rPr>
                <w:bCs/>
              </w:rPr>
              <w:t xml:space="preserve">2. Земельный </w:t>
            </w:r>
            <w:proofErr w:type="gramStart"/>
            <w:r>
              <w:rPr>
                <w:bCs/>
              </w:rPr>
              <w:t>участок</w:t>
            </w:r>
            <w:proofErr w:type="gramEnd"/>
            <w:r>
              <w:rPr>
                <w:bCs/>
              </w:rPr>
              <w:t xml:space="preserve"> расположенный в 750 м по направлению на юг от границы д. </w:t>
            </w:r>
            <w:proofErr w:type="spellStart"/>
            <w:r>
              <w:rPr>
                <w:bCs/>
              </w:rPr>
              <w:t>Гуляевка</w:t>
            </w:r>
            <w:proofErr w:type="spellEnd"/>
            <w:r>
              <w:rPr>
                <w:bCs/>
              </w:rPr>
              <w:t xml:space="preserve">, вдоль железной дороги, общей площадью 10,24 га </w:t>
            </w:r>
            <w:r w:rsidRPr="00877389">
              <w:rPr>
                <w:bCs/>
              </w:rPr>
              <w:t>(порядковый номер внесения изменений №</w:t>
            </w:r>
            <w:r>
              <w:rPr>
                <w:bCs/>
              </w:rPr>
              <w:t>2</w:t>
            </w:r>
            <w:r w:rsidRPr="00877389">
              <w:rPr>
                <w:bCs/>
              </w:rPr>
              <w:t>).</w:t>
            </w:r>
          </w:p>
          <w:p w:rsidR="00512D85" w:rsidRDefault="00512D85" w:rsidP="00512D85">
            <w:pPr>
              <w:ind w:firstLine="709"/>
              <w:jc w:val="both"/>
              <w:rPr>
                <w:bCs/>
              </w:rPr>
            </w:pPr>
            <w:r>
              <w:rPr>
                <w:bCs/>
              </w:rPr>
              <w:t xml:space="preserve">3. Земельный участок, расположенный между населёнными пунктами д. </w:t>
            </w:r>
            <w:proofErr w:type="spellStart"/>
            <w:r>
              <w:rPr>
                <w:bCs/>
              </w:rPr>
              <w:t>Жабрёвка</w:t>
            </w:r>
            <w:proofErr w:type="spellEnd"/>
            <w:r>
              <w:rPr>
                <w:bCs/>
              </w:rPr>
              <w:t xml:space="preserve"> и д. Сальково до автодороги </w:t>
            </w:r>
            <w:proofErr w:type="spellStart"/>
            <w:r>
              <w:rPr>
                <w:bCs/>
              </w:rPr>
              <w:t>Кострома-В</w:t>
            </w:r>
            <w:proofErr w:type="gramStart"/>
            <w:r>
              <w:rPr>
                <w:bCs/>
              </w:rPr>
              <w:t>.С</w:t>
            </w:r>
            <w:proofErr w:type="gramEnd"/>
            <w:r>
              <w:rPr>
                <w:bCs/>
              </w:rPr>
              <w:t>пасское</w:t>
            </w:r>
            <w:proofErr w:type="spellEnd"/>
            <w:r>
              <w:rPr>
                <w:bCs/>
              </w:rPr>
              <w:t xml:space="preserve">,  площадью 103.2 га </w:t>
            </w:r>
            <w:r w:rsidRPr="00877389">
              <w:rPr>
                <w:bCs/>
              </w:rPr>
              <w:t>(порядковый номер внесения изменений №</w:t>
            </w:r>
            <w:r>
              <w:rPr>
                <w:bCs/>
              </w:rPr>
              <w:t>4</w:t>
            </w:r>
            <w:r w:rsidRPr="00877389">
              <w:rPr>
                <w:bCs/>
              </w:rPr>
              <w:t>).</w:t>
            </w:r>
            <w:r>
              <w:rPr>
                <w:bCs/>
              </w:rPr>
              <w:t xml:space="preserve"> .</w:t>
            </w:r>
          </w:p>
          <w:p w:rsidR="00512D85" w:rsidRDefault="00512D85" w:rsidP="00512D85">
            <w:pPr>
              <w:ind w:firstLine="709"/>
              <w:jc w:val="both"/>
              <w:rPr>
                <w:bCs/>
              </w:rPr>
            </w:pPr>
            <w:r>
              <w:rPr>
                <w:bCs/>
              </w:rPr>
              <w:t xml:space="preserve">- Перспективное расширение границ населенного пункта д. </w:t>
            </w:r>
            <w:proofErr w:type="spellStart"/>
            <w:r>
              <w:rPr>
                <w:bCs/>
              </w:rPr>
              <w:t>Гуляевка</w:t>
            </w:r>
            <w:proofErr w:type="spellEnd"/>
            <w:r>
              <w:rPr>
                <w:bCs/>
              </w:rPr>
              <w:t xml:space="preserve"> на 2,0 га у  северной границы, за счёт прилегающей территории бывшей воинской части, на которой в настоящее время сложилась жилая застройка </w:t>
            </w:r>
            <w:r w:rsidRPr="00877389">
              <w:rPr>
                <w:bCs/>
              </w:rPr>
              <w:t>(порядковый номер внесения изменений №</w:t>
            </w:r>
            <w:r>
              <w:rPr>
                <w:bCs/>
              </w:rPr>
              <w:t>3</w:t>
            </w:r>
            <w:r w:rsidRPr="00877389">
              <w:rPr>
                <w:bCs/>
              </w:rPr>
              <w:t>).</w:t>
            </w:r>
            <w:r>
              <w:rPr>
                <w:bCs/>
              </w:rPr>
              <w:t xml:space="preserve"> </w:t>
            </w:r>
          </w:p>
          <w:p w:rsidR="00512D85" w:rsidRDefault="00512D85" w:rsidP="00512D85">
            <w:pPr>
              <w:ind w:firstLine="709"/>
              <w:jc w:val="both"/>
              <w:rPr>
                <w:b/>
                <w:bCs/>
                <w:kern w:val="1"/>
              </w:rPr>
            </w:pPr>
            <w:r>
              <w:rPr>
                <w:bCs/>
              </w:rPr>
              <w:t>В пояснительной записке (положение о территориальном планировании)- предлагается внести следующие изменения:</w:t>
            </w:r>
          </w:p>
          <w:p w:rsidR="00512D85" w:rsidRDefault="00512D85" w:rsidP="00512D85">
            <w:pPr>
              <w:ind w:firstLine="717"/>
              <w:jc w:val="both"/>
              <w:textAlignment w:val="baseline"/>
              <w:rPr>
                <w:b/>
                <w:kern w:val="1"/>
              </w:rPr>
            </w:pPr>
            <w:r>
              <w:rPr>
                <w:b/>
                <w:bCs/>
                <w:kern w:val="1"/>
              </w:rPr>
              <w:t>стр. 46. Положение о территориальном планировании.</w:t>
            </w:r>
          </w:p>
          <w:p w:rsidR="00512D85" w:rsidRDefault="00512D85" w:rsidP="00512D85">
            <w:pPr>
              <w:jc w:val="both"/>
              <w:textAlignment w:val="baseline"/>
              <w:rPr>
                <w:b/>
                <w:kern w:val="1"/>
              </w:rPr>
            </w:pPr>
            <w:r>
              <w:rPr>
                <w:b/>
                <w:kern w:val="1"/>
              </w:rPr>
              <w:t>Основные технико-экономические показатели генерального плана Островского</w:t>
            </w:r>
          </w:p>
          <w:p w:rsidR="00512D85" w:rsidRDefault="00512D85" w:rsidP="00512D85">
            <w:pPr>
              <w:jc w:val="both"/>
              <w:textAlignment w:val="baseline"/>
              <w:rPr>
                <w:b/>
                <w:bCs/>
                <w:kern w:val="1"/>
              </w:rPr>
            </w:pPr>
            <w:r>
              <w:rPr>
                <w:b/>
                <w:kern w:val="1"/>
              </w:rPr>
              <w:t>сельского поселения.</w:t>
            </w:r>
          </w:p>
          <w:p w:rsidR="00512D85" w:rsidRDefault="00512D85" w:rsidP="00512D85">
            <w:pPr>
              <w:jc w:val="both"/>
              <w:textAlignment w:val="baseline"/>
              <w:rPr>
                <w:kern w:val="1"/>
              </w:rPr>
            </w:pPr>
            <w:r>
              <w:rPr>
                <w:b/>
                <w:bCs/>
                <w:kern w:val="1"/>
              </w:rPr>
              <w:t>Таблица 8.1</w:t>
            </w:r>
          </w:p>
          <w:tbl>
            <w:tblPr>
              <w:tblW w:w="0" w:type="auto"/>
              <w:tblLayout w:type="fixed"/>
              <w:tblCellMar>
                <w:left w:w="10" w:type="dxa"/>
                <w:right w:w="10" w:type="dxa"/>
              </w:tblCellMar>
              <w:tblLook w:val="0000"/>
            </w:tblPr>
            <w:tblGrid>
              <w:gridCol w:w="900"/>
              <w:gridCol w:w="3400"/>
              <w:gridCol w:w="1400"/>
              <w:gridCol w:w="1400"/>
              <w:gridCol w:w="1133"/>
              <w:gridCol w:w="1610"/>
            </w:tblGrid>
            <w:tr w:rsidR="00512D85" w:rsidTr="000B7F76">
              <w:tc>
                <w:tcPr>
                  <w:tcW w:w="900" w:type="dxa"/>
                  <w:tcBorders>
                    <w:top w:val="single" w:sz="4" w:space="0" w:color="000080"/>
                    <w:left w:val="single" w:sz="4" w:space="0" w:color="000080"/>
                    <w:bottom w:val="single" w:sz="4" w:space="0" w:color="000080"/>
                  </w:tcBorders>
                  <w:shd w:val="clear" w:color="auto" w:fill="FFFFFF"/>
                </w:tcPr>
                <w:p w:rsidR="00512D85" w:rsidRDefault="00512D85" w:rsidP="000B7F76">
                  <w:pPr>
                    <w:spacing w:line="100" w:lineRule="atLeast"/>
                    <w:jc w:val="center"/>
                    <w:textAlignment w:val="baseline"/>
                    <w:rPr>
                      <w:kern w:val="1"/>
                    </w:rPr>
                  </w:pPr>
                  <w:r>
                    <w:rPr>
                      <w:kern w:val="1"/>
                    </w:rPr>
                    <w:t>№</w:t>
                  </w:r>
                </w:p>
                <w:p w:rsidR="00512D85" w:rsidRDefault="00512D85" w:rsidP="000B7F76">
                  <w:pPr>
                    <w:spacing w:line="100" w:lineRule="atLeast"/>
                    <w:jc w:val="center"/>
                    <w:textAlignment w:val="baseline"/>
                    <w:rPr>
                      <w:kern w:val="1"/>
                    </w:rPr>
                  </w:pPr>
                  <w:proofErr w:type="spellStart"/>
                  <w:proofErr w:type="gramStart"/>
                  <w:r>
                    <w:rPr>
                      <w:kern w:val="1"/>
                    </w:rPr>
                    <w:t>п</w:t>
                  </w:r>
                  <w:proofErr w:type="spellEnd"/>
                  <w:proofErr w:type="gramEnd"/>
                  <w:r>
                    <w:rPr>
                      <w:kern w:val="1"/>
                    </w:rPr>
                    <w:t>/</w:t>
                  </w:r>
                  <w:proofErr w:type="spellStart"/>
                  <w:r>
                    <w:rPr>
                      <w:kern w:val="1"/>
                    </w:rPr>
                    <w:t>п</w:t>
                  </w:r>
                  <w:proofErr w:type="spellEnd"/>
                </w:p>
              </w:tc>
              <w:tc>
                <w:tcPr>
                  <w:tcW w:w="3400" w:type="dxa"/>
                  <w:tcBorders>
                    <w:top w:val="single" w:sz="4" w:space="0" w:color="000080"/>
                    <w:left w:val="single" w:sz="4" w:space="0" w:color="000080"/>
                    <w:bottom w:val="single" w:sz="4" w:space="0" w:color="000080"/>
                  </w:tcBorders>
                  <w:shd w:val="clear" w:color="auto" w:fill="FFFFFF"/>
                </w:tcPr>
                <w:p w:rsidR="00512D85" w:rsidRDefault="00512D85" w:rsidP="000B7F76">
                  <w:pPr>
                    <w:snapToGrid w:val="0"/>
                    <w:spacing w:line="100" w:lineRule="atLeast"/>
                    <w:jc w:val="center"/>
                    <w:textAlignment w:val="baseline"/>
                    <w:rPr>
                      <w:kern w:val="1"/>
                    </w:rPr>
                  </w:pPr>
                </w:p>
                <w:p w:rsidR="00512D85" w:rsidRDefault="00512D85" w:rsidP="000B7F76">
                  <w:pPr>
                    <w:spacing w:line="100" w:lineRule="atLeast"/>
                    <w:jc w:val="center"/>
                    <w:textAlignment w:val="baseline"/>
                    <w:rPr>
                      <w:kern w:val="1"/>
                    </w:rPr>
                  </w:pPr>
                  <w:r>
                    <w:rPr>
                      <w:kern w:val="1"/>
                    </w:rPr>
                    <w:t>Наименование показателя</w:t>
                  </w:r>
                </w:p>
              </w:tc>
              <w:tc>
                <w:tcPr>
                  <w:tcW w:w="1400" w:type="dxa"/>
                  <w:tcBorders>
                    <w:top w:val="single" w:sz="4" w:space="0" w:color="000080"/>
                    <w:left w:val="single" w:sz="4" w:space="0" w:color="000080"/>
                    <w:bottom w:val="single" w:sz="4" w:space="0" w:color="000080"/>
                  </w:tcBorders>
                  <w:shd w:val="clear" w:color="auto" w:fill="FFFFFF"/>
                </w:tcPr>
                <w:p w:rsidR="00512D85" w:rsidRDefault="00512D85" w:rsidP="000B7F76">
                  <w:pPr>
                    <w:spacing w:line="100" w:lineRule="atLeast"/>
                    <w:jc w:val="center"/>
                    <w:textAlignment w:val="baseline"/>
                    <w:rPr>
                      <w:kern w:val="1"/>
                    </w:rPr>
                  </w:pPr>
                  <w:r>
                    <w:rPr>
                      <w:kern w:val="1"/>
                    </w:rPr>
                    <w:t>Единица</w:t>
                  </w:r>
                </w:p>
                <w:p w:rsidR="00512D85" w:rsidRDefault="00512D85" w:rsidP="000B7F76">
                  <w:pPr>
                    <w:spacing w:line="100" w:lineRule="atLeast"/>
                    <w:jc w:val="center"/>
                    <w:textAlignment w:val="baseline"/>
                    <w:rPr>
                      <w:kern w:val="1"/>
                    </w:rPr>
                  </w:pPr>
                  <w:r>
                    <w:rPr>
                      <w:kern w:val="1"/>
                    </w:rPr>
                    <w:t>измерения</w:t>
                  </w:r>
                </w:p>
              </w:tc>
              <w:tc>
                <w:tcPr>
                  <w:tcW w:w="1400" w:type="dxa"/>
                  <w:tcBorders>
                    <w:top w:val="single" w:sz="4" w:space="0" w:color="000080"/>
                    <w:left w:val="single" w:sz="4" w:space="0" w:color="000080"/>
                    <w:bottom w:val="single" w:sz="4" w:space="0" w:color="000080"/>
                  </w:tcBorders>
                  <w:shd w:val="clear" w:color="auto" w:fill="FFFFFF"/>
                </w:tcPr>
                <w:p w:rsidR="00512D85" w:rsidRDefault="00512D85" w:rsidP="000B7F76">
                  <w:pPr>
                    <w:spacing w:line="100" w:lineRule="atLeast"/>
                    <w:jc w:val="center"/>
                    <w:textAlignment w:val="baseline"/>
                    <w:rPr>
                      <w:kern w:val="1"/>
                    </w:rPr>
                  </w:pPr>
                  <w:proofErr w:type="spellStart"/>
                  <w:r>
                    <w:rPr>
                      <w:kern w:val="1"/>
                    </w:rPr>
                    <w:t>Современ</w:t>
                  </w:r>
                  <w:proofErr w:type="spellEnd"/>
                  <w:r>
                    <w:rPr>
                      <w:kern w:val="1"/>
                    </w:rPr>
                    <w:t>-</w:t>
                  </w:r>
                </w:p>
                <w:p w:rsidR="00512D85" w:rsidRDefault="00512D85" w:rsidP="000B7F76">
                  <w:pPr>
                    <w:spacing w:line="100" w:lineRule="atLeast"/>
                    <w:jc w:val="center"/>
                    <w:textAlignment w:val="baseline"/>
                    <w:rPr>
                      <w:kern w:val="1"/>
                    </w:rPr>
                  </w:pPr>
                  <w:proofErr w:type="spellStart"/>
                  <w:r>
                    <w:rPr>
                      <w:kern w:val="1"/>
                    </w:rPr>
                    <w:t>ное</w:t>
                  </w:r>
                  <w:proofErr w:type="spellEnd"/>
                </w:p>
                <w:p w:rsidR="00512D85" w:rsidRDefault="00512D85" w:rsidP="000B7F76">
                  <w:pPr>
                    <w:spacing w:line="100" w:lineRule="atLeast"/>
                    <w:jc w:val="center"/>
                    <w:textAlignment w:val="baseline"/>
                    <w:rPr>
                      <w:kern w:val="1"/>
                    </w:rPr>
                  </w:pPr>
                  <w:r>
                    <w:rPr>
                      <w:kern w:val="1"/>
                    </w:rPr>
                    <w:t>состояние</w:t>
                  </w:r>
                </w:p>
              </w:tc>
              <w:tc>
                <w:tcPr>
                  <w:tcW w:w="1133" w:type="dxa"/>
                  <w:tcBorders>
                    <w:top w:val="single" w:sz="4" w:space="0" w:color="000080"/>
                    <w:left w:val="single" w:sz="4" w:space="0" w:color="000080"/>
                    <w:bottom w:val="single" w:sz="4" w:space="0" w:color="000080"/>
                  </w:tcBorders>
                  <w:shd w:val="clear" w:color="auto" w:fill="FFFFFF"/>
                </w:tcPr>
                <w:p w:rsidR="00512D85" w:rsidRDefault="00512D85" w:rsidP="000B7F76">
                  <w:pPr>
                    <w:spacing w:line="100" w:lineRule="atLeast"/>
                    <w:jc w:val="center"/>
                    <w:textAlignment w:val="baseline"/>
                    <w:rPr>
                      <w:kern w:val="1"/>
                    </w:rPr>
                  </w:pPr>
                  <w:r>
                    <w:rPr>
                      <w:kern w:val="1"/>
                    </w:rPr>
                    <w:t>Первая очередь</w:t>
                  </w:r>
                </w:p>
              </w:tc>
              <w:tc>
                <w:tcPr>
                  <w:tcW w:w="1610" w:type="dxa"/>
                  <w:tcBorders>
                    <w:top w:val="single" w:sz="4" w:space="0" w:color="000080"/>
                    <w:left w:val="single" w:sz="4" w:space="0" w:color="000080"/>
                    <w:bottom w:val="single" w:sz="4" w:space="0" w:color="000080"/>
                    <w:right w:val="single" w:sz="4" w:space="0" w:color="000080"/>
                  </w:tcBorders>
                  <w:shd w:val="clear" w:color="auto" w:fill="FFFFFF"/>
                </w:tcPr>
                <w:p w:rsidR="00512D85" w:rsidRDefault="00512D85" w:rsidP="000B7F76">
                  <w:pPr>
                    <w:spacing w:line="100" w:lineRule="atLeast"/>
                    <w:jc w:val="center"/>
                    <w:textAlignment w:val="baseline"/>
                    <w:rPr>
                      <w:kern w:val="1"/>
                    </w:rPr>
                  </w:pPr>
                  <w:r>
                    <w:rPr>
                      <w:kern w:val="1"/>
                    </w:rPr>
                    <w:t>Расчётный</w:t>
                  </w:r>
                </w:p>
                <w:p w:rsidR="00512D85" w:rsidRDefault="00512D85" w:rsidP="000B7F76">
                  <w:pPr>
                    <w:spacing w:line="100" w:lineRule="atLeast"/>
                    <w:jc w:val="center"/>
                    <w:textAlignment w:val="baseline"/>
                    <w:rPr>
                      <w:b/>
                      <w:kern w:val="1"/>
                      <w:sz w:val="22"/>
                      <w:szCs w:val="22"/>
                      <w:lang w:val="en-US"/>
                    </w:rPr>
                  </w:pPr>
                  <w:r>
                    <w:rPr>
                      <w:kern w:val="1"/>
                    </w:rPr>
                    <w:t>срок</w:t>
                  </w:r>
                </w:p>
              </w:tc>
            </w:tr>
            <w:tr w:rsidR="00512D85" w:rsidTr="000B7F76">
              <w:tc>
                <w:tcPr>
                  <w:tcW w:w="900" w:type="dxa"/>
                  <w:tcBorders>
                    <w:top w:val="single" w:sz="4" w:space="0" w:color="000080"/>
                    <w:left w:val="single" w:sz="4" w:space="0" w:color="000080"/>
                    <w:bottom w:val="single" w:sz="4" w:space="0" w:color="000080"/>
                  </w:tcBorders>
                  <w:shd w:val="clear" w:color="auto" w:fill="FFFFFF"/>
                </w:tcPr>
                <w:p w:rsidR="00512D85" w:rsidRDefault="00512D85" w:rsidP="000B7F76">
                  <w:pPr>
                    <w:spacing w:line="100" w:lineRule="atLeast"/>
                    <w:jc w:val="center"/>
                    <w:textAlignment w:val="baseline"/>
                    <w:rPr>
                      <w:b/>
                      <w:kern w:val="1"/>
                      <w:sz w:val="22"/>
                      <w:szCs w:val="22"/>
                    </w:rPr>
                  </w:pPr>
                  <w:r>
                    <w:rPr>
                      <w:b/>
                      <w:kern w:val="1"/>
                      <w:sz w:val="22"/>
                      <w:szCs w:val="22"/>
                      <w:lang w:val="en-US"/>
                    </w:rPr>
                    <w:t>I</w:t>
                  </w:r>
                </w:p>
              </w:tc>
              <w:tc>
                <w:tcPr>
                  <w:tcW w:w="8943" w:type="dxa"/>
                  <w:gridSpan w:val="5"/>
                  <w:tcBorders>
                    <w:top w:val="single" w:sz="4" w:space="0" w:color="000080"/>
                    <w:left w:val="single" w:sz="4" w:space="0" w:color="000080"/>
                    <w:bottom w:val="single" w:sz="4" w:space="0" w:color="000080"/>
                    <w:right w:val="single" w:sz="4" w:space="0" w:color="000080"/>
                  </w:tcBorders>
                  <w:shd w:val="clear" w:color="auto" w:fill="FFFFFF"/>
                </w:tcPr>
                <w:p w:rsidR="00512D85" w:rsidRDefault="00512D85" w:rsidP="000B7F76">
                  <w:pPr>
                    <w:spacing w:line="100" w:lineRule="atLeast"/>
                    <w:jc w:val="both"/>
                    <w:textAlignment w:val="baseline"/>
                    <w:rPr>
                      <w:b/>
                      <w:kern w:val="1"/>
                      <w:sz w:val="22"/>
                      <w:szCs w:val="22"/>
                    </w:rPr>
                  </w:pPr>
                  <w:r>
                    <w:rPr>
                      <w:b/>
                      <w:kern w:val="1"/>
                      <w:sz w:val="22"/>
                      <w:szCs w:val="22"/>
                    </w:rPr>
                    <w:t>ТЕРРИТОРИЯ</w:t>
                  </w:r>
                </w:p>
              </w:tc>
            </w:tr>
            <w:tr w:rsidR="00512D85" w:rsidTr="000B7F76">
              <w:tc>
                <w:tcPr>
                  <w:tcW w:w="900" w:type="dxa"/>
                  <w:tcBorders>
                    <w:top w:val="single" w:sz="4" w:space="0" w:color="000080"/>
                    <w:left w:val="single" w:sz="4" w:space="0" w:color="000080"/>
                    <w:bottom w:val="single" w:sz="4" w:space="0" w:color="000080"/>
                  </w:tcBorders>
                  <w:shd w:val="clear" w:color="auto" w:fill="FFFFFF"/>
                </w:tcPr>
                <w:p w:rsidR="00512D85" w:rsidRDefault="00512D85" w:rsidP="000B7F76">
                  <w:pPr>
                    <w:spacing w:line="100" w:lineRule="atLeast"/>
                    <w:jc w:val="center"/>
                    <w:textAlignment w:val="baseline"/>
                    <w:rPr>
                      <w:b/>
                      <w:kern w:val="1"/>
                      <w:sz w:val="22"/>
                      <w:szCs w:val="22"/>
                    </w:rPr>
                  </w:pPr>
                  <w:r>
                    <w:rPr>
                      <w:b/>
                      <w:kern w:val="1"/>
                      <w:sz w:val="22"/>
                      <w:szCs w:val="22"/>
                    </w:rPr>
                    <w:t>1.1</w:t>
                  </w:r>
                </w:p>
              </w:tc>
              <w:tc>
                <w:tcPr>
                  <w:tcW w:w="3400" w:type="dxa"/>
                  <w:tcBorders>
                    <w:top w:val="single" w:sz="4" w:space="0" w:color="000080"/>
                    <w:left w:val="single" w:sz="4" w:space="0" w:color="000080"/>
                    <w:bottom w:val="single" w:sz="4" w:space="0" w:color="000080"/>
                  </w:tcBorders>
                  <w:shd w:val="clear" w:color="auto" w:fill="FFFFFF"/>
                </w:tcPr>
                <w:p w:rsidR="00512D85" w:rsidRDefault="00512D85" w:rsidP="000B7F76">
                  <w:pPr>
                    <w:spacing w:line="100" w:lineRule="atLeast"/>
                    <w:jc w:val="both"/>
                    <w:textAlignment w:val="baseline"/>
                    <w:rPr>
                      <w:kern w:val="1"/>
                      <w:sz w:val="22"/>
                      <w:szCs w:val="22"/>
                    </w:rPr>
                  </w:pPr>
                  <w:r>
                    <w:rPr>
                      <w:b/>
                      <w:kern w:val="1"/>
                      <w:sz w:val="22"/>
                      <w:szCs w:val="22"/>
                    </w:rPr>
                    <w:t>Общая площадь земель населённых  пунктов, всего</w:t>
                  </w:r>
                </w:p>
              </w:tc>
              <w:tc>
                <w:tcPr>
                  <w:tcW w:w="1400" w:type="dxa"/>
                  <w:tcBorders>
                    <w:top w:val="single" w:sz="4" w:space="0" w:color="000080"/>
                    <w:left w:val="single" w:sz="4" w:space="0" w:color="000080"/>
                    <w:bottom w:val="single" w:sz="4" w:space="0" w:color="000080"/>
                  </w:tcBorders>
                  <w:shd w:val="clear" w:color="auto" w:fill="FFFFFF"/>
                </w:tcPr>
                <w:p w:rsidR="00512D85" w:rsidRDefault="00512D85" w:rsidP="000B7F76">
                  <w:pPr>
                    <w:spacing w:line="100" w:lineRule="atLeast"/>
                    <w:jc w:val="center"/>
                    <w:textAlignment w:val="baseline"/>
                    <w:rPr>
                      <w:kern w:val="1"/>
                      <w:sz w:val="22"/>
                      <w:szCs w:val="22"/>
                    </w:rPr>
                  </w:pPr>
                  <w:r>
                    <w:rPr>
                      <w:kern w:val="1"/>
                      <w:sz w:val="22"/>
                      <w:szCs w:val="22"/>
                    </w:rPr>
                    <w:t>га</w:t>
                  </w:r>
                </w:p>
              </w:tc>
              <w:tc>
                <w:tcPr>
                  <w:tcW w:w="1400" w:type="dxa"/>
                  <w:tcBorders>
                    <w:top w:val="single" w:sz="4" w:space="0" w:color="000080"/>
                    <w:left w:val="single" w:sz="4" w:space="0" w:color="000080"/>
                    <w:bottom w:val="single" w:sz="4" w:space="0" w:color="000080"/>
                  </w:tcBorders>
                  <w:shd w:val="clear" w:color="auto" w:fill="FFFFFF"/>
                </w:tcPr>
                <w:p w:rsidR="00512D85" w:rsidRDefault="00512D85" w:rsidP="000B7F76">
                  <w:pPr>
                    <w:spacing w:line="100" w:lineRule="atLeast"/>
                    <w:jc w:val="center"/>
                    <w:textAlignment w:val="baseline"/>
                    <w:rPr>
                      <w:kern w:val="1"/>
                      <w:sz w:val="22"/>
                      <w:szCs w:val="22"/>
                    </w:rPr>
                  </w:pPr>
                  <w:r>
                    <w:rPr>
                      <w:kern w:val="1"/>
                      <w:sz w:val="22"/>
                      <w:szCs w:val="22"/>
                    </w:rPr>
                    <w:t>844,28</w:t>
                  </w:r>
                </w:p>
              </w:tc>
              <w:tc>
                <w:tcPr>
                  <w:tcW w:w="1133" w:type="dxa"/>
                  <w:tcBorders>
                    <w:top w:val="single" w:sz="4" w:space="0" w:color="000080"/>
                    <w:left w:val="single" w:sz="4" w:space="0" w:color="000080"/>
                    <w:bottom w:val="single" w:sz="4" w:space="0" w:color="000080"/>
                  </w:tcBorders>
                  <w:shd w:val="clear" w:color="auto" w:fill="FFFFFF"/>
                </w:tcPr>
                <w:p w:rsidR="00512D85" w:rsidRDefault="00512D85" w:rsidP="000B7F76">
                  <w:pPr>
                    <w:spacing w:line="100" w:lineRule="atLeast"/>
                    <w:jc w:val="center"/>
                    <w:textAlignment w:val="baseline"/>
                    <w:rPr>
                      <w:kern w:val="1"/>
                      <w:sz w:val="22"/>
                      <w:szCs w:val="22"/>
                    </w:rPr>
                  </w:pPr>
                  <w:r>
                    <w:rPr>
                      <w:kern w:val="1"/>
                      <w:sz w:val="22"/>
                      <w:szCs w:val="22"/>
                    </w:rPr>
                    <w:t>847,78</w:t>
                  </w:r>
                </w:p>
              </w:tc>
              <w:tc>
                <w:tcPr>
                  <w:tcW w:w="1610" w:type="dxa"/>
                  <w:tcBorders>
                    <w:top w:val="single" w:sz="4" w:space="0" w:color="000080"/>
                    <w:left w:val="single" w:sz="4" w:space="0" w:color="000080"/>
                    <w:bottom w:val="single" w:sz="4" w:space="0" w:color="000080"/>
                    <w:right w:val="single" w:sz="4" w:space="0" w:color="000080"/>
                  </w:tcBorders>
                  <w:shd w:val="clear" w:color="auto" w:fill="FFFFFF"/>
                </w:tcPr>
                <w:p w:rsidR="00512D85" w:rsidRDefault="00512D85" w:rsidP="000B7F76">
                  <w:pPr>
                    <w:spacing w:line="100" w:lineRule="atLeast"/>
                    <w:jc w:val="center"/>
                    <w:textAlignment w:val="baseline"/>
                    <w:rPr>
                      <w:rFonts w:eastAsia="Lucida Sans Unicode" w:cs="Mangal"/>
                      <w:kern w:val="1"/>
                      <w:sz w:val="22"/>
                      <w:szCs w:val="22"/>
                      <w:lang w:bidi="hi-IN"/>
                    </w:rPr>
                  </w:pPr>
                  <w:r>
                    <w:rPr>
                      <w:kern w:val="1"/>
                      <w:sz w:val="22"/>
                      <w:szCs w:val="22"/>
                    </w:rPr>
                    <w:t>847,78</w:t>
                  </w:r>
                </w:p>
              </w:tc>
            </w:tr>
            <w:tr w:rsidR="00512D85" w:rsidTr="000B7F76">
              <w:tc>
                <w:tcPr>
                  <w:tcW w:w="900" w:type="dxa"/>
                  <w:tcBorders>
                    <w:top w:val="single" w:sz="4" w:space="0" w:color="000080"/>
                    <w:left w:val="single" w:sz="4" w:space="0" w:color="000080"/>
                    <w:bottom w:val="single" w:sz="4" w:space="0" w:color="000080"/>
                  </w:tcBorders>
                  <w:shd w:val="clear" w:color="auto" w:fill="FFFFFF"/>
                </w:tcPr>
                <w:p w:rsidR="00512D85" w:rsidRDefault="00512D85" w:rsidP="000B7F76">
                  <w:pPr>
                    <w:snapToGrid w:val="0"/>
                    <w:spacing w:line="100" w:lineRule="atLeast"/>
                    <w:jc w:val="both"/>
                    <w:textAlignment w:val="baseline"/>
                    <w:rPr>
                      <w:rFonts w:eastAsia="Lucida Sans Unicode" w:cs="Mangal"/>
                      <w:kern w:val="1"/>
                      <w:sz w:val="22"/>
                      <w:szCs w:val="22"/>
                      <w:lang w:bidi="hi-IN"/>
                    </w:rPr>
                  </w:pPr>
                </w:p>
              </w:tc>
              <w:tc>
                <w:tcPr>
                  <w:tcW w:w="3400" w:type="dxa"/>
                  <w:tcBorders>
                    <w:top w:val="single" w:sz="4" w:space="0" w:color="000080"/>
                    <w:left w:val="single" w:sz="4" w:space="0" w:color="000080"/>
                    <w:bottom w:val="single" w:sz="4" w:space="0" w:color="000080"/>
                  </w:tcBorders>
                  <w:shd w:val="clear" w:color="auto" w:fill="FFFFFF"/>
                </w:tcPr>
                <w:p w:rsidR="00512D85" w:rsidRDefault="00512D85" w:rsidP="000B7F76">
                  <w:pPr>
                    <w:spacing w:line="100" w:lineRule="atLeast"/>
                    <w:jc w:val="both"/>
                    <w:textAlignment w:val="baseline"/>
                    <w:rPr>
                      <w:kern w:val="1"/>
                      <w:sz w:val="22"/>
                      <w:szCs w:val="22"/>
                    </w:rPr>
                  </w:pPr>
                  <w:r>
                    <w:rPr>
                      <w:kern w:val="1"/>
                      <w:sz w:val="22"/>
                      <w:szCs w:val="22"/>
                    </w:rPr>
                    <w:t>из них:</w:t>
                  </w:r>
                </w:p>
              </w:tc>
              <w:tc>
                <w:tcPr>
                  <w:tcW w:w="1400" w:type="dxa"/>
                  <w:tcBorders>
                    <w:top w:val="single" w:sz="4" w:space="0" w:color="000080"/>
                    <w:left w:val="single" w:sz="4" w:space="0" w:color="000080"/>
                    <w:bottom w:val="single" w:sz="4" w:space="0" w:color="000080"/>
                  </w:tcBorders>
                  <w:shd w:val="clear" w:color="auto" w:fill="FFFFFF"/>
                </w:tcPr>
                <w:p w:rsidR="00512D85" w:rsidRDefault="00512D85" w:rsidP="000B7F76">
                  <w:pPr>
                    <w:snapToGrid w:val="0"/>
                    <w:spacing w:line="100" w:lineRule="atLeast"/>
                    <w:jc w:val="both"/>
                    <w:textAlignment w:val="baseline"/>
                    <w:rPr>
                      <w:kern w:val="1"/>
                      <w:sz w:val="22"/>
                      <w:szCs w:val="22"/>
                    </w:rPr>
                  </w:pPr>
                </w:p>
              </w:tc>
              <w:tc>
                <w:tcPr>
                  <w:tcW w:w="1400" w:type="dxa"/>
                  <w:tcBorders>
                    <w:top w:val="single" w:sz="4" w:space="0" w:color="000080"/>
                    <w:left w:val="single" w:sz="4" w:space="0" w:color="000080"/>
                    <w:bottom w:val="single" w:sz="4" w:space="0" w:color="000080"/>
                  </w:tcBorders>
                  <w:shd w:val="clear" w:color="auto" w:fill="FFFFFF"/>
                </w:tcPr>
                <w:p w:rsidR="00512D85" w:rsidRDefault="00512D85" w:rsidP="000B7F76">
                  <w:pPr>
                    <w:snapToGrid w:val="0"/>
                    <w:spacing w:line="100" w:lineRule="atLeast"/>
                    <w:jc w:val="both"/>
                    <w:textAlignment w:val="baseline"/>
                    <w:rPr>
                      <w:kern w:val="1"/>
                      <w:sz w:val="22"/>
                      <w:szCs w:val="22"/>
                    </w:rPr>
                  </w:pPr>
                </w:p>
              </w:tc>
              <w:tc>
                <w:tcPr>
                  <w:tcW w:w="1133" w:type="dxa"/>
                  <w:tcBorders>
                    <w:top w:val="single" w:sz="4" w:space="0" w:color="000080"/>
                    <w:left w:val="single" w:sz="4" w:space="0" w:color="000080"/>
                    <w:bottom w:val="single" w:sz="4" w:space="0" w:color="000080"/>
                  </w:tcBorders>
                  <w:shd w:val="clear" w:color="auto" w:fill="FFFFFF"/>
                </w:tcPr>
                <w:p w:rsidR="00512D85" w:rsidRDefault="00512D85" w:rsidP="000B7F76">
                  <w:pPr>
                    <w:snapToGrid w:val="0"/>
                    <w:spacing w:line="100" w:lineRule="atLeast"/>
                    <w:jc w:val="both"/>
                    <w:textAlignment w:val="baseline"/>
                    <w:rPr>
                      <w:kern w:val="1"/>
                      <w:sz w:val="22"/>
                      <w:szCs w:val="22"/>
                    </w:rPr>
                  </w:pPr>
                </w:p>
              </w:tc>
              <w:tc>
                <w:tcPr>
                  <w:tcW w:w="1610" w:type="dxa"/>
                  <w:tcBorders>
                    <w:top w:val="single" w:sz="4" w:space="0" w:color="000080"/>
                    <w:left w:val="single" w:sz="4" w:space="0" w:color="000080"/>
                    <w:bottom w:val="single" w:sz="4" w:space="0" w:color="000080"/>
                    <w:right w:val="single" w:sz="4" w:space="0" w:color="000080"/>
                  </w:tcBorders>
                  <w:shd w:val="clear" w:color="auto" w:fill="FFFFFF"/>
                </w:tcPr>
                <w:p w:rsidR="00512D85" w:rsidRDefault="00512D85" w:rsidP="000B7F76">
                  <w:pPr>
                    <w:snapToGrid w:val="0"/>
                    <w:spacing w:line="100" w:lineRule="atLeast"/>
                    <w:jc w:val="both"/>
                    <w:textAlignment w:val="baseline"/>
                    <w:rPr>
                      <w:kern w:val="1"/>
                      <w:sz w:val="22"/>
                      <w:szCs w:val="22"/>
                    </w:rPr>
                  </w:pPr>
                </w:p>
              </w:tc>
            </w:tr>
            <w:tr w:rsidR="00512D85" w:rsidTr="000B7F76">
              <w:tc>
                <w:tcPr>
                  <w:tcW w:w="900" w:type="dxa"/>
                  <w:tcBorders>
                    <w:top w:val="single" w:sz="4" w:space="0" w:color="000080"/>
                    <w:left w:val="single" w:sz="4" w:space="0" w:color="000080"/>
                    <w:bottom w:val="single" w:sz="4" w:space="0" w:color="000080"/>
                  </w:tcBorders>
                  <w:shd w:val="clear" w:color="auto" w:fill="FFFFFF"/>
                </w:tcPr>
                <w:p w:rsidR="00512D85" w:rsidRDefault="00512D85" w:rsidP="000B7F76">
                  <w:pPr>
                    <w:jc w:val="center"/>
                    <w:textAlignment w:val="baseline"/>
                    <w:rPr>
                      <w:kern w:val="1"/>
                      <w:sz w:val="22"/>
                      <w:szCs w:val="22"/>
                    </w:rPr>
                  </w:pPr>
                  <w:r>
                    <w:rPr>
                      <w:kern w:val="1"/>
                      <w:sz w:val="22"/>
                      <w:szCs w:val="22"/>
                    </w:rPr>
                    <w:t>1.1.8</w:t>
                  </w:r>
                </w:p>
              </w:tc>
              <w:tc>
                <w:tcPr>
                  <w:tcW w:w="3400" w:type="dxa"/>
                  <w:tcBorders>
                    <w:top w:val="single" w:sz="4" w:space="0" w:color="000080"/>
                    <w:left w:val="single" w:sz="4" w:space="0" w:color="000080"/>
                    <w:bottom w:val="single" w:sz="4" w:space="0" w:color="000080"/>
                  </w:tcBorders>
                  <w:shd w:val="clear" w:color="auto" w:fill="FFFFFF"/>
                </w:tcPr>
                <w:p w:rsidR="00512D85" w:rsidRDefault="00512D85" w:rsidP="000B7F76">
                  <w:pPr>
                    <w:textAlignment w:val="baseline"/>
                    <w:rPr>
                      <w:kern w:val="1"/>
                      <w:sz w:val="22"/>
                      <w:szCs w:val="22"/>
                    </w:rPr>
                  </w:pPr>
                  <w:r>
                    <w:rPr>
                      <w:kern w:val="1"/>
                      <w:sz w:val="22"/>
                      <w:szCs w:val="22"/>
                    </w:rPr>
                    <w:t xml:space="preserve">д. </w:t>
                  </w:r>
                  <w:proofErr w:type="spellStart"/>
                  <w:r>
                    <w:rPr>
                      <w:kern w:val="1"/>
                      <w:sz w:val="22"/>
                      <w:szCs w:val="22"/>
                    </w:rPr>
                    <w:t>Гуляевка</w:t>
                  </w:r>
                  <w:proofErr w:type="spellEnd"/>
                  <w:r>
                    <w:rPr>
                      <w:kern w:val="1"/>
                      <w:sz w:val="22"/>
                      <w:szCs w:val="22"/>
                    </w:rPr>
                    <w:t xml:space="preserve">  </w:t>
                  </w:r>
                </w:p>
              </w:tc>
              <w:tc>
                <w:tcPr>
                  <w:tcW w:w="1400" w:type="dxa"/>
                  <w:tcBorders>
                    <w:top w:val="single" w:sz="4" w:space="0" w:color="000080"/>
                    <w:left w:val="single" w:sz="4" w:space="0" w:color="000080"/>
                    <w:bottom w:val="single" w:sz="4" w:space="0" w:color="000080"/>
                  </w:tcBorders>
                  <w:shd w:val="clear" w:color="auto" w:fill="FFFFFF"/>
                </w:tcPr>
                <w:p w:rsidR="00512D85" w:rsidRDefault="00512D85" w:rsidP="000B7F76">
                  <w:pPr>
                    <w:jc w:val="center"/>
                    <w:textAlignment w:val="baseline"/>
                    <w:rPr>
                      <w:kern w:val="1"/>
                      <w:sz w:val="22"/>
                      <w:szCs w:val="22"/>
                    </w:rPr>
                  </w:pPr>
                  <w:r>
                    <w:rPr>
                      <w:kern w:val="1"/>
                      <w:sz w:val="22"/>
                      <w:szCs w:val="22"/>
                    </w:rPr>
                    <w:t>га</w:t>
                  </w:r>
                </w:p>
              </w:tc>
              <w:tc>
                <w:tcPr>
                  <w:tcW w:w="1400" w:type="dxa"/>
                  <w:tcBorders>
                    <w:top w:val="single" w:sz="4" w:space="0" w:color="000080"/>
                    <w:left w:val="single" w:sz="4" w:space="0" w:color="000080"/>
                    <w:bottom w:val="single" w:sz="4" w:space="0" w:color="000080"/>
                  </w:tcBorders>
                  <w:shd w:val="clear" w:color="auto" w:fill="FFFFFF"/>
                </w:tcPr>
                <w:p w:rsidR="00512D85" w:rsidRDefault="00512D85" w:rsidP="000B7F76">
                  <w:pPr>
                    <w:jc w:val="center"/>
                    <w:textAlignment w:val="baseline"/>
                    <w:rPr>
                      <w:kern w:val="1"/>
                      <w:sz w:val="22"/>
                      <w:szCs w:val="22"/>
                    </w:rPr>
                  </w:pPr>
                  <w:r>
                    <w:rPr>
                      <w:kern w:val="1"/>
                      <w:sz w:val="22"/>
                      <w:szCs w:val="22"/>
                    </w:rPr>
                    <w:t>98,7</w:t>
                  </w:r>
                </w:p>
              </w:tc>
              <w:tc>
                <w:tcPr>
                  <w:tcW w:w="1133" w:type="dxa"/>
                  <w:tcBorders>
                    <w:top w:val="single" w:sz="4" w:space="0" w:color="000080"/>
                    <w:left w:val="single" w:sz="4" w:space="0" w:color="000080"/>
                    <w:bottom w:val="single" w:sz="4" w:space="0" w:color="000080"/>
                  </w:tcBorders>
                  <w:shd w:val="clear" w:color="auto" w:fill="FFFFFF"/>
                </w:tcPr>
                <w:p w:rsidR="00512D85" w:rsidRDefault="00512D85" w:rsidP="000B7F76">
                  <w:pPr>
                    <w:jc w:val="center"/>
                    <w:textAlignment w:val="baseline"/>
                    <w:rPr>
                      <w:kern w:val="1"/>
                      <w:sz w:val="22"/>
                      <w:szCs w:val="22"/>
                    </w:rPr>
                  </w:pPr>
                  <w:r>
                    <w:rPr>
                      <w:kern w:val="1"/>
                      <w:sz w:val="22"/>
                      <w:szCs w:val="22"/>
                    </w:rPr>
                    <w:t>100,7</w:t>
                  </w:r>
                </w:p>
              </w:tc>
              <w:tc>
                <w:tcPr>
                  <w:tcW w:w="1610" w:type="dxa"/>
                  <w:tcBorders>
                    <w:top w:val="single" w:sz="4" w:space="0" w:color="000080"/>
                    <w:left w:val="single" w:sz="4" w:space="0" w:color="000080"/>
                    <w:bottom w:val="single" w:sz="4" w:space="0" w:color="000080"/>
                    <w:right w:val="single" w:sz="4" w:space="0" w:color="000080"/>
                  </w:tcBorders>
                  <w:shd w:val="clear" w:color="auto" w:fill="FFFFFF"/>
                </w:tcPr>
                <w:p w:rsidR="00512D85" w:rsidRDefault="00512D85" w:rsidP="000B7F76">
                  <w:pPr>
                    <w:jc w:val="center"/>
                    <w:textAlignment w:val="baseline"/>
                    <w:rPr>
                      <w:kern w:val="1"/>
                    </w:rPr>
                  </w:pPr>
                  <w:r>
                    <w:rPr>
                      <w:kern w:val="1"/>
                      <w:sz w:val="22"/>
                      <w:szCs w:val="22"/>
                    </w:rPr>
                    <w:t>100,7</w:t>
                  </w:r>
                </w:p>
              </w:tc>
            </w:tr>
          </w:tbl>
          <w:p w:rsidR="00512D85" w:rsidRDefault="00512D85" w:rsidP="00512D85">
            <w:pPr>
              <w:jc w:val="both"/>
              <w:textAlignment w:val="baseline"/>
              <w:rPr>
                <w:kern w:val="1"/>
              </w:rPr>
            </w:pPr>
          </w:p>
          <w:p w:rsidR="00512D85" w:rsidRDefault="00512D85" w:rsidP="00512D85">
            <w:pPr>
              <w:jc w:val="both"/>
              <w:textAlignment w:val="baseline"/>
              <w:rPr>
                <w:b/>
                <w:color w:val="000000"/>
                <w:sz w:val="28"/>
                <w:szCs w:val="28"/>
                <w:u w:val="single"/>
              </w:rPr>
            </w:pPr>
            <w:r>
              <w:rPr>
                <w:kern w:val="1"/>
              </w:rPr>
              <w:t>Соответствующие изменения внесены и в Карты территориального планирования.</w:t>
            </w:r>
          </w:p>
          <w:p w:rsidR="00512D85" w:rsidRDefault="00512D85" w:rsidP="00512D85">
            <w:pPr>
              <w:spacing w:before="280"/>
              <w:jc w:val="center"/>
              <w:rPr>
                <w:color w:val="000000"/>
              </w:rPr>
            </w:pPr>
            <w:r>
              <w:rPr>
                <w:b/>
                <w:color w:val="000000"/>
                <w:sz w:val="28"/>
                <w:szCs w:val="28"/>
                <w:u w:val="single"/>
              </w:rPr>
              <w:t>Информация о месторождениях полезных ископаемых</w:t>
            </w:r>
          </w:p>
          <w:p w:rsidR="00512D85" w:rsidRDefault="00512D85" w:rsidP="00512D85">
            <w:pPr>
              <w:spacing w:before="280"/>
              <w:ind w:firstLine="709"/>
              <w:jc w:val="both"/>
              <w:rPr>
                <w:color w:val="000000"/>
              </w:rPr>
            </w:pPr>
            <w:r>
              <w:rPr>
                <w:color w:val="000000"/>
              </w:rPr>
              <w:t xml:space="preserve">На территории Островского сельского поселения из полезных ископаемых имеются глинистое сырьё, пески, песчано-гравийное сырьё и торф. Местоположение указано в графической части на Карте №5 «Основной чертёж». Данные о месторождениях полезных ископаемых сведены в таблицу и дано их описание </w:t>
            </w:r>
            <w:proofErr w:type="gramStart"/>
            <w:r>
              <w:rPr>
                <w:color w:val="000000"/>
              </w:rPr>
              <w:t xml:space="preserve">( </w:t>
            </w:r>
            <w:proofErr w:type="gramEnd"/>
            <w:r>
              <w:rPr>
                <w:color w:val="000000"/>
              </w:rPr>
              <w:t xml:space="preserve">номер в скобках означает номер на Карте №5).  Для данного раздела были использованы материалы «Информационного справочника  состояния минерально-сырьевых ресурсов Костромского района Костромской области (автор </w:t>
            </w:r>
            <w:proofErr w:type="spellStart"/>
            <w:r>
              <w:rPr>
                <w:color w:val="000000"/>
              </w:rPr>
              <w:t>Гайнутдинов</w:t>
            </w:r>
            <w:proofErr w:type="spellEnd"/>
            <w:r>
              <w:rPr>
                <w:color w:val="000000"/>
              </w:rPr>
              <w:t xml:space="preserve"> Р.Ш., по состоянию на 01.01.1999 г.) и «Отчёта о Геолого-экономической оценке месторождений торфа и сапропеля Костромской </w:t>
            </w:r>
            <w:r>
              <w:rPr>
                <w:color w:val="000000"/>
              </w:rPr>
              <w:lastRenderedPageBreak/>
              <w:t xml:space="preserve">области», выполненного Инновационным Геологическим центром в 2005-2007 г.г. </w:t>
            </w:r>
            <w:proofErr w:type="gramStart"/>
            <w:r>
              <w:rPr>
                <w:color w:val="000000"/>
              </w:rPr>
              <w:t xml:space="preserve">( </w:t>
            </w:r>
            <w:proofErr w:type="gramEnd"/>
            <w:r>
              <w:rPr>
                <w:color w:val="000000"/>
              </w:rPr>
              <w:t>ФГУ ГП «</w:t>
            </w:r>
            <w:proofErr w:type="spellStart"/>
            <w:r>
              <w:rPr>
                <w:color w:val="000000"/>
              </w:rPr>
              <w:t>Волгогеология</w:t>
            </w:r>
            <w:proofErr w:type="spellEnd"/>
            <w:r>
              <w:rPr>
                <w:color w:val="000000"/>
              </w:rPr>
              <w:t>» 2007 г.).</w:t>
            </w:r>
          </w:p>
          <w:p w:rsidR="00512D85" w:rsidRDefault="00512D85" w:rsidP="00512D85">
            <w:pPr>
              <w:jc w:val="center"/>
              <w:rPr>
                <w:color w:val="000000"/>
              </w:rPr>
            </w:pPr>
            <w:r>
              <w:rPr>
                <w:b/>
                <w:color w:val="000000"/>
              </w:rPr>
              <w:t>Месторождения полезных ископаемых</w:t>
            </w:r>
          </w:p>
          <w:p w:rsidR="00512D85" w:rsidRDefault="00512D85" w:rsidP="00512D85">
            <w:pPr>
              <w:jc w:val="right"/>
              <w:rPr>
                <w:bCs/>
                <w:iCs/>
                <w:sz w:val="26"/>
                <w:szCs w:val="26"/>
              </w:rPr>
            </w:pPr>
            <w:r>
              <w:rPr>
                <w:color w:val="000000"/>
              </w:rPr>
              <w:t>Таблица 1</w:t>
            </w:r>
          </w:p>
          <w:tbl>
            <w:tblPr>
              <w:tblW w:w="0" w:type="auto"/>
              <w:tblInd w:w="108" w:type="dxa"/>
              <w:tblLayout w:type="fixed"/>
              <w:tblLook w:val="0000"/>
            </w:tblPr>
            <w:tblGrid>
              <w:gridCol w:w="551"/>
              <w:gridCol w:w="567"/>
              <w:gridCol w:w="1701"/>
              <w:gridCol w:w="1417"/>
              <w:gridCol w:w="1276"/>
              <w:gridCol w:w="1417"/>
              <w:gridCol w:w="993"/>
              <w:gridCol w:w="708"/>
              <w:gridCol w:w="1266"/>
            </w:tblGrid>
            <w:tr w:rsidR="00512D85" w:rsidTr="000B7F76">
              <w:trPr>
                <w:trHeight w:val="340"/>
                <w:tblHeader/>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bCs/>
                      <w:iCs/>
                    </w:rPr>
                  </w:pPr>
                  <w:r>
                    <w:rPr>
                      <w:bCs/>
                      <w:iCs/>
                      <w:sz w:val="26"/>
                      <w:szCs w:val="26"/>
                    </w:rPr>
                    <w:t>№ п.п.</w:t>
                  </w:r>
                </w:p>
              </w:tc>
              <w:tc>
                <w:tcPr>
                  <w:tcW w:w="567"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both"/>
                    <w:rPr>
                      <w:bCs/>
                      <w:iCs/>
                    </w:rPr>
                  </w:pPr>
                  <w:r>
                    <w:rPr>
                      <w:bCs/>
                      <w:iCs/>
                    </w:rPr>
                    <w:t>№ на карте</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both"/>
                    <w:rPr>
                      <w:bCs/>
                    </w:rPr>
                  </w:pPr>
                  <w:r>
                    <w:rPr>
                      <w:bCs/>
                      <w:iCs/>
                    </w:rPr>
                    <w:t>Месторождение</w:t>
                  </w:r>
                </w:p>
              </w:tc>
              <w:tc>
                <w:tcPr>
                  <w:tcW w:w="1417"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both"/>
                    <w:rPr>
                      <w:bCs/>
                    </w:rPr>
                  </w:pPr>
                  <w:r>
                    <w:rPr>
                      <w:bCs/>
                    </w:rPr>
                    <w:t>Готовность к освоению</w:t>
                  </w:r>
                </w:p>
              </w:tc>
              <w:tc>
                <w:tcPr>
                  <w:tcW w:w="1276"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both"/>
                    <w:rPr>
                      <w:bCs/>
                    </w:rPr>
                  </w:pPr>
                  <w:r>
                    <w:rPr>
                      <w:bCs/>
                    </w:rPr>
                    <w:t>Баланс</w:t>
                  </w:r>
                </w:p>
              </w:tc>
              <w:tc>
                <w:tcPr>
                  <w:tcW w:w="1417"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both"/>
                    <w:rPr>
                      <w:bCs/>
                    </w:rPr>
                  </w:pPr>
                  <w:r>
                    <w:rPr>
                      <w:bCs/>
                    </w:rPr>
                    <w:t>Степень освоения</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both"/>
                    <w:rPr>
                      <w:iCs/>
                    </w:rPr>
                  </w:pPr>
                  <w:r>
                    <w:rPr>
                      <w:bCs/>
                    </w:rPr>
                    <w:t>Объем запасов</w:t>
                  </w:r>
                  <w:proofErr w:type="gramStart"/>
                  <w:r>
                    <w:rPr>
                      <w:bCs/>
                    </w:rPr>
                    <w:t>,т</w:t>
                  </w:r>
                  <w:proofErr w:type="gramEnd"/>
                  <w:r>
                    <w:rPr>
                      <w:bCs/>
                    </w:rPr>
                    <w:t>ыс.м</w:t>
                  </w:r>
                  <w:r>
                    <w:rPr>
                      <w:bCs/>
                      <w:vertAlign w:val="superscript"/>
                    </w:rPr>
                    <w:t>3</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tabs>
                      <w:tab w:val="left" w:pos="2149"/>
                    </w:tabs>
                    <w:jc w:val="both"/>
                    <w:rPr>
                      <w:bCs/>
                    </w:rPr>
                  </w:pPr>
                  <w:r>
                    <w:rPr>
                      <w:iCs/>
                    </w:rPr>
                    <w:t>Категория</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jc w:val="both"/>
                    <w:rPr>
                      <w:b/>
                      <w:bCs/>
                      <w:iCs/>
                    </w:rPr>
                  </w:pPr>
                  <w:r>
                    <w:rPr>
                      <w:bCs/>
                    </w:rPr>
                    <w:t>Примечание</w:t>
                  </w: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b/>
                      <w:bCs/>
                      <w:iCs/>
                    </w:rPr>
                  </w:pPr>
                  <w:r>
                    <w:rPr>
                      <w:b/>
                      <w:bCs/>
                      <w:iCs/>
                    </w:rPr>
                    <w:t>1</w:t>
                  </w:r>
                </w:p>
              </w:tc>
              <w:tc>
                <w:tcPr>
                  <w:tcW w:w="567"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rPr>
                      <w:b/>
                      <w:bCs/>
                      <w:iCs/>
                    </w:rPr>
                  </w:pPr>
                  <w:r>
                    <w:rPr>
                      <w:b/>
                      <w:bCs/>
                      <w:iCs/>
                    </w:rPr>
                    <w:t>2</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rPr>
                      <w:b/>
                      <w:bCs/>
                      <w:iCs/>
                    </w:rPr>
                  </w:pPr>
                  <w:r>
                    <w:rPr>
                      <w:b/>
                      <w:bCs/>
                      <w:iCs/>
                    </w:rPr>
                    <w:t>3</w:t>
                  </w:r>
                </w:p>
              </w:tc>
              <w:tc>
                <w:tcPr>
                  <w:tcW w:w="1417"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rPr>
                      <w:b/>
                      <w:bCs/>
                      <w:iCs/>
                    </w:rPr>
                  </w:pPr>
                  <w:r>
                    <w:rPr>
                      <w:b/>
                      <w:bCs/>
                      <w:iCs/>
                    </w:rPr>
                    <w:t>4</w:t>
                  </w:r>
                </w:p>
              </w:tc>
              <w:tc>
                <w:tcPr>
                  <w:tcW w:w="1276"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rPr>
                      <w:b/>
                      <w:bCs/>
                      <w:iCs/>
                    </w:rPr>
                  </w:pPr>
                  <w:r>
                    <w:rPr>
                      <w:b/>
                      <w:bCs/>
                      <w:iCs/>
                    </w:rPr>
                    <w:t>5</w:t>
                  </w:r>
                </w:p>
              </w:tc>
              <w:tc>
                <w:tcPr>
                  <w:tcW w:w="1417"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rPr>
                      <w:b/>
                      <w:bCs/>
                      <w:iCs/>
                    </w:rPr>
                  </w:pPr>
                  <w:r>
                    <w:rPr>
                      <w:b/>
                      <w:bCs/>
                      <w:iCs/>
                    </w:rPr>
                    <w:t>6</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rPr>
                      <w:b/>
                      <w:bCs/>
                      <w:iCs/>
                    </w:rPr>
                  </w:pPr>
                  <w:r>
                    <w:rPr>
                      <w:b/>
                      <w:bCs/>
                      <w:iCs/>
                    </w:rPr>
                    <w:t>7</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rPr>
                      <w:b/>
                      <w:bCs/>
                      <w:iCs/>
                    </w:rPr>
                  </w:pPr>
                  <w:r>
                    <w:rPr>
                      <w:b/>
                      <w:bCs/>
                      <w:iCs/>
                    </w:rPr>
                    <w:t>8</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jc w:val="center"/>
                    <w:rPr>
                      <w:b/>
                      <w:i/>
                      <w:u w:val="single"/>
                    </w:rPr>
                  </w:pPr>
                  <w:r>
                    <w:rPr>
                      <w:b/>
                      <w:bCs/>
                      <w:iCs/>
                    </w:rPr>
                    <w:t>9</w:t>
                  </w:r>
                </w:p>
              </w:tc>
            </w:tr>
            <w:tr w:rsidR="00512D85" w:rsidTr="000B7F76">
              <w:trPr>
                <w:trHeight w:val="340"/>
              </w:trPr>
              <w:tc>
                <w:tcPr>
                  <w:tcW w:w="9896" w:type="dxa"/>
                  <w:gridSpan w:val="9"/>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rsidP="000B7F76">
                  <w:pPr>
                    <w:jc w:val="center"/>
                    <w:rPr>
                      <w:sz w:val="22"/>
                      <w:szCs w:val="22"/>
                    </w:rPr>
                  </w:pPr>
                  <w:r>
                    <w:rPr>
                      <w:b/>
                      <w:i/>
                      <w:u w:val="single"/>
                    </w:rPr>
                    <w:t>Глинистое сырьё</w:t>
                  </w: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1.</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25</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proofErr w:type="spellStart"/>
                  <w:r>
                    <w:rPr>
                      <w:sz w:val="22"/>
                      <w:szCs w:val="22"/>
                    </w:rPr>
                    <w:t>Логиновское</w:t>
                  </w:r>
                  <w:proofErr w:type="spellEnd"/>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не осваивается</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lang w:val="en-US"/>
                    </w:rPr>
                  </w:pPr>
                  <w:r>
                    <w:rPr>
                      <w:sz w:val="22"/>
                      <w:szCs w:val="22"/>
                    </w:rPr>
                    <w:t>не учтены</w:t>
                  </w:r>
                </w:p>
              </w:tc>
              <w:tc>
                <w:tcPr>
                  <w:tcW w:w="1417"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both"/>
                    <w:rPr>
                      <w:sz w:val="22"/>
                      <w:szCs w:val="22"/>
                    </w:rPr>
                  </w:pPr>
                  <w:proofErr w:type="spellStart"/>
                  <w:proofErr w:type="gramStart"/>
                  <w:r>
                    <w:rPr>
                      <w:sz w:val="22"/>
                      <w:szCs w:val="22"/>
                      <w:lang w:val="en-US"/>
                    </w:rPr>
                    <w:t>утверждены</w:t>
                  </w:r>
                  <w:proofErr w:type="spellEnd"/>
                  <w:proofErr w:type="gramEnd"/>
                  <w:r>
                    <w:rPr>
                      <w:sz w:val="22"/>
                      <w:szCs w:val="22"/>
                      <w:lang w:val="en-US"/>
                    </w:rPr>
                    <w:t xml:space="preserve"> ТКЗ 18.06.1960г. </w:t>
                  </w:r>
                  <w:proofErr w:type="spellStart"/>
                  <w:r>
                    <w:rPr>
                      <w:sz w:val="22"/>
                      <w:szCs w:val="22"/>
                      <w:lang w:val="en-US"/>
                    </w:rPr>
                    <w:t>протокол</w:t>
                  </w:r>
                  <w:proofErr w:type="spellEnd"/>
                  <w:r>
                    <w:rPr>
                      <w:sz w:val="22"/>
                      <w:szCs w:val="22"/>
                      <w:lang w:val="en-US"/>
                    </w:rPr>
                    <w:t xml:space="preserve"> №18</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both"/>
                    <w:rPr>
                      <w:sz w:val="22"/>
                      <w:szCs w:val="22"/>
                    </w:rPr>
                  </w:pPr>
                  <w:r>
                    <w:rPr>
                      <w:sz w:val="22"/>
                      <w:szCs w:val="22"/>
                    </w:rPr>
                    <w:t>35,0</w:t>
                  </w:r>
                </w:p>
                <w:p w:rsidR="00512D85" w:rsidRDefault="00512D85" w:rsidP="000B7F76">
                  <w:pPr>
                    <w:jc w:val="both"/>
                    <w:rPr>
                      <w:sz w:val="22"/>
                      <w:szCs w:val="22"/>
                    </w:rPr>
                  </w:pPr>
                  <w:r>
                    <w:rPr>
                      <w:sz w:val="22"/>
                      <w:szCs w:val="22"/>
                    </w:rPr>
                    <w:t>115,0</w:t>
                  </w:r>
                </w:p>
                <w:p w:rsidR="00512D85" w:rsidRDefault="00512D85" w:rsidP="000B7F76">
                  <w:pPr>
                    <w:jc w:val="both"/>
                    <w:rPr>
                      <w:sz w:val="22"/>
                      <w:szCs w:val="22"/>
                    </w:rPr>
                  </w:pPr>
                  <w:r>
                    <w:rPr>
                      <w:sz w:val="22"/>
                      <w:szCs w:val="22"/>
                    </w:rPr>
                    <w:t>117,0</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both"/>
                    <w:rPr>
                      <w:sz w:val="22"/>
                      <w:szCs w:val="22"/>
                    </w:rPr>
                  </w:pPr>
                  <w:r>
                    <w:rPr>
                      <w:sz w:val="22"/>
                      <w:szCs w:val="22"/>
                    </w:rPr>
                    <w:t>А</w:t>
                  </w:r>
                </w:p>
                <w:p w:rsidR="00512D85" w:rsidRDefault="00512D85" w:rsidP="000B7F76">
                  <w:pPr>
                    <w:jc w:val="both"/>
                    <w:rPr>
                      <w:sz w:val="22"/>
                      <w:szCs w:val="22"/>
                    </w:rPr>
                  </w:pPr>
                  <w:r>
                    <w:rPr>
                      <w:sz w:val="22"/>
                      <w:szCs w:val="22"/>
                    </w:rPr>
                    <w:t>В</w:t>
                  </w:r>
                </w:p>
                <w:p w:rsidR="00512D85" w:rsidRDefault="00512D85" w:rsidP="000B7F76">
                  <w:pPr>
                    <w:jc w:val="both"/>
                    <w:rPr>
                      <w:sz w:val="22"/>
                      <w:szCs w:val="22"/>
                    </w:rPr>
                  </w:pPr>
                  <w:r>
                    <w:rPr>
                      <w:sz w:val="22"/>
                      <w:szCs w:val="22"/>
                    </w:rPr>
                    <w:t>С</w:t>
                  </w:r>
                  <w:proofErr w:type="gramStart"/>
                  <w:r>
                    <w:rPr>
                      <w:sz w:val="22"/>
                      <w:szCs w:val="22"/>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jc w:val="both"/>
                    <w:rPr>
                      <w:sz w:val="22"/>
                      <w:szCs w:val="22"/>
                    </w:rPr>
                  </w:pPr>
                  <w:r>
                    <w:rPr>
                      <w:sz w:val="22"/>
                      <w:szCs w:val="22"/>
                    </w:rPr>
                    <w:t xml:space="preserve">площадь месторождения </w:t>
                  </w:r>
                  <w:proofErr w:type="spellStart"/>
                  <w:proofErr w:type="gramStart"/>
                  <w:r>
                    <w:rPr>
                      <w:sz w:val="22"/>
                      <w:szCs w:val="22"/>
                    </w:rPr>
                    <w:t>за-строена</w:t>
                  </w:r>
                  <w:proofErr w:type="spellEnd"/>
                  <w:proofErr w:type="gram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2.</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26</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Семёновское</w:t>
                  </w:r>
                </w:p>
              </w:tc>
              <w:tc>
                <w:tcPr>
                  <w:tcW w:w="4110" w:type="dxa"/>
                  <w:gridSpan w:val="3"/>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both"/>
                    <w:rPr>
                      <w:sz w:val="22"/>
                      <w:szCs w:val="22"/>
                    </w:rPr>
                  </w:pPr>
                  <w:r>
                    <w:rPr>
                      <w:sz w:val="22"/>
                      <w:szCs w:val="22"/>
                    </w:rPr>
                    <w:t>31,0</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both"/>
                    <w:rPr>
                      <w:sz w:val="22"/>
                      <w:szCs w:val="22"/>
                    </w:rPr>
                  </w:pPr>
                  <w:r>
                    <w:rPr>
                      <w:sz w:val="22"/>
                      <w:szCs w:val="22"/>
                    </w:rPr>
                    <w:t>А</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snapToGrid w:val="0"/>
                    <w:jc w:val="both"/>
                    <w:rPr>
                      <w:sz w:val="22"/>
                      <w:szCs w:val="22"/>
                    </w:rPr>
                  </w:pPr>
                </w:p>
              </w:tc>
            </w:tr>
            <w:tr w:rsidR="00512D85" w:rsidTr="000B7F76">
              <w:trPr>
                <w:trHeight w:val="340"/>
              </w:trPr>
              <w:tc>
                <w:tcPr>
                  <w:tcW w:w="9896" w:type="dxa"/>
                  <w:gridSpan w:val="9"/>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rsidP="000B7F76">
                  <w:pPr>
                    <w:jc w:val="center"/>
                    <w:rPr>
                      <w:sz w:val="22"/>
                      <w:szCs w:val="22"/>
                    </w:rPr>
                  </w:pPr>
                  <w:r>
                    <w:rPr>
                      <w:b/>
                      <w:i/>
                      <w:u w:val="single"/>
                    </w:rPr>
                    <w:t>Пески и песчано-гравийное сырьё</w:t>
                  </w: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3.</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27</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rPr>
                      <w:sz w:val="22"/>
                      <w:szCs w:val="22"/>
                    </w:rPr>
                    <w:t>Студенецкое-2</w:t>
                  </w:r>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не осваивается</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lang w:val="en-US"/>
                    </w:rPr>
                  </w:pPr>
                  <w:r>
                    <w:t>не учтены</w:t>
                  </w:r>
                </w:p>
              </w:tc>
              <w:tc>
                <w:tcPr>
                  <w:tcW w:w="1417"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snapToGrid w:val="0"/>
                    <w:jc w:val="both"/>
                    <w:rPr>
                      <w:sz w:val="22"/>
                      <w:szCs w:val="22"/>
                      <w:lang w:val="en-US"/>
                    </w:rPr>
                  </w:pP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25,4</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С</w:t>
                  </w:r>
                  <w:proofErr w:type="gramStart"/>
                  <w:r>
                    <w:rPr>
                      <w:vertAlign w:val="subscript"/>
                    </w:rPr>
                    <w:t>2</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snapToGrid w:val="0"/>
                    <w:jc w:val="both"/>
                    <w:rPr>
                      <w:sz w:val="22"/>
                      <w:szCs w:val="22"/>
                    </w:rPr>
                  </w:pP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4.</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28</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proofErr w:type="spellStart"/>
                  <w:r>
                    <w:rPr>
                      <w:sz w:val="22"/>
                      <w:szCs w:val="22"/>
                    </w:rPr>
                    <w:t>Юрьевицкое</w:t>
                  </w:r>
                  <w:proofErr w:type="spellEnd"/>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r>
                    <w:t>не осваивается</w:t>
                  </w:r>
                </w:p>
                <w:p w:rsidR="00512D85" w:rsidRDefault="00512D85" w:rsidP="000B7F76">
                  <w:r>
                    <w:t xml:space="preserve">ранее добывали  </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lang w:val="en-US"/>
                    </w:rPr>
                  </w:pPr>
                  <w:r>
                    <w:t>не учтены</w:t>
                  </w:r>
                </w:p>
              </w:tc>
              <w:tc>
                <w:tcPr>
                  <w:tcW w:w="1417"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snapToGrid w:val="0"/>
                    <w:jc w:val="both"/>
                    <w:rPr>
                      <w:sz w:val="22"/>
                      <w:szCs w:val="22"/>
                      <w:lang w:val="en-US"/>
                    </w:rPr>
                  </w:pP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16,7</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С</w:t>
                  </w:r>
                  <w:proofErr w:type="gramStart"/>
                  <w:r>
                    <w:rPr>
                      <w:vertAlign w:val="subscript"/>
                    </w:rPr>
                    <w:t>2</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jc w:val="both"/>
                    <w:rPr>
                      <w:sz w:val="22"/>
                      <w:szCs w:val="22"/>
                    </w:rPr>
                  </w:pPr>
                  <w:r>
                    <w:rPr>
                      <w:sz w:val="22"/>
                      <w:szCs w:val="22"/>
                    </w:rPr>
                    <w:t>необходим пересчет</w:t>
                  </w: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5.</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29</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proofErr w:type="spellStart"/>
                  <w:r>
                    <w:rPr>
                      <w:sz w:val="22"/>
                      <w:szCs w:val="22"/>
                    </w:rPr>
                    <w:t>Пехтуловское</w:t>
                  </w:r>
                  <w:proofErr w:type="spellEnd"/>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r>
                    <w:t>не осваивается</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lang w:val="en-US"/>
                    </w:rPr>
                  </w:pPr>
                  <w:r>
                    <w:t>не учтены</w:t>
                  </w:r>
                </w:p>
              </w:tc>
              <w:tc>
                <w:tcPr>
                  <w:tcW w:w="1417"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snapToGrid w:val="0"/>
                    <w:jc w:val="both"/>
                    <w:rPr>
                      <w:sz w:val="22"/>
                      <w:szCs w:val="22"/>
                      <w:lang w:val="en-US"/>
                    </w:rPr>
                  </w:pP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75,0</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С</w:t>
                  </w:r>
                  <w:proofErr w:type="gramStart"/>
                  <w:r>
                    <w:rPr>
                      <w:vertAlign w:val="subscript"/>
                    </w:rPr>
                    <w:t>2</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snapToGrid w:val="0"/>
                    <w:jc w:val="both"/>
                    <w:rPr>
                      <w:sz w:val="22"/>
                      <w:szCs w:val="22"/>
                    </w:rPr>
                  </w:pP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6.</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30</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proofErr w:type="spellStart"/>
                  <w:r>
                    <w:rPr>
                      <w:sz w:val="22"/>
                      <w:szCs w:val="22"/>
                    </w:rPr>
                    <w:t>Михальцевское</w:t>
                  </w:r>
                  <w:proofErr w:type="spellEnd"/>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r>
                    <w:t>не осваивается</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lang w:val="en-US"/>
                    </w:rPr>
                  </w:pPr>
                  <w:r>
                    <w:t>не учтены</w:t>
                  </w:r>
                </w:p>
              </w:tc>
              <w:tc>
                <w:tcPr>
                  <w:tcW w:w="1417"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snapToGrid w:val="0"/>
                    <w:jc w:val="both"/>
                    <w:rPr>
                      <w:sz w:val="22"/>
                      <w:szCs w:val="22"/>
                      <w:lang w:val="en-US"/>
                    </w:rPr>
                  </w:pP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12,0</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С</w:t>
                  </w:r>
                  <w:proofErr w:type="gramStart"/>
                  <w:r>
                    <w:rPr>
                      <w:vertAlign w:val="subscript"/>
                    </w:rPr>
                    <w:t>2</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snapToGrid w:val="0"/>
                    <w:jc w:val="both"/>
                    <w:rPr>
                      <w:sz w:val="22"/>
                      <w:szCs w:val="22"/>
                    </w:rPr>
                  </w:pP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7.</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31</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proofErr w:type="spellStart"/>
                  <w:r>
                    <w:rPr>
                      <w:sz w:val="22"/>
                      <w:szCs w:val="22"/>
                    </w:rPr>
                    <w:t>Парфеньевское</w:t>
                  </w:r>
                  <w:proofErr w:type="spellEnd"/>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r>
                    <w:t>не осваивается</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lang w:val="en-US"/>
                    </w:rPr>
                  </w:pPr>
                  <w:r>
                    <w:t>не учтены</w:t>
                  </w:r>
                </w:p>
              </w:tc>
              <w:tc>
                <w:tcPr>
                  <w:tcW w:w="1417"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snapToGrid w:val="0"/>
                    <w:jc w:val="both"/>
                    <w:rPr>
                      <w:sz w:val="22"/>
                      <w:szCs w:val="22"/>
                      <w:lang w:val="en-US"/>
                    </w:rPr>
                  </w:pP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132,0</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С</w:t>
                  </w:r>
                  <w:proofErr w:type="gramStart"/>
                  <w:r>
                    <w:rPr>
                      <w:vertAlign w:val="subscript"/>
                    </w:rPr>
                    <w:t>2</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snapToGrid w:val="0"/>
                    <w:jc w:val="both"/>
                    <w:rPr>
                      <w:sz w:val="22"/>
                      <w:szCs w:val="22"/>
                    </w:rPr>
                  </w:pP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8.</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32</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proofErr w:type="spellStart"/>
                  <w:r>
                    <w:rPr>
                      <w:sz w:val="22"/>
                      <w:szCs w:val="22"/>
                    </w:rPr>
                    <w:t>Горюшки</w:t>
                  </w:r>
                  <w:proofErr w:type="spellEnd"/>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r>
                    <w:t>не осваивается</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не учтены</w:t>
                  </w:r>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pPr>
                    <w:snapToGrid w:val="0"/>
                    <w:jc w:val="both"/>
                    <w:rPr>
                      <w:sz w:val="22"/>
                      <w:szCs w:val="22"/>
                    </w:rPr>
                  </w:pP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17,7</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С</w:t>
                  </w:r>
                  <w:proofErr w:type="gramStart"/>
                  <w:r>
                    <w:rPr>
                      <w:vertAlign w:val="subscript"/>
                    </w:rPr>
                    <w:t>2</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rsidP="000B7F76">
                  <w:pPr>
                    <w:snapToGrid w:val="0"/>
                    <w:jc w:val="both"/>
                    <w:rPr>
                      <w:sz w:val="22"/>
                      <w:szCs w:val="22"/>
                    </w:rPr>
                  </w:pP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9.</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33</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proofErr w:type="spellStart"/>
                  <w:r>
                    <w:rPr>
                      <w:sz w:val="22"/>
                      <w:szCs w:val="22"/>
                    </w:rPr>
                    <w:t>Гуляевское</w:t>
                  </w:r>
                  <w:proofErr w:type="spellEnd"/>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r>
                    <w:t>не осваивается</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не учтены</w:t>
                  </w:r>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pPr>
                    <w:snapToGrid w:val="0"/>
                    <w:jc w:val="both"/>
                    <w:rPr>
                      <w:sz w:val="22"/>
                      <w:szCs w:val="22"/>
                    </w:rPr>
                  </w:pP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15,5</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С</w:t>
                  </w:r>
                  <w:proofErr w:type="gramStart"/>
                  <w:r>
                    <w:rPr>
                      <w:vertAlign w:val="subscript"/>
                    </w:rPr>
                    <w:t>2</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rsidP="000B7F76">
                  <w:pPr>
                    <w:snapToGrid w:val="0"/>
                    <w:jc w:val="both"/>
                    <w:rPr>
                      <w:sz w:val="22"/>
                      <w:szCs w:val="22"/>
                    </w:rPr>
                  </w:pP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10.</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34</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r>
                    <w:rPr>
                      <w:sz w:val="22"/>
                      <w:szCs w:val="22"/>
                    </w:rPr>
                    <w:t>Придорожное</w:t>
                  </w:r>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r>
                    <w:t>не осваивается</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не учтены</w:t>
                  </w:r>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pPr>
                    <w:snapToGrid w:val="0"/>
                    <w:jc w:val="both"/>
                    <w:rPr>
                      <w:sz w:val="22"/>
                      <w:szCs w:val="22"/>
                    </w:rPr>
                  </w:pP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15,5</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С</w:t>
                  </w:r>
                  <w:proofErr w:type="gramStart"/>
                  <w:r>
                    <w:rPr>
                      <w:vertAlign w:val="subscript"/>
                    </w:rPr>
                    <w:t>2</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rsidP="000B7F76">
                  <w:pPr>
                    <w:snapToGrid w:val="0"/>
                    <w:jc w:val="both"/>
                    <w:rPr>
                      <w:sz w:val="22"/>
                      <w:szCs w:val="22"/>
                    </w:rPr>
                  </w:pP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11.</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35</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r>
                    <w:rPr>
                      <w:sz w:val="22"/>
                      <w:szCs w:val="22"/>
                    </w:rPr>
                    <w:t>Студенецкое-1</w:t>
                  </w:r>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r>
                    <w:t>не осваивается</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не учтены</w:t>
                  </w:r>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pPr>
                    <w:snapToGrid w:val="0"/>
                    <w:jc w:val="both"/>
                    <w:rPr>
                      <w:sz w:val="22"/>
                      <w:szCs w:val="22"/>
                    </w:rPr>
                  </w:pP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25,4</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С</w:t>
                  </w:r>
                  <w:proofErr w:type="gramStart"/>
                  <w:r>
                    <w:rPr>
                      <w:vertAlign w:val="subscript"/>
                    </w:rPr>
                    <w:t>2</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rsidP="000B7F76">
                  <w:pPr>
                    <w:snapToGrid w:val="0"/>
                    <w:jc w:val="both"/>
                    <w:rPr>
                      <w:sz w:val="22"/>
                      <w:szCs w:val="22"/>
                    </w:rPr>
                  </w:pP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12.</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36</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proofErr w:type="spellStart"/>
                  <w:r>
                    <w:rPr>
                      <w:sz w:val="22"/>
                      <w:szCs w:val="22"/>
                    </w:rPr>
                    <w:t>Дубровское</w:t>
                  </w:r>
                  <w:proofErr w:type="spellEnd"/>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r>
                    <w:t>не осваивается</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не учтены</w:t>
                  </w:r>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pPr>
                    <w:snapToGrid w:val="0"/>
                    <w:jc w:val="both"/>
                    <w:rPr>
                      <w:sz w:val="22"/>
                      <w:szCs w:val="22"/>
                    </w:rPr>
                  </w:pP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26,8</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С</w:t>
                  </w:r>
                  <w:proofErr w:type="gramStart"/>
                  <w:r>
                    <w:rPr>
                      <w:vertAlign w:val="subscript"/>
                    </w:rPr>
                    <w:t>2</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rsidP="000B7F76">
                  <w:pPr>
                    <w:snapToGrid w:val="0"/>
                    <w:jc w:val="both"/>
                    <w:rPr>
                      <w:sz w:val="22"/>
                      <w:szCs w:val="22"/>
                    </w:rPr>
                  </w:pP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13.</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37</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proofErr w:type="spellStart"/>
                  <w:r>
                    <w:rPr>
                      <w:sz w:val="22"/>
                      <w:szCs w:val="22"/>
                    </w:rPr>
                    <w:t>Ивашинское</w:t>
                  </w:r>
                  <w:proofErr w:type="spellEnd"/>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r>
                    <w:t xml:space="preserve">не </w:t>
                  </w:r>
                  <w:proofErr w:type="gramStart"/>
                  <w:r>
                    <w:t>осваивается ранее добывали</w:t>
                  </w:r>
                  <w:proofErr w:type="gramEnd"/>
                  <w:r>
                    <w:t xml:space="preserve">  </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не учтены</w:t>
                  </w:r>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proofErr w:type="gramStart"/>
                  <w:r>
                    <w:rPr>
                      <w:sz w:val="22"/>
                      <w:szCs w:val="22"/>
                    </w:rPr>
                    <w:t>приняты</w:t>
                  </w:r>
                  <w:proofErr w:type="gramEnd"/>
                  <w:r>
                    <w:rPr>
                      <w:sz w:val="22"/>
                      <w:szCs w:val="22"/>
                    </w:rPr>
                    <w:t xml:space="preserve"> ЭТС 28.07.1997г. протокол №47</w:t>
                  </w: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84,0</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С</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rsidP="000B7F76">
                  <w:pPr>
                    <w:jc w:val="both"/>
                    <w:rPr>
                      <w:sz w:val="22"/>
                      <w:szCs w:val="22"/>
                    </w:rPr>
                  </w:pPr>
                  <w:r>
                    <w:rPr>
                      <w:sz w:val="22"/>
                      <w:szCs w:val="22"/>
                    </w:rPr>
                    <w:t>необходим пересчет</w:t>
                  </w: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14.</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38</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r>
                    <w:rPr>
                      <w:sz w:val="22"/>
                      <w:szCs w:val="22"/>
                    </w:rPr>
                    <w:t>р</w:t>
                  </w:r>
                  <w:proofErr w:type="gramStart"/>
                  <w:r>
                    <w:rPr>
                      <w:sz w:val="22"/>
                      <w:szCs w:val="22"/>
                    </w:rPr>
                    <w:t>.Ч</w:t>
                  </w:r>
                  <w:proofErr w:type="gramEnd"/>
                  <w:r>
                    <w:rPr>
                      <w:sz w:val="22"/>
                      <w:szCs w:val="22"/>
                    </w:rPr>
                    <w:t>ерная</w:t>
                  </w:r>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r>
                    <w:t>не осваивается</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не учтены</w:t>
                  </w:r>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pPr>
                    <w:snapToGrid w:val="0"/>
                    <w:jc w:val="both"/>
                    <w:rPr>
                      <w:sz w:val="22"/>
                      <w:szCs w:val="22"/>
                    </w:rPr>
                  </w:pP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11,0</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С</w:t>
                  </w:r>
                  <w:proofErr w:type="gramStart"/>
                  <w:r>
                    <w:rPr>
                      <w:vertAlign w:val="subscript"/>
                    </w:rPr>
                    <w:t>2</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rsidP="000B7F76">
                  <w:pPr>
                    <w:snapToGrid w:val="0"/>
                    <w:jc w:val="both"/>
                    <w:rPr>
                      <w:sz w:val="22"/>
                      <w:szCs w:val="22"/>
                    </w:rPr>
                  </w:pP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15.</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39</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proofErr w:type="spellStart"/>
                  <w:r>
                    <w:rPr>
                      <w:sz w:val="22"/>
                      <w:szCs w:val="22"/>
                    </w:rPr>
                    <w:t>Гордеихинское</w:t>
                  </w:r>
                  <w:proofErr w:type="spellEnd"/>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r>
                    <w:t>не осваивается</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не учтены</w:t>
                  </w:r>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pPr>
                    <w:snapToGrid w:val="0"/>
                    <w:jc w:val="both"/>
                    <w:rPr>
                      <w:sz w:val="22"/>
                      <w:szCs w:val="22"/>
                    </w:rPr>
                  </w:pP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18,0</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С</w:t>
                  </w:r>
                  <w:proofErr w:type="gramStart"/>
                  <w:r>
                    <w:rPr>
                      <w:vertAlign w:val="subscript"/>
                    </w:rPr>
                    <w:t>2</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rsidP="000B7F76">
                  <w:pPr>
                    <w:snapToGrid w:val="0"/>
                    <w:jc w:val="both"/>
                    <w:rPr>
                      <w:sz w:val="22"/>
                      <w:szCs w:val="22"/>
                    </w:rPr>
                  </w:pP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16.</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40</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proofErr w:type="spellStart"/>
                  <w:r>
                    <w:rPr>
                      <w:sz w:val="22"/>
                      <w:szCs w:val="22"/>
                    </w:rPr>
                    <w:t>Дубровское</w:t>
                  </w:r>
                  <w:proofErr w:type="spellEnd"/>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r>
                    <w:t>не осваивается</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не учтены</w:t>
                  </w:r>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pPr>
                    <w:snapToGrid w:val="0"/>
                    <w:jc w:val="both"/>
                    <w:rPr>
                      <w:sz w:val="22"/>
                      <w:szCs w:val="22"/>
                    </w:rPr>
                  </w:pP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53,0</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53,0</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rsidP="000B7F76">
                  <w:pPr>
                    <w:snapToGrid w:val="0"/>
                    <w:jc w:val="both"/>
                    <w:rPr>
                      <w:sz w:val="22"/>
                      <w:szCs w:val="22"/>
                    </w:rPr>
                  </w:pP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17.</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41</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proofErr w:type="spellStart"/>
                  <w:r>
                    <w:rPr>
                      <w:sz w:val="22"/>
                      <w:szCs w:val="22"/>
                    </w:rPr>
                    <w:t>Иваховское</w:t>
                  </w:r>
                  <w:proofErr w:type="spellEnd"/>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r>
                    <w:t>не осваивается</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не учтены</w:t>
                  </w:r>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pPr>
                    <w:snapToGrid w:val="0"/>
                    <w:jc w:val="both"/>
                    <w:rPr>
                      <w:sz w:val="22"/>
                      <w:szCs w:val="22"/>
                    </w:rPr>
                  </w:pP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4,3</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4,3</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rsidP="000B7F76">
                  <w:pPr>
                    <w:snapToGrid w:val="0"/>
                    <w:jc w:val="both"/>
                    <w:rPr>
                      <w:sz w:val="22"/>
                      <w:szCs w:val="22"/>
                    </w:rPr>
                  </w:pP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18.</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42</w:t>
                  </w:r>
                </w:p>
              </w:tc>
              <w:tc>
                <w:tcPr>
                  <w:tcW w:w="1701" w:type="dxa"/>
                  <w:tcBorders>
                    <w:top w:val="single" w:sz="4" w:space="0" w:color="000000"/>
                    <w:left w:val="single" w:sz="4" w:space="0" w:color="000000"/>
                    <w:bottom w:val="single" w:sz="4" w:space="0" w:color="000000"/>
                  </w:tcBorders>
                  <w:shd w:val="clear" w:color="auto" w:fill="auto"/>
                </w:tcPr>
                <w:p w:rsidR="00512D85" w:rsidRDefault="00512D85" w:rsidP="000B7F76">
                  <w:proofErr w:type="spellStart"/>
                  <w:r>
                    <w:rPr>
                      <w:sz w:val="22"/>
                      <w:szCs w:val="22"/>
                    </w:rPr>
                    <w:t>Федуловское</w:t>
                  </w:r>
                  <w:proofErr w:type="spellEnd"/>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r>
                    <w:t>не осваивается</w:t>
                  </w:r>
                </w:p>
              </w:tc>
              <w:tc>
                <w:tcPr>
                  <w:tcW w:w="1276"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не учтены</w:t>
                  </w:r>
                </w:p>
              </w:tc>
              <w:tc>
                <w:tcPr>
                  <w:tcW w:w="1417" w:type="dxa"/>
                  <w:tcBorders>
                    <w:top w:val="single" w:sz="4" w:space="0" w:color="000000"/>
                    <w:left w:val="single" w:sz="4" w:space="0" w:color="000000"/>
                    <w:bottom w:val="single" w:sz="4" w:space="0" w:color="000000"/>
                  </w:tcBorders>
                  <w:shd w:val="clear" w:color="auto" w:fill="auto"/>
                </w:tcPr>
                <w:p w:rsidR="00512D85" w:rsidRDefault="00512D85" w:rsidP="000B7F76">
                  <w:pPr>
                    <w:snapToGrid w:val="0"/>
                    <w:jc w:val="both"/>
                    <w:rPr>
                      <w:sz w:val="22"/>
                      <w:szCs w:val="22"/>
                    </w:rPr>
                  </w:pPr>
                </w:p>
              </w:tc>
              <w:tc>
                <w:tcPr>
                  <w:tcW w:w="993" w:type="dxa"/>
                  <w:tcBorders>
                    <w:top w:val="single" w:sz="4" w:space="0" w:color="000000"/>
                    <w:left w:val="single" w:sz="4" w:space="0" w:color="000000"/>
                    <w:bottom w:val="single" w:sz="4" w:space="0" w:color="000000"/>
                  </w:tcBorders>
                  <w:shd w:val="clear" w:color="auto" w:fill="auto"/>
                </w:tcPr>
                <w:p w:rsidR="00512D85" w:rsidRDefault="00512D85" w:rsidP="000B7F76">
                  <w:r>
                    <w:t>2,7</w:t>
                  </w:r>
                </w:p>
              </w:tc>
              <w:tc>
                <w:tcPr>
                  <w:tcW w:w="708" w:type="dxa"/>
                  <w:tcBorders>
                    <w:top w:val="single" w:sz="4" w:space="0" w:color="000000"/>
                    <w:left w:val="single" w:sz="4" w:space="0" w:color="000000"/>
                    <w:bottom w:val="single" w:sz="4" w:space="0" w:color="000000"/>
                  </w:tcBorders>
                  <w:shd w:val="clear" w:color="auto" w:fill="auto"/>
                </w:tcPr>
                <w:p w:rsidR="00512D85" w:rsidRDefault="00512D85" w:rsidP="000B7F76">
                  <w:pPr>
                    <w:rPr>
                      <w:sz w:val="22"/>
                      <w:szCs w:val="22"/>
                    </w:rPr>
                  </w:pPr>
                  <w:r>
                    <w:t>2,7</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rsidP="000B7F76">
                  <w:pPr>
                    <w:snapToGrid w:val="0"/>
                    <w:jc w:val="both"/>
                    <w:rPr>
                      <w:sz w:val="22"/>
                      <w:szCs w:val="22"/>
                    </w:rPr>
                  </w:pPr>
                </w:p>
              </w:tc>
            </w:tr>
            <w:tr w:rsidR="00512D85" w:rsidTr="000B7F76">
              <w:trPr>
                <w:trHeight w:val="340"/>
              </w:trPr>
              <w:tc>
                <w:tcPr>
                  <w:tcW w:w="9896" w:type="dxa"/>
                  <w:gridSpan w:val="9"/>
                  <w:tcBorders>
                    <w:top w:val="single" w:sz="4" w:space="0" w:color="000000"/>
                    <w:left w:val="single" w:sz="4" w:space="0" w:color="000000"/>
                    <w:bottom w:val="single" w:sz="4" w:space="0" w:color="000000"/>
                    <w:right w:val="single" w:sz="4" w:space="0" w:color="000000"/>
                  </w:tcBorders>
                  <w:shd w:val="clear" w:color="auto" w:fill="auto"/>
                </w:tcPr>
                <w:p w:rsidR="00512D85" w:rsidRDefault="00512D85" w:rsidP="000B7F76">
                  <w:pPr>
                    <w:jc w:val="center"/>
                    <w:rPr>
                      <w:sz w:val="22"/>
                      <w:szCs w:val="22"/>
                    </w:rPr>
                  </w:pPr>
                  <w:r>
                    <w:rPr>
                      <w:b/>
                      <w:i/>
                      <w:u w:val="single"/>
                    </w:rPr>
                    <w:t>Торф</w:t>
                  </w: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rPr>
                    <w:t>19</w:t>
                  </w:r>
                  <w:r>
                    <w:rPr>
                      <w:sz w:val="22"/>
                      <w:szCs w:val="22"/>
                      <w:lang w:val="en-US"/>
                    </w:rPr>
                    <w:t>.</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1</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roofErr w:type="spellStart"/>
                  <w:r>
                    <w:t>Вотчинка</w:t>
                  </w:r>
                  <w:proofErr w:type="spellEnd"/>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22</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Р</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spellStart"/>
                  <w:r>
                    <w:t>малоконтурное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20.</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2</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roofErr w:type="spellStart"/>
                  <w:r>
                    <w:t>Дикарное</w:t>
                  </w:r>
                  <w:proofErr w:type="spellEnd"/>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4</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Р</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spellStart"/>
                  <w:r>
                    <w:t>малоконтурное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21.</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3</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roofErr w:type="spellStart"/>
                  <w:r>
                    <w:t>Добрынское</w:t>
                  </w:r>
                  <w:proofErr w:type="spellEnd"/>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24</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С</w:t>
                  </w:r>
                  <w:proofErr w:type="gramStart"/>
                  <w:r>
                    <w:rPr>
                      <w:vertAlign w:val="subscript"/>
                    </w:rPr>
                    <w:t>2</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spellStart"/>
                  <w:r>
                    <w:t>малоконтурное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lastRenderedPageBreak/>
                    <w:t>22.</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4</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roofErr w:type="spellStart"/>
                  <w:r>
                    <w:t>Катеринка</w:t>
                  </w:r>
                  <w:proofErr w:type="spellEnd"/>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16</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Р</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spellStart"/>
                  <w:r>
                    <w:t>малоконтурное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23.</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5</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roofErr w:type="spellStart"/>
                  <w:r>
                    <w:t>Косяковское</w:t>
                  </w:r>
                  <w:proofErr w:type="spellEnd"/>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2</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Р</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spellStart"/>
                  <w:r>
                    <w:t>малоконтурное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24.</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6</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roofErr w:type="spellStart"/>
                  <w:r>
                    <w:t>Кулаковское</w:t>
                  </w:r>
                  <w:proofErr w:type="spellEnd"/>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5</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Р</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spellStart"/>
                  <w:r>
                    <w:t>малоконтурное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25.</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7</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roofErr w:type="spellStart"/>
                  <w:r>
                    <w:t>Масловское</w:t>
                  </w:r>
                  <w:proofErr w:type="spellEnd"/>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17</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Р</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spellStart"/>
                  <w:r>
                    <w:t>малоконтурное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26.</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8</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r>
                    <w:t>Мокрое</w:t>
                  </w:r>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4</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Р</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spellStart"/>
                  <w:r>
                    <w:t>малоконтурное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27.</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9</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r>
                    <w:t>Мясное</w:t>
                  </w:r>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29</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Р</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spellStart"/>
                  <w:r>
                    <w:t>малоконтурное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28.</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10</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r>
                    <w:t>Обрезочное</w:t>
                  </w:r>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40</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Р</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spellStart"/>
                  <w:r>
                    <w:t>малоконтурное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29.</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11</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r>
                    <w:t>Палочник</w:t>
                  </w:r>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12</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Р</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spellStart"/>
                  <w:r>
                    <w:t>малоконтурное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30.</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12</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roofErr w:type="spellStart"/>
                  <w:r>
                    <w:t>Путанское</w:t>
                  </w:r>
                  <w:proofErr w:type="spellEnd"/>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15</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Р</w:t>
                  </w:r>
                  <w:proofErr w:type="gramStart"/>
                  <w: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spellStart"/>
                  <w:r>
                    <w:t>малоконтурное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31.</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13</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roofErr w:type="spellStart"/>
                  <w:r>
                    <w:t>Серковское</w:t>
                  </w:r>
                  <w:proofErr w:type="spellEnd"/>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27</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А</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spellStart"/>
                  <w:r>
                    <w:t>малоконтурное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32.</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14</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r>
                    <w:t>Сухое</w:t>
                  </w:r>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2</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Р</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spellStart"/>
                  <w:r>
                    <w:t>малоконтурное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33.</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15</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r>
                    <w:t>Черничное</w:t>
                  </w:r>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7</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Р</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spellStart"/>
                  <w:r>
                    <w:t>малоконтурное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34.</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16</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roofErr w:type="spellStart"/>
                  <w:r>
                    <w:t>Гуляевское</w:t>
                  </w:r>
                  <w:proofErr w:type="spellEnd"/>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89</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С</w:t>
                  </w:r>
                  <w:proofErr w:type="gramStart"/>
                  <w:r>
                    <w:rPr>
                      <w:vertAlign w:val="subscript"/>
                    </w:rPr>
                    <w:t>2</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proofErr w:type="gramStart"/>
                  <w:r>
                    <w:t>перспективное</w:t>
                  </w:r>
                  <w:proofErr w:type="gramEnd"/>
                  <w:r>
                    <w:t xml:space="preserve"> для разведки</w:t>
                  </w: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35.</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17</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r>
                    <w:t>Белый Омут</w:t>
                  </w:r>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453</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А</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r>
                    <w:t>резервное</w:t>
                  </w:r>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36.</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18</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r>
                    <w:t>Дедушкино</w:t>
                  </w:r>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776</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В</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sz w:val="22"/>
                      <w:szCs w:val="22"/>
                      <w:lang w:val="en-US"/>
                    </w:rPr>
                  </w:pPr>
                  <w:r>
                    <w:t>резервное</w:t>
                  </w:r>
                </w:p>
              </w:tc>
            </w:tr>
            <w:tr w:rsidR="00512D85" w:rsidRP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Pr>
                      <w:sz w:val="22"/>
                      <w:szCs w:val="22"/>
                      <w:lang w:val="en-US"/>
                    </w:rPr>
                    <w:t>37.</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19</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roofErr w:type="spellStart"/>
                  <w:r>
                    <w:t>Добрынинское</w:t>
                  </w:r>
                  <w:proofErr w:type="spellEnd"/>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35</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А</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Pr="00512D85" w:rsidRDefault="00512D85" w:rsidP="000B7F76">
                  <w:pPr>
                    <w:rPr>
                      <w:sz w:val="22"/>
                      <w:szCs w:val="22"/>
                    </w:rPr>
                  </w:pPr>
                  <w:r>
                    <w:t>резервное</w:t>
                  </w:r>
                </w:p>
              </w:tc>
            </w:tr>
            <w:tr w:rsidR="00512D85" w:rsidRP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sidRPr="00512D85">
                    <w:rPr>
                      <w:sz w:val="22"/>
                      <w:szCs w:val="22"/>
                    </w:rPr>
                    <w:t>38.</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20</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r>
                    <w:t>Жерло</w:t>
                  </w:r>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90</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А</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Pr="00512D85" w:rsidRDefault="00512D85" w:rsidP="000B7F76">
                  <w:pPr>
                    <w:rPr>
                      <w:sz w:val="22"/>
                      <w:szCs w:val="22"/>
                    </w:rPr>
                  </w:pPr>
                  <w:r>
                    <w:t>резервное</w:t>
                  </w:r>
                </w:p>
              </w:tc>
            </w:tr>
            <w:tr w:rsidR="00512D85" w:rsidRP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sidRPr="00512D85">
                    <w:rPr>
                      <w:sz w:val="22"/>
                      <w:szCs w:val="22"/>
                    </w:rPr>
                    <w:t>39.</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21</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roofErr w:type="spellStart"/>
                  <w:r>
                    <w:t>Сальниковское</w:t>
                  </w:r>
                  <w:proofErr w:type="spellEnd"/>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99</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А</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Pr="00512D85" w:rsidRDefault="00512D85" w:rsidP="000B7F76">
                  <w:pPr>
                    <w:rPr>
                      <w:sz w:val="22"/>
                      <w:szCs w:val="22"/>
                    </w:rPr>
                  </w:pPr>
                  <w:r>
                    <w:t>резервное</w:t>
                  </w:r>
                </w:p>
              </w:tc>
            </w:tr>
            <w:tr w:rsidR="00512D85" w:rsidRP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sidRPr="00512D85">
                    <w:rPr>
                      <w:sz w:val="22"/>
                      <w:szCs w:val="22"/>
                    </w:rPr>
                    <w:t>40.</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22</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roofErr w:type="spellStart"/>
                  <w:r>
                    <w:t>Стыровское</w:t>
                  </w:r>
                  <w:proofErr w:type="spellEnd"/>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34</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А</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Pr="00512D85" w:rsidRDefault="00512D85" w:rsidP="000B7F76">
                  <w:pPr>
                    <w:rPr>
                      <w:sz w:val="22"/>
                      <w:szCs w:val="22"/>
                    </w:rPr>
                  </w:pPr>
                  <w:r>
                    <w:t>резервное</w:t>
                  </w:r>
                </w:p>
              </w:tc>
            </w:tr>
            <w:tr w:rsidR="00512D85" w:rsidRP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sidRPr="00512D85">
                    <w:rPr>
                      <w:sz w:val="22"/>
                      <w:szCs w:val="22"/>
                    </w:rPr>
                    <w:t>41.</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23</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roofErr w:type="spellStart"/>
                  <w:r>
                    <w:t>Мерское</w:t>
                  </w:r>
                  <w:proofErr w:type="spellEnd"/>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42</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А</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Pr="00512D85" w:rsidRDefault="00512D85" w:rsidP="000B7F76">
                  <w:pPr>
                    <w:rPr>
                      <w:sz w:val="22"/>
                      <w:szCs w:val="22"/>
                    </w:rPr>
                  </w:pPr>
                  <w:r>
                    <w:t>резервное</w:t>
                  </w:r>
                </w:p>
              </w:tc>
            </w:tr>
            <w:tr w:rsidR="00512D85" w:rsidRP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sidRPr="00512D85">
                    <w:rPr>
                      <w:sz w:val="22"/>
                      <w:szCs w:val="22"/>
                    </w:rPr>
                    <w:t>42.</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24</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r>
                    <w:t>Печуры</w:t>
                  </w:r>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469</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А</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Pr="00512D85" w:rsidRDefault="00512D85" w:rsidP="000B7F76">
                  <w:pPr>
                    <w:rPr>
                      <w:sz w:val="22"/>
                      <w:szCs w:val="22"/>
                    </w:rPr>
                  </w:pPr>
                  <w:r>
                    <w:t>резервное</w:t>
                  </w:r>
                </w:p>
              </w:tc>
            </w:tr>
            <w:tr w:rsidR="00512D85" w:rsidRP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sidRPr="00512D85">
                    <w:rPr>
                      <w:sz w:val="22"/>
                      <w:szCs w:val="22"/>
                    </w:rPr>
                    <w:t>43.</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43</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r>
                    <w:t>Клюквенное</w:t>
                  </w:r>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20</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С</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Pr="00512D85" w:rsidRDefault="00512D85" w:rsidP="000B7F76">
                  <w:pPr>
                    <w:rPr>
                      <w:sz w:val="22"/>
                      <w:szCs w:val="22"/>
                    </w:rPr>
                  </w:pPr>
                  <w:proofErr w:type="spellStart"/>
                  <w:r>
                    <w:t>мелкозалежное</w:t>
                  </w:r>
                  <w:proofErr w:type="spellEnd"/>
                </w:p>
              </w:tc>
            </w:tr>
            <w:tr w:rsidR="00512D85" w:rsidRP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rsidRPr="00512D85">
                    <w:rPr>
                      <w:sz w:val="22"/>
                      <w:szCs w:val="22"/>
                    </w:rPr>
                    <w:t>44.</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44</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roofErr w:type="spellStart"/>
                  <w:r>
                    <w:t>Кузнечиха</w:t>
                  </w:r>
                  <w:proofErr w:type="spellEnd"/>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20</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Р</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Pr="00512D85" w:rsidRDefault="00512D85" w:rsidP="000B7F76">
                  <w:pPr>
                    <w:rPr>
                      <w:sz w:val="22"/>
                      <w:szCs w:val="22"/>
                    </w:rPr>
                  </w:pPr>
                  <w:proofErr w:type="spellStart"/>
                  <w:r>
                    <w:t>мелкозалежное</w:t>
                  </w:r>
                  <w:proofErr w:type="spellEnd"/>
                </w:p>
              </w:tc>
            </w:tr>
            <w:tr w:rsidR="00512D85" w:rsidTr="000B7F76">
              <w:trPr>
                <w:trHeight w:val="340"/>
              </w:trPr>
              <w:tc>
                <w:tcPr>
                  <w:tcW w:w="551" w:type="dxa"/>
                  <w:tcBorders>
                    <w:top w:val="single" w:sz="4" w:space="0" w:color="000000"/>
                    <w:left w:val="single" w:sz="4" w:space="0" w:color="000000"/>
                    <w:bottom w:val="single" w:sz="4" w:space="0" w:color="000000"/>
                  </w:tcBorders>
                  <w:shd w:val="clear" w:color="auto" w:fill="auto"/>
                </w:tcPr>
                <w:p w:rsidR="00512D85" w:rsidRDefault="00512D85" w:rsidP="000B7F76">
                  <w:pPr>
                    <w:jc w:val="both"/>
                    <w:rPr>
                      <w:sz w:val="22"/>
                      <w:szCs w:val="22"/>
                    </w:rPr>
                  </w:pPr>
                  <w:r>
                    <w:pict>
                      <v:shape id="_x0000_s1035" type="#_x0000_t202" style="position:absolute;left:0;text-align:left;margin-left:11.9pt;margin-top:29.25pt;width:4.25pt;height:19.15pt;z-index:251664384;mso-wrap-distance-left:9.05pt;mso-wrap-distance-right:9.05pt;mso-position-horizontal-relative:text;mso-position-vertical-relative:text" stroked="f">
                        <v:fill color2="black"/>
                        <v:textbox style="mso-next-textbox:#_x0000_s1035" inset="0,0,0,0">
                          <w:txbxContent>
                            <w:tbl>
                              <w:tblPr>
                                <w:tblW w:w="0" w:type="auto"/>
                                <w:tblInd w:w="108" w:type="dxa"/>
                                <w:tblLayout w:type="fixed"/>
                                <w:tblLook w:val="0000"/>
                              </w:tblPr>
                              <w:tblGrid>
                                <w:gridCol w:w="2127"/>
                                <w:gridCol w:w="2409"/>
                                <w:gridCol w:w="143"/>
                                <w:gridCol w:w="1984"/>
                                <w:gridCol w:w="2552"/>
                              </w:tblGrid>
                              <w:tr w:rsidR="00512D85" w:rsidRPr="00512D85">
                                <w:trPr>
                                  <w:trHeight w:hRule="exact" w:val="482"/>
                                </w:trPr>
                                <w:tc>
                                  <w:tcPr>
                                    <w:tcW w:w="4536" w:type="dxa"/>
                                    <w:gridSpan w:val="2"/>
                                    <w:shd w:val="clear" w:color="auto" w:fill="auto"/>
                                    <w:vAlign w:val="bottom"/>
                                  </w:tcPr>
                                  <w:p w:rsidR="00512D85" w:rsidRPr="00512D85" w:rsidRDefault="00512D85" w:rsidP="00512D85">
                                    <w:pPr>
                                      <w:ind w:firstLine="51"/>
                                      <w:rPr>
                                        <w:sz w:val="16"/>
                                        <w:szCs w:val="16"/>
                                      </w:rPr>
                                    </w:pPr>
                                  </w:p>
                                </w:tc>
                                <w:tc>
                                  <w:tcPr>
                                    <w:tcW w:w="2127" w:type="dxa"/>
                                    <w:gridSpan w:val="2"/>
                                    <w:shd w:val="clear" w:color="auto" w:fill="auto"/>
                                    <w:vAlign w:val="bottom"/>
                                  </w:tcPr>
                                  <w:p w:rsidR="00512D85" w:rsidRPr="00512D85" w:rsidRDefault="00512D85" w:rsidP="00512D85">
                                    <w:pPr>
                                      <w:snapToGrid w:val="0"/>
                                      <w:rPr>
                                        <w:sz w:val="16"/>
                                        <w:szCs w:val="16"/>
                                      </w:rPr>
                                    </w:pPr>
                                  </w:p>
                                </w:tc>
                                <w:tc>
                                  <w:tcPr>
                                    <w:tcW w:w="2552" w:type="dxa"/>
                                    <w:shd w:val="clear" w:color="auto" w:fill="auto"/>
                                    <w:vAlign w:val="bottom"/>
                                  </w:tcPr>
                                  <w:p w:rsidR="00512D85" w:rsidRPr="00512D85" w:rsidRDefault="00512D85" w:rsidP="00512D85">
                                    <w:pPr>
                                      <w:rPr>
                                        <w:sz w:val="16"/>
                                        <w:szCs w:val="16"/>
                                      </w:rPr>
                                    </w:pPr>
                                  </w:p>
                                </w:tc>
                              </w:tr>
                              <w:tr w:rsidR="00512D85" w:rsidRPr="00512D85">
                                <w:trPr>
                                  <w:trHeight w:hRule="exact" w:val="652"/>
                                </w:trPr>
                                <w:tc>
                                  <w:tcPr>
                                    <w:tcW w:w="4536" w:type="dxa"/>
                                    <w:gridSpan w:val="2"/>
                                    <w:shd w:val="clear" w:color="auto" w:fill="auto"/>
                                    <w:vAlign w:val="bottom"/>
                                  </w:tcPr>
                                  <w:p w:rsidR="00512D85" w:rsidRPr="00512D85" w:rsidRDefault="00512D85" w:rsidP="00512D85">
                                    <w:pPr>
                                      <w:rPr>
                                        <w:sz w:val="16"/>
                                        <w:szCs w:val="16"/>
                                      </w:rPr>
                                    </w:pPr>
                                  </w:p>
                                </w:tc>
                                <w:tc>
                                  <w:tcPr>
                                    <w:tcW w:w="2127" w:type="dxa"/>
                                    <w:gridSpan w:val="2"/>
                                    <w:shd w:val="clear" w:color="auto" w:fill="auto"/>
                                    <w:vAlign w:val="bottom"/>
                                  </w:tcPr>
                                  <w:p w:rsidR="00512D85" w:rsidRPr="00512D85" w:rsidRDefault="00512D85" w:rsidP="00512D85">
                                    <w:pPr>
                                      <w:snapToGrid w:val="0"/>
                                      <w:rPr>
                                        <w:sz w:val="16"/>
                                        <w:szCs w:val="16"/>
                                      </w:rPr>
                                    </w:pPr>
                                  </w:p>
                                </w:tc>
                                <w:tc>
                                  <w:tcPr>
                                    <w:tcW w:w="2552" w:type="dxa"/>
                                    <w:shd w:val="clear" w:color="auto" w:fill="auto"/>
                                    <w:vAlign w:val="bottom"/>
                                  </w:tcPr>
                                  <w:p w:rsidR="00512D85" w:rsidRPr="00512D85" w:rsidRDefault="00512D85" w:rsidP="00512D85">
                                    <w:pPr>
                                      <w:rPr>
                                        <w:sz w:val="16"/>
                                        <w:szCs w:val="16"/>
                                      </w:rPr>
                                    </w:pPr>
                                  </w:p>
                                </w:tc>
                              </w:tr>
                              <w:tr w:rsidR="00512D85" w:rsidRPr="00512D85">
                                <w:trPr>
                                  <w:gridAfter w:val="2"/>
                                  <w:wAfter w:w="4536" w:type="dxa"/>
                                  <w:trHeight w:hRule="exact" w:val="704"/>
                                </w:trPr>
                                <w:tc>
                                  <w:tcPr>
                                    <w:tcW w:w="2127" w:type="dxa"/>
                                    <w:shd w:val="clear" w:color="auto" w:fill="auto"/>
                                    <w:vAlign w:val="bottom"/>
                                  </w:tcPr>
                                  <w:p w:rsidR="00512D85" w:rsidRPr="00512D85" w:rsidRDefault="00512D85" w:rsidP="00512D85">
                                    <w:pPr>
                                      <w:snapToGrid w:val="0"/>
                                      <w:rPr>
                                        <w:sz w:val="16"/>
                                        <w:szCs w:val="16"/>
                                      </w:rPr>
                                    </w:pPr>
                                  </w:p>
                                </w:tc>
                                <w:tc>
                                  <w:tcPr>
                                    <w:tcW w:w="2552" w:type="dxa"/>
                                    <w:gridSpan w:val="2"/>
                                    <w:shd w:val="clear" w:color="auto" w:fill="auto"/>
                                    <w:vAlign w:val="bottom"/>
                                  </w:tcPr>
                                  <w:p w:rsidR="00512D85" w:rsidRPr="00512D85" w:rsidRDefault="00512D85" w:rsidP="00512D85">
                                    <w:pPr>
                                      <w:rPr>
                                        <w:sz w:val="16"/>
                                        <w:szCs w:val="16"/>
                                      </w:rPr>
                                    </w:pPr>
                                  </w:p>
                                </w:tc>
                              </w:tr>
                              <w:tr w:rsidR="00512D85" w:rsidRPr="00512D85">
                                <w:trPr>
                                  <w:trHeight w:hRule="exact" w:val="482"/>
                                </w:trPr>
                                <w:tc>
                                  <w:tcPr>
                                    <w:tcW w:w="4536" w:type="dxa"/>
                                    <w:gridSpan w:val="2"/>
                                    <w:shd w:val="clear" w:color="auto" w:fill="auto"/>
                                    <w:vAlign w:val="bottom"/>
                                  </w:tcPr>
                                  <w:p w:rsidR="00512D85" w:rsidRPr="00512D85" w:rsidRDefault="00512D85" w:rsidP="00512D85">
                                    <w:pPr>
                                      <w:rPr>
                                        <w:sz w:val="16"/>
                                        <w:szCs w:val="16"/>
                                      </w:rPr>
                                    </w:pPr>
                                  </w:p>
                                </w:tc>
                                <w:tc>
                                  <w:tcPr>
                                    <w:tcW w:w="2127" w:type="dxa"/>
                                    <w:gridSpan w:val="2"/>
                                    <w:shd w:val="clear" w:color="auto" w:fill="auto"/>
                                    <w:vAlign w:val="bottom"/>
                                  </w:tcPr>
                                  <w:p w:rsidR="00512D85" w:rsidRPr="00512D85" w:rsidRDefault="00512D85" w:rsidP="00512D85">
                                    <w:pPr>
                                      <w:snapToGrid w:val="0"/>
                                      <w:rPr>
                                        <w:sz w:val="16"/>
                                        <w:szCs w:val="16"/>
                                      </w:rPr>
                                    </w:pPr>
                                  </w:p>
                                </w:tc>
                                <w:tc>
                                  <w:tcPr>
                                    <w:tcW w:w="2552" w:type="dxa"/>
                                    <w:shd w:val="clear" w:color="auto" w:fill="auto"/>
                                    <w:vAlign w:val="bottom"/>
                                  </w:tcPr>
                                  <w:p w:rsidR="00512D85" w:rsidRPr="00512D85" w:rsidRDefault="00512D85" w:rsidP="00512D85">
                                    <w:pPr>
                                      <w:rPr>
                                        <w:sz w:val="16"/>
                                        <w:szCs w:val="16"/>
                                      </w:rPr>
                                    </w:pPr>
                                  </w:p>
                                </w:tc>
                              </w:tr>
                            </w:tbl>
                            <w:p w:rsidR="00512D85" w:rsidRPr="00512D85" w:rsidRDefault="00512D85" w:rsidP="00512D85">
                              <w:pPr>
                                <w:rPr>
                                  <w:sz w:val="16"/>
                                  <w:szCs w:val="16"/>
                                </w:rPr>
                              </w:pPr>
                              <w:r w:rsidRPr="00512D85">
                                <w:rPr>
                                  <w:sz w:val="16"/>
                                  <w:szCs w:val="16"/>
                                </w:rPr>
                                <w:t xml:space="preserve"> </w:t>
                              </w:r>
                            </w:p>
                          </w:txbxContent>
                        </v:textbox>
                        <w10:wrap type="square" side="largest"/>
                      </v:shape>
                    </w:pict>
                  </w:r>
                  <w:r w:rsidRPr="00512D85">
                    <w:rPr>
                      <w:sz w:val="22"/>
                      <w:szCs w:val="22"/>
                    </w:rPr>
                    <w:t>45.</w:t>
                  </w:r>
                </w:p>
              </w:tc>
              <w:tc>
                <w:tcPr>
                  <w:tcW w:w="567" w:type="dxa"/>
                  <w:tcBorders>
                    <w:top w:val="single" w:sz="4" w:space="0" w:color="000000"/>
                    <w:left w:val="single" w:sz="4" w:space="0" w:color="000000"/>
                    <w:bottom w:val="single" w:sz="4" w:space="0" w:color="000000"/>
                  </w:tcBorders>
                  <w:shd w:val="clear" w:color="auto" w:fill="auto"/>
                </w:tcPr>
                <w:p w:rsidR="00512D85" w:rsidRDefault="00512D85" w:rsidP="000B7F76">
                  <w:pPr>
                    <w:jc w:val="both"/>
                  </w:pPr>
                  <w:r>
                    <w:rPr>
                      <w:sz w:val="22"/>
                      <w:szCs w:val="22"/>
                    </w:rPr>
                    <w:t>45</w:t>
                  </w:r>
                </w:p>
              </w:tc>
              <w:tc>
                <w:tcPr>
                  <w:tcW w:w="1701" w:type="dxa"/>
                  <w:tcBorders>
                    <w:top w:val="single" w:sz="4" w:space="0" w:color="000000"/>
                    <w:left w:val="single" w:sz="4" w:space="0" w:color="000000"/>
                    <w:bottom w:val="single" w:sz="4" w:space="0" w:color="000000"/>
                  </w:tcBorders>
                  <w:shd w:val="clear" w:color="auto" w:fill="auto"/>
                  <w:vAlign w:val="center"/>
                </w:tcPr>
                <w:p w:rsidR="00512D85" w:rsidRDefault="00512D85" w:rsidP="000B7F76">
                  <w:r>
                    <w:t>Чистое</w:t>
                  </w:r>
                </w:p>
              </w:tc>
              <w:tc>
                <w:tcPr>
                  <w:tcW w:w="4110" w:type="dxa"/>
                  <w:gridSpan w:val="3"/>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нет сведений</w:t>
                  </w:r>
                </w:p>
              </w:tc>
              <w:tc>
                <w:tcPr>
                  <w:tcW w:w="993"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47</w:t>
                  </w:r>
                </w:p>
              </w:tc>
              <w:tc>
                <w:tcPr>
                  <w:tcW w:w="708" w:type="dxa"/>
                  <w:tcBorders>
                    <w:top w:val="single" w:sz="4" w:space="0" w:color="000000"/>
                    <w:left w:val="single" w:sz="4" w:space="0" w:color="000000"/>
                    <w:bottom w:val="single" w:sz="4" w:space="0" w:color="000000"/>
                  </w:tcBorders>
                  <w:shd w:val="clear" w:color="auto" w:fill="auto"/>
                  <w:vAlign w:val="center"/>
                </w:tcPr>
                <w:p w:rsidR="00512D85" w:rsidRDefault="00512D85" w:rsidP="000B7F76">
                  <w:pPr>
                    <w:jc w:val="center"/>
                  </w:pPr>
                  <w:r>
                    <w:t>Р</w:t>
                  </w:r>
                  <w:proofErr w:type="gramStart"/>
                  <w:r>
                    <w:rPr>
                      <w:vertAlign w:val="subscript"/>
                    </w:rPr>
                    <w:t>1</w:t>
                  </w:r>
                  <w:proofErr w:type="gramEnd"/>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2D85" w:rsidRDefault="00512D85" w:rsidP="000B7F76">
                  <w:pPr>
                    <w:rPr>
                      <w:b/>
                      <w:i/>
                      <w:color w:val="000000"/>
                      <w:u w:val="single"/>
                    </w:rPr>
                  </w:pPr>
                  <w:proofErr w:type="spellStart"/>
                  <w:r>
                    <w:t>малоконтурное</w:t>
                  </w:r>
                  <w:proofErr w:type="spellEnd"/>
                </w:p>
              </w:tc>
            </w:tr>
          </w:tbl>
          <w:p w:rsidR="00512D85" w:rsidRDefault="00512D85" w:rsidP="00512D85">
            <w:pPr>
              <w:ind w:firstLine="567"/>
              <w:jc w:val="both"/>
              <w:rPr>
                <w:b/>
                <w:i/>
                <w:color w:val="000000"/>
                <w:u w:val="single"/>
              </w:rPr>
            </w:pPr>
          </w:p>
          <w:p w:rsidR="00512D85" w:rsidRDefault="00512D85" w:rsidP="000B7F76">
            <w:pPr>
              <w:snapToGrid w:val="0"/>
              <w:ind w:firstLine="709"/>
            </w:pPr>
          </w:p>
          <w:p w:rsidR="00512D85" w:rsidRDefault="00512D85" w:rsidP="000B7F76">
            <w:pPr>
              <w:snapToGrid w:val="0"/>
              <w:ind w:firstLine="709"/>
            </w:pPr>
          </w:p>
        </w:tc>
      </w:tr>
      <w:tr w:rsidR="00512D85" w:rsidTr="000B7F76">
        <w:trPr>
          <w:trHeight w:val="23"/>
        </w:trPr>
        <w:tc>
          <w:tcPr>
            <w:tcW w:w="10415" w:type="dxa"/>
            <w:shd w:val="clear" w:color="auto" w:fill="auto"/>
          </w:tcPr>
          <w:p w:rsidR="00512D85" w:rsidRPr="00512D85" w:rsidRDefault="00512D85" w:rsidP="000B7F76">
            <w:pPr>
              <w:snapToGrid w:val="0"/>
              <w:rPr>
                <w:sz w:val="16"/>
                <w:szCs w:val="16"/>
              </w:rPr>
            </w:pPr>
          </w:p>
          <w:p w:rsidR="00512D85" w:rsidRPr="00512D85" w:rsidRDefault="00512D85" w:rsidP="00512D85">
            <w:pPr>
              <w:ind w:firstLine="567"/>
              <w:jc w:val="both"/>
              <w:rPr>
                <w:b/>
                <w:i/>
                <w:color w:val="000000"/>
                <w:sz w:val="16"/>
                <w:szCs w:val="16"/>
                <w:u w:val="single"/>
              </w:rPr>
            </w:pPr>
            <w:r w:rsidRPr="00512D85">
              <w:rPr>
                <w:b/>
                <w:i/>
                <w:color w:val="000000"/>
                <w:sz w:val="16"/>
                <w:szCs w:val="16"/>
                <w:u w:val="single"/>
              </w:rPr>
              <w:t>Глинистое сырьё</w:t>
            </w:r>
          </w:p>
          <w:p w:rsidR="00512D85" w:rsidRPr="00512D85" w:rsidRDefault="00512D85" w:rsidP="00512D85">
            <w:pPr>
              <w:ind w:firstLine="567"/>
              <w:jc w:val="both"/>
              <w:rPr>
                <w:b/>
                <w:i/>
                <w:color w:val="000000"/>
                <w:sz w:val="16"/>
                <w:szCs w:val="16"/>
                <w:u w:val="single"/>
              </w:rPr>
            </w:pPr>
          </w:p>
          <w:p w:rsidR="00512D85" w:rsidRPr="00512D85" w:rsidRDefault="00512D85" w:rsidP="00512D85">
            <w:pPr>
              <w:pStyle w:val="af0"/>
              <w:ind w:left="0" w:firstLine="567"/>
              <w:rPr>
                <w:rFonts w:ascii="Times New Roman" w:hAnsi="Times New Roman" w:cs="Times New Roman"/>
                <w:color w:val="000000"/>
                <w:sz w:val="16"/>
                <w:szCs w:val="16"/>
                <w:lang w:eastAsia="ru-RU"/>
              </w:rPr>
            </w:pPr>
            <w:r w:rsidRPr="00512D85">
              <w:rPr>
                <w:rFonts w:ascii="Times New Roman" w:hAnsi="Times New Roman" w:cs="Times New Roman"/>
                <w:color w:val="000000"/>
                <w:sz w:val="16"/>
                <w:szCs w:val="16"/>
                <w:lang w:eastAsia="ru-RU"/>
              </w:rPr>
              <w:t xml:space="preserve">На территории Островского муниципального района месторождения кирпичных глин связаны с </w:t>
            </w:r>
            <w:proofErr w:type="spellStart"/>
            <w:r w:rsidRPr="00512D85">
              <w:rPr>
                <w:rFonts w:ascii="Times New Roman" w:hAnsi="Times New Roman" w:cs="Times New Roman"/>
                <w:color w:val="000000"/>
                <w:sz w:val="16"/>
                <w:szCs w:val="16"/>
                <w:lang w:eastAsia="ru-RU"/>
              </w:rPr>
              <w:t>верхне</w:t>
            </w:r>
            <w:proofErr w:type="spellEnd"/>
            <w:r w:rsidRPr="00512D85">
              <w:rPr>
                <w:rFonts w:ascii="Times New Roman" w:hAnsi="Times New Roman" w:cs="Times New Roman"/>
                <w:color w:val="000000"/>
                <w:sz w:val="16"/>
                <w:szCs w:val="16"/>
                <w:lang w:eastAsia="ru-RU"/>
              </w:rPr>
              <w:t xml:space="preserve">- </w:t>
            </w:r>
            <w:proofErr w:type="spellStart"/>
            <w:r w:rsidRPr="00512D85">
              <w:rPr>
                <w:rFonts w:ascii="Times New Roman" w:hAnsi="Times New Roman" w:cs="Times New Roman"/>
                <w:color w:val="000000"/>
                <w:sz w:val="16"/>
                <w:szCs w:val="16"/>
                <w:lang w:eastAsia="ru-RU"/>
              </w:rPr>
              <w:t>среднечетвертичными</w:t>
            </w:r>
            <w:proofErr w:type="spellEnd"/>
            <w:r w:rsidRPr="00512D85">
              <w:rPr>
                <w:rFonts w:ascii="Times New Roman" w:hAnsi="Times New Roman" w:cs="Times New Roman"/>
                <w:color w:val="000000"/>
                <w:sz w:val="16"/>
                <w:szCs w:val="16"/>
                <w:lang w:eastAsia="ru-RU"/>
              </w:rPr>
              <w:t xml:space="preserve"> покровными образованиями в сочетании с верхним слоем подстилающих московских </w:t>
            </w:r>
            <w:proofErr w:type="gramStart"/>
            <w:r w:rsidRPr="00512D85">
              <w:rPr>
                <w:rFonts w:ascii="Times New Roman" w:hAnsi="Times New Roman" w:cs="Times New Roman"/>
                <w:color w:val="000000"/>
                <w:sz w:val="16"/>
                <w:szCs w:val="16"/>
                <w:lang w:eastAsia="ru-RU"/>
              </w:rPr>
              <w:t>моренных</w:t>
            </w:r>
            <w:proofErr w:type="gramEnd"/>
            <w:r w:rsidRPr="00512D85">
              <w:rPr>
                <w:rFonts w:ascii="Times New Roman" w:hAnsi="Times New Roman" w:cs="Times New Roman"/>
                <w:color w:val="000000"/>
                <w:sz w:val="16"/>
                <w:szCs w:val="16"/>
                <w:lang w:eastAsia="ru-RU"/>
              </w:rPr>
              <w:t xml:space="preserve"> суглинков. Выявлено два месторождения суглинков: «</w:t>
            </w:r>
            <w:proofErr w:type="spellStart"/>
            <w:r w:rsidRPr="00512D85">
              <w:rPr>
                <w:rFonts w:ascii="Times New Roman" w:hAnsi="Times New Roman" w:cs="Times New Roman"/>
                <w:color w:val="000000"/>
                <w:sz w:val="16"/>
                <w:szCs w:val="16"/>
                <w:lang w:eastAsia="ru-RU"/>
              </w:rPr>
              <w:t>Логиновекое</w:t>
            </w:r>
            <w:proofErr w:type="spellEnd"/>
            <w:r w:rsidRPr="00512D85">
              <w:rPr>
                <w:rFonts w:ascii="Times New Roman" w:hAnsi="Times New Roman" w:cs="Times New Roman"/>
                <w:color w:val="000000"/>
                <w:sz w:val="16"/>
                <w:szCs w:val="16"/>
                <w:lang w:eastAsia="ru-RU"/>
              </w:rPr>
              <w:t>» и «Семеновское» и оба они расположены на территории Островского сельского поселения.</w:t>
            </w:r>
          </w:p>
          <w:p w:rsidR="00512D85" w:rsidRPr="00512D85" w:rsidRDefault="00512D85" w:rsidP="00512D85">
            <w:pPr>
              <w:tabs>
                <w:tab w:val="num" w:pos="0"/>
              </w:tabs>
              <w:suppressAutoHyphens/>
              <w:ind w:left="360"/>
              <w:rPr>
                <w:color w:val="000000"/>
                <w:sz w:val="16"/>
                <w:szCs w:val="16"/>
              </w:rPr>
            </w:pPr>
            <w:r w:rsidRPr="00512D85">
              <w:rPr>
                <w:color w:val="000000"/>
                <w:sz w:val="16"/>
                <w:szCs w:val="16"/>
              </w:rPr>
              <w:t xml:space="preserve">1. (25) </w:t>
            </w:r>
            <w:r w:rsidRPr="00512D85">
              <w:rPr>
                <w:i/>
                <w:color w:val="000000"/>
                <w:sz w:val="16"/>
                <w:szCs w:val="16"/>
              </w:rPr>
              <w:t>Месторождение "</w:t>
            </w:r>
            <w:proofErr w:type="spellStart"/>
            <w:r w:rsidRPr="00512D85">
              <w:rPr>
                <w:i/>
                <w:color w:val="000000"/>
                <w:sz w:val="16"/>
                <w:szCs w:val="16"/>
              </w:rPr>
              <w:t>Логиновское</w:t>
            </w:r>
            <w:proofErr w:type="spellEnd"/>
            <w:r w:rsidRPr="00512D85">
              <w:rPr>
                <w:i/>
                <w:color w:val="000000"/>
                <w:sz w:val="16"/>
                <w:szCs w:val="16"/>
              </w:rPr>
              <w:t>"</w:t>
            </w:r>
            <w:r w:rsidRPr="00512D85">
              <w:rPr>
                <w:color w:val="000000"/>
                <w:sz w:val="16"/>
                <w:szCs w:val="16"/>
              </w:rPr>
              <w:t xml:space="preserve"> суглинков для производства кирпича, расположено в 2 км юго-западнее п. Островское, в 0.5 км северо-западнее д. Логиново. Площадь месторождения 33.8 га. Полезная толща представлена </w:t>
            </w:r>
            <w:proofErr w:type="spellStart"/>
            <w:r w:rsidRPr="00512D85">
              <w:rPr>
                <w:color w:val="000000"/>
                <w:sz w:val="16"/>
                <w:szCs w:val="16"/>
              </w:rPr>
              <w:t>верхне-среднечетвертичными</w:t>
            </w:r>
            <w:proofErr w:type="spellEnd"/>
            <w:r w:rsidRPr="00512D85">
              <w:rPr>
                <w:color w:val="000000"/>
                <w:sz w:val="16"/>
                <w:szCs w:val="16"/>
              </w:rPr>
              <w:t xml:space="preserve"> покровными суглинками, мощность толщи 1.9м, мощность вскрыши 0.2 м. Запасы суглинков составили 369 тыс</w:t>
            </w:r>
            <w:proofErr w:type="gramStart"/>
            <w:r w:rsidRPr="00512D85">
              <w:rPr>
                <w:color w:val="000000"/>
                <w:sz w:val="16"/>
                <w:szCs w:val="16"/>
              </w:rPr>
              <w:t>.м</w:t>
            </w:r>
            <w:proofErr w:type="gramEnd"/>
            <w:r w:rsidRPr="00512D85">
              <w:rPr>
                <w:color w:val="000000"/>
                <w:sz w:val="16"/>
                <w:szCs w:val="16"/>
              </w:rPr>
              <w:t>3 по категориям А+В+С1 и приняты НТО ГУДР в 1974 г. Запасы суглинков в количестве 267 тыс.м3, утвержденные в ТКЗ ГУЦР в 1960 г. сняты с баланса в 1974 г., так как площадь месторождения застроена.</w:t>
            </w:r>
          </w:p>
          <w:p w:rsidR="00512D85" w:rsidRPr="00512D85" w:rsidRDefault="00512D85" w:rsidP="00512D85">
            <w:pPr>
              <w:pStyle w:val="af0"/>
              <w:suppressAutoHyphens/>
              <w:ind w:left="567" w:firstLine="0"/>
              <w:rPr>
                <w:rFonts w:ascii="Times New Roman" w:hAnsi="Times New Roman" w:cs="Times New Roman"/>
                <w:color w:val="000000"/>
                <w:sz w:val="16"/>
                <w:szCs w:val="16"/>
                <w:lang w:eastAsia="ru-RU"/>
              </w:rPr>
            </w:pPr>
            <w:r w:rsidRPr="00512D85">
              <w:rPr>
                <w:rFonts w:ascii="Times New Roman" w:hAnsi="Times New Roman" w:cs="Times New Roman"/>
                <w:color w:val="000000"/>
                <w:sz w:val="16"/>
                <w:szCs w:val="16"/>
                <w:lang w:eastAsia="ru-RU"/>
              </w:rPr>
              <w:t xml:space="preserve">2. (26)  </w:t>
            </w:r>
            <w:r w:rsidRPr="00512D85">
              <w:rPr>
                <w:rFonts w:ascii="Times New Roman" w:hAnsi="Times New Roman" w:cs="Times New Roman"/>
                <w:i/>
                <w:color w:val="000000"/>
                <w:sz w:val="16"/>
                <w:szCs w:val="16"/>
                <w:lang w:eastAsia="ru-RU"/>
              </w:rPr>
              <w:t>Месторождение «Семеновское»</w:t>
            </w:r>
            <w:r w:rsidRPr="00512D85">
              <w:rPr>
                <w:rFonts w:ascii="Times New Roman" w:hAnsi="Times New Roman" w:cs="Times New Roman"/>
                <w:color w:val="000000"/>
                <w:sz w:val="16"/>
                <w:szCs w:val="16"/>
                <w:lang w:eastAsia="ru-RU"/>
              </w:rPr>
              <w:t xml:space="preserve"> суглинков для производства кирпича, расположено в 3 км северо-восточнее п</w:t>
            </w:r>
            <w:proofErr w:type="gramStart"/>
            <w:r w:rsidRPr="00512D85">
              <w:rPr>
                <w:rFonts w:ascii="Times New Roman" w:hAnsi="Times New Roman" w:cs="Times New Roman"/>
                <w:color w:val="000000"/>
                <w:sz w:val="16"/>
                <w:szCs w:val="16"/>
                <w:lang w:eastAsia="ru-RU"/>
              </w:rPr>
              <w:t>.О</w:t>
            </w:r>
            <w:proofErr w:type="gramEnd"/>
            <w:r w:rsidRPr="00512D85">
              <w:rPr>
                <w:rFonts w:ascii="Times New Roman" w:hAnsi="Times New Roman" w:cs="Times New Roman"/>
                <w:color w:val="000000"/>
                <w:sz w:val="16"/>
                <w:szCs w:val="16"/>
                <w:lang w:eastAsia="ru-RU"/>
              </w:rPr>
              <w:t xml:space="preserve">стровское. Площадь месторождения I га. Полезная толща представлена </w:t>
            </w:r>
            <w:proofErr w:type="spellStart"/>
            <w:r w:rsidRPr="00512D85">
              <w:rPr>
                <w:rFonts w:ascii="Times New Roman" w:hAnsi="Times New Roman" w:cs="Times New Roman"/>
                <w:color w:val="000000"/>
                <w:sz w:val="16"/>
                <w:szCs w:val="16"/>
                <w:lang w:eastAsia="ru-RU"/>
              </w:rPr>
              <w:t>верхне-среднечетвертичными</w:t>
            </w:r>
            <w:proofErr w:type="spellEnd"/>
            <w:r w:rsidRPr="00512D85">
              <w:rPr>
                <w:rFonts w:ascii="Times New Roman" w:hAnsi="Times New Roman" w:cs="Times New Roman"/>
                <w:color w:val="000000"/>
                <w:sz w:val="16"/>
                <w:szCs w:val="16"/>
                <w:lang w:eastAsia="ru-RU"/>
              </w:rPr>
              <w:t xml:space="preserve"> покровными суглинками, средняя мощность полезной толщи 3.0 м, мощность вскрыши 0.6 м. Запасы суглинков составили 31 тыс</w:t>
            </w:r>
            <w:proofErr w:type="gramStart"/>
            <w:r w:rsidRPr="00512D85">
              <w:rPr>
                <w:rFonts w:ascii="Times New Roman" w:hAnsi="Times New Roman" w:cs="Times New Roman"/>
                <w:color w:val="000000"/>
                <w:sz w:val="16"/>
                <w:szCs w:val="16"/>
                <w:lang w:eastAsia="ru-RU"/>
              </w:rPr>
              <w:t>.м</w:t>
            </w:r>
            <w:proofErr w:type="gramEnd"/>
            <w:r w:rsidRPr="00512D85">
              <w:rPr>
                <w:rFonts w:ascii="Times New Roman" w:hAnsi="Times New Roman" w:cs="Times New Roman"/>
                <w:color w:val="000000"/>
                <w:sz w:val="16"/>
                <w:szCs w:val="16"/>
                <w:lang w:eastAsia="ru-RU"/>
              </w:rPr>
              <w:t>3 по категории А. Запасы не утверждены. Месторождение не разрабатывается.</w:t>
            </w:r>
          </w:p>
          <w:p w:rsidR="00512D85" w:rsidRPr="00512D85" w:rsidRDefault="00512D85" w:rsidP="00512D85">
            <w:pPr>
              <w:pStyle w:val="af0"/>
              <w:ind w:left="0" w:firstLine="567"/>
              <w:rPr>
                <w:rFonts w:ascii="Times New Roman" w:hAnsi="Times New Roman" w:cs="Times New Roman"/>
                <w:color w:val="000000"/>
                <w:sz w:val="16"/>
                <w:szCs w:val="16"/>
                <w:lang w:eastAsia="ru-RU"/>
              </w:rPr>
            </w:pPr>
          </w:p>
          <w:p w:rsidR="00512D85" w:rsidRPr="00512D85" w:rsidRDefault="00512D85" w:rsidP="00512D85">
            <w:pPr>
              <w:jc w:val="both"/>
              <w:rPr>
                <w:b/>
                <w:i/>
                <w:color w:val="000000"/>
                <w:sz w:val="16"/>
                <w:szCs w:val="16"/>
                <w:u w:val="single"/>
              </w:rPr>
            </w:pPr>
            <w:r w:rsidRPr="00512D85">
              <w:rPr>
                <w:b/>
                <w:i/>
                <w:color w:val="000000"/>
                <w:sz w:val="16"/>
                <w:szCs w:val="16"/>
                <w:u w:val="single"/>
              </w:rPr>
              <w:t>Пески и песчано-гравийное сырьё</w:t>
            </w:r>
          </w:p>
          <w:p w:rsidR="00512D85" w:rsidRPr="00512D85" w:rsidRDefault="00512D85" w:rsidP="00512D85">
            <w:pPr>
              <w:jc w:val="both"/>
              <w:rPr>
                <w:b/>
                <w:i/>
                <w:color w:val="000000"/>
                <w:sz w:val="16"/>
                <w:szCs w:val="16"/>
                <w:u w:val="single"/>
              </w:rPr>
            </w:pPr>
          </w:p>
          <w:p w:rsidR="00512D85" w:rsidRPr="00512D85" w:rsidRDefault="00512D85" w:rsidP="00512D85">
            <w:pPr>
              <w:ind w:firstLine="567"/>
              <w:jc w:val="both"/>
              <w:rPr>
                <w:color w:val="000000"/>
                <w:sz w:val="16"/>
                <w:szCs w:val="16"/>
              </w:rPr>
            </w:pPr>
            <w:r w:rsidRPr="00512D85">
              <w:rPr>
                <w:color w:val="000000"/>
                <w:sz w:val="16"/>
                <w:szCs w:val="16"/>
              </w:rPr>
              <w:t>3.</w:t>
            </w:r>
            <w:r w:rsidRPr="00512D85">
              <w:rPr>
                <w:i/>
                <w:color w:val="000000"/>
                <w:sz w:val="16"/>
                <w:szCs w:val="16"/>
              </w:rPr>
              <w:t xml:space="preserve"> </w:t>
            </w:r>
            <w:r w:rsidRPr="00512D85">
              <w:rPr>
                <w:color w:val="000000"/>
                <w:sz w:val="16"/>
                <w:szCs w:val="16"/>
              </w:rPr>
              <w:t>(27)</w:t>
            </w:r>
            <w:r w:rsidRPr="00512D85">
              <w:rPr>
                <w:i/>
                <w:color w:val="000000"/>
                <w:sz w:val="16"/>
                <w:szCs w:val="16"/>
              </w:rPr>
              <w:t xml:space="preserve"> Месторождение «Студенецкое-2»</w:t>
            </w:r>
            <w:r w:rsidRPr="00512D85">
              <w:rPr>
                <w:sz w:val="16"/>
                <w:szCs w:val="16"/>
              </w:rPr>
              <w:t xml:space="preserve"> песков строительных расположено в 20 км севернее п</w:t>
            </w:r>
            <w:proofErr w:type="gramStart"/>
            <w:r w:rsidRPr="00512D85">
              <w:rPr>
                <w:sz w:val="16"/>
                <w:szCs w:val="16"/>
              </w:rPr>
              <w:t>.О</w:t>
            </w:r>
            <w:proofErr w:type="gramEnd"/>
            <w:r w:rsidRPr="00512D85">
              <w:rPr>
                <w:sz w:val="16"/>
                <w:szCs w:val="16"/>
              </w:rPr>
              <w:t xml:space="preserve">стровское, близ </w:t>
            </w:r>
            <w:proofErr w:type="spellStart"/>
            <w:r w:rsidRPr="00512D85">
              <w:rPr>
                <w:sz w:val="16"/>
                <w:szCs w:val="16"/>
              </w:rPr>
              <w:t>д.Студенец</w:t>
            </w:r>
            <w:proofErr w:type="spellEnd"/>
            <w:r w:rsidRPr="00512D85">
              <w:rPr>
                <w:sz w:val="16"/>
                <w:szCs w:val="16"/>
              </w:rPr>
              <w:t xml:space="preserve">. </w:t>
            </w:r>
            <w:r w:rsidRPr="00512D85">
              <w:rPr>
                <w:sz w:val="16"/>
                <w:szCs w:val="16"/>
              </w:rPr>
              <w:lastRenderedPageBreak/>
              <w:t xml:space="preserve">Месторождение состоит из двух участков. I участок расположен к юго-востоку от </w:t>
            </w:r>
            <w:proofErr w:type="spellStart"/>
            <w:r w:rsidRPr="00512D85">
              <w:rPr>
                <w:sz w:val="16"/>
                <w:szCs w:val="16"/>
              </w:rPr>
              <w:t>д</w:t>
            </w:r>
            <w:proofErr w:type="gramStart"/>
            <w:r w:rsidRPr="00512D85">
              <w:rPr>
                <w:sz w:val="16"/>
                <w:szCs w:val="16"/>
              </w:rPr>
              <w:t>.С</w:t>
            </w:r>
            <w:proofErr w:type="gramEnd"/>
            <w:r w:rsidRPr="00512D85">
              <w:rPr>
                <w:sz w:val="16"/>
                <w:szCs w:val="16"/>
              </w:rPr>
              <w:t>туденец</w:t>
            </w:r>
            <w:proofErr w:type="spellEnd"/>
            <w:r w:rsidRPr="00512D85">
              <w:rPr>
                <w:sz w:val="16"/>
                <w:szCs w:val="16"/>
              </w:rPr>
              <w:t xml:space="preserve">, II участок в 2 км к северо-востоку от </w:t>
            </w:r>
            <w:proofErr w:type="spellStart"/>
            <w:r w:rsidRPr="00512D85">
              <w:rPr>
                <w:sz w:val="16"/>
                <w:szCs w:val="16"/>
              </w:rPr>
              <w:t>д.Студенец</w:t>
            </w:r>
            <w:proofErr w:type="spellEnd"/>
            <w:r w:rsidRPr="00512D85">
              <w:rPr>
                <w:sz w:val="16"/>
                <w:szCs w:val="16"/>
              </w:rPr>
              <w:t>. Полезная толща представлена московскими аллювиально-флювиогляциальными отложениями. 0 площади и средней мощности полезной толщи сведений нет. Запасы песков по I участку составили 13.2 тыс</w:t>
            </w:r>
            <w:proofErr w:type="gramStart"/>
            <w:r w:rsidRPr="00512D85">
              <w:rPr>
                <w:sz w:val="16"/>
                <w:szCs w:val="16"/>
              </w:rPr>
              <w:t>.м</w:t>
            </w:r>
            <w:proofErr w:type="gramEnd"/>
            <w:r w:rsidRPr="00512D85">
              <w:rPr>
                <w:sz w:val="16"/>
                <w:szCs w:val="16"/>
              </w:rPr>
              <w:t xml:space="preserve">3 по категории С2, по </w:t>
            </w:r>
            <w:r w:rsidRPr="00512D85">
              <w:rPr>
                <w:sz w:val="16"/>
                <w:szCs w:val="16"/>
                <w:lang w:val="en-US"/>
              </w:rPr>
              <w:t>II</w:t>
            </w:r>
            <w:r w:rsidRPr="00512D85">
              <w:rPr>
                <w:sz w:val="16"/>
                <w:szCs w:val="16"/>
              </w:rPr>
              <w:t xml:space="preserve"> участку - 12.2 тыс.м3 по категории С2. Запасы месторождения не утверждались. Месторождение не разрабатывается.</w:t>
            </w:r>
          </w:p>
          <w:p w:rsidR="00512D85" w:rsidRPr="00512D85" w:rsidRDefault="00512D85" w:rsidP="00512D85">
            <w:pPr>
              <w:ind w:firstLine="567"/>
              <w:jc w:val="both"/>
              <w:rPr>
                <w:color w:val="000000"/>
                <w:sz w:val="16"/>
                <w:szCs w:val="16"/>
              </w:rPr>
            </w:pPr>
            <w:r w:rsidRPr="00512D85">
              <w:rPr>
                <w:color w:val="000000"/>
                <w:sz w:val="16"/>
                <w:szCs w:val="16"/>
              </w:rPr>
              <w:t xml:space="preserve">4. (28) </w:t>
            </w:r>
            <w:r w:rsidRPr="00512D85">
              <w:rPr>
                <w:i/>
                <w:color w:val="000000"/>
                <w:sz w:val="16"/>
                <w:szCs w:val="16"/>
              </w:rPr>
              <w:t>Месторождение «</w:t>
            </w:r>
            <w:proofErr w:type="spellStart"/>
            <w:r w:rsidRPr="00512D85">
              <w:rPr>
                <w:i/>
                <w:color w:val="000000"/>
                <w:sz w:val="16"/>
                <w:szCs w:val="16"/>
              </w:rPr>
              <w:t>Юрьевецкое</w:t>
            </w:r>
            <w:proofErr w:type="spellEnd"/>
            <w:r w:rsidRPr="00512D85">
              <w:rPr>
                <w:i/>
                <w:color w:val="000000"/>
                <w:sz w:val="16"/>
                <w:szCs w:val="16"/>
              </w:rPr>
              <w:t>»</w:t>
            </w:r>
            <w:r w:rsidRPr="00512D85">
              <w:rPr>
                <w:sz w:val="16"/>
                <w:szCs w:val="16"/>
              </w:rPr>
              <w:t xml:space="preserve"> </w:t>
            </w:r>
            <w:r w:rsidRPr="00512D85">
              <w:rPr>
                <w:color w:val="000000"/>
                <w:sz w:val="16"/>
                <w:szCs w:val="16"/>
              </w:rPr>
              <w:t>песков строительных расположено в 12 км к северо-западу от п</w:t>
            </w:r>
            <w:proofErr w:type="gramStart"/>
            <w:r w:rsidRPr="00512D85">
              <w:rPr>
                <w:color w:val="000000"/>
                <w:sz w:val="16"/>
                <w:szCs w:val="16"/>
              </w:rPr>
              <w:t>.О</w:t>
            </w:r>
            <w:proofErr w:type="gramEnd"/>
            <w:r w:rsidRPr="00512D85">
              <w:rPr>
                <w:color w:val="000000"/>
                <w:sz w:val="16"/>
                <w:szCs w:val="16"/>
              </w:rPr>
              <w:t>стровское. Площадь месторождения 2 га. Полезная толща представлена московскими аллювиально-флювиогляциальными отложениями. Запасы песков составляют 16.7 тыс</w:t>
            </w:r>
            <w:proofErr w:type="gramStart"/>
            <w:r w:rsidRPr="00512D85">
              <w:rPr>
                <w:color w:val="000000"/>
                <w:sz w:val="16"/>
                <w:szCs w:val="16"/>
              </w:rPr>
              <w:t>.м</w:t>
            </w:r>
            <w:proofErr w:type="gramEnd"/>
            <w:r w:rsidRPr="00512D85">
              <w:rPr>
                <w:color w:val="000000"/>
                <w:sz w:val="16"/>
                <w:szCs w:val="16"/>
              </w:rPr>
              <w:t>3 по категории С2. Запасы не утверждены. Месторождение разрабатывается ДЭП-15.</w:t>
            </w:r>
          </w:p>
          <w:p w:rsidR="00512D85" w:rsidRPr="00512D85" w:rsidRDefault="00512D85" w:rsidP="00512D85">
            <w:pPr>
              <w:ind w:firstLine="567"/>
              <w:jc w:val="both"/>
              <w:rPr>
                <w:color w:val="000000"/>
                <w:sz w:val="16"/>
                <w:szCs w:val="16"/>
              </w:rPr>
            </w:pPr>
            <w:r w:rsidRPr="00512D85">
              <w:rPr>
                <w:color w:val="000000"/>
                <w:sz w:val="16"/>
                <w:szCs w:val="16"/>
              </w:rPr>
              <w:t xml:space="preserve">5. (29) </w:t>
            </w:r>
            <w:r w:rsidRPr="00512D85">
              <w:rPr>
                <w:i/>
                <w:color w:val="000000"/>
                <w:sz w:val="16"/>
                <w:szCs w:val="16"/>
              </w:rPr>
              <w:t>Месторождение «</w:t>
            </w:r>
            <w:proofErr w:type="spellStart"/>
            <w:r w:rsidRPr="00512D85">
              <w:rPr>
                <w:i/>
                <w:color w:val="000000"/>
                <w:sz w:val="16"/>
                <w:szCs w:val="16"/>
              </w:rPr>
              <w:t>Пехтуловское</w:t>
            </w:r>
            <w:proofErr w:type="spellEnd"/>
            <w:r w:rsidRPr="00512D85">
              <w:rPr>
                <w:i/>
                <w:color w:val="000000"/>
                <w:sz w:val="16"/>
                <w:szCs w:val="16"/>
              </w:rPr>
              <w:t xml:space="preserve">» </w:t>
            </w:r>
            <w:r w:rsidRPr="00512D85">
              <w:rPr>
                <w:color w:val="000000"/>
                <w:sz w:val="16"/>
                <w:szCs w:val="16"/>
              </w:rPr>
              <w:t xml:space="preserve">песков для дорожного строительства расположено в 4.0 км к северо-западу от п. Островское, в 2.0 км к северу от д. </w:t>
            </w:r>
            <w:proofErr w:type="spellStart"/>
            <w:r w:rsidRPr="00512D85">
              <w:rPr>
                <w:color w:val="000000"/>
                <w:sz w:val="16"/>
                <w:szCs w:val="16"/>
              </w:rPr>
              <w:t>Пехтулово</w:t>
            </w:r>
            <w:proofErr w:type="spellEnd"/>
            <w:r w:rsidRPr="00512D85">
              <w:rPr>
                <w:color w:val="000000"/>
                <w:sz w:val="16"/>
                <w:szCs w:val="16"/>
              </w:rPr>
              <w:t>. 0 площади месторождения и мощности полезной толщи нет сведений. Полезная толща представлена московскими флювиогляциальными отложениями. Запасы песков 75.0 тыс</w:t>
            </w:r>
            <w:proofErr w:type="gramStart"/>
            <w:r w:rsidRPr="00512D85">
              <w:rPr>
                <w:color w:val="000000"/>
                <w:sz w:val="16"/>
                <w:szCs w:val="16"/>
              </w:rPr>
              <w:t>.м</w:t>
            </w:r>
            <w:proofErr w:type="gramEnd"/>
            <w:r w:rsidRPr="00512D85">
              <w:rPr>
                <w:color w:val="000000"/>
                <w:sz w:val="16"/>
                <w:szCs w:val="16"/>
              </w:rPr>
              <w:t xml:space="preserve">3 по категории С2. Запасы не утверждались. Месторождение не разрабатывается. </w:t>
            </w:r>
          </w:p>
          <w:p w:rsidR="00512D85" w:rsidRPr="00512D85" w:rsidRDefault="00512D85" w:rsidP="00512D85">
            <w:pPr>
              <w:ind w:firstLine="567"/>
              <w:jc w:val="both"/>
              <w:rPr>
                <w:color w:val="000000"/>
                <w:sz w:val="16"/>
                <w:szCs w:val="16"/>
              </w:rPr>
            </w:pPr>
            <w:r w:rsidRPr="00512D85">
              <w:rPr>
                <w:color w:val="000000"/>
                <w:sz w:val="16"/>
                <w:szCs w:val="16"/>
              </w:rPr>
              <w:t xml:space="preserve">6. (30) </w:t>
            </w:r>
            <w:r w:rsidRPr="00512D85">
              <w:rPr>
                <w:i/>
                <w:color w:val="000000"/>
                <w:sz w:val="16"/>
                <w:szCs w:val="16"/>
              </w:rPr>
              <w:t>Месторождение «</w:t>
            </w:r>
            <w:proofErr w:type="spellStart"/>
            <w:r w:rsidRPr="00512D85">
              <w:rPr>
                <w:i/>
                <w:color w:val="000000"/>
                <w:sz w:val="16"/>
                <w:szCs w:val="16"/>
              </w:rPr>
              <w:t>Михальцевское</w:t>
            </w:r>
            <w:proofErr w:type="spellEnd"/>
            <w:r w:rsidRPr="00512D85">
              <w:rPr>
                <w:i/>
                <w:color w:val="000000"/>
                <w:sz w:val="16"/>
                <w:szCs w:val="16"/>
              </w:rPr>
              <w:t>»</w:t>
            </w:r>
            <w:r w:rsidRPr="00512D85">
              <w:rPr>
                <w:color w:val="000000"/>
                <w:sz w:val="16"/>
                <w:szCs w:val="16"/>
              </w:rPr>
              <w:t xml:space="preserve"> песков строительных расположено в 4 км севернее п. Островское, в 0.2 км юго-восточнее д. </w:t>
            </w:r>
            <w:proofErr w:type="spellStart"/>
            <w:r w:rsidRPr="00512D85">
              <w:rPr>
                <w:color w:val="000000"/>
                <w:sz w:val="16"/>
                <w:szCs w:val="16"/>
              </w:rPr>
              <w:t>Михальцево</w:t>
            </w:r>
            <w:proofErr w:type="spellEnd"/>
            <w:r w:rsidRPr="00512D85">
              <w:rPr>
                <w:color w:val="000000"/>
                <w:sz w:val="16"/>
                <w:szCs w:val="16"/>
              </w:rPr>
              <w:t>, на правом берегу р</w:t>
            </w:r>
            <w:proofErr w:type="gramStart"/>
            <w:r w:rsidRPr="00512D85">
              <w:rPr>
                <w:color w:val="000000"/>
                <w:sz w:val="16"/>
                <w:szCs w:val="16"/>
              </w:rPr>
              <w:t>.М</w:t>
            </w:r>
            <w:proofErr w:type="gramEnd"/>
            <w:r w:rsidRPr="00512D85">
              <w:rPr>
                <w:color w:val="000000"/>
                <w:sz w:val="16"/>
                <w:szCs w:val="16"/>
              </w:rPr>
              <w:t>еры. Площадь месторождения 0.6 га. Полезная толща представлена аллювиально-флювиогляциальными отложениями московского горизонта, средней мощностью 2.0 м, мощность вскрыши - 0.4 м. Запасы песков составляют 12.0 тыс</w:t>
            </w:r>
            <w:proofErr w:type="gramStart"/>
            <w:r w:rsidRPr="00512D85">
              <w:rPr>
                <w:color w:val="000000"/>
                <w:sz w:val="16"/>
                <w:szCs w:val="16"/>
              </w:rPr>
              <w:t>.м</w:t>
            </w:r>
            <w:proofErr w:type="gramEnd"/>
            <w:r w:rsidRPr="00512D85">
              <w:rPr>
                <w:color w:val="000000"/>
                <w:sz w:val="16"/>
                <w:szCs w:val="16"/>
              </w:rPr>
              <w:t>3 по категории С2. Запасы не утверждены. Месторождение не разрабатывается.</w:t>
            </w:r>
          </w:p>
          <w:p w:rsidR="00512D85" w:rsidRPr="00512D85" w:rsidRDefault="00512D85" w:rsidP="00512D85">
            <w:pPr>
              <w:ind w:firstLine="567"/>
              <w:jc w:val="both"/>
              <w:rPr>
                <w:color w:val="000000"/>
                <w:sz w:val="16"/>
                <w:szCs w:val="16"/>
              </w:rPr>
            </w:pPr>
            <w:r w:rsidRPr="00512D85">
              <w:rPr>
                <w:color w:val="000000"/>
                <w:sz w:val="16"/>
                <w:szCs w:val="16"/>
              </w:rPr>
              <w:t xml:space="preserve">7. (31) </w:t>
            </w:r>
            <w:r w:rsidRPr="00512D85">
              <w:rPr>
                <w:i/>
                <w:color w:val="000000"/>
                <w:sz w:val="16"/>
                <w:szCs w:val="16"/>
              </w:rPr>
              <w:t>Месторождение «</w:t>
            </w:r>
            <w:proofErr w:type="spellStart"/>
            <w:r w:rsidRPr="00512D85">
              <w:rPr>
                <w:i/>
                <w:color w:val="000000"/>
                <w:sz w:val="16"/>
                <w:szCs w:val="16"/>
              </w:rPr>
              <w:t>Парфеньевское</w:t>
            </w:r>
            <w:proofErr w:type="spellEnd"/>
            <w:r w:rsidRPr="00512D85">
              <w:rPr>
                <w:i/>
                <w:color w:val="000000"/>
                <w:sz w:val="16"/>
                <w:szCs w:val="16"/>
              </w:rPr>
              <w:t>»</w:t>
            </w:r>
            <w:r w:rsidRPr="00512D85">
              <w:rPr>
                <w:sz w:val="16"/>
                <w:szCs w:val="16"/>
              </w:rPr>
              <w:t xml:space="preserve"> </w:t>
            </w:r>
            <w:r w:rsidRPr="00512D85">
              <w:rPr>
                <w:color w:val="000000"/>
                <w:sz w:val="16"/>
                <w:szCs w:val="16"/>
              </w:rPr>
              <w:t>песков для автодорожного ремонта расположено в 0.5 км севернее п</w:t>
            </w:r>
            <w:proofErr w:type="gramStart"/>
            <w:r w:rsidRPr="00512D85">
              <w:rPr>
                <w:color w:val="000000"/>
                <w:sz w:val="16"/>
                <w:szCs w:val="16"/>
              </w:rPr>
              <w:t>.О</w:t>
            </w:r>
            <w:proofErr w:type="gramEnd"/>
            <w:r w:rsidRPr="00512D85">
              <w:rPr>
                <w:color w:val="000000"/>
                <w:sz w:val="16"/>
                <w:szCs w:val="16"/>
              </w:rPr>
              <w:t xml:space="preserve">стровское, у д. </w:t>
            </w:r>
            <w:proofErr w:type="spellStart"/>
            <w:r w:rsidRPr="00512D85">
              <w:rPr>
                <w:color w:val="000000"/>
                <w:sz w:val="16"/>
                <w:szCs w:val="16"/>
              </w:rPr>
              <w:t>Парфеньево</w:t>
            </w:r>
            <w:proofErr w:type="spellEnd"/>
            <w:r w:rsidRPr="00512D85">
              <w:rPr>
                <w:color w:val="000000"/>
                <w:sz w:val="16"/>
                <w:szCs w:val="16"/>
              </w:rPr>
              <w:t>, на правом берегу р. Меры. 0 площади месторождения нет сведений. Полезная толща представлена московскими аллювиально-флювиогляциальными отложениями. Запасы песков 132.0 тыс</w:t>
            </w:r>
            <w:proofErr w:type="gramStart"/>
            <w:r w:rsidRPr="00512D85">
              <w:rPr>
                <w:color w:val="000000"/>
                <w:sz w:val="16"/>
                <w:szCs w:val="16"/>
              </w:rPr>
              <w:t>.м</w:t>
            </w:r>
            <w:proofErr w:type="gramEnd"/>
            <w:r w:rsidRPr="00512D85">
              <w:rPr>
                <w:color w:val="000000"/>
                <w:sz w:val="16"/>
                <w:szCs w:val="16"/>
              </w:rPr>
              <w:t>3 по категории С2. Запасы не утверждались. Месторождение не разрабатывается.</w:t>
            </w:r>
          </w:p>
          <w:p w:rsidR="00512D85" w:rsidRPr="00512D85" w:rsidRDefault="00512D85" w:rsidP="00512D85">
            <w:pPr>
              <w:ind w:firstLine="567"/>
              <w:jc w:val="both"/>
              <w:rPr>
                <w:color w:val="000000"/>
                <w:sz w:val="16"/>
                <w:szCs w:val="16"/>
              </w:rPr>
            </w:pPr>
            <w:r w:rsidRPr="00512D85">
              <w:rPr>
                <w:color w:val="000000"/>
                <w:sz w:val="16"/>
                <w:szCs w:val="16"/>
              </w:rPr>
              <w:t xml:space="preserve">8. (32) </w:t>
            </w:r>
            <w:r w:rsidRPr="00512D85">
              <w:rPr>
                <w:i/>
                <w:color w:val="000000"/>
                <w:sz w:val="16"/>
                <w:szCs w:val="16"/>
              </w:rPr>
              <w:t>Месторождение «</w:t>
            </w:r>
            <w:proofErr w:type="spellStart"/>
            <w:r w:rsidRPr="00512D85">
              <w:rPr>
                <w:i/>
                <w:color w:val="000000"/>
                <w:sz w:val="16"/>
                <w:szCs w:val="16"/>
              </w:rPr>
              <w:t>Горюшки</w:t>
            </w:r>
            <w:proofErr w:type="spellEnd"/>
            <w:r w:rsidRPr="00512D85">
              <w:rPr>
                <w:i/>
                <w:color w:val="000000"/>
                <w:sz w:val="16"/>
                <w:szCs w:val="16"/>
              </w:rPr>
              <w:t xml:space="preserve">» </w:t>
            </w:r>
            <w:r w:rsidRPr="00512D85">
              <w:rPr>
                <w:color w:val="000000"/>
                <w:sz w:val="16"/>
                <w:szCs w:val="16"/>
              </w:rPr>
              <w:t xml:space="preserve">песков для дорожного строительства, расположено в 4 км к востоку от п. Островское, в 2.6 км юго-восточнее д. </w:t>
            </w:r>
            <w:proofErr w:type="spellStart"/>
            <w:r w:rsidRPr="00512D85">
              <w:rPr>
                <w:color w:val="000000"/>
                <w:sz w:val="16"/>
                <w:szCs w:val="16"/>
              </w:rPr>
              <w:t>Горюшки</w:t>
            </w:r>
            <w:proofErr w:type="spellEnd"/>
            <w:r w:rsidRPr="00512D85">
              <w:rPr>
                <w:color w:val="000000"/>
                <w:sz w:val="16"/>
                <w:szCs w:val="16"/>
              </w:rPr>
              <w:t>. Площадь месторождения 1.5 га. Полезная толща представлена московскими аллювиально-флювиогляциальными отложениями средней мощностью 1.2</w:t>
            </w:r>
            <w:r w:rsidRPr="00512D85">
              <w:rPr>
                <w:color w:val="000000"/>
                <w:sz w:val="16"/>
                <w:szCs w:val="16"/>
              </w:rPr>
              <w:tab/>
              <w:t>м, мощность вскрыши - 0.9 м. Запасы сырья 17.7 тыс</w:t>
            </w:r>
            <w:proofErr w:type="gramStart"/>
            <w:r w:rsidRPr="00512D85">
              <w:rPr>
                <w:color w:val="000000"/>
                <w:sz w:val="16"/>
                <w:szCs w:val="16"/>
              </w:rPr>
              <w:t>.м</w:t>
            </w:r>
            <w:proofErr w:type="gramEnd"/>
            <w:r w:rsidRPr="00512D85">
              <w:rPr>
                <w:color w:val="000000"/>
                <w:sz w:val="16"/>
                <w:szCs w:val="16"/>
              </w:rPr>
              <w:t>3 по категории С2. Запасы не утверждены. Месторождение не разрабатывается.</w:t>
            </w:r>
          </w:p>
          <w:p w:rsidR="00512D85" w:rsidRPr="00512D85" w:rsidRDefault="00512D85" w:rsidP="00512D85">
            <w:pPr>
              <w:ind w:firstLine="567"/>
              <w:jc w:val="both"/>
              <w:rPr>
                <w:color w:val="000000"/>
                <w:sz w:val="16"/>
                <w:szCs w:val="16"/>
              </w:rPr>
            </w:pPr>
            <w:r w:rsidRPr="00512D85">
              <w:rPr>
                <w:color w:val="000000"/>
                <w:sz w:val="16"/>
                <w:szCs w:val="16"/>
              </w:rPr>
              <w:t xml:space="preserve">9. (33) </w:t>
            </w:r>
            <w:r w:rsidRPr="00512D85">
              <w:rPr>
                <w:i/>
                <w:color w:val="000000"/>
                <w:sz w:val="16"/>
                <w:szCs w:val="16"/>
              </w:rPr>
              <w:t>Месторождение «</w:t>
            </w:r>
            <w:proofErr w:type="spellStart"/>
            <w:r w:rsidRPr="00512D85">
              <w:rPr>
                <w:i/>
                <w:color w:val="000000"/>
                <w:sz w:val="16"/>
                <w:szCs w:val="16"/>
              </w:rPr>
              <w:t>Гуляевское</w:t>
            </w:r>
            <w:proofErr w:type="spellEnd"/>
            <w:r w:rsidRPr="00512D85">
              <w:rPr>
                <w:i/>
                <w:color w:val="000000"/>
                <w:sz w:val="16"/>
                <w:szCs w:val="16"/>
              </w:rPr>
              <w:t>»</w:t>
            </w:r>
            <w:r w:rsidRPr="00512D85">
              <w:rPr>
                <w:color w:val="000000"/>
                <w:sz w:val="16"/>
                <w:szCs w:val="16"/>
              </w:rPr>
              <w:t xml:space="preserve"> строительных песков расположено в</w:t>
            </w:r>
            <w:r w:rsidRPr="00512D85">
              <w:rPr>
                <w:color w:val="000000"/>
                <w:sz w:val="16"/>
                <w:szCs w:val="16"/>
              </w:rPr>
              <w:tab/>
              <w:t>4.0 км</w:t>
            </w:r>
            <w:r w:rsidRPr="00512D85">
              <w:rPr>
                <w:color w:val="000000"/>
                <w:sz w:val="16"/>
                <w:szCs w:val="16"/>
              </w:rPr>
              <w:tab/>
              <w:t xml:space="preserve">к северо-западу от п. Островское, у д. </w:t>
            </w:r>
            <w:proofErr w:type="spellStart"/>
            <w:r w:rsidRPr="00512D85">
              <w:rPr>
                <w:color w:val="000000"/>
                <w:sz w:val="16"/>
                <w:szCs w:val="16"/>
              </w:rPr>
              <w:t>Гуляевка</w:t>
            </w:r>
            <w:proofErr w:type="spellEnd"/>
            <w:r w:rsidRPr="00512D85">
              <w:rPr>
                <w:color w:val="000000"/>
                <w:sz w:val="16"/>
                <w:szCs w:val="16"/>
              </w:rPr>
              <w:t>. Площадь месторождения 1.6 га. Полезная толща представлена московскими аллювиально-флювиогляциальными отложениями средней мощностью 1.4 м, мощность вскрыши - 1.2 м. Запасы песков 15.5 тыс</w:t>
            </w:r>
            <w:proofErr w:type="gramStart"/>
            <w:r w:rsidRPr="00512D85">
              <w:rPr>
                <w:color w:val="000000"/>
                <w:sz w:val="16"/>
                <w:szCs w:val="16"/>
              </w:rPr>
              <w:t>.м</w:t>
            </w:r>
            <w:proofErr w:type="gramEnd"/>
            <w:r w:rsidRPr="00512D85">
              <w:rPr>
                <w:color w:val="000000"/>
                <w:sz w:val="16"/>
                <w:szCs w:val="16"/>
              </w:rPr>
              <w:t>3 по категории С2. Запасы не утверждены. Месторождение не разрабатывается.</w:t>
            </w:r>
          </w:p>
          <w:p w:rsidR="00512D85" w:rsidRPr="00512D85" w:rsidRDefault="00512D85" w:rsidP="00512D85">
            <w:pPr>
              <w:ind w:firstLine="567"/>
              <w:jc w:val="both"/>
              <w:rPr>
                <w:color w:val="000000"/>
                <w:sz w:val="16"/>
                <w:szCs w:val="16"/>
              </w:rPr>
            </w:pPr>
            <w:r w:rsidRPr="00512D85">
              <w:rPr>
                <w:color w:val="000000"/>
                <w:sz w:val="16"/>
                <w:szCs w:val="16"/>
              </w:rPr>
              <w:t xml:space="preserve">10. (34) </w:t>
            </w:r>
            <w:r w:rsidRPr="00512D85">
              <w:rPr>
                <w:i/>
                <w:color w:val="000000"/>
                <w:sz w:val="16"/>
                <w:szCs w:val="16"/>
              </w:rPr>
              <w:t xml:space="preserve">Месторождение «Придорожное» </w:t>
            </w:r>
            <w:r w:rsidRPr="00512D85">
              <w:rPr>
                <w:color w:val="000000"/>
                <w:sz w:val="16"/>
                <w:szCs w:val="16"/>
              </w:rPr>
              <w:t xml:space="preserve">песков для дорожного строительства расположено в 8 км западнее п. Островское, в 0.5 км западнее д. </w:t>
            </w:r>
            <w:proofErr w:type="spellStart"/>
            <w:r w:rsidRPr="00512D85">
              <w:rPr>
                <w:color w:val="000000"/>
                <w:sz w:val="16"/>
                <w:szCs w:val="16"/>
              </w:rPr>
              <w:t>Гуляевка</w:t>
            </w:r>
            <w:proofErr w:type="spellEnd"/>
            <w:r w:rsidRPr="00512D85">
              <w:rPr>
                <w:color w:val="000000"/>
                <w:sz w:val="16"/>
                <w:szCs w:val="16"/>
              </w:rPr>
              <w:t>. О площади месторождения и мощности полезной толщи нет сведений. Полезная толща представлена московскими аллювиально-флювиогляциальными отложениями. Запасы песков 15.5 тыс</w:t>
            </w:r>
            <w:proofErr w:type="gramStart"/>
            <w:r w:rsidRPr="00512D85">
              <w:rPr>
                <w:color w:val="000000"/>
                <w:sz w:val="16"/>
                <w:szCs w:val="16"/>
              </w:rPr>
              <w:t>.м</w:t>
            </w:r>
            <w:proofErr w:type="gramEnd"/>
            <w:r w:rsidRPr="00512D85">
              <w:rPr>
                <w:color w:val="000000"/>
                <w:sz w:val="16"/>
                <w:szCs w:val="16"/>
              </w:rPr>
              <w:t xml:space="preserve">3 по категории С2. Запасы не утверждались. Месторождение не разрабатывается. </w:t>
            </w:r>
          </w:p>
          <w:p w:rsidR="00512D85" w:rsidRPr="00512D85" w:rsidRDefault="00512D85" w:rsidP="00512D85">
            <w:pPr>
              <w:ind w:firstLine="567"/>
              <w:jc w:val="both"/>
              <w:rPr>
                <w:color w:val="000000"/>
                <w:sz w:val="16"/>
                <w:szCs w:val="16"/>
              </w:rPr>
            </w:pPr>
            <w:r w:rsidRPr="00512D85">
              <w:rPr>
                <w:color w:val="000000"/>
                <w:sz w:val="16"/>
                <w:szCs w:val="16"/>
              </w:rPr>
              <w:t xml:space="preserve">11. (35) </w:t>
            </w:r>
            <w:r w:rsidRPr="00512D85">
              <w:rPr>
                <w:i/>
                <w:color w:val="000000"/>
                <w:sz w:val="16"/>
                <w:szCs w:val="16"/>
              </w:rPr>
              <w:t xml:space="preserve">Месторождение «Студенецкое-1» </w:t>
            </w:r>
            <w:r w:rsidRPr="00512D85">
              <w:rPr>
                <w:color w:val="000000"/>
                <w:sz w:val="16"/>
                <w:szCs w:val="16"/>
              </w:rPr>
              <w:t xml:space="preserve">песков для дорожного строительства расположено в 8.0 км  </w:t>
            </w:r>
            <w:proofErr w:type="spellStart"/>
            <w:r w:rsidRPr="00512D85">
              <w:rPr>
                <w:color w:val="000000"/>
                <w:sz w:val="16"/>
                <w:szCs w:val="16"/>
              </w:rPr>
              <w:t>западнее-северо-западнее</w:t>
            </w:r>
            <w:proofErr w:type="spellEnd"/>
            <w:r w:rsidRPr="00512D85">
              <w:rPr>
                <w:color w:val="000000"/>
                <w:sz w:val="16"/>
                <w:szCs w:val="16"/>
              </w:rPr>
              <w:t xml:space="preserve"> п. Островское, на правобережье </w:t>
            </w:r>
            <w:proofErr w:type="spellStart"/>
            <w:r w:rsidRPr="00512D85">
              <w:rPr>
                <w:color w:val="000000"/>
                <w:sz w:val="16"/>
                <w:szCs w:val="16"/>
              </w:rPr>
              <w:t>р</w:t>
            </w:r>
            <w:proofErr w:type="gramStart"/>
            <w:r w:rsidRPr="00512D85">
              <w:rPr>
                <w:color w:val="000000"/>
                <w:sz w:val="16"/>
                <w:szCs w:val="16"/>
              </w:rPr>
              <w:t>.Т</w:t>
            </w:r>
            <w:proofErr w:type="gramEnd"/>
            <w:r w:rsidRPr="00512D85">
              <w:rPr>
                <w:color w:val="000000"/>
                <w:sz w:val="16"/>
                <w:szCs w:val="16"/>
              </w:rPr>
              <w:t>омша</w:t>
            </w:r>
            <w:proofErr w:type="spellEnd"/>
            <w:r w:rsidRPr="00512D85">
              <w:rPr>
                <w:color w:val="000000"/>
                <w:sz w:val="16"/>
                <w:szCs w:val="16"/>
              </w:rPr>
              <w:t>. Площадь месторождения 2.0 га. Полезная толща представлена московскими флювиогляциальными отложениями, средняя мощность составляет 1.3 м, мощность вскрыши - 0.9 м. Запасы песков составляют 25.4 тыс</w:t>
            </w:r>
            <w:proofErr w:type="gramStart"/>
            <w:r w:rsidRPr="00512D85">
              <w:rPr>
                <w:color w:val="000000"/>
                <w:sz w:val="16"/>
                <w:szCs w:val="16"/>
              </w:rPr>
              <w:t>.м</w:t>
            </w:r>
            <w:proofErr w:type="gramEnd"/>
            <w:r w:rsidRPr="00512D85">
              <w:rPr>
                <w:color w:val="000000"/>
                <w:sz w:val="16"/>
                <w:szCs w:val="16"/>
              </w:rPr>
              <w:t>3 по категории С2, запасы не утверждены. Месторождение не разрабатывается.</w:t>
            </w:r>
          </w:p>
          <w:p w:rsidR="00512D85" w:rsidRPr="00512D85" w:rsidRDefault="00512D85" w:rsidP="00512D85">
            <w:pPr>
              <w:ind w:firstLine="567"/>
              <w:jc w:val="both"/>
              <w:rPr>
                <w:color w:val="000000"/>
                <w:sz w:val="16"/>
                <w:szCs w:val="16"/>
              </w:rPr>
            </w:pPr>
            <w:r w:rsidRPr="00512D85">
              <w:rPr>
                <w:color w:val="000000"/>
                <w:sz w:val="16"/>
                <w:szCs w:val="16"/>
              </w:rPr>
              <w:t xml:space="preserve">12. (36) </w:t>
            </w:r>
            <w:r w:rsidRPr="00512D85">
              <w:rPr>
                <w:i/>
                <w:color w:val="000000"/>
                <w:sz w:val="16"/>
                <w:szCs w:val="16"/>
              </w:rPr>
              <w:t>Месторождение «</w:t>
            </w:r>
            <w:proofErr w:type="spellStart"/>
            <w:r w:rsidRPr="00512D85">
              <w:rPr>
                <w:i/>
                <w:color w:val="000000"/>
                <w:sz w:val="16"/>
                <w:szCs w:val="16"/>
              </w:rPr>
              <w:t>Дубровское</w:t>
            </w:r>
            <w:proofErr w:type="spellEnd"/>
            <w:r w:rsidRPr="00512D85">
              <w:rPr>
                <w:i/>
                <w:color w:val="000000"/>
                <w:sz w:val="16"/>
                <w:szCs w:val="16"/>
              </w:rPr>
              <w:t xml:space="preserve">» </w:t>
            </w:r>
            <w:r w:rsidRPr="00512D85">
              <w:rPr>
                <w:color w:val="000000"/>
                <w:sz w:val="16"/>
                <w:szCs w:val="16"/>
              </w:rPr>
              <w:t xml:space="preserve">песков строительных расположено в 10 км западнее п. Островское, на левобережье </w:t>
            </w:r>
            <w:proofErr w:type="spellStart"/>
            <w:r w:rsidRPr="00512D85">
              <w:rPr>
                <w:color w:val="000000"/>
                <w:sz w:val="16"/>
                <w:szCs w:val="16"/>
              </w:rPr>
              <w:t>р</w:t>
            </w:r>
            <w:proofErr w:type="gramStart"/>
            <w:r w:rsidRPr="00512D85">
              <w:rPr>
                <w:color w:val="000000"/>
                <w:sz w:val="16"/>
                <w:szCs w:val="16"/>
              </w:rPr>
              <w:t>.Т</w:t>
            </w:r>
            <w:proofErr w:type="gramEnd"/>
            <w:r w:rsidRPr="00512D85">
              <w:rPr>
                <w:color w:val="000000"/>
                <w:sz w:val="16"/>
                <w:szCs w:val="16"/>
              </w:rPr>
              <w:t>омша</w:t>
            </w:r>
            <w:proofErr w:type="spellEnd"/>
            <w:r w:rsidRPr="00512D85">
              <w:rPr>
                <w:color w:val="000000"/>
                <w:sz w:val="16"/>
                <w:szCs w:val="16"/>
              </w:rPr>
              <w:t>. Площадь месторождения 2.2 га. Полезная толща представлена московскими флювиогляциальными отложениями средней мощностью 1.2м, мощность вскрыши - 0.9 м. Запасы песков составляют 26.8 тыс</w:t>
            </w:r>
            <w:proofErr w:type="gramStart"/>
            <w:r w:rsidRPr="00512D85">
              <w:rPr>
                <w:color w:val="000000"/>
                <w:sz w:val="16"/>
                <w:szCs w:val="16"/>
              </w:rPr>
              <w:t>.м</w:t>
            </w:r>
            <w:proofErr w:type="gramEnd"/>
            <w:r w:rsidRPr="00512D85">
              <w:rPr>
                <w:color w:val="000000"/>
                <w:sz w:val="16"/>
                <w:szCs w:val="16"/>
              </w:rPr>
              <w:t>3 по категории С2. Запасы не утверждены. Месторождение не разрабатывается.</w:t>
            </w:r>
          </w:p>
          <w:p w:rsidR="00512D85" w:rsidRPr="00512D85" w:rsidRDefault="00512D85" w:rsidP="00512D85">
            <w:pPr>
              <w:ind w:firstLine="567"/>
              <w:jc w:val="both"/>
              <w:rPr>
                <w:color w:val="000000"/>
                <w:sz w:val="16"/>
                <w:szCs w:val="16"/>
              </w:rPr>
            </w:pPr>
            <w:r w:rsidRPr="00512D85">
              <w:rPr>
                <w:color w:val="000000"/>
                <w:sz w:val="16"/>
                <w:szCs w:val="16"/>
              </w:rPr>
              <w:t>13. (37)</w:t>
            </w:r>
            <w:r w:rsidRPr="00512D85">
              <w:rPr>
                <w:i/>
                <w:color w:val="000000"/>
                <w:sz w:val="16"/>
                <w:szCs w:val="16"/>
              </w:rPr>
              <w:t xml:space="preserve"> Месторождение «</w:t>
            </w:r>
            <w:proofErr w:type="spellStart"/>
            <w:r w:rsidRPr="00512D85">
              <w:rPr>
                <w:i/>
                <w:color w:val="000000"/>
                <w:sz w:val="16"/>
                <w:szCs w:val="16"/>
              </w:rPr>
              <w:t>Ивашино</w:t>
            </w:r>
            <w:proofErr w:type="spellEnd"/>
            <w:r w:rsidRPr="00512D85">
              <w:rPr>
                <w:i/>
                <w:color w:val="000000"/>
                <w:sz w:val="16"/>
                <w:szCs w:val="16"/>
              </w:rPr>
              <w:t xml:space="preserve">» </w:t>
            </w:r>
            <w:r w:rsidRPr="00512D85">
              <w:rPr>
                <w:color w:val="000000"/>
                <w:sz w:val="16"/>
                <w:szCs w:val="16"/>
              </w:rPr>
              <w:t xml:space="preserve">песков для дорожного строительства расположено в 2.6 км северо-восточнее д. </w:t>
            </w:r>
            <w:proofErr w:type="spellStart"/>
            <w:r w:rsidRPr="00512D85">
              <w:rPr>
                <w:color w:val="000000"/>
                <w:sz w:val="16"/>
                <w:szCs w:val="16"/>
              </w:rPr>
              <w:t>Гармониха</w:t>
            </w:r>
            <w:proofErr w:type="spellEnd"/>
            <w:r w:rsidRPr="00512D85">
              <w:rPr>
                <w:color w:val="000000"/>
                <w:sz w:val="16"/>
                <w:szCs w:val="16"/>
              </w:rPr>
              <w:t xml:space="preserve">, в 0.5 км восточнее д. </w:t>
            </w:r>
            <w:proofErr w:type="spellStart"/>
            <w:r w:rsidRPr="00512D85">
              <w:rPr>
                <w:color w:val="000000"/>
                <w:sz w:val="16"/>
                <w:szCs w:val="16"/>
              </w:rPr>
              <w:t>Белконосово</w:t>
            </w:r>
            <w:proofErr w:type="spellEnd"/>
            <w:r w:rsidRPr="00512D85">
              <w:rPr>
                <w:color w:val="000000"/>
                <w:sz w:val="16"/>
                <w:szCs w:val="16"/>
              </w:rPr>
              <w:t>. Полезная толща представлена аллювиально-флювиогляциальными отложениями. О площади, вскрыше и полезной толще месторождения сведений нет. Запасы песков приняты на ЭТС Костромского геологического управления в количестве 84 тыс</w:t>
            </w:r>
            <w:proofErr w:type="gramStart"/>
            <w:r w:rsidRPr="00512D85">
              <w:rPr>
                <w:color w:val="000000"/>
                <w:sz w:val="16"/>
                <w:szCs w:val="16"/>
              </w:rPr>
              <w:t>.м</w:t>
            </w:r>
            <w:proofErr w:type="gramEnd"/>
            <w:r w:rsidRPr="00512D85">
              <w:rPr>
                <w:color w:val="000000"/>
                <w:sz w:val="16"/>
                <w:szCs w:val="16"/>
              </w:rPr>
              <w:t xml:space="preserve">3 по категории C1 протокол № 47 от 28.07.97 г. Месторождение разрабатывается ДЭП-15 с 1998 года. </w:t>
            </w:r>
          </w:p>
          <w:p w:rsidR="00512D85" w:rsidRPr="00512D85" w:rsidRDefault="00512D85" w:rsidP="00512D85">
            <w:pPr>
              <w:ind w:firstLine="567"/>
              <w:jc w:val="both"/>
              <w:rPr>
                <w:color w:val="000000"/>
                <w:sz w:val="16"/>
                <w:szCs w:val="16"/>
              </w:rPr>
            </w:pPr>
            <w:r w:rsidRPr="00512D85">
              <w:rPr>
                <w:color w:val="000000"/>
                <w:sz w:val="16"/>
                <w:szCs w:val="16"/>
              </w:rPr>
              <w:t xml:space="preserve">14. (38) </w:t>
            </w:r>
            <w:r w:rsidRPr="00512D85">
              <w:rPr>
                <w:i/>
                <w:color w:val="000000"/>
                <w:sz w:val="16"/>
                <w:szCs w:val="16"/>
              </w:rPr>
              <w:t xml:space="preserve">Месторождение «р. Чёрная» </w:t>
            </w:r>
            <w:r w:rsidRPr="00512D85">
              <w:rPr>
                <w:color w:val="000000"/>
                <w:sz w:val="16"/>
                <w:szCs w:val="16"/>
              </w:rPr>
              <w:t>песков строительных расположено в 14 км к западу от п. Островское, в 0.3-I.I км к востоку и юго-востоку от д</w:t>
            </w:r>
            <w:proofErr w:type="gramStart"/>
            <w:r w:rsidRPr="00512D85">
              <w:rPr>
                <w:color w:val="000000"/>
                <w:sz w:val="16"/>
                <w:szCs w:val="16"/>
              </w:rPr>
              <w:t>.Ч</w:t>
            </w:r>
            <w:proofErr w:type="gramEnd"/>
            <w:r w:rsidRPr="00512D85">
              <w:rPr>
                <w:color w:val="000000"/>
                <w:sz w:val="16"/>
                <w:szCs w:val="16"/>
              </w:rPr>
              <w:t>ерная. Месторождение состоит из 2-х участков. Полезная толща представлена московскими аллювиально-флювиогляциальными отложениями. 0 площади месторождения и мощности полезной толщи сведений нет. Запасы песков строительных по 1 участку составляют 7.0 тыс</w:t>
            </w:r>
            <w:proofErr w:type="gramStart"/>
            <w:r w:rsidRPr="00512D85">
              <w:rPr>
                <w:color w:val="000000"/>
                <w:sz w:val="16"/>
                <w:szCs w:val="16"/>
              </w:rPr>
              <w:t>.м</w:t>
            </w:r>
            <w:proofErr w:type="gramEnd"/>
            <w:r w:rsidRPr="00512D85">
              <w:rPr>
                <w:color w:val="000000"/>
                <w:sz w:val="16"/>
                <w:szCs w:val="16"/>
              </w:rPr>
              <w:t>3 по категории С2, по 2 участку 4 тыс.м3 по категории С2. Запасы не утверждены. Месторождение не  разрабатывается.</w:t>
            </w:r>
          </w:p>
          <w:p w:rsidR="00512D85" w:rsidRPr="00512D85" w:rsidRDefault="00512D85" w:rsidP="00512D85">
            <w:pPr>
              <w:ind w:firstLine="567"/>
              <w:jc w:val="both"/>
              <w:rPr>
                <w:color w:val="000000"/>
                <w:sz w:val="16"/>
                <w:szCs w:val="16"/>
              </w:rPr>
            </w:pPr>
            <w:r w:rsidRPr="00512D85">
              <w:rPr>
                <w:color w:val="000000"/>
                <w:sz w:val="16"/>
                <w:szCs w:val="16"/>
              </w:rPr>
              <w:t xml:space="preserve">15. (39) </w:t>
            </w:r>
            <w:r w:rsidRPr="00512D85">
              <w:rPr>
                <w:i/>
                <w:color w:val="000000"/>
                <w:sz w:val="16"/>
                <w:szCs w:val="16"/>
              </w:rPr>
              <w:t>Месторождение «</w:t>
            </w:r>
            <w:proofErr w:type="spellStart"/>
            <w:r w:rsidRPr="00512D85">
              <w:rPr>
                <w:i/>
                <w:color w:val="000000"/>
                <w:sz w:val="16"/>
                <w:szCs w:val="16"/>
              </w:rPr>
              <w:t>Гордеихское</w:t>
            </w:r>
            <w:proofErr w:type="spellEnd"/>
            <w:r w:rsidRPr="00512D85">
              <w:rPr>
                <w:i/>
                <w:color w:val="000000"/>
                <w:sz w:val="16"/>
                <w:szCs w:val="16"/>
              </w:rPr>
              <w:t xml:space="preserve">» </w:t>
            </w:r>
            <w:r w:rsidRPr="00512D85">
              <w:rPr>
                <w:color w:val="000000"/>
                <w:sz w:val="16"/>
                <w:szCs w:val="16"/>
              </w:rPr>
              <w:t xml:space="preserve">песков для дорожного строительства, расположено в 17 км к западу от п. Островское. Состоит из 2-х участков: 1 участок расположен в 0.5 км к юго-западу от д. </w:t>
            </w:r>
            <w:proofErr w:type="spellStart"/>
            <w:r w:rsidRPr="00512D85">
              <w:rPr>
                <w:color w:val="000000"/>
                <w:sz w:val="16"/>
                <w:szCs w:val="16"/>
              </w:rPr>
              <w:t>Гордиха</w:t>
            </w:r>
            <w:proofErr w:type="spellEnd"/>
            <w:r w:rsidRPr="00512D85">
              <w:rPr>
                <w:color w:val="000000"/>
                <w:sz w:val="16"/>
                <w:szCs w:val="16"/>
              </w:rPr>
              <w:t xml:space="preserve">, 2 участок -  в 0.5 км к юго-востоку от д. </w:t>
            </w:r>
            <w:proofErr w:type="spellStart"/>
            <w:r w:rsidRPr="00512D85">
              <w:rPr>
                <w:color w:val="000000"/>
                <w:sz w:val="16"/>
                <w:szCs w:val="16"/>
              </w:rPr>
              <w:t>Гордеиха</w:t>
            </w:r>
            <w:proofErr w:type="spellEnd"/>
            <w:r w:rsidRPr="00512D85">
              <w:rPr>
                <w:color w:val="000000"/>
                <w:sz w:val="16"/>
                <w:szCs w:val="16"/>
              </w:rPr>
              <w:t>. 0 площади и мощности полезной толщи нет сведений. Полезная толща представлена флювиогляциальными отложениями московского горизонта. Запасы песков 1 -го участка - 8.0 тыс</w:t>
            </w:r>
            <w:proofErr w:type="gramStart"/>
            <w:r w:rsidRPr="00512D85">
              <w:rPr>
                <w:color w:val="000000"/>
                <w:sz w:val="16"/>
                <w:szCs w:val="16"/>
              </w:rPr>
              <w:t>.м</w:t>
            </w:r>
            <w:proofErr w:type="gramEnd"/>
            <w:r w:rsidRPr="00512D85">
              <w:rPr>
                <w:color w:val="000000"/>
                <w:sz w:val="16"/>
                <w:szCs w:val="16"/>
              </w:rPr>
              <w:t>3, 2-го участка - 10.0 тыс.м3 по категории С2. Запасы не утверждены. Месторождение не разрабатывается.</w:t>
            </w:r>
          </w:p>
          <w:p w:rsidR="00512D85" w:rsidRPr="00512D85" w:rsidRDefault="00512D85" w:rsidP="00512D85">
            <w:pPr>
              <w:ind w:firstLine="567"/>
              <w:jc w:val="both"/>
              <w:rPr>
                <w:color w:val="000000"/>
                <w:sz w:val="16"/>
                <w:szCs w:val="16"/>
              </w:rPr>
            </w:pPr>
            <w:r w:rsidRPr="00512D85">
              <w:rPr>
                <w:color w:val="000000"/>
                <w:sz w:val="16"/>
                <w:szCs w:val="16"/>
              </w:rPr>
              <w:t xml:space="preserve">16. (40) </w:t>
            </w:r>
            <w:r w:rsidRPr="00512D85">
              <w:rPr>
                <w:i/>
                <w:color w:val="000000"/>
                <w:sz w:val="16"/>
                <w:szCs w:val="16"/>
              </w:rPr>
              <w:t>Месторождение «</w:t>
            </w:r>
            <w:proofErr w:type="spellStart"/>
            <w:r w:rsidRPr="00512D85">
              <w:rPr>
                <w:i/>
                <w:color w:val="000000"/>
                <w:sz w:val="16"/>
                <w:szCs w:val="16"/>
              </w:rPr>
              <w:t>Дубровское</w:t>
            </w:r>
            <w:proofErr w:type="spellEnd"/>
            <w:r w:rsidRPr="00512D85">
              <w:rPr>
                <w:i/>
                <w:color w:val="000000"/>
                <w:sz w:val="16"/>
                <w:szCs w:val="16"/>
              </w:rPr>
              <w:t xml:space="preserve">» </w:t>
            </w:r>
            <w:r w:rsidRPr="00512D85">
              <w:rPr>
                <w:color w:val="000000"/>
                <w:sz w:val="16"/>
                <w:szCs w:val="16"/>
              </w:rPr>
              <w:t>песчано-гравийного материала расположено в 9 км к западу от п. Островское. 0 площади и средней мощности полезной толщи месторождения нет сведений. Запасы песчано-гравийного материала в количестве 53 тыс.м3 по категории</w:t>
            </w:r>
            <w:proofErr w:type="gramStart"/>
            <w:r w:rsidRPr="00512D85">
              <w:rPr>
                <w:color w:val="000000"/>
                <w:sz w:val="16"/>
                <w:szCs w:val="16"/>
              </w:rPr>
              <w:t xml:space="preserve"> А</w:t>
            </w:r>
            <w:proofErr w:type="gramEnd"/>
            <w:r w:rsidRPr="00512D85">
              <w:rPr>
                <w:color w:val="000000"/>
                <w:sz w:val="16"/>
                <w:szCs w:val="16"/>
              </w:rPr>
              <w:t xml:space="preserve"> не утверждены. Сырье пригодно для дорожного строительства. Месторождение не разрабатывается.</w:t>
            </w:r>
          </w:p>
          <w:p w:rsidR="00512D85" w:rsidRPr="00512D85" w:rsidRDefault="00512D85" w:rsidP="00512D85">
            <w:pPr>
              <w:ind w:firstLine="567"/>
              <w:jc w:val="both"/>
              <w:rPr>
                <w:color w:val="000000"/>
                <w:sz w:val="16"/>
                <w:szCs w:val="16"/>
              </w:rPr>
            </w:pPr>
            <w:r w:rsidRPr="00512D85">
              <w:rPr>
                <w:color w:val="000000"/>
                <w:sz w:val="16"/>
                <w:szCs w:val="16"/>
              </w:rPr>
              <w:t xml:space="preserve">17. (41) </w:t>
            </w:r>
            <w:r w:rsidRPr="00512D85">
              <w:rPr>
                <w:i/>
                <w:color w:val="000000"/>
                <w:sz w:val="16"/>
                <w:szCs w:val="16"/>
              </w:rPr>
              <w:t>Месторождение «</w:t>
            </w:r>
            <w:proofErr w:type="spellStart"/>
            <w:r w:rsidRPr="00512D85">
              <w:rPr>
                <w:i/>
                <w:color w:val="000000"/>
                <w:sz w:val="16"/>
                <w:szCs w:val="16"/>
              </w:rPr>
              <w:t>Иваховское</w:t>
            </w:r>
            <w:proofErr w:type="spellEnd"/>
            <w:r w:rsidRPr="00512D85">
              <w:rPr>
                <w:i/>
                <w:color w:val="000000"/>
                <w:sz w:val="16"/>
                <w:szCs w:val="16"/>
              </w:rPr>
              <w:t xml:space="preserve">» </w:t>
            </w:r>
            <w:r w:rsidRPr="00512D85">
              <w:rPr>
                <w:color w:val="000000"/>
                <w:sz w:val="16"/>
                <w:szCs w:val="16"/>
              </w:rPr>
              <w:t xml:space="preserve">песчано-гравийного материала расположено в 0.8 км к юго-западу от д. </w:t>
            </w:r>
            <w:proofErr w:type="spellStart"/>
            <w:r w:rsidRPr="00512D85">
              <w:rPr>
                <w:color w:val="000000"/>
                <w:sz w:val="16"/>
                <w:szCs w:val="16"/>
              </w:rPr>
              <w:t>Ивахово</w:t>
            </w:r>
            <w:proofErr w:type="spellEnd"/>
            <w:r w:rsidRPr="00512D85">
              <w:rPr>
                <w:color w:val="000000"/>
                <w:sz w:val="16"/>
                <w:szCs w:val="16"/>
              </w:rPr>
              <w:t xml:space="preserve">. Песчано-гравийная толща залегает в обрыве левого берега р. Меры, под </w:t>
            </w:r>
            <w:proofErr w:type="spellStart"/>
            <w:r w:rsidRPr="00512D85">
              <w:rPr>
                <w:color w:val="000000"/>
                <w:sz w:val="16"/>
                <w:szCs w:val="16"/>
              </w:rPr>
              <w:t>днепровско-московскими</w:t>
            </w:r>
            <w:proofErr w:type="spellEnd"/>
            <w:r w:rsidRPr="00512D85">
              <w:rPr>
                <w:color w:val="000000"/>
                <w:sz w:val="16"/>
                <w:szCs w:val="16"/>
              </w:rPr>
              <w:t xml:space="preserve"> флювиогляциальными отложениями и московской мореной общей мощностью 3.5-5.0 м. Полезная толща представлена мелкозернистыми кварцевыми песками мощностью 2.7 м; среднезернистыми сильно гравелистыми песками мощностью 0.3 м, а также гравием и галькой мощностью 1.5 м. Площадь месторождения - I га. Запасы песчано-гравийного материала по категории С</w:t>
            </w:r>
            <w:proofErr w:type="gramStart"/>
            <w:r w:rsidRPr="00512D85">
              <w:rPr>
                <w:color w:val="000000"/>
                <w:sz w:val="16"/>
                <w:szCs w:val="16"/>
              </w:rPr>
              <w:t>2</w:t>
            </w:r>
            <w:proofErr w:type="gramEnd"/>
            <w:r w:rsidRPr="00512D85">
              <w:rPr>
                <w:color w:val="000000"/>
                <w:sz w:val="16"/>
                <w:szCs w:val="16"/>
              </w:rPr>
              <w:t xml:space="preserve"> составили 4.3 тыс.м3. Запасы не утверждены. Месторождение не разрабатывается.</w:t>
            </w:r>
          </w:p>
          <w:p w:rsidR="00512D85" w:rsidRPr="00512D85" w:rsidRDefault="00512D85" w:rsidP="00512D85">
            <w:pPr>
              <w:ind w:firstLine="567"/>
              <w:jc w:val="both"/>
              <w:rPr>
                <w:color w:val="000000"/>
                <w:sz w:val="16"/>
                <w:szCs w:val="16"/>
              </w:rPr>
            </w:pPr>
            <w:r w:rsidRPr="00512D85">
              <w:rPr>
                <w:color w:val="000000"/>
                <w:sz w:val="16"/>
                <w:szCs w:val="16"/>
              </w:rPr>
              <w:t xml:space="preserve">18. (42) </w:t>
            </w:r>
            <w:r w:rsidRPr="00512D85">
              <w:rPr>
                <w:i/>
                <w:color w:val="000000"/>
                <w:sz w:val="16"/>
                <w:szCs w:val="16"/>
              </w:rPr>
              <w:t>Месторождение «</w:t>
            </w:r>
            <w:proofErr w:type="spellStart"/>
            <w:r w:rsidRPr="00512D85">
              <w:rPr>
                <w:i/>
                <w:color w:val="000000"/>
                <w:sz w:val="16"/>
                <w:szCs w:val="16"/>
              </w:rPr>
              <w:t>Федуловское</w:t>
            </w:r>
            <w:proofErr w:type="spellEnd"/>
            <w:r w:rsidRPr="00512D85">
              <w:rPr>
                <w:i/>
                <w:color w:val="000000"/>
                <w:sz w:val="16"/>
                <w:szCs w:val="16"/>
              </w:rPr>
              <w:t xml:space="preserve">» </w:t>
            </w:r>
            <w:r w:rsidRPr="00512D85">
              <w:rPr>
                <w:color w:val="000000"/>
                <w:sz w:val="16"/>
                <w:szCs w:val="16"/>
              </w:rPr>
              <w:t>песчано-гравийного материала, расположено в 9 км северо-западнее п</w:t>
            </w:r>
            <w:proofErr w:type="gramStart"/>
            <w:r w:rsidRPr="00512D85">
              <w:rPr>
                <w:color w:val="000000"/>
                <w:sz w:val="16"/>
                <w:szCs w:val="16"/>
              </w:rPr>
              <w:t>.О</w:t>
            </w:r>
            <w:proofErr w:type="gramEnd"/>
            <w:r w:rsidRPr="00512D85">
              <w:rPr>
                <w:color w:val="000000"/>
                <w:sz w:val="16"/>
                <w:szCs w:val="16"/>
              </w:rPr>
              <w:t xml:space="preserve">стровское, в 0.3 км северо-восточнее д. </w:t>
            </w:r>
            <w:proofErr w:type="spellStart"/>
            <w:r w:rsidRPr="00512D85">
              <w:rPr>
                <w:color w:val="000000"/>
                <w:sz w:val="16"/>
                <w:szCs w:val="16"/>
              </w:rPr>
              <w:t>Федулово</w:t>
            </w:r>
            <w:proofErr w:type="spellEnd"/>
            <w:r w:rsidRPr="00512D85">
              <w:rPr>
                <w:color w:val="000000"/>
                <w:sz w:val="16"/>
                <w:szCs w:val="16"/>
              </w:rPr>
              <w:t>, на правобережье р. Меры. Площадь месторождения I га. Полезная толща представлена аллювиально-флювиогляциальными отложениями московского горизонта мощностью 3.0 м, мощность вскрыши - I.I м.  Запасы песчано-гравийного материала 2.7 тыс</w:t>
            </w:r>
            <w:proofErr w:type="gramStart"/>
            <w:r w:rsidRPr="00512D85">
              <w:rPr>
                <w:color w:val="000000"/>
                <w:sz w:val="16"/>
                <w:szCs w:val="16"/>
              </w:rPr>
              <w:t>.м</w:t>
            </w:r>
            <w:proofErr w:type="gramEnd"/>
            <w:r w:rsidRPr="00512D85">
              <w:rPr>
                <w:color w:val="000000"/>
                <w:sz w:val="16"/>
                <w:szCs w:val="16"/>
              </w:rPr>
              <w:t xml:space="preserve"> по категории С2, запасы не утверждены. Песчано-гравийная смесь пригодна для строительства дорог. Месторождение не разрабатывается.</w:t>
            </w:r>
          </w:p>
          <w:p w:rsidR="00512D85" w:rsidRPr="00512D85" w:rsidRDefault="00512D85" w:rsidP="00512D85">
            <w:pPr>
              <w:ind w:firstLine="567"/>
              <w:jc w:val="both"/>
              <w:rPr>
                <w:b/>
                <w:i/>
                <w:color w:val="000000"/>
                <w:sz w:val="16"/>
                <w:szCs w:val="16"/>
                <w:u w:val="single"/>
              </w:rPr>
            </w:pPr>
          </w:p>
          <w:p w:rsidR="00512D85" w:rsidRPr="00512D85" w:rsidRDefault="00512D85" w:rsidP="00512D85">
            <w:pPr>
              <w:ind w:firstLine="567"/>
              <w:jc w:val="both"/>
              <w:rPr>
                <w:color w:val="000000"/>
                <w:sz w:val="16"/>
                <w:szCs w:val="16"/>
              </w:rPr>
            </w:pPr>
            <w:r w:rsidRPr="00512D85">
              <w:rPr>
                <w:b/>
                <w:i/>
                <w:color w:val="000000"/>
                <w:sz w:val="16"/>
                <w:szCs w:val="16"/>
                <w:u w:val="single"/>
              </w:rPr>
              <w:t>Торф</w:t>
            </w:r>
          </w:p>
          <w:p w:rsidR="00512D85" w:rsidRPr="00512D85" w:rsidRDefault="00512D85" w:rsidP="00512D85">
            <w:pPr>
              <w:ind w:firstLine="567"/>
              <w:jc w:val="both"/>
              <w:rPr>
                <w:color w:val="000000"/>
                <w:sz w:val="16"/>
                <w:szCs w:val="16"/>
              </w:rPr>
            </w:pPr>
            <w:r w:rsidRPr="00512D85">
              <w:rPr>
                <w:color w:val="000000"/>
                <w:sz w:val="16"/>
                <w:szCs w:val="16"/>
              </w:rPr>
              <w:t>На территории Островского сельского поселения  расположено 27 месторождений торфа (</w:t>
            </w:r>
            <w:proofErr w:type="gramStart"/>
            <w:r w:rsidRPr="00512D85">
              <w:rPr>
                <w:color w:val="000000"/>
                <w:sz w:val="16"/>
                <w:szCs w:val="16"/>
              </w:rPr>
              <w:t>см</w:t>
            </w:r>
            <w:proofErr w:type="gramEnd"/>
            <w:r w:rsidRPr="00512D85">
              <w:rPr>
                <w:color w:val="000000"/>
                <w:sz w:val="16"/>
                <w:szCs w:val="16"/>
              </w:rPr>
              <w:t xml:space="preserve">. таблицу 1). Наиболее крупные из них  резервные "Дедушкино" (18) с запасом сырья 776 тыс. м3, «Печуры» </w:t>
            </w:r>
            <w:proofErr w:type="gramStart"/>
            <w:r w:rsidRPr="00512D85">
              <w:rPr>
                <w:color w:val="000000"/>
                <w:sz w:val="16"/>
                <w:szCs w:val="16"/>
              </w:rPr>
              <w:t>(</w:t>
            </w:r>
            <w:r w:rsidRPr="00512D85">
              <w:rPr>
                <w:sz w:val="16"/>
                <w:szCs w:val="16"/>
              </w:rPr>
              <w:t xml:space="preserve"> </w:t>
            </w:r>
            <w:proofErr w:type="gramEnd"/>
            <w:r w:rsidRPr="00512D85">
              <w:rPr>
                <w:sz w:val="16"/>
                <w:szCs w:val="16"/>
              </w:rPr>
              <w:t>24</w:t>
            </w:r>
            <w:r w:rsidRPr="00512D85">
              <w:rPr>
                <w:color w:val="000000"/>
                <w:sz w:val="16"/>
                <w:szCs w:val="16"/>
              </w:rPr>
              <w:t>) с запасом сырья 469 тыс. м3 и «Белый Омут» (17)  с запасом сырья 453 тыс. м3. Остальные месторождения торфа имеют запас от 2 до 99 тыс. м3, из них:</w:t>
            </w:r>
          </w:p>
          <w:p w:rsidR="00512D85" w:rsidRPr="00512D85" w:rsidRDefault="00512D85" w:rsidP="00512D85">
            <w:pPr>
              <w:ind w:firstLine="567"/>
              <w:jc w:val="both"/>
              <w:rPr>
                <w:color w:val="000000"/>
                <w:sz w:val="16"/>
                <w:szCs w:val="16"/>
              </w:rPr>
            </w:pPr>
            <w:r w:rsidRPr="00512D85">
              <w:rPr>
                <w:color w:val="000000"/>
                <w:sz w:val="16"/>
                <w:szCs w:val="16"/>
              </w:rPr>
              <w:t>- резервное – «</w:t>
            </w:r>
            <w:proofErr w:type="spellStart"/>
            <w:r w:rsidRPr="00512D85">
              <w:rPr>
                <w:color w:val="000000"/>
                <w:sz w:val="16"/>
                <w:szCs w:val="16"/>
              </w:rPr>
              <w:t>Сальниковское</w:t>
            </w:r>
            <w:proofErr w:type="spellEnd"/>
            <w:r w:rsidRPr="00512D85">
              <w:rPr>
                <w:color w:val="000000"/>
                <w:sz w:val="16"/>
                <w:szCs w:val="16"/>
              </w:rPr>
              <w:t>» (21) с запасом сырья 99 тыс. м3, «Жерло» (20) с запасом сырья 90 тыс. м3, «</w:t>
            </w:r>
            <w:proofErr w:type="spellStart"/>
            <w:r w:rsidRPr="00512D85">
              <w:rPr>
                <w:color w:val="000000"/>
                <w:sz w:val="16"/>
                <w:szCs w:val="16"/>
              </w:rPr>
              <w:t>Добрынинское</w:t>
            </w:r>
            <w:proofErr w:type="spellEnd"/>
            <w:r w:rsidRPr="00512D85">
              <w:rPr>
                <w:color w:val="000000"/>
                <w:sz w:val="16"/>
                <w:szCs w:val="16"/>
              </w:rPr>
              <w:t>» (19) с запасом сырья 35 тыс. м3, «</w:t>
            </w:r>
            <w:proofErr w:type="spellStart"/>
            <w:r w:rsidRPr="00512D85">
              <w:rPr>
                <w:color w:val="000000"/>
                <w:sz w:val="16"/>
                <w:szCs w:val="16"/>
              </w:rPr>
              <w:t>Стыровское</w:t>
            </w:r>
            <w:proofErr w:type="spellEnd"/>
            <w:r w:rsidRPr="00512D85">
              <w:rPr>
                <w:color w:val="000000"/>
                <w:sz w:val="16"/>
                <w:szCs w:val="16"/>
              </w:rPr>
              <w:t>» (22) с запасом сырья 34 тыс. м3, и «</w:t>
            </w:r>
            <w:proofErr w:type="spellStart"/>
            <w:r w:rsidRPr="00512D85">
              <w:rPr>
                <w:color w:val="000000"/>
                <w:sz w:val="16"/>
                <w:szCs w:val="16"/>
              </w:rPr>
              <w:t>Мерское</w:t>
            </w:r>
            <w:proofErr w:type="spellEnd"/>
            <w:r w:rsidRPr="00512D85">
              <w:rPr>
                <w:color w:val="000000"/>
                <w:sz w:val="16"/>
                <w:szCs w:val="16"/>
              </w:rPr>
              <w:t>» (23) с запасом сырья 42 тыс. м3;</w:t>
            </w:r>
          </w:p>
          <w:p w:rsidR="00512D85" w:rsidRPr="00512D85" w:rsidRDefault="00512D85" w:rsidP="00512D85">
            <w:pPr>
              <w:ind w:firstLine="567"/>
              <w:jc w:val="both"/>
              <w:rPr>
                <w:color w:val="000000"/>
                <w:sz w:val="16"/>
                <w:szCs w:val="16"/>
              </w:rPr>
            </w:pPr>
            <w:r w:rsidRPr="00512D85">
              <w:rPr>
                <w:color w:val="000000"/>
                <w:sz w:val="16"/>
                <w:szCs w:val="16"/>
              </w:rPr>
              <w:t>- перспективное для разведки – «</w:t>
            </w:r>
            <w:proofErr w:type="spellStart"/>
            <w:r w:rsidRPr="00512D85">
              <w:rPr>
                <w:color w:val="000000"/>
                <w:sz w:val="16"/>
                <w:szCs w:val="16"/>
              </w:rPr>
              <w:t>Гуляевское</w:t>
            </w:r>
            <w:proofErr w:type="spellEnd"/>
            <w:r w:rsidRPr="00512D85">
              <w:rPr>
                <w:color w:val="000000"/>
                <w:sz w:val="16"/>
                <w:szCs w:val="16"/>
              </w:rPr>
              <w:t>» (16)</w:t>
            </w:r>
            <w:r w:rsidRPr="00512D85">
              <w:rPr>
                <w:sz w:val="16"/>
                <w:szCs w:val="16"/>
              </w:rPr>
              <w:t xml:space="preserve"> </w:t>
            </w:r>
            <w:r w:rsidRPr="00512D85">
              <w:rPr>
                <w:color w:val="000000"/>
                <w:sz w:val="16"/>
                <w:szCs w:val="16"/>
              </w:rPr>
              <w:t>с запасом сырья 89 тыс. м3;</w:t>
            </w:r>
          </w:p>
          <w:p w:rsidR="00512D85" w:rsidRPr="00512D85" w:rsidRDefault="00512D85" w:rsidP="00512D85">
            <w:pPr>
              <w:ind w:firstLine="567"/>
              <w:jc w:val="both"/>
              <w:rPr>
                <w:color w:val="000000"/>
                <w:sz w:val="16"/>
                <w:szCs w:val="16"/>
              </w:rPr>
            </w:pPr>
            <w:r w:rsidRPr="00512D85">
              <w:rPr>
                <w:color w:val="000000"/>
                <w:sz w:val="16"/>
                <w:szCs w:val="16"/>
              </w:rPr>
              <w:t xml:space="preserve">- </w:t>
            </w:r>
            <w:proofErr w:type="spellStart"/>
            <w:r w:rsidRPr="00512D85">
              <w:rPr>
                <w:color w:val="000000"/>
                <w:sz w:val="16"/>
                <w:szCs w:val="16"/>
              </w:rPr>
              <w:t>мелкозалежное</w:t>
            </w:r>
            <w:proofErr w:type="spellEnd"/>
            <w:r w:rsidRPr="00512D85">
              <w:rPr>
                <w:color w:val="000000"/>
                <w:sz w:val="16"/>
                <w:szCs w:val="16"/>
              </w:rPr>
              <w:t xml:space="preserve"> – «Клюквенное» (43) и «</w:t>
            </w:r>
            <w:proofErr w:type="spellStart"/>
            <w:r w:rsidRPr="00512D85">
              <w:rPr>
                <w:color w:val="000000"/>
                <w:sz w:val="16"/>
                <w:szCs w:val="16"/>
              </w:rPr>
              <w:t>Кузнечиха</w:t>
            </w:r>
            <w:proofErr w:type="spellEnd"/>
            <w:r w:rsidRPr="00512D85">
              <w:rPr>
                <w:color w:val="000000"/>
                <w:sz w:val="16"/>
                <w:szCs w:val="16"/>
              </w:rPr>
              <w:t>» с запасами сырья по 20 тыс. м3;</w:t>
            </w:r>
          </w:p>
          <w:p w:rsidR="00512D85" w:rsidRPr="00512D85" w:rsidRDefault="00512D85" w:rsidP="00512D85">
            <w:pPr>
              <w:ind w:firstLine="567"/>
              <w:jc w:val="both"/>
              <w:rPr>
                <w:color w:val="000000"/>
                <w:sz w:val="16"/>
                <w:szCs w:val="16"/>
              </w:rPr>
            </w:pPr>
            <w:r w:rsidRPr="00512D85">
              <w:rPr>
                <w:color w:val="000000"/>
                <w:sz w:val="16"/>
                <w:szCs w:val="16"/>
              </w:rPr>
              <w:t xml:space="preserve">- </w:t>
            </w:r>
            <w:proofErr w:type="spellStart"/>
            <w:r w:rsidRPr="00512D85">
              <w:rPr>
                <w:color w:val="000000"/>
                <w:sz w:val="16"/>
                <w:szCs w:val="16"/>
              </w:rPr>
              <w:t>малоконтурное</w:t>
            </w:r>
            <w:proofErr w:type="spellEnd"/>
            <w:r w:rsidRPr="00512D85">
              <w:rPr>
                <w:color w:val="000000"/>
                <w:sz w:val="16"/>
                <w:szCs w:val="16"/>
              </w:rPr>
              <w:t xml:space="preserve"> – оставшиеся 16 месторождения </w:t>
            </w:r>
            <w:proofErr w:type="gramStart"/>
            <w:r w:rsidRPr="00512D85">
              <w:rPr>
                <w:color w:val="000000"/>
                <w:sz w:val="16"/>
                <w:szCs w:val="16"/>
              </w:rPr>
              <w:t>торфа</w:t>
            </w:r>
            <w:proofErr w:type="gramEnd"/>
            <w:r w:rsidRPr="00512D85">
              <w:rPr>
                <w:color w:val="000000"/>
                <w:sz w:val="16"/>
                <w:szCs w:val="16"/>
              </w:rPr>
              <w:t xml:space="preserve"> имеющие запас от 2 до 47 тыс. м3,</w:t>
            </w:r>
          </w:p>
          <w:p w:rsidR="00512D85" w:rsidRPr="00512D85" w:rsidRDefault="00512D85" w:rsidP="00512D85">
            <w:pPr>
              <w:ind w:firstLine="567"/>
              <w:jc w:val="both"/>
              <w:rPr>
                <w:sz w:val="16"/>
                <w:szCs w:val="16"/>
              </w:rPr>
            </w:pPr>
            <w:r w:rsidRPr="00512D85">
              <w:rPr>
                <w:color w:val="000000"/>
                <w:sz w:val="16"/>
                <w:szCs w:val="16"/>
              </w:rPr>
              <w:t xml:space="preserve">Почти все месторождения торфа располагаются в пределах московской флювиогляциальной равнины. Они приурочены к болотам верхового, низинного и переходного типа. Флористический состав торфа весьма разнообразный: </w:t>
            </w:r>
            <w:proofErr w:type="spellStart"/>
            <w:r w:rsidRPr="00512D85">
              <w:rPr>
                <w:color w:val="000000"/>
                <w:sz w:val="16"/>
                <w:szCs w:val="16"/>
              </w:rPr>
              <w:t>древесно-осоково-сфагновый</w:t>
            </w:r>
            <w:proofErr w:type="spellEnd"/>
            <w:r w:rsidRPr="00512D85">
              <w:rPr>
                <w:color w:val="000000"/>
                <w:sz w:val="16"/>
                <w:szCs w:val="16"/>
              </w:rPr>
              <w:t>, сфагновый, осоково-сфагновый, осоково-древесный, пушицево-древесный, пушицево-сфагновый и др.</w:t>
            </w:r>
          </w:p>
          <w:p w:rsidR="00512D85" w:rsidRPr="00512D85" w:rsidRDefault="00512D85" w:rsidP="000B7F76">
            <w:pPr>
              <w:snapToGrid w:val="0"/>
              <w:rPr>
                <w:sz w:val="16"/>
                <w:szCs w:val="16"/>
              </w:rPr>
            </w:pPr>
          </w:p>
          <w:p w:rsidR="00512D85" w:rsidRDefault="00512D85" w:rsidP="000B7F76">
            <w:pPr>
              <w:snapToGrid w:val="0"/>
            </w:pPr>
          </w:p>
        </w:tc>
      </w:tr>
    </w:tbl>
    <w:p w:rsidR="00512D85" w:rsidRDefault="00512D85" w:rsidP="00512D85">
      <w:pPr>
        <w:jc w:val="center"/>
        <w:rPr>
          <w:sz w:val="16"/>
          <w:szCs w:val="16"/>
        </w:rPr>
      </w:pPr>
      <w:r w:rsidRPr="00AB0E33">
        <w:rPr>
          <w:sz w:val="16"/>
          <w:szCs w:val="16"/>
        </w:rPr>
        <w:lastRenderedPageBreak/>
        <w:t>*      *      *      *      *      *      *</w:t>
      </w:r>
    </w:p>
    <w:p w:rsidR="00512D85" w:rsidRPr="008A2992" w:rsidRDefault="00512D85" w:rsidP="00512D85">
      <w:pPr>
        <w:rPr>
          <w:sz w:val="16"/>
          <w:szCs w:val="16"/>
        </w:rPr>
      </w:pPr>
      <w:r>
        <w:rPr>
          <w:noProof/>
          <w:sz w:val="16"/>
          <w:szCs w:val="16"/>
        </w:rPr>
        <w:pict>
          <v:group id="_x0000_s1036" style="position:absolute;margin-left:25.2pt;margin-top:695.45pt;width:512pt;height:61.35pt;z-index:251665408;mso-wrap-distance-left:0;mso-wrap-distance-right:0" coordorigin="10,5758" coordsize="10239,1226">
            <o:lock v:ext="edit" text="t"/>
            <v:shape id="_x0000_s1037" type="#_x0000_t65" style="position:absolute;left:10;top:5758;width:9703;height:1226;mso-wrap-style:none;v-text-anchor:middle" strokeweight=".26mm">
              <v:fill color2="black"/>
              <v:stroke joinstyle="miter"/>
              <v:shadow on="t" color="black" opacity="32786f" offset="2.12mm,-2.11mm"/>
            </v:shape>
            <v:group id="_x0000_s1038" style="position:absolute;left:546;top:5915;width:9703;height:874;mso-wrap-distance-left:0;mso-wrap-distance-right:0" coordorigin="546,5915" coordsize="9703,874">
              <o:lock v:ext="edit" text="t"/>
              <v:shape id="_x0000_s1039" type="#_x0000_t202" style="position:absolute;left:546;top:5915;width:4679;height:874;v-text-anchor:middle" filled="f" stroked="f">
                <v:stroke joinstyle="round"/>
                <v:textbox style="mso-next-textbox:#_x0000_s1039;mso-rotate-with-shape:t" inset="1.02mm,1.02mm,1.02mm,1.02mm">
                  <w:txbxContent>
                    <w:p w:rsidR="00512D85" w:rsidRDefault="00512D85" w:rsidP="00512D85">
                      <w:pPr>
                        <w:rPr>
                          <w:sz w:val="16"/>
                          <w:szCs w:val="16"/>
                        </w:rPr>
                      </w:pPr>
                      <w:r>
                        <w:rPr>
                          <w:sz w:val="16"/>
                          <w:szCs w:val="16"/>
                        </w:rPr>
                        <w:t xml:space="preserve">Учредители информационного бюллетеня: </w:t>
                      </w:r>
                    </w:p>
                    <w:p w:rsidR="00512D85" w:rsidRDefault="00512D85" w:rsidP="00512D85">
                      <w:pPr>
                        <w:rPr>
                          <w:sz w:val="16"/>
                          <w:szCs w:val="16"/>
                        </w:rPr>
                      </w:pPr>
                      <w:r>
                        <w:rPr>
                          <w:sz w:val="16"/>
                          <w:szCs w:val="16"/>
                        </w:rPr>
                        <w:t>Собрание депутатов Островского муниципального района</w:t>
                      </w:r>
                    </w:p>
                    <w:p w:rsidR="00512D85" w:rsidRDefault="00512D85" w:rsidP="00512D85">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40" type="#_x0000_t202" style="position:absolute;left:6162;top:5915;width:4087;height:874;v-text-anchor:middle" filled="f" stroked="f">
                <v:stroke joinstyle="round"/>
                <v:textbox style="mso-next-textbox:#_x0000_s1040;mso-rotate-with-shape:t" inset="1.02mm,1.02mm,1.02mm,1.02mm">
                  <w:txbxContent>
                    <w:p w:rsidR="00512D85" w:rsidRDefault="00512D85" w:rsidP="00512D85">
                      <w:pPr>
                        <w:rPr>
                          <w:sz w:val="16"/>
                          <w:szCs w:val="16"/>
                        </w:rPr>
                      </w:pPr>
                      <w:r>
                        <w:rPr>
                          <w:sz w:val="16"/>
                          <w:szCs w:val="16"/>
                        </w:rPr>
                        <w:t xml:space="preserve">Информационный бюллетень напечатан </w:t>
                      </w:r>
                    </w:p>
                    <w:p w:rsidR="00512D85" w:rsidRDefault="00512D85" w:rsidP="00512D85">
                      <w:pPr>
                        <w:rPr>
                          <w:sz w:val="16"/>
                          <w:szCs w:val="16"/>
                        </w:rPr>
                      </w:pPr>
                      <w:r>
                        <w:rPr>
                          <w:sz w:val="16"/>
                          <w:szCs w:val="16"/>
                        </w:rPr>
                        <w:t>на оргтехнике администрации района.</w:t>
                      </w:r>
                    </w:p>
                    <w:p w:rsidR="00512D85" w:rsidRDefault="00512D85" w:rsidP="00512D85">
                      <w:pPr>
                        <w:rPr>
                          <w:sz w:val="16"/>
                          <w:szCs w:val="16"/>
                        </w:rPr>
                      </w:pPr>
                      <w:r>
                        <w:rPr>
                          <w:sz w:val="16"/>
                          <w:szCs w:val="16"/>
                        </w:rPr>
                        <w:t>Тираж 90 экз.</w:t>
                      </w:r>
                    </w:p>
                    <w:p w:rsidR="00512D85" w:rsidRDefault="00512D85" w:rsidP="00512D85">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512D85" w:rsidRPr="008A2992" w:rsidSect="004330A0">
      <w:footerReference w:type="even" r:id="rId11"/>
      <w:pgSz w:w="11907" w:h="16840" w:code="9"/>
      <w:pgMar w:top="851" w:right="709" w:bottom="568" w:left="283"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7FF" w:rsidRDefault="008077FF" w:rsidP="00544642">
      <w:r>
        <w:separator/>
      </w:r>
    </w:p>
  </w:endnote>
  <w:endnote w:type="continuationSeparator" w:id="1">
    <w:p w:rsidR="008077FF" w:rsidRDefault="008077FF" w:rsidP="0054464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0"/>
    <w:family w:val="roman"/>
    <w:pitch w:val="variable"/>
    <w:sig w:usb0="00008003" w:usb1="00000000" w:usb2="00000000" w:usb3="00000000" w:csb0="00000001" w:csb1="00000000"/>
  </w:font>
  <w:font w:name="font305">
    <w:charset w:val="CC"/>
    <w:family w:val="auto"/>
    <w:pitch w:val="variable"/>
    <w:sig w:usb0="00000000" w:usb1="00000000" w:usb2="00000000" w:usb3="00000000" w:csb0="00000000"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1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7FF" w:rsidRDefault="00E43E0F" w:rsidP="00F903A7">
    <w:pPr>
      <w:pStyle w:val="af1"/>
      <w:framePr w:wrap="around" w:vAnchor="text" w:hAnchor="margin" w:xAlign="center" w:y="1"/>
      <w:rPr>
        <w:rStyle w:val="aff3"/>
      </w:rPr>
    </w:pPr>
    <w:r>
      <w:rPr>
        <w:rStyle w:val="aff3"/>
      </w:rPr>
      <w:fldChar w:fldCharType="begin"/>
    </w:r>
    <w:r w:rsidR="008077FF">
      <w:rPr>
        <w:rStyle w:val="aff3"/>
      </w:rPr>
      <w:instrText xml:space="preserve">PAGE  </w:instrText>
    </w:r>
    <w:r>
      <w:rPr>
        <w:rStyle w:val="aff3"/>
      </w:rPr>
      <w:fldChar w:fldCharType="end"/>
    </w:r>
  </w:p>
  <w:p w:rsidR="008077FF" w:rsidRDefault="008077FF">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7FF" w:rsidRDefault="008077FF" w:rsidP="00544642">
      <w:r>
        <w:separator/>
      </w:r>
    </w:p>
  </w:footnote>
  <w:footnote w:type="continuationSeparator" w:id="1">
    <w:p w:rsidR="008077FF" w:rsidRDefault="008077FF" w:rsidP="0054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singleLevel"/>
    <w:tmpl w:val="00000003"/>
    <w:name w:val="WW8Num3"/>
    <w:lvl w:ilvl="0">
      <w:start w:val="1"/>
      <w:numFmt w:val="decimal"/>
      <w:lvlText w:val="%1."/>
      <w:lvlJc w:val="left"/>
      <w:pPr>
        <w:tabs>
          <w:tab w:val="num" w:pos="-141"/>
        </w:tabs>
        <w:ind w:left="927" w:hanging="360"/>
      </w:pPr>
    </w:lvl>
  </w:abstractNum>
  <w:abstractNum w:abstractNumId="2">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5"/>
    <w:multiLevelType w:val="singleLevel"/>
    <w:tmpl w:val="00000005"/>
    <w:name w:val="WW8Num10"/>
    <w:lvl w:ilvl="0">
      <w:numFmt w:val="bullet"/>
      <w:lvlText w:val="-"/>
      <w:lvlJc w:val="left"/>
      <w:pPr>
        <w:tabs>
          <w:tab w:val="num" w:pos="720"/>
        </w:tabs>
        <w:ind w:left="720" w:hanging="360"/>
      </w:pPr>
      <w:rPr>
        <w:rFonts w:ascii="StarSymbol" w:hAnsi="StarSymbol"/>
      </w:rPr>
    </w:lvl>
  </w:abstractNum>
  <w:abstractNum w:abstractNumId="4">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5">
    <w:nsid w:val="0000000E"/>
    <w:multiLevelType w:val="singleLevel"/>
    <w:tmpl w:val="0000000E"/>
    <w:name w:val="WW8Num14"/>
    <w:lvl w:ilvl="0">
      <w:start w:val="1"/>
      <w:numFmt w:val="decimal"/>
      <w:lvlText w:val="%1)"/>
      <w:lvlJc w:val="left"/>
      <w:pPr>
        <w:tabs>
          <w:tab w:val="num" w:pos="0"/>
        </w:tabs>
        <w:ind w:firstLine="709"/>
      </w:pPr>
      <w:rPr>
        <w:rFonts w:ascii="Times New Roman" w:eastAsia="Times New Roman" w:hAnsi="Times New Roman" w:cs="Times New Roman"/>
      </w:rPr>
    </w:lvl>
  </w:abstractNum>
  <w:abstractNum w:abstractNumId="6">
    <w:nsid w:val="0000000F"/>
    <w:multiLevelType w:val="singleLevel"/>
    <w:tmpl w:val="0000000F"/>
    <w:name w:val="WW8Num28"/>
    <w:lvl w:ilvl="0">
      <w:start w:val="1"/>
      <w:numFmt w:val="decimal"/>
      <w:lvlText w:val="%1."/>
      <w:lvlJc w:val="left"/>
      <w:pPr>
        <w:tabs>
          <w:tab w:val="num" w:pos="360"/>
        </w:tabs>
        <w:ind w:left="360" w:hanging="360"/>
      </w:pPr>
    </w:lvl>
  </w:abstractNum>
  <w:abstractNum w:abstractNumId="7">
    <w:nsid w:val="0227328C"/>
    <w:multiLevelType w:val="hybridMultilevel"/>
    <w:tmpl w:val="A554219C"/>
    <w:lvl w:ilvl="0" w:tplc="5032EF9C">
      <w:start w:val="1"/>
      <w:numFmt w:val="decimal"/>
      <w:lvlText w:val="%1)"/>
      <w:lvlJc w:val="left"/>
      <w:pPr>
        <w:tabs>
          <w:tab w:val="num" w:pos="1440"/>
        </w:tabs>
        <w:ind w:left="1440" w:hanging="360"/>
      </w:pPr>
    </w:lvl>
    <w:lvl w:ilvl="1" w:tplc="F7947CE8" w:tentative="1">
      <w:start w:val="1"/>
      <w:numFmt w:val="lowerLetter"/>
      <w:lvlText w:val="%2."/>
      <w:lvlJc w:val="left"/>
      <w:pPr>
        <w:tabs>
          <w:tab w:val="num" w:pos="2160"/>
        </w:tabs>
        <w:ind w:left="2160" w:hanging="360"/>
      </w:pPr>
    </w:lvl>
    <w:lvl w:ilvl="2" w:tplc="3C98099C" w:tentative="1">
      <w:start w:val="1"/>
      <w:numFmt w:val="lowerRoman"/>
      <w:lvlText w:val="%3."/>
      <w:lvlJc w:val="right"/>
      <w:pPr>
        <w:tabs>
          <w:tab w:val="num" w:pos="2880"/>
        </w:tabs>
        <w:ind w:left="2880" w:hanging="180"/>
      </w:pPr>
    </w:lvl>
    <w:lvl w:ilvl="3" w:tplc="EDCE96C8" w:tentative="1">
      <w:start w:val="1"/>
      <w:numFmt w:val="decimal"/>
      <w:lvlText w:val="%4."/>
      <w:lvlJc w:val="left"/>
      <w:pPr>
        <w:tabs>
          <w:tab w:val="num" w:pos="3600"/>
        </w:tabs>
        <w:ind w:left="3600" w:hanging="360"/>
      </w:pPr>
    </w:lvl>
    <w:lvl w:ilvl="4" w:tplc="05865FA0" w:tentative="1">
      <w:start w:val="1"/>
      <w:numFmt w:val="lowerLetter"/>
      <w:lvlText w:val="%5."/>
      <w:lvlJc w:val="left"/>
      <w:pPr>
        <w:tabs>
          <w:tab w:val="num" w:pos="4320"/>
        </w:tabs>
        <w:ind w:left="4320" w:hanging="360"/>
      </w:pPr>
    </w:lvl>
    <w:lvl w:ilvl="5" w:tplc="191802BC" w:tentative="1">
      <w:start w:val="1"/>
      <w:numFmt w:val="lowerRoman"/>
      <w:lvlText w:val="%6."/>
      <w:lvlJc w:val="right"/>
      <w:pPr>
        <w:tabs>
          <w:tab w:val="num" w:pos="5040"/>
        </w:tabs>
        <w:ind w:left="5040" w:hanging="180"/>
      </w:pPr>
    </w:lvl>
    <w:lvl w:ilvl="6" w:tplc="43162434" w:tentative="1">
      <w:start w:val="1"/>
      <w:numFmt w:val="decimal"/>
      <w:lvlText w:val="%7."/>
      <w:lvlJc w:val="left"/>
      <w:pPr>
        <w:tabs>
          <w:tab w:val="num" w:pos="5760"/>
        </w:tabs>
        <w:ind w:left="5760" w:hanging="360"/>
      </w:pPr>
    </w:lvl>
    <w:lvl w:ilvl="7" w:tplc="352A0C64" w:tentative="1">
      <w:start w:val="1"/>
      <w:numFmt w:val="lowerLetter"/>
      <w:lvlText w:val="%8."/>
      <w:lvlJc w:val="left"/>
      <w:pPr>
        <w:tabs>
          <w:tab w:val="num" w:pos="6480"/>
        </w:tabs>
        <w:ind w:left="6480" w:hanging="360"/>
      </w:pPr>
    </w:lvl>
    <w:lvl w:ilvl="8" w:tplc="DA16FC56" w:tentative="1">
      <w:start w:val="1"/>
      <w:numFmt w:val="lowerRoman"/>
      <w:lvlText w:val="%9."/>
      <w:lvlJc w:val="right"/>
      <w:pPr>
        <w:tabs>
          <w:tab w:val="num" w:pos="7200"/>
        </w:tabs>
        <w:ind w:left="7200" w:hanging="180"/>
      </w:pPr>
    </w:lvl>
  </w:abstractNum>
  <w:abstractNum w:abstractNumId="8">
    <w:nsid w:val="03377EC5"/>
    <w:multiLevelType w:val="multilevel"/>
    <w:tmpl w:val="04190023"/>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05814BCF"/>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6C9791B"/>
    <w:multiLevelType w:val="hybridMultilevel"/>
    <w:tmpl w:val="49E07FAE"/>
    <w:lvl w:ilvl="0" w:tplc="221E4ADA">
      <w:start w:val="1"/>
      <w:numFmt w:val="russianLower"/>
      <w:lvlText w:val="%1)."/>
      <w:lvlJc w:val="left"/>
      <w:pPr>
        <w:tabs>
          <w:tab w:val="num" w:pos="1068"/>
        </w:tabs>
        <w:ind w:left="1068" w:hanging="360"/>
      </w:pPr>
      <w:rPr>
        <w:rFonts w:hint="default"/>
      </w:rPr>
    </w:lvl>
    <w:lvl w:ilvl="1" w:tplc="25024580">
      <w:start w:val="1"/>
      <w:numFmt w:val="bullet"/>
      <w:lvlText w:val=""/>
      <w:lvlJc w:val="left"/>
      <w:pPr>
        <w:tabs>
          <w:tab w:val="num" w:pos="1548"/>
        </w:tabs>
        <w:ind w:left="1548" w:hanging="360"/>
      </w:pPr>
      <w:rPr>
        <w:rFonts w:ascii="Symbol" w:hAnsi="Symbol" w:hint="default"/>
      </w:rPr>
    </w:lvl>
    <w:lvl w:ilvl="2" w:tplc="B8E475D8" w:tentative="1">
      <w:start w:val="1"/>
      <w:numFmt w:val="lowerRoman"/>
      <w:lvlText w:val="%3."/>
      <w:lvlJc w:val="right"/>
      <w:pPr>
        <w:tabs>
          <w:tab w:val="num" w:pos="2268"/>
        </w:tabs>
        <w:ind w:left="2268" w:hanging="180"/>
      </w:pPr>
    </w:lvl>
    <w:lvl w:ilvl="3" w:tplc="6B7AB168" w:tentative="1">
      <w:start w:val="1"/>
      <w:numFmt w:val="decimal"/>
      <w:lvlText w:val="%4."/>
      <w:lvlJc w:val="left"/>
      <w:pPr>
        <w:tabs>
          <w:tab w:val="num" w:pos="2988"/>
        </w:tabs>
        <w:ind w:left="2988" w:hanging="360"/>
      </w:pPr>
    </w:lvl>
    <w:lvl w:ilvl="4" w:tplc="7CECD2AC" w:tentative="1">
      <w:start w:val="1"/>
      <w:numFmt w:val="lowerLetter"/>
      <w:lvlText w:val="%5."/>
      <w:lvlJc w:val="left"/>
      <w:pPr>
        <w:tabs>
          <w:tab w:val="num" w:pos="3708"/>
        </w:tabs>
        <w:ind w:left="3708" w:hanging="360"/>
      </w:pPr>
    </w:lvl>
    <w:lvl w:ilvl="5" w:tplc="B7ACEBFC" w:tentative="1">
      <w:start w:val="1"/>
      <w:numFmt w:val="lowerRoman"/>
      <w:lvlText w:val="%6."/>
      <w:lvlJc w:val="right"/>
      <w:pPr>
        <w:tabs>
          <w:tab w:val="num" w:pos="4428"/>
        </w:tabs>
        <w:ind w:left="4428" w:hanging="180"/>
      </w:pPr>
    </w:lvl>
    <w:lvl w:ilvl="6" w:tplc="BF3A9320" w:tentative="1">
      <w:start w:val="1"/>
      <w:numFmt w:val="decimal"/>
      <w:lvlText w:val="%7."/>
      <w:lvlJc w:val="left"/>
      <w:pPr>
        <w:tabs>
          <w:tab w:val="num" w:pos="5148"/>
        </w:tabs>
        <w:ind w:left="5148" w:hanging="360"/>
      </w:pPr>
    </w:lvl>
    <w:lvl w:ilvl="7" w:tplc="DDF48CE6" w:tentative="1">
      <w:start w:val="1"/>
      <w:numFmt w:val="lowerLetter"/>
      <w:lvlText w:val="%8."/>
      <w:lvlJc w:val="left"/>
      <w:pPr>
        <w:tabs>
          <w:tab w:val="num" w:pos="5868"/>
        </w:tabs>
        <w:ind w:left="5868" w:hanging="360"/>
      </w:pPr>
    </w:lvl>
    <w:lvl w:ilvl="8" w:tplc="CBD427CA" w:tentative="1">
      <w:start w:val="1"/>
      <w:numFmt w:val="lowerRoman"/>
      <w:lvlText w:val="%9."/>
      <w:lvlJc w:val="right"/>
      <w:pPr>
        <w:tabs>
          <w:tab w:val="num" w:pos="6588"/>
        </w:tabs>
        <w:ind w:left="6588" w:hanging="180"/>
      </w:pPr>
    </w:lvl>
  </w:abstractNum>
  <w:abstractNum w:abstractNumId="11">
    <w:nsid w:val="08637851"/>
    <w:multiLevelType w:val="hybridMultilevel"/>
    <w:tmpl w:val="FEBCFE84"/>
    <w:lvl w:ilvl="0" w:tplc="1A3E068C">
      <w:start w:val="1"/>
      <w:numFmt w:val="bullet"/>
      <w:lvlText w:val=""/>
      <w:lvlJc w:val="left"/>
      <w:pPr>
        <w:tabs>
          <w:tab w:val="num" w:pos="1068"/>
        </w:tabs>
        <w:ind w:left="1068" w:hanging="360"/>
      </w:pPr>
      <w:rPr>
        <w:rFonts w:ascii="Symbol" w:hAnsi="Symbol" w:hint="default"/>
      </w:rPr>
    </w:lvl>
    <w:lvl w:ilvl="1" w:tplc="38B87CC0" w:tentative="1">
      <w:start w:val="1"/>
      <w:numFmt w:val="bullet"/>
      <w:lvlText w:val="o"/>
      <w:lvlJc w:val="left"/>
      <w:pPr>
        <w:tabs>
          <w:tab w:val="num" w:pos="1439"/>
        </w:tabs>
        <w:ind w:left="1439" w:hanging="360"/>
      </w:pPr>
      <w:rPr>
        <w:rFonts w:ascii="Courier New" w:hAnsi="Courier New" w:cs="Courier New" w:hint="default"/>
      </w:rPr>
    </w:lvl>
    <w:lvl w:ilvl="2" w:tplc="0419001B" w:tentative="1">
      <w:start w:val="1"/>
      <w:numFmt w:val="bullet"/>
      <w:lvlText w:val=""/>
      <w:lvlJc w:val="left"/>
      <w:pPr>
        <w:tabs>
          <w:tab w:val="num" w:pos="2159"/>
        </w:tabs>
        <w:ind w:left="2159" w:hanging="360"/>
      </w:pPr>
      <w:rPr>
        <w:rFonts w:ascii="Wingdings" w:hAnsi="Wingdings" w:hint="default"/>
      </w:rPr>
    </w:lvl>
    <w:lvl w:ilvl="3" w:tplc="0419000F" w:tentative="1">
      <w:start w:val="1"/>
      <w:numFmt w:val="bullet"/>
      <w:lvlText w:val=""/>
      <w:lvlJc w:val="left"/>
      <w:pPr>
        <w:tabs>
          <w:tab w:val="num" w:pos="2879"/>
        </w:tabs>
        <w:ind w:left="2879" w:hanging="360"/>
      </w:pPr>
      <w:rPr>
        <w:rFonts w:ascii="Symbol" w:hAnsi="Symbol" w:hint="default"/>
      </w:rPr>
    </w:lvl>
    <w:lvl w:ilvl="4" w:tplc="04190019" w:tentative="1">
      <w:start w:val="1"/>
      <w:numFmt w:val="bullet"/>
      <w:lvlText w:val="o"/>
      <w:lvlJc w:val="left"/>
      <w:pPr>
        <w:tabs>
          <w:tab w:val="num" w:pos="3599"/>
        </w:tabs>
        <w:ind w:left="3599" w:hanging="360"/>
      </w:pPr>
      <w:rPr>
        <w:rFonts w:ascii="Courier New" w:hAnsi="Courier New" w:cs="Courier New" w:hint="default"/>
      </w:rPr>
    </w:lvl>
    <w:lvl w:ilvl="5" w:tplc="0419001B" w:tentative="1">
      <w:start w:val="1"/>
      <w:numFmt w:val="bullet"/>
      <w:lvlText w:val=""/>
      <w:lvlJc w:val="left"/>
      <w:pPr>
        <w:tabs>
          <w:tab w:val="num" w:pos="4319"/>
        </w:tabs>
        <w:ind w:left="4319" w:hanging="360"/>
      </w:pPr>
      <w:rPr>
        <w:rFonts w:ascii="Wingdings" w:hAnsi="Wingdings" w:hint="default"/>
      </w:rPr>
    </w:lvl>
    <w:lvl w:ilvl="6" w:tplc="0419000F" w:tentative="1">
      <w:start w:val="1"/>
      <w:numFmt w:val="bullet"/>
      <w:lvlText w:val=""/>
      <w:lvlJc w:val="left"/>
      <w:pPr>
        <w:tabs>
          <w:tab w:val="num" w:pos="5039"/>
        </w:tabs>
        <w:ind w:left="5039" w:hanging="360"/>
      </w:pPr>
      <w:rPr>
        <w:rFonts w:ascii="Symbol" w:hAnsi="Symbol" w:hint="default"/>
      </w:rPr>
    </w:lvl>
    <w:lvl w:ilvl="7" w:tplc="04190019" w:tentative="1">
      <w:start w:val="1"/>
      <w:numFmt w:val="bullet"/>
      <w:lvlText w:val="o"/>
      <w:lvlJc w:val="left"/>
      <w:pPr>
        <w:tabs>
          <w:tab w:val="num" w:pos="5759"/>
        </w:tabs>
        <w:ind w:left="5759" w:hanging="360"/>
      </w:pPr>
      <w:rPr>
        <w:rFonts w:ascii="Courier New" w:hAnsi="Courier New" w:cs="Courier New" w:hint="default"/>
      </w:rPr>
    </w:lvl>
    <w:lvl w:ilvl="8" w:tplc="0419001B" w:tentative="1">
      <w:start w:val="1"/>
      <w:numFmt w:val="bullet"/>
      <w:lvlText w:val=""/>
      <w:lvlJc w:val="left"/>
      <w:pPr>
        <w:tabs>
          <w:tab w:val="num" w:pos="6479"/>
        </w:tabs>
        <w:ind w:left="6479" w:hanging="360"/>
      </w:pPr>
      <w:rPr>
        <w:rFonts w:ascii="Wingdings" w:hAnsi="Wingdings" w:hint="default"/>
      </w:rPr>
    </w:lvl>
  </w:abstractNum>
  <w:abstractNum w:abstractNumId="12">
    <w:nsid w:val="0F4C0578"/>
    <w:multiLevelType w:val="hybridMultilevel"/>
    <w:tmpl w:val="F976B190"/>
    <w:lvl w:ilvl="0" w:tplc="37A03CB2">
      <w:start w:val="1"/>
      <w:numFmt w:val="bullet"/>
      <w:lvlText w:val=""/>
      <w:lvlJc w:val="left"/>
      <w:pPr>
        <w:tabs>
          <w:tab w:val="num" w:pos="1068"/>
        </w:tabs>
        <w:ind w:left="1068" w:hanging="360"/>
      </w:pPr>
      <w:rPr>
        <w:rFonts w:ascii="Symbol" w:hAnsi="Symbol" w:hint="default"/>
      </w:rPr>
    </w:lvl>
    <w:lvl w:ilvl="1" w:tplc="F7A2ACCA" w:tentative="1">
      <w:start w:val="1"/>
      <w:numFmt w:val="bullet"/>
      <w:lvlText w:val="o"/>
      <w:lvlJc w:val="left"/>
      <w:pPr>
        <w:tabs>
          <w:tab w:val="num" w:pos="1439"/>
        </w:tabs>
        <w:ind w:left="1439" w:hanging="360"/>
      </w:pPr>
      <w:rPr>
        <w:rFonts w:ascii="Courier New" w:hAnsi="Courier New" w:cs="Courier New" w:hint="default"/>
      </w:rPr>
    </w:lvl>
    <w:lvl w:ilvl="2" w:tplc="743CB1D0" w:tentative="1">
      <w:start w:val="1"/>
      <w:numFmt w:val="bullet"/>
      <w:lvlText w:val=""/>
      <w:lvlJc w:val="left"/>
      <w:pPr>
        <w:tabs>
          <w:tab w:val="num" w:pos="2159"/>
        </w:tabs>
        <w:ind w:left="2159" w:hanging="360"/>
      </w:pPr>
      <w:rPr>
        <w:rFonts w:ascii="Wingdings" w:hAnsi="Wingdings" w:hint="default"/>
      </w:rPr>
    </w:lvl>
    <w:lvl w:ilvl="3" w:tplc="19D45118" w:tentative="1">
      <w:start w:val="1"/>
      <w:numFmt w:val="bullet"/>
      <w:lvlText w:val=""/>
      <w:lvlJc w:val="left"/>
      <w:pPr>
        <w:tabs>
          <w:tab w:val="num" w:pos="2879"/>
        </w:tabs>
        <w:ind w:left="2879" w:hanging="360"/>
      </w:pPr>
      <w:rPr>
        <w:rFonts w:ascii="Symbol" w:hAnsi="Symbol" w:hint="default"/>
      </w:rPr>
    </w:lvl>
    <w:lvl w:ilvl="4" w:tplc="82A8D9D4" w:tentative="1">
      <w:start w:val="1"/>
      <w:numFmt w:val="bullet"/>
      <w:lvlText w:val="o"/>
      <w:lvlJc w:val="left"/>
      <w:pPr>
        <w:tabs>
          <w:tab w:val="num" w:pos="3599"/>
        </w:tabs>
        <w:ind w:left="3599" w:hanging="360"/>
      </w:pPr>
      <w:rPr>
        <w:rFonts w:ascii="Courier New" w:hAnsi="Courier New" w:cs="Courier New" w:hint="default"/>
      </w:rPr>
    </w:lvl>
    <w:lvl w:ilvl="5" w:tplc="4E8844B0" w:tentative="1">
      <w:start w:val="1"/>
      <w:numFmt w:val="bullet"/>
      <w:lvlText w:val=""/>
      <w:lvlJc w:val="left"/>
      <w:pPr>
        <w:tabs>
          <w:tab w:val="num" w:pos="4319"/>
        </w:tabs>
        <w:ind w:left="4319" w:hanging="360"/>
      </w:pPr>
      <w:rPr>
        <w:rFonts w:ascii="Wingdings" w:hAnsi="Wingdings" w:hint="default"/>
      </w:rPr>
    </w:lvl>
    <w:lvl w:ilvl="6" w:tplc="9C42F686" w:tentative="1">
      <w:start w:val="1"/>
      <w:numFmt w:val="bullet"/>
      <w:lvlText w:val=""/>
      <w:lvlJc w:val="left"/>
      <w:pPr>
        <w:tabs>
          <w:tab w:val="num" w:pos="5039"/>
        </w:tabs>
        <w:ind w:left="5039" w:hanging="360"/>
      </w:pPr>
      <w:rPr>
        <w:rFonts w:ascii="Symbol" w:hAnsi="Symbol" w:hint="default"/>
      </w:rPr>
    </w:lvl>
    <w:lvl w:ilvl="7" w:tplc="F7460422" w:tentative="1">
      <w:start w:val="1"/>
      <w:numFmt w:val="bullet"/>
      <w:lvlText w:val="o"/>
      <w:lvlJc w:val="left"/>
      <w:pPr>
        <w:tabs>
          <w:tab w:val="num" w:pos="5759"/>
        </w:tabs>
        <w:ind w:left="5759" w:hanging="360"/>
      </w:pPr>
      <w:rPr>
        <w:rFonts w:ascii="Courier New" w:hAnsi="Courier New" w:cs="Courier New" w:hint="default"/>
      </w:rPr>
    </w:lvl>
    <w:lvl w:ilvl="8" w:tplc="FFAC1E4A" w:tentative="1">
      <w:start w:val="1"/>
      <w:numFmt w:val="bullet"/>
      <w:lvlText w:val=""/>
      <w:lvlJc w:val="left"/>
      <w:pPr>
        <w:tabs>
          <w:tab w:val="num" w:pos="6479"/>
        </w:tabs>
        <w:ind w:left="6479" w:hanging="360"/>
      </w:pPr>
      <w:rPr>
        <w:rFonts w:ascii="Wingdings" w:hAnsi="Wingdings" w:hint="default"/>
      </w:rPr>
    </w:lvl>
  </w:abstractNum>
  <w:abstractNum w:abstractNumId="13">
    <w:nsid w:val="0F766353"/>
    <w:multiLevelType w:val="hybridMultilevel"/>
    <w:tmpl w:val="5C30FBFA"/>
    <w:lvl w:ilvl="0" w:tplc="38B87CC0">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39"/>
        </w:tabs>
        <w:ind w:left="1439" w:hanging="360"/>
      </w:pPr>
      <w:rPr>
        <w:rFonts w:ascii="Courier New" w:hAnsi="Courier New" w:cs="Courier New" w:hint="default"/>
      </w:rPr>
    </w:lvl>
    <w:lvl w:ilvl="2" w:tplc="04190005" w:tentative="1">
      <w:start w:val="1"/>
      <w:numFmt w:val="bullet"/>
      <w:lvlText w:val=""/>
      <w:lvlJc w:val="left"/>
      <w:pPr>
        <w:tabs>
          <w:tab w:val="num" w:pos="2159"/>
        </w:tabs>
        <w:ind w:left="2159" w:hanging="360"/>
      </w:pPr>
      <w:rPr>
        <w:rFonts w:ascii="Wingdings" w:hAnsi="Wingdings" w:hint="default"/>
      </w:rPr>
    </w:lvl>
    <w:lvl w:ilvl="3" w:tplc="04190001" w:tentative="1">
      <w:start w:val="1"/>
      <w:numFmt w:val="bullet"/>
      <w:lvlText w:val=""/>
      <w:lvlJc w:val="left"/>
      <w:pPr>
        <w:tabs>
          <w:tab w:val="num" w:pos="2879"/>
        </w:tabs>
        <w:ind w:left="2879" w:hanging="360"/>
      </w:pPr>
      <w:rPr>
        <w:rFonts w:ascii="Symbol" w:hAnsi="Symbol" w:hint="default"/>
      </w:rPr>
    </w:lvl>
    <w:lvl w:ilvl="4" w:tplc="04190003" w:tentative="1">
      <w:start w:val="1"/>
      <w:numFmt w:val="bullet"/>
      <w:lvlText w:val="o"/>
      <w:lvlJc w:val="left"/>
      <w:pPr>
        <w:tabs>
          <w:tab w:val="num" w:pos="3599"/>
        </w:tabs>
        <w:ind w:left="3599" w:hanging="360"/>
      </w:pPr>
      <w:rPr>
        <w:rFonts w:ascii="Courier New" w:hAnsi="Courier New" w:cs="Courier New" w:hint="default"/>
      </w:rPr>
    </w:lvl>
    <w:lvl w:ilvl="5" w:tplc="04190005" w:tentative="1">
      <w:start w:val="1"/>
      <w:numFmt w:val="bullet"/>
      <w:lvlText w:val=""/>
      <w:lvlJc w:val="left"/>
      <w:pPr>
        <w:tabs>
          <w:tab w:val="num" w:pos="4319"/>
        </w:tabs>
        <w:ind w:left="4319" w:hanging="360"/>
      </w:pPr>
      <w:rPr>
        <w:rFonts w:ascii="Wingdings" w:hAnsi="Wingdings" w:hint="default"/>
      </w:rPr>
    </w:lvl>
    <w:lvl w:ilvl="6" w:tplc="04190001" w:tentative="1">
      <w:start w:val="1"/>
      <w:numFmt w:val="bullet"/>
      <w:lvlText w:val=""/>
      <w:lvlJc w:val="left"/>
      <w:pPr>
        <w:tabs>
          <w:tab w:val="num" w:pos="5039"/>
        </w:tabs>
        <w:ind w:left="5039" w:hanging="360"/>
      </w:pPr>
      <w:rPr>
        <w:rFonts w:ascii="Symbol" w:hAnsi="Symbol" w:hint="default"/>
      </w:rPr>
    </w:lvl>
    <w:lvl w:ilvl="7" w:tplc="04190003" w:tentative="1">
      <w:start w:val="1"/>
      <w:numFmt w:val="bullet"/>
      <w:lvlText w:val="o"/>
      <w:lvlJc w:val="left"/>
      <w:pPr>
        <w:tabs>
          <w:tab w:val="num" w:pos="5759"/>
        </w:tabs>
        <w:ind w:left="5759" w:hanging="360"/>
      </w:pPr>
      <w:rPr>
        <w:rFonts w:ascii="Courier New" w:hAnsi="Courier New" w:cs="Courier New" w:hint="default"/>
      </w:rPr>
    </w:lvl>
    <w:lvl w:ilvl="8" w:tplc="04190005" w:tentative="1">
      <w:start w:val="1"/>
      <w:numFmt w:val="bullet"/>
      <w:lvlText w:val=""/>
      <w:lvlJc w:val="left"/>
      <w:pPr>
        <w:tabs>
          <w:tab w:val="num" w:pos="6479"/>
        </w:tabs>
        <w:ind w:left="6479" w:hanging="360"/>
      </w:pPr>
      <w:rPr>
        <w:rFonts w:ascii="Wingdings" w:hAnsi="Wingdings" w:hint="default"/>
      </w:rPr>
    </w:lvl>
  </w:abstractNum>
  <w:abstractNum w:abstractNumId="14">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
    <w:nsid w:val="11F047A6"/>
    <w:multiLevelType w:val="singleLevel"/>
    <w:tmpl w:val="67C690E6"/>
    <w:lvl w:ilvl="0">
      <w:start w:val="1"/>
      <w:numFmt w:val="bullet"/>
      <w:pStyle w:val="a"/>
      <w:lvlText w:val=""/>
      <w:lvlJc w:val="left"/>
      <w:pPr>
        <w:tabs>
          <w:tab w:val="num" w:pos="680"/>
        </w:tabs>
        <w:ind w:left="680" w:hanging="396"/>
      </w:pPr>
      <w:rPr>
        <w:rFonts w:ascii="Symbol" w:hAnsi="Symbol" w:hint="default"/>
      </w:rPr>
    </w:lvl>
  </w:abstractNum>
  <w:abstractNum w:abstractNumId="16">
    <w:nsid w:val="159A768A"/>
    <w:multiLevelType w:val="multilevel"/>
    <w:tmpl w:val="B396033A"/>
    <w:numStyleLink w:val="3"/>
  </w:abstractNum>
  <w:abstractNum w:abstractNumId="17">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nsid w:val="1733307B"/>
    <w:multiLevelType w:val="singleLevel"/>
    <w:tmpl w:val="0419000F"/>
    <w:lvl w:ilvl="0">
      <w:start w:val="1"/>
      <w:numFmt w:val="decimal"/>
      <w:lvlText w:val="%1."/>
      <w:lvlJc w:val="left"/>
      <w:pPr>
        <w:tabs>
          <w:tab w:val="num" w:pos="720"/>
        </w:tabs>
        <w:ind w:left="720" w:hanging="360"/>
      </w:pPr>
      <w:rPr>
        <w:rFonts w:hint="default"/>
      </w:rPr>
    </w:lvl>
  </w:abstractNum>
  <w:abstractNum w:abstractNumId="19">
    <w:nsid w:val="198C3FDC"/>
    <w:multiLevelType w:val="hybridMultilevel"/>
    <w:tmpl w:val="3C3AC9B8"/>
    <w:lvl w:ilvl="0" w:tplc="235E22B8">
      <w:start w:val="1"/>
      <w:numFmt w:val="bullet"/>
      <w:lvlText w:val=""/>
      <w:lvlJc w:val="left"/>
      <w:pPr>
        <w:tabs>
          <w:tab w:val="num" w:pos="1068"/>
        </w:tabs>
        <w:ind w:left="1068" w:hanging="360"/>
      </w:pPr>
      <w:rPr>
        <w:rFonts w:ascii="Symbol" w:hAnsi="Symbol" w:hint="default"/>
      </w:rPr>
    </w:lvl>
    <w:lvl w:ilvl="1" w:tplc="3C1A2474" w:tentative="1">
      <w:start w:val="1"/>
      <w:numFmt w:val="bullet"/>
      <w:lvlText w:val="o"/>
      <w:lvlJc w:val="left"/>
      <w:pPr>
        <w:tabs>
          <w:tab w:val="num" w:pos="1439"/>
        </w:tabs>
        <w:ind w:left="1439" w:hanging="360"/>
      </w:pPr>
      <w:rPr>
        <w:rFonts w:ascii="Courier New" w:hAnsi="Courier New" w:cs="Courier New" w:hint="default"/>
      </w:rPr>
    </w:lvl>
    <w:lvl w:ilvl="2" w:tplc="CE4E00FA" w:tentative="1">
      <w:start w:val="1"/>
      <w:numFmt w:val="bullet"/>
      <w:lvlText w:val=""/>
      <w:lvlJc w:val="left"/>
      <w:pPr>
        <w:tabs>
          <w:tab w:val="num" w:pos="2159"/>
        </w:tabs>
        <w:ind w:left="2159" w:hanging="360"/>
      </w:pPr>
      <w:rPr>
        <w:rFonts w:ascii="Wingdings" w:hAnsi="Wingdings" w:hint="default"/>
      </w:rPr>
    </w:lvl>
    <w:lvl w:ilvl="3" w:tplc="C8423C20" w:tentative="1">
      <w:start w:val="1"/>
      <w:numFmt w:val="bullet"/>
      <w:lvlText w:val=""/>
      <w:lvlJc w:val="left"/>
      <w:pPr>
        <w:tabs>
          <w:tab w:val="num" w:pos="2879"/>
        </w:tabs>
        <w:ind w:left="2879" w:hanging="360"/>
      </w:pPr>
      <w:rPr>
        <w:rFonts w:ascii="Symbol" w:hAnsi="Symbol" w:hint="default"/>
      </w:rPr>
    </w:lvl>
    <w:lvl w:ilvl="4" w:tplc="1944C568" w:tentative="1">
      <w:start w:val="1"/>
      <w:numFmt w:val="bullet"/>
      <w:lvlText w:val="o"/>
      <w:lvlJc w:val="left"/>
      <w:pPr>
        <w:tabs>
          <w:tab w:val="num" w:pos="3599"/>
        </w:tabs>
        <w:ind w:left="3599" w:hanging="360"/>
      </w:pPr>
      <w:rPr>
        <w:rFonts w:ascii="Courier New" w:hAnsi="Courier New" w:cs="Courier New" w:hint="default"/>
      </w:rPr>
    </w:lvl>
    <w:lvl w:ilvl="5" w:tplc="C1405412" w:tentative="1">
      <w:start w:val="1"/>
      <w:numFmt w:val="bullet"/>
      <w:lvlText w:val=""/>
      <w:lvlJc w:val="left"/>
      <w:pPr>
        <w:tabs>
          <w:tab w:val="num" w:pos="4319"/>
        </w:tabs>
        <w:ind w:left="4319" w:hanging="360"/>
      </w:pPr>
      <w:rPr>
        <w:rFonts w:ascii="Wingdings" w:hAnsi="Wingdings" w:hint="default"/>
      </w:rPr>
    </w:lvl>
    <w:lvl w:ilvl="6" w:tplc="C2C69FA8" w:tentative="1">
      <w:start w:val="1"/>
      <w:numFmt w:val="bullet"/>
      <w:lvlText w:val=""/>
      <w:lvlJc w:val="left"/>
      <w:pPr>
        <w:tabs>
          <w:tab w:val="num" w:pos="5039"/>
        </w:tabs>
        <w:ind w:left="5039" w:hanging="360"/>
      </w:pPr>
      <w:rPr>
        <w:rFonts w:ascii="Symbol" w:hAnsi="Symbol" w:hint="default"/>
      </w:rPr>
    </w:lvl>
    <w:lvl w:ilvl="7" w:tplc="98AEC9D8" w:tentative="1">
      <w:start w:val="1"/>
      <w:numFmt w:val="bullet"/>
      <w:lvlText w:val="o"/>
      <w:lvlJc w:val="left"/>
      <w:pPr>
        <w:tabs>
          <w:tab w:val="num" w:pos="5759"/>
        </w:tabs>
        <w:ind w:left="5759" w:hanging="360"/>
      </w:pPr>
      <w:rPr>
        <w:rFonts w:ascii="Courier New" w:hAnsi="Courier New" w:cs="Courier New" w:hint="default"/>
      </w:rPr>
    </w:lvl>
    <w:lvl w:ilvl="8" w:tplc="1B0E3F84" w:tentative="1">
      <w:start w:val="1"/>
      <w:numFmt w:val="bullet"/>
      <w:lvlText w:val=""/>
      <w:lvlJc w:val="left"/>
      <w:pPr>
        <w:tabs>
          <w:tab w:val="num" w:pos="6479"/>
        </w:tabs>
        <w:ind w:left="6479" w:hanging="360"/>
      </w:pPr>
      <w:rPr>
        <w:rFonts w:ascii="Wingdings" w:hAnsi="Wingdings" w:hint="default"/>
      </w:rPr>
    </w:lvl>
  </w:abstractNum>
  <w:abstractNum w:abstractNumId="20">
    <w:nsid w:val="1BC17BA4"/>
    <w:multiLevelType w:val="singleLevel"/>
    <w:tmpl w:val="F888FDC4"/>
    <w:lvl w:ilvl="0">
      <w:start w:val="1"/>
      <w:numFmt w:val="decimal"/>
      <w:lvlText w:val="%1."/>
      <w:lvlJc w:val="left"/>
      <w:pPr>
        <w:tabs>
          <w:tab w:val="num" w:pos="1068"/>
        </w:tabs>
        <w:ind w:left="1068" w:hanging="898"/>
      </w:pPr>
      <w:rPr>
        <w:rFonts w:hint="default"/>
      </w:rPr>
    </w:lvl>
  </w:abstractNum>
  <w:abstractNum w:abstractNumId="21">
    <w:nsid w:val="1C0B7994"/>
    <w:multiLevelType w:val="multilevel"/>
    <w:tmpl w:val="04190023"/>
    <w:styleLink w:val="a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271331F7"/>
    <w:multiLevelType w:val="singleLevel"/>
    <w:tmpl w:val="F888FDC4"/>
    <w:lvl w:ilvl="0">
      <w:start w:val="1"/>
      <w:numFmt w:val="decimal"/>
      <w:lvlText w:val="%1."/>
      <w:lvlJc w:val="left"/>
      <w:pPr>
        <w:tabs>
          <w:tab w:val="num" w:pos="1068"/>
        </w:tabs>
        <w:ind w:left="1068" w:hanging="898"/>
      </w:pPr>
      <w:rPr>
        <w:rFonts w:hint="default"/>
      </w:rPr>
    </w:lvl>
  </w:abstractNum>
  <w:abstractNum w:abstractNumId="25">
    <w:nsid w:val="2F1B628F"/>
    <w:multiLevelType w:val="hybridMultilevel"/>
    <w:tmpl w:val="C9287E14"/>
    <w:lvl w:ilvl="0" w:tplc="50BE1744">
      <w:start w:val="1"/>
      <w:numFmt w:val="bullet"/>
      <w:lvlText w:val=""/>
      <w:lvlJc w:val="left"/>
      <w:pPr>
        <w:tabs>
          <w:tab w:val="num" w:pos="1068"/>
        </w:tabs>
        <w:ind w:left="1068" w:hanging="360"/>
      </w:pPr>
      <w:rPr>
        <w:rFonts w:ascii="Symbol" w:hAnsi="Symbol" w:hint="default"/>
        <w:color w:val="auto"/>
      </w:rPr>
    </w:lvl>
    <w:lvl w:ilvl="1" w:tplc="CB1478B4">
      <w:start w:val="1"/>
      <w:numFmt w:val="bullet"/>
      <w:lvlText w:val="o"/>
      <w:lvlJc w:val="left"/>
      <w:pPr>
        <w:tabs>
          <w:tab w:val="num" w:pos="1439"/>
        </w:tabs>
        <w:ind w:left="1439" w:hanging="360"/>
      </w:pPr>
      <w:rPr>
        <w:rFonts w:ascii="Courier New" w:hAnsi="Courier New" w:cs="Courier New" w:hint="default"/>
      </w:rPr>
    </w:lvl>
    <w:lvl w:ilvl="2" w:tplc="EE2E1F56" w:tentative="1">
      <w:start w:val="1"/>
      <w:numFmt w:val="bullet"/>
      <w:lvlText w:val=""/>
      <w:lvlJc w:val="left"/>
      <w:pPr>
        <w:tabs>
          <w:tab w:val="num" w:pos="2159"/>
        </w:tabs>
        <w:ind w:left="2159" w:hanging="360"/>
      </w:pPr>
      <w:rPr>
        <w:rFonts w:ascii="Wingdings" w:hAnsi="Wingdings" w:hint="default"/>
      </w:rPr>
    </w:lvl>
    <w:lvl w:ilvl="3" w:tplc="8E6E7A38" w:tentative="1">
      <w:start w:val="1"/>
      <w:numFmt w:val="bullet"/>
      <w:lvlText w:val=""/>
      <w:lvlJc w:val="left"/>
      <w:pPr>
        <w:tabs>
          <w:tab w:val="num" w:pos="2879"/>
        </w:tabs>
        <w:ind w:left="2879" w:hanging="360"/>
      </w:pPr>
      <w:rPr>
        <w:rFonts w:ascii="Symbol" w:hAnsi="Symbol" w:hint="default"/>
      </w:rPr>
    </w:lvl>
    <w:lvl w:ilvl="4" w:tplc="430691FC" w:tentative="1">
      <w:start w:val="1"/>
      <w:numFmt w:val="bullet"/>
      <w:lvlText w:val="o"/>
      <w:lvlJc w:val="left"/>
      <w:pPr>
        <w:tabs>
          <w:tab w:val="num" w:pos="3599"/>
        </w:tabs>
        <w:ind w:left="3599" w:hanging="360"/>
      </w:pPr>
      <w:rPr>
        <w:rFonts w:ascii="Courier New" w:hAnsi="Courier New" w:cs="Courier New" w:hint="default"/>
      </w:rPr>
    </w:lvl>
    <w:lvl w:ilvl="5" w:tplc="0218C3D2" w:tentative="1">
      <w:start w:val="1"/>
      <w:numFmt w:val="bullet"/>
      <w:lvlText w:val=""/>
      <w:lvlJc w:val="left"/>
      <w:pPr>
        <w:tabs>
          <w:tab w:val="num" w:pos="4319"/>
        </w:tabs>
        <w:ind w:left="4319" w:hanging="360"/>
      </w:pPr>
      <w:rPr>
        <w:rFonts w:ascii="Wingdings" w:hAnsi="Wingdings" w:hint="default"/>
      </w:rPr>
    </w:lvl>
    <w:lvl w:ilvl="6" w:tplc="D2E659AA" w:tentative="1">
      <w:start w:val="1"/>
      <w:numFmt w:val="bullet"/>
      <w:lvlText w:val=""/>
      <w:lvlJc w:val="left"/>
      <w:pPr>
        <w:tabs>
          <w:tab w:val="num" w:pos="5039"/>
        </w:tabs>
        <w:ind w:left="5039" w:hanging="360"/>
      </w:pPr>
      <w:rPr>
        <w:rFonts w:ascii="Symbol" w:hAnsi="Symbol" w:hint="default"/>
      </w:rPr>
    </w:lvl>
    <w:lvl w:ilvl="7" w:tplc="5980FA9E" w:tentative="1">
      <w:start w:val="1"/>
      <w:numFmt w:val="bullet"/>
      <w:lvlText w:val="o"/>
      <w:lvlJc w:val="left"/>
      <w:pPr>
        <w:tabs>
          <w:tab w:val="num" w:pos="5759"/>
        </w:tabs>
        <w:ind w:left="5759" w:hanging="360"/>
      </w:pPr>
      <w:rPr>
        <w:rFonts w:ascii="Courier New" w:hAnsi="Courier New" w:cs="Courier New" w:hint="default"/>
      </w:rPr>
    </w:lvl>
    <w:lvl w:ilvl="8" w:tplc="09461E86" w:tentative="1">
      <w:start w:val="1"/>
      <w:numFmt w:val="bullet"/>
      <w:lvlText w:val=""/>
      <w:lvlJc w:val="left"/>
      <w:pPr>
        <w:tabs>
          <w:tab w:val="num" w:pos="6479"/>
        </w:tabs>
        <w:ind w:left="6479" w:hanging="360"/>
      </w:pPr>
      <w:rPr>
        <w:rFonts w:ascii="Wingdings" w:hAnsi="Wingdings" w:hint="default"/>
      </w:rPr>
    </w:lvl>
  </w:abstractNum>
  <w:abstractNum w:abstractNumId="26">
    <w:nsid w:val="3114122D"/>
    <w:multiLevelType w:val="hybridMultilevel"/>
    <w:tmpl w:val="00180BAA"/>
    <w:lvl w:ilvl="0" w:tplc="ED4AE25E">
      <w:start w:val="1"/>
      <w:numFmt w:val="bullet"/>
      <w:lvlText w:val=""/>
      <w:lvlJc w:val="left"/>
      <w:pPr>
        <w:tabs>
          <w:tab w:val="num" w:pos="1080"/>
        </w:tabs>
        <w:ind w:left="1080" w:hanging="360"/>
      </w:pPr>
      <w:rPr>
        <w:rFonts w:ascii="Symbol" w:hAnsi="Symbol" w:hint="default"/>
        <w:color w:val="auto"/>
      </w:rPr>
    </w:lvl>
    <w:lvl w:ilvl="1" w:tplc="C20E3A74" w:tentative="1">
      <w:start w:val="1"/>
      <w:numFmt w:val="bullet"/>
      <w:lvlText w:val="o"/>
      <w:lvlJc w:val="left"/>
      <w:pPr>
        <w:tabs>
          <w:tab w:val="num" w:pos="1440"/>
        </w:tabs>
        <w:ind w:left="1440" w:hanging="360"/>
      </w:pPr>
      <w:rPr>
        <w:rFonts w:ascii="Courier New" w:hAnsi="Courier New" w:cs="Courier New" w:hint="default"/>
      </w:rPr>
    </w:lvl>
    <w:lvl w:ilvl="2" w:tplc="EED61170" w:tentative="1">
      <w:start w:val="1"/>
      <w:numFmt w:val="bullet"/>
      <w:lvlText w:val=""/>
      <w:lvlJc w:val="left"/>
      <w:pPr>
        <w:tabs>
          <w:tab w:val="num" w:pos="2160"/>
        </w:tabs>
        <w:ind w:left="2160" w:hanging="360"/>
      </w:pPr>
      <w:rPr>
        <w:rFonts w:ascii="Wingdings" w:hAnsi="Wingdings" w:hint="default"/>
      </w:rPr>
    </w:lvl>
    <w:lvl w:ilvl="3" w:tplc="5B3C7472" w:tentative="1">
      <w:start w:val="1"/>
      <w:numFmt w:val="bullet"/>
      <w:lvlText w:val=""/>
      <w:lvlJc w:val="left"/>
      <w:pPr>
        <w:tabs>
          <w:tab w:val="num" w:pos="2880"/>
        </w:tabs>
        <w:ind w:left="2880" w:hanging="360"/>
      </w:pPr>
      <w:rPr>
        <w:rFonts w:ascii="Symbol" w:hAnsi="Symbol" w:hint="default"/>
      </w:rPr>
    </w:lvl>
    <w:lvl w:ilvl="4" w:tplc="D19AAB92" w:tentative="1">
      <w:start w:val="1"/>
      <w:numFmt w:val="bullet"/>
      <w:lvlText w:val="o"/>
      <w:lvlJc w:val="left"/>
      <w:pPr>
        <w:tabs>
          <w:tab w:val="num" w:pos="3600"/>
        </w:tabs>
        <w:ind w:left="3600" w:hanging="360"/>
      </w:pPr>
      <w:rPr>
        <w:rFonts w:ascii="Courier New" w:hAnsi="Courier New" w:cs="Courier New" w:hint="default"/>
      </w:rPr>
    </w:lvl>
    <w:lvl w:ilvl="5" w:tplc="B2722CDC" w:tentative="1">
      <w:start w:val="1"/>
      <w:numFmt w:val="bullet"/>
      <w:lvlText w:val=""/>
      <w:lvlJc w:val="left"/>
      <w:pPr>
        <w:tabs>
          <w:tab w:val="num" w:pos="4320"/>
        </w:tabs>
        <w:ind w:left="4320" w:hanging="360"/>
      </w:pPr>
      <w:rPr>
        <w:rFonts w:ascii="Wingdings" w:hAnsi="Wingdings" w:hint="default"/>
      </w:rPr>
    </w:lvl>
    <w:lvl w:ilvl="6" w:tplc="41863522" w:tentative="1">
      <w:start w:val="1"/>
      <w:numFmt w:val="bullet"/>
      <w:lvlText w:val=""/>
      <w:lvlJc w:val="left"/>
      <w:pPr>
        <w:tabs>
          <w:tab w:val="num" w:pos="5040"/>
        </w:tabs>
        <w:ind w:left="5040" w:hanging="360"/>
      </w:pPr>
      <w:rPr>
        <w:rFonts w:ascii="Symbol" w:hAnsi="Symbol" w:hint="default"/>
      </w:rPr>
    </w:lvl>
    <w:lvl w:ilvl="7" w:tplc="E236CB2C" w:tentative="1">
      <w:start w:val="1"/>
      <w:numFmt w:val="bullet"/>
      <w:lvlText w:val="o"/>
      <w:lvlJc w:val="left"/>
      <w:pPr>
        <w:tabs>
          <w:tab w:val="num" w:pos="5760"/>
        </w:tabs>
        <w:ind w:left="5760" w:hanging="360"/>
      </w:pPr>
      <w:rPr>
        <w:rFonts w:ascii="Courier New" w:hAnsi="Courier New" w:cs="Courier New" w:hint="default"/>
      </w:rPr>
    </w:lvl>
    <w:lvl w:ilvl="8" w:tplc="0C38065E" w:tentative="1">
      <w:start w:val="1"/>
      <w:numFmt w:val="bullet"/>
      <w:lvlText w:val=""/>
      <w:lvlJc w:val="left"/>
      <w:pPr>
        <w:tabs>
          <w:tab w:val="num" w:pos="6480"/>
        </w:tabs>
        <w:ind w:left="6480" w:hanging="360"/>
      </w:pPr>
      <w:rPr>
        <w:rFonts w:ascii="Wingdings" w:hAnsi="Wingdings" w:hint="default"/>
      </w:rPr>
    </w:lvl>
  </w:abstractNum>
  <w:abstractNum w:abstractNumId="27">
    <w:nsid w:val="3664562E"/>
    <w:multiLevelType w:val="hybridMultilevel"/>
    <w:tmpl w:val="B0D6B308"/>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6EB0C92"/>
    <w:multiLevelType w:val="hybridMultilevel"/>
    <w:tmpl w:val="C852A830"/>
    <w:lvl w:ilvl="0" w:tplc="117C0766">
      <w:start w:val="1"/>
      <w:numFmt w:val="bullet"/>
      <w:lvlText w:val=""/>
      <w:lvlJc w:val="left"/>
      <w:pPr>
        <w:tabs>
          <w:tab w:val="num" w:pos="1068"/>
        </w:tabs>
        <w:ind w:left="1068" w:hanging="360"/>
      </w:pPr>
      <w:rPr>
        <w:rFonts w:ascii="Symbol" w:hAnsi="Symbol" w:hint="default"/>
      </w:rPr>
    </w:lvl>
    <w:lvl w:ilvl="1" w:tplc="3690BC7E" w:tentative="1">
      <w:start w:val="1"/>
      <w:numFmt w:val="bullet"/>
      <w:lvlText w:val="o"/>
      <w:lvlJc w:val="left"/>
      <w:pPr>
        <w:tabs>
          <w:tab w:val="num" w:pos="1439"/>
        </w:tabs>
        <w:ind w:left="1439" w:hanging="360"/>
      </w:pPr>
      <w:rPr>
        <w:rFonts w:ascii="Courier New" w:hAnsi="Courier New" w:cs="Courier New" w:hint="default"/>
      </w:rPr>
    </w:lvl>
    <w:lvl w:ilvl="2" w:tplc="A9FE0B30" w:tentative="1">
      <w:start w:val="1"/>
      <w:numFmt w:val="bullet"/>
      <w:lvlText w:val=""/>
      <w:lvlJc w:val="left"/>
      <w:pPr>
        <w:tabs>
          <w:tab w:val="num" w:pos="2159"/>
        </w:tabs>
        <w:ind w:left="2159" w:hanging="360"/>
      </w:pPr>
      <w:rPr>
        <w:rFonts w:ascii="Wingdings" w:hAnsi="Wingdings" w:hint="default"/>
      </w:rPr>
    </w:lvl>
    <w:lvl w:ilvl="3" w:tplc="72022FD2" w:tentative="1">
      <w:start w:val="1"/>
      <w:numFmt w:val="bullet"/>
      <w:lvlText w:val=""/>
      <w:lvlJc w:val="left"/>
      <w:pPr>
        <w:tabs>
          <w:tab w:val="num" w:pos="2879"/>
        </w:tabs>
        <w:ind w:left="2879" w:hanging="360"/>
      </w:pPr>
      <w:rPr>
        <w:rFonts w:ascii="Symbol" w:hAnsi="Symbol" w:hint="default"/>
      </w:rPr>
    </w:lvl>
    <w:lvl w:ilvl="4" w:tplc="EF02A684" w:tentative="1">
      <w:start w:val="1"/>
      <w:numFmt w:val="bullet"/>
      <w:lvlText w:val="o"/>
      <w:lvlJc w:val="left"/>
      <w:pPr>
        <w:tabs>
          <w:tab w:val="num" w:pos="3599"/>
        </w:tabs>
        <w:ind w:left="3599" w:hanging="360"/>
      </w:pPr>
      <w:rPr>
        <w:rFonts w:ascii="Courier New" w:hAnsi="Courier New" w:cs="Courier New" w:hint="default"/>
      </w:rPr>
    </w:lvl>
    <w:lvl w:ilvl="5" w:tplc="829ACB84" w:tentative="1">
      <w:start w:val="1"/>
      <w:numFmt w:val="bullet"/>
      <w:lvlText w:val=""/>
      <w:lvlJc w:val="left"/>
      <w:pPr>
        <w:tabs>
          <w:tab w:val="num" w:pos="4319"/>
        </w:tabs>
        <w:ind w:left="4319" w:hanging="360"/>
      </w:pPr>
      <w:rPr>
        <w:rFonts w:ascii="Wingdings" w:hAnsi="Wingdings" w:hint="default"/>
      </w:rPr>
    </w:lvl>
    <w:lvl w:ilvl="6" w:tplc="383E03B4" w:tentative="1">
      <w:start w:val="1"/>
      <w:numFmt w:val="bullet"/>
      <w:lvlText w:val=""/>
      <w:lvlJc w:val="left"/>
      <w:pPr>
        <w:tabs>
          <w:tab w:val="num" w:pos="5039"/>
        </w:tabs>
        <w:ind w:left="5039" w:hanging="360"/>
      </w:pPr>
      <w:rPr>
        <w:rFonts w:ascii="Symbol" w:hAnsi="Symbol" w:hint="default"/>
      </w:rPr>
    </w:lvl>
    <w:lvl w:ilvl="7" w:tplc="6526CB88" w:tentative="1">
      <w:start w:val="1"/>
      <w:numFmt w:val="bullet"/>
      <w:lvlText w:val="o"/>
      <w:lvlJc w:val="left"/>
      <w:pPr>
        <w:tabs>
          <w:tab w:val="num" w:pos="5759"/>
        </w:tabs>
        <w:ind w:left="5759" w:hanging="360"/>
      </w:pPr>
      <w:rPr>
        <w:rFonts w:ascii="Courier New" w:hAnsi="Courier New" w:cs="Courier New" w:hint="default"/>
      </w:rPr>
    </w:lvl>
    <w:lvl w:ilvl="8" w:tplc="D67E2282" w:tentative="1">
      <w:start w:val="1"/>
      <w:numFmt w:val="bullet"/>
      <w:lvlText w:val=""/>
      <w:lvlJc w:val="left"/>
      <w:pPr>
        <w:tabs>
          <w:tab w:val="num" w:pos="6479"/>
        </w:tabs>
        <w:ind w:left="6479" w:hanging="360"/>
      </w:pPr>
      <w:rPr>
        <w:rFonts w:ascii="Wingdings" w:hAnsi="Wingdings" w:hint="default"/>
      </w:rPr>
    </w:lvl>
  </w:abstractNum>
  <w:abstractNum w:abstractNumId="29">
    <w:nsid w:val="37E6314F"/>
    <w:multiLevelType w:val="multilevel"/>
    <w:tmpl w:val="0419001F"/>
    <w:styleLink w:val="30"/>
    <w:lvl w:ilvl="0">
      <w:start w:val="1"/>
      <w:numFmt w:val="decimal"/>
      <w:lvlText w:val="%1."/>
      <w:lvlJc w:val="left"/>
      <w:pPr>
        <w:tabs>
          <w:tab w:val="num" w:pos="360"/>
        </w:tabs>
        <w:ind w:left="360" w:hanging="360"/>
      </w:pPr>
      <w:rPr>
        <w:rFonts w:ascii="Times New Roman" w:hAnsi="Times New Roman"/>
        <w:b/>
        <w:i/>
        <w:sz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38345307"/>
    <w:multiLevelType w:val="multilevel"/>
    <w:tmpl w:val="0B4A5C7A"/>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5464"/>
        </w:tabs>
        <w:ind w:left="5464" w:hanging="360"/>
      </w:pPr>
      <w:rPr>
        <w:rFonts w:hint="default"/>
        <w:b/>
      </w:rPr>
    </w:lvl>
    <w:lvl w:ilvl="2">
      <w:start w:val="1"/>
      <w:numFmt w:val="decimal"/>
      <w:pStyle w:val="S3"/>
      <w:lvlText w:val="%1.%2.%3"/>
      <w:lvlJc w:val="left"/>
      <w:pPr>
        <w:tabs>
          <w:tab w:val="num" w:pos="1440"/>
        </w:tabs>
        <w:ind w:left="144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nsid w:val="3B1B4B4B"/>
    <w:multiLevelType w:val="hybridMultilevel"/>
    <w:tmpl w:val="73E0F162"/>
    <w:lvl w:ilvl="0" w:tplc="3A8A448E">
      <w:start w:val="1"/>
      <w:numFmt w:val="bullet"/>
      <w:lvlText w:val=""/>
      <w:lvlJc w:val="left"/>
      <w:pPr>
        <w:tabs>
          <w:tab w:val="num" w:pos="1068"/>
        </w:tabs>
        <w:ind w:left="1068" w:hanging="360"/>
      </w:pPr>
      <w:rPr>
        <w:rFonts w:ascii="Symbol" w:hAnsi="Symbol" w:hint="default"/>
      </w:rPr>
    </w:lvl>
    <w:lvl w:ilvl="1" w:tplc="82989C2E" w:tentative="1">
      <w:start w:val="1"/>
      <w:numFmt w:val="bullet"/>
      <w:lvlText w:val="o"/>
      <w:lvlJc w:val="left"/>
      <w:pPr>
        <w:tabs>
          <w:tab w:val="num" w:pos="1439"/>
        </w:tabs>
        <w:ind w:left="1439" w:hanging="360"/>
      </w:pPr>
      <w:rPr>
        <w:rFonts w:ascii="Courier New" w:hAnsi="Courier New" w:cs="Courier New" w:hint="default"/>
      </w:rPr>
    </w:lvl>
    <w:lvl w:ilvl="2" w:tplc="FB78BD0A" w:tentative="1">
      <w:start w:val="1"/>
      <w:numFmt w:val="bullet"/>
      <w:lvlText w:val=""/>
      <w:lvlJc w:val="left"/>
      <w:pPr>
        <w:tabs>
          <w:tab w:val="num" w:pos="2159"/>
        </w:tabs>
        <w:ind w:left="2159" w:hanging="360"/>
      </w:pPr>
      <w:rPr>
        <w:rFonts w:ascii="Wingdings" w:hAnsi="Wingdings" w:hint="default"/>
      </w:rPr>
    </w:lvl>
    <w:lvl w:ilvl="3" w:tplc="9E2ED118" w:tentative="1">
      <w:start w:val="1"/>
      <w:numFmt w:val="bullet"/>
      <w:lvlText w:val=""/>
      <w:lvlJc w:val="left"/>
      <w:pPr>
        <w:tabs>
          <w:tab w:val="num" w:pos="2879"/>
        </w:tabs>
        <w:ind w:left="2879" w:hanging="360"/>
      </w:pPr>
      <w:rPr>
        <w:rFonts w:ascii="Symbol" w:hAnsi="Symbol" w:hint="default"/>
      </w:rPr>
    </w:lvl>
    <w:lvl w:ilvl="4" w:tplc="08748E84" w:tentative="1">
      <w:start w:val="1"/>
      <w:numFmt w:val="bullet"/>
      <w:lvlText w:val="o"/>
      <w:lvlJc w:val="left"/>
      <w:pPr>
        <w:tabs>
          <w:tab w:val="num" w:pos="3599"/>
        </w:tabs>
        <w:ind w:left="3599" w:hanging="360"/>
      </w:pPr>
      <w:rPr>
        <w:rFonts w:ascii="Courier New" w:hAnsi="Courier New" w:cs="Courier New" w:hint="default"/>
      </w:rPr>
    </w:lvl>
    <w:lvl w:ilvl="5" w:tplc="CDDE5702" w:tentative="1">
      <w:start w:val="1"/>
      <w:numFmt w:val="bullet"/>
      <w:lvlText w:val=""/>
      <w:lvlJc w:val="left"/>
      <w:pPr>
        <w:tabs>
          <w:tab w:val="num" w:pos="4319"/>
        </w:tabs>
        <w:ind w:left="4319" w:hanging="360"/>
      </w:pPr>
      <w:rPr>
        <w:rFonts w:ascii="Wingdings" w:hAnsi="Wingdings" w:hint="default"/>
      </w:rPr>
    </w:lvl>
    <w:lvl w:ilvl="6" w:tplc="454E4A3C" w:tentative="1">
      <w:start w:val="1"/>
      <w:numFmt w:val="bullet"/>
      <w:lvlText w:val=""/>
      <w:lvlJc w:val="left"/>
      <w:pPr>
        <w:tabs>
          <w:tab w:val="num" w:pos="5039"/>
        </w:tabs>
        <w:ind w:left="5039" w:hanging="360"/>
      </w:pPr>
      <w:rPr>
        <w:rFonts w:ascii="Symbol" w:hAnsi="Symbol" w:hint="default"/>
      </w:rPr>
    </w:lvl>
    <w:lvl w:ilvl="7" w:tplc="3FC83412" w:tentative="1">
      <w:start w:val="1"/>
      <w:numFmt w:val="bullet"/>
      <w:lvlText w:val="o"/>
      <w:lvlJc w:val="left"/>
      <w:pPr>
        <w:tabs>
          <w:tab w:val="num" w:pos="5759"/>
        </w:tabs>
        <w:ind w:left="5759" w:hanging="360"/>
      </w:pPr>
      <w:rPr>
        <w:rFonts w:ascii="Courier New" w:hAnsi="Courier New" w:cs="Courier New" w:hint="default"/>
      </w:rPr>
    </w:lvl>
    <w:lvl w:ilvl="8" w:tplc="087CCBB4" w:tentative="1">
      <w:start w:val="1"/>
      <w:numFmt w:val="bullet"/>
      <w:lvlText w:val=""/>
      <w:lvlJc w:val="left"/>
      <w:pPr>
        <w:tabs>
          <w:tab w:val="num" w:pos="6479"/>
        </w:tabs>
        <w:ind w:left="6479" w:hanging="360"/>
      </w:pPr>
      <w:rPr>
        <w:rFonts w:ascii="Wingdings" w:hAnsi="Wingdings" w:hint="default"/>
      </w:rPr>
    </w:lvl>
  </w:abstractNum>
  <w:abstractNum w:abstractNumId="33">
    <w:nsid w:val="439B55B7"/>
    <w:multiLevelType w:val="hybridMultilevel"/>
    <w:tmpl w:val="50344BB4"/>
    <w:lvl w:ilvl="0" w:tplc="AA5E7856">
      <w:start w:val="1"/>
      <w:numFmt w:val="bullet"/>
      <w:lvlText w:val=""/>
      <w:lvlJc w:val="left"/>
      <w:pPr>
        <w:tabs>
          <w:tab w:val="num" w:pos="1080"/>
        </w:tabs>
        <w:ind w:left="1080" w:hanging="360"/>
      </w:pPr>
      <w:rPr>
        <w:rFonts w:ascii="Symbol" w:hAnsi="Symbol" w:hint="default"/>
        <w:color w:val="auto"/>
      </w:rPr>
    </w:lvl>
    <w:lvl w:ilvl="1" w:tplc="F078EA0A" w:tentative="1">
      <w:start w:val="1"/>
      <w:numFmt w:val="bullet"/>
      <w:lvlText w:val="o"/>
      <w:lvlJc w:val="left"/>
      <w:pPr>
        <w:tabs>
          <w:tab w:val="num" w:pos="1440"/>
        </w:tabs>
        <w:ind w:left="1440" w:hanging="360"/>
      </w:pPr>
      <w:rPr>
        <w:rFonts w:ascii="Courier New" w:hAnsi="Courier New" w:cs="Courier New" w:hint="default"/>
      </w:rPr>
    </w:lvl>
    <w:lvl w:ilvl="2" w:tplc="2B14005C" w:tentative="1">
      <w:start w:val="1"/>
      <w:numFmt w:val="bullet"/>
      <w:lvlText w:val=""/>
      <w:lvlJc w:val="left"/>
      <w:pPr>
        <w:tabs>
          <w:tab w:val="num" w:pos="2160"/>
        </w:tabs>
        <w:ind w:left="2160" w:hanging="360"/>
      </w:pPr>
      <w:rPr>
        <w:rFonts w:ascii="Wingdings" w:hAnsi="Wingdings" w:hint="default"/>
      </w:rPr>
    </w:lvl>
    <w:lvl w:ilvl="3" w:tplc="2814ECFE" w:tentative="1">
      <w:start w:val="1"/>
      <w:numFmt w:val="bullet"/>
      <w:lvlText w:val=""/>
      <w:lvlJc w:val="left"/>
      <w:pPr>
        <w:tabs>
          <w:tab w:val="num" w:pos="2880"/>
        </w:tabs>
        <w:ind w:left="2880" w:hanging="360"/>
      </w:pPr>
      <w:rPr>
        <w:rFonts w:ascii="Symbol" w:hAnsi="Symbol" w:hint="default"/>
      </w:rPr>
    </w:lvl>
    <w:lvl w:ilvl="4" w:tplc="7758F700" w:tentative="1">
      <w:start w:val="1"/>
      <w:numFmt w:val="bullet"/>
      <w:lvlText w:val="o"/>
      <w:lvlJc w:val="left"/>
      <w:pPr>
        <w:tabs>
          <w:tab w:val="num" w:pos="3600"/>
        </w:tabs>
        <w:ind w:left="3600" w:hanging="360"/>
      </w:pPr>
      <w:rPr>
        <w:rFonts w:ascii="Courier New" w:hAnsi="Courier New" w:cs="Courier New" w:hint="default"/>
      </w:rPr>
    </w:lvl>
    <w:lvl w:ilvl="5" w:tplc="762A90FE" w:tentative="1">
      <w:start w:val="1"/>
      <w:numFmt w:val="bullet"/>
      <w:lvlText w:val=""/>
      <w:lvlJc w:val="left"/>
      <w:pPr>
        <w:tabs>
          <w:tab w:val="num" w:pos="4320"/>
        </w:tabs>
        <w:ind w:left="4320" w:hanging="360"/>
      </w:pPr>
      <w:rPr>
        <w:rFonts w:ascii="Wingdings" w:hAnsi="Wingdings" w:hint="default"/>
      </w:rPr>
    </w:lvl>
    <w:lvl w:ilvl="6" w:tplc="F3E408A8" w:tentative="1">
      <w:start w:val="1"/>
      <w:numFmt w:val="bullet"/>
      <w:lvlText w:val=""/>
      <w:lvlJc w:val="left"/>
      <w:pPr>
        <w:tabs>
          <w:tab w:val="num" w:pos="5040"/>
        </w:tabs>
        <w:ind w:left="5040" w:hanging="360"/>
      </w:pPr>
      <w:rPr>
        <w:rFonts w:ascii="Symbol" w:hAnsi="Symbol" w:hint="default"/>
      </w:rPr>
    </w:lvl>
    <w:lvl w:ilvl="7" w:tplc="900480A4" w:tentative="1">
      <w:start w:val="1"/>
      <w:numFmt w:val="bullet"/>
      <w:lvlText w:val="o"/>
      <w:lvlJc w:val="left"/>
      <w:pPr>
        <w:tabs>
          <w:tab w:val="num" w:pos="5760"/>
        </w:tabs>
        <w:ind w:left="5760" w:hanging="360"/>
      </w:pPr>
      <w:rPr>
        <w:rFonts w:ascii="Courier New" w:hAnsi="Courier New" w:cs="Courier New" w:hint="default"/>
      </w:rPr>
    </w:lvl>
    <w:lvl w:ilvl="8" w:tplc="760870EA" w:tentative="1">
      <w:start w:val="1"/>
      <w:numFmt w:val="bullet"/>
      <w:lvlText w:val=""/>
      <w:lvlJc w:val="left"/>
      <w:pPr>
        <w:tabs>
          <w:tab w:val="num" w:pos="6480"/>
        </w:tabs>
        <w:ind w:left="6480" w:hanging="360"/>
      </w:pPr>
      <w:rPr>
        <w:rFonts w:ascii="Wingdings" w:hAnsi="Wingdings" w:hint="default"/>
      </w:rPr>
    </w:lvl>
  </w:abstractNum>
  <w:abstractNum w:abstractNumId="34">
    <w:nsid w:val="46A601C2"/>
    <w:multiLevelType w:val="hybridMultilevel"/>
    <w:tmpl w:val="34506CD8"/>
    <w:lvl w:ilvl="0" w:tplc="8460C79C">
      <w:start w:val="1"/>
      <w:numFmt w:val="bullet"/>
      <w:lvlText w:val=""/>
      <w:lvlJc w:val="left"/>
      <w:pPr>
        <w:tabs>
          <w:tab w:val="num" w:pos="1080"/>
        </w:tabs>
        <w:ind w:left="1080" w:hanging="360"/>
      </w:pPr>
      <w:rPr>
        <w:rFonts w:ascii="Symbol" w:hAnsi="Symbol" w:hint="default"/>
        <w:color w:val="auto"/>
      </w:rPr>
    </w:lvl>
    <w:lvl w:ilvl="1" w:tplc="418633A8" w:tentative="1">
      <w:start w:val="1"/>
      <w:numFmt w:val="bullet"/>
      <w:lvlText w:val="o"/>
      <w:lvlJc w:val="left"/>
      <w:pPr>
        <w:tabs>
          <w:tab w:val="num" w:pos="1440"/>
        </w:tabs>
        <w:ind w:left="1440" w:hanging="360"/>
      </w:pPr>
      <w:rPr>
        <w:rFonts w:ascii="Courier New" w:hAnsi="Courier New" w:cs="Courier New" w:hint="default"/>
      </w:rPr>
    </w:lvl>
    <w:lvl w:ilvl="2" w:tplc="058C4F08" w:tentative="1">
      <w:start w:val="1"/>
      <w:numFmt w:val="bullet"/>
      <w:lvlText w:val=""/>
      <w:lvlJc w:val="left"/>
      <w:pPr>
        <w:tabs>
          <w:tab w:val="num" w:pos="2160"/>
        </w:tabs>
        <w:ind w:left="2160" w:hanging="360"/>
      </w:pPr>
      <w:rPr>
        <w:rFonts w:ascii="Wingdings" w:hAnsi="Wingdings" w:hint="default"/>
      </w:rPr>
    </w:lvl>
    <w:lvl w:ilvl="3" w:tplc="37BEDD88" w:tentative="1">
      <w:start w:val="1"/>
      <w:numFmt w:val="bullet"/>
      <w:lvlText w:val=""/>
      <w:lvlJc w:val="left"/>
      <w:pPr>
        <w:tabs>
          <w:tab w:val="num" w:pos="2880"/>
        </w:tabs>
        <w:ind w:left="2880" w:hanging="360"/>
      </w:pPr>
      <w:rPr>
        <w:rFonts w:ascii="Symbol" w:hAnsi="Symbol" w:hint="default"/>
      </w:rPr>
    </w:lvl>
    <w:lvl w:ilvl="4" w:tplc="2E36424A" w:tentative="1">
      <w:start w:val="1"/>
      <w:numFmt w:val="bullet"/>
      <w:lvlText w:val="o"/>
      <w:lvlJc w:val="left"/>
      <w:pPr>
        <w:tabs>
          <w:tab w:val="num" w:pos="3600"/>
        </w:tabs>
        <w:ind w:left="3600" w:hanging="360"/>
      </w:pPr>
      <w:rPr>
        <w:rFonts w:ascii="Courier New" w:hAnsi="Courier New" w:cs="Courier New" w:hint="default"/>
      </w:rPr>
    </w:lvl>
    <w:lvl w:ilvl="5" w:tplc="99F2488E" w:tentative="1">
      <w:start w:val="1"/>
      <w:numFmt w:val="bullet"/>
      <w:lvlText w:val=""/>
      <w:lvlJc w:val="left"/>
      <w:pPr>
        <w:tabs>
          <w:tab w:val="num" w:pos="4320"/>
        </w:tabs>
        <w:ind w:left="4320" w:hanging="360"/>
      </w:pPr>
      <w:rPr>
        <w:rFonts w:ascii="Wingdings" w:hAnsi="Wingdings" w:hint="default"/>
      </w:rPr>
    </w:lvl>
    <w:lvl w:ilvl="6" w:tplc="FA02A258" w:tentative="1">
      <w:start w:val="1"/>
      <w:numFmt w:val="bullet"/>
      <w:lvlText w:val=""/>
      <w:lvlJc w:val="left"/>
      <w:pPr>
        <w:tabs>
          <w:tab w:val="num" w:pos="5040"/>
        </w:tabs>
        <w:ind w:left="5040" w:hanging="360"/>
      </w:pPr>
      <w:rPr>
        <w:rFonts w:ascii="Symbol" w:hAnsi="Symbol" w:hint="default"/>
      </w:rPr>
    </w:lvl>
    <w:lvl w:ilvl="7" w:tplc="92A8DAD0" w:tentative="1">
      <w:start w:val="1"/>
      <w:numFmt w:val="bullet"/>
      <w:lvlText w:val="o"/>
      <w:lvlJc w:val="left"/>
      <w:pPr>
        <w:tabs>
          <w:tab w:val="num" w:pos="5760"/>
        </w:tabs>
        <w:ind w:left="5760" w:hanging="360"/>
      </w:pPr>
      <w:rPr>
        <w:rFonts w:ascii="Courier New" w:hAnsi="Courier New" w:cs="Courier New" w:hint="default"/>
      </w:rPr>
    </w:lvl>
    <w:lvl w:ilvl="8" w:tplc="EBCEE786" w:tentative="1">
      <w:start w:val="1"/>
      <w:numFmt w:val="bullet"/>
      <w:lvlText w:val=""/>
      <w:lvlJc w:val="left"/>
      <w:pPr>
        <w:tabs>
          <w:tab w:val="num" w:pos="6480"/>
        </w:tabs>
        <w:ind w:left="6480" w:hanging="360"/>
      </w:pPr>
      <w:rPr>
        <w:rFonts w:ascii="Wingdings" w:hAnsi="Wingdings" w:hint="default"/>
      </w:rPr>
    </w:lvl>
  </w:abstractNum>
  <w:abstractNum w:abstractNumId="35">
    <w:nsid w:val="49383188"/>
    <w:multiLevelType w:val="hybridMultilevel"/>
    <w:tmpl w:val="28C21620"/>
    <w:lvl w:ilvl="0" w:tplc="31C840AA">
      <w:start w:val="1"/>
      <w:numFmt w:val="bullet"/>
      <w:lvlText w:val=""/>
      <w:lvlJc w:val="left"/>
      <w:pPr>
        <w:tabs>
          <w:tab w:val="num" w:pos="1789"/>
        </w:tabs>
        <w:ind w:left="1789" w:hanging="360"/>
      </w:pPr>
      <w:rPr>
        <w:rFonts w:ascii="Symbol" w:hAnsi="Symbol" w:hint="default"/>
        <w:color w:val="auto"/>
      </w:rPr>
    </w:lvl>
    <w:lvl w:ilvl="1" w:tplc="13C617C2" w:tentative="1">
      <w:start w:val="1"/>
      <w:numFmt w:val="bullet"/>
      <w:lvlText w:val="o"/>
      <w:lvlJc w:val="left"/>
      <w:pPr>
        <w:tabs>
          <w:tab w:val="num" w:pos="2509"/>
        </w:tabs>
        <w:ind w:left="2509" w:hanging="360"/>
      </w:pPr>
      <w:rPr>
        <w:rFonts w:ascii="Courier New" w:hAnsi="Courier New" w:cs="Courier New" w:hint="default"/>
      </w:rPr>
    </w:lvl>
    <w:lvl w:ilvl="2" w:tplc="CF069E58" w:tentative="1">
      <w:start w:val="1"/>
      <w:numFmt w:val="bullet"/>
      <w:lvlText w:val=""/>
      <w:lvlJc w:val="left"/>
      <w:pPr>
        <w:tabs>
          <w:tab w:val="num" w:pos="3229"/>
        </w:tabs>
        <w:ind w:left="3229" w:hanging="360"/>
      </w:pPr>
      <w:rPr>
        <w:rFonts w:ascii="Wingdings" w:hAnsi="Wingdings" w:hint="default"/>
      </w:rPr>
    </w:lvl>
    <w:lvl w:ilvl="3" w:tplc="3B408C12" w:tentative="1">
      <w:start w:val="1"/>
      <w:numFmt w:val="bullet"/>
      <w:lvlText w:val=""/>
      <w:lvlJc w:val="left"/>
      <w:pPr>
        <w:tabs>
          <w:tab w:val="num" w:pos="3949"/>
        </w:tabs>
        <w:ind w:left="3949" w:hanging="360"/>
      </w:pPr>
      <w:rPr>
        <w:rFonts w:ascii="Symbol" w:hAnsi="Symbol" w:hint="default"/>
      </w:rPr>
    </w:lvl>
    <w:lvl w:ilvl="4" w:tplc="0268CC3C" w:tentative="1">
      <w:start w:val="1"/>
      <w:numFmt w:val="bullet"/>
      <w:lvlText w:val="o"/>
      <w:lvlJc w:val="left"/>
      <w:pPr>
        <w:tabs>
          <w:tab w:val="num" w:pos="4669"/>
        </w:tabs>
        <w:ind w:left="4669" w:hanging="360"/>
      </w:pPr>
      <w:rPr>
        <w:rFonts w:ascii="Courier New" w:hAnsi="Courier New" w:cs="Courier New" w:hint="default"/>
      </w:rPr>
    </w:lvl>
    <w:lvl w:ilvl="5" w:tplc="D1403642" w:tentative="1">
      <w:start w:val="1"/>
      <w:numFmt w:val="bullet"/>
      <w:lvlText w:val=""/>
      <w:lvlJc w:val="left"/>
      <w:pPr>
        <w:tabs>
          <w:tab w:val="num" w:pos="5389"/>
        </w:tabs>
        <w:ind w:left="5389" w:hanging="360"/>
      </w:pPr>
      <w:rPr>
        <w:rFonts w:ascii="Wingdings" w:hAnsi="Wingdings" w:hint="default"/>
      </w:rPr>
    </w:lvl>
    <w:lvl w:ilvl="6" w:tplc="ED12624C" w:tentative="1">
      <w:start w:val="1"/>
      <w:numFmt w:val="bullet"/>
      <w:lvlText w:val=""/>
      <w:lvlJc w:val="left"/>
      <w:pPr>
        <w:tabs>
          <w:tab w:val="num" w:pos="6109"/>
        </w:tabs>
        <w:ind w:left="6109" w:hanging="360"/>
      </w:pPr>
      <w:rPr>
        <w:rFonts w:ascii="Symbol" w:hAnsi="Symbol" w:hint="default"/>
      </w:rPr>
    </w:lvl>
    <w:lvl w:ilvl="7" w:tplc="948A0BA0" w:tentative="1">
      <w:start w:val="1"/>
      <w:numFmt w:val="bullet"/>
      <w:lvlText w:val="o"/>
      <w:lvlJc w:val="left"/>
      <w:pPr>
        <w:tabs>
          <w:tab w:val="num" w:pos="6829"/>
        </w:tabs>
        <w:ind w:left="6829" w:hanging="360"/>
      </w:pPr>
      <w:rPr>
        <w:rFonts w:ascii="Courier New" w:hAnsi="Courier New" w:cs="Courier New" w:hint="default"/>
      </w:rPr>
    </w:lvl>
    <w:lvl w:ilvl="8" w:tplc="4D3A02BC" w:tentative="1">
      <w:start w:val="1"/>
      <w:numFmt w:val="bullet"/>
      <w:lvlText w:val=""/>
      <w:lvlJc w:val="left"/>
      <w:pPr>
        <w:tabs>
          <w:tab w:val="num" w:pos="7549"/>
        </w:tabs>
        <w:ind w:left="7549" w:hanging="360"/>
      </w:pPr>
      <w:rPr>
        <w:rFonts w:ascii="Wingdings" w:hAnsi="Wingdings" w:hint="default"/>
      </w:rPr>
    </w:lvl>
  </w:abstractNum>
  <w:abstractNum w:abstractNumId="36">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5016305B"/>
    <w:multiLevelType w:val="hybridMultilevel"/>
    <w:tmpl w:val="BAF04014"/>
    <w:lvl w:ilvl="0" w:tplc="E0D25AC4">
      <w:start w:val="1"/>
      <w:numFmt w:val="bullet"/>
      <w:pStyle w:val="a2"/>
      <w:lvlText w:val=""/>
      <w:lvlJc w:val="left"/>
      <w:pPr>
        <w:tabs>
          <w:tab w:val="num" w:pos="993"/>
        </w:tabs>
        <w:ind w:left="142" w:firstLine="567"/>
      </w:pPr>
      <w:rPr>
        <w:rFonts w:ascii="Symbol" w:hAnsi="Symbol" w:hint="default"/>
      </w:rPr>
    </w:lvl>
    <w:lvl w:ilvl="1" w:tplc="7DC8E410" w:tentative="1">
      <w:start w:val="1"/>
      <w:numFmt w:val="lowerLetter"/>
      <w:lvlText w:val="%2."/>
      <w:lvlJc w:val="left"/>
      <w:pPr>
        <w:tabs>
          <w:tab w:val="num" w:pos="1440"/>
        </w:tabs>
        <w:ind w:left="1440" w:hanging="360"/>
      </w:pPr>
    </w:lvl>
    <w:lvl w:ilvl="2" w:tplc="F8882BA8" w:tentative="1">
      <w:start w:val="1"/>
      <w:numFmt w:val="lowerRoman"/>
      <w:lvlText w:val="%3."/>
      <w:lvlJc w:val="right"/>
      <w:pPr>
        <w:tabs>
          <w:tab w:val="num" w:pos="2160"/>
        </w:tabs>
        <w:ind w:left="2160" w:hanging="180"/>
      </w:pPr>
    </w:lvl>
    <w:lvl w:ilvl="3" w:tplc="1C3C983C" w:tentative="1">
      <w:start w:val="1"/>
      <w:numFmt w:val="decimal"/>
      <w:lvlText w:val="%4."/>
      <w:lvlJc w:val="left"/>
      <w:pPr>
        <w:tabs>
          <w:tab w:val="num" w:pos="2880"/>
        </w:tabs>
        <w:ind w:left="2880" w:hanging="360"/>
      </w:pPr>
    </w:lvl>
    <w:lvl w:ilvl="4" w:tplc="A8E6EC60" w:tentative="1">
      <w:start w:val="1"/>
      <w:numFmt w:val="lowerLetter"/>
      <w:lvlText w:val="%5."/>
      <w:lvlJc w:val="left"/>
      <w:pPr>
        <w:tabs>
          <w:tab w:val="num" w:pos="3600"/>
        </w:tabs>
        <w:ind w:left="3600" w:hanging="360"/>
      </w:pPr>
    </w:lvl>
    <w:lvl w:ilvl="5" w:tplc="CCAED28A" w:tentative="1">
      <w:start w:val="1"/>
      <w:numFmt w:val="lowerRoman"/>
      <w:lvlText w:val="%6."/>
      <w:lvlJc w:val="right"/>
      <w:pPr>
        <w:tabs>
          <w:tab w:val="num" w:pos="4320"/>
        </w:tabs>
        <w:ind w:left="4320" w:hanging="180"/>
      </w:pPr>
    </w:lvl>
    <w:lvl w:ilvl="6" w:tplc="778EF7D0" w:tentative="1">
      <w:start w:val="1"/>
      <w:numFmt w:val="decimal"/>
      <w:lvlText w:val="%7."/>
      <w:lvlJc w:val="left"/>
      <w:pPr>
        <w:tabs>
          <w:tab w:val="num" w:pos="5040"/>
        </w:tabs>
        <w:ind w:left="5040" w:hanging="360"/>
      </w:pPr>
    </w:lvl>
    <w:lvl w:ilvl="7" w:tplc="845C3F50" w:tentative="1">
      <w:start w:val="1"/>
      <w:numFmt w:val="lowerLetter"/>
      <w:lvlText w:val="%8."/>
      <w:lvlJc w:val="left"/>
      <w:pPr>
        <w:tabs>
          <w:tab w:val="num" w:pos="5760"/>
        </w:tabs>
        <w:ind w:left="5760" w:hanging="360"/>
      </w:pPr>
    </w:lvl>
    <w:lvl w:ilvl="8" w:tplc="6E288ABE" w:tentative="1">
      <w:start w:val="1"/>
      <w:numFmt w:val="lowerRoman"/>
      <w:lvlText w:val="%9."/>
      <w:lvlJc w:val="right"/>
      <w:pPr>
        <w:tabs>
          <w:tab w:val="num" w:pos="6480"/>
        </w:tabs>
        <w:ind w:left="6480" w:hanging="180"/>
      </w:pPr>
    </w:lvl>
  </w:abstractNum>
  <w:abstractNum w:abstractNumId="38">
    <w:nsid w:val="51B95A95"/>
    <w:multiLevelType w:val="hybridMultilevel"/>
    <w:tmpl w:val="BEDEC86C"/>
    <w:lvl w:ilvl="0" w:tplc="E000E59C">
      <w:start w:val="1"/>
      <w:numFmt w:val="bullet"/>
      <w:lvlText w:val=""/>
      <w:lvlJc w:val="left"/>
      <w:pPr>
        <w:tabs>
          <w:tab w:val="num" w:pos="1068"/>
        </w:tabs>
        <w:ind w:left="1068" w:hanging="360"/>
      </w:pPr>
      <w:rPr>
        <w:rFonts w:ascii="Symbol" w:hAnsi="Symbol" w:hint="default"/>
      </w:rPr>
    </w:lvl>
    <w:lvl w:ilvl="1" w:tplc="322A02D4">
      <w:start w:val="1"/>
      <w:numFmt w:val="bullet"/>
      <w:lvlText w:val="o"/>
      <w:lvlJc w:val="left"/>
      <w:pPr>
        <w:tabs>
          <w:tab w:val="num" w:pos="1439"/>
        </w:tabs>
        <w:ind w:left="1439" w:hanging="360"/>
      </w:pPr>
      <w:rPr>
        <w:rFonts w:ascii="Courier New" w:hAnsi="Courier New" w:cs="Courier New" w:hint="default"/>
      </w:rPr>
    </w:lvl>
    <w:lvl w:ilvl="2" w:tplc="DEA29110" w:tentative="1">
      <w:start w:val="1"/>
      <w:numFmt w:val="bullet"/>
      <w:lvlText w:val=""/>
      <w:lvlJc w:val="left"/>
      <w:pPr>
        <w:tabs>
          <w:tab w:val="num" w:pos="2159"/>
        </w:tabs>
        <w:ind w:left="2159" w:hanging="360"/>
      </w:pPr>
      <w:rPr>
        <w:rFonts w:ascii="Wingdings" w:hAnsi="Wingdings" w:hint="default"/>
      </w:rPr>
    </w:lvl>
    <w:lvl w:ilvl="3" w:tplc="87F4100C" w:tentative="1">
      <w:start w:val="1"/>
      <w:numFmt w:val="bullet"/>
      <w:lvlText w:val=""/>
      <w:lvlJc w:val="left"/>
      <w:pPr>
        <w:tabs>
          <w:tab w:val="num" w:pos="2879"/>
        </w:tabs>
        <w:ind w:left="2879" w:hanging="360"/>
      </w:pPr>
      <w:rPr>
        <w:rFonts w:ascii="Symbol" w:hAnsi="Symbol" w:hint="default"/>
      </w:rPr>
    </w:lvl>
    <w:lvl w:ilvl="4" w:tplc="DE5AB19A" w:tentative="1">
      <w:start w:val="1"/>
      <w:numFmt w:val="bullet"/>
      <w:lvlText w:val="o"/>
      <w:lvlJc w:val="left"/>
      <w:pPr>
        <w:tabs>
          <w:tab w:val="num" w:pos="3599"/>
        </w:tabs>
        <w:ind w:left="3599" w:hanging="360"/>
      </w:pPr>
      <w:rPr>
        <w:rFonts w:ascii="Courier New" w:hAnsi="Courier New" w:cs="Courier New" w:hint="default"/>
      </w:rPr>
    </w:lvl>
    <w:lvl w:ilvl="5" w:tplc="0278F9B2" w:tentative="1">
      <w:start w:val="1"/>
      <w:numFmt w:val="bullet"/>
      <w:lvlText w:val=""/>
      <w:lvlJc w:val="left"/>
      <w:pPr>
        <w:tabs>
          <w:tab w:val="num" w:pos="4319"/>
        </w:tabs>
        <w:ind w:left="4319" w:hanging="360"/>
      </w:pPr>
      <w:rPr>
        <w:rFonts w:ascii="Wingdings" w:hAnsi="Wingdings" w:hint="default"/>
      </w:rPr>
    </w:lvl>
    <w:lvl w:ilvl="6" w:tplc="C0449278" w:tentative="1">
      <w:start w:val="1"/>
      <w:numFmt w:val="bullet"/>
      <w:lvlText w:val=""/>
      <w:lvlJc w:val="left"/>
      <w:pPr>
        <w:tabs>
          <w:tab w:val="num" w:pos="5039"/>
        </w:tabs>
        <w:ind w:left="5039" w:hanging="360"/>
      </w:pPr>
      <w:rPr>
        <w:rFonts w:ascii="Symbol" w:hAnsi="Symbol" w:hint="default"/>
      </w:rPr>
    </w:lvl>
    <w:lvl w:ilvl="7" w:tplc="67A48F6A" w:tentative="1">
      <w:start w:val="1"/>
      <w:numFmt w:val="bullet"/>
      <w:lvlText w:val="o"/>
      <w:lvlJc w:val="left"/>
      <w:pPr>
        <w:tabs>
          <w:tab w:val="num" w:pos="5759"/>
        </w:tabs>
        <w:ind w:left="5759" w:hanging="360"/>
      </w:pPr>
      <w:rPr>
        <w:rFonts w:ascii="Courier New" w:hAnsi="Courier New" w:cs="Courier New" w:hint="default"/>
      </w:rPr>
    </w:lvl>
    <w:lvl w:ilvl="8" w:tplc="56427C70" w:tentative="1">
      <w:start w:val="1"/>
      <w:numFmt w:val="bullet"/>
      <w:lvlText w:val=""/>
      <w:lvlJc w:val="left"/>
      <w:pPr>
        <w:tabs>
          <w:tab w:val="num" w:pos="6479"/>
        </w:tabs>
        <w:ind w:left="6479" w:hanging="360"/>
      </w:pPr>
      <w:rPr>
        <w:rFonts w:ascii="Wingdings" w:hAnsi="Wingdings" w:hint="default"/>
      </w:rPr>
    </w:lvl>
  </w:abstractNum>
  <w:abstractNum w:abstractNumId="39">
    <w:nsid w:val="58492C26"/>
    <w:multiLevelType w:val="hybridMultilevel"/>
    <w:tmpl w:val="C84204EE"/>
    <w:lvl w:ilvl="0" w:tplc="0CAEC0C6">
      <w:start w:val="1"/>
      <w:numFmt w:val="bullet"/>
      <w:lvlText w:val=""/>
      <w:lvlJc w:val="left"/>
      <w:pPr>
        <w:tabs>
          <w:tab w:val="num" w:pos="1068"/>
        </w:tabs>
        <w:ind w:left="1068" w:hanging="360"/>
      </w:pPr>
      <w:rPr>
        <w:rFonts w:ascii="Symbol" w:hAnsi="Symbol" w:hint="default"/>
      </w:rPr>
    </w:lvl>
    <w:lvl w:ilvl="1" w:tplc="E6A87334" w:tentative="1">
      <w:start w:val="1"/>
      <w:numFmt w:val="bullet"/>
      <w:lvlText w:val="o"/>
      <w:lvlJc w:val="left"/>
      <w:pPr>
        <w:tabs>
          <w:tab w:val="num" w:pos="1439"/>
        </w:tabs>
        <w:ind w:left="1439" w:hanging="360"/>
      </w:pPr>
      <w:rPr>
        <w:rFonts w:ascii="Courier New" w:hAnsi="Courier New" w:cs="Courier New" w:hint="default"/>
      </w:rPr>
    </w:lvl>
    <w:lvl w:ilvl="2" w:tplc="FB4E9128" w:tentative="1">
      <w:start w:val="1"/>
      <w:numFmt w:val="bullet"/>
      <w:lvlText w:val=""/>
      <w:lvlJc w:val="left"/>
      <w:pPr>
        <w:tabs>
          <w:tab w:val="num" w:pos="2159"/>
        </w:tabs>
        <w:ind w:left="2159" w:hanging="360"/>
      </w:pPr>
      <w:rPr>
        <w:rFonts w:ascii="Wingdings" w:hAnsi="Wingdings" w:hint="default"/>
      </w:rPr>
    </w:lvl>
    <w:lvl w:ilvl="3" w:tplc="40F20558" w:tentative="1">
      <w:start w:val="1"/>
      <w:numFmt w:val="bullet"/>
      <w:lvlText w:val=""/>
      <w:lvlJc w:val="left"/>
      <w:pPr>
        <w:tabs>
          <w:tab w:val="num" w:pos="2879"/>
        </w:tabs>
        <w:ind w:left="2879" w:hanging="360"/>
      </w:pPr>
      <w:rPr>
        <w:rFonts w:ascii="Symbol" w:hAnsi="Symbol" w:hint="default"/>
      </w:rPr>
    </w:lvl>
    <w:lvl w:ilvl="4" w:tplc="4C32AD86" w:tentative="1">
      <w:start w:val="1"/>
      <w:numFmt w:val="bullet"/>
      <w:lvlText w:val="o"/>
      <w:lvlJc w:val="left"/>
      <w:pPr>
        <w:tabs>
          <w:tab w:val="num" w:pos="3599"/>
        </w:tabs>
        <w:ind w:left="3599" w:hanging="360"/>
      </w:pPr>
      <w:rPr>
        <w:rFonts w:ascii="Courier New" w:hAnsi="Courier New" w:cs="Courier New" w:hint="default"/>
      </w:rPr>
    </w:lvl>
    <w:lvl w:ilvl="5" w:tplc="A42A872A" w:tentative="1">
      <w:start w:val="1"/>
      <w:numFmt w:val="bullet"/>
      <w:lvlText w:val=""/>
      <w:lvlJc w:val="left"/>
      <w:pPr>
        <w:tabs>
          <w:tab w:val="num" w:pos="4319"/>
        </w:tabs>
        <w:ind w:left="4319" w:hanging="360"/>
      </w:pPr>
      <w:rPr>
        <w:rFonts w:ascii="Wingdings" w:hAnsi="Wingdings" w:hint="default"/>
      </w:rPr>
    </w:lvl>
    <w:lvl w:ilvl="6" w:tplc="F7808960" w:tentative="1">
      <w:start w:val="1"/>
      <w:numFmt w:val="bullet"/>
      <w:lvlText w:val=""/>
      <w:lvlJc w:val="left"/>
      <w:pPr>
        <w:tabs>
          <w:tab w:val="num" w:pos="5039"/>
        </w:tabs>
        <w:ind w:left="5039" w:hanging="360"/>
      </w:pPr>
      <w:rPr>
        <w:rFonts w:ascii="Symbol" w:hAnsi="Symbol" w:hint="default"/>
      </w:rPr>
    </w:lvl>
    <w:lvl w:ilvl="7" w:tplc="C25CF498" w:tentative="1">
      <w:start w:val="1"/>
      <w:numFmt w:val="bullet"/>
      <w:lvlText w:val="o"/>
      <w:lvlJc w:val="left"/>
      <w:pPr>
        <w:tabs>
          <w:tab w:val="num" w:pos="5759"/>
        </w:tabs>
        <w:ind w:left="5759" w:hanging="360"/>
      </w:pPr>
      <w:rPr>
        <w:rFonts w:ascii="Courier New" w:hAnsi="Courier New" w:cs="Courier New" w:hint="default"/>
      </w:rPr>
    </w:lvl>
    <w:lvl w:ilvl="8" w:tplc="16BA5FD0" w:tentative="1">
      <w:start w:val="1"/>
      <w:numFmt w:val="bullet"/>
      <w:lvlText w:val=""/>
      <w:lvlJc w:val="left"/>
      <w:pPr>
        <w:tabs>
          <w:tab w:val="num" w:pos="6479"/>
        </w:tabs>
        <w:ind w:left="6479" w:hanging="360"/>
      </w:pPr>
      <w:rPr>
        <w:rFonts w:ascii="Wingdings" w:hAnsi="Wingdings" w:hint="default"/>
      </w:rPr>
    </w:lvl>
  </w:abstractNum>
  <w:abstractNum w:abstractNumId="40">
    <w:nsid w:val="59E60585"/>
    <w:multiLevelType w:val="hybridMultilevel"/>
    <w:tmpl w:val="E78C7934"/>
    <w:lvl w:ilvl="0" w:tplc="04190001">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2AF15E5"/>
    <w:multiLevelType w:val="hybridMultilevel"/>
    <w:tmpl w:val="DB9A417A"/>
    <w:lvl w:ilvl="0" w:tplc="E23EFDC8">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76A2040"/>
    <w:multiLevelType w:val="hybridMultilevel"/>
    <w:tmpl w:val="169CD632"/>
    <w:lvl w:ilvl="0" w:tplc="88CA3462">
      <w:start w:val="1"/>
      <w:numFmt w:val="decimal"/>
      <w:lvlText w:val="%1."/>
      <w:lvlJc w:val="left"/>
      <w:pPr>
        <w:tabs>
          <w:tab w:val="num" w:pos="720"/>
        </w:tabs>
        <w:ind w:left="720" w:hanging="360"/>
      </w:pPr>
      <w:rPr>
        <w:rFonts w:hint="default"/>
      </w:rPr>
    </w:lvl>
    <w:lvl w:ilvl="1" w:tplc="FF5E4D28">
      <w:start w:val="1"/>
      <w:numFmt w:val="decimal"/>
      <w:lvlText w:val="%2)"/>
      <w:lvlJc w:val="left"/>
      <w:pPr>
        <w:tabs>
          <w:tab w:val="num" w:pos="2055"/>
        </w:tabs>
        <w:ind w:left="2055" w:hanging="975"/>
      </w:pPr>
      <w:rPr>
        <w:rFonts w:hint="default"/>
      </w:rPr>
    </w:lvl>
    <w:lvl w:ilvl="2" w:tplc="68341BFC" w:tentative="1">
      <w:start w:val="1"/>
      <w:numFmt w:val="lowerRoman"/>
      <w:lvlText w:val="%3."/>
      <w:lvlJc w:val="right"/>
      <w:pPr>
        <w:tabs>
          <w:tab w:val="num" w:pos="2160"/>
        </w:tabs>
        <w:ind w:left="2160" w:hanging="180"/>
      </w:pPr>
    </w:lvl>
    <w:lvl w:ilvl="3" w:tplc="FF088052" w:tentative="1">
      <w:start w:val="1"/>
      <w:numFmt w:val="decimal"/>
      <w:lvlText w:val="%4."/>
      <w:lvlJc w:val="left"/>
      <w:pPr>
        <w:tabs>
          <w:tab w:val="num" w:pos="2880"/>
        </w:tabs>
        <w:ind w:left="2880" w:hanging="360"/>
      </w:pPr>
    </w:lvl>
    <w:lvl w:ilvl="4" w:tplc="408EF0BC" w:tentative="1">
      <w:start w:val="1"/>
      <w:numFmt w:val="lowerLetter"/>
      <w:lvlText w:val="%5."/>
      <w:lvlJc w:val="left"/>
      <w:pPr>
        <w:tabs>
          <w:tab w:val="num" w:pos="3600"/>
        </w:tabs>
        <w:ind w:left="3600" w:hanging="360"/>
      </w:pPr>
    </w:lvl>
    <w:lvl w:ilvl="5" w:tplc="FDE4A366" w:tentative="1">
      <w:start w:val="1"/>
      <w:numFmt w:val="lowerRoman"/>
      <w:lvlText w:val="%6."/>
      <w:lvlJc w:val="right"/>
      <w:pPr>
        <w:tabs>
          <w:tab w:val="num" w:pos="4320"/>
        </w:tabs>
        <w:ind w:left="4320" w:hanging="180"/>
      </w:pPr>
    </w:lvl>
    <w:lvl w:ilvl="6" w:tplc="20188C18" w:tentative="1">
      <w:start w:val="1"/>
      <w:numFmt w:val="decimal"/>
      <w:lvlText w:val="%7."/>
      <w:lvlJc w:val="left"/>
      <w:pPr>
        <w:tabs>
          <w:tab w:val="num" w:pos="5040"/>
        </w:tabs>
        <w:ind w:left="5040" w:hanging="360"/>
      </w:pPr>
    </w:lvl>
    <w:lvl w:ilvl="7" w:tplc="077A3760" w:tentative="1">
      <w:start w:val="1"/>
      <w:numFmt w:val="lowerLetter"/>
      <w:lvlText w:val="%8."/>
      <w:lvlJc w:val="left"/>
      <w:pPr>
        <w:tabs>
          <w:tab w:val="num" w:pos="5760"/>
        </w:tabs>
        <w:ind w:left="5760" w:hanging="360"/>
      </w:pPr>
    </w:lvl>
    <w:lvl w:ilvl="8" w:tplc="CF66064A" w:tentative="1">
      <w:start w:val="1"/>
      <w:numFmt w:val="lowerRoman"/>
      <w:lvlText w:val="%9."/>
      <w:lvlJc w:val="right"/>
      <w:pPr>
        <w:tabs>
          <w:tab w:val="num" w:pos="6480"/>
        </w:tabs>
        <w:ind w:left="6480" w:hanging="180"/>
      </w:pPr>
    </w:lvl>
  </w:abstractNum>
  <w:abstractNum w:abstractNumId="43">
    <w:nsid w:val="69B75A51"/>
    <w:multiLevelType w:val="hybridMultilevel"/>
    <w:tmpl w:val="610469D4"/>
    <w:lvl w:ilvl="0" w:tplc="72D2469E">
      <w:start w:val="1"/>
      <w:numFmt w:val="bullet"/>
      <w:lvlText w:val=""/>
      <w:lvlJc w:val="left"/>
      <w:pPr>
        <w:tabs>
          <w:tab w:val="num" w:pos="1069"/>
        </w:tabs>
        <w:ind w:left="1069" w:hanging="360"/>
      </w:pPr>
      <w:rPr>
        <w:rFonts w:ascii="Symbol" w:hAnsi="Symbol" w:hint="default"/>
      </w:rPr>
    </w:lvl>
    <w:lvl w:ilvl="1" w:tplc="750EF486" w:tentative="1">
      <w:start w:val="1"/>
      <w:numFmt w:val="bullet"/>
      <w:lvlText w:val="o"/>
      <w:lvlJc w:val="left"/>
      <w:pPr>
        <w:tabs>
          <w:tab w:val="num" w:pos="1440"/>
        </w:tabs>
        <w:ind w:left="1440" w:hanging="360"/>
      </w:pPr>
      <w:rPr>
        <w:rFonts w:ascii="Courier New" w:hAnsi="Courier New" w:cs="Courier New" w:hint="default"/>
      </w:rPr>
    </w:lvl>
    <w:lvl w:ilvl="2" w:tplc="51CC7ABA" w:tentative="1">
      <w:start w:val="1"/>
      <w:numFmt w:val="bullet"/>
      <w:lvlText w:val=""/>
      <w:lvlJc w:val="left"/>
      <w:pPr>
        <w:tabs>
          <w:tab w:val="num" w:pos="2160"/>
        </w:tabs>
        <w:ind w:left="2160" w:hanging="360"/>
      </w:pPr>
      <w:rPr>
        <w:rFonts w:ascii="Wingdings" w:hAnsi="Wingdings" w:hint="default"/>
      </w:rPr>
    </w:lvl>
    <w:lvl w:ilvl="3" w:tplc="B70AB0EE" w:tentative="1">
      <w:start w:val="1"/>
      <w:numFmt w:val="bullet"/>
      <w:lvlText w:val=""/>
      <w:lvlJc w:val="left"/>
      <w:pPr>
        <w:tabs>
          <w:tab w:val="num" w:pos="2880"/>
        </w:tabs>
        <w:ind w:left="2880" w:hanging="360"/>
      </w:pPr>
      <w:rPr>
        <w:rFonts w:ascii="Symbol" w:hAnsi="Symbol" w:hint="default"/>
      </w:rPr>
    </w:lvl>
    <w:lvl w:ilvl="4" w:tplc="079C6FD2" w:tentative="1">
      <w:start w:val="1"/>
      <w:numFmt w:val="bullet"/>
      <w:lvlText w:val="o"/>
      <w:lvlJc w:val="left"/>
      <w:pPr>
        <w:tabs>
          <w:tab w:val="num" w:pos="3600"/>
        </w:tabs>
        <w:ind w:left="3600" w:hanging="360"/>
      </w:pPr>
      <w:rPr>
        <w:rFonts w:ascii="Courier New" w:hAnsi="Courier New" w:cs="Courier New" w:hint="default"/>
      </w:rPr>
    </w:lvl>
    <w:lvl w:ilvl="5" w:tplc="30E2D8AE" w:tentative="1">
      <w:start w:val="1"/>
      <w:numFmt w:val="bullet"/>
      <w:lvlText w:val=""/>
      <w:lvlJc w:val="left"/>
      <w:pPr>
        <w:tabs>
          <w:tab w:val="num" w:pos="4320"/>
        </w:tabs>
        <w:ind w:left="4320" w:hanging="360"/>
      </w:pPr>
      <w:rPr>
        <w:rFonts w:ascii="Wingdings" w:hAnsi="Wingdings" w:hint="default"/>
      </w:rPr>
    </w:lvl>
    <w:lvl w:ilvl="6" w:tplc="22206EB8" w:tentative="1">
      <w:start w:val="1"/>
      <w:numFmt w:val="bullet"/>
      <w:lvlText w:val=""/>
      <w:lvlJc w:val="left"/>
      <w:pPr>
        <w:tabs>
          <w:tab w:val="num" w:pos="5040"/>
        </w:tabs>
        <w:ind w:left="5040" w:hanging="360"/>
      </w:pPr>
      <w:rPr>
        <w:rFonts w:ascii="Symbol" w:hAnsi="Symbol" w:hint="default"/>
      </w:rPr>
    </w:lvl>
    <w:lvl w:ilvl="7" w:tplc="20EC81A2" w:tentative="1">
      <w:start w:val="1"/>
      <w:numFmt w:val="bullet"/>
      <w:lvlText w:val="o"/>
      <w:lvlJc w:val="left"/>
      <w:pPr>
        <w:tabs>
          <w:tab w:val="num" w:pos="5760"/>
        </w:tabs>
        <w:ind w:left="5760" w:hanging="360"/>
      </w:pPr>
      <w:rPr>
        <w:rFonts w:ascii="Courier New" w:hAnsi="Courier New" w:cs="Courier New" w:hint="default"/>
      </w:rPr>
    </w:lvl>
    <w:lvl w:ilvl="8" w:tplc="BC2EC23C" w:tentative="1">
      <w:start w:val="1"/>
      <w:numFmt w:val="bullet"/>
      <w:lvlText w:val=""/>
      <w:lvlJc w:val="left"/>
      <w:pPr>
        <w:tabs>
          <w:tab w:val="num" w:pos="6480"/>
        </w:tabs>
        <w:ind w:left="6480" w:hanging="360"/>
      </w:pPr>
      <w:rPr>
        <w:rFonts w:ascii="Wingdings" w:hAnsi="Wingdings" w:hint="default"/>
      </w:rPr>
    </w:lvl>
  </w:abstractNum>
  <w:abstractNum w:abstractNumId="44">
    <w:nsid w:val="70FB0F64"/>
    <w:multiLevelType w:val="multilevel"/>
    <w:tmpl w:val="1D546E7A"/>
    <w:name w:val="WW8Num162"/>
    <w:lvl w:ilvl="0">
      <w:start w:val="1"/>
      <w:numFmt w:val="decimal"/>
      <w:pStyle w:val="a3"/>
      <w:suff w:val="space"/>
      <w:lvlText w:val="%1."/>
      <w:lvlJc w:val="center"/>
      <w:pPr>
        <w:ind w:left="6947" w:firstLine="0"/>
      </w:pPr>
      <w:rPr>
        <w:b/>
      </w:rPr>
    </w:lvl>
    <w:lvl w:ilvl="1">
      <w:start w:val="1"/>
      <w:numFmt w:val="none"/>
      <w:suff w:val="nothing"/>
      <w:lvlText w:val="%2"/>
      <w:lvlJc w:val="left"/>
      <w:pPr>
        <w:ind w:left="0" w:firstLine="851"/>
      </w:pPr>
    </w:lvl>
    <w:lvl w:ilvl="2">
      <w:start w:val="1"/>
      <w:numFmt w:val="decimal"/>
      <w:suff w:val="space"/>
      <w:lvlText w:val="%1.%3."/>
      <w:lvlJc w:val="left"/>
      <w:pPr>
        <w:ind w:left="0" w:firstLine="851"/>
      </w:pPr>
    </w:lvl>
    <w:lvl w:ilvl="3">
      <w:start w:val="1"/>
      <w:numFmt w:val="none"/>
      <w:suff w:val="nothing"/>
      <w:lvlText w:val=""/>
      <w:lvlJc w:val="left"/>
      <w:pPr>
        <w:ind w:left="0" w:firstLine="851"/>
      </w:pPr>
    </w:lvl>
    <w:lvl w:ilvl="4">
      <w:start w:val="1"/>
      <w:numFmt w:val="decimal"/>
      <w:suff w:val="space"/>
      <w:lvlText w:val="%1.%3.%5."/>
      <w:lvlJc w:val="left"/>
      <w:pPr>
        <w:ind w:left="0" w:firstLine="851"/>
      </w:pPr>
      <w:rPr>
        <w:vertAlign w:val="baseline"/>
      </w:rPr>
    </w:lvl>
    <w:lvl w:ilvl="5">
      <w:start w:val="1"/>
      <w:numFmt w:val="none"/>
      <w:suff w:val="nothing"/>
      <w:lvlText w:val=""/>
      <w:lvlJc w:val="left"/>
      <w:pPr>
        <w:ind w:left="0" w:firstLine="851"/>
      </w:pPr>
    </w:lvl>
    <w:lvl w:ilvl="6">
      <w:start w:val="1"/>
      <w:numFmt w:val="russianLower"/>
      <w:suff w:val="space"/>
      <w:lvlText w:val="%7)"/>
      <w:lvlJc w:val="left"/>
      <w:pPr>
        <w:ind w:left="0" w:firstLine="851"/>
      </w:pPr>
      <w:rPr>
        <w:vertAlign w:val="baseline"/>
      </w:rPr>
    </w:lvl>
    <w:lvl w:ilvl="7">
      <w:start w:val="1"/>
      <w:numFmt w:val="none"/>
      <w:suff w:val="nothing"/>
      <w:lvlText w:val="%8"/>
      <w:lvlJc w:val="left"/>
      <w:pPr>
        <w:ind w:left="0" w:firstLine="851"/>
      </w:pPr>
    </w:lvl>
    <w:lvl w:ilvl="8">
      <w:start w:val="1"/>
      <w:numFmt w:val="lowerRoman"/>
      <w:lvlText w:val="%9."/>
      <w:lvlJc w:val="left"/>
      <w:pPr>
        <w:tabs>
          <w:tab w:val="num" w:pos="4091"/>
        </w:tabs>
        <w:ind w:left="4091" w:hanging="360"/>
      </w:pPr>
    </w:lvl>
  </w:abstractNum>
  <w:abstractNum w:abstractNumId="45">
    <w:nsid w:val="71FF0C5B"/>
    <w:multiLevelType w:val="hybridMultilevel"/>
    <w:tmpl w:val="4B464792"/>
    <w:lvl w:ilvl="0" w:tplc="38B87CC0">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39"/>
        </w:tabs>
        <w:ind w:left="1439" w:hanging="360"/>
      </w:pPr>
      <w:rPr>
        <w:rFonts w:ascii="Courier New" w:hAnsi="Courier New" w:cs="Courier New" w:hint="default"/>
      </w:rPr>
    </w:lvl>
    <w:lvl w:ilvl="2" w:tplc="04190005" w:tentative="1">
      <w:start w:val="1"/>
      <w:numFmt w:val="bullet"/>
      <w:lvlText w:val=""/>
      <w:lvlJc w:val="left"/>
      <w:pPr>
        <w:tabs>
          <w:tab w:val="num" w:pos="2159"/>
        </w:tabs>
        <w:ind w:left="2159" w:hanging="360"/>
      </w:pPr>
      <w:rPr>
        <w:rFonts w:ascii="Wingdings" w:hAnsi="Wingdings" w:hint="default"/>
      </w:rPr>
    </w:lvl>
    <w:lvl w:ilvl="3" w:tplc="04190001" w:tentative="1">
      <w:start w:val="1"/>
      <w:numFmt w:val="bullet"/>
      <w:lvlText w:val=""/>
      <w:lvlJc w:val="left"/>
      <w:pPr>
        <w:tabs>
          <w:tab w:val="num" w:pos="2879"/>
        </w:tabs>
        <w:ind w:left="2879" w:hanging="360"/>
      </w:pPr>
      <w:rPr>
        <w:rFonts w:ascii="Symbol" w:hAnsi="Symbol" w:hint="default"/>
      </w:rPr>
    </w:lvl>
    <w:lvl w:ilvl="4" w:tplc="04190003" w:tentative="1">
      <w:start w:val="1"/>
      <w:numFmt w:val="bullet"/>
      <w:lvlText w:val="o"/>
      <w:lvlJc w:val="left"/>
      <w:pPr>
        <w:tabs>
          <w:tab w:val="num" w:pos="3599"/>
        </w:tabs>
        <w:ind w:left="3599" w:hanging="360"/>
      </w:pPr>
      <w:rPr>
        <w:rFonts w:ascii="Courier New" w:hAnsi="Courier New" w:cs="Courier New" w:hint="default"/>
      </w:rPr>
    </w:lvl>
    <w:lvl w:ilvl="5" w:tplc="04190005" w:tentative="1">
      <w:start w:val="1"/>
      <w:numFmt w:val="bullet"/>
      <w:lvlText w:val=""/>
      <w:lvlJc w:val="left"/>
      <w:pPr>
        <w:tabs>
          <w:tab w:val="num" w:pos="4319"/>
        </w:tabs>
        <w:ind w:left="4319" w:hanging="360"/>
      </w:pPr>
      <w:rPr>
        <w:rFonts w:ascii="Wingdings" w:hAnsi="Wingdings" w:hint="default"/>
      </w:rPr>
    </w:lvl>
    <w:lvl w:ilvl="6" w:tplc="04190001" w:tentative="1">
      <w:start w:val="1"/>
      <w:numFmt w:val="bullet"/>
      <w:lvlText w:val=""/>
      <w:lvlJc w:val="left"/>
      <w:pPr>
        <w:tabs>
          <w:tab w:val="num" w:pos="5039"/>
        </w:tabs>
        <w:ind w:left="5039" w:hanging="360"/>
      </w:pPr>
      <w:rPr>
        <w:rFonts w:ascii="Symbol" w:hAnsi="Symbol" w:hint="default"/>
      </w:rPr>
    </w:lvl>
    <w:lvl w:ilvl="7" w:tplc="04190003" w:tentative="1">
      <w:start w:val="1"/>
      <w:numFmt w:val="bullet"/>
      <w:lvlText w:val="o"/>
      <w:lvlJc w:val="left"/>
      <w:pPr>
        <w:tabs>
          <w:tab w:val="num" w:pos="5759"/>
        </w:tabs>
        <w:ind w:left="5759" w:hanging="360"/>
      </w:pPr>
      <w:rPr>
        <w:rFonts w:ascii="Courier New" w:hAnsi="Courier New" w:cs="Courier New" w:hint="default"/>
      </w:rPr>
    </w:lvl>
    <w:lvl w:ilvl="8" w:tplc="04190005" w:tentative="1">
      <w:start w:val="1"/>
      <w:numFmt w:val="bullet"/>
      <w:lvlText w:val=""/>
      <w:lvlJc w:val="left"/>
      <w:pPr>
        <w:tabs>
          <w:tab w:val="num" w:pos="6479"/>
        </w:tabs>
        <w:ind w:left="6479" w:hanging="360"/>
      </w:pPr>
      <w:rPr>
        <w:rFonts w:ascii="Wingdings" w:hAnsi="Wingdings" w:hint="default"/>
      </w:rPr>
    </w:lvl>
  </w:abstractNum>
  <w:abstractNum w:abstractNumId="46">
    <w:nsid w:val="72BD192E"/>
    <w:multiLevelType w:val="hybridMultilevel"/>
    <w:tmpl w:val="5DAE5FAA"/>
    <w:lvl w:ilvl="0" w:tplc="61C4F6E6">
      <w:start w:val="1"/>
      <w:numFmt w:val="bullet"/>
      <w:lvlText w:val=""/>
      <w:lvlJc w:val="left"/>
      <w:pPr>
        <w:tabs>
          <w:tab w:val="num" w:pos="1068"/>
        </w:tabs>
        <w:ind w:left="1068" w:hanging="360"/>
      </w:pPr>
      <w:rPr>
        <w:rFonts w:ascii="Symbol" w:hAnsi="Symbol" w:hint="default"/>
      </w:rPr>
    </w:lvl>
    <w:lvl w:ilvl="1" w:tplc="9AF071F4" w:tentative="1">
      <w:start w:val="1"/>
      <w:numFmt w:val="bullet"/>
      <w:lvlText w:val="o"/>
      <w:lvlJc w:val="left"/>
      <w:pPr>
        <w:tabs>
          <w:tab w:val="num" w:pos="1439"/>
        </w:tabs>
        <w:ind w:left="1439" w:hanging="360"/>
      </w:pPr>
      <w:rPr>
        <w:rFonts w:ascii="Courier New" w:hAnsi="Courier New" w:cs="Courier New" w:hint="default"/>
      </w:rPr>
    </w:lvl>
    <w:lvl w:ilvl="2" w:tplc="16CE2D9E" w:tentative="1">
      <w:start w:val="1"/>
      <w:numFmt w:val="bullet"/>
      <w:lvlText w:val=""/>
      <w:lvlJc w:val="left"/>
      <w:pPr>
        <w:tabs>
          <w:tab w:val="num" w:pos="2159"/>
        </w:tabs>
        <w:ind w:left="2159" w:hanging="360"/>
      </w:pPr>
      <w:rPr>
        <w:rFonts w:ascii="Wingdings" w:hAnsi="Wingdings" w:hint="default"/>
      </w:rPr>
    </w:lvl>
    <w:lvl w:ilvl="3" w:tplc="71BA670E" w:tentative="1">
      <w:start w:val="1"/>
      <w:numFmt w:val="bullet"/>
      <w:lvlText w:val=""/>
      <w:lvlJc w:val="left"/>
      <w:pPr>
        <w:tabs>
          <w:tab w:val="num" w:pos="2879"/>
        </w:tabs>
        <w:ind w:left="2879" w:hanging="360"/>
      </w:pPr>
      <w:rPr>
        <w:rFonts w:ascii="Symbol" w:hAnsi="Symbol" w:hint="default"/>
      </w:rPr>
    </w:lvl>
    <w:lvl w:ilvl="4" w:tplc="1994922E" w:tentative="1">
      <w:start w:val="1"/>
      <w:numFmt w:val="bullet"/>
      <w:lvlText w:val="o"/>
      <w:lvlJc w:val="left"/>
      <w:pPr>
        <w:tabs>
          <w:tab w:val="num" w:pos="3599"/>
        </w:tabs>
        <w:ind w:left="3599" w:hanging="360"/>
      </w:pPr>
      <w:rPr>
        <w:rFonts w:ascii="Courier New" w:hAnsi="Courier New" w:cs="Courier New" w:hint="default"/>
      </w:rPr>
    </w:lvl>
    <w:lvl w:ilvl="5" w:tplc="5F8ACC42" w:tentative="1">
      <w:start w:val="1"/>
      <w:numFmt w:val="bullet"/>
      <w:lvlText w:val=""/>
      <w:lvlJc w:val="left"/>
      <w:pPr>
        <w:tabs>
          <w:tab w:val="num" w:pos="4319"/>
        </w:tabs>
        <w:ind w:left="4319" w:hanging="360"/>
      </w:pPr>
      <w:rPr>
        <w:rFonts w:ascii="Wingdings" w:hAnsi="Wingdings" w:hint="default"/>
      </w:rPr>
    </w:lvl>
    <w:lvl w:ilvl="6" w:tplc="7BC4A056" w:tentative="1">
      <w:start w:val="1"/>
      <w:numFmt w:val="bullet"/>
      <w:lvlText w:val=""/>
      <w:lvlJc w:val="left"/>
      <w:pPr>
        <w:tabs>
          <w:tab w:val="num" w:pos="5039"/>
        </w:tabs>
        <w:ind w:left="5039" w:hanging="360"/>
      </w:pPr>
      <w:rPr>
        <w:rFonts w:ascii="Symbol" w:hAnsi="Symbol" w:hint="default"/>
      </w:rPr>
    </w:lvl>
    <w:lvl w:ilvl="7" w:tplc="9C40BF64" w:tentative="1">
      <w:start w:val="1"/>
      <w:numFmt w:val="bullet"/>
      <w:lvlText w:val="o"/>
      <w:lvlJc w:val="left"/>
      <w:pPr>
        <w:tabs>
          <w:tab w:val="num" w:pos="5759"/>
        </w:tabs>
        <w:ind w:left="5759" w:hanging="360"/>
      </w:pPr>
      <w:rPr>
        <w:rFonts w:ascii="Courier New" w:hAnsi="Courier New" w:cs="Courier New" w:hint="default"/>
      </w:rPr>
    </w:lvl>
    <w:lvl w:ilvl="8" w:tplc="FA0AEB94" w:tentative="1">
      <w:start w:val="1"/>
      <w:numFmt w:val="bullet"/>
      <w:lvlText w:val=""/>
      <w:lvlJc w:val="left"/>
      <w:pPr>
        <w:tabs>
          <w:tab w:val="num" w:pos="6479"/>
        </w:tabs>
        <w:ind w:left="6479" w:hanging="360"/>
      </w:pPr>
      <w:rPr>
        <w:rFonts w:ascii="Wingdings" w:hAnsi="Wingdings" w:hint="default"/>
      </w:rPr>
    </w:lvl>
  </w:abstractNum>
  <w:abstractNum w:abstractNumId="47">
    <w:nsid w:val="73527013"/>
    <w:multiLevelType w:val="hybridMultilevel"/>
    <w:tmpl w:val="CFE4FCDC"/>
    <w:lvl w:ilvl="0" w:tplc="DB9476DE">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39"/>
        </w:tabs>
        <w:ind w:left="1439" w:hanging="360"/>
      </w:pPr>
      <w:rPr>
        <w:rFonts w:ascii="Courier New" w:hAnsi="Courier New" w:cs="Courier New" w:hint="default"/>
      </w:rPr>
    </w:lvl>
    <w:lvl w:ilvl="2" w:tplc="04190005" w:tentative="1">
      <w:start w:val="1"/>
      <w:numFmt w:val="bullet"/>
      <w:lvlText w:val=""/>
      <w:lvlJc w:val="left"/>
      <w:pPr>
        <w:tabs>
          <w:tab w:val="num" w:pos="2159"/>
        </w:tabs>
        <w:ind w:left="2159" w:hanging="360"/>
      </w:pPr>
      <w:rPr>
        <w:rFonts w:ascii="Wingdings" w:hAnsi="Wingdings" w:hint="default"/>
      </w:rPr>
    </w:lvl>
    <w:lvl w:ilvl="3" w:tplc="04190001" w:tentative="1">
      <w:start w:val="1"/>
      <w:numFmt w:val="bullet"/>
      <w:lvlText w:val=""/>
      <w:lvlJc w:val="left"/>
      <w:pPr>
        <w:tabs>
          <w:tab w:val="num" w:pos="2879"/>
        </w:tabs>
        <w:ind w:left="2879" w:hanging="360"/>
      </w:pPr>
      <w:rPr>
        <w:rFonts w:ascii="Symbol" w:hAnsi="Symbol" w:hint="default"/>
      </w:rPr>
    </w:lvl>
    <w:lvl w:ilvl="4" w:tplc="04190003" w:tentative="1">
      <w:start w:val="1"/>
      <w:numFmt w:val="bullet"/>
      <w:lvlText w:val="o"/>
      <w:lvlJc w:val="left"/>
      <w:pPr>
        <w:tabs>
          <w:tab w:val="num" w:pos="3599"/>
        </w:tabs>
        <w:ind w:left="3599" w:hanging="360"/>
      </w:pPr>
      <w:rPr>
        <w:rFonts w:ascii="Courier New" w:hAnsi="Courier New" w:cs="Courier New" w:hint="default"/>
      </w:rPr>
    </w:lvl>
    <w:lvl w:ilvl="5" w:tplc="04190005" w:tentative="1">
      <w:start w:val="1"/>
      <w:numFmt w:val="bullet"/>
      <w:lvlText w:val=""/>
      <w:lvlJc w:val="left"/>
      <w:pPr>
        <w:tabs>
          <w:tab w:val="num" w:pos="4319"/>
        </w:tabs>
        <w:ind w:left="4319" w:hanging="360"/>
      </w:pPr>
      <w:rPr>
        <w:rFonts w:ascii="Wingdings" w:hAnsi="Wingdings" w:hint="default"/>
      </w:rPr>
    </w:lvl>
    <w:lvl w:ilvl="6" w:tplc="04190001" w:tentative="1">
      <w:start w:val="1"/>
      <w:numFmt w:val="bullet"/>
      <w:lvlText w:val=""/>
      <w:lvlJc w:val="left"/>
      <w:pPr>
        <w:tabs>
          <w:tab w:val="num" w:pos="5039"/>
        </w:tabs>
        <w:ind w:left="5039" w:hanging="360"/>
      </w:pPr>
      <w:rPr>
        <w:rFonts w:ascii="Symbol" w:hAnsi="Symbol" w:hint="default"/>
      </w:rPr>
    </w:lvl>
    <w:lvl w:ilvl="7" w:tplc="04190003" w:tentative="1">
      <w:start w:val="1"/>
      <w:numFmt w:val="bullet"/>
      <w:lvlText w:val="o"/>
      <w:lvlJc w:val="left"/>
      <w:pPr>
        <w:tabs>
          <w:tab w:val="num" w:pos="5759"/>
        </w:tabs>
        <w:ind w:left="5759" w:hanging="360"/>
      </w:pPr>
      <w:rPr>
        <w:rFonts w:ascii="Courier New" w:hAnsi="Courier New" w:cs="Courier New" w:hint="default"/>
      </w:rPr>
    </w:lvl>
    <w:lvl w:ilvl="8" w:tplc="04190005" w:tentative="1">
      <w:start w:val="1"/>
      <w:numFmt w:val="bullet"/>
      <w:lvlText w:val=""/>
      <w:lvlJc w:val="left"/>
      <w:pPr>
        <w:tabs>
          <w:tab w:val="num" w:pos="6479"/>
        </w:tabs>
        <w:ind w:left="6479" w:hanging="360"/>
      </w:pPr>
      <w:rPr>
        <w:rFonts w:ascii="Wingdings" w:hAnsi="Wingdings" w:hint="default"/>
      </w:rPr>
    </w:lvl>
  </w:abstractNum>
  <w:abstractNum w:abstractNumId="48">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nsid w:val="76EE4D71"/>
    <w:multiLevelType w:val="hybridMultilevel"/>
    <w:tmpl w:val="3EA0CA2E"/>
    <w:lvl w:ilvl="0" w:tplc="FFFFFFFF">
      <w:start w:val="1"/>
      <w:numFmt w:val="decimal"/>
      <w:pStyle w:val="a4"/>
      <w:lvlText w:val="%1."/>
      <w:lvlJc w:val="left"/>
      <w:pPr>
        <w:tabs>
          <w:tab w:val="num" w:pos="284"/>
        </w:tabs>
        <w:ind w:left="0" w:firstLine="709"/>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nsid w:val="780C2EBB"/>
    <w:multiLevelType w:val="singleLevel"/>
    <w:tmpl w:val="BE54480E"/>
    <w:lvl w:ilvl="0">
      <w:start w:val="1"/>
      <w:numFmt w:val="decimal"/>
      <w:lvlText w:val="%1."/>
      <w:lvlJc w:val="left"/>
      <w:pPr>
        <w:tabs>
          <w:tab w:val="num" w:pos="960"/>
        </w:tabs>
        <w:ind w:left="960" w:hanging="360"/>
      </w:pPr>
      <w:rPr>
        <w:rFonts w:hint="default"/>
      </w:rPr>
    </w:lvl>
  </w:abstractNum>
  <w:abstractNum w:abstractNumId="51">
    <w:nsid w:val="7ACE0616"/>
    <w:multiLevelType w:val="hybridMultilevel"/>
    <w:tmpl w:val="708C4E30"/>
    <w:lvl w:ilvl="0" w:tplc="38B87CC0">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439"/>
        </w:tabs>
        <w:ind w:left="1439" w:hanging="360"/>
      </w:pPr>
      <w:rPr>
        <w:rFonts w:ascii="Courier New" w:hAnsi="Courier New" w:cs="Courier New" w:hint="default"/>
      </w:rPr>
    </w:lvl>
    <w:lvl w:ilvl="2" w:tplc="04190005" w:tentative="1">
      <w:start w:val="1"/>
      <w:numFmt w:val="bullet"/>
      <w:lvlText w:val=""/>
      <w:lvlJc w:val="left"/>
      <w:pPr>
        <w:tabs>
          <w:tab w:val="num" w:pos="2159"/>
        </w:tabs>
        <w:ind w:left="2159" w:hanging="360"/>
      </w:pPr>
      <w:rPr>
        <w:rFonts w:ascii="Wingdings" w:hAnsi="Wingdings" w:hint="default"/>
      </w:rPr>
    </w:lvl>
    <w:lvl w:ilvl="3" w:tplc="04190001" w:tentative="1">
      <w:start w:val="1"/>
      <w:numFmt w:val="bullet"/>
      <w:lvlText w:val=""/>
      <w:lvlJc w:val="left"/>
      <w:pPr>
        <w:tabs>
          <w:tab w:val="num" w:pos="2879"/>
        </w:tabs>
        <w:ind w:left="2879" w:hanging="360"/>
      </w:pPr>
      <w:rPr>
        <w:rFonts w:ascii="Symbol" w:hAnsi="Symbol" w:hint="default"/>
      </w:rPr>
    </w:lvl>
    <w:lvl w:ilvl="4" w:tplc="04190003" w:tentative="1">
      <w:start w:val="1"/>
      <w:numFmt w:val="bullet"/>
      <w:lvlText w:val="o"/>
      <w:lvlJc w:val="left"/>
      <w:pPr>
        <w:tabs>
          <w:tab w:val="num" w:pos="3599"/>
        </w:tabs>
        <w:ind w:left="3599" w:hanging="360"/>
      </w:pPr>
      <w:rPr>
        <w:rFonts w:ascii="Courier New" w:hAnsi="Courier New" w:cs="Courier New" w:hint="default"/>
      </w:rPr>
    </w:lvl>
    <w:lvl w:ilvl="5" w:tplc="04190005" w:tentative="1">
      <w:start w:val="1"/>
      <w:numFmt w:val="bullet"/>
      <w:lvlText w:val=""/>
      <w:lvlJc w:val="left"/>
      <w:pPr>
        <w:tabs>
          <w:tab w:val="num" w:pos="4319"/>
        </w:tabs>
        <w:ind w:left="4319" w:hanging="360"/>
      </w:pPr>
      <w:rPr>
        <w:rFonts w:ascii="Wingdings" w:hAnsi="Wingdings" w:hint="default"/>
      </w:rPr>
    </w:lvl>
    <w:lvl w:ilvl="6" w:tplc="04190001" w:tentative="1">
      <w:start w:val="1"/>
      <w:numFmt w:val="bullet"/>
      <w:lvlText w:val=""/>
      <w:lvlJc w:val="left"/>
      <w:pPr>
        <w:tabs>
          <w:tab w:val="num" w:pos="5039"/>
        </w:tabs>
        <w:ind w:left="5039" w:hanging="360"/>
      </w:pPr>
      <w:rPr>
        <w:rFonts w:ascii="Symbol" w:hAnsi="Symbol" w:hint="default"/>
      </w:rPr>
    </w:lvl>
    <w:lvl w:ilvl="7" w:tplc="04190003" w:tentative="1">
      <w:start w:val="1"/>
      <w:numFmt w:val="bullet"/>
      <w:lvlText w:val="o"/>
      <w:lvlJc w:val="left"/>
      <w:pPr>
        <w:tabs>
          <w:tab w:val="num" w:pos="5759"/>
        </w:tabs>
        <w:ind w:left="5759" w:hanging="360"/>
      </w:pPr>
      <w:rPr>
        <w:rFonts w:ascii="Courier New" w:hAnsi="Courier New" w:cs="Courier New" w:hint="default"/>
      </w:rPr>
    </w:lvl>
    <w:lvl w:ilvl="8" w:tplc="04190005" w:tentative="1">
      <w:start w:val="1"/>
      <w:numFmt w:val="bullet"/>
      <w:lvlText w:val=""/>
      <w:lvlJc w:val="left"/>
      <w:pPr>
        <w:tabs>
          <w:tab w:val="num" w:pos="6479"/>
        </w:tabs>
        <w:ind w:left="6479" w:hanging="360"/>
      </w:pPr>
      <w:rPr>
        <w:rFonts w:ascii="Wingdings" w:hAnsi="Wingdings" w:hint="default"/>
      </w:rPr>
    </w:lvl>
  </w:abstractNum>
  <w:abstractNum w:abstractNumId="52">
    <w:nsid w:val="7B095699"/>
    <w:multiLevelType w:val="hybridMultilevel"/>
    <w:tmpl w:val="FA5AD2F0"/>
    <w:lvl w:ilvl="0" w:tplc="04190011">
      <w:start w:val="1"/>
      <w:numFmt w:val="bullet"/>
      <w:lvlText w:val=""/>
      <w:lvlJc w:val="left"/>
      <w:pPr>
        <w:tabs>
          <w:tab w:val="num" w:pos="1068"/>
        </w:tabs>
        <w:ind w:left="1068" w:hanging="360"/>
      </w:pPr>
      <w:rPr>
        <w:rFonts w:ascii="Symbol" w:hAnsi="Symbol" w:hint="default"/>
      </w:rPr>
    </w:lvl>
    <w:lvl w:ilvl="1" w:tplc="04190019" w:tentative="1">
      <w:start w:val="1"/>
      <w:numFmt w:val="bullet"/>
      <w:lvlText w:val="o"/>
      <w:lvlJc w:val="left"/>
      <w:pPr>
        <w:tabs>
          <w:tab w:val="num" w:pos="1439"/>
        </w:tabs>
        <w:ind w:left="1439" w:hanging="360"/>
      </w:pPr>
      <w:rPr>
        <w:rFonts w:ascii="Courier New" w:hAnsi="Courier New" w:cs="Courier New" w:hint="default"/>
      </w:rPr>
    </w:lvl>
    <w:lvl w:ilvl="2" w:tplc="0419001B" w:tentative="1">
      <w:start w:val="1"/>
      <w:numFmt w:val="bullet"/>
      <w:lvlText w:val=""/>
      <w:lvlJc w:val="left"/>
      <w:pPr>
        <w:tabs>
          <w:tab w:val="num" w:pos="2159"/>
        </w:tabs>
        <w:ind w:left="2159" w:hanging="360"/>
      </w:pPr>
      <w:rPr>
        <w:rFonts w:ascii="Wingdings" w:hAnsi="Wingdings" w:hint="default"/>
      </w:rPr>
    </w:lvl>
    <w:lvl w:ilvl="3" w:tplc="0419000F" w:tentative="1">
      <w:start w:val="1"/>
      <w:numFmt w:val="bullet"/>
      <w:lvlText w:val=""/>
      <w:lvlJc w:val="left"/>
      <w:pPr>
        <w:tabs>
          <w:tab w:val="num" w:pos="2879"/>
        </w:tabs>
        <w:ind w:left="2879" w:hanging="360"/>
      </w:pPr>
      <w:rPr>
        <w:rFonts w:ascii="Symbol" w:hAnsi="Symbol" w:hint="default"/>
      </w:rPr>
    </w:lvl>
    <w:lvl w:ilvl="4" w:tplc="04190019" w:tentative="1">
      <w:start w:val="1"/>
      <w:numFmt w:val="bullet"/>
      <w:lvlText w:val="o"/>
      <w:lvlJc w:val="left"/>
      <w:pPr>
        <w:tabs>
          <w:tab w:val="num" w:pos="3599"/>
        </w:tabs>
        <w:ind w:left="3599" w:hanging="360"/>
      </w:pPr>
      <w:rPr>
        <w:rFonts w:ascii="Courier New" w:hAnsi="Courier New" w:cs="Courier New" w:hint="default"/>
      </w:rPr>
    </w:lvl>
    <w:lvl w:ilvl="5" w:tplc="0419001B" w:tentative="1">
      <w:start w:val="1"/>
      <w:numFmt w:val="bullet"/>
      <w:lvlText w:val=""/>
      <w:lvlJc w:val="left"/>
      <w:pPr>
        <w:tabs>
          <w:tab w:val="num" w:pos="4319"/>
        </w:tabs>
        <w:ind w:left="4319" w:hanging="360"/>
      </w:pPr>
      <w:rPr>
        <w:rFonts w:ascii="Wingdings" w:hAnsi="Wingdings" w:hint="default"/>
      </w:rPr>
    </w:lvl>
    <w:lvl w:ilvl="6" w:tplc="0419000F" w:tentative="1">
      <w:start w:val="1"/>
      <w:numFmt w:val="bullet"/>
      <w:lvlText w:val=""/>
      <w:lvlJc w:val="left"/>
      <w:pPr>
        <w:tabs>
          <w:tab w:val="num" w:pos="5039"/>
        </w:tabs>
        <w:ind w:left="5039" w:hanging="360"/>
      </w:pPr>
      <w:rPr>
        <w:rFonts w:ascii="Symbol" w:hAnsi="Symbol" w:hint="default"/>
      </w:rPr>
    </w:lvl>
    <w:lvl w:ilvl="7" w:tplc="04190019" w:tentative="1">
      <w:start w:val="1"/>
      <w:numFmt w:val="bullet"/>
      <w:lvlText w:val="o"/>
      <w:lvlJc w:val="left"/>
      <w:pPr>
        <w:tabs>
          <w:tab w:val="num" w:pos="5759"/>
        </w:tabs>
        <w:ind w:left="5759" w:hanging="360"/>
      </w:pPr>
      <w:rPr>
        <w:rFonts w:ascii="Courier New" w:hAnsi="Courier New" w:cs="Courier New" w:hint="default"/>
      </w:rPr>
    </w:lvl>
    <w:lvl w:ilvl="8" w:tplc="0419001B" w:tentative="1">
      <w:start w:val="1"/>
      <w:numFmt w:val="bullet"/>
      <w:lvlText w:val=""/>
      <w:lvlJc w:val="left"/>
      <w:pPr>
        <w:tabs>
          <w:tab w:val="num" w:pos="6479"/>
        </w:tabs>
        <w:ind w:left="6479" w:hanging="360"/>
      </w:pPr>
      <w:rPr>
        <w:rFonts w:ascii="Wingdings" w:hAnsi="Wingdings" w:hint="default"/>
      </w:rPr>
    </w:lvl>
  </w:abstractNum>
  <w:num w:numId="1">
    <w:abstractNumId w:val="31"/>
  </w:num>
  <w:num w:numId="2">
    <w:abstractNumId w:val="48"/>
  </w:num>
  <w:num w:numId="3">
    <w:abstractNumId w:val="22"/>
  </w:num>
  <w:num w:numId="4">
    <w:abstractNumId w:val="0"/>
  </w:num>
  <w:num w:numId="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39"/>
  </w:num>
  <w:num w:numId="8">
    <w:abstractNumId w:val="28"/>
  </w:num>
  <w:num w:numId="9">
    <w:abstractNumId w:val="11"/>
  </w:num>
  <w:num w:numId="10">
    <w:abstractNumId w:val="46"/>
  </w:num>
  <w:num w:numId="11">
    <w:abstractNumId w:val="32"/>
  </w:num>
  <w:num w:numId="12">
    <w:abstractNumId w:val="47"/>
  </w:num>
  <w:num w:numId="13">
    <w:abstractNumId w:val="19"/>
  </w:num>
  <w:num w:numId="14">
    <w:abstractNumId w:val="35"/>
  </w:num>
  <w:num w:numId="15">
    <w:abstractNumId w:val="8"/>
  </w:num>
  <w:num w:numId="16">
    <w:abstractNumId w:val="40"/>
  </w:num>
  <w:num w:numId="17">
    <w:abstractNumId w:val="36"/>
  </w:num>
  <w:num w:numId="18">
    <w:abstractNumId w:val="9"/>
  </w:num>
  <w:num w:numId="19">
    <w:abstractNumId w:val="21"/>
  </w:num>
  <w:num w:numId="20">
    <w:abstractNumId w:val="30"/>
  </w:num>
  <w:num w:numId="21">
    <w:abstractNumId w:val="49"/>
  </w:num>
  <w:num w:numId="22">
    <w:abstractNumId w:val="37"/>
  </w:num>
  <w:num w:numId="23">
    <w:abstractNumId w:val="14"/>
  </w:num>
  <w:num w:numId="24">
    <w:abstractNumId w:val="23"/>
  </w:num>
  <w:num w:numId="25">
    <w:abstractNumId w:val="17"/>
  </w:num>
  <w:num w:numId="26">
    <w:abstractNumId w:val="15"/>
  </w:num>
  <w:num w:numId="27">
    <w:abstractNumId w:val="20"/>
  </w:num>
  <w:num w:numId="28">
    <w:abstractNumId w:val="24"/>
  </w:num>
  <w:num w:numId="29">
    <w:abstractNumId w:val="13"/>
  </w:num>
  <w:num w:numId="30">
    <w:abstractNumId w:val="12"/>
  </w:num>
  <w:num w:numId="31">
    <w:abstractNumId w:val="38"/>
  </w:num>
  <w:num w:numId="32">
    <w:abstractNumId w:val="51"/>
  </w:num>
  <w:num w:numId="33">
    <w:abstractNumId w:val="10"/>
  </w:num>
  <w:num w:numId="34">
    <w:abstractNumId w:val="50"/>
  </w:num>
  <w:num w:numId="35">
    <w:abstractNumId w:val="45"/>
  </w:num>
  <w:num w:numId="36">
    <w:abstractNumId w:val="18"/>
  </w:num>
  <w:num w:numId="37">
    <w:abstractNumId w:val="43"/>
  </w:num>
  <w:num w:numId="38">
    <w:abstractNumId w:val="27"/>
  </w:num>
  <w:num w:numId="39">
    <w:abstractNumId w:val="52"/>
  </w:num>
  <w:num w:numId="40">
    <w:abstractNumId w:val="25"/>
  </w:num>
  <w:num w:numId="41">
    <w:abstractNumId w:val="16"/>
  </w:num>
  <w:num w:numId="42">
    <w:abstractNumId w:val="7"/>
  </w:num>
  <w:num w:numId="43">
    <w:abstractNumId w:val="41"/>
  </w:num>
  <w:num w:numId="44">
    <w:abstractNumId w:val="34"/>
  </w:num>
  <w:num w:numId="45">
    <w:abstractNumId w:val="26"/>
  </w:num>
  <w:num w:numId="46">
    <w:abstractNumId w:val="33"/>
  </w:num>
  <w:num w:numId="47">
    <w:abstractNumId w:val="29"/>
  </w:num>
  <w:num w:numId="48">
    <w:abstractNumId w:val="3"/>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11A47"/>
    <w:rsid w:val="000248FC"/>
    <w:rsid w:val="000445E0"/>
    <w:rsid w:val="000723D4"/>
    <w:rsid w:val="000A6B0F"/>
    <w:rsid w:val="000F1730"/>
    <w:rsid w:val="000F1C8C"/>
    <w:rsid w:val="000F391B"/>
    <w:rsid w:val="0010704E"/>
    <w:rsid w:val="001163B3"/>
    <w:rsid w:val="001378B8"/>
    <w:rsid w:val="00190752"/>
    <w:rsid w:val="001932E3"/>
    <w:rsid w:val="001B40CF"/>
    <w:rsid w:val="001C2BD1"/>
    <w:rsid w:val="001C7C73"/>
    <w:rsid w:val="001E2110"/>
    <w:rsid w:val="001E5579"/>
    <w:rsid w:val="001E5808"/>
    <w:rsid w:val="001E75CD"/>
    <w:rsid w:val="0020102E"/>
    <w:rsid w:val="00203F45"/>
    <w:rsid w:val="00211819"/>
    <w:rsid w:val="00221766"/>
    <w:rsid w:val="00240022"/>
    <w:rsid w:val="00240115"/>
    <w:rsid w:val="00245FAB"/>
    <w:rsid w:val="002541C6"/>
    <w:rsid w:val="00255A2E"/>
    <w:rsid w:val="00262E87"/>
    <w:rsid w:val="00275B30"/>
    <w:rsid w:val="00291BFA"/>
    <w:rsid w:val="00291C8F"/>
    <w:rsid w:val="002B0020"/>
    <w:rsid w:val="002B208B"/>
    <w:rsid w:val="002B3D15"/>
    <w:rsid w:val="002D3D66"/>
    <w:rsid w:val="002D68DB"/>
    <w:rsid w:val="002F1AF4"/>
    <w:rsid w:val="00301B37"/>
    <w:rsid w:val="00301C83"/>
    <w:rsid w:val="003078B5"/>
    <w:rsid w:val="003106AC"/>
    <w:rsid w:val="00312C95"/>
    <w:rsid w:val="003171DB"/>
    <w:rsid w:val="00327FB5"/>
    <w:rsid w:val="00341D7F"/>
    <w:rsid w:val="0035050C"/>
    <w:rsid w:val="00354E29"/>
    <w:rsid w:val="00365587"/>
    <w:rsid w:val="003747BF"/>
    <w:rsid w:val="0038057A"/>
    <w:rsid w:val="003856C5"/>
    <w:rsid w:val="003A7DA6"/>
    <w:rsid w:val="003B058B"/>
    <w:rsid w:val="003B6578"/>
    <w:rsid w:val="003C5D5F"/>
    <w:rsid w:val="003F1988"/>
    <w:rsid w:val="003F76F2"/>
    <w:rsid w:val="00414855"/>
    <w:rsid w:val="004330A0"/>
    <w:rsid w:val="00433F10"/>
    <w:rsid w:val="00463042"/>
    <w:rsid w:val="004647D8"/>
    <w:rsid w:val="00470E09"/>
    <w:rsid w:val="004760B5"/>
    <w:rsid w:val="00477D77"/>
    <w:rsid w:val="00494E49"/>
    <w:rsid w:val="0049702F"/>
    <w:rsid w:val="004B279B"/>
    <w:rsid w:val="004B7796"/>
    <w:rsid w:val="004D2E84"/>
    <w:rsid w:val="005050ED"/>
    <w:rsid w:val="005124E9"/>
    <w:rsid w:val="00512D85"/>
    <w:rsid w:val="0052227D"/>
    <w:rsid w:val="00523662"/>
    <w:rsid w:val="00542741"/>
    <w:rsid w:val="005441B4"/>
    <w:rsid w:val="00544642"/>
    <w:rsid w:val="00545567"/>
    <w:rsid w:val="005559E0"/>
    <w:rsid w:val="00575D4F"/>
    <w:rsid w:val="00586D21"/>
    <w:rsid w:val="00590A08"/>
    <w:rsid w:val="005926E0"/>
    <w:rsid w:val="00597D40"/>
    <w:rsid w:val="005A2A1C"/>
    <w:rsid w:val="00605CEA"/>
    <w:rsid w:val="00612B31"/>
    <w:rsid w:val="006365C5"/>
    <w:rsid w:val="0065127D"/>
    <w:rsid w:val="00670D66"/>
    <w:rsid w:val="00684662"/>
    <w:rsid w:val="00684E66"/>
    <w:rsid w:val="00687A48"/>
    <w:rsid w:val="006936EC"/>
    <w:rsid w:val="006951D1"/>
    <w:rsid w:val="00695CCC"/>
    <w:rsid w:val="00696D63"/>
    <w:rsid w:val="006A30DC"/>
    <w:rsid w:val="006B3067"/>
    <w:rsid w:val="006B7671"/>
    <w:rsid w:val="006F0DA7"/>
    <w:rsid w:val="00736216"/>
    <w:rsid w:val="00736938"/>
    <w:rsid w:val="00740F75"/>
    <w:rsid w:val="00743DC4"/>
    <w:rsid w:val="00750932"/>
    <w:rsid w:val="007574EB"/>
    <w:rsid w:val="00776898"/>
    <w:rsid w:val="00777B78"/>
    <w:rsid w:val="00786124"/>
    <w:rsid w:val="00792566"/>
    <w:rsid w:val="00795E7B"/>
    <w:rsid w:val="007B1840"/>
    <w:rsid w:val="007B39C1"/>
    <w:rsid w:val="007C1B67"/>
    <w:rsid w:val="007C204D"/>
    <w:rsid w:val="007C3657"/>
    <w:rsid w:val="007C77D5"/>
    <w:rsid w:val="007D467E"/>
    <w:rsid w:val="007E1ABD"/>
    <w:rsid w:val="007E3A2D"/>
    <w:rsid w:val="007F44B3"/>
    <w:rsid w:val="00801774"/>
    <w:rsid w:val="008077FF"/>
    <w:rsid w:val="0081142E"/>
    <w:rsid w:val="0083145B"/>
    <w:rsid w:val="008601A9"/>
    <w:rsid w:val="00862C6D"/>
    <w:rsid w:val="008645CA"/>
    <w:rsid w:val="008A19D9"/>
    <w:rsid w:val="008A2992"/>
    <w:rsid w:val="008A48FC"/>
    <w:rsid w:val="008B7112"/>
    <w:rsid w:val="008C13FD"/>
    <w:rsid w:val="008C3E01"/>
    <w:rsid w:val="008D0E08"/>
    <w:rsid w:val="008D6AFC"/>
    <w:rsid w:val="008E6AE4"/>
    <w:rsid w:val="008F4173"/>
    <w:rsid w:val="009113F2"/>
    <w:rsid w:val="009218BF"/>
    <w:rsid w:val="0096235C"/>
    <w:rsid w:val="0097174D"/>
    <w:rsid w:val="00971A8A"/>
    <w:rsid w:val="00990222"/>
    <w:rsid w:val="00994D71"/>
    <w:rsid w:val="009A33CF"/>
    <w:rsid w:val="009B2FDF"/>
    <w:rsid w:val="009E15DB"/>
    <w:rsid w:val="009E6563"/>
    <w:rsid w:val="009F3C60"/>
    <w:rsid w:val="00A153B5"/>
    <w:rsid w:val="00A31164"/>
    <w:rsid w:val="00A34419"/>
    <w:rsid w:val="00A43983"/>
    <w:rsid w:val="00A45DFE"/>
    <w:rsid w:val="00A62A62"/>
    <w:rsid w:val="00A72E50"/>
    <w:rsid w:val="00A75B2F"/>
    <w:rsid w:val="00A778CD"/>
    <w:rsid w:val="00AA0C89"/>
    <w:rsid w:val="00AA0D5C"/>
    <w:rsid w:val="00AA2848"/>
    <w:rsid w:val="00AB0E33"/>
    <w:rsid w:val="00AB6B9D"/>
    <w:rsid w:val="00AC3585"/>
    <w:rsid w:val="00AC5DA4"/>
    <w:rsid w:val="00AC7CC3"/>
    <w:rsid w:val="00AD1713"/>
    <w:rsid w:val="00AE2626"/>
    <w:rsid w:val="00AF17FE"/>
    <w:rsid w:val="00AF3EBC"/>
    <w:rsid w:val="00B11B97"/>
    <w:rsid w:val="00B135F1"/>
    <w:rsid w:val="00B15289"/>
    <w:rsid w:val="00B16025"/>
    <w:rsid w:val="00B23EEC"/>
    <w:rsid w:val="00B3098A"/>
    <w:rsid w:val="00B3564C"/>
    <w:rsid w:val="00B46DF6"/>
    <w:rsid w:val="00B81462"/>
    <w:rsid w:val="00B81A52"/>
    <w:rsid w:val="00B87579"/>
    <w:rsid w:val="00BA0352"/>
    <w:rsid w:val="00BA68B4"/>
    <w:rsid w:val="00BB4BEA"/>
    <w:rsid w:val="00BE5EF6"/>
    <w:rsid w:val="00BF51CB"/>
    <w:rsid w:val="00BF7F4F"/>
    <w:rsid w:val="00C00CE3"/>
    <w:rsid w:val="00C040A3"/>
    <w:rsid w:val="00C106A9"/>
    <w:rsid w:val="00C11AB4"/>
    <w:rsid w:val="00C22B19"/>
    <w:rsid w:val="00C41386"/>
    <w:rsid w:val="00C463D4"/>
    <w:rsid w:val="00C63A7E"/>
    <w:rsid w:val="00C7241A"/>
    <w:rsid w:val="00C751C5"/>
    <w:rsid w:val="00C85F2A"/>
    <w:rsid w:val="00C875B8"/>
    <w:rsid w:val="00C93352"/>
    <w:rsid w:val="00CA4154"/>
    <w:rsid w:val="00CB6196"/>
    <w:rsid w:val="00CC01F1"/>
    <w:rsid w:val="00CD0925"/>
    <w:rsid w:val="00CD42E6"/>
    <w:rsid w:val="00CD6734"/>
    <w:rsid w:val="00CE1E28"/>
    <w:rsid w:val="00CF34C5"/>
    <w:rsid w:val="00D106C0"/>
    <w:rsid w:val="00D10CF0"/>
    <w:rsid w:val="00D30DE3"/>
    <w:rsid w:val="00D32357"/>
    <w:rsid w:val="00D3260D"/>
    <w:rsid w:val="00D33419"/>
    <w:rsid w:val="00D40E32"/>
    <w:rsid w:val="00D44486"/>
    <w:rsid w:val="00D5179A"/>
    <w:rsid w:val="00D53121"/>
    <w:rsid w:val="00D56C1E"/>
    <w:rsid w:val="00D5740F"/>
    <w:rsid w:val="00D7615B"/>
    <w:rsid w:val="00D84805"/>
    <w:rsid w:val="00D85345"/>
    <w:rsid w:val="00D8606C"/>
    <w:rsid w:val="00D92C21"/>
    <w:rsid w:val="00DA2F2A"/>
    <w:rsid w:val="00DB049B"/>
    <w:rsid w:val="00DB2D71"/>
    <w:rsid w:val="00DC387E"/>
    <w:rsid w:val="00DE31B6"/>
    <w:rsid w:val="00DF30AD"/>
    <w:rsid w:val="00DF4C42"/>
    <w:rsid w:val="00DF54BB"/>
    <w:rsid w:val="00DF7408"/>
    <w:rsid w:val="00E05ECA"/>
    <w:rsid w:val="00E40316"/>
    <w:rsid w:val="00E4297E"/>
    <w:rsid w:val="00E434B5"/>
    <w:rsid w:val="00E43E0F"/>
    <w:rsid w:val="00E67355"/>
    <w:rsid w:val="00E71FC4"/>
    <w:rsid w:val="00EA285E"/>
    <w:rsid w:val="00EA2EB6"/>
    <w:rsid w:val="00EA472A"/>
    <w:rsid w:val="00EB13D6"/>
    <w:rsid w:val="00EC11B7"/>
    <w:rsid w:val="00EC2D28"/>
    <w:rsid w:val="00ED0BF7"/>
    <w:rsid w:val="00ED654B"/>
    <w:rsid w:val="00ED769B"/>
    <w:rsid w:val="00F06239"/>
    <w:rsid w:val="00F148F0"/>
    <w:rsid w:val="00F1595C"/>
    <w:rsid w:val="00F25509"/>
    <w:rsid w:val="00F64BBD"/>
    <w:rsid w:val="00F903A7"/>
    <w:rsid w:val="00F9642C"/>
    <w:rsid w:val="00FA4392"/>
    <w:rsid w:val="00FB4B64"/>
    <w:rsid w:val="00FC0517"/>
    <w:rsid w:val="00FD271E"/>
    <w:rsid w:val="00FD3598"/>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qFormat="1"/>
    <w:lsdException w:name="table of figures" w:uiPriority="99"/>
    <w:lsdException w:name="endnote reference"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0">
    <w:name w:val="heading 1"/>
    <w:aliases w:val="БЛОК,новая страница"/>
    <w:basedOn w:val="a5"/>
    <w:next w:val="a5"/>
    <w:link w:val="11"/>
    <w:qFormat/>
    <w:rsid w:val="00544642"/>
    <w:pPr>
      <w:keepNext/>
      <w:suppressAutoHyphens/>
      <w:autoSpaceDE/>
      <w:autoSpaceDN/>
      <w:adjustRightInd/>
      <w:outlineLvl w:val="0"/>
    </w:pPr>
    <w:rPr>
      <w:rFonts w:eastAsia="Andale Sans UI"/>
      <w:kern w:val="1"/>
      <w:sz w:val="28"/>
      <w:szCs w:val="24"/>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Заголовок 2 Знак Знак Знак Знак Знак Знак Знак Знак Знак,Заголовок 21,Заголовок 2 Знак Знак Знак Знак1"/>
    <w:basedOn w:val="a5"/>
    <w:next w:val="a5"/>
    <w:link w:val="21"/>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aliases w:val="Заголовок 31,Знак Знак1"/>
    <w:basedOn w:val="a5"/>
    <w:next w:val="a5"/>
    <w:link w:val="32"/>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5"/>
    <w:next w:val="a5"/>
    <w:link w:val="40"/>
    <w:qFormat/>
    <w:rsid w:val="00EB13D6"/>
    <w:pPr>
      <w:keepNext/>
      <w:widowControl/>
      <w:suppressAutoHyphens/>
      <w:autoSpaceDE/>
      <w:autoSpaceDN/>
      <w:adjustRightInd/>
      <w:ind w:left="1440"/>
      <w:outlineLvl w:val="3"/>
    </w:pPr>
    <w:rPr>
      <w:b/>
      <w:sz w:val="24"/>
      <w:lang w:eastAsia="ar-SA"/>
    </w:rPr>
  </w:style>
  <w:style w:type="paragraph" w:styleId="5">
    <w:name w:val="heading 5"/>
    <w:basedOn w:val="a5"/>
    <w:next w:val="a5"/>
    <w:link w:val="50"/>
    <w:qFormat/>
    <w:rsid w:val="00EB13D6"/>
    <w:pPr>
      <w:keepNext/>
      <w:widowControl/>
      <w:suppressAutoHyphens/>
      <w:autoSpaceDE/>
      <w:autoSpaceDN/>
      <w:adjustRightInd/>
      <w:ind w:left="1440"/>
      <w:jc w:val="center"/>
      <w:outlineLvl w:val="4"/>
    </w:pPr>
    <w:rPr>
      <w:b/>
      <w:sz w:val="32"/>
      <w:lang w:eastAsia="ar-SA"/>
    </w:rPr>
  </w:style>
  <w:style w:type="paragraph" w:styleId="6">
    <w:name w:val="heading 6"/>
    <w:basedOn w:val="a5"/>
    <w:next w:val="a5"/>
    <w:link w:val="60"/>
    <w:qFormat/>
    <w:rsid w:val="00221766"/>
    <w:pPr>
      <w:widowControl/>
      <w:numPr>
        <w:ilvl w:val="5"/>
        <w:numId w:val="15"/>
      </w:numPr>
      <w:autoSpaceDE/>
      <w:autoSpaceDN/>
      <w:adjustRightInd/>
      <w:spacing w:before="240" w:after="60" w:line="360" w:lineRule="auto"/>
      <w:jc w:val="both"/>
      <w:outlineLvl w:val="5"/>
    </w:pPr>
    <w:rPr>
      <w:b/>
      <w:bCs/>
      <w:sz w:val="22"/>
      <w:szCs w:val="22"/>
    </w:rPr>
  </w:style>
  <w:style w:type="paragraph" w:styleId="7">
    <w:name w:val="heading 7"/>
    <w:basedOn w:val="a5"/>
    <w:next w:val="a5"/>
    <w:link w:val="70"/>
    <w:unhideWhenUsed/>
    <w:qFormat/>
    <w:rsid w:val="00EB13D6"/>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5"/>
    <w:next w:val="a5"/>
    <w:link w:val="80"/>
    <w:qFormat/>
    <w:rsid w:val="00221766"/>
    <w:pPr>
      <w:widowControl/>
      <w:tabs>
        <w:tab w:val="num" w:pos="2149"/>
      </w:tabs>
      <w:autoSpaceDE/>
      <w:autoSpaceDN/>
      <w:adjustRightInd/>
      <w:spacing w:before="240" w:after="60" w:line="360" w:lineRule="auto"/>
      <w:ind w:left="2149" w:hanging="1440"/>
      <w:jc w:val="both"/>
      <w:outlineLvl w:val="7"/>
    </w:pPr>
    <w:rPr>
      <w:i/>
      <w:iCs/>
      <w:sz w:val="28"/>
      <w:szCs w:val="28"/>
    </w:rPr>
  </w:style>
  <w:style w:type="paragraph" w:styleId="9">
    <w:name w:val="heading 9"/>
    <w:aliases w:val=" Знак9,Знак9"/>
    <w:basedOn w:val="a5"/>
    <w:next w:val="a5"/>
    <w:link w:val="90"/>
    <w:qFormat/>
    <w:rsid w:val="00AB0E33"/>
    <w:pPr>
      <w:suppressAutoHyphens/>
      <w:autoSpaceDE/>
      <w:autoSpaceDN/>
      <w:adjustRightInd/>
      <w:spacing w:before="240" w:after="60"/>
      <w:outlineLvl w:val="8"/>
    </w:pPr>
    <w:rPr>
      <w:rFonts w:ascii="Arial" w:eastAsia="Lucida Sans Unicode"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aliases w:val="БЛОК Знак,новая страница Знак"/>
    <w:basedOn w:val="a6"/>
    <w:link w:val="10"/>
    <w:rsid w:val="00544642"/>
    <w:rPr>
      <w:rFonts w:ascii="Times New Roman" w:eastAsia="Andale Sans UI" w:hAnsi="Times New Roman" w:cs="Times New Roman"/>
      <w:kern w:val="1"/>
      <w:sz w:val="28"/>
      <w:szCs w:val="24"/>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1,Заголовок 2 Знак Знак Знак Знак Знак Знак Знак Знак Знак Знак,Заголовок 21 Знак"/>
    <w:basedOn w:val="a6"/>
    <w:link w:val="20"/>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9">
    <w:name w:val="Normal (Web)"/>
    <w:aliases w:val="Обычный (Web),Обычный (Web)1,Обычный (веб) Знак,Обычный (Web)1 Знак,Знак Знак Знак,Знак Знак"/>
    <w:basedOn w:val="a5"/>
    <w:link w:val="12"/>
    <w:uiPriority w:val="99"/>
    <w:unhideWhenUsed/>
    <w:rsid w:val="0049702F"/>
    <w:pPr>
      <w:widowControl/>
      <w:autoSpaceDE/>
      <w:autoSpaceDN/>
      <w:adjustRightInd/>
      <w:spacing w:before="100" w:beforeAutospacing="1" w:after="119"/>
    </w:pPr>
    <w:rPr>
      <w:sz w:val="24"/>
      <w:szCs w:val="24"/>
    </w:rPr>
  </w:style>
  <w:style w:type="table" w:styleId="aa">
    <w:name w:val="Table Grid"/>
    <w:basedOn w:val="a7"/>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6"/>
    <w:link w:val="33"/>
    <w:rsid w:val="00544642"/>
    <w:rPr>
      <w:rFonts w:ascii="Times New Roman" w:eastAsia="Times New Roman" w:hAnsi="Times New Roman" w:cs="Times New Roman"/>
      <w:sz w:val="27"/>
      <w:szCs w:val="27"/>
      <w:shd w:val="clear" w:color="auto" w:fill="FFFFFF"/>
    </w:rPr>
  </w:style>
  <w:style w:type="paragraph" w:customStyle="1" w:styleId="33">
    <w:name w:val="Основной текст3"/>
    <w:basedOn w:val="a5"/>
    <w:link w:val="ab"/>
    <w:rsid w:val="00544642"/>
    <w:pPr>
      <w:shd w:val="clear" w:color="auto" w:fill="FFFFFF"/>
      <w:autoSpaceDE/>
      <w:autoSpaceDN/>
      <w:adjustRightInd/>
      <w:spacing w:line="566" w:lineRule="exact"/>
      <w:jc w:val="center"/>
    </w:pPr>
    <w:rPr>
      <w:sz w:val="27"/>
      <w:szCs w:val="27"/>
      <w:lang w:eastAsia="en-US"/>
    </w:rPr>
  </w:style>
  <w:style w:type="paragraph" w:styleId="ac">
    <w:name w:val="header"/>
    <w:aliases w:val=" Знак, Знак2,Знак2"/>
    <w:basedOn w:val="a5"/>
    <w:link w:val="ad"/>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d">
    <w:name w:val="Верхний колонтитул Знак"/>
    <w:aliases w:val=" Знак Знак, Знак2 Знак,Знак2 Знак1"/>
    <w:basedOn w:val="a6"/>
    <w:link w:val="ac"/>
    <w:rsid w:val="00544642"/>
    <w:rPr>
      <w:rFonts w:ascii="Calibri" w:eastAsia="Calibri" w:hAnsi="Calibri" w:cs="Times New Roman"/>
    </w:rPr>
  </w:style>
  <w:style w:type="paragraph" w:styleId="ae">
    <w:name w:val="Balloon Text"/>
    <w:aliases w:val=" Знак1"/>
    <w:basedOn w:val="a5"/>
    <w:link w:val="af"/>
    <w:unhideWhenUsed/>
    <w:rsid w:val="00544642"/>
    <w:rPr>
      <w:rFonts w:ascii="Tahoma" w:hAnsi="Tahoma" w:cs="Tahoma"/>
      <w:sz w:val="16"/>
      <w:szCs w:val="16"/>
    </w:rPr>
  </w:style>
  <w:style w:type="character" w:customStyle="1" w:styleId="af">
    <w:name w:val="Текст выноски Знак"/>
    <w:aliases w:val=" Знак1 Знак1"/>
    <w:basedOn w:val="a6"/>
    <w:link w:val="ae"/>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6"/>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3">
    <w:name w:val="Маркированный список1"/>
    <w:basedOn w:val="a5"/>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5"/>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5"/>
    <w:rsid w:val="00544642"/>
    <w:pPr>
      <w:suppressAutoHyphens/>
      <w:autoSpaceDE/>
      <w:autoSpaceDN/>
      <w:adjustRightInd/>
      <w:spacing w:before="280" w:after="280"/>
    </w:pPr>
    <w:rPr>
      <w:rFonts w:eastAsia="Andale Sans UI"/>
      <w:kern w:val="1"/>
      <w:sz w:val="24"/>
      <w:szCs w:val="24"/>
    </w:rPr>
  </w:style>
  <w:style w:type="paragraph" w:styleId="af0">
    <w:name w:val="List Paragraph"/>
    <w:basedOn w:val="a5"/>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f1">
    <w:name w:val="footer"/>
    <w:aliases w:val=" Знак3,Знак3"/>
    <w:basedOn w:val="a5"/>
    <w:link w:val="af2"/>
    <w:unhideWhenUsed/>
    <w:rsid w:val="00544642"/>
    <w:pPr>
      <w:tabs>
        <w:tab w:val="center" w:pos="4677"/>
        <w:tab w:val="right" w:pos="9355"/>
      </w:tabs>
    </w:pPr>
  </w:style>
  <w:style w:type="character" w:customStyle="1" w:styleId="af2">
    <w:name w:val="Нижний колонтитул Знак"/>
    <w:aliases w:val=" Знак3 Знак,Знак3 Знак"/>
    <w:basedOn w:val="a6"/>
    <w:link w:val="af1"/>
    <w:rsid w:val="00544642"/>
    <w:rPr>
      <w:rFonts w:ascii="Times New Roman" w:eastAsia="Times New Roman" w:hAnsi="Times New Roman" w:cs="Times New Roman"/>
      <w:sz w:val="20"/>
      <w:szCs w:val="20"/>
      <w:lang w:eastAsia="ru-RU"/>
    </w:rPr>
  </w:style>
  <w:style w:type="paragraph" w:styleId="34">
    <w:name w:val="Body Text 3"/>
    <w:basedOn w:val="a5"/>
    <w:link w:val="35"/>
    <w:rsid w:val="00EC2D28"/>
    <w:pPr>
      <w:widowControl/>
      <w:autoSpaceDE/>
      <w:autoSpaceDN/>
      <w:adjustRightInd/>
      <w:spacing w:line="360" w:lineRule="auto"/>
      <w:jc w:val="center"/>
    </w:pPr>
    <w:rPr>
      <w:sz w:val="28"/>
    </w:rPr>
  </w:style>
  <w:style w:type="character" w:customStyle="1" w:styleId="35">
    <w:name w:val="Основной текст 3 Знак"/>
    <w:basedOn w:val="a6"/>
    <w:link w:val="34"/>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5"/>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4">
    <w:name w:val="Основной шрифт абзаца1"/>
    <w:rsid w:val="00EC2D28"/>
  </w:style>
  <w:style w:type="paragraph" w:customStyle="1" w:styleId="af3">
    <w:name w:val="Заголовок"/>
    <w:basedOn w:val="a5"/>
    <w:next w:val="af4"/>
    <w:rsid w:val="00EC2D28"/>
    <w:pPr>
      <w:keepNext/>
      <w:widowControl/>
      <w:autoSpaceDE/>
      <w:autoSpaceDN/>
      <w:adjustRightInd/>
      <w:spacing w:before="240" w:after="120"/>
    </w:pPr>
    <w:rPr>
      <w:rFonts w:ascii="Arial" w:eastAsia="SimSun" w:hAnsi="Arial" w:cs="Tahoma"/>
      <w:sz w:val="28"/>
      <w:szCs w:val="28"/>
      <w:lang w:eastAsia="ar-SA"/>
    </w:rPr>
  </w:style>
  <w:style w:type="paragraph" w:styleId="af4">
    <w:name w:val="Body Text"/>
    <w:aliases w:val=" Знак1 Знак,Знак1 Знак,Основной текст1 Знак,Основной текст Знак Знак,Основной текст Знак Знак Знак Знак Знак, Знак1 Знак Знак1,Основной текст1 Знак2,Знак1 Знак Знак1,Основной текст1 Знак Знак2, Знак7,b"/>
    <w:basedOn w:val="a5"/>
    <w:link w:val="af5"/>
    <w:rsid w:val="00EC2D28"/>
    <w:pPr>
      <w:widowControl/>
      <w:autoSpaceDE/>
      <w:autoSpaceDN/>
      <w:adjustRightInd/>
      <w:spacing w:after="120"/>
    </w:pPr>
    <w:rPr>
      <w:sz w:val="24"/>
      <w:szCs w:val="24"/>
      <w:lang w:eastAsia="ar-SA"/>
    </w:rPr>
  </w:style>
  <w:style w:type="character" w:customStyle="1" w:styleId="af5">
    <w:name w:val="Основной текст Знак"/>
    <w:aliases w:val=" Знак1 Знак Знак2,Знак1 Знак Знак2,Основной текст1 Знак Знак1,Основной текст Знак Знак Знак1,Основной текст Знак Знак Знак Знак Знак Знак1, Знак1 Знак Знак1 Знак2,Основной текст1 Знак2 Знак1,Знак1 Знак Знак1 Знак2, Знак7 Знак,b Знак"/>
    <w:basedOn w:val="a6"/>
    <w:link w:val="af4"/>
    <w:rsid w:val="00EC2D28"/>
    <w:rPr>
      <w:rFonts w:ascii="Times New Roman" w:eastAsia="Times New Roman" w:hAnsi="Times New Roman" w:cs="Times New Roman"/>
      <w:sz w:val="24"/>
      <w:szCs w:val="24"/>
      <w:lang w:eastAsia="ar-SA"/>
    </w:rPr>
  </w:style>
  <w:style w:type="paragraph" w:styleId="af6">
    <w:name w:val="List"/>
    <w:basedOn w:val="af4"/>
    <w:rsid w:val="00EC2D28"/>
    <w:rPr>
      <w:rFonts w:cs="Tahoma"/>
    </w:rPr>
  </w:style>
  <w:style w:type="paragraph" w:customStyle="1" w:styleId="15">
    <w:name w:val="Название1"/>
    <w:basedOn w:val="a5"/>
    <w:rsid w:val="00EC2D28"/>
    <w:pPr>
      <w:widowControl/>
      <w:suppressLineNumbers/>
      <w:autoSpaceDE/>
      <w:autoSpaceDN/>
      <w:adjustRightInd/>
      <w:spacing w:before="120" w:after="120"/>
    </w:pPr>
    <w:rPr>
      <w:rFonts w:cs="Tahoma"/>
      <w:i/>
      <w:iCs/>
      <w:sz w:val="24"/>
      <w:szCs w:val="24"/>
      <w:lang w:eastAsia="ar-SA"/>
    </w:rPr>
  </w:style>
  <w:style w:type="paragraph" w:customStyle="1" w:styleId="16">
    <w:name w:val="Указатель1"/>
    <w:basedOn w:val="a5"/>
    <w:rsid w:val="00EC2D28"/>
    <w:pPr>
      <w:widowControl/>
      <w:suppressLineNumbers/>
      <w:autoSpaceDE/>
      <w:autoSpaceDN/>
      <w:adjustRightInd/>
    </w:pPr>
    <w:rPr>
      <w:rFonts w:cs="Tahoma"/>
      <w:sz w:val="24"/>
      <w:szCs w:val="24"/>
      <w:lang w:eastAsia="ar-SA"/>
    </w:rPr>
  </w:style>
  <w:style w:type="paragraph" w:customStyle="1" w:styleId="af7">
    <w:name w:val="Содержимое таблицы"/>
    <w:basedOn w:val="a5"/>
    <w:rsid w:val="00EC2D28"/>
    <w:pPr>
      <w:widowControl/>
      <w:suppressLineNumbers/>
      <w:autoSpaceDE/>
      <w:autoSpaceDN/>
      <w:adjustRightInd/>
    </w:pPr>
    <w:rPr>
      <w:sz w:val="24"/>
      <w:szCs w:val="24"/>
      <w:lang w:eastAsia="ar-SA"/>
    </w:rPr>
  </w:style>
  <w:style w:type="paragraph" w:customStyle="1" w:styleId="af8">
    <w:name w:val="Заголовок таблицы"/>
    <w:basedOn w:val="af7"/>
    <w:rsid w:val="00EC2D28"/>
    <w:pPr>
      <w:jc w:val="center"/>
    </w:pPr>
    <w:rPr>
      <w:b/>
      <w:bCs/>
    </w:rPr>
  </w:style>
  <w:style w:type="paragraph" w:customStyle="1" w:styleId="210">
    <w:name w:val="Основной текст 21"/>
    <w:basedOn w:val="a5"/>
    <w:rsid w:val="00EC2D28"/>
    <w:pPr>
      <w:widowControl/>
      <w:suppressAutoHyphens/>
      <w:autoSpaceDE/>
      <w:autoSpaceDN/>
      <w:adjustRightInd/>
    </w:pPr>
    <w:rPr>
      <w:b/>
      <w:sz w:val="28"/>
      <w:lang w:eastAsia="ar-SA"/>
    </w:rPr>
  </w:style>
  <w:style w:type="character" w:styleId="af9">
    <w:name w:val="Hyperlink"/>
    <w:basedOn w:val="a6"/>
    <w:unhideWhenUsed/>
    <w:rsid w:val="00EC2D28"/>
    <w:rPr>
      <w:color w:val="0000FF"/>
      <w:u w:val="single"/>
    </w:rPr>
  </w:style>
  <w:style w:type="paragraph" w:customStyle="1" w:styleId="xl64">
    <w:name w:val="xl64"/>
    <w:basedOn w:val="a5"/>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5"/>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5"/>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5"/>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5"/>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5"/>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5"/>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5"/>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5"/>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5"/>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5"/>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5"/>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a">
    <w:name w:val="No Spacing"/>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5"/>
    <w:rsid w:val="00BF7F4F"/>
    <w:pPr>
      <w:widowControl/>
      <w:suppressAutoHyphens/>
      <w:autoSpaceDE/>
      <w:autoSpaceDN/>
      <w:adjustRightInd/>
      <w:spacing w:line="360" w:lineRule="auto"/>
      <w:jc w:val="center"/>
    </w:pPr>
    <w:rPr>
      <w:sz w:val="28"/>
      <w:lang w:eastAsia="ar-SA"/>
    </w:rPr>
  </w:style>
  <w:style w:type="character" w:customStyle="1" w:styleId="32">
    <w:name w:val="Заголовок 3 Знак"/>
    <w:aliases w:val="Заголовок 31 Знак,Знак Знак1 Знак"/>
    <w:basedOn w:val="a6"/>
    <w:link w:val="31"/>
    <w:rsid w:val="00BF7F4F"/>
    <w:rPr>
      <w:rFonts w:asciiTheme="majorHAnsi" w:eastAsiaTheme="majorEastAsia" w:hAnsiTheme="majorHAnsi" w:cstheme="majorBidi"/>
      <w:b/>
      <w:bCs/>
      <w:color w:val="4F81BD" w:themeColor="accent1"/>
      <w:sz w:val="20"/>
      <w:szCs w:val="20"/>
      <w:lang w:eastAsia="ru-RU"/>
    </w:rPr>
  </w:style>
  <w:style w:type="paragraph" w:customStyle="1" w:styleId="afb">
    <w:name w:val="Организация"/>
    <w:basedOn w:val="a5"/>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4"/>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5"/>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c"/>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5"/>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c">
    <w:name w:val="Title"/>
    <w:aliases w:val=" Знак5,Знак5"/>
    <w:basedOn w:val="a5"/>
    <w:next w:val="a5"/>
    <w:link w:val="afd"/>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Название Знак"/>
    <w:aliases w:val=" Знак5 Знак,Знак5 Знак"/>
    <w:basedOn w:val="a6"/>
    <w:link w:val="afc"/>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6"/>
    <w:link w:val="42"/>
    <w:rsid w:val="00792566"/>
    <w:rPr>
      <w:b/>
      <w:bCs/>
      <w:spacing w:val="-7"/>
      <w:sz w:val="26"/>
      <w:szCs w:val="26"/>
      <w:shd w:val="clear" w:color="auto" w:fill="FFFFFF"/>
    </w:rPr>
  </w:style>
  <w:style w:type="paragraph" w:customStyle="1" w:styleId="42">
    <w:name w:val="Основной текст (4)"/>
    <w:basedOn w:val="a5"/>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6"/>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5"/>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7">
    <w:name w:val="Основной текст1"/>
    <w:basedOn w:val="a5"/>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5"/>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8">
    <w:name w:val="Заголовок №1_"/>
    <w:basedOn w:val="a6"/>
    <w:link w:val="19"/>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b"/>
    <w:rsid w:val="00E05ECA"/>
    <w:rPr>
      <w:b w:val="0"/>
      <w:bCs w:val="0"/>
      <w:i w:val="0"/>
      <w:iCs w:val="0"/>
      <w:smallCaps w:val="0"/>
      <w:strike w:val="0"/>
      <w:color w:val="000000"/>
      <w:spacing w:val="-3"/>
      <w:w w:val="100"/>
      <w:position w:val="0"/>
      <w:sz w:val="14"/>
      <w:szCs w:val="14"/>
      <w:u w:val="none"/>
      <w:lang w:val="ru-RU"/>
    </w:rPr>
  </w:style>
  <w:style w:type="paragraph" w:customStyle="1" w:styleId="19">
    <w:name w:val="Заголовок №1"/>
    <w:basedOn w:val="a5"/>
    <w:link w:val="18"/>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6"/>
    <w:rsid w:val="00E05ECA"/>
  </w:style>
  <w:style w:type="paragraph" w:customStyle="1" w:styleId="western">
    <w:name w:val="western"/>
    <w:basedOn w:val="a5"/>
    <w:rsid w:val="00E05ECA"/>
    <w:pPr>
      <w:widowControl/>
      <w:autoSpaceDE/>
      <w:autoSpaceDN/>
      <w:adjustRightInd/>
      <w:spacing w:before="280" w:after="280"/>
    </w:pPr>
    <w:rPr>
      <w:sz w:val="24"/>
      <w:szCs w:val="24"/>
      <w:lang w:eastAsia="ar-SA"/>
    </w:rPr>
  </w:style>
  <w:style w:type="character" w:styleId="afe">
    <w:name w:val="Strong"/>
    <w:basedOn w:val="a6"/>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8"/>
    <w:rsid w:val="008C13FD"/>
    <w:pPr>
      <w:numPr>
        <w:numId w:val="1"/>
      </w:numPr>
    </w:pPr>
  </w:style>
  <w:style w:type="paragraph" w:customStyle="1" w:styleId="consplusnormal1">
    <w:name w:val="consplusnormal"/>
    <w:basedOn w:val="a5"/>
    <w:rsid w:val="00B11B97"/>
    <w:pPr>
      <w:widowControl/>
      <w:autoSpaceDE/>
      <w:autoSpaceDN/>
      <w:adjustRightInd/>
      <w:spacing w:before="100" w:beforeAutospacing="1" w:after="100" w:afterAutospacing="1"/>
    </w:pPr>
    <w:rPr>
      <w:sz w:val="24"/>
      <w:szCs w:val="24"/>
    </w:rPr>
  </w:style>
  <w:style w:type="character" w:styleId="aff">
    <w:name w:val="FollowedHyperlink"/>
    <w:basedOn w:val="a6"/>
    <w:semiHidden/>
    <w:unhideWhenUsed/>
    <w:rsid w:val="00B11B97"/>
    <w:rPr>
      <w:color w:val="800080"/>
      <w:u w:val="single"/>
    </w:rPr>
  </w:style>
  <w:style w:type="paragraph" w:customStyle="1" w:styleId="xl76">
    <w:name w:val="xl76"/>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5"/>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5"/>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5"/>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5"/>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5"/>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5"/>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5"/>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5"/>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5"/>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5"/>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5"/>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5"/>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5"/>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5"/>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5"/>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5"/>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5"/>
    <w:rsid w:val="00B11B97"/>
    <w:pPr>
      <w:widowControl/>
      <w:suppressLineNumbers/>
      <w:autoSpaceDE/>
      <w:autoSpaceDN/>
      <w:adjustRightInd/>
    </w:pPr>
    <w:rPr>
      <w:rFonts w:cs="Tahoma"/>
      <w:sz w:val="24"/>
      <w:szCs w:val="24"/>
      <w:lang w:eastAsia="ar-SA"/>
    </w:rPr>
  </w:style>
  <w:style w:type="paragraph" w:customStyle="1" w:styleId="1a">
    <w:name w:val="Текст выноски1"/>
    <w:basedOn w:val="a5"/>
    <w:rsid w:val="00B11B97"/>
    <w:pPr>
      <w:widowControl/>
      <w:suppressAutoHyphens/>
      <w:autoSpaceDE/>
      <w:autoSpaceDN/>
      <w:adjustRightInd/>
    </w:pPr>
    <w:rPr>
      <w:kern w:val="1"/>
      <w:lang w:eastAsia="ar-SA"/>
    </w:rPr>
  </w:style>
  <w:style w:type="paragraph" w:customStyle="1" w:styleId="Textbodyindent">
    <w:name w:val="Text body indent"/>
    <w:basedOn w:val="a5"/>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6">
    <w:name w:val="Основной текст (3)_"/>
    <w:link w:val="37"/>
    <w:rsid w:val="00B11B97"/>
    <w:rPr>
      <w:sz w:val="27"/>
      <w:szCs w:val="27"/>
      <w:shd w:val="clear" w:color="auto" w:fill="FFFFFF"/>
    </w:rPr>
  </w:style>
  <w:style w:type="paragraph" w:customStyle="1" w:styleId="37">
    <w:name w:val="Основной текст (3)"/>
    <w:basedOn w:val="a5"/>
    <w:link w:val="36"/>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f0">
    <w:name w:val="Цветовое выделение"/>
    <w:rsid w:val="00B11B97"/>
    <w:rPr>
      <w:b/>
      <w:bCs/>
      <w:color w:val="000080"/>
      <w:sz w:val="20"/>
      <w:szCs w:val="20"/>
    </w:rPr>
  </w:style>
  <w:style w:type="paragraph" w:styleId="aff1">
    <w:name w:val="Body Text Indent"/>
    <w:aliases w:val=" Знак8,Знак8,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5"/>
    <w:link w:val="aff2"/>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f2">
    <w:name w:val="Основной текст с отступом Знак"/>
    <w:aliases w:val=" Знак8 Знак,Знак8 Знак1,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
    <w:basedOn w:val="a6"/>
    <w:link w:val="aff1"/>
    <w:rsid w:val="00C106A9"/>
    <w:rPr>
      <w:rFonts w:ascii="Times New Roman" w:eastAsia="Arial Unicode MS" w:hAnsi="Times New Roman" w:cs="Mangal"/>
      <w:kern w:val="1"/>
      <w:sz w:val="24"/>
      <w:szCs w:val="21"/>
      <w:lang w:eastAsia="hi-IN" w:bidi="hi-IN"/>
    </w:rPr>
  </w:style>
  <w:style w:type="numbering" w:customStyle="1" w:styleId="WW8Num3">
    <w:name w:val="WW8Num3"/>
    <w:basedOn w:val="a8"/>
    <w:rsid w:val="00684E66"/>
    <w:pPr>
      <w:numPr>
        <w:numId w:val="2"/>
      </w:numPr>
    </w:pPr>
  </w:style>
  <w:style w:type="numbering" w:customStyle="1" w:styleId="WWNum1">
    <w:name w:val="WWNum1"/>
    <w:basedOn w:val="a8"/>
    <w:rsid w:val="00684E66"/>
    <w:pPr>
      <w:numPr>
        <w:numId w:val="3"/>
      </w:numPr>
    </w:pPr>
  </w:style>
  <w:style w:type="character" w:customStyle="1" w:styleId="40">
    <w:name w:val="Заголовок 4 Знак"/>
    <w:basedOn w:val="a6"/>
    <w:link w:val="4"/>
    <w:rsid w:val="00EB13D6"/>
    <w:rPr>
      <w:rFonts w:ascii="Times New Roman" w:eastAsia="Times New Roman" w:hAnsi="Times New Roman" w:cs="Times New Roman"/>
      <w:b/>
      <w:sz w:val="24"/>
      <w:szCs w:val="20"/>
      <w:lang w:eastAsia="ar-SA"/>
    </w:rPr>
  </w:style>
  <w:style w:type="character" w:customStyle="1" w:styleId="50">
    <w:name w:val="Заголовок 5 Знак"/>
    <w:basedOn w:val="a6"/>
    <w:link w:val="5"/>
    <w:rsid w:val="00EB13D6"/>
    <w:rPr>
      <w:rFonts w:ascii="Times New Roman" w:eastAsia="Times New Roman" w:hAnsi="Times New Roman" w:cs="Times New Roman"/>
      <w:b/>
      <w:sz w:val="32"/>
      <w:szCs w:val="20"/>
      <w:lang w:eastAsia="ar-SA"/>
    </w:rPr>
  </w:style>
  <w:style w:type="character" w:customStyle="1" w:styleId="WW8Num2z0">
    <w:name w:val="WW8Num2z0"/>
    <w:rsid w:val="00EB13D6"/>
    <w:rPr>
      <w:rFonts w:ascii="Symbol" w:hAnsi="Symbol"/>
    </w:rPr>
  </w:style>
  <w:style w:type="character" w:customStyle="1" w:styleId="WW8Num3z0">
    <w:name w:val="WW8Num3z0"/>
    <w:rsid w:val="00EB13D6"/>
    <w:rPr>
      <w:rFonts w:ascii="Wingdings" w:hAnsi="Wingdings"/>
    </w:rPr>
  </w:style>
  <w:style w:type="character" w:customStyle="1" w:styleId="WW8Num3z1">
    <w:name w:val="WW8Num3z1"/>
    <w:rsid w:val="00EB13D6"/>
    <w:rPr>
      <w:rFonts w:ascii="Courier New" w:hAnsi="Courier New" w:cs="Courier New"/>
    </w:rPr>
  </w:style>
  <w:style w:type="character" w:customStyle="1" w:styleId="WW8Num3z3">
    <w:name w:val="WW8Num3z3"/>
    <w:rsid w:val="00EB13D6"/>
    <w:rPr>
      <w:rFonts w:ascii="Symbol" w:hAnsi="Symbol"/>
    </w:rPr>
  </w:style>
  <w:style w:type="character" w:customStyle="1" w:styleId="WW8Num4z0">
    <w:name w:val="WW8Num4z0"/>
    <w:rsid w:val="00EB13D6"/>
    <w:rPr>
      <w:b/>
      <w:sz w:val="24"/>
    </w:rPr>
  </w:style>
  <w:style w:type="character" w:customStyle="1" w:styleId="WW8Num5z0">
    <w:name w:val="WW8Num5z0"/>
    <w:rsid w:val="00EB13D6"/>
    <w:rPr>
      <w:rFonts w:ascii="Symbol" w:hAnsi="Symbol"/>
    </w:rPr>
  </w:style>
  <w:style w:type="character" w:customStyle="1" w:styleId="WW8Num8z0">
    <w:name w:val="WW8Num8z0"/>
    <w:rsid w:val="00EB13D6"/>
    <w:rPr>
      <w:rFonts w:ascii="Symbol" w:hAnsi="Symbol"/>
    </w:rPr>
  </w:style>
  <w:style w:type="character" w:customStyle="1" w:styleId="WW8Num11z0">
    <w:name w:val="WW8Num11z0"/>
    <w:rsid w:val="00EB13D6"/>
    <w:rPr>
      <w:rFonts w:ascii="Symbol" w:hAnsi="Symbol"/>
    </w:rPr>
  </w:style>
  <w:style w:type="character" w:customStyle="1" w:styleId="WW8Num13z0">
    <w:name w:val="WW8Num13z0"/>
    <w:rsid w:val="00EB13D6"/>
    <w:rPr>
      <w:rFonts w:ascii="Symbol" w:hAnsi="Symbol"/>
    </w:rPr>
  </w:style>
  <w:style w:type="character" w:customStyle="1" w:styleId="WW8Num17z0">
    <w:name w:val="WW8Num17z0"/>
    <w:rsid w:val="00EB13D6"/>
    <w:rPr>
      <w:rFonts w:ascii="Wingdings" w:hAnsi="Wingdings"/>
    </w:rPr>
  </w:style>
  <w:style w:type="character" w:customStyle="1" w:styleId="WW8Num17z1">
    <w:name w:val="WW8Num17z1"/>
    <w:rsid w:val="00EB13D6"/>
    <w:rPr>
      <w:rFonts w:ascii="Symbol" w:hAnsi="Symbol"/>
    </w:rPr>
  </w:style>
  <w:style w:type="character" w:customStyle="1" w:styleId="WW8Num17z4">
    <w:name w:val="WW8Num17z4"/>
    <w:rsid w:val="00EB13D6"/>
    <w:rPr>
      <w:rFonts w:ascii="Courier New" w:hAnsi="Courier New" w:cs="Courier New"/>
    </w:rPr>
  </w:style>
  <w:style w:type="character" w:customStyle="1" w:styleId="WW8Num23z0">
    <w:name w:val="WW8Num23z0"/>
    <w:rsid w:val="00EB13D6"/>
    <w:rPr>
      <w:rFonts w:ascii="Symbol" w:hAnsi="Symbol"/>
    </w:rPr>
  </w:style>
  <w:style w:type="character" w:customStyle="1" w:styleId="WW8Num24z0">
    <w:name w:val="WW8Num24z0"/>
    <w:rsid w:val="00EB13D6"/>
    <w:rPr>
      <w:rFonts w:ascii="Wingdings" w:hAnsi="Wingdings"/>
    </w:rPr>
  </w:style>
  <w:style w:type="character" w:customStyle="1" w:styleId="WW8Num24z1">
    <w:name w:val="WW8Num24z1"/>
    <w:rsid w:val="00EB13D6"/>
    <w:rPr>
      <w:rFonts w:ascii="Courier New" w:hAnsi="Courier New" w:cs="Courier New"/>
    </w:rPr>
  </w:style>
  <w:style w:type="character" w:customStyle="1" w:styleId="WW8Num24z3">
    <w:name w:val="WW8Num24z3"/>
    <w:rsid w:val="00EB13D6"/>
    <w:rPr>
      <w:rFonts w:ascii="Symbol" w:hAnsi="Symbol"/>
    </w:rPr>
  </w:style>
  <w:style w:type="character" w:customStyle="1" w:styleId="WW8Num25z0">
    <w:name w:val="WW8Num25z0"/>
    <w:rsid w:val="00EB13D6"/>
    <w:rPr>
      <w:rFonts w:ascii="Symbol" w:hAnsi="Symbol"/>
    </w:rPr>
  </w:style>
  <w:style w:type="character" w:customStyle="1" w:styleId="WW8Num26z0">
    <w:name w:val="WW8Num26z0"/>
    <w:rsid w:val="00EB13D6"/>
    <w:rPr>
      <w:rFonts w:ascii="Symbol" w:hAnsi="Symbol"/>
    </w:rPr>
  </w:style>
  <w:style w:type="character" w:styleId="aff3">
    <w:name w:val="page number"/>
    <w:basedOn w:val="14"/>
    <w:rsid w:val="00EB13D6"/>
  </w:style>
  <w:style w:type="character" w:customStyle="1" w:styleId="aff4">
    <w:name w:val="Знак"/>
    <w:basedOn w:val="14"/>
    <w:rsid w:val="00EB13D6"/>
  </w:style>
  <w:style w:type="character" w:customStyle="1" w:styleId="aff5">
    <w:name w:val="Символы концевой сноски"/>
    <w:rsid w:val="00EB13D6"/>
    <w:rPr>
      <w:vertAlign w:val="superscript"/>
    </w:rPr>
  </w:style>
  <w:style w:type="paragraph" w:customStyle="1" w:styleId="1b">
    <w:name w:val="Обычный1"/>
    <w:link w:val="Normal"/>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11">
    <w:name w:val="Основной текст с отступом 21"/>
    <w:basedOn w:val="a5"/>
    <w:rsid w:val="00EB13D6"/>
    <w:pPr>
      <w:widowControl/>
      <w:suppressAutoHyphens/>
      <w:autoSpaceDE/>
      <w:autoSpaceDN/>
      <w:adjustRightInd/>
      <w:spacing w:after="120" w:line="480" w:lineRule="auto"/>
      <w:ind w:left="283"/>
    </w:pPr>
    <w:rPr>
      <w:lang w:eastAsia="ar-SA"/>
    </w:rPr>
  </w:style>
  <w:style w:type="paragraph" w:styleId="aff6">
    <w:name w:val="endnote text"/>
    <w:basedOn w:val="a5"/>
    <w:link w:val="aff7"/>
    <w:semiHidden/>
    <w:rsid w:val="00EB13D6"/>
    <w:pPr>
      <w:widowControl/>
      <w:suppressAutoHyphens/>
      <w:autoSpaceDE/>
      <w:autoSpaceDN/>
      <w:adjustRightInd/>
    </w:pPr>
    <w:rPr>
      <w:lang w:eastAsia="ar-SA"/>
    </w:rPr>
  </w:style>
  <w:style w:type="character" w:customStyle="1" w:styleId="aff7">
    <w:name w:val="Текст концевой сноски Знак"/>
    <w:basedOn w:val="a6"/>
    <w:link w:val="aff6"/>
    <w:semiHidden/>
    <w:rsid w:val="00EB13D6"/>
    <w:rPr>
      <w:rFonts w:ascii="Times New Roman" w:eastAsia="Times New Roman" w:hAnsi="Times New Roman" w:cs="Times New Roman"/>
      <w:sz w:val="20"/>
      <w:szCs w:val="20"/>
      <w:lang w:eastAsia="ar-SA"/>
    </w:rPr>
  </w:style>
  <w:style w:type="paragraph" w:customStyle="1" w:styleId="aff8">
    <w:name w:val="Содержимое врезки"/>
    <w:basedOn w:val="af4"/>
    <w:rsid w:val="00EB13D6"/>
    <w:pPr>
      <w:suppressAutoHyphens/>
    </w:pPr>
    <w:rPr>
      <w:sz w:val="20"/>
      <w:szCs w:val="20"/>
    </w:rPr>
  </w:style>
  <w:style w:type="paragraph" w:customStyle="1" w:styleId="27">
    <w:name w:val="Обычный2"/>
    <w:rsid w:val="00EB13D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Iauiue">
    <w:name w:val="Iau?iue"/>
    <w:rsid w:val="00EB13D6"/>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EB13D6"/>
    <w:pPr>
      <w:jc w:val="both"/>
    </w:pPr>
    <w:rPr>
      <w:sz w:val="24"/>
      <w:lang w:val="ru-RU"/>
    </w:rPr>
  </w:style>
  <w:style w:type="character" w:customStyle="1" w:styleId="91">
    <w:name w:val="Основной текст (9) + Не курсив"/>
    <w:aliases w:val="Интервал 0 pt7"/>
    <w:uiPriority w:val="99"/>
    <w:rsid w:val="00EB13D6"/>
    <w:rPr>
      <w:rFonts w:ascii="Times New Roman" w:hAnsi="Times New Roman"/>
      <w:i/>
      <w:iCs/>
      <w:noProof/>
      <w:spacing w:val="-10"/>
      <w:sz w:val="26"/>
      <w:szCs w:val="26"/>
      <w:shd w:val="clear" w:color="auto" w:fill="FFFFFF"/>
    </w:rPr>
  </w:style>
  <w:style w:type="paragraph" w:customStyle="1" w:styleId="38">
    <w:name w:val="Обычный3"/>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8">
    <w:name w:val="Основной текст2"/>
    <w:basedOn w:val="a5"/>
    <w:rsid w:val="00EB13D6"/>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Основной текст + 14 pt,Масштаб 40%"/>
    <w:rsid w:val="00EB13D6"/>
    <w:rPr>
      <w:rFonts w:eastAsia="Times New Roman"/>
      <w:b/>
      <w:bCs/>
      <w:sz w:val="24"/>
      <w:szCs w:val="24"/>
      <w:shd w:val="clear" w:color="auto" w:fill="FFFFFF"/>
    </w:rPr>
  </w:style>
  <w:style w:type="character" w:customStyle="1" w:styleId="70">
    <w:name w:val="Заголовок 7 Знак"/>
    <w:basedOn w:val="a6"/>
    <w:link w:val="7"/>
    <w:uiPriority w:val="9"/>
    <w:rsid w:val="00EB13D6"/>
    <w:rPr>
      <w:rFonts w:asciiTheme="majorHAnsi" w:eastAsiaTheme="majorEastAsia" w:hAnsiTheme="majorHAnsi" w:cstheme="majorBidi"/>
      <w:i/>
      <w:iCs/>
      <w:color w:val="404040" w:themeColor="text1" w:themeTint="BF"/>
      <w:sz w:val="20"/>
      <w:szCs w:val="20"/>
      <w:lang w:eastAsia="ru-RU"/>
    </w:rPr>
  </w:style>
  <w:style w:type="paragraph" w:styleId="29">
    <w:name w:val="Body Text 2"/>
    <w:basedOn w:val="a5"/>
    <w:link w:val="2a"/>
    <w:unhideWhenUsed/>
    <w:rsid w:val="00EB13D6"/>
    <w:pPr>
      <w:spacing w:after="120" w:line="480" w:lineRule="auto"/>
    </w:pPr>
  </w:style>
  <w:style w:type="character" w:customStyle="1" w:styleId="2a">
    <w:name w:val="Основной текст 2 Знак"/>
    <w:basedOn w:val="a6"/>
    <w:link w:val="29"/>
    <w:rsid w:val="00EB13D6"/>
    <w:rPr>
      <w:rFonts w:ascii="Times New Roman" w:eastAsia="Times New Roman" w:hAnsi="Times New Roman" w:cs="Times New Roman"/>
      <w:sz w:val="20"/>
      <w:szCs w:val="20"/>
      <w:lang w:eastAsia="ru-RU"/>
    </w:rPr>
  </w:style>
  <w:style w:type="paragraph" w:customStyle="1" w:styleId="1c">
    <w:name w:val="заголовок 1"/>
    <w:basedOn w:val="a5"/>
    <w:next w:val="a5"/>
    <w:rsid w:val="00776898"/>
    <w:pPr>
      <w:keepNext/>
      <w:widowControl/>
      <w:overflowPunct w:val="0"/>
      <w:jc w:val="center"/>
    </w:pPr>
    <w:rPr>
      <w:sz w:val="24"/>
    </w:rPr>
  </w:style>
  <w:style w:type="paragraph" w:customStyle="1" w:styleId="212">
    <w:name w:val="Основной текст (2)1"/>
    <w:basedOn w:val="a5"/>
    <w:uiPriority w:val="99"/>
    <w:rsid w:val="0035050C"/>
    <w:pPr>
      <w:shd w:val="clear" w:color="auto" w:fill="FFFFFF"/>
      <w:autoSpaceDE/>
      <w:autoSpaceDN/>
      <w:adjustRightInd/>
      <w:spacing w:before="240" w:after="360" w:line="200" w:lineRule="exact"/>
      <w:jc w:val="center"/>
    </w:pPr>
    <w:rPr>
      <w:b/>
      <w:bCs/>
      <w:spacing w:val="-10"/>
      <w:sz w:val="19"/>
      <w:szCs w:val="19"/>
    </w:rPr>
  </w:style>
  <w:style w:type="character" w:customStyle="1" w:styleId="12">
    <w:name w:val="Обычный (веб) Знак1"/>
    <w:aliases w:val="Обычный (Web) Знак,Обычный (Web)1 Знак1,Обычный (веб) Знак Знак,Обычный (Web)1 Знак Знак,Знак Знак Знак Знак,Знак Знак Знак1"/>
    <w:basedOn w:val="a6"/>
    <w:link w:val="a9"/>
    <w:rsid w:val="00EA285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A285E"/>
    <w:rPr>
      <w:rFonts w:ascii="Calibri" w:eastAsia="Times New Roman" w:hAnsi="Calibri" w:cs="Calibri"/>
      <w:szCs w:val="20"/>
      <w:lang w:eastAsia="ru-RU"/>
    </w:rPr>
  </w:style>
  <w:style w:type="paragraph" w:customStyle="1" w:styleId="1d">
    <w:name w:val="Обычный (веб)1"/>
    <w:basedOn w:val="a5"/>
    <w:rsid w:val="00C22B19"/>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b"/>
    <w:link w:val="HTML0"/>
    <w:rsid w:val="006F0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6"/>
    <w:link w:val="HTML"/>
    <w:rsid w:val="006F0DA7"/>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F903A7"/>
    <w:rPr>
      <w:rFonts w:ascii="Times New Roman" w:hAnsi="Times New Roman"/>
      <w:color w:val="000000"/>
      <w:spacing w:val="35"/>
      <w:w w:val="100"/>
      <w:position w:val="0"/>
      <w:sz w:val="26"/>
      <w:u w:val="none"/>
      <w:shd w:val="clear" w:color="auto" w:fill="FFFFFF"/>
      <w:lang w:val="ru-RU"/>
    </w:rPr>
  </w:style>
  <w:style w:type="paragraph" w:customStyle="1" w:styleId="1e">
    <w:name w:val="Без интервала1"/>
    <w:link w:val="NoSpacingChar"/>
    <w:qFormat/>
    <w:rsid w:val="00F903A7"/>
    <w:pPr>
      <w:spacing w:after="0" w:line="240" w:lineRule="auto"/>
    </w:pPr>
    <w:rPr>
      <w:rFonts w:ascii="Calibri" w:eastAsia="Times New Roman" w:hAnsi="Calibri" w:cs="Times New Roman"/>
    </w:rPr>
  </w:style>
  <w:style w:type="character" w:customStyle="1" w:styleId="NoSpacingChar">
    <w:name w:val="No Spacing Char"/>
    <w:basedOn w:val="a6"/>
    <w:link w:val="1e"/>
    <w:locked/>
    <w:rsid w:val="00F903A7"/>
    <w:rPr>
      <w:rFonts w:ascii="Calibri" w:eastAsia="Times New Roman" w:hAnsi="Calibri" w:cs="Times New Roman"/>
    </w:rPr>
  </w:style>
  <w:style w:type="paragraph" w:styleId="2b">
    <w:name w:val="Body Text Indent 2"/>
    <w:aliases w:val=" Знак4,Знак4"/>
    <w:basedOn w:val="a5"/>
    <w:link w:val="2c"/>
    <w:semiHidden/>
    <w:unhideWhenUsed/>
    <w:rsid w:val="00F903A7"/>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aliases w:val=" Знак4 Знак,Знак4 Знак"/>
    <w:basedOn w:val="a6"/>
    <w:link w:val="2b"/>
    <w:rsid w:val="00F903A7"/>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F903A7"/>
    <w:rPr>
      <w:b/>
      <w:spacing w:val="-4"/>
      <w:sz w:val="21"/>
      <w:shd w:val="clear" w:color="auto" w:fill="FFFFFF"/>
    </w:rPr>
  </w:style>
  <w:style w:type="paragraph" w:customStyle="1" w:styleId="171">
    <w:name w:val="Основной текст (17)"/>
    <w:basedOn w:val="a5"/>
    <w:link w:val="170"/>
    <w:rsid w:val="00F903A7"/>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F903A7"/>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9">
    <w:name w:val="Стиль разреженный на  3 пт"/>
    <w:rsid w:val="00F903A7"/>
    <w:rPr>
      <w:spacing w:val="0"/>
    </w:rPr>
  </w:style>
  <w:style w:type="character" w:customStyle="1" w:styleId="170pt">
    <w:name w:val="Основной текст (17) + Интервал 0 pt"/>
    <w:rsid w:val="00F903A7"/>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F903A7"/>
    <w:rPr>
      <w:color w:val="000000"/>
      <w:sz w:val="28"/>
      <w:lang w:val="ru-RU"/>
    </w:rPr>
  </w:style>
  <w:style w:type="paragraph" w:styleId="aff9">
    <w:name w:val="footnote text"/>
    <w:aliases w:val="single space,footnote text,Table_Footnote_last,Текст сноски-FN,Footnote Text Char Знак Знак,Footnote Text Char Знак,Table_Footnote_last Знак Знак Знак,Table_Footnote_last Знак,Текст сноски Знак1,Текст сноски Знак Знак, Зна"/>
    <w:basedOn w:val="a5"/>
    <w:link w:val="affa"/>
    <w:rsid w:val="00F903A7"/>
    <w:pPr>
      <w:widowControl/>
      <w:autoSpaceDE/>
      <w:autoSpaceDN/>
      <w:adjustRightInd/>
    </w:pPr>
  </w:style>
  <w:style w:type="character" w:customStyle="1" w:styleId="affa">
    <w:name w:val="Текст сноски Знак"/>
    <w:aliases w:val="single space Знак1,footnote text Знак1,Table_Footnote_last Знак2,Текст сноски-FN Знак1,Footnote Text Char Знак Знак Знак1,Footnote Text Char Знак Знак2,Table_Footnote_last Знак Знак Знак Знак1,Table_Footnote_last Знак Знак, Зна Знак1"/>
    <w:basedOn w:val="a6"/>
    <w:link w:val="aff9"/>
    <w:uiPriority w:val="99"/>
    <w:rsid w:val="00F903A7"/>
    <w:rPr>
      <w:rFonts w:ascii="Times New Roman" w:eastAsia="Times New Roman" w:hAnsi="Times New Roman" w:cs="Times New Roman"/>
      <w:sz w:val="20"/>
      <w:szCs w:val="20"/>
      <w:lang w:eastAsia="ru-RU"/>
    </w:rPr>
  </w:style>
  <w:style w:type="character" w:styleId="affb">
    <w:name w:val="footnote reference"/>
    <w:aliases w:val="Знак сноски-FN"/>
    <w:rsid w:val="00F903A7"/>
    <w:rPr>
      <w:vertAlign w:val="superscript"/>
    </w:rPr>
  </w:style>
  <w:style w:type="paragraph" w:customStyle="1" w:styleId="1f">
    <w:name w:val="Стиль1"/>
    <w:basedOn w:val="a5"/>
    <w:link w:val="1f0"/>
    <w:qFormat/>
    <w:rsid w:val="00F903A7"/>
    <w:pPr>
      <w:widowControl/>
      <w:autoSpaceDE/>
      <w:autoSpaceDN/>
      <w:adjustRightInd/>
      <w:ind w:firstLine="709"/>
      <w:jc w:val="both"/>
    </w:pPr>
    <w:rPr>
      <w:rFonts w:eastAsia="Calibri"/>
      <w:sz w:val="26"/>
      <w:szCs w:val="26"/>
      <w:lang w:eastAsia="en-US"/>
    </w:rPr>
  </w:style>
  <w:style w:type="character" w:customStyle="1" w:styleId="1f0">
    <w:name w:val="Стиль1 Знак"/>
    <w:basedOn w:val="a6"/>
    <w:link w:val="1f"/>
    <w:rsid w:val="00F903A7"/>
    <w:rPr>
      <w:rFonts w:ascii="Times New Roman" w:eastAsia="Calibri" w:hAnsi="Times New Roman" w:cs="Times New Roman"/>
      <w:sz w:val="26"/>
      <w:szCs w:val="26"/>
    </w:rPr>
  </w:style>
  <w:style w:type="paragraph" w:styleId="affc">
    <w:name w:val="Document Map"/>
    <w:basedOn w:val="a5"/>
    <w:link w:val="affd"/>
    <w:semiHidden/>
    <w:rsid w:val="004D2E84"/>
    <w:pPr>
      <w:widowControl/>
      <w:shd w:val="clear" w:color="auto" w:fill="000080"/>
      <w:autoSpaceDE/>
      <w:autoSpaceDN/>
      <w:adjustRightInd/>
    </w:pPr>
    <w:rPr>
      <w:rFonts w:ascii="Tahoma" w:hAnsi="Tahoma" w:cs="Tahoma"/>
    </w:rPr>
  </w:style>
  <w:style w:type="character" w:customStyle="1" w:styleId="affd">
    <w:name w:val="Схема документа Знак"/>
    <w:basedOn w:val="a6"/>
    <w:link w:val="affc"/>
    <w:semiHidden/>
    <w:rsid w:val="004D2E84"/>
    <w:rPr>
      <w:rFonts w:ascii="Tahoma" w:eastAsia="Times New Roman" w:hAnsi="Tahoma" w:cs="Tahoma"/>
      <w:sz w:val="20"/>
      <w:szCs w:val="20"/>
      <w:shd w:val="clear" w:color="auto" w:fill="000080"/>
      <w:lang w:eastAsia="ru-RU"/>
    </w:rPr>
  </w:style>
  <w:style w:type="paragraph" w:styleId="3a">
    <w:name w:val="Body Text Indent 3"/>
    <w:aliases w:val="дисер"/>
    <w:basedOn w:val="a5"/>
    <w:link w:val="3b"/>
    <w:rsid w:val="00AE2626"/>
    <w:pPr>
      <w:widowControl/>
      <w:autoSpaceDE/>
      <w:autoSpaceDN/>
      <w:adjustRightInd/>
      <w:spacing w:after="120"/>
      <w:ind w:left="283"/>
    </w:pPr>
    <w:rPr>
      <w:sz w:val="16"/>
      <w:szCs w:val="16"/>
    </w:rPr>
  </w:style>
  <w:style w:type="character" w:customStyle="1" w:styleId="3b">
    <w:name w:val="Основной текст с отступом 3 Знак"/>
    <w:aliases w:val="дисер Знак"/>
    <w:basedOn w:val="a6"/>
    <w:link w:val="3a"/>
    <w:rsid w:val="00AE2626"/>
    <w:rPr>
      <w:rFonts w:ascii="Times New Roman" w:eastAsia="Times New Roman" w:hAnsi="Times New Roman" w:cs="Times New Roman"/>
      <w:sz w:val="16"/>
      <w:szCs w:val="16"/>
      <w:lang w:eastAsia="ru-RU"/>
    </w:rPr>
  </w:style>
  <w:style w:type="paragraph" w:customStyle="1" w:styleId="81">
    <w:name w:val="Основной текст8"/>
    <w:basedOn w:val="a5"/>
    <w:rsid w:val="00AE2626"/>
    <w:pPr>
      <w:widowControl/>
      <w:shd w:val="clear" w:color="auto" w:fill="FFFFFF"/>
      <w:autoSpaceDE/>
      <w:autoSpaceDN/>
      <w:adjustRightInd/>
      <w:spacing w:before="120" w:after="360" w:line="0" w:lineRule="atLeast"/>
      <w:jc w:val="both"/>
    </w:pPr>
    <w:rPr>
      <w:sz w:val="26"/>
      <w:szCs w:val="26"/>
      <w:lang w:eastAsia="en-US"/>
    </w:rPr>
  </w:style>
  <w:style w:type="character" w:customStyle="1" w:styleId="61">
    <w:name w:val="Основной текст6"/>
    <w:basedOn w:val="ab"/>
    <w:rsid w:val="00AE2626"/>
    <w:rPr>
      <w:sz w:val="26"/>
      <w:szCs w:val="26"/>
    </w:rPr>
  </w:style>
  <w:style w:type="character" w:customStyle="1" w:styleId="1f1">
    <w:name w:val="Название Знак1"/>
    <w:basedOn w:val="a6"/>
    <w:uiPriority w:val="10"/>
    <w:rsid w:val="00AE2626"/>
    <w:rPr>
      <w:rFonts w:asciiTheme="majorHAnsi" w:eastAsiaTheme="majorEastAsia" w:hAnsiTheme="majorHAnsi" w:cstheme="majorBidi"/>
      <w:color w:val="17365D" w:themeColor="text2" w:themeShade="BF"/>
      <w:spacing w:val="5"/>
      <w:kern w:val="28"/>
      <w:sz w:val="52"/>
      <w:szCs w:val="52"/>
    </w:rPr>
  </w:style>
  <w:style w:type="paragraph" w:customStyle="1" w:styleId="3c">
    <w:name w:val="Знак Знак3 Знак"/>
    <w:basedOn w:val="a5"/>
    <w:rsid w:val="00DE31B6"/>
    <w:pPr>
      <w:widowControl/>
      <w:autoSpaceDE/>
      <w:autoSpaceDN/>
      <w:adjustRightInd/>
    </w:pPr>
    <w:rPr>
      <w:sz w:val="24"/>
      <w:szCs w:val="24"/>
      <w:lang w:val="pl-PL" w:eastAsia="pl-PL"/>
    </w:rPr>
  </w:style>
  <w:style w:type="paragraph" w:customStyle="1" w:styleId="Style2">
    <w:name w:val="Style2"/>
    <w:basedOn w:val="a5"/>
    <w:rsid w:val="00DE31B6"/>
    <w:pPr>
      <w:spacing w:line="277" w:lineRule="exact"/>
      <w:ind w:firstLine="715"/>
      <w:jc w:val="both"/>
    </w:pPr>
    <w:rPr>
      <w:sz w:val="24"/>
      <w:szCs w:val="24"/>
    </w:rPr>
  </w:style>
  <w:style w:type="paragraph" w:customStyle="1" w:styleId="Style7">
    <w:name w:val="Style7"/>
    <w:basedOn w:val="a5"/>
    <w:rsid w:val="00DE31B6"/>
    <w:rPr>
      <w:sz w:val="24"/>
      <w:szCs w:val="24"/>
    </w:rPr>
  </w:style>
  <w:style w:type="paragraph" w:customStyle="1" w:styleId="2d">
    <w:name w:val="Без интервала2"/>
    <w:rsid w:val="00DE31B6"/>
    <w:pPr>
      <w:widowControl w:val="0"/>
      <w:suppressAutoHyphens/>
    </w:pPr>
    <w:rPr>
      <w:rFonts w:ascii="Calibri" w:eastAsia="SimSun" w:hAnsi="Calibri" w:cs="font305"/>
      <w:kern w:val="1"/>
      <w:lang w:eastAsia="ar-SA"/>
    </w:rPr>
  </w:style>
  <w:style w:type="character" w:customStyle="1" w:styleId="affe">
    <w:name w:val="Подпись к картинке_"/>
    <w:rsid w:val="009113F2"/>
    <w:rPr>
      <w:rFonts w:ascii="Times New Roman" w:hAnsi="Times New Roman" w:cs="Times New Roman"/>
      <w:spacing w:val="1"/>
      <w:sz w:val="22"/>
      <w:szCs w:val="22"/>
      <w:u w:val="none"/>
    </w:rPr>
  </w:style>
  <w:style w:type="character" w:customStyle="1" w:styleId="312">
    <w:name w:val="Основной текст (3) + 12"/>
    <w:rsid w:val="009113F2"/>
    <w:rPr>
      <w:rFonts w:ascii="Times New Roman" w:hAnsi="Times New Roman" w:cs="Times New Roman"/>
      <w:spacing w:val="2"/>
      <w:sz w:val="25"/>
      <w:szCs w:val="25"/>
      <w:u w:val="none"/>
    </w:rPr>
  </w:style>
  <w:style w:type="paragraph" w:customStyle="1" w:styleId="afff">
    <w:name w:val="Подпись к картинке"/>
    <w:basedOn w:val="a5"/>
    <w:rsid w:val="009113F2"/>
    <w:pPr>
      <w:shd w:val="clear" w:color="auto" w:fill="FFFFFF"/>
      <w:suppressAutoHyphens/>
      <w:autoSpaceDE/>
      <w:autoSpaceDN/>
      <w:adjustRightInd/>
      <w:spacing w:line="277" w:lineRule="exact"/>
      <w:ind w:firstLine="2520"/>
    </w:pPr>
    <w:rPr>
      <w:rFonts w:eastAsia="Courier New"/>
      <w:spacing w:val="1"/>
      <w:sz w:val="22"/>
      <w:szCs w:val="22"/>
      <w:lang w:eastAsia="ar-SA"/>
    </w:rPr>
  </w:style>
  <w:style w:type="character" w:customStyle="1" w:styleId="1f2">
    <w:name w:val="Основной текст Знак1"/>
    <w:basedOn w:val="a6"/>
    <w:uiPriority w:val="99"/>
    <w:rsid w:val="003C5D5F"/>
    <w:rPr>
      <w:sz w:val="24"/>
      <w:szCs w:val="24"/>
      <w:lang w:eastAsia="ar-SA"/>
    </w:rPr>
  </w:style>
  <w:style w:type="paragraph" w:customStyle="1" w:styleId="Style5">
    <w:name w:val="Style5"/>
    <w:basedOn w:val="a5"/>
    <w:rsid w:val="003C5D5F"/>
    <w:pPr>
      <w:spacing w:line="298" w:lineRule="exact"/>
    </w:pPr>
    <w:rPr>
      <w:sz w:val="24"/>
      <w:szCs w:val="24"/>
    </w:rPr>
  </w:style>
  <w:style w:type="paragraph" w:customStyle="1" w:styleId="Style6">
    <w:name w:val="Style6"/>
    <w:basedOn w:val="a5"/>
    <w:rsid w:val="003C5D5F"/>
    <w:pPr>
      <w:spacing w:line="300" w:lineRule="exact"/>
      <w:ind w:firstLine="1027"/>
      <w:jc w:val="both"/>
    </w:pPr>
    <w:rPr>
      <w:sz w:val="24"/>
      <w:szCs w:val="24"/>
    </w:rPr>
  </w:style>
  <w:style w:type="paragraph" w:customStyle="1" w:styleId="Style8">
    <w:name w:val="Style8"/>
    <w:basedOn w:val="a5"/>
    <w:rsid w:val="003C5D5F"/>
    <w:rPr>
      <w:sz w:val="24"/>
      <w:szCs w:val="24"/>
    </w:rPr>
  </w:style>
  <w:style w:type="paragraph" w:customStyle="1" w:styleId="Style9">
    <w:name w:val="Style9"/>
    <w:basedOn w:val="a5"/>
    <w:rsid w:val="003C5D5F"/>
    <w:pPr>
      <w:spacing w:line="298" w:lineRule="exact"/>
      <w:ind w:hanging="350"/>
    </w:pPr>
    <w:rPr>
      <w:sz w:val="24"/>
      <w:szCs w:val="24"/>
    </w:rPr>
  </w:style>
  <w:style w:type="character" w:customStyle="1" w:styleId="FontStyle13">
    <w:name w:val="Font Style13"/>
    <w:basedOn w:val="a6"/>
    <w:rsid w:val="003C5D5F"/>
    <w:rPr>
      <w:rFonts w:ascii="Times New Roman" w:hAnsi="Times New Roman" w:cs="Times New Roman"/>
      <w:sz w:val="24"/>
      <w:szCs w:val="24"/>
    </w:rPr>
  </w:style>
  <w:style w:type="character" w:customStyle="1" w:styleId="FontStyle14">
    <w:name w:val="Font Style14"/>
    <w:basedOn w:val="a6"/>
    <w:rsid w:val="003C5D5F"/>
    <w:rPr>
      <w:rFonts w:ascii="Times New Roman" w:hAnsi="Times New Roman" w:cs="Times New Roman"/>
      <w:b/>
      <w:bCs/>
      <w:i/>
      <w:iCs/>
      <w:spacing w:val="-20"/>
      <w:sz w:val="24"/>
      <w:szCs w:val="24"/>
    </w:rPr>
  </w:style>
  <w:style w:type="paragraph" w:styleId="afff0">
    <w:name w:val="Body Text First Indent"/>
    <w:basedOn w:val="af4"/>
    <w:link w:val="afff1"/>
    <w:rsid w:val="003C5D5F"/>
    <w:pPr>
      <w:ind w:firstLine="210"/>
    </w:pPr>
    <w:rPr>
      <w:sz w:val="20"/>
      <w:szCs w:val="20"/>
      <w:lang w:eastAsia="ru-RU"/>
    </w:rPr>
  </w:style>
  <w:style w:type="character" w:customStyle="1" w:styleId="afff1">
    <w:name w:val="Красная строка Знак"/>
    <w:basedOn w:val="af5"/>
    <w:link w:val="afff0"/>
    <w:rsid w:val="003C5D5F"/>
    <w:rPr>
      <w:sz w:val="20"/>
      <w:szCs w:val="20"/>
      <w:lang w:eastAsia="ru-RU"/>
    </w:rPr>
  </w:style>
  <w:style w:type="paragraph" w:styleId="afff2">
    <w:name w:val="Subtitle"/>
    <w:basedOn w:val="a5"/>
    <w:link w:val="afff3"/>
    <w:qFormat/>
    <w:rsid w:val="003C5D5F"/>
    <w:pPr>
      <w:widowControl/>
      <w:autoSpaceDE/>
      <w:autoSpaceDN/>
      <w:adjustRightInd/>
      <w:spacing w:after="60"/>
      <w:jc w:val="center"/>
      <w:outlineLvl w:val="1"/>
    </w:pPr>
    <w:rPr>
      <w:rFonts w:ascii="Arial" w:hAnsi="Arial" w:cs="Arial"/>
      <w:sz w:val="24"/>
      <w:szCs w:val="24"/>
    </w:rPr>
  </w:style>
  <w:style w:type="character" w:customStyle="1" w:styleId="afff3">
    <w:name w:val="Подзаголовок Знак"/>
    <w:basedOn w:val="a6"/>
    <w:link w:val="afff2"/>
    <w:rsid w:val="003C5D5F"/>
    <w:rPr>
      <w:rFonts w:ascii="Arial" w:eastAsia="Times New Roman" w:hAnsi="Arial" w:cs="Arial"/>
      <w:sz w:val="24"/>
      <w:szCs w:val="24"/>
      <w:lang w:eastAsia="ru-RU"/>
    </w:rPr>
  </w:style>
  <w:style w:type="paragraph" w:customStyle="1" w:styleId="3d">
    <w:name w:val="Без интервала3"/>
    <w:rsid w:val="00DC387E"/>
    <w:pPr>
      <w:spacing w:after="0"/>
      <w:ind w:firstLine="567"/>
      <w:jc w:val="both"/>
    </w:pPr>
    <w:rPr>
      <w:rFonts w:ascii="Times New Roman" w:eastAsia="Calibri" w:hAnsi="Times New Roman" w:cs="Times New Roman"/>
      <w:sz w:val="28"/>
    </w:rPr>
  </w:style>
  <w:style w:type="paragraph" w:customStyle="1" w:styleId="1f3">
    <w:name w:val="Знак1 Знак Знак Знак"/>
    <w:basedOn w:val="a5"/>
    <w:rsid w:val="00DC387E"/>
    <w:pPr>
      <w:widowControl/>
      <w:autoSpaceDE/>
      <w:autoSpaceDN/>
      <w:adjustRightInd/>
      <w:spacing w:before="100" w:beforeAutospacing="1" w:after="100" w:afterAutospacing="1"/>
    </w:pPr>
    <w:rPr>
      <w:rFonts w:ascii="Tahoma" w:eastAsia="Calibri" w:hAnsi="Tahoma"/>
      <w:lang w:val="en-US" w:eastAsia="en-US"/>
    </w:rPr>
  </w:style>
  <w:style w:type="paragraph" w:customStyle="1" w:styleId="1f4">
    <w:name w:val="Абзац списка1"/>
    <w:basedOn w:val="a5"/>
    <w:rsid w:val="00DC387E"/>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TimesNewRoman14">
    <w:name w:val="Стиль Times New Roman 14 пт"/>
    <w:rsid w:val="00DC387E"/>
    <w:rPr>
      <w:rFonts w:ascii="Times New Roman" w:hAnsi="Times New Roman"/>
      <w:sz w:val="28"/>
    </w:rPr>
  </w:style>
  <w:style w:type="paragraph" w:customStyle="1" w:styleId="p13">
    <w:name w:val="p13"/>
    <w:basedOn w:val="a5"/>
    <w:rsid w:val="00DC387E"/>
    <w:pPr>
      <w:widowControl/>
      <w:autoSpaceDE/>
      <w:autoSpaceDN/>
      <w:adjustRightInd/>
      <w:spacing w:before="100" w:beforeAutospacing="1" w:after="100" w:afterAutospacing="1"/>
    </w:pPr>
    <w:rPr>
      <w:sz w:val="24"/>
      <w:szCs w:val="24"/>
    </w:rPr>
  </w:style>
  <w:style w:type="character" w:customStyle="1" w:styleId="s40">
    <w:name w:val="s4"/>
    <w:rsid w:val="00DC387E"/>
  </w:style>
  <w:style w:type="paragraph" w:customStyle="1" w:styleId="p12">
    <w:name w:val="p12"/>
    <w:basedOn w:val="a5"/>
    <w:rsid w:val="00DC387E"/>
    <w:pPr>
      <w:widowControl/>
      <w:autoSpaceDE/>
      <w:autoSpaceDN/>
      <w:adjustRightInd/>
      <w:spacing w:before="100" w:beforeAutospacing="1" w:after="100" w:afterAutospacing="1"/>
    </w:pPr>
    <w:rPr>
      <w:sz w:val="24"/>
      <w:szCs w:val="24"/>
    </w:rPr>
  </w:style>
  <w:style w:type="paragraph" w:customStyle="1" w:styleId="p25">
    <w:name w:val="p25"/>
    <w:basedOn w:val="a5"/>
    <w:rsid w:val="00DC387E"/>
    <w:pPr>
      <w:widowControl/>
      <w:autoSpaceDE/>
      <w:autoSpaceDN/>
      <w:adjustRightInd/>
      <w:spacing w:before="100" w:beforeAutospacing="1" w:after="100" w:afterAutospacing="1"/>
    </w:pPr>
    <w:rPr>
      <w:sz w:val="24"/>
      <w:szCs w:val="24"/>
    </w:rPr>
  </w:style>
  <w:style w:type="paragraph" w:customStyle="1" w:styleId="p26">
    <w:name w:val="p26"/>
    <w:basedOn w:val="a5"/>
    <w:rsid w:val="00DC387E"/>
    <w:pPr>
      <w:widowControl/>
      <w:autoSpaceDE/>
      <w:autoSpaceDN/>
      <w:adjustRightInd/>
      <w:spacing w:before="100" w:beforeAutospacing="1" w:after="100" w:afterAutospacing="1"/>
    </w:pPr>
    <w:rPr>
      <w:sz w:val="24"/>
      <w:szCs w:val="24"/>
    </w:rPr>
  </w:style>
  <w:style w:type="character" w:customStyle="1" w:styleId="s30">
    <w:name w:val="s3"/>
    <w:rsid w:val="00DC387E"/>
  </w:style>
  <w:style w:type="paragraph" w:customStyle="1" w:styleId="p11">
    <w:name w:val="p11"/>
    <w:basedOn w:val="a5"/>
    <w:rsid w:val="00DC387E"/>
    <w:pPr>
      <w:widowControl/>
      <w:autoSpaceDE/>
      <w:autoSpaceDN/>
      <w:adjustRightInd/>
      <w:spacing w:before="100" w:beforeAutospacing="1" w:after="100" w:afterAutospacing="1"/>
    </w:pPr>
    <w:rPr>
      <w:sz w:val="24"/>
      <w:szCs w:val="24"/>
    </w:rPr>
  </w:style>
  <w:style w:type="character" w:customStyle="1" w:styleId="FontStyle12">
    <w:name w:val="Font Style12"/>
    <w:rsid w:val="001C2BD1"/>
    <w:rPr>
      <w:rFonts w:ascii="Times New Roman" w:hAnsi="Times New Roman" w:cs="Times New Roman"/>
      <w:sz w:val="22"/>
      <w:szCs w:val="22"/>
    </w:rPr>
  </w:style>
  <w:style w:type="character" w:customStyle="1" w:styleId="210pt">
    <w:name w:val="Основной текст (2) + 10 pt"/>
    <w:rsid w:val="001C2BD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90">
    <w:name w:val="Заголовок 9 Знак"/>
    <w:aliases w:val=" Знак9 Знак,Знак9 Знак"/>
    <w:basedOn w:val="a6"/>
    <w:link w:val="9"/>
    <w:rsid w:val="00AB0E33"/>
    <w:rPr>
      <w:rFonts w:ascii="Arial" w:eastAsia="Lucida Sans Unicode" w:hAnsi="Arial" w:cs="Arial"/>
      <w:lang w:eastAsia="ru-RU"/>
    </w:rPr>
  </w:style>
  <w:style w:type="paragraph" w:customStyle="1" w:styleId="a3">
    <w:name w:val="Положение"/>
    <w:basedOn w:val="a5"/>
    <w:rsid w:val="00AB0E33"/>
    <w:pPr>
      <w:widowControl/>
      <w:numPr>
        <w:numId w:val="5"/>
      </w:numPr>
      <w:autoSpaceDE/>
      <w:autoSpaceDN/>
      <w:adjustRightInd/>
      <w:jc w:val="both"/>
    </w:pPr>
    <w:rPr>
      <w:sz w:val="26"/>
      <w:szCs w:val="24"/>
    </w:rPr>
  </w:style>
  <w:style w:type="paragraph" w:customStyle="1" w:styleId="2e">
    <w:name w:val="Стиль2"/>
    <w:basedOn w:val="a5"/>
    <w:rsid w:val="00AB0E33"/>
    <w:pPr>
      <w:widowControl/>
      <w:tabs>
        <w:tab w:val="left" w:pos="2268"/>
      </w:tabs>
      <w:autoSpaceDE/>
      <w:autoSpaceDN/>
      <w:adjustRightInd/>
      <w:jc w:val="both"/>
    </w:pPr>
    <w:rPr>
      <w:b/>
      <w:sz w:val="28"/>
    </w:rPr>
  </w:style>
  <w:style w:type="paragraph" w:styleId="1f5">
    <w:name w:val="toc 1"/>
    <w:basedOn w:val="2f"/>
    <w:next w:val="a5"/>
    <w:autoRedefine/>
    <w:semiHidden/>
    <w:rsid w:val="00786124"/>
    <w:pPr>
      <w:widowControl/>
      <w:tabs>
        <w:tab w:val="left" w:pos="540"/>
        <w:tab w:val="right" w:leader="dot" w:pos="10080"/>
      </w:tabs>
      <w:autoSpaceDE/>
      <w:autoSpaceDN/>
      <w:adjustRightInd/>
      <w:snapToGrid w:val="0"/>
      <w:spacing w:after="0"/>
      <w:ind w:left="360" w:hanging="180"/>
    </w:pPr>
    <w:rPr>
      <w:smallCaps/>
      <w:noProof/>
      <w:sz w:val="24"/>
      <w:szCs w:val="24"/>
    </w:rPr>
  </w:style>
  <w:style w:type="paragraph" w:styleId="2f">
    <w:name w:val="toc 2"/>
    <w:basedOn w:val="a5"/>
    <w:next w:val="a5"/>
    <w:autoRedefine/>
    <w:unhideWhenUsed/>
    <w:rsid w:val="00786124"/>
    <w:pPr>
      <w:spacing w:after="100"/>
      <w:ind w:left="200"/>
    </w:pPr>
  </w:style>
  <w:style w:type="character" w:customStyle="1" w:styleId="60">
    <w:name w:val="Заголовок 6 Знак"/>
    <w:basedOn w:val="a6"/>
    <w:link w:val="6"/>
    <w:rsid w:val="00221766"/>
    <w:rPr>
      <w:rFonts w:ascii="Times New Roman" w:eastAsia="Times New Roman" w:hAnsi="Times New Roman" w:cs="Times New Roman"/>
      <w:b/>
      <w:bCs/>
      <w:lang w:eastAsia="ru-RU"/>
    </w:rPr>
  </w:style>
  <w:style w:type="character" w:customStyle="1" w:styleId="80">
    <w:name w:val="Заголовок 8 Знак"/>
    <w:basedOn w:val="a6"/>
    <w:link w:val="8"/>
    <w:rsid w:val="00221766"/>
    <w:rPr>
      <w:rFonts w:ascii="Times New Roman" w:eastAsia="Times New Roman" w:hAnsi="Times New Roman" w:cs="Times New Roman"/>
      <w:i/>
      <w:iCs/>
      <w:sz w:val="28"/>
      <w:szCs w:val="28"/>
      <w:lang w:eastAsia="ru-RU"/>
    </w:rPr>
  </w:style>
  <w:style w:type="paragraph" w:styleId="2f0">
    <w:name w:val="List Number 2"/>
    <w:basedOn w:val="a5"/>
    <w:rsid w:val="00221766"/>
    <w:pPr>
      <w:widowControl/>
      <w:autoSpaceDE/>
      <w:autoSpaceDN/>
      <w:adjustRightInd/>
    </w:pPr>
    <w:rPr>
      <w:sz w:val="24"/>
      <w:szCs w:val="24"/>
    </w:rPr>
  </w:style>
  <w:style w:type="paragraph" w:customStyle="1" w:styleId="Normal10-02">
    <w:name w:val="Normal + 10 пт полужирный По центру Слева:  -02 см Справ..."/>
    <w:basedOn w:val="a5"/>
    <w:link w:val="Normal10-020"/>
    <w:rsid w:val="00221766"/>
    <w:pPr>
      <w:widowControl/>
      <w:autoSpaceDE/>
      <w:autoSpaceDN/>
      <w:adjustRightInd/>
      <w:ind w:left="-113" w:right="-113"/>
      <w:jc w:val="center"/>
    </w:pPr>
    <w:rPr>
      <w:b/>
      <w:bCs/>
    </w:rPr>
  </w:style>
  <w:style w:type="character" w:customStyle="1" w:styleId="Normal10-020">
    <w:name w:val="Normal + 10 пт полужирный По центру Слева:  -02 см Справ... Знак"/>
    <w:basedOn w:val="a6"/>
    <w:link w:val="Normal10-02"/>
    <w:rsid w:val="00221766"/>
    <w:rPr>
      <w:rFonts w:ascii="Times New Roman" w:eastAsia="Times New Roman" w:hAnsi="Times New Roman" w:cs="Times New Roman"/>
      <w:b/>
      <w:bCs/>
      <w:sz w:val="20"/>
      <w:szCs w:val="20"/>
      <w:lang w:eastAsia="ru-RU"/>
    </w:rPr>
  </w:style>
  <w:style w:type="paragraph" w:customStyle="1" w:styleId="xl22">
    <w:name w:val="xl22"/>
    <w:basedOn w:val="a5"/>
    <w:semiHidden/>
    <w:rsid w:val="00221766"/>
    <w:pPr>
      <w:widowControl/>
      <w:autoSpaceDE/>
      <w:autoSpaceDN/>
      <w:adjustRightInd/>
      <w:spacing w:before="100" w:beforeAutospacing="1" w:after="100" w:afterAutospacing="1" w:line="360" w:lineRule="auto"/>
      <w:ind w:firstLine="709"/>
      <w:jc w:val="center"/>
    </w:pPr>
    <w:rPr>
      <w:sz w:val="24"/>
      <w:szCs w:val="24"/>
    </w:rPr>
  </w:style>
  <w:style w:type="paragraph" w:styleId="afff4">
    <w:name w:val="Block Text"/>
    <w:basedOn w:val="a5"/>
    <w:semiHidden/>
    <w:rsid w:val="00221766"/>
    <w:pPr>
      <w:widowControl/>
      <w:autoSpaceDE/>
      <w:autoSpaceDN/>
      <w:adjustRightInd/>
      <w:spacing w:line="360" w:lineRule="auto"/>
      <w:ind w:left="360" w:right="-8" w:firstLine="709"/>
      <w:jc w:val="both"/>
    </w:pPr>
    <w:rPr>
      <w:bCs/>
      <w:sz w:val="28"/>
      <w:szCs w:val="28"/>
    </w:rPr>
  </w:style>
  <w:style w:type="paragraph" w:customStyle="1" w:styleId="afff5">
    <w:name w:val="Îáû÷íûé"/>
    <w:semiHidden/>
    <w:rsid w:val="0022176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semiHidden/>
    <w:rsid w:val="0022176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6">
    <w:name w:val="Заглавие раздела"/>
    <w:basedOn w:val="20"/>
    <w:semiHidden/>
    <w:rsid w:val="00221766"/>
    <w:pPr>
      <w:keepNext w:val="0"/>
      <w:keepLines w:val="0"/>
      <w:widowControl/>
      <w:tabs>
        <w:tab w:val="num" w:pos="555"/>
        <w:tab w:val="num" w:pos="1789"/>
      </w:tabs>
      <w:autoSpaceDE/>
      <w:autoSpaceDN/>
      <w:adjustRightInd/>
      <w:spacing w:before="0" w:after="240"/>
      <w:ind w:left="1789" w:right="709"/>
      <w:jc w:val="center"/>
    </w:pPr>
    <w:rPr>
      <w:rFonts w:ascii="Times New Roman" w:eastAsia="Times New Roman" w:hAnsi="Times New Roman" w:cs="Times New Roman"/>
      <w:bCs w:val="0"/>
      <w:i/>
      <w:iCs/>
      <w:color w:val="auto"/>
      <w:sz w:val="28"/>
      <w:szCs w:val="24"/>
    </w:rPr>
  </w:style>
  <w:style w:type="paragraph" w:customStyle="1" w:styleId="1f6">
    <w:name w:val="Заголовок_1 Знак"/>
    <w:basedOn w:val="a5"/>
    <w:link w:val="1f7"/>
    <w:semiHidden/>
    <w:rsid w:val="00221766"/>
    <w:pPr>
      <w:widowControl/>
      <w:tabs>
        <w:tab w:val="num" w:pos="900"/>
      </w:tabs>
      <w:autoSpaceDE/>
      <w:autoSpaceDN/>
      <w:adjustRightInd/>
      <w:ind w:left="900" w:hanging="360"/>
      <w:jc w:val="center"/>
    </w:pPr>
    <w:rPr>
      <w:sz w:val="24"/>
      <w:szCs w:val="24"/>
    </w:rPr>
  </w:style>
  <w:style w:type="character" w:customStyle="1" w:styleId="1f7">
    <w:name w:val="Заголовок_1 Знак Знак"/>
    <w:basedOn w:val="a6"/>
    <w:link w:val="1f6"/>
    <w:semiHidden/>
    <w:rsid w:val="00221766"/>
    <w:rPr>
      <w:rFonts w:ascii="Times New Roman" w:eastAsia="Times New Roman" w:hAnsi="Times New Roman" w:cs="Times New Roman"/>
      <w:sz w:val="24"/>
      <w:szCs w:val="24"/>
      <w:lang w:eastAsia="ru-RU"/>
    </w:rPr>
  </w:style>
  <w:style w:type="paragraph" w:customStyle="1" w:styleId="afff7">
    <w:name w:val="Неразрывный основной текст"/>
    <w:basedOn w:val="af4"/>
    <w:semiHidden/>
    <w:rsid w:val="00221766"/>
    <w:pPr>
      <w:keepNext/>
      <w:spacing w:after="240" w:line="240" w:lineRule="atLeast"/>
      <w:ind w:left="1080" w:firstLine="709"/>
      <w:jc w:val="both"/>
    </w:pPr>
    <w:rPr>
      <w:rFonts w:ascii="Arial" w:hAnsi="Arial" w:cs="Arial"/>
      <w:spacing w:val="-5"/>
      <w:sz w:val="20"/>
      <w:szCs w:val="20"/>
      <w:lang w:eastAsia="en-US"/>
    </w:rPr>
  </w:style>
  <w:style w:type="paragraph" w:customStyle="1" w:styleId="afff8">
    <w:name w:val="Рисунок"/>
    <w:basedOn w:val="a5"/>
    <w:next w:val="afff9"/>
    <w:semiHidden/>
    <w:rsid w:val="00221766"/>
    <w:pPr>
      <w:keepNext/>
      <w:widowControl/>
      <w:autoSpaceDE/>
      <w:autoSpaceDN/>
      <w:adjustRightInd/>
      <w:spacing w:line="360" w:lineRule="auto"/>
      <w:ind w:left="1080" w:firstLine="709"/>
      <w:jc w:val="both"/>
    </w:pPr>
    <w:rPr>
      <w:rFonts w:ascii="Arial" w:hAnsi="Arial" w:cs="Arial"/>
      <w:spacing w:val="-5"/>
      <w:lang w:eastAsia="en-US"/>
    </w:rPr>
  </w:style>
  <w:style w:type="paragraph" w:styleId="afff9">
    <w:name w:val="caption"/>
    <w:basedOn w:val="a5"/>
    <w:next w:val="a5"/>
    <w:qFormat/>
    <w:rsid w:val="00221766"/>
    <w:pPr>
      <w:widowControl/>
      <w:autoSpaceDE/>
      <w:autoSpaceDN/>
      <w:adjustRightInd/>
      <w:spacing w:line="360" w:lineRule="auto"/>
      <w:ind w:firstLine="709"/>
      <w:jc w:val="both"/>
    </w:pPr>
    <w:rPr>
      <w:b/>
      <w:bCs/>
    </w:rPr>
  </w:style>
  <w:style w:type="paragraph" w:customStyle="1" w:styleId="afffa">
    <w:name w:val="Название части"/>
    <w:basedOn w:val="a5"/>
    <w:semiHidden/>
    <w:rsid w:val="00221766"/>
    <w:pPr>
      <w:widowControl/>
      <w:shd w:val="solid" w:color="auto" w:fill="auto"/>
      <w:autoSpaceDE/>
      <w:autoSpaceDN/>
      <w:adjustRightInd/>
      <w:spacing w:line="360" w:lineRule="exact"/>
      <w:ind w:firstLine="709"/>
      <w:jc w:val="center"/>
    </w:pPr>
    <w:rPr>
      <w:rFonts w:ascii="Arial" w:hAnsi="Arial" w:cs="Arial"/>
      <w:color w:val="FFFFFF"/>
      <w:spacing w:val="-16"/>
      <w:sz w:val="26"/>
      <w:szCs w:val="26"/>
      <w:lang w:eastAsia="en-US"/>
    </w:rPr>
  </w:style>
  <w:style w:type="paragraph" w:customStyle="1" w:styleId="afffb">
    <w:name w:val="Подзаголовок главы"/>
    <w:basedOn w:val="afff2"/>
    <w:semiHidden/>
    <w:rsid w:val="00221766"/>
    <w:pPr>
      <w:keepNext/>
      <w:keepLines/>
      <w:spacing w:before="60" w:after="120" w:line="340" w:lineRule="atLeast"/>
      <w:ind w:firstLine="709"/>
      <w:jc w:val="left"/>
      <w:outlineLvl w:val="9"/>
    </w:pPr>
    <w:rPr>
      <w:spacing w:val="-16"/>
      <w:kern w:val="28"/>
      <w:sz w:val="32"/>
      <w:szCs w:val="32"/>
      <w:lang w:eastAsia="en-US"/>
    </w:rPr>
  </w:style>
  <w:style w:type="paragraph" w:customStyle="1" w:styleId="afffc">
    <w:name w:val="Название предприятия"/>
    <w:basedOn w:val="a5"/>
    <w:semiHidden/>
    <w:rsid w:val="00221766"/>
    <w:pPr>
      <w:keepNext/>
      <w:keepLines/>
      <w:widowControl/>
      <w:autoSpaceDE/>
      <w:autoSpaceDN/>
      <w:adjustRightInd/>
      <w:spacing w:line="220" w:lineRule="atLeast"/>
      <w:ind w:firstLine="709"/>
      <w:jc w:val="both"/>
    </w:pPr>
    <w:rPr>
      <w:rFonts w:ascii="Arial Black" w:hAnsi="Arial Black" w:cs="Arial Black"/>
      <w:spacing w:val="-25"/>
      <w:kern w:val="28"/>
      <w:sz w:val="32"/>
      <w:szCs w:val="32"/>
      <w:lang w:eastAsia="en-US"/>
    </w:rPr>
  </w:style>
  <w:style w:type="paragraph" w:customStyle="1" w:styleId="1">
    <w:name w:val="Маркированный_1"/>
    <w:basedOn w:val="a5"/>
    <w:link w:val="1f8"/>
    <w:semiHidden/>
    <w:rsid w:val="00221766"/>
    <w:pPr>
      <w:widowControl/>
      <w:numPr>
        <w:ilvl w:val="1"/>
        <w:numId w:val="16"/>
      </w:numPr>
      <w:tabs>
        <w:tab w:val="left" w:pos="900"/>
      </w:tabs>
      <w:autoSpaceDE/>
      <w:autoSpaceDN/>
      <w:adjustRightInd/>
      <w:spacing w:line="360" w:lineRule="auto"/>
      <w:jc w:val="both"/>
    </w:pPr>
    <w:rPr>
      <w:sz w:val="24"/>
      <w:szCs w:val="24"/>
    </w:rPr>
  </w:style>
  <w:style w:type="character" w:customStyle="1" w:styleId="1f8">
    <w:name w:val="Маркированный_1 Знак"/>
    <w:basedOn w:val="a6"/>
    <w:link w:val="1"/>
    <w:semiHidden/>
    <w:rsid w:val="00221766"/>
    <w:rPr>
      <w:rFonts w:ascii="Times New Roman" w:eastAsia="Times New Roman" w:hAnsi="Times New Roman" w:cs="Times New Roman"/>
      <w:sz w:val="24"/>
      <w:szCs w:val="24"/>
      <w:lang w:eastAsia="ru-RU"/>
    </w:rPr>
  </w:style>
  <w:style w:type="paragraph" w:customStyle="1" w:styleId="afffd">
    <w:name w:val="Текст таблицы"/>
    <w:basedOn w:val="a5"/>
    <w:semiHidden/>
    <w:rsid w:val="00221766"/>
    <w:pPr>
      <w:widowControl/>
      <w:autoSpaceDE/>
      <w:autoSpaceDN/>
      <w:adjustRightInd/>
      <w:spacing w:before="60" w:line="360" w:lineRule="auto"/>
      <w:ind w:firstLine="709"/>
      <w:jc w:val="both"/>
    </w:pPr>
    <w:rPr>
      <w:rFonts w:ascii="Arial" w:hAnsi="Arial" w:cs="Arial"/>
      <w:spacing w:val="-5"/>
      <w:sz w:val="16"/>
      <w:szCs w:val="16"/>
      <w:lang w:eastAsia="en-US"/>
    </w:rPr>
  </w:style>
  <w:style w:type="paragraph" w:customStyle="1" w:styleId="afffe">
    <w:name w:val="Подчеркнутый"/>
    <w:basedOn w:val="a5"/>
    <w:link w:val="affff"/>
    <w:semiHidden/>
    <w:rsid w:val="00221766"/>
    <w:pPr>
      <w:widowControl/>
      <w:autoSpaceDE/>
      <w:autoSpaceDN/>
      <w:adjustRightInd/>
      <w:spacing w:line="360" w:lineRule="auto"/>
      <w:ind w:firstLine="709"/>
      <w:jc w:val="both"/>
    </w:pPr>
    <w:rPr>
      <w:sz w:val="24"/>
      <w:szCs w:val="24"/>
      <w:u w:val="single"/>
    </w:rPr>
  </w:style>
  <w:style w:type="character" w:customStyle="1" w:styleId="affff">
    <w:name w:val="Подчеркнутый Знак"/>
    <w:basedOn w:val="a6"/>
    <w:link w:val="afffe"/>
    <w:rsid w:val="00221766"/>
    <w:rPr>
      <w:rFonts w:ascii="Times New Roman" w:eastAsia="Times New Roman" w:hAnsi="Times New Roman" w:cs="Times New Roman"/>
      <w:sz w:val="24"/>
      <w:szCs w:val="24"/>
      <w:u w:val="single"/>
      <w:lang w:eastAsia="ru-RU"/>
    </w:rPr>
  </w:style>
  <w:style w:type="paragraph" w:customStyle="1" w:styleId="affff0">
    <w:name w:val="Название документа"/>
    <w:basedOn w:val="a5"/>
    <w:semiHidden/>
    <w:rsid w:val="00221766"/>
    <w:pPr>
      <w:keepNext/>
      <w:keepLines/>
      <w:widowControl/>
      <w:pBdr>
        <w:top w:val="single" w:sz="48" w:space="31" w:color="auto"/>
      </w:pBdr>
      <w:tabs>
        <w:tab w:val="left" w:pos="0"/>
      </w:tabs>
      <w:autoSpaceDE/>
      <w:autoSpaceDN/>
      <w:adjustRightInd/>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1">
    <w:name w:val="Нижний колонтитул (четный)"/>
    <w:basedOn w:val="af1"/>
    <w:semiHidden/>
    <w:rsid w:val="00221766"/>
    <w:pPr>
      <w:keepLines/>
      <w:widowControl/>
      <w:pBdr>
        <w:top w:val="single" w:sz="6" w:space="2" w:color="auto"/>
      </w:pBdr>
      <w:tabs>
        <w:tab w:val="clear" w:pos="4677"/>
        <w:tab w:val="clear" w:pos="9355"/>
        <w:tab w:val="center" w:pos="4320"/>
        <w:tab w:val="right" w:pos="8640"/>
      </w:tabs>
      <w:autoSpaceDE/>
      <w:autoSpaceDN/>
      <w:adjustRightInd/>
      <w:spacing w:before="600" w:line="190" w:lineRule="atLeast"/>
      <w:ind w:left="1080" w:firstLine="709"/>
      <w:jc w:val="both"/>
    </w:pPr>
    <w:rPr>
      <w:rFonts w:ascii="Arial" w:hAnsi="Arial" w:cs="Arial"/>
      <w:caps/>
      <w:spacing w:val="-5"/>
      <w:sz w:val="15"/>
      <w:szCs w:val="15"/>
      <w:lang w:eastAsia="en-US"/>
    </w:rPr>
  </w:style>
  <w:style w:type="paragraph" w:customStyle="1" w:styleId="affff2">
    <w:name w:val="Нижний колонтитул (первый)"/>
    <w:basedOn w:val="af1"/>
    <w:semiHidden/>
    <w:rsid w:val="00221766"/>
    <w:pPr>
      <w:keepLines/>
      <w:widowControl/>
      <w:pBdr>
        <w:top w:val="single" w:sz="6" w:space="2" w:color="auto"/>
      </w:pBdr>
      <w:tabs>
        <w:tab w:val="clear" w:pos="4677"/>
        <w:tab w:val="clear" w:pos="9355"/>
        <w:tab w:val="center" w:pos="4320"/>
        <w:tab w:val="right" w:pos="8640"/>
      </w:tabs>
      <w:autoSpaceDE/>
      <w:autoSpaceDN/>
      <w:adjustRightInd/>
      <w:spacing w:before="600" w:line="190" w:lineRule="atLeast"/>
      <w:ind w:left="1080" w:firstLine="709"/>
      <w:jc w:val="both"/>
    </w:pPr>
    <w:rPr>
      <w:rFonts w:ascii="Arial" w:hAnsi="Arial" w:cs="Arial"/>
      <w:caps/>
      <w:spacing w:val="-5"/>
      <w:sz w:val="15"/>
      <w:szCs w:val="15"/>
      <w:lang w:eastAsia="en-US"/>
    </w:rPr>
  </w:style>
  <w:style w:type="paragraph" w:customStyle="1" w:styleId="affff3">
    <w:name w:val="Нижний колонтитул (нечетный)"/>
    <w:basedOn w:val="af1"/>
    <w:semiHidden/>
    <w:rsid w:val="00221766"/>
    <w:pPr>
      <w:keepLines/>
      <w:widowControl/>
      <w:pBdr>
        <w:top w:val="single" w:sz="6" w:space="2" w:color="auto"/>
      </w:pBdr>
      <w:tabs>
        <w:tab w:val="clear" w:pos="4677"/>
        <w:tab w:val="clear" w:pos="9355"/>
        <w:tab w:val="center" w:pos="4320"/>
        <w:tab w:val="right" w:pos="8640"/>
      </w:tabs>
      <w:autoSpaceDE/>
      <w:autoSpaceDN/>
      <w:adjustRightInd/>
      <w:spacing w:before="600" w:line="190" w:lineRule="atLeast"/>
      <w:ind w:left="1080" w:firstLine="709"/>
      <w:jc w:val="both"/>
    </w:pPr>
    <w:rPr>
      <w:rFonts w:ascii="Arial" w:hAnsi="Arial" w:cs="Arial"/>
      <w:caps/>
      <w:spacing w:val="-5"/>
      <w:sz w:val="15"/>
      <w:szCs w:val="15"/>
      <w:lang w:eastAsia="en-US"/>
    </w:rPr>
  </w:style>
  <w:style w:type="character" w:styleId="affff4">
    <w:name w:val="line number"/>
    <w:basedOn w:val="a6"/>
    <w:semiHidden/>
    <w:rsid w:val="00221766"/>
    <w:rPr>
      <w:sz w:val="18"/>
      <w:szCs w:val="18"/>
    </w:rPr>
  </w:style>
  <w:style w:type="paragraph" w:styleId="2f1">
    <w:name w:val="List 2"/>
    <w:basedOn w:val="af6"/>
    <w:semiHidden/>
    <w:rsid w:val="00221766"/>
    <w:pPr>
      <w:spacing w:after="240" w:line="240" w:lineRule="atLeast"/>
      <w:ind w:left="1800" w:hanging="360"/>
      <w:jc w:val="both"/>
    </w:pPr>
    <w:rPr>
      <w:rFonts w:ascii="Arial" w:hAnsi="Arial" w:cs="Arial"/>
      <w:spacing w:val="-5"/>
      <w:sz w:val="20"/>
      <w:szCs w:val="20"/>
      <w:lang w:eastAsia="en-US"/>
    </w:rPr>
  </w:style>
  <w:style w:type="paragraph" w:styleId="3e">
    <w:name w:val="List 3"/>
    <w:basedOn w:val="af6"/>
    <w:semiHidden/>
    <w:rsid w:val="00221766"/>
    <w:pPr>
      <w:spacing w:after="240" w:line="240" w:lineRule="atLeast"/>
      <w:ind w:left="2160" w:hanging="360"/>
      <w:jc w:val="both"/>
    </w:pPr>
    <w:rPr>
      <w:rFonts w:ascii="Arial" w:hAnsi="Arial" w:cs="Arial"/>
      <w:spacing w:val="-5"/>
      <w:sz w:val="20"/>
      <w:szCs w:val="20"/>
      <w:lang w:eastAsia="en-US"/>
    </w:rPr>
  </w:style>
  <w:style w:type="paragraph" w:styleId="43">
    <w:name w:val="List 4"/>
    <w:basedOn w:val="af6"/>
    <w:semiHidden/>
    <w:rsid w:val="00221766"/>
    <w:pPr>
      <w:spacing w:after="240" w:line="240" w:lineRule="atLeast"/>
      <w:ind w:left="2520" w:hanging="360"/>
      <w:jc w:val="both"/>
    </w:pPr>
    <w:rPr>
      <w:rFonts w:ascii="Arial" w:hAnsi="Arial" w:cs="Arial"/>
      <w:spacing w:val="-5"/>
      <w:sz w:val="20"/>
      <w:szCs w:val="20"/>
      <w:lang w:eastAsia="en-US"/>
    </w:rPr>
  </w:style>
  <w:style w:type="paragraph" w:styleId="52">
    <w:name w:val="List 5"/>
    <w:basedOn w:val="af6"/>
    <w:semiHidden/>
    <w:rsid w:val="00221766"/>
    <w:pPr>
      <w:spacing w:after="240" w:line="240" w:lineRule="atLeast"/>
      <w:ind w:left="2880" w:hanging="360"/>
      <w:jc w:val="both"/>
    </w:pPr>
    <w:rPr>
      <w:rFonts w:ascii="Arial" w:hAnsi="Arial" w:cs="Arial"/>
      <w:spacing w:val="-5"/>
      <w:sz w:val="20"/>
      <w:szCs w:val="20"/>
      <w:lang w:eastAsia="en-US"/>
    </w:rPr>
  </w:style>
  <w:style w:type="paragraph" w:styleId="2f2">
    <w:name w:val="List Bullet 2"/>
    <w:basedOn w:val="a5"/>
    <w:autoRedefine/>
    <w:semiHidden/>
    <w:rsid w:val="00221766"/>
    <w:pPr>
      <w:widowControl/>
      <w:tabs>
        <w:tab w:val="num" w:pos="552"/>
      </w:tabs>
      <w:autoSpaceDE/>
      <w:autoSpaceDN/>
      <w:adjustRightInd/>
      <w:spacing w:after="240" w:line="240" w:lineRule="atLeast"/>
      <w:ind w:left="1800" w:hanging="552"/>
      <w:jc w:val="both"/>
    </w:pPr>
    <w:rPr>
      <w:rFonts w:ascii="Arial" w:hAnsi="Arial" w:cs="Arial"/>
      <w:spacing w:val="-5"/>
      <w:lang w:eastAsia="en-US"/>
    </w:rPr>
  </w:style>
  <w:style w:type="paragraph" w:styleId="3f">
    <w:name w:val="List Bullet 3"/>
    <w:basedOn w:val="a5"/>
    <w:autoRedefine/>
    <w:semiHidden/>
    <w:rsid w:val="00221766"/>
    <w:pPr>
      <w:widowControl/>
      <w:tabs>
        <w:tab w:val="num" w:pos="552"/>
      </w:tabs>
      <w:autoSpaceDE/>
      <w:autoSpaceDN/>
      <w:adjustRightInd/>
      <w:spacing w:after="240" w:line="240" w:lineRule="atLeast"/>
      <w:ind w:left="2160" w:hanging="552"/>
      <w:jc w:val="both"/>
    </w:pPr>
    <w:rPr>
      <w:rFonts w:ascii="Arial" w:hAnsi="Arial" w:cs="Arial"/>
      <w:spacing w:val="-5"/>
      <w:lang w:eastAsia="en-US"/>
    </w:rPr>
  </w:style>
  <w:style w:type="paragraph" w:styleId="44">
    <w:name w:val="List Bullet 4"/>
    <w:basedOn w:val="a5"/>
    <w:autoRedefine/>
    <w:semiHidden/>
    <w:rsid w:val="00221766"/>
    <w:pPr>
      <w:widowControl/>
      <w:tabs>
        <w:tab w:val="num" w:pos="552"/>
      </w:tabs>
      <w:autoSpaceDE/>
      <w:autoSpaceDN/>
      <w:adjustRightInd/>
      <w:spacing w:after="240" w:line="240" w:lineRule="atLeast"/>
      <w:ind w:left="2520" w:hanging="552"/>
      <w:jc w:val="both"/>
    </w:pPr>
    <w:rPr>
      <w:rFonts w:ascii="Arial" w:hAnsi="Arial" w:cs="Arial"/>
      <w:spacing w:val="-5"/>
      <w:lang w:eastAsia="en-US"/>
    </w:rPr>
  </w:style>
  <w:style w:type="paragraph" w:styleId="53">
    <w:name w:val="List Bullet 5"/>
    <w:basedOn w:val="a5"/>
    <w:autoRedefine/>
    <w:semiHidden/>
    <w:rsid w:val="00221766"/>
    <w:pPr>
      <w:widowControl/>
      <w:tabs>
        <w:tab w:val="num" w:pos="552"/>
      </w:tabs>
      <w:autoSpaceDE/>
      <w:autoSpaceDN/>
      <w:adjustRightInd/>
      <w:spacing w:after="240" w:line="240" w:lineRule="atLeast"/>
      <w:ind w:left="2880" w:hanging="552"/>
      <w:jc w:val="both"/>
    </w:pPr>
    <w:rPr>
      <w:rFonts w:ascii="Arial" w:hAnsi="Arial" w:cs="Arial"/>
      <w:spacing w:val="-5"/>
      <w:lang w:eastAsia="en-US"/>
    </w:rPr>
  </w:style>
  <w:style w:type="paragraph" w:styleId="affff5">
    <w:name w:val="List Continue"/>
    <w:basedOn w:val="af6"/>
    <w:semiHidden/>
    <w:rsid w:val="00221766"/>
    <w:pPr>
      <w:spacing w:after="240" w:line="240" w:lineRule="atLeast"/>
      <w:ind w:left="1440"/>
      <w:jc w:val="both"/>
    </w:pPr>
    <w:rPr>
      <w:rFonts w:ascii="Arial" w:hAnsi="Arial" w:cs="Arial"/>
      <w:spacing w:val="-5"/>
      <w:sz w:val="20"/>
      <w:szCs w:val="20"/>
      <w:lang w:eastAsia="en-US"/>
    </w:rPr>
  </w:style>
  <w:style w:type="paragraph" w:styleId="2f3">
    <w:name w:val="List Continue 2"/>
    <w:basedOn w:val="affff5"/>
    <w:semiHidden/>
    <w:rsid w:val="00221766"/>
    <w:pPr>
      <w:ind w:left="2160"/>
    </w:pPr>
  </w:style>
  <w:style w:type="paragraph" w:styleId="3f0">
    <w:name w:val="List Continue 3"/>
    <w:basedOn w:val="affff5"/>
    <w:semiHidden/>
    <w:rsid w:val="00221766"/>
    <w:pPr>
      <w:ind w:left="2520"/>
    </w:pPr>
  </w:style>
  <w:style w:type="paragraph" w:styleId="45">
    <w:name w:val="List Continue 4"/>
    <w:basedOn w:val="affff5"/>
    <w:semiHidden/>
    <w:rsid w:val="00221766"/>
    <w:pPr>
      <w:ind w:left="2880"/>
    </w:pPr>
  </w:style>
  <w:style w:type="paragraph" w:styleId="54">
    <w:name w:val="List Continue 5"/>
    <w:basedOn w:val="affff5"/>
    <w:semiHidden/>
    <w:rsid w:val="00221766"/>
    <w:pPr>
      <w:ind w:left="3240"/>
    </w:pPr>
  </w:style>
  <w:style w:type="paragraph" w:styleId="affff6">
    <w:name w:val="List Number"/>
    <w:basedOn w:val="a5"/>
    <w:semiHidden/>
    <w:rsid w:val="00221766"/>
    <w:pPr>
      <w:widowControl/>
      <w:autoSpaceDE/>
      <w:autoSpaceDN/>
      <w:adjustRightInd/>
      <w:spacing w:before="100" w:beforeAutospacing="1" w:after="100" w:afterAutospacing="1" w:line="360" w:lineRule="auto"/>
      <w:ind w:firstLine="709"/>
      <w:jc w:val="both"/>
    </w:pPr>
    <w:rPr>
      <w:sz w:val="28"/>
      <w:szCs w:val="28"/>
    </w:rPr>
  </w:style>
  <w:style w:type="paragraph" w:styleId="3f1">
    <w:name w:val="List Number 3"/>
    <w:basedOn w:val="affff6"/>
    <w:semiHidden/>
    <w:rsid w:val="0022176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6"/>
    <w:semiHidden/>
    <w:rsid w:val="0022176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6"/>
    <w:semiHidden/>
    <w:rsid w:val="0022176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7">
    <w:name w:val="Normal Indent"/>
    <w:basedOn w:val="a5"/>
    <w:semiHidden/>
    <w:rsid w:val="00221766"/>
    <w:pPr>
      <w:widowControl/>
      <w:autoSpaceDE/>
      <w:autoSpaceDN/>
      <w:adjustRightInd/>
      <w:spacing w:line="360" w:lineRule="auto"/>
      <w:ind w:left="1440" w:firstLine="709"/>
      <w:jc w:val="both"/>
    </w:pPr>
    <w:rPr>
      <w:rFonts w:ascii="Arial" w:hAnsi="Arial" w:cs="Arial"/>
      <w:spacing w:val="-5"/>
      <w:lang w:eastAsia="en-US"/>
    </w:rPr>
  </w:style>
  <w:style w:type="paragraph" w:customStyle="1" w:styleId="affff8">
    <w:name w:val="Подзаголовок части"/>
    <w:basedOn w:val="a5"/>
    <w:next w:val="af4"/>
    <w:semiHidden/>
    <w:rsid w:val="00221766"/>
    <w:pPr>
      <w:keepNext/>
      <w:widowControl/>
      <w:autoSpaceDE/>
      <w:autoSpaceDN/>
      <w:adjustRightInd/>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9">
    <w:name w:val="Обратный адрес"/>
    <w:basedOn w:val="a5"/>
    <w:semiHidden/>
    <w:rsid w:val="00221766"/>
    <w:pPr>
      <w:keepLines/>
      <w:framePr w:w="5160" w:h="840" w:wrap="notBeside" w:vAnchor="page" w:hAnchor="page" w:x="6121" w:y="915" w:anchorLock="1"/>
      <w:widowControl/>
      <w:tabs>
        <w:tab w:val="left" w:pos="2160"/>
      </w:tabs>
      <w:autoSpaceDE/>
      <w:autoSpaceDN/>
      <w:adjustRightInd/>
      <w:spacing w:line="160" w:lineRule="atLeast"/>
      <w:ind w:firstLine="709"/>
      <w:jc w:val="both"/>
    </w:pPr>
    <w:rPr>
      <w:rFonts w:ascii="Arial" w:hAnsi="Arial" w:cs="Arial"/>
      <w:sz w:val="14"/>
      <w:szCs w:val="14"/>
      <w:lang w:eastAsia="en-US"/>
    </w:rPr>
  </w:style>
  <w:style w:type="paragraph" w:customStyle="1" w:styleId="affffa">
    <w:name w:val="Название раздела"/>
    <w:basedOn w:val="a5"/>
    <w:next w:val="af4"/>
    <w:semiHidden/>
    <w:rsid w:val="00221766"/>
    <w:pPr>
      <w:widowControl/>
      <w:pBdr>
        <w:bottom w:val="single" w:sz="6" w:space="2" w:color="auto"/>
      </w:pBdr>
      <w:autoSpaceDE/>
      <w:autoSpaceDN/>
      <w:adjustRightInd/>
      <w:spacing w:before="360" w:after="960" w:line="360" w:lineRule="auto"/>
      <w:ind w:firstLine="709"/>
      <w:jc w:val="both"/>
    </w:pPr>
    <w:rPr>
      <w:rFonts w:ascii="Arial Black" w:hAnsi="Arial Black" w:cs="Arial Black"/>
      <w:spacing w:val="-35"/>
      <w:sz w:val="54"/>
      <w:szCs w:val="54"/>
    </w:rPr>
  </w:style>
  <w:style w:type="paragraph" w:customStyle="1" w:styleId="affffb">
    <w:name w:val="Подзаголовок титульного листа"/>
    <w:basedOn w:val="a5"/>
    <w:next w:val="af4"/>
    <w:semiHidden/>
    <w:rsid w:val="00221766"/>
    <w:pPr>
      <w:widowControl/>
      <w:pBdr>
        <w:top w:val="single" w:sz="6" w:space="24" w:color="auto"/>
      </w:pBdr>
      <w:autoSpaceDE/>
      <w:autoSpaceDN/>
      <w:adjustRightInd/>
      <w:spacing w:line="480" w:lineRule="atLeast"/>
      <w:ind w:left="835" w:right="835" w:firstLine="709"/>
      <w:jc w:val="both"/>
    </w:pPr>
    <w:rPr>
      <w:rFonts w:ascii="Arial" w:hAnsi="Arial" w:cs="Arial"/>
      <w:b/>
      <w:bCs/>
      <w:spacing w:val="-30"/>
      <w:sz w:val="48"/>
      <w:szCs w:val="48"/>
    </w:rPr>
  </w:style>
  <w:style w:type="character" w:customStyle="1" w:styleId="affffc">
    <w:name w:val="Надстрочный"/>
    <w:semiHidden/>
    <w:rsid w:val="00221766"/>
    <w:rPr>
      <w:b/>
      <w:bCs/>
      <w:vertAlign w:val="superscript"/>
    </w:rPr>
  </w:style>
  <w:style w:type="paragraph" w:styleId="3f2">
    <w:name w:val="toc 3"/>
    <w:basedOn w:val="a5"/>
    <w:next w:val="a5"/>
    <w:autoRedefine/>
    <w:rsid w:val="00221766"/>
    <w:pPr>
      <w:widowControl/>
      <w:autoSpaceDE/>
      <w:autoSpaceDN/>
      <w:adjustRightInd/>
      <w:spacing w:line="360" w:lineRule="auto"/>
      <w:ind w:left="480" w:firstLine="709"/>
    </w:pPr>
    <w:rPr>
      <w:i/>
      <w:iCs/>
    </w:rPr>
  </w:style>
  <w:style w:type="character" w:styleId="HTML1">
    <w:name w:val="HTML Sample"/>
    <w:basedOn w:val="a6"/>
    <w:semiHidden/>
    <w:rsid w:val="00221766"/>
    <w:rPr>
      <w:rFonts w:ascii="Courier New" w:hAnsi="Courier New" w:cs="Courier New"/>
      <w:lang w:val="ru-RU"/>
    </w:rPr>
  </w:style>
  <w:style w:type="paragraph" w:styleId="2f4">
    <w:name w:val="envelope return"/>
    <w:basedOn w:val="a5"/>
    <w:semiHidden/>
    <w:rsid w:val="00221766"/>
    <w:pPr>
      <w:widowControl/>
      <w:autoSpaceDE/>
      <w:autoSpaceDN/>
      <w:adjustRightInd/>
      <w:spacing w:line="360" w:lineRule="auto"/>
      <w:ind w:left="1080" w:firstLine="709"/>
      <w:jc w:val="both"/>
    </w:pPr>
    <w:rPr>
      <w:rFonts w:ascii="Arial" w:hAnsi="Arial" w:cs="Arial"/>
      <w:spacing w:val="-5"/>
      <w:lang w:eastAsia="en-US"/>
    </w:rPr>
  </w:style>
  <w:style w:type="character" w:styleId="HTML2">
    <w:name w:val="HTML Definition"/>
    <w:basedOn w:val="a6"/>
    <w:semiHidden/>
    <w:rsid w:val="00221766"/>
    <w:rPr>
      <w:i/>
      <w:iCs/>
      <w:lang w:val="ru-RU"/>
    </w:rPr>
  </w:style>
  <w:style w:type="character" w:styleId="HTML3">
    <w:name w:val="HTML Variable"/>
    <w:basedOn w:val="a6"/>
    <w:semiHidden/>
    <w:rsid w:val="00221766"/>
    <w:rPr>
      <w:i/>
      <w:iCs/>
      <w:lang w:val="ru-RU"/>
    </w:rPr>
  </w:style>
  <w:style w:type="character" w:styleId="HTML4">
    <w:name w:val="HTML Typewriter"/>
    <w:basedOn w:val="a6"/>
    <w:semiHidden/>
    <w:rsid w:val="00221766"/>
    <w:rPr>
      <w:rFonts w:ascii="Courier New" w:hAnsi="Courier New" w:cs="Courier New"/>
      <w:sz w:val="20"/>
      <w:szCs w:val="20"/>
      <w:lang w:val="ru-RU"/>
    </w:rPr>
  </w:style>
  <w:style w:type="paragraph" w:styleId="affffd">
    <w:name w:val="Signature"/>
    <w:basedOn w:val="a5"/>
    <w:link w:val="affffe"/>
    <w:semiHidden/>
    <w:rsid w:val="00221766"/>
    <w:pPr>
      <w:widowControl/>
      <w:autoSpaceDE/>
      <w:autoSpaceDN/>
      <w:adjustRightInd/>
      <w:spacing w:line="360" w:lineRule="auto"/>
      <w:ind w:left="4252" w:firstLine="709"/>
      <w:jc w:val="both"/>
    </w:pPr>
    <w:rPr>
      <w:rFonts w:ascii="Arial" w:hAnsi="Arial" w:cs="Arial"/>
      <w:spacing w:val="-5"/>
      <w:lang w:eastAsia="en-US"/>
    </w:rPr>
  </w:style>
  <w:style w:type="character" w:customStyle="1" w:styleId="affffe">
    <w:name w:val="Подпись Знак"/>
    <w:basedOn w:val="a6"/>
    <w:link w:val="affffd"/>
    <w:semiHidden/>
    <w:rsid w:val="00221766"/>
    <w:rPr>
      <w:rFonts w:ascii="Arial" w:eastAsia="Times New Roman" w:hAnsi="Arial" w:cs="Arial"/>
      <w:spacing w:val="-5"/>
      <w:sz w:val="20"/>
      <w:szCs w:val="20"/>
    </w:rPr>
  </w:style>
  <w:style w:type="paragraph" w:styleId="afffff">
    <w:name w:val="Salutation"/>
    <w:basedOn w:val="a5"/>
    <w:next w:val="a5"/>
    <w:link w:val="afffff0"/>
    <w:semiHidden/>
    <w:rsid w:val="00221766"/>
    <w:pPr>
      <w:widowControl/>
      <w:autoSpaceDE/>
      <w:autoSpaceDN/>
      <w:adjustRightInd/>
      <w:spacing w:line="360" w:lineRule="auto"/>
      <w:ind w:left="1080" w:firstLine="709"/>
      <w:jc w:val="both"/>
    </w:pPr>
    <w:rPr>
      <w:rFonts w:ascii="Arial" w:hAnsi="Arial" w:cs="Arial"/>
      <w:spacing w:val="-5"/>
      <w:lang w:eastAsia="en-US"/>
    </w:rPr>
  </w:style>
  <w:style w:type="character" w:customStyle="1" w:styleId="afffff0">
    <w:name w:val="Приветствие Знак"/>
    <w:basedOn w:val="a6"/>
    <w:link w:val="afffff"/>
    <w:semiHidden/>
    <w:rsid w:val="00221766"/>
    <w:rPr>
      <w:rFonts w:ascii="Arial" w:eastAsia="Times New Roman" w:hAnsi="Arial" w:cs="Arial"/>
      <w:spacing w:val="-5"/>
      <w:sz w:val="20"/>
      <w:szCs w:val="20"/>
    </w:rPr>
  </w:style>
  <w:style w:type="paragraph" w:styleId="afffff1">
    <w:name w:val="Closing"/>
    <w:basedOn w:val="a5"/>
    <w:link w:val="afffff2"/>
    <w:semiHidden/>
    <w:rsid w:val="00221766"/>
    <w:pPr>
      <w:widowControl/>
      <w:autoSpaceDE/>
      <w:autoSpaceDN/>
      <w:adjustRightInd/>
      <w:spacing w:line="360" w:lineRule="auto"/>
      <w:ind w:left="4252" w:firstLine="709"/>
      <w:jc w:val="both"/>
    </w:pPr>
    <w:rPr>
      <w:rFonts w:ascii="Arial" w:hAnsi="Arial" w:cs="Arial"/>
      <w:spacing w:val="-5"/>
      <w:lang w:eastAsia="en-US"/>
    </w:rPr>
  </w:style>
  <w:style w:type="character" w:customStyle="1" w:styleId="afffff2">
    <w:name w:val="Прощание Знак"/>
    <w:basedOn w:val="a6"/>
    <w:link w:val="afffff1"/>
    <w:semiHidden/>
    <w:rsid w:val="00221766"/>
    <w:rPr>
      <w:rFonts w:ascii="Arial" w:eastAsia="Times New Roman" w:hAnsi="Arial" w:cs="Arial"/>
      <w:spacing w:val="-5"/>
      <w:sz w:val="20"/>
      <w:szCs w:val="20"/>
    </w:rPr>
  </w:style>
  <w:style w:type="paragraph" w:styleId="afffff3">
    <w:name w:val="Plain Text"/>
    <w:basedOn w:val="a5"/>
    <w:link w:val="afffff4"/>
    <w:semiHidden/>
    <w:rsid w:val="00221766"/>
    <w:pPr>
      <w:widowControl/>
      <w:autoSpaceDE/>
      <w:autoSpaceDN/>
      <w:adjustRightInd/>
      <w:spacing w:line="360" w:lineRule="auto"/>
      <w:ind w:left="1080" w:firstLine="709"/>
      <w:jc w:val="both"/>
    </w:pPr>
    <w:rPr>
      <w:rFonts w:ascii="Courier New" w:hAnsi="Courier New" w:cs="Courier New"/>
      <w:spacing w:val="-5"/>
      <w:lang w:eastAsia="en-US"/>
    </w:rPr>
  </w:style>
  <w:style w:type="character" w:customStyle="1" w:styleId="afffff4">
    <w:name w:val="Текст Знак"/>
    <w:basedOn w:val="a6"/>
    <w:link w:val="afffff3"/>
    <w:rsid w:val="00221766"/>
    <w:rPr>
      <w:rFonts w:ascii="Courier New" w:eastAsia="Times New Roman" w:hAnsi="Courier New" w:cs="Courier New"/>
      <w:spacing w:val="-5"/>
      <w:sz w:val="20"/>
      <w:szCs w:val="20"/>
    </w:rPr>
  </w:style>
  <w:style w:type="paragraph" w:styleId="afffff5">
    <w:name w:val="E-mail Signature"/>
    <w:basedOn w:val="a5"/>
    <w:link w:val="afffff6"/>
    <w:semiHidden/>
    <w:rsid w:val="00221766"/>
    <w:pPr>
      <w:widowControl/>
      <w:autoSpaceDE/>
      <w:autoSpaceDN/>
      <w:adjustRightInd/>
      <w:spacing w:line="360" w:lineRule="auto"/>
      <w:ind w:left="1080" w:firstLine="709"/>
      <w:jc w:val="both"/>
    </w:pPr>
    <w:rPr>
      <w:rFonts w:ascii="Arial" w:hAnsi="Arial" w:cs="Arial"/>
      <w:spacing w:val="-5"/>
      <w:lang w:eastAsia="en-US"/>
    </w:rPr>
  </w:style>
  <w:style w:type="character" w:customStyle="1" w:styleId="afffff6">
    <w:name w:val="Электронная подпись Знак"/>
    <w:basedOn w:val="a6"/>
    <w:link w:val="afffff5"/>
    <w:semiHidden/>
    <w:rsid w:val="00221766"/>
    <w:rPr>
      <w:rFonts w:ascii="Arial" w:eastAsia="Times New Roman" w:hAnsi="Arial" w:cs="Arial"/>
      <w:spacing w:val="-5"/>
      <w:sz w:val="20"/>
      <w:szCs w:val="20"/>
    </w:rPr>
  </w:style>
  <w:style w:type="paragraph" w:customStyle="1" w:styleId="afffff7">
    <w:name w:val="Обычный в таблице"/>
    <w:basedOn w:val="a5"/>
    <w:semiHidden/>
    <w:rsid w:val="00221766"/>
    <w:pPr>
      <w:widowControl/>
      <w:autoSpaceDE/>
      <w:autoSpaceDN/>
      <w:adjustRightInd/>
      <w:jc w:val="center"/>
    </w:pPr>
    <w:rPr>
      <w:sz w:val="24"/>
      <w:szCs w:val="24"/>
    </w:rPr>
  </w:style>
  <w:style w:type="paragraph" w:customStyle="1" w:styleId="ConsTitle">
    <w:name w:val="ConsTitle"/>
    <w:semiHidden/>
    <w:rsid w:val="00221766"/>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numbering" w:styleId="111111">
    <w:name w:val="Outline List 2"/>
    <w:basedOn w:val="a8"/>
    <w:semiHidden/>
    <w:rsid w:val="00221766"/>
    <w:pPr>
      <w:numPr>
        <w:numId w:val="17"/>
      </w:numPr>
    </w:pPr>
  </w:style>
  <w:style w:type="numbering" w:styleId="1ai">
    <w:name w:val="Outline List 1"/>
    <w:basedOn w:val="a8"/>
    <w:semiHidden/>
    <w:rsid w:val="00221766"/>
    <w:pPr>
      <w:numPr>
        <w:numId w:val="18"/>
      </w:numPr>
    </w:pPr>
  </w:style>
  <w:style w:type="character" w:styleId="afffff8">
    <w:name w:val="annotation reference"/>
    <w:basedOn w:val="a6"/>
    <w:semiHidden/>
    <w:rsid w:val="00221766"/>
    <w:rPr>
      <w:sz w:val="16"/>
      <w:szCs w:val="16"/>
    </w:rPr>
  </w:style>
  <w:style w:type="paragraph" w:styleId="afffff9">
    <w:name w:val="annotation text"/>
    <w:basedOn w:val="a5"/>
    <w:link w:val="afffffa"/>
    <w:semiHidden/>
    <w:rsid w:val="00221766"/>
    <w:pPr>
      <w:widowControl/>
      <w:autoSpaceDE/>
      <w:autoSpaceDN/>
      <w:adjustRightInd/>
      <w:spacing w:line="360" w:lineRule="auto"/>
      <w:ind w:firstLine="680"/>
      <w:jc w:val="both"/>
    </w:pPr>
  </w:style>
  <w:style w:type="character" w:customStyle="1" w:styleId="afffffa">
    <w:name w:val="Текст примечания Знак"/>
    <w:basedOn w:val="a6"/>
    <w:link w:val="afffff9"/>
    <w:semiHidden/>
    <w:rsid w:val="00221766"/>
    <w:rPr>
      <w:rFonts w:ascii="Times New Roman" w:eastAsia="Times New Roman" w:hAnsi="Times New Roman" w:cs="Times New Roman"/>
      <w:sz w:val="20"/>
      <w:szCs w:val="20"/>
      <w:lang w:eastAsia="ru-RU"/>
    </w:rPr>
  </w:style>
  <w:style w:type="paragraph" w:styleId="afffffb">
    <w:name w:val="annotation subject"/>
    <w:basedOn w:val="afffff9"/>
    <w:next w:val="afffff9"/>
    <w:link w:val="afffffc"/>
    <w:semiHidden/>
    <w:rsid w:val="00221766"/>
    <w:rPr>
      <w:b/>
      <w:bCs/>
    </w:rPr>
  </w:style>
  <w:style w:type="character" w:customStyle="1" w:styleId="afffffc">
    <w:name w:val="Тема примечания Знак"/>
    <w:basedOn w:val="afffffa"/>
    <w:link w:val="afffffb"/>
    <w:semiHidden/>
    <w:rsid w:val="00221766"/>
    <w:rPr>
      <w:b/>
      <w:bCs/>
    </w:rPr>
  </w:style>
  <w:style w:type="character" w:customStyle="1" w:styleId="110">
    <w:name w:val="Маркированный_1 Знак1"/>
    <w:basedOn w:val="a6"/>
    <w:semiHidden/>
    <w:rsid w:val="00221766"/>
  </w:style>
  <w:style w:type="paragraph" w:customStyle="1" w:styleId="afffffd">
    <w:name w:val="База заголовка"/>
    <w:basedOn w:val="a5"/>
    <w:next w:val="af4"/>
    <w:semiHidden/>
    <w:rsid w:val="00221766"/>
    <w:pPr>
      <w:keepNext/>
      <w:keepLines/>
      <w:widowControl/>
      <w:autoSpaceDE/>
      <w:autoSpaceDN/>
      <w:adjustRightInd/>
      <w:spacing w:before="140" w:line="220" w:lineRule="atLeast"/>
      <w:ind w:left="1080" w:firstLine="709"/>
      <w:jc w:val="both"/>
    </w:pPr>
    <w:rPr>
      <w:rFonts w:ascii="Arial" w:hAnsi="Arial" w:cs="Arial"/>
      <w:spacing w:val="-4"/>
      <w:kern w:val="28"/>
      <w:sz w:val="22"/>
      <w:szCs w:val="22"/>
      <w:lang w:eastAsia="en-US"/>
    </w:rPr>
  </w:style>
  <w:style w:type="paragraph" w:customStyle="1" w:styleId="afffffe">
    <w:name w:val="Цитаты"/>
    <w:basedOn w:val="a5"/>
    <w:semiHidden/>
    <w:rsid w:val="00221766"/>
    <w:pPr>
      <w:widowControl/>
      <w:pBdr>
        <w:top w:val="single" w:sz="12" w:space="12" w:color="FFFFFF"/>
        <w:left w:val="single" w:sz="6" w:space="12" w:color="FFFFFF"/>
        <w:bottom w:val="single" w:sz="6" w:space="12" w:color="FFFFFF"/>
        <w:right w:val="single" w:sz="6" w:space="12" w:color="FFFFFF"/>
      </w:pBdr>
      <w:shd w:val="pct5" w:color="auto" w:fill="auto"/>
      <w:autoSpaceDE/>
      <w:autoSpaceDN/>
      <w:adjustRightInd/>
      <w:spacing w:after="240" w:line="220" w:lineRule="atLeast"/>
      <w:ind w:left="1368" w:right="240" w:firstLine="709"/>
      <w:jc w:val="both"/>
    </w:pPr>
    <w:rPr>
      <w:rFonts w:ascii="Arial Narrow" w:hAnsi="Arial Narrow" w:cs="Arial Narrow"/>
      <w:spacing w:val="-5"/>
      <w:lang w:eastAsia="en-US"/>
    </w:rPr>
  </w:style>
  <w:style w:type="paragraph" w:customStyle="1" w:styleId="affffff">
    <w:name w:val="Заголовок части"/>
    <w:basedOn w:val="a5"/>
    <w:semiHidden/>
    <w:rsid w:val="00221766"/>
    <w:pPr>
      <w:widowControl/>
      <w:shd w:val="solid" w:color="auto" w:fill="auto"/>
      <w:autoSpaceDE/>
      <w:autoSpaceDN/>
      <w:adjustRightInd/>
      <w:spacing w:line="660" w:lineRule="exact"/>
      <w:ind w:firstLine="709"/>
      <w:jc w:val="center"/>
    </w:pPr>
    <w:rPr>
      <w:rFonts w:ascii="Arial Black" w:hAnsi="Arial Black" w:cs="Arial Black"/>
      <w:color w:val="FFFFFF"/>
      <w:spacing w:val="-40"/>
      <w:sz w:val="84"/>
      <w:szCs w:val="84"/>
      <w:lang w:eastAsia="en-US"/>
    </w:rPr>
  </w:style>
  <w:style w:type="paragraph" w:customStyle="1" w:styleId="affffff0">
    <w:name w:val="База сноски"/>
    <w:basedOn w:val="a5"/>
    <w:semiHidden/>
    <w:rsid w:val="00221766"/>
    <w:pPr>
      <w:keepLines/>
      <w:widowControl/>
      <w:autoSpaceDE/>
      <w:autoSpaceDN/>
      <w:adjustRightInd/>
      <w:spacing w:line="200" w:lineRule="atLeast"/>
      <w:ind w:left="1080" w:firstLine="709"/>
      <w:jc w:val="both"/>
    </w:pPr>
    <w:rPr>
      <w:rFonts w:ascii="Arial" w:hAnsi="Arial" w:cs="Arial"/>
      <w:spacing w:val="-5"/>
      <w:sz w:val="16"/>
      <w:szCs w:val="16"/>
      <w:lang w:eastAsia="en-US"/>
    </w:rPr>
  </w:style>
  <w:style w:type="paragraph" w:customStyle="1" w:styleId="affffff1">
    <w:name w:val="Заголовок титульного листа"/>
    <w:basedOn w:val="a5"/>
    <w:next w:val="a5"/>
    <w:semiHidden/>
    <w:rsid w:val="00221766"/>
    <w:pPr>
      <w:widowControl/>
      <w:autoSpaceDE/>
      <w:autoSpaceDN/>
      <w:adjustRightInd/>
      <w:spacing w:line="360" w:lineRule="auto"/>
      <w:ind w:left="3060"/>
      <w:jc w:val="right"/>
    </w:pPr>
    <w:rPr>
      <w:b/>
      <w:caps/>
      <w:sz w:val="24"/>
      <w:szCs w:val="24"/>
    </w:rPr>
  </w:style>
  <w:style w:type="character" w:styleId="affffff2">
    <w:name w:val="Emphasis"/>
    <w:basedOn w:val="a6"/>
    <w:qFormat/>
    <w:rsid w:val="00221766"/>
    <w:rPr>
      <w:rFonts w:ascii="Arial Black" w:hAnsi="Arial Black" w:cs="Arial Black"/>
      <w:spacing w:val="-4"/>
      <w:sz w:val="18"/>
      <w:szCs w:val="18"/>
    </w:rPr>
  </w:style>
  <w:style w:type="paragraph" w:customStyle="1" w:styleId="affffff3">
    <w:name w:val="База верхнего колонтитула"/>
    <w:basedOn w:val="a5"/>
    <w:semiHidden/>
    <w:rsid w:val="00221766"/>
    <w:pPr>
      <w:keepLines/>
      <w:widowControl/>
      <w:tabs>
        <w:tab w:val="center" w:pos="4320"/>
        <w:tab w:val="right" w:pos="8640"/>
      </w:tabs>
      <w:autoSpaceDE/>
      <w:autoSpaceDN/>
      <w:adjustRightInd/>
      <w:spacing w:line="190" w:lineRule="atLeast"/>
      <w:ind w:left="1080" w:firstLine="709"/>
      <w:jc w:val="both"/>
    </w:pPr>
    <w:rPr>
      <w:rFonts w:ascii="Arial" w:hAnsi="Arial" w:cs="Arial"/>
      <w:caps/>
      <w:spacing w:val="-5"/>
      <w:sz w:val="15"/>
      <w:szCs w:val="15"/>
      <w:lang w:eastAsia="en-US"/>
    </w:rPr>
  </w:style>
  <w:style w:type="paragraph" w:customStyle="1" w:styleId="affffff4">
    <w:name w:val="Верхний колонтитул (четный)"/>
    <w:basedOn w:val="ac"/>
    <w:semiHidden/>
    <w:rsid w:val="00221766"/>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5">
    <w:name w:val="Верхний колонтитул (первый)"/>
    <w:basedOn w:val="ac"/>
    <w:semiHidden/>
    <w:rsid w:val="0022176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6">
    <w:name w:val="Верхний колонтитул (нечетный)"/>
    <w:basedOn w:val="ac"/>
    <w:semiHidden/>
    <w:rsid w:val="00221766"/>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7">
    <w:name w:val="База указателя"/>
    <w:basedOn w:val="a5"/>
    <w:semiHidden/>
    <w:rsid w:val="00221766"/>
    <w:pPr>
      <w:widowControl/>
      <w:autoSpaceDE/>
      <w:autoSpaceDN/>
      <w:adjustRightInd/>
      <w:spacing w:line="240" w:lineRule="atLeast"/>
      <w:ind w:left="360" w:hanging="360"/>
      <w:jc w:val="both"/>
    </w:pPr>
    <w:rPr>
      <w:rFonts w:ascii="Arial" w:hAnsi="Arial" w:cs="Arial"/>
      <w:spacing w:val="-5"/>
      <w:sz w:val="18"/>
      <w:szCs w:val="18"/>
      <w:lang w:eastAsia="en-US"/>
    </w:rPr>
  </w:style>
  <w:style w:type="character" w:customStyle="1" w:styleId="affffff8">
    <w:name w:val="Вступление"/>
    <w:semiHidden/>
    <w:rsid w:val="00221766"/>
    <w:rPr>
      <w:rFonts w:ascii="Arial Black" w:hAnsi="Arial Black" w:cs="Arial Black"/>
      <w:spacing w:val="-4"/>
      <w:sz w:val="18"/>
      <w:szCs w:val="18"/>
    </w:rPr>
  </w:style>
  <w:style w:type="paragraph" w:styleId="affffff9">
    <w:name w:val="List Bullet"/>
    <w:basedOn w:val="1"/>
    <w:autoRedefine/>
    <w:rsid w:val="00221766"/>
    <w:pPr>
      <w:numPr>
        <w:ilvl w:val="0"/>
        <w:numId w:val="0"/>
      </w:numPr>
      <w:tabs>
        <w:tab w:val="clear" w:pos="900"/>
      </w:tabs>
    </w:pPr>
    <w:rPr>
      <w:color w:val="333399"/>
      <w:w w:val="109"/>
    </w:rPr>
  </w:style>
  <w:style w:type="paragraph" w:styleId="affffffa">
    <w:name w:val="Message Header"/>
    <w:basedOn w:val="af4"/>
    <w:link w:val="affffffb"/>
    <w:semiHidden/>
    <w:rsid w:val="00221766"/>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b">
    <w:name w:val="Шапка Знак"/>
    <w:basedOn w:val="a6"/>
    <w:link w:val="affffffa"/>
    <w:semiHidden/>
    <w:rsid w:val="00221766"/>
    <w:rPr>
      <w:rFonts w:ascii="Arial" w:eastAsia="Times New Roman" w:hAnsi="Arial" w:cs="Arial"/>
    </w:rPr>
  </w:style>
  <w:style w:type="character" w:customStyle="1" w:styleId="affffffc">
    <w:name w:val="Девиз"/>
    <w:basedOn w:val="a6"/>
    <w:semiHidden/>
    <w:rsid w:val="00221766"/>
    <w:rPr>
      <w:i/>
      <w:iCs/>
      <w:spacing w:val="-6"/>
      <w:sz w:val="24"/>
      <w:szCs w:val="24"/>
      <w:lang w:val="ru-RU"/>
    </w:rPr>
  </w:style>
  <w:style w:type="paragraph" w:customStyle="1" w:styleId="affffffd">
    <w:name w:val="База оглавления"/>
    <w:basedOn w:val="a5"/>
    <w:semiHidden/>
    <w:rsid w:val="00221766"/>
    <w:pPr>
      <w:widowControl/>
      <w:tabs>
        <w:tab w:val="right" w:leader="dot" w:pos="6480"/>
      </w:tabs>
      <w:autoSpaceDE/>
      <w:autoSpaceDN/>
      <w:adjustRightInd/>
      <w:spacing w:after="240" w:line="240" w:lineRule="atLeast"/>
      <w:ind w:firstLine="709"/>
      <w:jc w:val="both"/>
    </w:pPr>
    <w:rPr>
      <w:rFonts w:ascii="Arial" w:hAnsi="Arial" w:cs="Arial"/>
      <w:spacing w:val="-5"/>
      <w:lang w:eastAsia="en-US"/>
    </w:rPr>
  </w:style>
  <w:style w:type="paragraph" w:styleId="HTML5">
    <w:name w:val="HTML Address"/>
    <w:basedOn w:val="a5"/>
    <w:link w:val="HTML6"/>
    <w:semiHidden/>
    <w:rsid w:val="00221766"/>
    <w:pPr>
      <w:widowControl/>
      <w:autoSpaceDE/>
      <w:autoSpaceDN/>
      <w:adjustRightInd/>
      <w:spacing w:line="360" w:lineRule="auto"/>
      <w:ind w:left="1080" w:firstLine="709"/>
      <w:jc w:val="both"/>
    </w:pPr>
    <w:rPr>
      <w:rFonts w:ascii="Arial" w:hAnsi="Arial" w:cs="Arial"/>
      <w:i/>
      <w:iCs/>
      <w:spacing w:val="-5"/>
      <w:lang w:eastAsia="en-US"/>
    </w:rPr>
  </w:style>
  <w:style w:type="character" w:customStyle="1" w:styleId="HTML6">
    <w:name w:val="Адрес HTML Знак"/>
    <w:basedOn w:val="a6"/>
    <w:link w:val="HTML5"/>
    <w:semiHidden/>
    <w:rsid w:val="00221766"/>
    <w:rPr>
      <w:rFonts w:ascii="Arial" w:eastAsia="Times New Roman" w:hAnsi="Arial" w:cs="Arial"/>
      <w:i/>
      <w:iCs/>
      <w:spacing w:val="-5"/>
      <w:sz w:val="20"/>
      <w:szCs w:val="20"/>
    </w:rPr>
  </w:style>
  <w:style w:type="paragraph" w:styleId="affffffe">
    <w:name w:val="envelope address"/>
    <w:basedOn w:val="a5"/>
    <w:semiHidden/>
    <w:rsid w:val="00221766"/>
    <w:pPr>
      <w:framePr w:w="7920" w:h="1980" w:hRule="exact" w:hSpace="180" w:wrap="auto" w:hAnchor="page" w:xAlign="center" w:yAlign="bottom"/>
      <w:widowControl/>
      <w:autoSpaceDE/>
      <w:autoSpaceDN/>
      <w:adjustRightInd/>
      <w:spacing w:line="360" w:lineRule="auto"/>
      <w:ind w:left="2880" w:firstLine="709"/>
      <w:jc w:val="both"/>
    </w:pPr>
    <w:rPr>
      <w:rFonts w:ascii="Arial" w:hAnsi="Arial" w:cs="Arial"/>
      <w:spacing w:val="-5"/>
      <w:sz w:val="28"/>
      <w:szCs w:val="28"/>
      <w:lang w:eastAsia="en-US"/>
    </w:rPr>
  </w:style>
  <w:style w:type="character" w:styleId="HTML7">
    <w:name w:val="HTML Acronym"/>
    <w:basedOn w:val="a6"/>
    <w:semiHidden/>
    <w:rsid w:val="00221766"/>
    <w:rPr>
      <w:lang w:val="ru-RU"/>
    </w:rPr>
  </w:style>
  <w:style w:type="paragraph" w:styleId="afffffff">
    <w:name w:val="Date"/>
    <w:basedOn w:val="a5"/>
    <w:next w:val="a5"/>
    <w:link w:val="afffffff0"/>
    <w:semiHidden/>
    <w:rsid w:val="00221766"/>
    <w:pPr>
      <w:widowControl/>
      <w:autoSpaceDE/>
      <w:autoSpaceDN/>
      <w:adjustRightInd/>
      <w:spacing w:line="360" w:lineRule="auto"/>
      <w:ind w:left="1080" w:firstLine="709"/>
      <w:jc w:val="both"/>
    </w:pPr>
    <w:rPr>
      <w:rFonts w:ascii="Arial" w:hAnsi="Arial" w:cs="Arial"/>
      <w:spacing w:val="-5"/>
      <w:lang w:eastAsia="en-US"/>
    </w:rPr>
  </w:style>
  <w:style w:type="character" w:customStyle="1" w:styleId="afffffff0">
    <w:name w:val="Дата Знак"/>
    <w:basedOn w:val="a6"/>
    <w:link w:val="afffffff"/>
    <w:semiHidden/>
    <w:rsid w:val="00221766"/>
    <w:rPr>
      <w:rFonts w:ascii="Arial" w:eastAsia="Times New Roman" w:hAnsi="Arial" w:cs="Arial"/>
      <w:spacing w:val="-5"/>
      <w:sz w:val="20"/>
      <w:szCs w:val="20"/>
    </w:rPr>
  </w:style>
  <w:style w:type="paragraph" w:styleId="afffffff1">
    <w:name w:val="Note Heading"/>
    <w:basedOn w:val="a5"/>
    <w:next w:val="a5"/>
    <w:link w:val="afffffff2"/>
    <w:semiHidden/>
    <w:rsid w:val="00221766"/>
    <w:pPr>
      <w:widowControl/>
      <w:autoSpaceDE/>
      <w:autoSpaceDN/>
      <w:adjustRightInd/>
      <w:spacing w:line="360" w:lineRule="auto"/>
      <w:ind w:left="1080" w:firstLine="709"/>
      <w:jc w:val="both"/>
    </w:pPr>
    <w:rPr>
      <w:rFonts w:ascii="Arial" w:hAnsi="Arial" w:cs="Arial"/>
      <w:spacing w:val="-5"/>
      <w:lang w:eastAsia="en-US"/>
    </w:rPr>
  </w:style>
  <w:style w:type="character" w:customStyle="1" w:styleId="afffffff2">
    <w:name w:val="Заголовок записки Знак"/>
    <w:basedOn w:val="a6"/>
    <w:link w:val="afffffff1"/>
    <w:semiHidden/>
    <w:rsid w:val="00221766"/>
    <w:rPr>
      <w:rFonts w:ascii="Arial" w:eastAsia="Times New Roman" w:hAnsi="Arial" w:cs="Arial"/>
      <w:spacing w:val="-5"/>
      <w:sz w:val="20"/>
      <w:szCs w:val="20"/>
    </w:rPr>
  </w:style>
  <w:style w:type="character" w:styleId="HTML8">
    <w:name w:val="HTML Keyboard"/>
    <w:basedOn w:val="a6"/>
    <w:semiHidden/>
    <w:rsid w:val="00221766"/>
    <w:rPr>
      <w:rFonts w:ascii="Courier New" w:hAnsi="Courier New" w:cs="Courier New"/>
      <w:sz w:val="20"/>
      <w:szCs w:val="20"/>
      <w:lang w:val="ru-RU"/>
    </w:rPr>
  </w:style>
  <w:style w:type="character" w:styleId="HTML9">
    <w:name w:val="HTML Code"/>
    <w:basedOn w:val="a6"/>
    <w:semiHidden/>
    <w:rsid w:val="00221766"/>
    <w:rPr>
      <w:rFonts w:ascii="Courier New" w:hAnsi="Courier New" w:cs="Courier New"/>
      <w:sz w:val="20"/>
      <w:szCs w:val="20"/>
      <w:lang w:val="ru-RU"/>
    </w:rPr>
  </w:style>
  <w:style w:type="paragraph" w:styleId="2f5">
    <w:name w:val="Body Text First Indent 2"/>
    <w:basedOn w:val="aff1"/>
    <w:link w:val="2f6"/>
    <w:semiHidden/>
    <w:rsid w:val="00221766"/>
    <w:pPr>
      <w:widowControl/>
      <w:suppressAutoHyphens w:val="0"/>
      <w:spacing w:line="360" w:lineRule="auto"/>
      <w:ind w:firstLine="210"/>
    </w:pPr>
    <w:rPr>
      <w:rFonts w:ascii="Arial" w:eastAsia="Times New Roman" w:hAnsi="Arial" w:cs="Arial"/>
      <w:spacing w:val="-5"/>
      <w:kern w:val="0"/>
      <w:sz w:val="20"/>
      <w:szCs w:val="20"/>
      <w:lang w:eastAsia="en-US" w:bidi="ar-SA"/>
    </w:rPr>
  </w:style>
  <w:style w:type="character" w:customStyle="1" w:styleId="2f6">
    <w:name w:val="Красная строка 2 Знак"/>
    <w:basedOn w:val="aff2"/>
    <w:link w:val="2f5"/>
    <w:semiHidden/>
    <w:rsid w:val="00221766"/>
    <w:rPr>
      <w:rFonts w:ascii="Arial" w:eastAsia="Times New Roman" w:hAnsi="Arial" w:cs="Arial"/>
      <w:spacing w:val="-5"/>
      <w:sz w:val="20"/>
      <w:szCs w:val="20"/>
    </w:rPr>
  </w:style>
  <w:style w:type="character" w:styleId="HTMLa">
    <w:name w:val="HTML Cite"/>
    <w:basedOn w:val="a6"/>
    <w:semiHidden/>
    <w:rsid w:val="00221766"/>
    <w:rPr>
      <w:i/>
      <w:iCs/>
      <w:lang w:val="ru-RU"/>
    </w:rPr>
  </w:style>
  <w:style w:type="paragraph" w:customStyle="1" w:styleId="Caption">
    <w:name w:val="Caption"/>
    <w:basedOn w:val="a5"/>
    <w:semiHidden/>
    <w:rsid w:val="00221766"/>
    <w:pPr>
      <w:widowControl/>
      <w:autoSpaceDE/>
      <w:autoSpaceDN/>
      <w:adjustRightInd/>
      <w:spacing w:line="360" w:lineRule="auto"/>
      <w:ind w:left="1080" w:firstLine="709"/>
      <w:jc w:val="both"/>
    </w:pPr>
    <w:rPr>
      <w:rFonts w:ascii="Arial" w:hAnsi="Arial" w:cs="Arial"/>
      <w:spacing w:val="-5"/>
    </w:rPr>
  </w:style>
  <w:style w:type="paragraph" w:styleId="47">
    <w:name w:val="toc 4"/>
    <w:basedOn w:val="a5"/>
    <w:next w:val="a5"/>
    <w:autoRedefine/>
    <w:semiHidden/>
    <w:rsid w:val="00221766"/>
    <w:pPr>
      <w:widowControl/>
      <w:autoSpaceDE/>
      <w:autoSpaceDN/>
      <w:adjustRightInd/>
      <w:spacing w:line="360" w:lineRule="auto"/>
      <w:ind w:left="720" w:firstLine="709"/>
    </w:pPr>
    <w:rPr>
      <w:sz w:val="18"/>
      <w:szCs w:val="18"/>
    </w:rPr>
  </w:style>
  <w:style w:type="paragraph" w:styleId="56">
    <w:name w:val="toc 5"/>
    <w:basedOn w:val="a5"/>
    <w:next w:val="a5"/>
    <w:autoRedefine/>
    <w:semiHidden/>
    <w:rsid w:val="00221766"/>
    <w:pPr>
      <w:widowControl/>
      <w:autoSpaceDE/>
      <w:autoSpaceDN/>
      <w:adjustRightInd/>
      <w:spacing w:line="360" w:lineRule="auto"/>
      <w:ind w:left="960" w:firstLine="709"/>
    </w:pPr>
    <w:rPr>
      <w:sz w:val="18"/>
      <w:szCs w:val="18"/>
    </w:rPr>
  </w:style>
  <w:style w:type="paragraph" w:styleId="62">
    <w:name w:val="toc 6"/>
    <w:basedOn w:val="a5"/>
    <w:next w:val="a5"/>
    <w:autoRedefine/>
    <w:semiHidden/>
    <w:rsid w:val="00221766"/>
    <w:pPr>
      <w:widowControl/>
      <w:autoSpaceDE/>
      <w:autoSpaceDN/>
      <w:adjustRightInd/>
      <w:spacing w:line="360" w:lineRule="auto"/>
      <w:ind w:left="1200" w:firstLine="709"/>
    </w:pPr>
    <w:rPr>
      <w:sz w:val="18"/>
      <w:szCs w:val="18"/>
    </w:rPr>
  </w:style>
  <w:style w:type="paragraph" w:styleId="71">
    <w:name w:val="toc 7"/>
    <w:basedOn w:val="a5"/>
    <w:next w:val="a5"/>
    <w:autoRedefine/>
    <w:semiHidden/>
    <w:rsid w:val="00221766"/>
    <w:pPr>
      <w:widowControl/>
      <w:autoSpaceDE/>
      <w:autoSpaceDN/>
      <w:adjustRightInd/>
      <w:spacing w:line="360" w:lineRule="auto"/>
      <w:ind w:left="1440" w:firstLine="709"/>
    </w:pPr>
    <w:rPr>
      <w:sz w:val="18"/>
      <w:szCs w:val="18"/>
    </w:rPr>
  </w:style>
  <w:style w:type="paragraph" w:styleId="82">
    <w:name w:val="toc 8"/>
    <w:basedOn w:val="a5"/>
    <w:next w:val="a5"/>
    <w:autoRedefine/>
    <w:semiHidden/>
    <w:rsid w:val="00221766"/>
    <w:pPr>
      <w:widowControl/>
      <w:autoSpaceDE/>
      <w:autoSpaceDN/>
      <w:adjustRightInd/>
      <w:spacing w:line="360" w:lineRule="auto"/>
      <w:ind w:left="1680" w:firstLine="709"/>
    </w:pPr>
    <w:rPr>
      <w:sz w:val="18"/>
      <w:szCs w:val="18"/>
    </w:rPr>
  </w:style>
  <w:style w:type="paragraph" w:styleId="92">
    <w:name w:val="toc 9"/>
    <w:basedOn w:val="a5"/>
    <w:next w:val="a5"/>
    <w:autoRedefine/>
    <w:semiHidden/>
    <w:rsid w:val="00221766"/>
    <w:pPr>
      <w:widowControl/>
      <w:autoSpaceDE/>
      <w:autoSpaceDN/>
      <w:adjustRightInd/>
      <w:spacing w:line="360" w:lineRule="auto"/>
      <w:ind w:left="1920" w:firstLine="709"/>
    </w:pPr>
    <w:rPr>
      <w:sz w:val="18"/>
      <w:szCs w:val="18"/>
    </w:rPr>
  </w:style>
  <w:style w:type="paragraph" w:customStyle="1" w:styleId="1f9">
    <w:name w:val="Цитата1"/>
    <w:basedOn w:val="a5"/>
    <w:semiHidden/>
    <w:rsid w:val="00221766"/>
    <w:pPr>
      <w:widowControl/>
      <w:autoSpaceDE/>
      <w:autoSpaceDN/>
      <w:adjustRightInd/>
      <w:spacing w:line="360" w:lineRule="auto"/>
      <w:ind w:left="526" w:right="43" w:firstLine="709"/>
      <w:jc w:val="both"/>
    </w:pPr>
    <w:rPr>
      <w:sz w:val="28"/>
    </w:rPr>
  </w:style>
  <w:style w:type="paragraph" w:customStyle="1" w:styleId="1fa">
    <w:name w:val="Нумерованный список1"/>
    <w:basedOn w:val="a5"/>
    <w:semiHidden/>
    <w:rsid w:val="00221766"/>
    <w:pPr>
      <w:widowControl/>
      <w:autoSpaceDE/>
      <w:autoSpaceDN/>
      <w:adjustRightInd/>
      <w:spacing w:before="100" w:beforeAutospacing="1" w:after="100" w:afterAutospacing="1" w:line="360" w:lineRule="auto"/>
      <w:ind w:firstLine="709"/>
      <w:jc w:val="both"/>
    </w:pPr>
    <w:rPr>
      <w:sz w:val="28"/>
      <w:szCs w:val="24"/>
    </w:rPr>
  </w:style>
  <w:style w:type="table" w:styleId="-1">
    <w:name w:val="Table Web 1"/>
    <w:basedOn w:val="a7"/>
    <w:semiHidden/>
    <w:rsid w:val="002217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semiHidden/>
    <w:rsid w:val="002217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semiHidden/>
    <w:rsid w:val="002217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3">
    <w:name w:val="Table Elegant"/>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b">
    <w:name w:val="Table Subtle 1"/>
    <w:basedOn w:val="a7"/>
    <w:semiHidden/>
    <w:rsid w:val="002217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c">
    <w:name w:val="Table Classic 1"/>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3">
    <w:name w:val="Table Classic 3"/>
    <w:basedOn w:val="a7"/>
    <w:semiHidden/>
    <w:rsid w:val="0022176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d">
    <w:name w:val="Table 3D effects 1"/>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9">
    <w:name w:val="Table 3D effects 2"/>
    <w:basedOn w:val="a7"/>
    <w:semiHidden/>
    <w:rsid w:val="002217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4">
    <w:name w:val="Table 3D effects 3"/>
    <w:basedOn w:val="a7"/>
    <w:semiHidden/>
    <w:rsid w:val="0022176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Simple 1"/>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a">
    <w:name w:val="Table Simple 2"/>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5">
    <w:name w:val="Table Simple 3"/>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
    <w:name w:val="Table Grid 1"/>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b">
    <w:name w:val="Table Grid 2"/>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6">
    <w:name w:val="Table Grid 3"/>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semiHidden/>
    <w:rsid w:val="0022176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4">
    <w:name w:val="Table Contemporary"/>
    <w:basedOn w:val="a7"/>
    <w:semiHidden/>
    <w:rsid w:val="0022176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5">
    <w:name w:val="Table Professional"/>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1">
    <w:name w:val="Outline List 3"/>
    <w:basedOn w:val="a8"/>
    <w:semiHidden/>
    <w:rsid w:val="00221766"/>
    <w:pPr>
      <w:numPr>
        <w:numId w:val="19"/>
      </w:numPr>
    </w:pPr>
  </w:style>
  <w:style w:type="table" w:styleId="1ff0">
    <w:name w:val="Table Columns 1"/>
    <w:basedOn w:val="a7"/>
    <w:semiHidden/>
    <w:rsid w:val="002217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olumns 2"/>
    <w:basedOn w:val="a7"/>
    <w:semiHidden/>
    <w:rsid w:val="0022176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7"/>
    <w:semiHidden/>
    <w:rsid w:val="002217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7"/>
    <w:semiHidden/>
    <w:rsid w:val="0022176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semiHidden/>
    <w:rsid w:val="0022176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semiHidden/>
    <w:rsid w:val="002217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semiHidden/>
    <w:rsid w:val="0022176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semiHidden/>
    <w:rsid w:val="002217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semiHidden/>
    <w:rsid w:val="002217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semiHidden/>
    <w:rsid w:val="002217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6">
    <w:name w:val="Table Theme"/>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1">
    <w:name w:val="Table Colorful 1"/>
    <w:basedOn w:val="a7"/>
    <w:semiHidden/>
    <w:rsid w:val="0022176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d">
    <w:name w:val="Table Colorful 2"/>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8">
    <w:name w:val="Table Colorful 3"/>
    <w:basedOn w:val="a7"/>
    <w:semiHidden/>
    <w:rsid w:val="0022176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7">
    <w:name w:val="Таблица"/>
    <w:basedOn w:val="a5"/>
    <w:semiHidden/>
    <w:rsid w:val="00221766"/>
    <w:pPr>
      <w:widowControl/>
      <w:autoSpaceDE/>
      <w:autoSpaceDN/>
      <w:adjustRightInd/>
      <w:jc w:val="both"/>
    </w:pPr>
    <w:rPr>
      <w:sz w:val="24"/>
      <w:szCs w:val="24"/>
    </w:rPr>
  </w:style>
  <w:style w:type="character" w:customStyle="1" w:styleId="120">
    <w:name w:val="Заголовок_12"/>
    <w:semiHidden/>
    <w:rsid w:val="00221766"/>
    <w:rPr>
      <w:b/>
    </w:rPr>
  </w:style>
  <w:style w:type="paragraph" w:customStyle="1" w:styleId="S1">
    <w:name w:val="S_Заголовок 1"/>
    <w:basedOn w:val="1f6"/>
    <w:link w:val="S10"/>
    <w:rsid w:val="00221766"/>
    <w:pPr>
      <w:numPr>
        <w:numId w:val="20"/>
      </w:numPr>
      <w:spacing w:line="360" w:lineRule="auto"/>
    </w:pPr>
    <w:rPr>
      <w:b/>
      <w:caps/>
    </w:rPr>
  </w:style>
  <w:style w:type="character" w:customStyle="1" w:styleId="1ff2">
    <w:name w:val="Маркированный_1 Знак Знак"/>
    <w:basedOn w:val="a6"/>
    <w:semiHidden/>
    <w:rsid w:val="00221766"/>
    <w:rPr>
      <w:sz w:val="24"/>
      <w:szCs w:val="24"/>
      <w:lang w:val="ru-RU" w:eastAsia="ru-RU" w:bidi="ar-SA"/>
    </w:rPr>
  </w:style>
  <w:style w:type="character" w:customStyle="1" w:styleId="afffffff8">
    <w:name w:val="Подчеркнутый Знак Знак"/>
    <w:basedOn w:val="a6"/>
    <w:semiHidden/>
    <w:rsid w:val="00221766"/>
    <w:rPr>
      <w:sz w:val="24"/>
      <w:szCs w:val="24"/>
      <w:u w:val="single"/>
      <w:lang w:val="ru-RU" w:eastAsia="ru-RU" w:bidi="ar-SA"/>
    </w:rPr>
  </w:style>
  <w:style w:type="paragraph" w:customStyle="1" w:styleId="S2">
    <w:name w:val="S_Заголовок 2"/>
    <w:basedOn w:val="20"/>
    <w:link w:val="S20"/>
    <w:autoRedefine/>
    <w:rsid w:val="00221766"/>
    <w:pPr>
      <w:keepNext w:val="0"/>
      <w:keepLines w:val="0"/>
      <w:widowControl/>
      <w:autoSpaceDE/>
      <w:autoSpaceDN/>
      <w:adjustRightInd/>
      <w:spacing w:before="0"/>
      <w:jc w:val="center"/>
    </w:pPr>
    <w:rPr>
      <w:rFonts w:ascii="Times New Roman" w:eastAsia="Times New Roman" w:hAnsi="Times New Roman" w:cs="Times New Roman"/>
      <w:bCs w:val="0"/>
      <w:color w:val="auto"/>
      <w:sz w:val="32"/>
      <w:szCs w:val="32"/>
    </w:rPr>
  </w:style>
  <w:style w:type="paragraph" w:customStyle="1" w:styleId="S3">
    <w:name w:val="S_Заголовок 3"/>
    <w:basedOn w:val="31"/>
    <w:link w:val="S31"/>
    <w:rsid w:val="00221766"/>
    <w:pPr>
      <w:keepNext w:val="0"/>
      <w:keepLines w:val="0"/>
      <w:widowControl/>
      <w:numPr>
        <w:ilvl w:val="2"/>
        <w:numId w:val="20"/>
      </w:numPr>
      <w:autoSpaceDE/>
      <w:autoSpaceDN/>
      <w:adjustRightInd/>
      <w:spacing w:before="0" w:line="360" w:lineRule="auto"/>
    </w:pPr>
    <w:rPr>
      <w:rFonts w:ascii="Times New Roman" w:eastAsia="Times New Roman" w:hAnsi="Times New Roman" w:cs="Times New Roman"/>
      <w:b w:val="0"/>
      <w:bCs w:val="0"/>
      <w:color w:val="auto"/>
      <w:sz w:val="24"/>
      <w:szCs w:val="24"/>
      <w:u w:val="single"/>
    </w:rPr>
  </w:style>
  <w:style w:type="paragraph" w:customStyle="1" w:styleId="S4">
    <w:name w:val="S_Заголовок 4"/>
    <w:basedOn w:val="4"/>
    <w:link w:val="S41"/>
    <w:autoRedefine/>
    <w:rsid w:val="00221766"/>
    <w:pPr>
      <w:keepNext w:val="0"/>
      <w:numPr>
        <w:ilvl w:val="3"/>
        <w:numId w:val="20"/>
      </w:numPr>
      <w:tabs>
        <w:tab w:val="clear" w:pos="1800"/>
        <w:tab w:val="num" w:pos="643"/>
        <w:tab w:val="num" w:pos="2520"/>
      </w:tabs>
      <w:suppressAutoHyphens w:val="0"/>
      <w:spacing w:line="360" w:lineRule="auto"/>
      <w:ind w:left="643" w:hanging="360"/>
    </w:pPr>
    <w:rPr>
      <w:b w:val="0"/>
      <w:i/>
      <w:szCs w:val="24"/>
      <w:lang w:eastAsia="ru-RU"/>
    </w:rPr>
  </w:style>
  <w:style w:type="character" w:customStyle="1" w:styleId="S41">
    <w:name w:val="S_Заголовок 4 Знак"/>
    <w:basedOn w:val="40"/>
    <w:link w:val="S4"/>
    <w:rsid w:val="00221766"/>
    <w:rPr>
      <w:i/>
      <w:szCs w:val="24"/>
      <w:lang w:eastAsia="ru-RU"/>
    </w:rPr>
  </w:style>
  <w:style w:type="paragraph" w:customStyle="1" w:styleId="S">
    <w:name w:val="S_Маркированный"/>
    <w:basedOn w:val="affffff9"/>
    <w:link w:val="S0"/>
    <w:autoRedefine/>
    <w:rsid w:val="00221766"/>
    <w:pPr>
      <w:tabs>
        <w:tab w:val="left" w:pos="993"/>
      </w:tabs>
      <w:ind w:firstLine="709"/>
    </w:pPr>
    <w:rPr>
      <w:color w:val="auto"/>
      <w:w w:val="100"/>
    </w:rPr>
  </w:style>
  <w:style w:type="paragraph" w:customStyle="1" w:styleId="S5">
    <w:name w:val="S_Обычный"/>
    <w:basedOn w:val="a5"/>
    <w:link w:val="S6"/>
    <w:autoRedefine/>
    <w:rsid w:val="00221766"/>
    <w:pPr>
      <w:widowControl/>
      <w:autoSpaceDE/>
      <w:autoSpaceDN/>
      <w:adjustRightInd/>
      <w:spacing w:line="360" w:lineRule="auto"/>
      <w:jc w:val="both"/>
    </w:pPr>
    <w:rPr>
      <w:sz w:val="24"/>
      <w:szCs w:val="24"/>
    </w:rPr>
  </w:style>
  <w:style w:type="character" w:customStyle="1" w:styleId="S6">
    <w:name w:val="S_Обычный Знак"/>
    <w:basedOn w:val="a6"/>
    <w:link w:val="S5"/>
    <w:rsid w:val="00221766"/>
    <w:rPr>
      <w:rFonts w:ascii="Times New Roman" w:eastAsia="Times New Roman" w:hAnsi="Times New Roman" w:cs="Times New Roman"/>
      <w:sz w:val="24"/>
      <w:szCs w:val="24"/>
      <w:lang w:eastAsia="ru-RU"/>
    </w:rPr>
  </w:style>
  <w:style w:type="paragraph" w:customStyle="1" w:styleId="S7">
    <w:name w:val="S_Обычный в таблице"/>
    <w:basedOn w:val="a5"/>
    <w:link w:val="S8"/>
    <w:rsid w:val="00221766"/>
    <w:pPr>
      <w:widowControl/>
      <w:autoSpaceDE/>
      <w:autoSpaceDN/>
      <w:adjustRightInd/>
      <w:spacing w:line="360" w:lineRule="auto"/>
      <w:jc w:val="both"/>
    </w:pPr>
    <w:rPr>
      <w:sz w:val="24"/>
      <w:szCs w:val="24"/>
    </w:rPr>
  </w:style>
  <w:style w:type="character" w:customStyle="1" w:styleId="S8">
    <w:name w:val="S_Обычный в таблице Знак"/>
    <w:basedOn w:val="a6"/>
    <w:link w:val="S7"/>
    <w:rsid w:val="00221766"/>
    <w:rPr>
      <w:rFonts w:ascii="Times New Roman" w:eastAsia="Times New Roman" w:hAnsi="Times New Roman" w:cs="Times New Roman"/>
      <w:sz w:val="24"/>
      <w:szCs w:val="24"/>
      <w:lang w:eastAsia="ru-RU"/>
    </w:rPr>
  </w:style>
  <w:style w:type="paragraph" w:customStyle="1" w:styleId="S9">
    <w:name w:val="S_Титульный"/>
    <w:basedOn w:val="affffff1"/>
    <w:rsid w:val="00221766"/>
  </w:style>
  <w:style w:type="paragraph" w:customStyle="1" w:styleId="Sa">
    <w:name w:val="S_Обычный с подчеркиванием"/>
    <w:basedOn w:val="a5"/>
    <w:link w:val="Sb"/>
    <w:rsid w:val="00221766"/>
    <w:pPr>
      <w:widowControl/>
      <w:autoSpaceDE/>
      <w:autoSpaceDN/>
      <w:adjustRightInd/>
      <w:spacing w:line="360" w:lineRule="auto"/>
      <w:ind w:firstLine="709"/>
      <w:jc w:val="both"/>
    </w:pPr>
    <w:rPr>
      <w:sz w:val="24"/>
      <w:szCs w:val="24"/>
      <w:u w:val="single"/>
    </w:rPr>
  </w:style>
  <w:style w:type="character" w:customStyle="1" w:styleId="Sb">
    <w:name w:val="S_Обычный с подчеркиванием Знак"/>
    <w:basedOn w:val="a6"/>
    <w:link w:val="Sa"/>
    <w:rsid w:val="00221766"/>
    <w:rPr>
      <w:rFonts w:ascii="Times New Roman" w:eastAsia="Times New Roman" w:hAnsi="Times New Roman" w:cs="Times New Roman"/>
      <w:sz w:val="24"/>
      <w:szCs w:val="24"/>
      <w:u w:val="single"/>
      <w:lang w:eastAsia="ru-RU"/>
    </w:rPr>
  </w:style>
  <w:style w:type="character" w:customStyle="1" w:styleId="1ff3">
    <w:name w:val="Заголовок 1 Знак Знак Знак Знак"/>
    <w:basedOn w:val="a6"/>
    <w:semiHidden/>
    <w:rsid w:val="00221766"/>
    <w:rPr>
      <w:bCs/>
      <w:sz w:val="28"/>
      <w:szCs w:val="28"/>
      <w:lang w:val="ru-RU" w:eastAsia="ru-RU" w:bidi="ar-SA"/>
    </w:rPr>
  </w:style>
  <w:style w:type="character" w:customStyle="1" w:styleId="S0">
    <w:name w:val="S_Маркированный Знак Знак"/>
    <w:basedOn w:val="a6"/>
    <w:link w:val="S"/>
    <w:rsid w:val="00221766"/>
    <w:rPr>
      <w:rFonts w:ascii="Times New Roman" w:eastAsia="Times New Roman" w:hAnsi="Times New Roman" w:cs="Times New Roman"/>
      <w:sz w:val="24"/>
      <w:szCs w:val="24"/>
      <w:lang w:eastAsia="ru-RU"/>
    </w:rPr>
  </w:style>
  <w:style w:type="paragraph" w:customStyle="1" w:styleId="S222">
    <w:name w:val="Стиль S_Маркированный + полужирный Первая строка:  222 см"/>
    <w:basedOn w:val="S"/>
    <w:rsid w:val="00221766"/>
    <w:pPr>
      <w:tabs>
        <w:tab w:val="num" w:pos="1619"/>
      </w:tabs>
      <w:ind w:left="1619" w:hanging="360"/>
    </w:pPr>
    <w:rPr>
      <w:b/>
      <w:bCs/>
      <w:szCs w:val="20"/>
    </w:rPr>
  </w:style>
  <w:style w:type="character" w:customStyle="1" w:styleId="Sc">
    <w:name w:val="S_Маркированный Знак"/>
    <w:basedOn w:val="a6"/>
    <w:rsid w:val="00221766"/>
    <w:rPr>
      <w:w w:val="109"/>
      <w:sz w:val="24"/>
      <w:szCs w:val="24"/>
      <w:lang w:val="ru-RU" w:eastAsia="ru-RU" w:bidi="ar-SA"/>
    </w:rPr>
  </w:style>
  <w:style w:type="paragraph" w:customStyle="1" w:styleId="afffffff9">
    <w:name w:val="Обычный в таблице Знак"/>
    <w:basedOn w:val="a5"/>
    <w:link w:val="afffffffa"/>
    <w:locked/>
    <w:rsid w:val="00221766"/>
    <w:pPr>
      <w:widowControl/>
      <w:autoSpaceDE/>
      <w:autoSpaceDN/>
      <w:adjustRightInd/>
      <w:spacing w:line="360" w:lineRule="auto"/>
      <w:ind w:hanging="6"/>
      <w:jc w:val="center"/>
    </w:pPr>
    <w:rPr>
      <w:sz w:val="24"/>
      <w:szCs w:val="24"/>
    </w:rPr>
  </w:style>
  <w:style w:type="character" w:customStyle="1" w:styleId="afffffffa">
    <w:name w:val="Обычный в таблице Знак Знак"/>
    <w:basedOn w:val="a6"/>
    <w:link w:val="afffffff9"/>
    <w:rsid w:val="00221766"/>
    <w:rPr>
      <w:rFonts w:ascii="Times New Roman" w:eastAsia="Times New Roman" w:hAnsi="Times New Roman" w:cs="Times New Roman"/>
      <w:sz w:val="24"/>
      <w:szCs w:val="24"/>
      <w:lang w:eastAsia="ru-RU"/>
    </w:rPr>
  </w:style>
  <w:style w:type="paragraph" w:customStyle="1" w:styleId="Sd">
    <w:name w:val="S_Обычный Знак Знак"/>
    <w:basedOn w:val="a5"/>
    <w:link w:val="Se"/>
    <w:locked/>
    <w:rsid w:val="00221766"/>
    <w:pPr>
      <w:widowControl/>
      <w:autoSpaceDE/>
      <w:autoSpaceDN/>
      <w:adjustRightInd/>
      <w:spacing w:line="360" w:lineRule="auto"/>
      <w:ind w:firstLine="709"/>
      <w:jc w:val="both"/>
    </w:pPr>
    <w:rPr>
      <w:sz w:val="24"/>
      <w:szCs w:val="24"/>
    </w:rPr>
  </w:style>
  <w:style w:type="character" w:customStyle="1" w:styleId="Se">
    <w:name w:val="S_Обычный Знак Знак Знак"/>
    <w:basedOn w:val="a6"/>
    <w:link w:val="Sd"/>
    <w:rsid w:val="00221766"/>
    <w:rPr>
      <w:rFonts w:ascii="Times New Roman" w:eastAsia="Times New Roman" w:hAnsi="Times New Roman" w:cs="Times New Roman"/>
      <w:sz w:val="24"/>
      <w:szCs w:val="24"/>
      <w:lang w:eastAsia="ru-RU"/>
    </w:rPr>
  </w:style>
  <w:style w:type="character" w:customStyle="1" w:styleId="2fe">
    <w:name w:val="Текст сноски Знак2"/>
    <w:aliases w:val="single space Знак,footnote text Знак,Table_Footnote_last Знак1,Текст сноски Знак Знак1,Текст сноски-FN Знак,Footnote Text Char Знак Знак Знак,Footnote Text Char Знак Знак1,Table_Footnote_last Знак Знак Знак Знак, Зна Знак"/>
    <w:basedOn w:val="a6"/>
    <w:rsid w:val="00221766"/>
    <w:rPr>
      <w:lang w:val="ru-RU" w:eastAsia="ru-RU" w:bidi="ar-SA"/>
    </w:rPr>
  </w:style>
  <w:style w:type="paragraph" w:customStyle="1" w:styleId="Sf">
    <w:name w:val="S_Заголовок таблицы"/>
    <w:basedOn w:val="a5"/>
    <w:link w:val="Sf0"/>
    <w:rsid w:val="00221766"/>
    <w:pPr>
      <w:widowControl/>
      <w:autoSpaceDE/>
      <w:autoSpaceDN/>
      <w:adjustRightInd/>
      <w:spacing w:line="360" w:lineRule="auto"/>
      <w:ind w:firstLine="709"/>
      <w:jc w:val="center"/>
    </w:pPr>
    <w:rPr>
      <w:sz w:val="24"/>
      <w:szCs w:val="24"/>
      <w:u w:val="single"/>
    </w:rPr>
  </w:style>
  <w:style w:type="paragraph" w:customStyle="1" w:styleId="220">
    <w:name w:val="Основной текст 22"/>
    <w:basedOn w:val="a5"/>
    <w:semiHidden/>
    <w:rsid w:val="00221766"/>
    <w:pPr>
      <w:widowControl/>
      <w:autoSpaceDE/>
      <w:autoSpaceDN/>
      <w:adjustRightInd/>
      <w:spacing w:line="360" w:lineRule="auto"/>
      <w:ind w:left="426" w:hanging="426"/>
      <w:jc w:val="both"/>
    </w:pPr>
    <w:rPr>
      <w:b/>
      <w:sz w:val="28"/>
    </w:rPr>
  </w:style>
  <w:style w:type="paragraph" w:customStyle="1" w:styleId="2ff">
    <w:name w:val="Цитата2"/>
    <w:basedOn w:val="a5"/>
    <w:semiHidden/>
    <w:rsid w:val="00221766"/>
    <w:pPr>
      <w:widowControl/>
      <w:autoSpaceDE/>
      <w:autoSpaceDN/>
      <w:adjustRightInd/>
      <w:spacing w:line="360" w:lineRule="auto"/>
      <w:ind w:left="526" w:right="43" w:firstLine="709"/>
      <w:jc w:val="both"/>
    </w:pPr>
    <w:rPr>
      <w:sz w:val="28"/>
    </w:rPr>
  </w:style>
  <w:style w:type="paragraph" w:customStyle="1" w:styleId="2ff0">
    <w:name w:val="Маркированный список2"/>
    <w:basedOn w:val="a5"/>
    <w:semiHidden/>
    <w:rsid w:val="00221766"/>
    <w:pPr>
      <w:widowControl/>
      <w:autoSpaceDE/>
      <w:autoSpaceDN/>
      <w:adjustRightInd/>
      <w:spacing w:before="100" w:beforeAutospacing="1" w:after="100" w:afterAutospacing="1" w:line="360" w:lineRule="auto"/>
      <w:ind w:firstLine="709"/>
      <w:jc w:val="both"/>
    </w:pPr>
    <w:rPr>
      <w:sz w:val="28"/>
      <w:szCs w:val="24"/>
    </w:rPr>
  </w:style>
  <w:style w:type="paragraph" w:customStyle="1" w:styleId="2ff1">
    <w:name w:val="Нумерованный список2"/>
    <w:basedOn w:val="a5"/>
    <w:semiHidden/>
    <w:rsid w:val="00221766"/>
    <w:pPr>
      <w:widowControl/>
      <w:autoSpaceDE/>
      <w:autoSpaceDN/>
      <w:adjustRightInd/>
      <w:spacing w:before="100" w:beforeAutospacing="1" w:after="100" w:afterAutospacing="1" w:line="360" w:lineRule="auto"/>
      <w:ind w:firstLine="709"/>
      <w:jc w:val="both"/>
    </w:pPr>
    <w:rPr>
      <w:sz w:val="28"/>
      <w:szCs w:val="24"/>
    </w:rPr>
  </w:style>
  <w:style w:type="paragraph" w:customStyle="1" w:styleId="xl28">
    <w:name w:val="xl28"/>
    <w:basedOn w:val="a5"/>
    <w:semiHidden/>
    <w:rsid w:val="0022176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character" w:customStyle="1" w:styleId="S11">
    <w:name w:val="S_Обычный Знак Знак1"/>
    <w:basedOn w:val="a6"/>
    <w:rsid w:val="00221766"/>
    <w:rPr>
      <w:color w:val="333333"/>
      <w:sz w:val="24"/>
      <w:szCs w:val="24"/>
      <w:lang w:val="ru-RU" w:eastAsia="ru-RU" w:bidi="ar-SA"/>
    </w:rPr>
  </w:style>
  <w:style w:type="paragraph" w:customStyle="1" w:styleId="afffffffb">
    <w:name w:val="Второстепенный текст"/>
    <w:basedOn w:val="a5"/>
    <w:rsid w:val="00221766"/>
    <w:pPr>
      <w:widowControl/>
      <w:autoSpaceDE/>
      <w:autoSpaceDN/>
      <w:adjustRightInd/>
      <w:ind w:firstLine="284"/>
      <w:jc w:val="both"/>
    </w:pPr>
    <w:rPr>
      <w:sz w:val="18"/>
    </w:rPr>
  </w:style>
  <w:style w:type="paragraph" w:customStyle="1" w:styleId="afffffffc">
    <w:name w:val="Отступ"/>
    <w:basedOn w:val="a5"/>
    <w:rsid w:val="00221766"/>
    <w:pPr>
      <w:widowControl/>
      <w:tabs>
        <w:tab w:val="num" w:pos="1429"/>
      </w:tabs>
      <w:autoSpaceDE/>
      <w:autoSpaceDN/>
      <w:adjustRightInd/>
      <w:ind w:left="1134"/>
      <w:jc w:val="both"/>
    </w:pPr>
    <w:rPr>
      <w:rFonts w:ascii="Arial" w:hAnsi="Arial" w:cs="Arial"/>
      <w:sz w:val="24"/>
      <w:szCs w:val="24"/>
    </w:rPr>
  </w:style>
  <w:style w:type="character" w:customStyle="1" w:styleId="S31">
    <w:name w:val="S_Заголовок 3 Знак"/>
    <w:basedOn w:val="a6"/>
    <w:link w:val="S3"/>
    <w:rsid w:val="00221766"/>
    <w:rPr>
      <w:rFonts w:ascii="Times New Roman" w:eastAsia="Times New Roman" w:hAnsi="Times New Roman" w:cs="Times New Roman"/>
      <w:sz w:val="24"/>
      <w:szCs w:val="24"/>
      <w:u w:val="single"/>
      <w:lang w:eastAsia="ru-RU"/>
    </w:rPr>
  </w:style>
  <w:style w:type="character" w:customStyle="1" w:styleId="S20">
    <w:name w:val="S_Заголовок 2 Знак"/>
    <w:basedOn w:val="a6"/>
    <w:link w:val="S2"/>
    <w:rsid w:val="00221766"/>
    <w:rPr>
      <w:rFonts w:ascii="Times New Roman" w:eastAsia="Times New Roman" w:hAnsi="Times New Roman" w:cs="Times New Roman"/>
      <w:b/>
      <w:sz w:val="32"/>
      <w:szCs w:val="32"/>
      <w:lang w:eastAsia="ru-RU"/>
    </w:rPr>
  </w:style>
  <w:style w:type="character" w:customStyle="1" w:styleId="Sf0">
    <w:name w:val="S_Заголовок таблицы Знак"/>
    <w:basedOn w:val="S6"/>
    <w:link w:val="Sf"/>
    <w:rsid w:val="00221766"/>
    <w:rPr>
      <w:u w:val="single"/>
    </w:rPr>
  </w:style>
  <w:style w:type="paragraph" w:styleId="1ff4">
    <w:name w:val="index 1"/>
    <w:basedOn w:val="a5"/>
    <w:next w:val="a5"/>
    <w:autoRedefine/>
    <w:rsid w:val="00221766"/>
    <w:pPr>
      <w:widowControl/>
      <w:autoSpaceDE/>
      <w:autoSpaceDN/>
      <w:adjustRightInd/>
      <w:spacing w:line="360" w:lineRule="auto"/>
      <w:ind w:left="240" w:hanging="240"/>
      <w:jc w:val="both"/>
    </w:pPr>
    <w:rPr>
      <w:sz w:val="24"/>
      <w:szCs w:val="24"/>
    </w:rPr>
  </w:style>
  <w:style w:type="paragraph" w:customStyle="1" w:styleId="1ff5">
    <w:name w:val="Таблица 1"/>
    <w:basedOn w:val="a5"/>
    <w:autoRedefine/>
    <w:rsid w:val="00221766"/>
    <w:pPr>
      <w:widowControl/>
      <w:autoSpaceDE/>
      <w:autoSpaceDN/>
      <w:adjustRightInd/>
      <w:spacing w:line="360" w:lineRule="auto"/>
      <w:ind w:left="142"/>
      <w:jc w:val="right"/>
    </w:pPr>
    <w:rPr>
      <w:sz w:val="24"/>
      <w:szCs w:val="24"/>
    </w:rPr>
  </w:style>
  <w:style w:type="paragraph" w:customStyle="1" w:styleId="230">
    <w:name w:val="Основной текст 23"/>
    <w:basedOn w:val="a5"/>
    <w:rsid w:val="00221766"/>
    <w:pPr>
      <w:widowControl/>
      <w:overflowPunct w:val="0"/>
      <w:ind w:firstLine="709"/>
      <w:jc w:val="both"/>
      <w:textAlignment w:val="baseline"/>
    </w:pPr>
    <w:rPr>
      <w:sz w:val="28"/>
    </w:rPr>
  </w:style>
  <w:style w:type="paragraph" w:customStyle="1" w:styleId="afffffffd">
    <w:name w:val="Основной"/>
    <w:basedOn w:val="a5"/>
    <w:autoRedefine/>
    <w:rsid w:val="00221766"/>
    <w:pPr>
      <w:widowControl/>
      <w:autoSpaceDE/>
      <w:autoSpaceDN/>
      <w:adjustRightInd/>
      <w:ind w:firstLine="709"/>
      <w:jc w:val="both"/>
    </w:pPr>
    <w:rPr>
      <w:color w:val="000000"/>
      <w:sz w:val="24"/>
      <w:szCs w:val="24"/>
    </w:rPr>
  </w:style>
  <w:style w:type="paragraph" w:customStyle="1" w:styleId="S114">
    <w:name w:val="Стиль S_Заголовок 1 + 14 пт"/>
    <w:basedOn w:val="S1"/>
    <w:link w:val="S1140"/>
    <w:rsid w:val="00221766"/>
    <w:pPr>
      <w:numPr>
        <w:numId w:val="0"/>
      </w:numPr>
      <w:spacing w:line="240" w:lineRule="auto"/>
    </w:pPr>
    <w:rPr>
      <w:bCs/>
      <w:sz w:val="28"/>
    </w:rPr>
  </w:style>
  <w:style w:type="character" w:customStyle="1" w:styleId="S1140">
    <w:name w:val="Стиль S_Заголовок 1 + 14 пт Знак"/>
    <w:basedOn w:val="a6"/>
    <w:link w:val="S114"/>
    <w:rsid w:val="00221766"/>
    <w:rPr>
      <w:rFonts w:ascii="Times New Roman" w:eastAsia="Times New Roman" w:hAnsi="Times New Roman" w:cs="Times New Roman"/>
      <w:b/>
      <w:bCs/>
      <w:caps/>
      <w:sz w:val="28"/>
      <w:szCs w:val="24"/>
      <w:lang w:eastAsia="ru-RU"/>
    </w:rPr>
  </w:style>
  <w:style w:type="character" w:customStyle="1" w:styleId="S10">
    <w:name w:val="S_Заголовок 1 Знак"/>
    <w:basedOn w:val="1f7"/>
    <w:link w:val="S1"/>
    <w:rsid w:val="00221766"/>
    <w:rPr>
      <w:b/>
      <w:caps/>
    </w:rPr>
  </w:style>
  <w:style w:type="paragraph" w:customStyle="1" w:styleId="311">
    <w:name w:val="Основной текст с отступом 31"/>
    <w:basedOn w:val="a5"/>
    <w:rsid w:val="00221766"/>
    <w:pPr>
      <w:widowControl/>
      <w:suppressAutoHyphens/>
      <w:autoSpaceDE/>
      <w:autoSpaceDN/>
      <w:adjustRightInd/>
      <w:spacing w:after="120"/>
      <w:ind w:left="283"/>
    </w:pPr>
    <w:rPr>
      <w:sz w:val="16"/>
      <w:szCs w:val="16"/>
      <w:lang w:eastAsia="ar-SA"/>
    </w:rPr>
  </w:style>
  <w:style w:type="character" w:customStyle="1" w:styleId="4b">
    <w:name w:val="Знак Знак4"/>
    <w:basedOn w:val="a6"/>
    <w:rsid w:val="00221766"/>
    <w:rPr>
      <w:b/>
      <w:sz w:val="28"/>
      <w:szCs w:val="24"/>
      <w:lang w:val="ru-RU" w:eastAsia="ru-RU" w:bidi="ar-SA"/>
    </w:rPr>
  </w:style>
  <w:style w:type="paragraph" w:customStyle="1" w:styleId="2ff2">
    <w:name w:val="_Заголовок 2"/>
    <w:basedOn w:val="20"/>
    <w:next w:val="20"/>
    <w:link w:val="2ff3"/>
    <w:autoRedefine/>
    <w:rsid w:val="00221766"/>
    <w:pPr>
      <w:keepNext w:val="0"/>
      <w:keepLines w:val="0"/>
      <w:widowControl/>
      <w:autoSpaceDE/>
      <w:autoSpaceDN/>
      <w:adjustRightInd/>
      <w:spacing w:before="0"/>
      <w:ind w:left="360" w:right="202"/>
      <w:jc w:val="center"/>
    </w:pPr>
    <w:rPr>
      <w:rFonts w:ascii="Times New Roman" w:eastAsia="Times New Roman" w:hAnsi="Times New Roman" w:cs="Times New Roman"/>
      <w:bCs w:val="0"/>
      <w:color w:val="auto"/>
      <w:sz w:val="28"/>
      <w:szCs w:val="28"/>
    </w:rPr>
  </w:style>
  <w:style w:type="character" w:customStyle="1" w:styleId="2ff3">
    <w:name w:val="_Заголовок 2 Знак Знак"/>
    <w:basedOn w:val="a6"/>
    <w:link w:val="2ff2"/>
    <w:rsid w:val="00221766"/>
    <w:rPr>
      <w:rFonts w:ascii="Times New Roman" w:eastAsia="Times New Roman" w:hAnsi="Times New Roman" w:cs="Times New Roman"/>
      <w:b/>
      <w:sz w:val="28"/>
      <w:szCs w:val="28"/>
      <w:lang w:eastAsia="ru-RU"/>
    </w:rPr>
  </w:style>
  <w:style w:type="paragraph" w:customStyle="1" w:styleId="OTCHET00">
    <w:name w:val="OTCHET_00"/>
    <w:basedOn w:val="2f0"/>
    <w:rsid w:val="00221766"/>
    <w:pPr>
      <w:tabs>
        <w:tab w:val="left" w:pos="709"/>
      </w:tabs>
      <w:spacing w:line="360" w:lineRule="auto"/>
      <w:jc w:val="both"/>
    </w:pPr>
    <w:rPr>
      <w:szCs w:val="20"/>
    </w:rPr>
  </w:style>
  <w:style w:type="paragraph" w:customStyle="1" w:styleId="afffffffe">
    <w:name w:val="Стиль"/>
    <w:rsid w:val="002217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21">
    <w:name w:val="Стиль Стиль S_Заголовок 2 + все прописные + не все прописные"/>
    <w:basedOn w:val="a5"/>
    <w:rsid w:val="00221766"/>
    <w:pPr>
      <w:widowControl/>
      <w:tabs>
        <w:tab w:val="num" w:pos="720"/>
      </w:tabs>
      <w:autoSpaceDE/>
      <w:autoSpaceDN/>
      <w:adjustRightInd/>
      <w:ind w:left="720" w:hanging="360"/>
      <w:jc w:val="both"/>
      <w:outlineLvl w:val="1"/>
    </w:pPr>
    <w:rPr>
      <w:b/>
      <w:bCs/>
      <w:sz w:val="28"/>
      <w:szCs w:val="24"/>
    </w:rPr>
  </w:style>
  <w:style w:type="paragraph" w:customStyle="1" w:styleId="Aacao">
    <w:name w:val="Aacao"/>
    <w:basedOn w:val="a5"/>
    <w:rsid w:val="00221766"/>
    <w:pPr>
      <w:widowControl/>
      <w:overflowPunct w:val="0"/>
      <w:ind w:firstLine="709"/>
      <w:jc w:val="both"/>
    </w:pPr>
    <w:rPr>
      <w:spacing w:val="6"/>
      <w:sz w:val="30"/>
    </w:rPr>
  </w:style>
  <w:style w:type="character" w:customStyle="1" w:styleId="red">
    <w:name w:val="red"/>
    <w:basedOn w:val="a6"/>
    <w:rsid w:val="00221766"/>
  </w:style>
  <w:style w:type="paragraph" w:customStyle="1" w:styleId="140">
    <w:name w:val="Стиль14"/>
    <w:basedOn w:val="a5"/>
    <w:rsid w:val="00221766"/>
    <w:pPr>
      <w:widowControl/>
      <w:autoSpaceDE/>
      <w:autoSpaceDN/>
      <w:adjustRightInd/>
      <w:spacing w:line="264" w:lineRule="auto"/>
      <w:ind w:firstLine="720"/>
      <w:jc w:val="both"/>
    </w:pPr>
    <w:rPr>
      <w:sz w:val="28"/>
      <w:szCs w:val="28"/>
    </w:rPr>
  </w:style>
  <w:style w:type="character" w:customStyle="1" w:styleId="100">
    <w:name w:val="Знак Знак10"/>
    <w:basedOn w:val="a6"/>
    <w:rsid w:val="00221766"/>
    <w:rPr>
      <w:b/>
      <w:bCs/>
      <w:sz w:val="28"/>
      <w:szCs w:val="28"/>
      <w:lang w:val="ru-RU" w:eastAsia="ru-RU" w:bidi="ar-SA"/>
    </w:rPr>
  </w:style>
  <w:style w:type="paragraph" w:customStyle="1" w:styleId="text">
    <w:name w:val="text"/>
    <w:basedOn w:val="a5"/>
    <w:rsid w:val="00221766"/>
    <w:pPr>
      <w:widowControl/>
      <w:autoSpaceDE/>
      <w:autoSpaceDN/>
      <w:adjustRightInd/>
      <w:spacing w:before="100" w:beforeAutospacing="1" w:after="100" w:afterAutospacing="1" w:line="408" w:lineRule="auto"/>
    </w:pPr>
    <w:rPr>
      <w:sz w:val="24"/>
      <w:szCs w:val="24"/>
    </w:rPr>
  </w:style>
  <w:style w:type="paragraph" w:customStyle="1" w:styleId="a2">
    <w:name w:val="Маркерованный"/>
    <w:basedOn w:val="afffffffd"/>
    <w:next w:val="afffffffd"/>
    <w:autoRedefine/>
    <w:rsid w:val="00221766"/>
    <w:pPr>
      <w:numPr>
        <w:numId w:val="22"/>
      </w:numPr>
    </w:pPr>
    <w:rPr>
      <w:color w:val="auto"/>
      <w:sz w:val="28"/>
      <w:szCs w:val="28"/>
    </w:rPr>
  </w:style>
  <w:style w:type="paragraph" w:customStyle="1" w:styleId="a4">
    <w:name w:val="Список_"/>
    <w:basedOn w:val="afffffffd"/>
    <w:autoRedefine/>
    <w:rsid w:val="00221766"/>
    <w:pPr>
      <w:numPr>
        <w:numId w:val="21"/>
      </w:numPr>
    </w:pPr>
    <w:rPr>
      <w:color w:val="auto"/>
      <w:sz w:val="28"/>
      <w:szCs w:val="28"/>
    </w:rPr>
  </w:style>
  <w:style w:type="paragraph" w:customStyle="1" w:styleId="content">
    <w:name w:val="content"/>
    <w:basedOn w:val="a5"/>
    <w:rsid w:val="00221766"/>
    <w:pPr>
      <w:widowControl/>
      <w:autoSpaceDE/>
      <w:autoSpaceDN/>
      <w:adjustRightInd/>
      <w:spacing w:before="100" w:beforeAutospacing="1" w:after="100" w:afterAutospacing="1"/>
    </w:pPr>
    <w:rPr>
      <w:sz w:val="24"/>
      <w:szCs w:val="24"/>
    </w:rPr>
  </w:style>
  <w:style w:type="paragraph" w:customStyle="1" w:styleId="materials">
    <w:name w:val="materials"/>
    <w:basedOn w:val="a5"/>
    <w:rsid w:val="00221766"/>
    <w:pPr>
      <w:widowControl/>
      <w:autoSpaceDE/>
      <w:autoSpaceDN/>
      <w:adjustRightInd/>
      <w:spacing w:before="100" w:beforeAutospacing="1" w:after="100" w:afterAutospacing="1"/>
    </w:pPr>
    <w:rPr>
      <w:rFonts w:ascii="Arial" w:hAnsi="Arial" w:cs="Arial"/>
      <w:color w:val="000055"/>
      <w:sz w:val="23"/>
      <w:szCs w:val="23"/>
    </w:rPr>
  </w:style>
  <w:style w:type="paragraph" w:customStyle="1" w:styleId="Heading">
    <w:name w:val="Heading"/>
    <w:rsid w:val="0022176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Style1">
    <w:name w:val="Style1"/>
    <w:basedOn w:val="a5"/>
    <w:rsid w:val="00221766"/>
    <w:rPr>
      <w:sz w:val="24"/>
      <w:szCs w:val="24"/>
    </w:rPr>
  </w:style>
  <w:style w:type="character" w:customStyle="1" w:styleId="FontStyle17">
    <w:name w:val="Font Style17"/>
    <w:basedOn w:val="a6"/>
    <w:rsid w:val="00221766"/>
    <w:rPr>
      <w:rFonts w:ascii="Times New Roman" w:hAnsi="Times New Roman" w:cs="Times New Roman"/>
      <w:b/>
      <w:bCs/>
      <w:sz w:val="18"/>
      <w:szCs w:val="18"/>
    </w:rPr>
  </w:style>
  <w:style w:type="character" w:customStyle="1" w:styleId="FontStyle31">
    <w:name w:val="Font Style31"/>
    <w:basedOn w:val="a6"/>
    <w:rsid w:val="00221766"/>
    <w:rPr>
      <w:rFonts w:ascii="Arial" w:hAnsi="Arial" w:cs="Arial"/>
      <w:b/>
      <w:bCs/>
      <w:sz w:val="22"/>
      <w:szCs w:val="22"/>
    </w:rPr>
  </w:style>
  <w:style w:type="character" w:customStyle="1" w:styleId="FontStyle21">
    <w:name w:val="Font Style21"/>
    <w:basedOn w:val="a6"/>
    <w:rsid w:val="00221766"/>
    <w:rPr>
      <w:rFonts w:ascii="Times New Roman" w:hAnsi="Times New Roman" w:cs="Times New Roman"/>
      <w:sz w:val="16"/>
      <w:szCs w:val="16"/>
    </w:rPr>
  </w:style>
  <w:style w:type="paragraph" w:customStyle="1" w:styleId="Style3">
    <w:name w:val="Style3"/>
    <w:basedOn w:val="a5"/>
    <w:rsid w:val="00221766"/>
    <w:pPr>
      <w:spacing w:line="216" w:lineRule="exact"/>
      <w:jc w:val="center"/>
    </w:pPr>
    <w:rPr>
      <w:sz w:val="24"/>
      <w:szCs w:val="24"/>
    </w:rPr>
  </w:style>
  <w:style w:type="paragraph" w:customStyle="1" w:styleId="Style4">
    <w:name w:val="Style4"/>
    <w:basedOn w:val="a5"/>
    <w:rsid w:val="00221766"/>
    <w:rPr>
      <w:sz w:val="24"/>
      <w:szCs w:val="24"/>
    </w:rPr>
  </w:style>
  <w:style w:type="character" w:customStyle="1" w:styleId="FontStyle18">
    <w:name w:val="Font Style18"/>
    <w:basedOn w:val="a6"/>
    <w:rsid w:val="00221766"/>
    <w:rPr>
      <w:rFonts w:ascii="Times New Roman" w:hAnsi="Times New Roman" w:cs="Times New Roman"/>
      <w:b/>
      <w:bCs/>
      <w:sz w:val="16"/>
      <w:szCs w:val="16"/>
    </w:rPr>
  </w:style>
  <w:style w:type="character" w:customStyle="1" w:styleId="FontStyle20">
    <w:name w:val="Font Style20"/>
    <w:basedOn w:val="a6"/>
    <w:rsid w:val="00221766"/>
    <w:rPr>
      <w:rFonts w:ascii="Times New Roman" w:hAnsi="Times New Roman" w:cs="Times New Roman"/>
      <w:sz w:val="16"/>
      <w:szCs w:val="16"/>
    </w:rPr>
  </w:style>
  <w:style w:type="character" w:customStyle="1" w:styleId="FontStyle19">
    <w:name w:val="Font Style19"/>
    <w:basedOn w:val="a6"/>
    <w:rsid w:val="00221766"/>
    <w:rPr>
      <w:rFonts w:ascii="Times New Roman" w:hAnsi="Times New Roman" w:cs="Times New Roman"/>
      <w:b/>
      <w:bCs/>
      <w:sz w:val="14"/>
      <w:szCs w:val="14"/>
    </w:rPr>
  </w:style>
  <w:style w:type="paragraph" w:customStyle="1" w:styleId="Style15">
    <w:name w:val="Style15"/>
    <w:basedOn w:val="a5"/>
    <w:rsid w:val="00221766"/>
    <w:rPr>
      <w:sz w:val="24"/>
      <w:szCs w:val="24"/>
    </w:rPr>
  </w:style>
  <w:style w:type="character" w:customStyle="1" w:styleId="FontStyle25">
    <w:name w:val="Font Style25"/>
    <w:basedOn w:val="a6"/>
    <w:rsid w:val="00221766"/>
    <w:rPr>
      <w:rFonts w:ascii="Times New Roman" w:hAnsi="Times New Roman" w:cs="Times New Roman"/>
      <w:b/>
      <w:bCs/>
      <w:sz w:val="8"/>
      <w:szCs w:val="8"/>
    </w:rPr>
  </w:style>
  <w:style w:type="paragraph" w:customStyle="1" w:styleId="Style11">
    <w:name w:val="Style11"/>
    <w:basedOn w:val="a5"/>
    <w:rsid w:val="00221766"/>
    <w:rPr>
      <w:sz w:val="24"/>
      <w:szCs w:val="24"/>
    </w:rPr>
  </w:style>
  <w:style w:type="character" w:customStyle="1" w:styleId="FontStyle23">
    <w:name w:val="Font Style23"/>
    <w:basedOn w:val="a6"/>
    <w:rsid w:val="00221766"/>
    <w:rPr>
      <w:rFonts w:ascii="Times New Roman" w:hAnsi="Times New Roman" w:cs="Times New Roman"/>
      <w:sz w:val="16"/>
      <w:szCs w:val="16"/>
    </w:rPr>
  </w:style>
  <w:style w:type="character" w:customStyle="1" w:styleId="FontStyle26">
    <w:name w:val="Font Style26"/>
    <w:basedOn w:val="a6"/>
    <w:rsid w:val="00221766"/>
    <w:rPr>
      <w:rFonts w:ascii="Times New Roman" w:hAnsi="Times New Roman" w:cs="Times New Roman"/>
      <w:i/>
      <w:iCs/>
      <w:spacing w:val="20"/>
      <w:sz w:val="24"/>
      <w:szCs w:val="24"/>
    </w:rPr>
  </w:style>
  <w:style w:type="paragraph" w:customStyle="1" w:styleId="family">
    <w:name w:val="family"/>
    <w:basedOn w:val="a5"/>
    <w:rsid w:val="00221766"/>
    <w:pPr>
      <w:widowControl/>
      <w:autoSpaceDE/>
      <w:autoSpaceDN/>
      <w:adjustRightInd/>
      <w:spacing w:before="45" w:after="75"/>
      <w:ind w:firstLine="288"/>
      <w:jc w:val="center"/>
    </w:pPr>
    <w:rPr>
      <w:rFonts w:ascii="Times" w:hAnsi="Times"/>
      <w:b/>
      <w:bCs/>
      <w:i/>
      <w:iCs/>
      <w:sz w:val="23"/>
      <w:szCs w:val="23"/>
    </w:rPr>
  </w:style>
  <w:style w:type="paragraph" w:customStyle="1" w:styleId="species">
    <w:name w:val="species"/>
    <w:basedOn w:val="a5"/>
    <w:rsid w:val="00221766"/>
    <w:pPr>
      <w:widowControl/>
      <w:autoSpaceDE/>
      <w:autoSpaceDN/>
      <w:adjustRightInd/>
      <w:ind w:firstLine="288"/>
      <w:jc w:val="center"/>
    </w:pPr>
    <w:rPr>
      <w:b/>
      <w:bCs/>
      <w:sz w:val="23"/>
      <w:szCs w:val="23"/>
    </w:rPr>
  </w:style>
  <w:style w:type="character" w:customStyle="1" w:styleId="213">
    <w:name w:val="Основной текст 2 Знак1"/>
    <w:basedOn w:val="a6"/>
    <w:rsid w:val="00221766"/>
    <w:rPr>
      <w:b/>
      <w:bCs/>
      <w:caps/>
      <w:sz w:val="24"/>
      <w:szCs w:val="24"/>
      <w:lang w:val="ru-RU" w:eastAsia="ru-RU" w:bidi="ar-SA"/>
    </w:rPr>
  </w:style>
  <w:style w:type="character" w:customStyle="1" w:styleId="2ff4">
    <w:name w:val="Основной текст Знак2"/>
    <w:aliases w:val=" Знак1 Знак Знак,Основной текст1 Знак1,Знак1 Знак Знак,Основной текст1 Знак Знак,Основной текст Знак1 Знак1,Основной текст Знак Знак Знак,Основной текст Знак Знак Знак Знак Знак Знак, Знак1 Знак Знак1 Знак1,Знак1 Знак Знак1 Знак1"/>
    <w:basedOn w:val="a6"/>
    <w:rsid w:val="00221766"/>
    <w:rPr>
      <w:sz w:val="28"/>
      <w:szCs w:val="24"/>
      <w:lang w:val="ru-RU" w:eastAsia="ru-RU" w:bidi="ar-SA"/>
    </w:rPr>
  </w:style>
  <w:style w:type="character" w:customStyle="1" w:styleId="121">
    <w:name w:val="Знак Знак12"/>
    <w:basedOn w:val="a6"/>
    <w:rsid w:val="00221766"/>
    <w:rPr>
      <w:lang w:val="ru-RU" w:eastAsia="ru-RU" w:bidi="ar-SA"/>
    </w:rPr>
  </w:style>
  <w:style w:type="character" w:customStyle="1" w:styleId="130">
    <w:name w:val="Знак Знак13"/>
    <w:basedOn w:val="a6"/>
    <w:rsid w:val="00221766"/>
    <w:rPr>
      <w:lang w:val="ru-RU" w:eastAsia="ru-RU" w:bidi="ar-SA"/>
    </w:rPr>
  </w:style>
  <w:style w:type="character" w:customStyle="1" w:styleId="FontStyle29">
    <w:name w:val="Font Style29"/>
    <w:basedOn w:val="a6"/>
    <w:rsid w:val="00221766"/>
    <w:rPr>
      <w:rFonts w:ascii="Times New Roman" w:hAnsi="Times New Roman" w:cs="Times New Roman"/>
      <w:b/>
      <w:bCs/>
      <w:spacing w:val="-10"/>
      <w:sz w:val="24"/>
      <w:szCs w:val="24"/>
    </w:rPr>
  </w:style>
  <w:style w:type="character" w:customStyle="1" w:styleId="FontStyle30">
    <w:name w:val="Font Style30"/>
    <w:basedOn w:val="a6"/>
    <w:rsid w:val="00221766"/>
    <w:rPr>
      <w:rFonts w:ascii="Times New Roman" w:hAnsi="Times New Roman" w:cs="Times New Roman"/>
      <w:spacing w:val="-10"/>
      <w:sz w:val="16"/>
      <w:szCs w:val="16"/>
    </w:rPr>
  </w:style>
  <w:style w:type="character" w:customStyle="1" w:styleId="FontStyle32">
    <w:name w:val="Font Style32"/>
    <w:basedOn w:val="a6"/>
    <w:rsid w:val="00221766"/>
    <w:rPr>
      <w:rFonts w:ascii="Trebuchet MS" w:hAnsi="Trebuchet MS" w:cs="Trebuchet MS"/>
      <w:sz w:val="32"/>
      <w:szCs w:val="32"/>
    </w:rPr>
  </w:style>
  <w:style w:type="character" w:customStyle="1" w:styleId="FontStyle33">
    <w:name w:val="Font Style33"/>
    <w:basedOn w:val="a6"/>
    <w:rsid w:val="00221766"/>
    <w:rPr>
      <w:rFonts w:ascii="Sylfaen" w:hAnsi="Sylfaen" w:cs="Sylfaen"/>
      <w:b/>
      <w:bCs/>
      <w:sz w:val="22"/>
      <w:szCs w:val="22"/>
    </w:rPr>
  </w:style>
  <w:style w:type="paragraph" w:customStyle="1" w:styleId="Style12">
    <w:name w:val="Style12"/>
    <w:basedOn w:val="a5"/>
    <w:rsid w:val="00221766"/>
    <w:rPr>
      <w:sz w:val="24"/>
      <w:szCs w:val="24"/>
    </w:rPr>
  </w:style>
  <w:style w:type="character" w:customStyle="1" w:styleId="FontStyle34">
    <w:name w:val="Font Style34"/>
    <w:basedOn w:val="a6"/>
    <w:rsid w:val="00221766"/>
    <w:rPr>
      <w:rFonts w:ascii="Times New Roman" w:hAnsi="Times New Roman" w:cs="Times New Roman"/>
      <w:b/>
      <w:bCs/>
      <w:spacing w:val="-10"/>
      <w:sz w:val="24"/>
      <w:szCs w:val="24"/>
    </w:rPr>
  </w:style>
  <w:style w:type="paragraph" w:customStyle="1" w:styleId="Style13">
    <w:name w:val="Style13"/>
    <w:basedOn w:val="a5"/>
    <w:rsid w:val="00221766"/>
    <w:rPr>
      <w:sz w:val="24"/>
      <w:szCs w:val="24"/>
    </w:rPr>
  </w:style>
  <w:style w:type="paragraph" w:customStyle="1" w:styleId="Style14">
    <w:name w:val="Style14"/>
    <w:basedOn w:val="a5"/>
    <w:rsid w:val="00221766"/>
    <w:rPr>
      <w:sz w:val="24"/>
      <w:szCs w:val="24"/>
    </w:rPr>
  </w:style>
  <w:style w:type="paragraph" w:customStyle="1" w:styleId="Style16">
    <w:name w:val="Style16"/>
    <w:basedOn w:val="a5"/>
    <w:rsid w:val="00221766"/>
    <w:rPr>
      <w:sz w:val="24"/>
      <w:szCs w:val="24"/>
    </w:rPr>
  </w:style>
  <w:style w:type="paragraph" w:customStyle="1" w:styleId="Style17">
    <w:name w:val="Style17"/>
    <w:basedOn w:val="a5"/>
    <w:rsid w:val="00221766"/>
    <w:rPr>
      <w:sz w:val="24"/>
      <w:szCs w:val="24"/>
    </w:rPr>
  </w:style>
  <w:style w:type="paragraph" w:customStyle="1" w:styleId="Style18">
    <w:name w:val="Style18"/>
    <w:basedOn w:val="a5"/>
    <w:rsid w:val="00221766"/>
    <w:rPr>
      <w:sz w:val="24"/>
      <w:szCs w:val="24"/>
    </w:rPr>
  </w:style>
  <w:style w:type="paragraph" w:customStyle="1" w:styleId="Style20">
    <w:name w:val="Style20"/>
    <w:basedOn w:val="a5"/>
    <w:rsid w:val="00221766"/>
    <w:pPr>
      <w:spacing w:line="274" w:lineRule="exact"/>
    </w:pPr>
    <w:rPr>
      <w:sz w:val="24"/>
      <w:szCs w:val="24"/>
    </w:rPr>
  </w:style>
  <w:style w:type="paragraph" w:customStyle="1" w:styleId="Style21">
    <w:name w:val="Style21"/>
    <w:basedOn w:val="a5"/>
    <w:rsid w:val="00221766"/>
    <w:rPr>
      <w:sz w:val="24"/>
      <w:szCs w:val="24"/>
    </w:rPr>
  </w:style>
  <w:style w:type="paragraph" w:customStyle="1" w:styleId="Style22">
    <w:name w:val="Style22"/>
    <w:basedOn w:val="a5"/>
    <w:rsid w:val="00221766"/>
    <w:rPr>
      <w:sz w:val="24"/>
      <w:szCs w:val="24"/>
    </w:rPr>
  </w:style>
  <w:style w:type="character" w:customStyle="1" w:styleId="FontStyle35">
    <w:name w:val="Font Style35"/>
    <w:basedOn w:val="a6"/>
    <w:rsid w:val="00221766"/>
    <w:rPr>
      <w:rFonts w:ascii="Candara" w:hAnsi="Candara" w:cs="Candara"/>
      <w:b/>
      <w:bCs/>
      <w:sz w:val="32"/>
      <w:szCs w:val="32"/>
    </w:rPr>
  </w:style>
  <w:style w:type="character" w:customStyle="1" w:styleId="FontStyle36">
    <w:name w:val="Font Style36"/>
    <w:basedOn w:val="a6"/>
    <w:rsid w:val="00221766"/>
    <w:rPr>
      <w:rFonts w:ascii="Times New Roman" w:hAnsi="Times New Roman" w:cs="Times New Roman"/>
      <w:b/>
      <w:bCs/>
      <w:sz w:val="26"/>
      <w:szCs w:val="26"/>
    </w:rPr>
  </w:style>
  <w:style w:type="character" w:customStyle="1" w:styleId="FontStyle37">
    <w:name w:val="Font Style37"/>
    <w:basedOn w:val="a6"/>
    <w:rsid w:val="00221766"/>
    <w:rPr>
      <w:rFonts w:ascii="Sylfaen" w:hAnsi="Sylfaen" w:cs="Sylfaen"/>
      <w:b/>
      <w:bCs/>
      <w:i/>
      <w:iCs/>
      <w:spacing w:val="100"/>
      <w:sz w:val="10"/>
      <w:szCs w:val="10"/>
    </w:rPr>
  </w:style>
  <w:style w:type="character" w:customStyle="1" w:styleId="FontStyle38">
    <w:name w:val="Font Style38"/>
    <w:basedOn w:val="a6"/>
    <w:rsid w:val="00221766"/>
    <w:rPr>
      <w:rFonts w:ascii="Trebuchet MS" w:hAnsi="Trebuchet MS" w:cs="Trebuchet MS"/>
      <w:sz w:val="32"/>
      <w:szCs w:val="32"/>
    </w:rPr>
  </w:style>
  <w:style w:type="character" w:customStyle="1" w:styleId="FontStyle39">
    <w:name w:val="Font Style39"/>
    <w:basedOn w:val="a6"/>
    <w:rsid w:val="00221766"/>
    <w:rPr>
      <w:rFonts w:ascii="Times New Roman" w:hAnsi="Times New Roman" w:cs="Times New Roman"/>
      <w:b/>
      <w:bCs/>
      <w:sz w:val="26"/>
      <w:szCs w:val="26"/>
    </w:rPr>
  </w:style>
  <w:style w:type="character" w:customStyle="1" w:styleId="FontStyle46">
    <w:name w:val="Font Style46"/>
    <w:basedOn w:val="a6"/>
    <w:rsid w:val="00221766"/>
    <w:rPr>
      <w:rFonts w:ascii="Times New Roman" w:hAnsi="Times New Roman" w:cs="Times New Roman"/>
      <w:b/>
      <w:bCs/>
      <w:i/>
      <w:iCs/>
      <w:spacing w:val="20"/>
      <w:sz w:val="32"/>
      <w:szCs w:val="32"/>
    </w:rPr>
  </w:style>
  <w:style w:type="paragraph" w:customStyle="1" w:styleId="Style25">
    <w:name w:val="Style25"/>
    <w:basedOn w:val="a5"/>
    <w:rsid w:val="00221766"/>
    <w:rPr>
      <w:sz w:val="24"/>
      <w:szCs w:val="24"/>
    </w:rPr>
  </w:style>
  <w:style w:type="character" w:customStyle="1" w:styleId="FontStyle42">
    <w:name w:val="Font Style42"/>
    <w:basedOn w:val="a6"/>
    <w:rsid w:val="00221766"/>
    <w:rPr>
      <w:rFonts w:ascii="Times New Roman" w:hAnsi="Times New Roman" w:cs="Times New Roman"/>
      <w:b/>
      <w:bCs/>
      <w:sz w:val="24"/>
      <w:szCs w:val="24"/>
    </w:rPr>
  </w:style>
  <w:style w:type="paragraph" w:customStyle="1" w:styleId="Style19">
    <w:name w:val="Style19"/>
    <w:basedOn w:val="a5"/>
    <w:rsid w:val="00221766"/>
    <w:rPr>
      <w:sz w:val="24"/>
      <w:szCs w:val="24"/>
    </w:rPr>
  </w:style>
  <w:style w:type="paragraph" w:customStyle="1" w:styleId="Style26">
    <w:name w:val="Style26"/>
    <w:basedOn w:val="a5"/>
    <w:rsid w:val="00221766"/>
    <w:rPr>
      <w:sz w:val="24"/>
      <w:szCs w:val="24"/>
    </w:rPr>
  </w:style>
  <w:style w:type="character" w:customStyle="1" w:styleId="FontStyle43">
    <w:name w:val="Font Style43"/>
    <w:basedOn w:val="a6"/>
    <w:rsid w:val="00221766"/>
    <w:rPr>
      <w:rFonts w:ascii="Trebuchet MS" w:hAnsi="Trebuchet MS" w:cs="Trebuchet MS"/>
      <w:sz w:val="32"/>
      <w:szCs w:val="32"/>
    </w:rPr>
  </w:style>
  <w:style w:type="character" w:customStyle="1" w:styleId="FontStyle44">
    <w:name w:val="Font Style44"/>
    <w:basedOn w:val="a6"/>
    <w:rsid w:val="00221766"/>
    <w:rPr>
      <w:rFonts w:ascii="Trebuchet MS" w:hAnsi="Trebuchet MS" w:cs="Trebuchet MS"/>
      <w:sz w:val="34"/>
      <w:szCs w:val="34"/>
    </w:rPr>
  </w:style>
  <w:style w:type="character" w:customStyle="1" w:styleId="FontStyle45">
    <w:name w:val="Font Style45"/>
    <w:basedOn w:val="a6"/>
    <w:rsid w:val="00221766"/>
    <w:rPr>
      <w:rFonts w:ascii="Trebuchet MS" w:hAnsi="Trebuchet MS" w:cs="Trebuchet MS"/>
      <w:sz w:val="32"/>
      <w:szCs w:val="32"/>
    </w:rPr>
  </w:style>
  <w:style w:type="paragraph" w:customStyle="1" w:styleId="Style23">
    <w:name w:val="Style23"/>
    <w:basedOn w:val="a5"/>
    <w:rsid w:val="00221766"/>
    <w:rPr>
      <w:sz w:val="24"/>
      <w:szCs w:val="24"/>
    </w:rPr>
  </w:style>
  <w:style w:type="paragraph" w:customStyle="1" w:styleId="Style27">
    <w:name w:val="Style27"/>
    <w:basedOn w:val="a5"/>
    <w:rsid w:val="00221766"/>
    <w:rPr>
      <w:sz w:val="24"/>
      <w:szCs w:val="24"/>
    </w:rPr>
  </w:style>
  <w:style w:type="character" w:customStyle="1" w:styleId="FontStyle50">
    <w:name w:val="Font Style50"/>
    <w:basedOn w:val="a6"/>
    <w:rsid w:val="00221766"/>
    <w:rPr>
      <w:rFonts w:ascii="Courier New" w:hAnsi="Courier New" w:cs="Courier New"/>
      <w:b/>
      <w:bCs/>
      <w:sz w:val="18"/>
      <w:szCs w:val="18"/>
    </w:rPr>
  </w:style>
  <w:style w:type="character" w:customStyle="1" w:styleId="FontStyle51">
    <w:name w:val="Font Style51"/>
    <w:basedOn w:val="a6"/>
    <w:rsid w:val="00221766"/>
    <w:rPr>
      <w:rFonts w:ascii="Courier New" w:hAnsi="Courier New" w:cs="Courier New"/>
      <w:sz w:val="30"/>
      <w:szCs w:val="30"/>
    </w:rPr>
  </w:style>
  <w:style w:type="character" w:customStyle="1" w:styleId="FontStyle52">
    <w:name w:val="Font Style52"/>
    <w:basedOn w:val="a6"/>
    <w:rsid w:val="00221766"/>
    <w:rPr>
      <w:rFonts w:ascii="Times New Roman" w:hAnsi="Times New Roman" w:cs="Times New Roman"/>
      <w:b/>
      <w:bCs/>
      <w:sz w:val="26"/>
      <w:szCs w:val="26"/>
    </w:rPr>
  </w:style>
  <w:style w:type="character" w:customStyle="1" w:styleId="Normal">
    <w:name w:val="Normal Знак"/>
    <w:basedOn w:val="a6"/>
    <w:link w:val="1b"/>
    <w:rsid w:val="00221766"/>
    <w:rPr>
      <w:rFonts w:ascii="Times New Roman" w:eastAsia="Times New Roman" w:hAnsi="Times New Roman" w:cs="Times New Roman"/>
      <w:sz w:val="24"/>
      <w:szCs w:val="20"/>
      <w:lang w:eastAsia="ar-SA"/>
    </w:rPr>
  </w:style>
  <w:style w:type="paragraph" w:customStyle="1" w:styleId="affffffff">
    <w:name w:val="основной текст"/>
    <w:basedOn w:val="a5"/>
    <w:rsid w:val="00221766"/>
    <w:pPr>
      <w:widowControl/>
      <w:autoSpaceDE/>
      <w:autoSpaceDN/>
      <w:adjustRightInd/>
      <w:spacing w:after="120"/>
      <w:ind w:firstLine="851"/>
      <w:jc w:val="both"/>
    </w:pPr>
    <w:rPr>
      <w:rFonts w:ascii="Arial" w:hAnsi="Arial"/>
      <w:sz w:val="28"/>
    </w:rPr>
  </w:style>
  <w:style w:type="paragraph" w:customStyle="1" w:styleId="Iniiaiieoaenonionooiii2">
    <w:name w:val="Iniiaiie oaeno n ionooiii 2"/>
    <w:basedOn w:val="a5"/>
    <w:rsid w:val="00221766"/>
    <w:pPr>
      <w:widowControl/>
      <w:adjustRightInd/>
      <w:ind w:firstLine="720"/>
      <w:jc w:val="both"/>
    </w:pPr>
    <w:rPr>
      <w:sz w:val="28"/>
      <w:szCs w:val="28"/>
    </w:rPr>
  </w:style>
  <w:style w:type="paragraph" w:customStyle="1" w:styleId="form">
    <w:name w:val="form"/>
    <w:basedOn w:val="a5"/>
    <w:rsid w:val="00221766"/>
    <w:pPr>
      <w:widowControl/>
      <w:autoSpaceDE/>
      <w:autoSpaceDN/>
      <w:adjustRightInd/>
      <w:spacing w:before="100" w:beforeAutospacing="1" w:after="100" w:afterAutospacing="1"/>
      <w:jc w:val="center"/>
    </w:pPr>
    <w:rPr>
      <w:rFonts w:ascii="Arial" w:hAnsi="Arial" w:cs="Arial"/>
      <w:color w:val="000000"/>
      <w:sz w:val="24"/>
      <w:szCs w:val="24"/>
    </w:rPr>
  </w:style>
  <w:style w:type="character" w:customStyle="1" w:styleId="1ff6">
    <w:name w:val="Основной текст Знак1 Знак"/>
    <w:aliases w:val="Основной текст Знак Знак Знак2,Основной текст Знак Знак Знак Знак Знак Знак2, Знак1 Знак Знак1 Знак,Основной текст1 Знак2 Знак,Знак1 Знак Знак1 Знак,Основной текст1 Знак Знак2 Знак,Основной текст1 Знак Знак Знак Знак Знак"/>
    <w:basedOn w:val="a6"/>
    <w:rsid w:val="00221766"/>
    <w:rPr>
      <w:sz w:val="28"/>
      <w:szCs w:val="24"/>
      <w:lang w:val="ru-RU" w:eastAsia="ru-RU" w:bidi="ar-SA"/>
    </w:rPr>
  </w:style>
  <w:style w:type="numbering" w:customStyle="1" w:styleId="3">
    <w:name w:val="Стиль маркированный3"/>
    <w:basedOn w:val="a8"/>
    <w:rsid w:val="00221766"/>
    <w:pPr>
      <w:numPr>
        <w:numId w:val="23"/>
      </w:numPr>
    </w:pPr>
  </w:style>
  <w:style w:type="paragraph" w:customStyle="1" w:styleId="1ff7">
    <w:name w:val="Знак Знак Знак Знак Знак1 Знак"/>
    <w:basedOn w:val="a5"/>
    <w:rsid w:val="00221766"/>
    <w:pPr>
      <w:widowControl/>
      <w:autoSpaceDE/>
      <w:autoSpaceDN/>
      <w:adjustRightInd/>
      <w:spacing w:after="160" w:line="240" w:lineRule="exact"/>
    </w:pPr>
    <w:rPr>
      <w:rFonts w:ascii="Verdana" w:hAnsi="Verdana"/>
      <w:sz w:val="24"/>
      <w:szCs w:val="24"/>
      <w:lang w:val="en-US" w:eastAsia="en-US"/>
    </w:rPr>
  </w:style>
  <w:style w:type="paragraph" w:customStyle="1" w:styleId="u">
    <w:name w:val="u"/>
    <w:basedOn w:val="a5"/>
    <w:rsid w:val="00221766"/>
    <w:pPr>
      <w:widowControl/>
      <w:autoSpaceDE/>
      <w:autoSpaceDN/>
      <w:adjustRightInd/>
      <w:ind w:firstLine="539"/>
      <w:jc w:val="both"/>
    </w:pPr>
    <w:rPr>
      <w:color w:val="000000"/>
      <w:sz w:val="18"/>
      <w:szCs w:val="18"/>
    </w:rPr>
  </w:style>
  <w:style w:type="paragraph" w:customStyle="1" w:styleId="1ff8">
    <w:name w:val="Титул1"/>
    <w:basedOn w:val="a5"/>
    <w:autoRedefine/>
    <w:rsid w:val="00221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888"/>
      <w:jc w:val="right"/>
    </w:pPr>
    <w:rPr>
      <w:i/>
      <w:sz w:val="24"/>
    </w:rPr>
  </w:style>
  <w:style w:type="paragraph" w:customStyle="1" w:styleId="r">
    <w:name w:val="r"/>
    <w:basedOn w:val="a5"/>
    <w:rsid w:val="00221766"/>
    <w:pPr>
      <w:widowControl/>
      <w:autoSpaceDE/>
      <w:autoSpaceDN/>
      <w:adjustRightInd/>
      <w:jc w:val="right"/>
    </w:pPr>
    <w:rPr>
      <w:color w:val="000000"/>
      <w:sz w:val="24"/>
      <w:szCs w:val="24"/>
    </w:rPr>
  </w:style>
  <w:style w:type="paragraph" w:customStyle="1" w:styleId="affffffff0">
    <w:name w:val="Краткий обратный адрес"/>
    <w:basedOn w:val="a5"/>
    <w:rsid w:val="00221766"/>
    <w:pPr>
      <w:widowControl/>
      <w:autoSpaceDE/>
      <w:autoSpaceDN/>
      <w:adjustRightInd/>
    </w:pPr>
    <w:rPr>
      <w:sz w:val="24"/>
      <w:szCs w:val="24"/>
    </w:rPr>
  </w:style>
  <w:style w:type="paragraph" w:customStyle="1" w:styleId="Oaae11">
    <w:name w:val="Oaae11"/>
    <w:basedOn w:val="a5"/>
    <w:rsid w:val="00221766"/>
    <w:pPr>
      <w:overflowPunct w:val="0"/>
      <w:jc w:val="center"/>
      <w:textAlignment w:val="baseline"/>
    </w:pPr>
    <w:rPr>
      <w:sz w:val="24"/>
    </w:rPr>
  </w:style>
  <w:style w:type="paragraph" w:customStyle="1" w:styleId="Report">
    <w:name w:val="Report"/>
    <w:basedOn w:val="a5"/>
    <w:rsid w:val="00221766"/>
    <w:pPr>
      <w:widowControl/>
      <w:autoSpaceDE/>
      <w:autoSpaceDN/>
      <w:adjustRightInd/>
      <w:spacing w:line="360" w:lineRule="auto"/>
      <w:ind w:firstLine="567"/>
      <w:jc w:val="both"/>
    </w:pPr>
    <w:rPr>
      <w:sz w:val="24"/>
    </w:rPr>
  </w:style>
  <w:style w:type="character" w:customStyle="1" w:styleId="Normal0">
    <w:name w:val="Normal Знак Знак"/>
    <w:basedOn w:val="a6"/>
    <w:rsid w:val="00221766"/>
    <w:rPr>
      <w:sz w:val="22"/>
      <w:lang w:val="ru-RU" w:eastAsia="ru-RU" w:bidi="ar-SA"/>
    </w:rPr>
  </w:style>
  <w:style w:type="paragraph" w:customStyle="1" w:styleId="10-021">
    <w:name w:val="Стиль 10 пт полужирный По центру Слева:  -02 см Первая строка:...1"/>
    <w:basedOn w:val="a5"/>
    <w:rsid w:val="00221766"/>
    <w:pPr>
      <w:ind w:left="-113" w:right="-113"/>
      <w:jc w:val="center"/>
    </w:pPr>
    <w:rPr>
      <w:b/>
      <w:bCs/>
    </w:rPr>
  </w:style>
  <w:style w:type="numbering" w:customStyle="1" w:styleId="2">
    <w:name w:val="Стиль маркированный2"/>
    <w:basedOn w:val="a8"/>
    <w:rsid w:val="00221766"/>
    <w:pPr>
      <w:numPr>
        <w:numId w:val="24"/>
      </w:numPr>
    </w:pPr>
  </w:style>
  <w:style w:type="numbering" w:customStyle="1" w:styleId="a0">
    <w:name w:val="Стиль нумерованный"/>
    <w:basedOn w:val="a8"/>
    <w:rsid w:val="00221766"/>
    <w:pPr>
      <w:numPr>
        <w:numId w:val="25"/>
      </w:numPr>
    </w:pPr>
  </w:style>
  <w:style w:type="paragraph" w:customStyle="1" w:styleId="up1">
    <w:name w:val="up1"/>
    <w:basedOn w:val="a5"/>
    <w:rsid w:val="00221766"/>
    <w:pPr>
      <w:widowControl/>
      <w:autoSpaceDE/>
      <w:autoSpaceDN/>
      <w:adjustRightInd/>
      <w:spacing w:after="100" w:afterAutospacing="1"/>
      <w:ind w:left="150" w:firstLine="375"/>
    </w:pPr>
    <w:rPr>
      <w:rFonts w:ascii="Arial" w:hAnsi="Arial" w:cs="Arial"/>
      <w:color w:val="000000"/>
      <w:sz w:val="24"/>
      <w:szCs w:val="24"/>
    </w:rPr>
  </w:style>
  <w:style w:type="character" w:customStyle="1" w:styleId="3f9">
    <w:name w:val="Знак3 Знак Знак"/>
    <w:basedOn w:val="a6"/>
    <w:rsid w:val="00221766"/>
    <w:rPr>
      <w:sz w:val="24"/>
      <w:szCs w:val="24"/>
    </w:rPr>
  </w:style>
  <w:style w:type="paragraph" w:customStyle="1" w:styleId="a">
    <w:name w:val="Маркер Смыслов"/>
    <w:basedOn w:val="a5"/>
    <w:rsid w:val="00221766"/>
    <w:pPr>
      <w:widowControl/>
      <w:numPr>
        <w:numId w:val="26"/>
      </w:numPr>
      <w:tabs>
        <w:tab w:val="left" w:pos="284"/>
      </w:tabs>
      <w:autoSpaceDE/>
      <w:autoSpaceDN/>
      <w:adjustRightInd/>
      <w:spacing w:before="40"/>
      <w:ind w:left="709" w:hanging="425"/>
    </w:pPr>
    <w:rPr>
      <w:sz w:val="24"/>
    </w:rPr>
  </w:style>
  <w:style w:type="character" w:customStyle="1" w:styleId="affffffff1">
    <w:name w:val="под название"/>
    <w:basedOn w:val="a6"/>
    <w:rsid w:val="00221766"/>
    <w:rPr>
      <w:sz w:val="22"/>
    </w:rPr>
  </w:style>
  <w:style w:type="character" w:customStyle="1" w:styleId="1ff9">
    <w:name w:val="Знак1"/>
    <w:basedOn w:val="a6"/>
    <w:semiHidden/>
    <w:rsid w:val="00221766"/>
    <w:rPr>
      <w:rFonts w:ascii="Arial" w:hAnsi="Arial" w:cs="Arial" w:hint="default"/>
      <w:b/>
      <w:bCs/>
      <w:i/>
      <w:iCs/>
      <w:sz w:val="28"/>
      <w:szCs w:val="28"/>
      <w:lang w:val="ru-RU" w:eastAsia="ru-RU" w:bidi="ar-SA"/>
    </w:rPr>
  </w:style>
  <w:style w:type="character" w:customStyle="1" w:styleId="73">
    <w:name w:val="Знак7 Знак"/>
    <w:basedOn w:val="a6"/>
    <w:rsid w:val="00221766"/>
    <w:rPr>
      <w:sz w:val="24"/>
      <w:szCs w:val="24"/>
      <w:lang w:val="ru-RU" w:eastAsia="ru-RU" w:bidi="ar-SA"/>
    </w:rPr>
  </w:style>
  <w:style w:type="character" w:customStyle="1" w:styleId="2ff5">
    <w:name w:val="Знак2 Знак"/>
    <w:basedOn w:val="a6"/>
    <w:rsid w:val="00221766"/>
    <w:rPr>
      <w:sz w:val="24"/>
      <w:szCs w:val="24"/>
    </w:rPr>
  </w:style>
  <w:style w:type="paragraph" w:customStyle="1" w:styleId="2TimesNewRoman">
    <w:name w:val="Заголовок 2 + Times New Roman"/>
    <w:aliases w:val="не курсив,по центру"/>
    <w:basedOn w:val="20"/>
    <w:rsid w:val="00221766"/>
    <w:pPr>
      <w:keepLines w:val="0"/>
      <w:widowControl/>
      <w:autoSpaceDE/>
      <w:autoSpaceDN/>
      <w:adjustRightInd/>
      <w:spacing w:before="240" w:after="60"/>
      <w:jc w:val="center"/>
    </w:pPr>
    <w:rPr>
      <w:rFonts w:ascii="Times New Roman" w:eastAsia="Times New Roman" w:hAnsi="Times New Roman" w:cs="Times New Roman"/>
      <w:color w:val="auto"/>
      <w:sz w:val="28"/>
      <w:szCs w:val="28"/>
      <w:lang w:val="en-US"/>
    </w:rPr>
  </w:style>
  <w:style w:type="paragraph" w:customStyle="1" w:styleId="affffffff2">
    <w:name w:val="Сноска"/>
    <w:basedOn w:val="a5"/>
    <w:rsid w:val="00221766"/>
    <w:pPr>
      <w:widowControl/>
      <w:autoSpaceDE/>
      <w:autoSpaceDN/>
      <w:adjustRightInd/>
      <w:ind w:firstLine="284"/>
      <w:jc w:val="both"/>
    </w:pPr>
  </w:style>
  <w:style w:type="character" w:customStyle="1" w:styleId="emphasize1">
    <w:name w:val="emphasize1"/>
    <w:basedOn w:val="a6"/>
    <w:rsid w:val="00221766"/>
    <w:rPr>
      <w:i/>
      <w:iCs/>
    </w:rPr>
  </w:style>
  <w:style w:type="character" w:customStyle="1" w:styleId="84">
    <w:name w:val="Знак8 Знак Знак"/>
    <w:basedOn w:val="a6"/>
    <w:locked/>
    <w:rsid w:val="00221766"/>
    <w:rPr>
      <w:rFonts w:eastAsia="Calibri"/>
      <w:sz w:val="28"/>
      <w:szCs w:val="24"/>
      <w:lang w:val="ru-RU" w:eastAsia="ru-RU" w:bidi="ar-SA"/>
    </w:rPr>
  </w:style>
  <w:style w:type="character" w:customStyle="1" w:styleId="74">
    <w:name w:val="Знак7 Знак Знак"/>
    <w:basedOn w:val="a6"/>
    <w:rsid w:val="00221766"/>
    <w:rPr>
      <w:sz w:val="24"/>
      <w:szCs w:val="24"/>
      <w:lang w:val="ru-RU" w:eastAsia="ru-RU" w:bidi="ar-SA"/>
    </w:rPr>
  </w:style>
  <w:style w:type="character" w:customStyle="1" w:styleId="64">
    <w:name w:val="Знак6 Знак Знак"/>
    <w:basedOn w:val="a6"/>
    <w:rsid w:val="00221766"/>
    <w:rPr>
      <w:lang w:val="ru-RU" w:eastAsia="ru-RU" w:bidi="ar-SA"/>
    </w:rPr>
  </w:style>
  <w:style w:type="character" w:customStyle="1" w:styleId="59">
    <w:name w:val="Знак5 Знак Знак"/>
    <w:basedOn w:val="a6"/>
    <w:rsid w:val="00221766"/>
    <w:rPr>
      <w:b/>
      <w:bCs/>
      <w:sz w:val="28"/>
      <w:szCs w:val="24"/>
      <w:lang w:val="ru-RU" w:eastAsia="ru-RU" w:bidi="ar-SA"/>
    </w:rPr>
  </w:style>
  <w:style w:type="character" w:customStyle="1" w:styleId="Normal1">
    <w:name w:val="Normal Знак Знак Знак"/>
    <w:basedOn w:val="a6"/>
    <w:rsid w:val="00221766"/>
    <w:rPr>
      <w:sz w:val="22"/>
      <w:lang w:val="ru-RU" w:eastAsia="ru-RU" w:bidi="ar-SA"/>
    </w:rPr>
  </w:style>
  <w:style w:type="character" w:customStyle="1" w:styleId="2ff6">
    <w:name w:val="Знак2 Знак Знак"/>
    <w:basedOn w:val="a6"/>
    <w:rsid w:val="00221766"/>
    <w:rPr>
      <w:sz w:val="24"/>
      <w:szCs w:val="24"/>
    </w:rPr>
  </w:style>
  <w:style w:type="character" w:customStyle="1" w:styleId="S22">
    <w:name w:val="S_Заголовок 2 Знак Знак"/>
    <w:basedOn w:val="a6"/>
    <w:rsid w:val="00221766"/>
    <w:rPr>
      <w:rFonts w:eastAsia="Calibri" w:cs="Arial"/>
      <w:b/>
      <w:bCs/>
      <w:sz w:val="24"/>
      <w:szCs w:val="24"/>
      <w:lang w:val="ru-RU" w:eastAsia="ru-RU" w:bidi="ar-SA"/>
    </w:rPr>
  </w:style>
  <w:style w:type="character" w:customStyle="1" w:styleId="Normal10-021">
    <w:name w:val="Normal + 10 пт полужирный По центру Слева:  -02 см Справ... Знак Знак"/>
    <w:basedOn w:val="a6"/>
    <w:locked/>
    <w:rsid w:val="00221766"/>
    <w:rPr>
      <w:b/>
      <w:bCs/>
      <w:lang w:val="ru-RU" w:eastAsia="ru-RU" w:bidi="ar-SA"/>
    </w:rPr>
  </w:style>
  <w:style w:type="character" w:customStyle="1" w:styleId="ConsPlusNormal2">
    <w:name w:val="ConsPlusNormal Знак Знак"/>
    <w:basedOn w:val="a6"/>
    <w:semiHidden/>
    <w:locked/>
    <w:rsid w:val="00221766"/>
    <w:rPr>
      <w:rFonts w:ascii="Arial" w:hAnsi="Arial" w:cs="Arial"/>
      <w:lang w:val="ru-RU" w:eastAsia="ru-RU" w:bidi="ar-SA"/>
    </w:rPr>
  </w:style>
  <w:style w:type="character" w:customStyle="1" w:styleId="1ffa">
    <w:name w:val="Заголовок_1 Знак Знак Знак"/>
    <w:basedOn w:val="a6"/>
    <w:semiHidden/>
    <w:locked/>
    <w:rsid w:val="00221766"/>
    <w:rPr>
      <w:sz w:val="24"/>
      <w:szCs w:val="24"/>
      <w:lang w:val="ru-RU" w:eastAsia="ru-RU" w:bidi="ar-SA"/>
    </w:rPr>
  </w:style>
  <w:style w:type="character" w:customStyle="1" w:styleId="S12">
    <w:name w:val="S_Заголовок 1 Знак Знак"/>
    <w:basedOn w:val="1ffa"/>
    <w:locked/>
    <w:rsid w:val="00221766"/>
    <w:rPr>
      <w:rFonts w:eastAsia="Calibri"/>
      <w:b/>
      <w:caps/>
    </w:rPr>
  </w:style>
  <w:style w:type="character" w:customStyle="1" w:styleId="S32">
    <w:name w:val="S_Заголовок 3 Знак Знак"/>
    <w:basedOn w:val="a6"/>
    <w:locked/>
    <w:rsid w:val="00221766"/>
    <w:rPr>
      <w:rFonts w:eastAsia="Calibri"/>
      <w:sz w:val="24"/>
      <w:szCs w:val="24"/>
      <w:u w:val="single"/>
      <w:lang w:val="ru-RU" w:eastAsia="ru-RU" w:bidi="ar-SA"/>
    </w:rPr>
  </w:style>
  <w:style w:type="character" w:customStyle="1" w:styleId="S42">
    <w:name w:val="S_Заголовок 4 Знак Знак"/>
    <w:basedOn w:val="a6"/>
    <w:locked/>
    <w:rsid w:val="00221766"/>
    <w:rPr>
      <w:rFonts w:eastAsia="Calibri"/>
      <w:i/>
      <w:sz w:val="24"/>
      <w:szCs w:val="24"/>
      <w:lang w:val="ru-RU" w:eastAsia="ru-RU" w:bidi="ar-SA"/>
    </w:rPr>
  </w:style>
  <w:style w:type="character" w:customStyle="1" w:styleId="Sf1">
    <w:name w:val="S_Маркированный Знак Знак Знак"/>
    <w:basedOn w:val="a6"/>
    <w:locked/>
    <w:rsid w:val="00221766"/>
    <w:rPr>
      <w:sz w:val="24"/>
      <w:szCs w:val="24"/>
      <w:lang w:val="ru-RU" w:eastAsia="ru-RU" w:bidi="ar-SA"/>
    </w:rPr>
  </w:style>
  <w:style w:type="character" w:customStyle="1" w:styleId="Sf2">
    <w:name w:val="S_Обычный в таблице Знак Знак"/>
    <w:basedOn w:val="a6"/>
    <w:locked/>
    <w:rsid w:val="00221766"/>
    <w:rPr>
      <w:sz w:val="24"/>
      <w:szCs w:val="24"/>
      <w:lang w:val="ru-RU" w:eastAsia="ru-RU" w:bidi="ar-SA"/>
    </w:rPr>
  </w:style>
  <w:style w:type="character" w:customStyle="1" w:styleId="Sf3">
    <w:name w:val="S_Обычный с подчеркиванием Знак Знак"/>
    <w:basedOn w:val="a6"/>
    <w:locked/>
    <w:rsid w:val="00221766"/>
    <w:rPr>
      <w:sz w:val="24"/>
      <w:szCs w:val="24"/>
      <w:u w:val="single"/>
      <w:lang w:val="ru-RU" w:eastAsia="ru-RU" w:bidi="ar-SA"/>
    </w:rPr>
  </w:style>
  <w:style w:type="character" w:customStyle="1" w:styleId="affffffff3">
    <w:name w:val="Обычный в таблице Знак Знак Знак"/>
    <w:basedOn w:val="a6"/>
    <w:locked/>
    <w:rsid w:val="00221766"/>
    <w:rPr>
      <w:sz w:val="24"/>
      <w:szCs w:val="24"/>
      <w:lang w:val="ru-RU" w:eastAsia="ru-RU" w:bidi="ar-SA"/>
    </w:rPr>
  </w:style>
  <w:style w:type="character" w:customStyle="1" w:styleId="Sf4">
    <w:name w:val="S_Обычный Знак Знак Знак Знак"/>
    <w:basedOn w:val="a6"/>
    <w:locked/>
    <w:rsid w:val="00221766"/>
    <w:rPr>
      <w:sz w:val="24"/>
      <w:szCs w:val="24"/>
      <w:lang w:val="ru-RU" w:eastAsia="ru-RU" w:bidi="ar-SA"/>
    </w:rPr>
  </w:style>
  <w:style w:type="character" w:customStyle="1" w:styleId="Sf5">
    <w:name w:val="S_Заголовок таблицы Знак Знак"/>
    <w:locked/>
    <w:rsid w:val="00221766"/>
    <w:rPr>
      <w:sz w:val="24"/>
      <w:szCs w:val="24"/>
      <w:u w:val="single"/>
      <w:lang w:val="ru-RU" w:eastAsia="ru-RU" w:bidi="ar-SA"/>
    </w:rPr>
  </w:style>
  <w:style w:type="character" w:customStyle="1" w:styleId="S1141">
    <w:name w:val="Стиль S_Заголовок 1 + 14 пт Знак Знак"/>
    <w:basedOn w:val="a6"/>
    <w:locked/>
    <w:rsid w:val="00221766"/>
    <w:rPr>
      <w:rFonts w:eastAsia="Calibri"/>
      <w:b/>
      <w:bCs/>
      <w:caps/>
      <w:sz w:val="28"/>
      <w:szCs w:val="24"/>
      <w:lang w:val="ru-RU" w:eastAsia="ru-RU" w:bidi="ar-SA"/>
    </w:rPr>
  </w:style>
  <w:style w:type="character" w:customStyle="1" w:styleId="2ff7">
    <w:name w:val="_Заголовок 2 Знак Знак Знак"/>
    <w:basedOn w:val="a6"/>
    <w:locked/>
    <w:rsid w:val="00221766"/>
    <w:rPr>
      <w:b/>
      <w:sz w:val="28"/>
      <w:szCs w:val="28"/>
      <w:lang w:val="ru-RU" w:eastAsia="ru-RU" w:bidi="ar-SA"/>
    </w:rPr>
  </w:style>
  <w:style w:type="character" w:customStyle="1" w:styleId="111">
    <w:name w:val="Маркированный_1 Знак Знак1"/>
    <w:basedOn w:val="a6"/>
    <w:semiHidden/>
    <w:rsid w:val="00221766"/>
    <w:rPr>
      <w:sz w:val="24"/>
      <w:szCs w:val="24"/>
      <w:lang w:val="ru-RU" w:eastAsia="ru-RU" w:bidi="ar-SA"/>
    </w:rPr>
  </w:style>
  <w:style w:type="character" w:customStyle="1" w:styleId="1ffb">
    <w:name w:val="Подчеркнутый Знак Знак1"/>
    <w:basedOn w:val="a6"/>
    <w:semiHidden/>
    <w:rsid w:val="00221766"/>
    <w:rPr>
      <w:sz w:val="24"/>
      <w:szCs w:val="24"/>
      <w:u w:val="single"/>
      <w:lang w:val="ru-RU" w:eastAsia="ru-RU" w:bidi="ar-SA"/>
    </w:rPr>
  </w:style>
  <w:style w:type="character" w:customStyle="1" w:styleId="FontStyle15">
    <w:name w:val="Font Style15"/>
    <w:basedOn w:val="a6"/>
    <w:rsid w:val="00221766"/>
    <w:rPr>
      <w:rFonts w:ascii="Times New Roman" w:hAnsi="Times New Roman" w:cs="Times New Roman"/>
      <w:color w:val="000000"/>
      <w:sz w:val="20"/>
      <w:szCs w:val="20"/>
    </w:rPr>
  </w:style>
  <w:style w:type="character" w:customStyle="1" w:styleId="FontStyle16">
    <w:name w:val="Font Style16"/>
    <w:basedOn w:val="a6"/>
    <w:rsid w:val="00221766"/>
    <w:rPr>
      <w:rFonts w:ascii="Century Gothic" w:hAnsi="Century Gothic" w:cs="Century Gothic"/>
      <w:color w:val="000000"/>
      <w:spacing w:val="10"/>
      <w:sz w:val="18"/>
      <w:szCs w:val="18"/>
    </w:rPr>
  </w:style>
  <w:style w:type="character" w:customStyle="1" w:styleId="industryminor1">
    <w:name w:val="industryminor1"/>
    <w:basedOn w:val="a6"/>
    <w:rsid w:val="00221766"/>
    <w:rPr>
      <w:color w:val="000099"/>
    </w:rPr>
  </w:style>
  <w:style w:type="table" w:customStyle="1" w:styleId="1ffc">
    <w:name w:val="Сетка таблицы1"/>
    <w:basedOn w:val="a7"/>
    <w:next w:val="aa"/>
    <w:rsid w:val="0022176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Знак Знак1 Знак Знак Знак Знак"/>
    <w:basedOn w:val="a5"/>
    <w:rsid w:val="00221766"/>
    <w:pPr>
      <w:widowControl/>
      <w:autoSpaceDE/>
      <w:autoSpaceDN/>
      <w:adjustRightInd/>
      <w:spacing w:after="160" w:line="240" w:lineRule="exact"/>
    </w:pPr>
    <w:rPr>
      <w:rFonts w:ascii="Verdana" w:hAnsi="Verdana"/>
      <w:sz w:val="24"/>
      <w:szCs w:val="24"/>
      <w:lang w:val="en-US" w:eastAsia="en-US"/>
    </w:rPr>
  </w:style>
  <w:style w:type="paragraph" w:customStyle="1" w:styleId="font10">
    <w:name w:val="font10"/>
    <w:basedOn w:val="a5"/>
    <w:rsid w:val="00221766"/>
    <w:pPr>
      <w:widowControl/>
      <w:autoSpaceDE/>
      <w:autoSpaceDN/>
      <w:adjustRightInd/>
    </w:pPr>
    <w:rPr>
      <w:rFonts w:ascii="Verdana" w:hAnsi="Verdana"/>
      <w:sz w:val="18"/>
      <w:szCs w:val="18"/>
    </w:rPr>
  </w:style>
  <w:style w:type="character" w:customStyle="1" w:styleId="65">
    <w:name w:val="Знак Знак6"/>
    <w:basedOn w:val="a6"/>
    <w:locked/>
    <w:rsid w:val="00221766"/>
    <w:rPr>
      <w:rFonts w:ascii="Arial" w:hAnsi="Arial" w:cs="Arial"/>
      <w:b/>
      <w:bCs/>
      <w:spacing w:val="-12"/>
      <w:kern w:val="32"/>
      <w:sz w:val="36"/>
      <w:szCs w:val="36"/>
      <w:lang w:val="ru-RU" w:eastAsia="ru-RU" w:bidi="ar-SA"/>
    </w:rPr>
  </w:style>
  <w:style w:type="character" w:customStyle="1" w:styleId="5a">
    <w:name w:val="Знак Знак5"/>
    <w:basedOn w:val="a6"/>
    <w:locked/>
    <w:rsid w:val="00221766"/>
    <w:rPr>
      <w:rFonts w:ascii="Arial" w:hAnsi="Arial" w:cs="Arial"/>
      <w:b/>
      <w:bCs/>
      <w:sz w:val="26"/>
      <w:szCs w:val="26"/>
      <w:lang w:val="ru-RU" w:eastAsia="ru-RU" w:bidi="ar-SA"/>
    </w:rPr>
  </w:style>
  <w:style w:type="character" w:customStyle="1" w:styleId="3fa">
    <w:name w:val="Знак Знак3"/>
    <w:basedOn w:val="a6"/>
    <w:locked/>
    <w:rsid w:val="00221766"/>
    <w:rPr>
      <w:i/>
      <w:sz w:val="24"/>
      <w:szCs w:val="24"/>
      <w:lang w:val="ru-RU" w:eastAsia="ru-RU" w:bidi="ar-SA"/>
    </w:rPr>
  </w:style>
  <w:style w:type="character" w:customStyle="1" w:styleId="93">
    <w:name w:val="Знак9 Знак Знак"/>
    <w:basedOn w:val="a6"/>
    <w:locked/>
    <w:rsid w:val="00221766"/>
    <w:rPr>
      <w:sz w:val="18"/>
      <w:szCs w:val="18"/>
      <w:lang w:val="ru-RU" w:eastAsia="ru-RU" w:bidi="ar-SA"/>
    </w:rPr>
  </w:style>
  <w:style w:type="character" w:customStyle="1" w:styleId="2ff8">
    <w:name w:val="Знак Знак2"/>
    <w:basedOn w:val="a6"/>
    <w:locked/>
    <w:rsid w:val="00221766"/>
    <w:rPr>
      <w:sz w:val="24"/>
      <w:szCs w:val="24"/>
      <w:lang w:val="ru-RU" w:eastAsia="ru-RU" w:bidi="ar-SA"/>
    </w:rPr>
  </w:style>
  <w:style w:type="character" w:customStyle="1" w:styleId="94">
    <w:name w:val="Знак Знак9"/>
    <w:basedOn w:val="a6"/>
    <w:locked/>
    <w:rsid w:val="00221766"/>
    <w:rPr>
      <w:b/>
      <w:bCs/>
      <w:sz w:val="28"/>
      <w:szCs w:val="28"/>
      <w:lang w:val="ru-RU" w:eastAsia="ru-RU" w:bidi="ar-SA"/>
    </w:rPr>
  </w:style>
  <w:style w:type="character" w:customStyle="1" w:styleId="85">
    <w:name w:val="Знак Знак8"/>
    <w:basedOn w:val="a6"/>
    <w:locked/>
    <w:rsid w:val="00221766"/>
    <w:rPr>
      <w:sz w:val="28"/>
      <w:szCs w:val="24"/>
      <w:lang w:val="ru-RU" w:eastAsia="ru-RU" w:bidi="ar-SA"/>
    </w:rPr>
  </w:style>
  <w:style w:type="character" w:customStyle="1" w:styleId="75">
    <w:name w:val="Знак Знак7"/>
    <w:basedOn w:val="a6"/>
    <w:locked/>
    <w:rsid w:val="00221766"/>
    <w:rPr>
      <w:sz w:val="24"/>
      <w:szCs w:val="24"/>
      <w:lang w:val="ru-RU" w:eastAsia="ru-RU" w:bidi="ar-SA"/>
    </w:rPr>
  </w:style>
  <w:style w:type="character" w:customStyle="1" w:styleId="112">
    <w:name w:val="Знак Знак11"/>
    <w:basedOn w:val="a6"/>
    <w:locked/>
    <w:rsid w:val="00221766"/>
    <w:rPr>
      <w:b/>
      <w:bCs/>
      <w:caps/>
      <w:sz w:val="24"/>
      <w:szCs w:val="24"/>
      <w:lang w:val="ru-RU" w:eastAsia="ru-RU" w:bidi="ar-SA"/>
    </w:rPr>
  </w:style>
  <w:style w:type="character" w:customStyle="1" w:styleId="4c">
    <w:name w:val="Знак4 Знак Знак"/>
    <w:basedOn w:val="a6"/>
    <w:locked/>
    <w:rsid w:val="00221766"/>
    <w:rPr>
      <w:b/>
      <w:bCs/>
      <w:caps/>
      <w:sz w:val="24"/>
      <w:szCs w:val="24"/>
      <w:lang w:val="ru-RU" w:eastAsia="ru-RU" w:bidi="ar-SA"/>
    </w:rPr>
  </w:style>
  <w:style w:type="paragraph" w:customStyle="1" w:styleId="center">
    <w:name w:val="center"/>
    <w:basedOn w:val="a5"/>
    <w:semiHidden/>
    <w:rsid w:val="00221766"/>
    <w:pPr>
      <w:widowControl/>
      <w:autoSpaceDE/>
      <w:autoSpaceDN/>
      <w:adjustRightInd/>
      <w:spacing w:before="140" w:after="140"/>
      <w:jc w:val="center"/>
    </w:pPr>
    <w:rPr>
      <w:sz w:val="21"/>
      <w:szCs w:val="21"/>
    </w:rPr>
  </w:style>
  <w:style w:type="paragraph" w:customStyle="1" w:styleId="CharChar">
    <w:name w:val="Char Char"/>
    <w:basedOn w:val="a5"/>
    <w:semiHidden/>
    <w:rsid w:val="00221766"/>
    <w:pPr>
      <w:widowControl/>
      <w:autoSpaceDE/>
      <w:autoSpaceDN/>
      <w:adjustRightInd/>
      <w:spacing w:after="160" w:line="240" w:lineRule="exact"/>
    </w:pPr>
    <w:rPr>
      <w:rFonts w:ascii="Verdana" w:hAnsi="Verdana" w:cs="Verdana"/>
      <w:lang w:val="en-US" w:eastAsia="en-US"/>
    </w:rPr>
  </w:style>
  <w:style w:type="paragraph" w:customStyle="1" w:styleId="affffffff4">
    <w:name w:val="Знак Знак Знак Знак Знак Знак"/>
    <w:basedOn w:val="a5"/>
    <w:semiHidden/>
    <w:rsid w:val="00221766"/>
    <w:pPr>
      <w:widowControl/>
      <w:autoSpaceDE/>
      <w:autoSpaceDN/>
      <w:adjustRightInd/>
      <w:spacing w:before="100" w:beforeAutospacing="1" w:after="100" w:afterAutospacing="1"/>
      <w:jc w:val="both"/>
    </w:pPr>
    <w:rPr>
      <w:rFonts w:ascii="Tahoma" w:hAnsi="Tahoma"/>
      <w:lang w:val="en-US" w:eastAsia="en-US"/>
    </w:rPr>
  </w:style>
  <w:style w:type="paragraph" w:customStyle="1" w:styleId="consnormal0">
    <w:name w:val="consnormal"/>
    <w:basedOn w:val="a5"/>
    <w:semiHidden/>
    <w:rsid w:val="00221766"/>
    <w:pPr>
      <w:widowControl/>
      <w:autoSpaceDE/>
      <w:autoSpaceDN/>
      <w:adjustRightInd/>
      <w:spacing w:before="100" w:beforeAutospacing="1" w:after="100" w:afterAutospacing="1"/>
    </w:pPr>
    <w:rPr>
      <w:sz w:val="24"/>
      <w:szCs w:val="24"/>
    </w:rPr>
  </w:style>
  <w:style w:type="paragraph" w:customStyle="1" w:styleId="xl34">
    <w:name w:val="xl34"/>
    <w:basedOn w:val="a5"/>
    <w:semiHidden/>
    <w:rsid w:val="00221766"/>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Arial Unicode MS"/>
      <w:sz w:val="24"/>
      <w:szCs w:val="24"/>
    </w:rPr>
  </w:style>
  <w:style w:type="character" w:customStyle="1" w:styleId="S310">
    <w:name w:val="S_Нумерованный_3.1 Знак Знак"/>
    <w:basedOn w:val="a6"/>
    <w:link w:val="S311"/>
    <w:locked/>
    <w:rsid w:val="00221766"/>
    <w:rPr>
      <w:sz w:val="28"/>
      <w:szCs w:val="28"/>
      <w:lang w:eastAsia="ru-RU"/>
    </w:rPr>
  </w:style>
  <w:style w:type="paragraph" w:customStyle="1" w:styleId="S311">
    <w:name w:val="S_Нумерованный_3.1"/>
    <w:basedOn w:val="a5"/>
    <w:link w:val="S310"/>
    <w:autoRedefine/>
    <w:semiHidden/>
    <w:rsid w:val="00221766"/>
    <w:pPr>
      <w:widowControl/>
      <w:autoSpaceDE/>
      <w:autoSpaceDN/>
      <w:adjustRightInd/>
      <w:ind w:right="170" w:firstLine="624"/>
      <w:jc w:val="both"/>
    </w:pPr>
    <w:rPr>
      <w:rFonts w:asciiTheme="minorHAnsi" w:eastAsiaTheme="minorHAnsi" w:hAnsiTheme="minorHAnsi" w:cstheme="minorBidi"/>
      <w:sz w:val="28"/>
      <w:szCs w:val="28"/>
    </w:rPr>
  </w:style>
  <w:style w:type="paragraph" w:customStyle="1" w:styleId="text3cl">
    <w:name w:val="text3cl"/>
    <w:basedOn w:val="a5"/>
    <w:semiHidden/>
    <w:rsid w:val="00221766"/>
    <w:pPr>
      <w:widowControl/>
      <w:autoSpaceDE/>
      <w:autoSpaceDN/>
      <w:adjustRightInd/>
      <w:spacing w:before="144" w:after="288"/>
    </w:pPr>
    <w:rPr>
      <w:sz w:val="24"/>
      <w:szCs w:val="24"/>
    </w:rPr>
  </w:style>
  <w:style w:type="paragraph" w:customStyle="1" w:styleId="1ffe">
    <w:name w:val="Знак1 Знак Знак Знак Знак Знак Знак"/>
    <w:basedOn w:val="a5"/>
    <w:semiHidden/>
    <w:rsid w:val="00221766"/>
    <w:pPr>
      <w:widowControl/>
      <w:autoSpaceDE/>
      <w:autoSpaceDN/>
      <w:adjustRightInd/>
      <w:spacing w:after="160" w:line="240" w:lineRule="exact"/>
    </w:pPr>
    <w:rPr>
      <w:rFonts w:ascii="Verdana" w:hAnsi="Verdana"/>
      <w:sz w:val="24"/>
      <w:szCs w:val="24"/>
      <w:lang w:val="en-US" w:eastAsia="en-US"/>
    </w:rPr>
  </w:style>
  <w:style w:type="character" w:customStyle="1" w:styleId="66">
    <w:name w:val="Знак6"/>
    <w:basedOn w:val="a6"/>
    <w:semiHidden/>
    <w:rsid w:val="00221766"/>
    <w:rPr>
      <w:rFonts w:ascii="Arial" w:hAnsi="Arial" w:cs="Arial" w:hint="default"/>
      <w:b/>
      <w:bCs/>
      <w:i/>
      <w:iCs/>
      <w:sz w:val="28"/>
      <w:szCs w:val="28"/>
      <w:lang w:val="ru-RU" w:eastAsia="ru-RU" w:bidi="ar-SA"/>
    </w:rPr>
  </w:style>
  <w:style w:type="character" w:customStyle="1" w:styleId="113">
    <w:name w:val="Знак11"/>
    <w:basedOn w:val="a6"/>
    <w:semiHidden/>
    <w:rsid w:val="00221766"/>
    <w:rPr>
      <w:rFonts w:ascii="Arial" w:hAnsi="Arial" w:cs="Arial" w:hint="default"/>
      <w:b/>
      <w:bCs/>
      <w:i/>
      <w:iCs/>
      <w:sz w:val="28"/>
      <w:szCs w:val="28"/>
      <w:lang w:val="ru-RU" w:eastAsia="ru-RU" w:bidi="ar-SA"/>
    </w:rPr>
  </w:style>
  <w:style w:type="character" w:customStyle="1" w:styleId="190">
    <w:name w:val="Знак Знак19"/>
    <w:basedOn w:val="a6"/>
    <w:rsid w:val="00221766"/>
    <w:rPr>
      <w:rFonts w:ascii="Arial" w:hAnsi="Arial" w:cs="Arial" w:hint="default"/>
      <w:b/>
      <w:bCs/>
      <w:caps/>
      <w:sz w:val="22"/>
      <w:szCs w:val="26"/>
      <w:lang w:val="ru-RU" w:eastAsia="ru-RU" w:bidi="ar-SA"/>
    </w:rPr>
  </w:style>
  <w:style w:type="character" w:customStyle="1" w:styleId="180">
    <w:name w:val="Знак Знак18"/>
    <w:basedOn w:val="a6"/>
    <w:rsid w:val="00221766"/>
    <w:rPr>
      <w:b/>
      <w:bCs w:val="0"/>
      <w:sz w:val="22"/>
      <w:lang w:val="ru-RU" w:eastAsia="ru-RU" w:bidi="ar-SA"/>
    </w:rPr>
  </w:style>
  <w:style w:type="character" w:customStyle="1" w:styleId="WW-Absatz-Standardschriftart1111111">
    <w:name w:val="WW-Absatz-Standardschriftart1111111"/>
    <w:rsid w:val="00221766"/>
  </w:style>
  <w:style w:type="character" w:customStyle="1" w:styleId="WW-Absatz-Standardschriftart1111111111111111111">
    <w:name w:val="WW-Absatz-Standardschriftart1111111111111111111"/>
    <w:rsid w:val="00221766"/>
  </w:style>
  <w:style w:type="character" w:customStyle="1" w:styleId="WW8Num1z1">
    <w:name w:val="WW8Num1z1"/>
    <w:rsid w:val="00221766"/>
    <w:rPr>
      <w:rFonts w:ascii="Courier New" w:hAnsi="Courier New" w:cs="Courier New" w:hint="default"/>
    </w:rPr>
  </w:style>
  <w:style w:type="character" w:customStyle="1" w:styleId="common1">
    <w:name w:val="common1"/>
    <w:basedOn w:val="a6"/>
    <w:rsid w:val="00221766"/>
  </w:style>
  <w:style w:type="character" w:customStyle="1" w:styleId="86">
    <w:name w:val="Знак8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Знак"/>
    <w:basedOn w:val="a6"/>
    <w:locked/>
    <w:rsid w:val="00221766"/>
    <w:rPr>
      <w:sz w:val="24"/>
      <w:szCs w:val="24"/>
      <w:lang w:val="ru-RU" w:eastAsia="ru-RU" w:bidi="ar-SA"/>
    </w:rPr>
  </w:style>
  <w:style w:type="character" w:customStyle="1" w:styleId="affffffff5">
    <w:name w:val="новая страница Знак Знак"/>
    <w:basedOn w:val="a6"/>
    <w:rsid w:val="00221766"/>
    <w:rPr>
      <w:rFonts w:ascii="Arial" w:eastAsia="Times New Roman" w:hAnsi="Arial" w:cs="Arial" w:hint="default"/>
      <w:b/>
      <w:bCs/>
      <w:kern w:val="32"/>
      <w:sz w:val="32"/>
      <w:szCs w:val="32"/>
      <w:lang w:eastAsia="ru-RU"/>
    </w:rPr>
  </w:style>
  <w:style w:type="numbering" w:customStyle="1" w:styleId="30">
    <w:name w:val="Стиль3"/>
    <w:rsid w:val="00221766"/>
    <w:pPr>
      <w:numPr>
        <w:numId w:val="47"/>
      </w:numPr>
    </w:pPr>
  </w:style>
</w:styles>
</file>

<file path=word/webSettings.xml><?xml version="1.0" encoding="utf-8"?>
<w:webSettings xmlns:r="http://schemas.openxmlformats.org/officeDocument/2006/relationships" xmlns:w="http://schemas.openxmlformats.org/wordprocessingml/2006/main">
  <w:divs>
    <w:div w:id="97601442">
      <w:bodyDiv w:val="1"/>
      <w:marLeft w:val="0"/>
      <w:marRight w:val="0"/>
      <w:marTop w:val="0"/>
      <w:marBottom w:val="0"/>
      <w:divBdr>
        <w:top w:val="none" w:sz="0" w:space="0" w:color="auto"/>
        <w:left w:val="none" w:sz="0" w:space="0" w:color="auto"/>
        <w:bottom w:val="none" w:sz="0" w:space="0" w:color="auto"/>
        <w:right w:val="none" w:sz="0" w:space="0" w:color="auto"/>
      </w:divBdr>
    </w:div>
    <w:div w:id="198737021">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430971606">
      <w:bodyDiv w:val="1"/>
      <w:marLeft w:val="0"/>
      <w:marRight w:val="0"/>
      <w:marTop w:val="0"/>
      <w:marBottom w:val="0"/>
      <w:divBdr>
        <w:top w:val="none" w:sz="0" w:space="0" w:color="auto"/>
        <w:left w:val="none" w:sz="0" w:space="0" w:color="auto"/>
        <w:bottom w:val="none" w:sz="0" w:space="0" w:color="auto"/>
        <w:right w:val="none" w:sz="0" w:space="0" w:color="auto"/>
      </w:divBdr>
    </w:div>
    <w:div w:id="440535715">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804927603">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1195771088">
      <w:bodyDiv w:val="1"/>
      <w:marLeft w:val="0"/>
      <w:marRight w:val="0"/>
      <w:marTop w:val="0"/>
      <w:marBottom w:val="0"/>
      <w:divBdr>
        <w:top w:val="none" w:sz="0" w:space="0" w:color="auto"/>
        <w:left w:val="none" w:sz="0" w:space="0" w:color="auto"/>
        <w:bottom w:val="none" w:sz="0" w:space="0" w:color="auto"/>
        <w:right w:val="none" w:sz="0" w:space="0" w:color="auto"/>
      </w:divBdr>
    </w:div>
    <w:div w:id="1251769567">
      <w:bodyDiv w:val="1"/>
      <w:marLeft w:val="0"/>
      <w:marRight w:val="0"/>
      <w:marTop w:val="0"/>
      <w:marBottom w:val="0"/>
      <w:divBdr>
        <w:top w:val="none" w:sz="0" w:space="0" w:color="auto"/>
        <w:left w:val="none" w:sz="0" w:space="0" w:color="auto"/>
        <w:bottom w:val="none" w:sz="0" w:space="0" w:color="auto"/>
        <w:right w:val="none" w:sz="0" w:space="0" w:color="auto"/>
      </w:divBdr>
    </w:div>
    <w:div w:id="1858956771">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4A70E9E-0704-4E30-A261-122AF019F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38</Pages>
  <Words>20717</Words>
  <Characters>118093</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138533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Тамара</cp:lastModifiedBy>
  <cp:revision>7</cp:revision>
  <cp:lastPrinted>2017-10-04T07:05:00Z</cp:lastPrinted>
  <dcterms:created xsi:type="dcterms:W3CDTF">2018-08-07T11:56:00Z</dcterms:created>
  <dcterms:modified xsi:type="dcterms:W3CDTF">2018-08-13T08:13:00Z</dcterms:modified>
</cp:coreProperties>
</file>