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66" w:rsidRPr="005B7ED2" w:rsidRDefault="002D3D66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2D3D66" w:rsidRPr="005B7ED2" w:rsidRDefault="002D3D66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0F1730" w:rsidRPr="005B7ED2" w:rsidRDefault="00F74077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A27C55" w:rsidRDefault="00A27C5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A27C55" w:rsidRPr="00414855" w:rsidRDefault="00A27C55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652449">
                        <w:t>30</w:t>
                      </w:r>
                      <w:r w:rsidRPr="00414855">
                        <w:t>(</w:t>
                      </w:r>
                      <w:r w:rsidR="00AA5ABC">
                        <w:t>25</w:t>
                      </w:r>
                      <w:r w:rsidR="00652449">
                        <w:t>3</w:t>
                      </w:r>
                      <w:r w:rsidRPr="00414855">
                        <w:t>)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27C55" w:rsidRPr="00AD1713" w:rsidRDefault="001D0D55" w:rsidP="008C3E01">
                      <w:pPr>
                        <w:jc w:val="center"/>
                      </w:pPr>
                      <w:r>
                        <w:t>2</w:t>
                      </w:r>
                      <w:r w:rsidR="00652449">
                        <w:t>8</w:t>
                      </w:r>
                      <w:r w:rsidR="00A27C55">
                        <w:t xml:space="preserve"> августа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2018 года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C7241A" w:rsidRPr="005B7ED2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AA2848" w:rsidRPr="005B7ED2" w:rsidRDefault="00CB6196" w:rsidP="009E15DB">
      <w:pPr>
        <w:jc w:val="center"/>
        <w:rPr>
          <w:sz w:val="16"/>
          <w:szCs w:val="16"/>
        </w:rPr>
      </w:pPr>
      <w:bookmarkStart w:id="0" w:name="_GoBack"/>
      <w:bookmarkStart w:id="1" w:name="sub_1000"/>
      <w:bookmarkEnd w:id="0"/>
      <w:r w:rsidRPr="005B7ED2">
        <w:rPr>
          <w:sz w:val="16"/>
          <w:szCs w:val="16"/>
        </w:rPr>
        <w:t xml:space="preserve">  </w:t>
      </w:r>
      <w:bookmarkEnd w:id="1"/>
    </w:p>
    <w:p w:rsidR="007C3657" w:rsidRPr="005B7ED2" w:rsidRDefault="007C3657" w:rsidP="007B1840">
      <w:pPr>
        <w:pStyle w:val="Default"/>
        <w:jc w:val="both"/>
        <w:rPr>
          <w:sz w:val="16"/>
          <w:szCs w:val="16"/>
        </w:rPr>
      </w:pPr>
    </w:p>
    <w:p w:rsidR="00FA4392" w:rsidRPr="005B7ED2" w:rsidRDefault="00FA4392" w:rsidP="00FA4392">
      <w:pPr>
        <w:pStyle w:val="a4"/>
        <w:spacing w:before="0" w:beforeAutospacing="0" w:after="0"/>
        <w:jc w:val="both"/>
        <w:rPr>
          <w:sz w:val="16"/>
          <w:szCs w:val="16"/>
        </w:rPr>
      </w:pPr>
    </w:p>
    <w:p w:rsidR="00FA4392" w:rsidRPr="005B7ED2" w:rsidRDefault="00FA4392" w:rsidP="00FA4392">
      <w:pPr>
        <w:jc w:val="both"/>
        <w:rPr>
          <w:sz w:val="16"/>
          <w:szCs w:val="16"/>
        </w:rPr>
      </w:pPr>
    </w:p>
    <w:p w:rsidR="005B7ED2" w:rsidRPr="005B7ED2" w:rsidRDefault="005B7ED2" w:rsidP="00A27C55">
      <w:pPr>
        <w:jc w:val="center"/>
        <w:rPr>
          <w:sz w:val="16"/>
          <w:szCs w:val="16"/>
        </w:rPr>
      </w:pPr>
    </w:p>
    <w:p w:rsidR="00FB0FA8" w:rsidRDefault="00FB0FA8" w:rsidP="00FB0FA8">
      <w:pPr>
        <w:jc w:val="center"/>
        <w:rPr>
          <w:sz w:val="16"/>
          <w:szCs w:val="16"/>
        </w:rPr>
      </w:pPr>
    </w:p>
    <w:p w:rsidR="00FB0FA8" w:rsidRPr="00FB0FA8" w:rsidRDefault="00FB0FA8" w:rsidP="00FB0FA8">
      <w:pPr>
        <w:suppressAutoHyphens/>
        <w:jc w:val="center"/>
        <w:rPr>
          <w:sz w:val="16"/>
          <w:szCs w:val="16"/>
        </w:rPr>
      </w:pPr>
      <w:r w:rsidRPr="00FB0FA8">
        <w:rPr>
          <w:noProof/>
          <w:sz w:val="16"/>
          <w:szCs w:val="16"/>
        </w:rPr>
        <w:drawing>
          <wp:inline distT="0" distB="0" distL="0" distR="0">
            <wp:extent cx="748030" cy="914400"/>
            <wp:effectExtent l="19050" t="0" r="0" b="0"/>
            <wp:docPr id="1" name="Рисунок 1" descr="Описание: 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ostrovsky_rayon_co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FA8" w:rsidRPr="00FB0FA8" w:rsidRDefault="00FB0FA8" w:rsidP="00FB0FA8">
      <w:pPr>
        <w:keepNext/>
        <w:suppressAutoHyphens/>
        <w:jc w:val="center"/>
        <w:outlineLvl w:val="0"/>
        <w:rPr>
          <w:b/>
          <w:bCs/>
          <w:sz w:val="16"/>
          <w:szCs w:val="16"/>
        </w:rPr>
      </w:pPr>
      <w:r w:rsidRPr="00FB0FA8">
        <w:rPr>
          <w:b/>
          <w:bCs/>
          <w:sz w:val="16"/>
          <w:szCs w:val="16"/>
        </w:rPr>
        <w:t>ПОСТАНОВЛЕНИЕ</w:t>
      </w:r>
    </w:p>
    <w:p w:rsidR="00FB0FA8" w:rsidRPr="00FB0FA8" w:rsidRDefault="00FB0FA8" w:rsidP="00FB0FA8">
      <w:pPr>
        <w:suppressAutoHyphens/>
        <w:rPr>
          <w:sz w:val="16"/>
          <w:szCs w:val="16"/>
        </w:rPr>
      </w:pPr>
    </w:p>
    <w:p w:rsidR="00FB0FA8" w:rsidRPr="00FB0FA8" w:rsidRDefault="00FB0FA8" w:rsidP="00FB0FA8">
      <w:pPr>
        <w:suppressAutoHyphens/>
        <w:jc w:val="center"/>
        <w:rPr>
          <w:sz w:val="16"/>
          <w:szCs w:val="16"/>
        </w:rPr>
      </w:pPr>
      <w:r w:rsidRPr="00FB0FA8">
        <w:rPr>
          <w:sz w:val="16"/>
          <w:szCs w:val="16"/>
        </w:rPr>
        <w:t xml:space="preserve">  АДМИНИСТРАЦИЯ ОСТРОВСКОГО  МУНИЦИПАЛЬНОГО РАЙОНА</w:t>
      </w:r>
    </w:p>
    <w:p w:rsidR="00FB0FA8" w:rsidRPr="00FB0FA8" w:rsidRDefault="00FB0FA8" w:rsidP="00FB0FA8">
      <w:pPr>
        <w:suppressAutoHyphens/>
        <w:rPr>
          <w:sz w:val="16"/>
          <w:szCs w:val="16"/>
        </w:rPr>
      </w:pPr>
      <w:r w:rsidRPr="00FB0FA8">
        <w:rPr>
          <w:sz w:val="16"/>
          <w:szCs w:val="16"/>
        </w:rPr>
        <w:t xml:space="preserve">                                                    КОСТРОМСКОЙ ОБЛАСТИ</w:t>
      </w:r>
    </w:p>
    <w:p w:rsidR="00FB0FA8" w:rsidRPr="00FB0FA8" w:rsidRDefault="00FB0FA8" w:rsidP="00FB0FA8">
      <w:pPr>
        <w:suppressAutoHyphens/>
        <w:rPr>
          <w:sz w:val="16"/>
          <w:szCs w:val="16"/>
        </w:rPr>
      </w:pPr>
    </w:p>
    <w:p w:rsidR="00FB0FA8" w:rsidRPr="00FB0FA8" w:rsidRDefault="00FB0FA8" w:rsidP="00FB0FA8">
      <w:pPr>
        <w:keepNext/>
        <w:suppressAutoHyphens/>
        <w:jc w:val="center"/>
        <w:outlineLvl w:val="0"/>
        <w:rPr>
          <w:b/>
          <w:bCs/>
          <w:sz w:val="16"/>
          <w:szCs w:val="16"/>
        </w:rPr>
      </w:pPr>
    </w:p>
    <w:p w:rsidR="00FB0FA8" w:rsidRPr="00FB0FA8" w:rsidRDefault="00FB0FA8" w:rsidP="00FB0FA8">
      <w:pPr>
        <w:shd w:val="clear" w:color="auto" w:fill="FFFFFF"/>
        <w:tabs>
          <w:tab w:val="left" w:pos="3115"/>
        </w:tabs>
        <w:suppressAutoHyphens/>
        <w:spacing w:line="20" w:lineRule="atLeast"/>
        <w:ind w:left="240"/>
        <w:jc w:val="both"/>
        <w:rPr>
          <w:sz w:val="16"/>
          <w:szCs w:val="16"/>
        </w:rPr>
      </w:pPr>
      <w:r w:rsidRPr="00FB0FA8">
        <w:rPr>
          <w:sz w:val="16"/>
          <w:szCs w:val="16"/>
        </w:rPr>
        <w:t>от «  21 » августа 2018 г.                №</w:t>
      </w:r>
      <w:r w:rsidRPr="00FB0FA8">
        <w:rPr>
          <w:b/>
          <w:sz w:val="16"/>
          <w:szCs w:val="16"/>
        </w:rPr>
        <w:t xml:space="preserve">     514  </w:t>
      </w:r>
      <w:r w:rsidRPr="00FB0FA8">
        <w:rPr>
          <w:sz w:val="16"/>
          <w:szCs w:val="16"/>
        </w:rPr>
        <w:t xml:space="preserve">                                    п. </w:t>
      </w:r>
      <w:proofErr w:type="gramStart"/>
      <w:r w:rsidRPr="00FB0FA8">
        <w:rPr>
          <w:sz w:val="16"/>
          <w:szCs w:val="16"/>
        </w:rPr>
        <w:t>Островское</w:t>
      </w:r>
      <w:proofErr w:type="gramEnd"/>
    </w:p>
    <w:p w:rsidR="00FB0FA8" w:rsidRPr="00FB0FA8" w:rsidRDefault="00FB0FA8" w:rsidP="00FB0FA8">
      <w:pPr>
        <w:shd w:val="clear" w:color="auto" w:fill="FFFFFF"/>
        <w:tabs>
          <w:tab w:val="left" w:pos="3115"/>
        </w:tabs>
        <w:suppressAutoHyphens/>
        <w:spacing w:line="20" w:lineRule="atLeast"/>
        <w:ind w:left="240"/>
        <w:jc w:val="right"/>
        <w:rPr>
          <w:sz w:val="16"/>
          <w:szCs w:val="16"/>
        </w:rPr>
      </w:pPr>
    </w:p>
    <w:p w:rsidR="00FB0FA8" w:rsidRPr="00FB0FA8" w:rsidRDefault="00FB0FA8" w:rsidP="00FB0FA8">
      <w:pPr>
        <w:shd w:val="clear" w:color="auto" w:fill="FFFFFF"/>
        <w:tabs>
          <w:tab w:val="left" w:pos="3115"/>
        </w:tabs>
        <w:suppressAutoHyphens/>
        <w:spacing w:line="20" w:lineRule="atLeast"/>
        <w:ind w:left="240"/>
        <w:jc w:val="right"/>
        <w:rPr>
          <w:sz w:val="16"/>
          <w:szCs w:val="16"/>
          <w:lang w:eastAsia="ar-SA"/>
        </w:rPr>
      </w:pPr>
    </w:p>
    <w:p w:rsidR="00FB0FA8" w:rsidRPr="00FB0FA8" w:rsidRDefault="00FB0FA8" w:rsidP="00FB0FA8">
      <w:pPr>
        <w:jc w:val="center"/>
        <w:rPr>
          <w:bCs/>
          <w:sz w:val="16"/>
          <w:szCs w:val="16"/>
        </w:rPr>
      </w:pPr>
      <w:r w:rsidRPr="00FB0FA8">
        <w:rPr>
          <w:bCs/>
          <w:sz w:val="16"/>
          <w:szCs w:val="16"/>
        </w:rPr>
        <w:t xml:space="preserve">Об утверждении тарифа на оказываемые услуги населению, организациям и бюджетным организациям, предоставляемые муниципальным унитарным предприятием Островского муниципального района  «Тепловик» </w:t>
      </w:r>
    </w:p>
    <w:p w:rsidR="00FB0FA8" w:rsidRPr="00FB0FA8" w:rsidRDefault="00FB0FA8" w:rsidP="00FB0FA8">
      <w:pPr>
        <w:jc w:val="center"/>
        <w:rPr>
          <w:bCs/>
          <w:sz w:val="16"/>
          <w:szCs w:val="16"/>
        </w:rPr>
      </w:pPr>
      <w:r w:rsidRPr="00FB0FA8">
        <w:rPr>
          <w:bCs/>
          <w:sz w:val="16"/>
          <w:szCs w:val="16"/>
        </w:rPr>
        <w:t>на период с 01.09.2018 по01.09.2019гг</w:t>
      </w:r>
      <w:proofErr w:type="gramStart"/>
      <w:r w:rsidRPr="00FB0FA8">
        <w:rPr>
          <w:bCs/>
          <w:sz w:val="16"/>
          <w:szCs w:val="16"/>
        </w:rPr>
        <w:t xml:space="preserve"> .</w:t>
      </w:r>
      <w:proofErr w:type="gramEnd"/>
    </w:p>
    <w:p w:rsidR="00FB0FA8" w:rsidRPr="00FB0FA8" w:rsidRDefault="00FB0FA8" w:rsidP="00FB0FA8">
      <w:pPr>
        <w:suppressAutoHyphens/>
        <w:jc w:val="center"/>
        <w:rPr>
          <w:b/>
          <w:sz w:val="16"/>
          <w:szCs w:val="16"/>
          <w:lang w:eastAsia="ar-SA"/>
        </w:rPr>
      </w:pPr>
    </w:p>
    <w:p w:rsidR="00FB0FA8" w:rsidRPr="00FB0FA8" w:rsidRDefault="00FB0FA8" w:rsidP="00FB0FA8">
      <w:pPr>
        <w:pStyle w:val="ConsPlusTitle"/>
        <w:spacing w:line="276" w:lineRule="auto"/>
        <w:jc w:val="both"/>
        <w:rPr>
          <w:rFonts w:ascii="Times New Roman" w:eastAsia="Arial" w:hAnsi="Times New Roman" w:cs="Times New Roman"/>
          <w:b w:val="0"/>
          <w:sz w:val="16"/>
          <w:szCs w:val="16"/>
          <w:lang w:eastAsia="ar-SA"/>
        </w:rPr>
      </w:pPr>
      <w:r w:rsidRPr="00FB0FA8">
        <w:rPr>
          <w:rFonts w:ascii="Times New Roman" w:eastAsia="Arial" w:hAnsi="Times New Roman" w:cs="Times New Roman"/>
          <w:b w:val="0"/>
          <w:sz w:val="16"/>
          <w:szCs w:val="16"/>
          <w:lang w:eastAsia="ar-SA"/>
        </w:rPr>
        <w:t>В соответствии с подпунктом 4 пункта</w:t>
      </w:r>
      <w:proofErr w:type="gramStart"/>
      <w:r w:rsidRPr="00FB0FA8">
        <w:rPr>
          <w:rFonts w:ascii="Times New Roman" w:eastAsia="Arial" w:hAnsi="Times New Roman" w:cs="Times New Roman"/>
          <w:b w:val="0"/>
          <w:sz w:val="16"/>
          <w:szCs w:val="16"/>
          <w:lang w:eastAsia="ar-SA"/>
        </w:rPr>
        <w:t>1</w:t>
      </w:r>
      <w:proofErr w:type="gramEnd"/>
      <w:r w:rsidRPr="00FB0FA8">
        <w:rPr>
          <w:rFonts w:ascii="Times New Roman" w:eastAsia="Arial" w:hAnsi="Times New Roman" w:cs="Times New Roman"/>
          <w:b w:val="0"/>
          <w:sz w:val="16"/>
          <w:szCs w:val="16"/>
          <w:lang w:eastAsia="ar-SA"/>
        </w:rPr>
        <w:t xml:space="preserve"> статьи 17 Федерального закона от 06.10.2003 года №131-ФЗ «Об общих принципах организации местного самоуправления в Российской Федерации», решением Собрания депутатов Островского муниципального района от 26.02.2018г №205 «Об утверждении Порядка формирования  тарифов на платные услуги (работы), предоставляемые муниципальными предприятиями Островского муниципального района.»,</w:t>
      </w:r>
      <w:r w:rsidRPr="00FB0FA8">
        <w:rPr>
          <w:rFonts w:ascii="Times New Roman" w:hAnsi="Times New Roman" w:cs="Times New Roman"/>
          <w:b w:val="0"/>
          <w:sz w:val="16"/>
          <w:szCs w:val="16"/>
        </w:rPr>
        <w:t xml:space="preserve"> Уставом муниципального образования Островский муниципальный район,</w:t>
      </w:r>
      <w:r w:rsidRPr="00FB0FA8">
        <w:rPr>
          <w:rFonts w:ascii="Times New Roman" w:eastAsia="Arial" w:hAnsi="Times New Roman" w:cs="Times New Roman"/>
          <w:b w:val="0"/>
          <w:sz w:val="16"/>
          <w:szCs w:val="16"/>
          <w:lang w:eastAsia="ar-SA"/>
        </w:rPr>
        <w:t xml:space="preserve"> администрация Островского муниципального района</w:t>
      </w:r>
    </w:p>
    <w:p w:rsidR="00FB0FA8" w:rsidRPr="00FB0FA8" w:rsidRDefault="00FB0FA8" w:rsidP="00FB0FA8">
      <w:pPr>
        <w:suppressAutoHyphens/>
        <w:jc w:val="both"/>
        <w:rPr>
          <w:b/>
          <w:sz w:val="16"/>
          <w:szCs w:val="16"/>
          <w:lang w:eastAsia="ar-SA"/>
        </w:rPr>
      </w:pPr>
      <w:r w:rsidRPr="00FB0FA8">
        <w:rPr>
          <w:b/>
          <w:sz w:val="16"/>
          <w:szCs w:val="16"/>
          <w:lang w:eastAsia="ar-SA"/>
        </w:rPr>
        <w:t>ПОСТАНОВЛЯЕТ:</w:t>
      </w:r>
    </w:p>
    <w:p w:rsidR="00FB0FA8" w:rsidRPr="00FB0FA8" w:rsidRDefault="00FB0FA8" w:rsidP="00FB0FA8">
      <w:pPr>
        <w:suppressAutoHyphens/>
        <w:jc w:val="both"/>
        <w:rPr>
          <w:b/>
          <w:sz w:val="16"/>
          <w:szCs w:val="16"/>
          <w:lang w:eastAsia="ar-SA"/>
        </w:rPr>
      </w:pPr>
    </w:p>
    <w:p w:rsidR="00FB0FA8" w:rsidRPr="00FB0FA8" w:rsidRDefault="00FB0FA8" w:rsidP="00FB0FA8">
      <w:pPr>
        <w:numPr>
          <w:ilvl w:val="0"/>
          <w:numId w:val="36"/>
        </w:numPr>
        <w:spacing w:line="276" w:lineRule="auto"/>
        <w:jc w:val="both"/>
        <w:rPr>
          <w:bCs/>
          <w:sz w:val="16"/>
          <w:szCs w:val="16"/>
        </w:rPr>
      </w:pPr>
      <w:r w:rsidRPr="00FB0FA8">
        <w:rPr>
          <w:bCs/>
          <w:sz w:val="16"/>
          <w:szCs w:val="16"/>
        </w:rPr>
        <w:t>Установить тарифы на услуги, оказываемые населению, организациям и бюджетным учреждениям, муниципальным унитарным предприятием Островского муниципального района "Тепловик" на период с 01.09.2018   по01.09.2019</w:t>
      </w:r>
      <w:proofErr w:type="gramStart"/>
      <w:r w:rsidRPr="00FB0FA8">
        <w:rPr>
          <w:bCs/>
          <w:sz w:val="16"/>
          <w:szCs w:val="16"/>
        </w:rPr>
        <w:t>гг</w:t>
      </w:r>
      <w:proofErr w:type="gramEnd"/>
      <w:r w:rsidRPr="00FB0FA8">
        <w:rPr>
          <w:bCs/>
          <w:sz w:val="16"/>
          <w:szCs w:val="16"/>
        </w:rPr>
        <w:t xml:space="preserve">  согласно приложения к настоящему постановлению.</w:t>
      </w:r>
    </w:p>
    <w:p w:rsidR="00FB0FA8" w:rsidRPr="00FB0FA8" w:rsidRDefault="00FB0FA8" w:rsidP="00FB0FA8">
      <w:pPr>
        <w:ind w:left="780"/>
        <w:jc w:val="both"/>
        <w:rPr>
          <w:bCs/>
          <w:sz w:val="16"/>
          <w:szCs w:val="16"/>
        </w:rPr>
      </w:pPr>
      <w:r w:rsidRPr="00FB0FA8">
        <w:rPr>
          <w:bCs/>
          <w:sz w:val="16"/>
          <w:szCs w:val="16"/>
        </w:rPr>
        <w:t xml:space="preserve"> </w:t>
      </w:r>
    </w:p>
    <w:p w:rsidR="00FB0FA8" w:rsidRPr="00FB0FA8" w:rsidRDefault="00FB0FA8" w:rsidP="00FB0FA8">
      <w:pPr>
        <w:numPr>
          <w:ilvl w:val="0"/>
          <w:numId w:val="36"/>
        </w:numPr>
        <w:suppressAutoHyphens/>
        <w:autoSpaceDN/>
        <w:adjustRightInd/>
        <w:jc w:val="both"/>
        <w:rPr>
          <w:sz w:val="16"/>
          <w:szCs w:val="16"/>
        </w:rPr>
      </w:pPr>
      <w:proofErr w:type="gramStart"/>
      <w:r w:rsidRPr="00FB0FA8">
        <w:rPr>
          <w:sz w:val="16"/>
          <w:szCs w:val="16"/>
        </w:rPr>
        <w:t>Контроль за</w:t>
      </w:r>
      <w:proofErr w:type="gramEnd"/>
      <w:r w:rsidRPr="00FB0FA8">
        <w:rPr>
          <w:sz w:val="16"/>
          <w:szCs w:val="16"/>
        </w:rPr>
        <w:t xml:space="preserve"> выполнением настоящего постановления возложить на  заместителя главы администрации Островского муниципального района (Груздева Т.Н.).</w:t>
      </w:r>
    </w:p>
    <w:p w:rsidR="00FB0FA8" w:rsidRPr="00FB0FA8" w:rsidRDefault="00FB0FA8" w:rsidP="00FB0FA8">
      <w:pPr>
        <w:suppressAutoHyphens/>
        <w:ind w:left="360"/>
        <w:jc w:val="both"/>
        <w:rPr>
          <w:sz w:val="16"/>
          <w:szCs w:val="16"/>
        </w:rPr>
      </w:pPr>
    </w:p>
    <w:p w:rsidR="00FB0FA8" w:rsidRPr="00FB0FA8" w:rsidRDefault="00FB0FA8" w:rsidP="00FB0FA8">
      <w:pPr>
        <w:numPr>
          <w:ilvl w:val="0"/>
          <w:numId w:val="36"/>
        </w:numPr>
        <w:suppressAutoHyphens/>
        <w:autoSpaceDN/>
        <w:adjustRightInd/>
        <w:jc w:val="both"/>
        <w:rPr>
          <w:sz w:val="16"/>
          <w:szCs w:val="16"/>
          <w:lang w:eastAsia="ar-SA"/>
        </w:rPr>
      </w:pPr>
      <w:r w:rsidRPr="00FB0FA8">
        <w:rPr>
          <w:sz w:val="16"/>
          <w:szCs w:val="16"/>
          <w:lang w:eastAsia="ar-SA"/>
        </w:rPr>
        <w:t>Настоящее постановление вступает в силу со дня официального опубликования  в информационном бюллетене «Районные новости».</w:t>
      </w:r>
    </w:p>
    <w:p w:rsidR="00FB0FA8" w:rsidRPr="00FB0FA8" w:rsidRDefault="00FB0FA8" w:rsidP="00FB0FA8">
      <w:pPr>
        <w:pStyle w:val="ab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FB0FA8" w:rsidRPr="00FB0FA8" w:rsidRDefault="00FB0FA8" w:rsidP="00FB0FA8">
      <w:pPr>
        <w:suppressAutoHyphens/>
        <w:ind w:left="780"/>
        <w:jc w:val="both"/>
        <w:rPr>
          <w:sz w:val="16"/>
          <w:szCs w:val="16"/>
          <w:lang w:eastAsia="ar-SA"/>
        </w:rPr>
      </w:pPr>
    </w:p>
    <w:p w:rsidR="00FB0FA8" w:rsidRPr="00FB0FA8" w:rsidRDefault="00FB0FA8" w:rsidP="00FB0FA8">
      <w:pPr>
        <w:suppressAutoHyphens/>
        <w:jc w:val="both"/>
        <w:rPr>
          <w:sz w:val="16"/>
          <w:szCs w:val="16"/>
          <w:lang w:eastAsia="ar-SA"/>
        </w:rPr>
      </w:pPr>
    </w:p>
    <w:p w:rsidR="00FB0FA8" w:rsidRPr="00FB0FA8" w:rsidRDefault="00FB0FA8" w:rsidP="00FB0FA8">
      <w:pPr>
        <w:shd w:val="clear" w:color="auto" w:fill="FFFFFF"/>
        <w:tabs>
          <w:tab w:val="left" w:pos="3115"/>
        </w:tabs>
        <w:suppressAutoHyphens/>
        <w:spacing w:line="20" w:lineRule="atLeast"/>
        <w:ind w:left="240"/>
        <w:jc w:val="right"/>
        <w:rPr>
          <w:sz w:val="16"/>
          <w:szCs w:val="16"/>
          <w:lang w:eastAsia="ar-SA"/>
        </w:rPr>
      </w:pPr>
    </w:p>
    <w:p w:rsidR="00FB0FA8" w:rsidRPr="00FB0FA8" w:rsidRDefault="00FB0FA8" w:rsidP="00FB0FA8">
      <w:pPr>
        <w:suppressAutoHyphens/>
        <w:rPr>
          <w:sz w:val="16"/>
          <w:szCs w:val="16"/>
          <w:lang w:eastAsia="ar-SA"/>
        </w:rPr>
      </w:pPr>
    </w:p>
    <w:p w:rsidR="00FB0FA8" w:rsidRPr="00FB0FA8" w:rsidRDefault="00FB0FA8" w:rsidP="00FB0FA8">
      <w:pPr>
        <w:suppressAutoHyphens/>
        <w:jc w:val="both"/>
        <w:rPr>
          <w:sz w:val="16"/>
          <w:szCs w:val="16"/>
        </w:rPr>
      </w:pPr>
      <w:r w:rsidRPr="00FB0FA8">
        <w:rPr>
          <w:sz w:val="16"/>
          <w:szCs w:val="16"/>
        </w:rPr>
        <w:t xml:space="preserve">Глава Островского  </w:t>
      </w:r>
    </w:p>
    <w:p w:rsidR="00FB0FA8" w:rsidRPr="00FB0FA8" w:rsidRDefault="00FB0FA8" w:rsidP="00FB0FA8">
      <w:pPr>
        <w:suppressAutoHyphens/>
        <w:rPr>
          <w:sz w:val="16"/>
          <w:szCs w:val="16"/>
        </w:rPr>
      </w:pPr>
      <w:r w:rsidRPr="00FB0FA8">
        <w:rPr>
          <w:sz w:val="16"/>
          <w:szCs w:val="16"/>
        </w:rPr>
        <w:t xml:space="preserve">муниципального района                                                                        Г.А. Полякова </w:t>
      </w:r>
    </w:p>
    <w:p w:rsidR="00FB0FA8" w:rsidRPr="00FB0FA8" w:rsidRDefault="00FB0FA8" w:rsidP="00FB0FA8">
      <w:pPr>
        <w:suppressAutoHyphens/>
        <w:rPr>
          <w:sz w:val="16"/>
          <w:szCs w:val="16"/>
        </w:rPr>
      </w:pPr>
    </w:p>
    <w:p w:rsidR="00FB0FA8" w:rsidRPr="00FB0FA8" w:rsidRDefault="00FB0FA8" w:rsidP="00FB0FA8">
      <w:pPr>
        <w:suppressAutoHyphens/>
        <w:rPr>
          <w:sz w:val="16"/>
          <w:szCs w:val="16"/>
        </w:rPr>
      </w:pPr>
    </w:p>
    <w:p w:rsidR="00FB0FA8" w:rsidRPr="00FB0FA8" w:rsidRDefault="00FB0FA8" w:rsidP="00FB0FA8">
      <w:pPr>
        <w:suppressAutoHyphens/>
        <w:rPr>
          <w:sz w:val="16"/>
          <w:szCs w:val="16"/>
        </w:rPr>
      </w:pPr>
    </w:p>
    <w:p w:rsidR="00FB0FA8" w:rsidRPr="00FB0FA8" w:rsidRDefault="00FB0FA8" w:rsidP="00FB0FA8">
      <w:pPr>
        <w:suppressAutoHyphens/>
        <w:rPr>
          <w:sz w:val="16"/>
          <w:szCs w:val="16"/>
        </w:rPr>
      </w:pPr>
    </w:p>
    <w:p w:rsidR="00FB0FA8" w:rsidRPr="00FB0FA8" w:rsidRDefault="00FB0FA8" w:rsidP="00FB0FA8">
      <w:pPr>
        <w:suppressAutoHyphens/>
        <w:spacing w:line="240" w:lineRule="exact"/>
        <w:rPr>
          <w:sz w:val="16"/>
          <w:szCs w:val="16"/>
        </w:rPr>
      </w:pPr>
    </w:p>
    <w:p w:rsidR="00FB0FA8" w:rsidRPr="00FB0FA8" w:rsidRDefault="00FB0FA8" w:rsidP="00FB0FA8">
      <w:pPr>
        <w:spacing w:line="240" w:lineRule="exact"/>
        <w:jc w:val="right"/>
        <w:rPr>
          <w:sz w:val="16"/>
          <w:szCs w:val="16"/>
        </w:rPr>
      </w:pPr>
      <w:r w:rsidRPr="00FB0FA8">
        <w:rPr>
          <w:sz w:val="16"/>
          <w:szCs w:val="16"/>
        </w:rPr>
        <w:t>Приложение 1</w:t>
      </w:r>
    </w:p>
    <w:p w:rsidR="00FB0FA8" w:rsidRPr="00FB0FA8" w:rsidRDefault="00FB0FA8" w:rsidP="00FB0FA8">
      <w:pPr>
        <w:spacing w:line="240" w:lineRule="exact"/>
        <w:jc w:val="right"/>
        <w:rPr>
          <w:sz w:val="16"/>
          <w:szCs w:val="16"/>
        </w:rPr>
      </w:pPr>
      <w:r w:rsidRPr="00FB0FA8">
        <w:rPr>
          <w:sz w:val="16"/>
          <w:szCs w:val="16"/>
        </w:rPr>
        <w:t xml:space="preserve">к постановлению </w:t>
      </w:r>
    </w:p>
    <w:p w:rsidR="00FB0FA8" w:rsidRPr="00FB0FA8" w:rsidRDefault="00FB0FA8" w:rsidP="00FB0FA8">
      <w:pPr>
        <w:spacing w:line="240" w:lineRule="exact"/>
        <w:jc w:val="right"/>
        <w:rPr>
          <w:sz w:val="16"/>
          <w:szCs w:val="16"/>
        </w:rPr>
      </w:pPr>
      <w:r w:rsidRPr="00FB0FA8">
        <w:rPr>
          <w:sz w:val="16"/>
          <w:szCs w:val="16"/>
        </w:rPr>
        <w:t>администрации Островского</w:t>
      </w:r>
    </w:p>
    <w:p w:rsidR="00FB0FA8" w:rsidRPr="00FB0FA8" w:rsidRDefault="00FB0FA8" w:rsidP="00FB0FA8">
      <w:pPr>
        <w:spacing w:line="240" w:lineRule="exact"/>
        <w:jc w:val="right"/>
        <w:rPr>
          <w:sz w:val="16"/>
          <w:szCs w:val="16"/>
        </w:rPr>
      </w:pPr>
      <w:r w:rsidRPr="00FB0FA8">
        <w:rPr>
          <w:sz w:val="16"/>
          <w:szCs w:val="16"/>
        </w:rPr>
        <w:t>муниципального района</w:t>
      </w:r>
    </w:p>
    <w:p w:rsidR="00FB0FA8" w:rsidRPr="00FB0FA8" w:rsidRDefault="00FB0FA8" w:rsidP="00FB0FA8">
      <w:pPr>
        <w:spacing w:line="240" w:lineRule="exact"/>
        <w:jc w:val="right"/>
        <w:rPr>
          <w:sz w:val="16"/>
          <w:szCs w:val="16"/>
        </w:rPr>
      </w:pPr>
      <w:r w:rsidRPr="00FB0FA8">
        <w:rPr>
          <w:sz w:val="16"/>
          <w:szCs w:val="16"/>
        </w:rPr>
        <w:t>Костромской области</w:t>
      </w:r>
    </w:p>
    <w:p w:rsidR="00FB0FA8" w:rsidRPr="00FB0FA8" w:rsidRDefault="00FB0FA8" w:rsidP="00FB0FA8">
      <w:pPr>
        <w:spacing w:line="240" w:lineRule="exact"/>
        <w:jc w:val="right"/>
        <w:rPr>
          <w:sz w:val="16"/>
          <w:szCs w:val="16"/>
          <w:u w:val="single"/>
        </w:rPr>
      </w:pPr>
      <w:r w:rsidRPr="00FB0FA8">
        <w:rPr>
          <w:sz w:val="16"/>
          <w:szCs w:val="16"/>
          <w:u w:val="single"/>
        </w:rPr>
        <w:t xml:space="preserve">От21.08.2018 года № 514               </w:t>
      </w:r>
    </w:p>
    <w:p w:rsidR="00FB0FA8" w:rsidRPr="00FB0FA8" w:rsidRDefault="00FB0FA8" w:rsidP="00FB0FA8">
      <w:pPr>
        <w:suppressAutoHyphens/>
        <w:jc w:val="center"/>
        <w:rPr>
          <w:bCs/>
          <w:sz w:val="16"/>
          <w:szCs w:val="16"/>
        </w:rPr>
      </w:pPr>
    </w:p>
    <w:p w:rsidR="00FB0FA8" w:rsidRPr="00FB0FA8" w:rsidRDefault="00FB0FA8" w:rsidP="00FB0FA8">
      <w:pPr>
        <w:suppressAutoHyphens/>
        <w:jc w:val="center"/>
        <w:rPr>
          <w:bCs/>
          <w:sz w:val="16"/>
          <w:szCs w:val="16"/>
        </w:rPr>
      </w:pPr>
      <w:r w:rsidRPr="00FB0FA8">
        <w:rPr>
          <w:bCs/>
          <w:sz w:val="16"/>
          <w:szCs w:val="16"/>
        </w:rPr>
        <w:t xml:space="preserve">Тарифы </w:t>
      </w:r>
    </w:p>
    <w:p w:rsidR="00FB0FA8" w:rsidRPr="00FB0FA8" w:rsidRDefault="00FB0FA8" w:rsidP="00FB0FA8">
      <w:pPr>
        <w:suppressAutoHyphens/>
        <w:jc w:val="center"/>
        <w:rPr>
          <w:sz w:val="16"/>
          <w:szCs w:val="16"/>
        </w:rPr>
      </w:pPr>
      <w:r w:rsidRPr="00FB0FA8">
        <w:rPr>
          <w:bCs/>
          <w:sz w:val="16"/>
          <w:szCs w:val="16"/>
        </w:rPr>
        <w:t>на оказываемые услуги населению, организациям и бюджетным учреждениям муниципальным унитарным предприятием Островского муниципального района "Тепловик" на период с 01.09.2018 по01.09.2019</w:t>
      </w:r>
      <w:proofErr w:type="gramStart"/>
      <w:r w:rsidRPr="00FB0FA8">
        <w:rPr>
          <w:bCs/>
          <w:sz w:val="16"/>
          <w:szCs w:val="16"/>
        </w:rPr>
        <w:t>гг</w:t>
      </w:r>
      <w:proofErr w:type="gramEnd"/>
    </w:p>
    <w:tbl>
      <w:tblPr>
        <w:tblpPr w:leftFromText="180" w:rightFromText="180" w:vertAnchor="text" w:horzAnchor="margin" w:tblpY="48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03"/>
        <w:gridCol w:w="1838"/>
        <w:gridCol w:w="2199"/>
        <w:gridCol w:w="2549"/>
      </w:tblGrid>
      <w:tr w:rsidR="00FB0FA8" w:rsidRPr="00FB0FA8" w:rsidTr="008867DC">
        <w:trPr>
          <w:trHeight w:val="1064"/>
        </w:trPr>
        <w:tc>
          <w:tcPr>
            <w:tcW w:w="3103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Наименование услуги</w:t>
            </w:r>
          </w:p>
        </w:tc>
        <w:tc>
          <w:tcPr>
            <w:tcW w:w="1838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Ед. измерения</w:t>
            </w:r>
          </w:p>
        </w:tc>
        <w:tc>
          <w:tcPr>
            <w:tcW w:w="2199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Тариф для населения</w:t>
            </w:r>
          </w:p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 xml:space="preserve"> ( руб.)</w:t>
            </w:r>
          </w:p>
        </w:tc>
        <w:tc>
          <w:tcPr>
            <w:tcW w:w="2549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Тариф для организаций и бюджетных учреждений</w:t>
            </w:r>
          </w:p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(руб.)</w:t>
            </w:r>
          </w:p>
        </w:tc>
      </w:tr>
      <w:tr w:rsidR="00FB0FA8" w:rsidRPr="00FB0FA8" w:rsidTr="008867DC">
        <w:trPr>
          <w:trHeight w:val="350"/>
        </w:trPr>
        <w:tc>
          <w:tcPr>
            <w:tcW w:w="3103" w:type="dxa"/>
          </w:tcPr>
          <w:p w:rsidR="00FB0FA8" w:rsidRPr="00FB0FA8" w:rsidRDefault="00FB0FA8" w:rsidP="008867DC">
            <w:pPr>
              <w:jc w:val="both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Работа слесаря АВР</w:t>
            </w:r>
          </w:p>
        </w:tc>
        <w:tc>
          <w:tcPr>
            <w:tcW w:w="1838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1 час работы</w:t>
            </w:r>
          </w:p>
        </w:tc>
        <w:tc>
          <w:tcPr>
            <w:tcW w:w="2199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538</w:t>
            </w:r>
          </w:p>
        </w:tc>
        <w:tc>
          <w:tcPr>
            <w:tcW w:w="2549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585</w:t>
            </w:r>
          </w:p>
        </w:tc>
      </w:tr>
      <w:tr w:rsidR="00FB0FA8" w:rsidRPr="00FB0FA8" w:rsidTr="008867DC">
        <w:trPr>
          <w:trHeight w:val="364"/>
        </w:trPr>
        <w:tc>
          <w:tcPr>
            <w:tcW w:w="3103" w:type="dxa"/>
          </w:tcPr>
          <w:p w:rsidR="00FB0FA8" w:rsidRPr="00FB0FA8" w:rsidRDefault="00FB0FA8" w:rsidP="008867DC">
            <w:pPr>
              <w:jc w:val="both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Работа сварщика</w:t>
            </w:r>
          </w:p>
        </w:tc>
        <w:tc>
          <w:tcPr>
            <w:tcW w:w="1838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1 час работы</w:t>
            </w:r>
          </w:p>
        </w:tc>
        <w:tc>
          <w:tcPr>
            <w:tcW w:w="2199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625</w:t>
            </w:r>
          </w:p>
        </w:tc>
        <w:tc>
          <w:tcPr>
            <w:tcW w:w="2549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679</w:t>
            </w:r>
          </w:p>
        </w:tc>
      </w:tr>
      <w:tr w:rsidR="00FB0FA8" w:rsidRPr="00FB0FA8" w:rsidTr="008867DC">
        <w:trPr>
          <w:trHeight w:val="350"/>
        </w:trPr>
        <w:tc>
          <w:tcPr>
            <w:tcW w:w="3103" w:type="dxa"/>
          </w:tcPr>
          <w:p w:rsidR="00FB0FA8" w:rsidRPr="00FB0FA8" w:rsidRDefault="00FB0FA8" w:rsidP="008867DC">
            <w:pPr>
              <w:jc w:val="both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Работа электрика</w:t>
            </w:r>
          </w:p>
        </w:tc>
        <w:tc>
          <w:tcPr>
            <w:tcW w:w="1838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1 час работы</w:t>
            </w:r>
          </w:p>
        </w:tc>
        <w:tc>
          <w:tcPr>
            <w:tcW w:w="2199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634</w:t>
            </w:r>
          </w:p>
        </w:tc>
        <w:tc>
          <w:tcPr>
            <w:tcW w:w="2549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689</w:t>
            </w:r>
          </w:p>
        </w:tc>
      </w:tr>
      <w:tr w:rsidR="00FB0FA8" w:rsidRPr="00FB0FA8" w:rsidTr="008867DC">
        <w:trPr>
          <w:trHeight w:val="713"/>
        </w:trPr>
        <w:tc>
          <w:tcPr>
            <w:tcW w:w="3103" w:type="dxa"/>
          </w:tcPr>
          <w:p w:rsidR="00FB0FA8" w:rsidRPr="00FB0FA8" w:rsidRDefault="00FB0FA8" w:rsidP="008867DC">
            <w:pPr>
              <w:jc w:val="both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Работа автомашины ГАЗ-3307</w:t>
            </w:r>
          </w:p>
        </w:tc>
        <w:tc>
          <w:tcPr>
            <w:tcW w:w="1838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1 час работы</w:t>
            </w:r>
          </w:p>
        </w:tc>
        <w:tc>
          <w:tcPr>
            <w:tcW w:w="2199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951</w:t>
            </w:r>
          </w:p>
        </w:tc>
        <w:tc>
          <w:tcPr>
            <w:tcW w:w="2549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1035</w:t>
            </w:r>
          </w:p>
        </w:tc>
      </w:tr>
      <w:tr w:rsidR="00FB0FA8" w:rsidRPr="00FB0FA8" w:rsidTr="008867DC">
        <w:trPr>
          <w:trHeight w:val="713"/>
        </w:trPr>
        <w:tc>
          <w:tcPr>
            <w:tcW w:w="3103" w:type="dxa"/>
          </w:tcPr>
          <w:p w:rsidR="00FB0FA8" w:rsidRPr="00FB0FA8" w:rsidRDefault="00FB0FA8" w:rsidP="008867DC">
            <w:pPr>
              <w:jc w:val="both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Подвоз воды автомашиной ГАЗ-3307</w:t>
            </w:r>
          </w:p>
        </w:tc>
        <w:tc>
          <w:tcPr>
            <w:tcW w:w="1838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1 рейс</w:t>
            </w:r>
          </w:p>
        </w:tc>
        <w:tc>
          <w:tcPr>
            <w:tcW w:w="2199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571</w:t>
            </w:r>
          </w:p>
        </w:tc>
        <w:tc>
          <w:tcPr>
            <w:tcW w:w="2549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621</w:t>
            </w:r>
          </w:p>
        </w:tc>
      </w:tr>
      <w:tr w:rsidR="00FB0FA8" w:rsidRPr="00FB0FA8" w:rsidTr="008867DC">
        <w:trPr>
          <w:trHeight w:val="1078"/>
        </w:trPr>
        <w:tc>
          <w:tcPr>
            <w:tcW w:w="3103" w:type="dxa"/>
          </w:tcPr>
          <w:p w:rsidR="00FB0FA8" w:rsidRPr="00FB0FA8" w:rsidRDefault="00FB0FA8" w:rsidP="008867DC">
            <w:pPr>
              <w:jc w:val="both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Повторное опломбирование водомерного счетчика</w:t>
            </w:r>
          </w:p>
        </w:tc>
        <w:tc>
          <w:tcPr>
            <w:tcW w:w="1838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1шт</w:t>
            </w:r>
          </w:p>
        </w:tc>
        <w:tc>
          <w:tcPr>
            <w:tcW w:w="2199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329</w:t>
            </w:r>
          </w:p>
        </w:tc>
        <w:tc>
          <w:tcPr>
            <w:tcW w:w="2549" w:type="dxa"/>
          </w:tcPr>
          <w:p w:rsidR="00FB0FA8" w:rsidRPr="00FB0FA8" w:rsidRDefault="00FB0FA8" w:rsidP="008867DC">
            <w:pPr>
              <w:jc w:val="center"/>
              <w:rPr>
                <w:bCs/>
                <w:sz w:val="16"/>
                <w:szCs w:val="16"/>
              </w:rPr>
            </w:pPr>
            <w:r w:rsidRPr="00FB0FA8">
              <w:rPr>
                <w:bCs/>
                <w:sz w:val="16"/>
                <w:szCs w:val="16"/>
              </w:rPr>
              <w:t>888</w:t>
            </w:r>
          </w:p>
        </w:tc>
      </w:tr>
    </w:tbl>
    <w:p w:rsidR="00FB0FA8" w:rsidRDefault="00FB0FA8" w:rsidP="00FB0FA8"/>
    <w:p w:rsidR="00FB0FA8" w:rsidRDefault="00FB0FA8" w:rsidP="00FB0FA8">
      <w:pPr>
        <w:jc w:val="center"/>
        <w:rPr>
          <w:sz w:val="16"/>
          <w:szCs w:val="16"/>
        </w:rPr>
      </w:pPr>
    </w:p>
    <w:p w:rsidR="00FB0FA8" w:rsidRDefault="00FB0FA8" w:rsidP="00FB0FA8">
      <w:pPr>
        <w:jc w:val="center"/>
        <w:rPr>
          <w:sz w:val="16"/>
          <w:szCs w:val="16"/>
        </w:rPr>
      </w:pPr>
    </w:p>
    <w:p w:rsidR="00FB0FA8" w:rsidRDefault="00FB0FA8" w:rsidP="00FB0FA8">
      <w:pPr>
        <w:jc w:val="center"/>
        <w:rPr>
          <w:sz w:val="16"/>
          <w:szCs w:val="16"/>
        </w:rPr>
      </w:pPr>
    </w:p>
    <w:p w:rsidR="00FB0FA8" w:rsidRDefault="00FB0FA8" w:rsidP="00FB0FA8">
      <w:pPr>
        <w:jc w:val="center"/>
        <w:rPr>
          <w:sz w:val="16"/>
          <w:szCs w:val="16"/>
        </w:rPr>
      </w:pPr>
    </w:p>
    <w:p w:rsidR="00FB0FA8" w:rsidRDefault="00FB0FA8" w:rsidP="00FB0FA8">
      <w:pPr>
        <w:jc w:val="center"/>
        <w:rPr>
          <w:sz w:val="16"/>
          <w:szCs w:val="16"/>
        </w:rPr>
      </w:pPr>
    </w:p>
    <w:p w:rsidR="00FB0FA8" w:rsidRPr="005B7ED2" w:rsidRDefault="00FB0FA8" w:rsidP="00FB0FA8">
      <w:pPr>
        <w:jc w:val="center"/>
        <w:rPr>
          <w:sz w:val="16"/>
          <w:szCs w:val="16"/>
        </w:rPr>
      </w:pPr>
      <w:r w:rsidRPr="005B7ED2">
        <w:rPr>
          <w:sz w:val="16"/>
          <w:szCs w:val="16"/>
        </w:rPr>
        <w:t>*      *      *      *      *      *      *</w:t>
      </w:r>
    </w:p>
    <w:p w:rsidR="005B7ED2" w:rsidRPr="005B7ED2" w:rsidRDefault="005B7ED2" w:rsidP="00A27C55">
      <w:pPr>
        <w:jc w:val="center"/>
        <w:rPr>
          <w:sz w:val="16"/>
          <w:szCs w:val="16"/>
        </w:rPr>
      </w:pPr>
    </w:p>
    <w:p w:rsidR="005B7ED2" w:rsidRPr="005B7ED2" w:rsidRDefault="005B7ED2" w:rsidP="00A27C55">
      <w:pPr>
        <w:jc w:val="center"/>
        <w:rPr>
          <w:sz w:val="16"/>
          <w:szCs w:val="16"/>
        </w:rPr>
      </w:pPr>
    </w:p>
    <w:p w:rsidR="00C01CAB" w:rsidRPr="00FB0FA8" w:rsidRDefault="00C01CAB" w:rsidP="00C01CAB">
      <w:pPr>
        <w:jc w:val="center"/>
        <w:rPr>
          <w:b/>
          <w:sz w:val="16"/>
          <w:szCs w:val="16"/>
        </w:rPr>
      </w:pPr>
      <w:r w:rsidRPr="00FB0FA8">
        <w:rPr>
          <w:b/>
          <w:sz w:val="16"/>
          <w:szCs w:val="16"/>
        </w:rPr>
        <w:t xml:space="preserve">ИЗВЕЩЕНИЕ О ВОЗМОЖНОСТИ ПРЕДОСТАВЛЕНИЯ </w:t>
      </w:r>
    </w:p>
    <w:p w:rsidR="00C01CAB" w:rsidRPr="00FB0FA8" w:rsidRDefault="00C01CAB" w:rsidP="00C01CAB">
      <w:pPr>
        <w:jc w:val="center"/>
        <w:rPr>
          <w:b/>
          <w:sz w:val="16"/>
          <w:szCs w:val="16"/>
        </w:rPr>
      </w:pPr>
      <w:r w:rsidRPr="00FB0FA8">
        <w:rPr>
          <w:b/>
          <w:sz w:val="16"/>
          <w:szCs w:val="16"/>
        </w:rPr>
        <w:t>ЗЕМЕЛЬНЫХ УЧАСТКОВ</w:t>
      </w:r>
    </w:p>
    <w:p w:rsidR="00C01CAB" w:rsidRPr="00FB0FA8" w:rsidRDefault="00C01CAB" w:rsidP="00C01CAB">
      <w:pPr>
        <w:jc w:val="both"/>
        <w:rPr>
          <w:sz w:val="16"/>
          <w:szCs w:val="16"/>
        </w:rPr>
      </w:pPr>
      <w:r w:rsidRPr="00FB0FA8">
        <w:rPr>
          <w:sz w:val="16"/>
          <w:szCs w:val="16"/>
        </w:rPr>
        <w:t>Администрация Островского муниципального района извещает о возможности предоставления земельного участка, расположенного по адресу: Костромская область, Островский район, п. Островское, ул. Шолохова, примерно в 20 м по направлению на северо-запад от дома 1,с кадастровым номером 44:15:120113:507, общей площадью 191кв.м., разрешенное использование – для ведения личного подсобного хозяйства.</w:t>
      </w:r>
    </w:p>
    <w:p w:rsidR="00C01CAB" w:rsidRPr="00FB0FA8" w:rsidRDefault="00C01CAB" w:rsidP="00C01CAB">
      <w:pPr>
        <w:pStyle w:val="ab"/>
        <w:rPr>
          <w:rFonts w:ascii="Times New Roman" w:hAnsi="Times New Roman" w:cs="Times New Roman"/>
          <w:sz w:val="16"/>
          <w:szCs w:val="16"/>
        </w:rPr>
      </w:pPr>
    </w:p>
    <w:p w:rsidR="00C01CAB" w:rsidRPr="00FB0FA8" w:rsidRDefault="00C01CAB" w:rsidP="00C01CAB">
      <w:pPr>
        <w:pStyle w:val="a4"/>
        <w:spacing w:before="0" w:beforeAutospacing="0" w:after="0"/>
        <w:jc w:val="both"/>
        <w:rPr>
          <w:color w:val="000000"/>
          <w:sz w:val="16"/>
          <w:szCs w:val="16"/>
          <w:u w:val="single"/>
        </w:rPr>
      </w:pPr>
      <w:r w:rsidRPr="00FB0FA8">
        <w:rPr>
          <w:color w:val="000000"/>
          <w:sz w:val="16"/>
          <w:szCs w:val="16"/>
          <w:u w:val="single"/>
        </w:rPr>
        <w:t>Адрес и способ подачи заявлений:</w:t>
      </w:r>
    </w:p>
    <w:p w:rsidR="00C01CAB" w:rsidRPr="00FB0FA8" w:rsidRDefault="00C01CAB" w:rsidP="00C01CAB">
      <w:pPr>
        <w:pStyle w:val="a4"/>
        <w:spacing w:before="0" w:beforeAutospacing="0" w:after="0"/>
        <w:jc w:val="both"/>
        <w:rPr>
          <w:color w:val="000000"/>
          <w:sz w:val="16"/>
          <w:szCs w:val="16"/>
        </w:rPr>
      </w:pPr>
      <w:r w:rsidRPr="00FB0FA8">
        <w:rPr>
          <w:color w:val="000000"/>
          <w:sz w:val="16"/>
          <w:szCs w:val="16"/>
        </w:rPr>
        <w:t xml:space="preserve">п. </w:t>
      </w:r>
      <w:proofErr w:type="gramStart"/>
      <w:r w:rsidRPr="00FB0FA8">
        <w:rPr>
          <w:color w:val="000000"/>
          <w:sz w:val="16"/>
          <w:szCs w:val="16"/>
        </w:rPr>
        <w:t>Островское</w:t>
      </w:r>
      <w:proofErr w:type="gramEnd"/>
      <w:r w:rsidRPr="00FB0FA8">
        <w:rPr>
          <w:color w:val="000000"/>
          <w:sz w:val="16"/>
          <w:szCs w:val="16"/>
        </w:rPr>
        <w:t xml:space="preserve">, ул. Советская, д. 56, </w:t>
      </w:r>
      <w:proofErr w:type="spellStart"/>
      <w:r w:rsidRPr="00FB0FA8">
        <w:rPr>
          <w:color w:val="000000"/>
          <w:sz w:val="16"/>
          <w:szCs w:val="16"/>
        </w:rPr>
        <w:t>каб</w:t>
      </w:r>
      <w:proofErr w:type="spellEnd"/>
      <w:r w:rsidRPr="00FB0FA8">
        <w:rPr>
          <w:color w:val="000000"/>
          <w:sz w:val="16"/>
          <w:szCs w:val="16"/>
        </w:rPr>
        <w:t>. 19 тел. (49438) 27252,</w:t>
      </w:r>
    </w:p>
    <w:p w:rsidR="00C01CAB" w:rsidRPr="00FB0FA8" w:rsidRDefault="00C01CAB" w:rsidP="00C01CAB">
      <w:pPr>
        <w:pStyle w:val="a4"/>
        <w:spacing w:before="0" w:beforeAutospacing="0" w:after="0"/>
        <w:jc w:val="both"/>
        <w:rPr>
          <w:color w:val="000000"/>
          <w:sz w:val="16"/>
          <w:szCs w:val="16"/>
        </w:rPr>
      </w:pPr>
      <w:r w:rsidRPr="00FB0FA8">
        <w:rPr>
          <w:color w:val="000000"/>
          <w:sz w:val="16"/>
          <w:szCs w:val="16"/>
        </w:rPr>
        <w:t>заявление о предоставлении участка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“Интернет”.</w:t>
      </w:r>
    </w:p>
    <w:p w:rsidR="00C01CAB" w:rsidRPr="00FB0FA8" w:rsidRDefault="00C01CAB" w:rsidP="00C01CAB">
      <w:pPr>
        <w:pStyle w:val="a4"/>
        <w:spacing w:before="0" w:beforeAutospacing="0" w:after="0"/>
        <w:jc w:val="both"/>
        <w:rPr>
          <w:color w:val="000000"/>
          <w:sz w:val="16"/>
          <w:szCs w:val="16"/>
        </w:rPr>
      </w:pPr>
    </w:p>
    <w:p w:rsidR="00C01CAB" w:rsidRPr="00FB0FA8" w:rsidRDefault="00C01CAB" w:rsidP="00C01CAB">
      <w:pPr>
        <w:pStyle w:val="a4"/>
        <w:spacing w:before="0" w:beforeAutospacing="0" w:after="0"/>
        <w:jc w:val="both"/>
        <w:rPr>
          <w:color w:val="000000"/>
          <w:sz w:val="16"/>
          <w:szCs w:val="16"/>
        </w:rPr>
      </w:pPr>
      <w:r w:rsidRPr="00FB0FA8">
        <w:rPr>
          <w:color w:val="000000"/>
          <w:sz w:val="16"/>
          <w:szCs w:val="16"/>
        </w:rPr>
        <w:t>Заявления принимаются в течение 30 дней с 29.08.2018г. по 28.09.2018 года.</w:t>
      </w:r>
    </w:p>
    <w:p w:rsidR="00C01CAB" w:rsidRPr="00FB0FA8" w:rsidRDefault="00C01CAB" w:rsidP="00C01CAB">
      <w:pPr>
        <w:pStyle w:val="a4"/>
        <w:spacing w:before="0" w:beforeAutospacing="0" w:after="0"/>
        <w:jc w:val="both"/>
        <w:rPr>
          <w:color w:val="000000"/>
          <w:sz w:val="16"/>
          <w:szCs w:val="16"/>
        </w:rPr>
      </w:pPr>
    </w:p>
    <w:p w:rsidR="00C01CAB" w:rsidRPr="00FB0FA8" w:rsidRDefault="00C01CAB" w:rsidP="00C01CAB">
      <w:pPr>
        <w:pStyle w:val="a4"/>
        <w:spacing w:before="0" w:beforeAutospacing="0" w:after="0"/>
        <w:rPr>
          <w:color w:val="000000"/>
          <w:sz w:val="16"/>
          <w:szCs w:val="16"/>
          <w:u w:val="single"/>
        </w:rPr>
      </w:pPr>
      <w:r w:rsidRPr="00FB0FA8">
        <w:rPr>
          <w:color w:val="000000"/>
          <w:sz w:val="16"/>
          <w:szCs w:val="16"/>
          <w:u w:val="single"/>
        </w:rPr>
        <w:t>Адрес и время приема граждан для ознакомления со схемой расположения земельного участка:</w:t>
      </w:r>
    </w:p>
    <w:p w:rsidR="00C01CAB" w:rsidRPr="00FB0FA8" w:rsidRDefault="00C01CAB" w:rsidP="00C01CAB">
      <w:pPr>
        <w:pStyle w:val="a4"/>
        <w:spacing w:before="0" w:beforeAutospacing="0" w:after="0"/>
        <w:rPr>
          <w:sz w:val="16"/>
          <w:szCs w:val="16"/>
        </w:rPr>
      </w:pPr>
      <w:r w:rsidRPr="00FB0FA8">
        <w:rPr>
          <w:color w:val="000000"/>
          <w:sz w:val="16"/>
          <w:szCs w:val="16"/>
        </w:rPr>
        <w:t xml:space="preserve">п. </w:t>
      </w:r>
      <w:proofErr w:type="gramStart"/>
      <w:r w:rsidRPr="00FB0FA8">
        <w:rPr>
          <w:color w:val="000000"/>
          <w:sz w:val="16"/>
          <w:szCs w:val="16"/>
        </w:rPr>
        <w:t>Островское</w:t>
      </w:r>
      <w:proofErr w:type="gramEnd"/>
      <w:r w:rsidRPr="00FB0FA8">
        <w:rPr>
          <w:color w:val="000000"/>
          <w:sz w:val="16"/>
          <w:szCs w:val="16"/>
        </w:rPr>
        <w:t xml:space="preserve"> ул. Советская, д. 56, </w:t>
      </w:r>
      <w:proofErr w:type="spellStart"/>
      <w:r w:rsidRPr="00FB0FA8">
        <w:rPr>
          <w:color w:val="000000"/>
          <w:sz w:val="16"/>
          <w:szCs w:val="16"/>
        </w:rPr>
        <w:t>каб</w:t>
      </w:r>
      <w:proofErr w:type="spellEnd"/>
      <w:r w:rsidRPr="00FB0FA8">
        <w:rPr>
          <w:color w:val="000000"/>
          <w:sz w:val="16"/>
          <w:szCs w:val="16"/>
        </w:rPr>
        <w:t>. 19 с 08-00 часов до 16-00 часов по рабочим дням</w:t>
      </w:r>
    </w:p>
    <w:p w:rsidR="005B7ED2" w:rsidRPr="00C01CAB" w:rsidRDefault="005B7ED2" w:rsidP="00721470">
      <w:pPr>
        <w:jc w:val="both"/>
        <w:rPr>
          <w:sz w:val="16"/>
          <w:szCs w:val="16"/>
        </w:rPr>
      </w:pPr>
    </w:p>
    <w:p w:rsidR="005B7ED2" w:rsidRPr="00C01CAB" w:rsidRDefault="005B7ED2" w:rsidP="00721470">
      <w:pPr>
        <w:jc w:val="center"/>
        <w:rPr>
          <w:sz w:val="16"/>
          <w:szCs w:val="16"/>
        </w:rPr>
      </w:pPr>
    </w:p>
    <w:p w:rsidR="005B7ED2" w:rsidRPr="005B7ED2" w:rsidRDefault="005B7ED2" w:rsidP="00A27C55">
      <w:pPr>
        <w:jc w:val="center"/>
        <w:rPr>
          <w:sz w:val="16"/>
          <w:szCs w:val="16"/>
        </w:rPr>
      </w:pPr>
    </w:p>
    <w:p w:rsidR="005B7ED2" w:rsidRPr="005B7ED2" w:rsidRDefault="005B7ED2" w:rsidP="00A27C55">
      <w:pPr>
        <w:jc w:val="center"/>
        <w:rPr>
          <w:sz w:val="16"/>
          <w:szCs w:val="16"/>
        </w:rPr>
      </w:pPr>
    </w:p>
    <w:p w:rsidR="00A27C55" w:rsidRPr="005B7ED2" w:rsidRDefault="00A27C55" w:rsidP="00A27C55">
      <w:pPr>
        <w:jc w:val="center"/>
        <w:rPr>
          <w:sz w:val="16"/>
          <w:szCs w:val="16"/>
        </w:rPr>
      </w:pPr>
      <w:r w:rsidRPr="005B7ED2">
        <w:rPr>
          <w:sz w:val="16"/>
          <w:szCs w:val="16"/>
        </w:rPr>
        <w:t>*      *      *      *      *      *      *</w:t>
      </w:r>
    </w:p>
    <w:p w:rsidR="00A27C55" w:rsidRPr="005B7ED2" w:rsidRDefault="00A27C55" w:rsidP="00A27C55">
      <w:pPr>
        <w:jc w:val="center"/>
        <w:rPr>
          <w:sz w:val="16"/>
          <w:szCs w:val="16"/>
        </w:rPr>
      </w:pPr>
    </w:p>
    <w:p w:rsidR="00A27C55" w:rsidRPr="005B7ED2" w:rsidRDefault="00A27C55" w:rsidP="00A27C55">
      <w:pPr>
        <w:jc w:val="center"/>
        <w:rPr>
          <w:b/>
          <w:sz w:val="16"/>
          <w:szCs w:val="16"/>
        </w:rPr>
      </w:pPr>
    </w:p>
    <w:p w:rsidR="00A27C55" w:rsidRPr="005B7ED2" w:rsidRDefault="00A27C55" w:rsidP="00A27C55">
      <w:pPr>
        <w:rPr>
          <w:sz w:val="16"/>
          <w:szCs w:val="16"/>
        </w:rPr>
      </w:pPr>
    </w:p>
    <w:p w:rsidR="003C5D5F" w:rsidRPr="005B7ED2" w:rsidRDefault="00F74077" w:rsidP="005B7ED2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70" style="position:absolute;margin-left:-31.05pt;margin-top:429.85pt;width:512pt;height:61.35pt;z-index:251694080;mso-wrap-distance-left:0;mso-wrap-distance-right:0" coordorigin="10,5758" coordsize="10239,1226">
            <o:lock v:ext="edit" text="t"/>
            <v:shape id="_x0000_s1071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72" style="position:absolute;left:546;top:5915;width:9703;height:874;mso-wrap-distance-left:0;mso-wrap-distance-right:0" coordorigin="546,5915" coordsize="9703,874">
              <o:lock v:ext="edit" text="t"/>
              <v:shape id="_x0000_s1073" type="#_x0000_t202" style="position:absolute;left:546;top:5915;width:4679;height:874;v-text-anchor:middle" filled="f" stroked="f">
                <v:stroke joinstyle="round"/>
                <v:textbox style="mso-next-textbox:#_x0000_s1073;mso-rotate-with-shape:t" inset="1.02mm,1.02mm,1.02mm,1.02mm">
                  <w:txbxContent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74" type="#_x0000_t202" style="position:absolute;left:6162;top:5915;width:4087;height:874;v-text-anchor:middle" filled="f" stroked="f">
                <v:stroke joinstyle="round"/>
                <v:textbox style="mso-next-textbox:#_x0000_s1074;mso-rotate-with-shape:t" inset="1.02mm,1.02mm,1.02mm,1.02mm">
                  <w:txbxContent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3C5D5F" w:rsidRPr="005B7ED2" w:rsidSect="00721470">
      <w:footerReference w:type="even" r:id="rId10"/>
      <w:pgSz w:w="11907" w:h="16840" w:code="9"/>
      <w:pgMar w:top="851" w:right="1134" w:bottom="568" w:left="1276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C55" w:rsidRDefault="00A27C55" w:rsidP="00544642">
      <w:r>
        <w:separator/>
      </w:r>
    </w:p>
  </w:endnote>
  <w:endnote w:type="continuationSeparator" w:id="1">
    <w:p w:rsidR="00A27C55" w:rsidRDefault="00A27C55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05">
    <w:charset w:val="CC"/>
    <w:family w:val="auto"/>
    <w:pitch w:val="variable"/>
    <w:sig w:usb0="00000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C55" w:rsidRDefault="00F74077" w:rsidP="00F903A7">
    <w:pPr>
      <w:pStyle w:val="ac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A27C55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A27C55" w:rsidRDefault="00A27C5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C55" w:rsidRDefault="00A27C55" w:rsidP="00544642">
      <w:r>
        <w:separator/>
      </w:r>
    </w:p>
  </w:footnote>
  <w:footnote w:type="continuationSeparator" w:id="1">
    <w:p w:rsidR="00A27C55" w:rsidRDefault="00A27C55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B205D2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5">
    <w:nsid w:val="00000006"/>
    <w:multiLevelType w:val="multilevel"/>
    <w:tmpl w:val="00000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firstLine="709"/>
      </w:pPr>
      <w:rPr>
        <w:rFonts w:ascii="Times New Roman" w:eastAsia="Times New Roman" w:hAnsi="Times New Roman" w:cs="Times New Roman"/>
      </w:rPr>
    </w:lvl>
  </w:abstractNum>
  <w:abstractNum w:abstractNumId="8">
    <w:nsid w:val="0000000F"/>
    <w:multiLevelType w:val="singleLevel"/>
    <w:tmpl w:val="0000000F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CE14C8"/>
    <w:multiLevelType w:val="hybridMultilevel"/>
    <w:tmpl w:val="E3C0BC2E"/>
    <w:lvl w:ilvl="0" w:tplc="9F8E958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1FB368B"/>
    <w:multiLevelType w:val="multilevel"/>
    <w:tmpl w:val="74E847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3853198"/>
    <w:multiLevelType w:val="singleLevel"/>
    <w:tmpl w:val="9E329084"/>
    <w:lvl w:ilvl="0">
      <w:start w:val="4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2">
    <w:nsid w:val="064530AC"/>
    <w:multiLevelType w:val="hybridMultilevel"/>
    <w:tmpl w:val="DDA0DFA2"/>
    <w:lvl w:ilvl="0" w:tplc="C032F718">
      <w:start w:val="1"/>
      <w:numFmt w:val="decimalZero"/>
      <w:lvlText w:val="%1-"/>
      <w:lvlJc w:val="left"/>
      <w:pPr>
        <w:ind w:left="60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081D5E2A"/>
    <w:multiLevelType w:val="hybridMultilevel"/>
    <w:tmpl w:val="8266F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595E42"/>
    <w:multiLevelType w:val="hybridMultilevel"/>
    <w:tmpl w:val="B6A67F00"/>
    <w:lvl w:ilvl="0" w:tplc="EF6CC5BA">
      <w:start w:val="107"/>
      <w:numFmt w:val="decimal"/>
      <w:lvlText w:val="%1."/>
      <w:lvlJc w:val="left"/>
      <w:pPr>
        <w:tabs>
          <w:tab w:val="num" w:pos="1331"/>
        </w:tabs>
        <w:ind w:left="1331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>
    <w:nsid w:val="0F6A101D"/>
    <w:multiLevelType w:val="multilevel"/>
    <w:tmpl w:val="CDBACCD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071BFE"/>
    <w:multiLevelType w:val="hybridMultilevel"/>
    <w:tmpl w:val="EBB07152"/>
    <w:lvl w:ilvl="0" w:tplc="955ED5BA">
      <w:start w:val="1"/>
      <w:numFmt w:val="decimal"/>
      <w:lvlText w:val="%1."/>
      <w:lvlJc w:val="left"/>
      <w:pPr>
        <w:ind w:left="1669" w:hanging="9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6CF26DE"/>
    <w:multiLevelType w:val="hybridMultilevel"/>
    <w:tmpl w:val="84949462"/>
    <w:lvl w:ilvl="0" w:tplc="F106186C">
      <w:start w:val="1"/>
      <w:numFmt w:val="decimal"/>
      <w:lvlText w:val="%1)"/>
      <w:lvlJc w:val="left"/>
      <w:pPr>
        <w:ind w:left="125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4" w:hanging="180"/>
      </w:pPr>
      <w:rPr>
        <w:rFonts w:cs="Times New Roman"/>
      </w:rPr>
    </w:lvl>
  </w:abstractNum>
  <w:abstractNum w:abstractNumId="18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>
    <w:nsid w:val="211E2956"/>
    <w:multiLevelType w:val="hybridMultilevel"/>
    <w:tmpl w:val="445ABEB8"/>
    <w:lvl w:ilvl="0" w:tplc="AD60EBC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26138E"/>
    <w:multiLevelType w:val="hybridMultilevel"/>
    <w:tmpl w:val="228CDF66"/>
    <w:lvl w:ilvl="0" w:tplc="F2FEAE58">
      <w:start w:val="1"/>
      <w:numFmt w:val="decimal"/>
      <w:lvlText w:val="%1)"/>
      <w:lvlJc w:val="left"/>
      <w:pPr>
        <w:ind w:left="749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21">
    <w:nsid w:val="27481D82"/>
    <w:multiLevelType w:val="multilevel"/>
    <w:tmpl w:val="54F25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3">
    <w:nsid w:val="39F7026D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>
    <w:nsid w:val="459232F3"/>
    <w:multiLevelType w:val="singleLevel"/>
    <w:tmpl w:val="814CAB48"/>
    <w:lvl w:ilvl="0">
      <w:start w:val="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5">
    <w:nsid w:val="4BEB3F78"/>
    <w:multiLevelType w:val="hybridMultilevel"/>
    <w:tmpl w:val="4B4AB074"/>
    <w:name w:val="WW8Num162"/>
    <w:lvl w:ilvl="0" w:tplc="9C6C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716D6"/>
    <w:multiLevelType w:val="singleLevel"/>
    <w:tmpl w:val="B54C9AF4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7">
    <w:nsid w:val="52FA0576"/>
    <w:multiLevelType w:val="hybridMultilevel"/>
    <w:tmpl w:val="45A2D79E"/>
    <w:lvl w:ilvl="0" w:tplc="DB9476D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097329"/>
    <w:multiLevelType w:val="multilevel"/>
    <w:tmpl w:val="0478B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B190CF1"/>
    <w:multiLevelType w:val="multilevel"/>
    <w:tmpl w:val="3668B5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C1008F7"/>
    <w:multiLevelType w:val="hybridMultilevel"/>
    <w:tmpl w:val="ACFCCF8C"/>
    <w:lvl w:ilvl="0" w:tplc="F1BC6016">
      <w:start w:val="2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5EC507AE"/>
    <w:multiLevelType w:val="hybridMultilevel"/>
    <w:tmpl w:val="273CACF0"/>
    <w:lvl w:ilvl="0" w:tplc="0419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5F7B4593"/>
    <w:multiLevelType w:val="hybridMultilevel"/>
    <w:tmpl w:val="C4F21A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9C62FE"/>
    <w:multiLevelType w:val="hybridMultilevel"/>
    <w:tmpl w:val="E0107D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A906BD8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5">
    <w:nsid w:val="70FB0F64"/>
    <w:multiLevelType w:val="multilevel"/>
    <w:tmpl w:val="1D546E7A"/>
    <w:lvl w:ilvl="0">
      <w:start w:val="1"/>
      <w:numFmt w:val="decimal"/>
      <w:pStyle w:val="a"/>
      <w:suff w:val="space"/>
      <w:lvlText w:val="%1."/>
      <w:lvlJc w:val="center"/>
      <w:pPr>
        <w:ind w:left="6947" w:firstLine="0"/>
      </w:pPr>
      <w:rPr>
        <w:b/>
      </w:rPr>
    </w:lvl>
    <w:lvl w:ilvl="1">
      <w:start w:val="1"/>
      <w:numFmt w:val="none"/>
      <w:suff w:val="nothing"/>
      <w:lvlText w:val="%2"/>
      <w:lvlJc w:val="left"/>
      <w:pPr>
        <w:ind w:left="0" w:firstLine="851"/>
      </w:pPr>
    </w:lvl>
    <w:lvl w:ilvl="2">
      <w:start w:val="1"/>
      <w:numFmt w:val="decimal"/>
      <w:suff w:val="space"/>
      <w:lvlText w:val="%1.%3."/>
      <w:lvlJc w:val="left"/>
      <w:pPr>
        <w:ind w:left="0" w:firstLine="851"/>
      </w:pPr>
    </w:lvl>
    <w:lvl w:ilvl="3">
      <w:start w:val="1"/>
      <w:numFmt w:val="none"/>
      <w:suff w:val="nothing"/>
      <w:lvlText w:val=""/>
      <w:lvlJc w:val="left"/>
      <w:pPr>
        <w:ind w:left="0" w:firstLine="851"/>
      </w:pPr>
    </w:lvl>
    <w:lvl w:ilvl="4">
      <w:start w:val="1"/>
      <w:numFmt w:val="decimal"/>
      <w:suff w:val="space"/>
      <w:lvlText w:val="%1.%3.%5."/>
      <w:lvlJc w:val="left"/>
      <w:pPr>
        <w:ind w:left="0" w:firstLine="851"/>
      </w:pPr>
      <w:rPr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851"/>
      </w:pPr>
    </w:lvl>
    <w:lvl w:ilvl="6">
      <w:start w:val="1"/>
      <w:numFmt w:val="russianLower"/>
      <w:suff w:val="space"/>
      <w:lvlText w:val="%7)"/>
      <w:lvlJc w:val="left"/>
      <w:pPr>
        <w:ind w:left="0" w:firstLine="851"/>
      </w:pPr>
      <w:rPr>
        <w:vertAlign w:val="baseline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</w:lvl>
  </w:abstractNum>
  <w:abstractNum w:abstractNumId="36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7">
    <w:nsid w:val="775E14D0"/>
    <w:multiLevelType w:val="hybridMultilevel"/>
    <w:tmpl w:val="16865BAC"/>
    <w:lvl w:ilvl="0" w:tplc="DF986A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B7695E"/>
    <w:multiLevelType w:val="multilevel"/>
    <w:tmpl w:val="07A6C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36"/>
  </w:num>
  <w:num w:numId="3">
    <w:abstractNumId w:val="18"/>
  </w:num>
  <w:num w:numId="4">
    <w:abstractNumId w:val="1"/>
  </w:num>
  <w:num w:numId="5">
    <w:abstractNumId w:val="5"/>
  </w:num>
  <w:num w:numId="6">
    <w:abstractNumId w:val="9"/>
  </w:num>
  <w:num w:numId="7">
    <w:abstractNumId w:val="37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6"/>
  </w:num>
  <w:num w:numId="10">
    <w:abstractNumId w:val="26"/>
    <w:lvlOverride w:ilvl="0">
      <w:lvl w:ilvl="0">
        <w:start w:val="3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  <w:b w:val="0"/>
          <w:i w:val="0"/>
        </w:rPr>
      </w:lvl>
    </w:lvlOverride>
  </w:num>
  <w:num w:numId="11">
    <w:abstractNumId w:val="27"/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4"/>
  </w:num>
  <w:num w:numId="1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6">
    <w:abstractNumId w:val="11"/>
  </w:num>
  <w:num w:numId="17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8">
    <w:abstractNumId w:val="14"/>
  </w:num>
  <w:num w:numId="19">
    <w:abstractNumId w:val="30"/>
  </w:num>
  <w:num w:numId="20">
    <w:abstractNumId w:val="33"/>
  </w:num>
  <w:num w:numId="21">
    <w:abstractNumId w:val="17"/>
  </w:num>
  <w:num w:numId="22">
    <w:abstractNumId w:val="20"/>
  </w:num>
  <w:num w:numId="23">
    <w:abstractNumId w:val="32"/>
  </w:num>
  <w:num w:numId="24">
    <w:abstractNumId w:val="38"/>
  </w:num>
  <w:num w:numId="25">
    <w:abstractNumId w:val="10"/>
  </w:num>
  <w:num w:numId="26">
    <w:abstractNumId w:val="29"/>
  </w:num>
  <w:num w:numId="27">
    <w:abstractNumId w:val="15"/>
  </w:num>
  <w:num w:numId="28">
    <w:abstractNumId w:val="21"/>
  </w:num>
  <w:num w:numId="29">
    <w:abstractNumId w:val="23"/>
  </w:num>
  <w:num w:numId="30">
    <w:abstractNumId w:val="13"/>
  </w:num>
  <w:num w:numId="31">
    <w:abstractNumId w:val="16"/>
  </w:num>
  <w:num w:numId="32">
    <w:abstractNumId w:val="28"/>
  </w:num>
  <w:num w:numId="33">
    <w:abstractNumId w:val="2"/>
  </w:num>
  <w:num w:numId="34">
    <w:abstractNumId w:val="31"/>
  </w:num>
  <w:num w:numId="35">
    <w:abstractNumId w:val="34"/>
  </w:num>
  <w:num w:numId="36">
    <w:abstractNumId w:val="1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11A47"/>
    <w:rsid w:val="000248FC"/>
    <w:rsid w:val="000445E0"/>
    <w:rsid w:val="000723D4"/>
    <w:rsid w:val="000A6B0F"/>
    <w:rsid w:val="000F1730"/>
    <w:rsid w:val="000F1C8C"/>
    <w:rsid w:val="000F391B"/>
    <w:rsid w:val="001163B3"/>
    <w:rsid w:val="001248E9"/>
    <w:rsid w:val="001378B8"/>
    <w:rsid w:val="00190752"/>
    <w:rsid w:val="001932E3"/>
    <w:rsid w:val="001B40CF"/>
    <w:rsid w:val="001C2BD1"/>
    <w:rsid w:val="001C7C73"/>
    <w:rsid w:val="001D0D55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91BFA"/>
    <w:rsid w:val="00291C8F"/>
    <w:rsid w:val="002B0020"/>
    <w:rsid w:val="002B208B"/>
    <w:rsid w:val="002B3D15"/>
    <w:rsid w:val="002D3D66"/>
    <w:rsid w:val="002D68DB"/>
    <w:rsid w:val="002F1AF4"/>
    <w:rsid w:val="00301B37"/>
    <w:rsid w:val="003078B5"/>
    <w:rsid w:val="003106AC"/>
    <w:rsid w:val="00312C95"/>
    <w:rsid w:val="003171DB"/>
    <w:rsid w:val="00327FB5"/>
    <w:rsid w:val="00341D7F"/>
    <w:rsid w:val="0035050C"/>
    <w:rsid w:val="00354E29"/>
    <w:rsid w:val="00365587"/>
    <w:rsid w:val="003747BF"/>
    <w:rsid w:val="0038057A"/>
    <w:rsid w:val="003856C5"/>
    <w:rsid w:val="003A7DA6"/>
    <w:rsid w:val="003B058B"/>
    <w:rsid w:val="003B6578"/>
    <w:rsid w:val="003C5D5F"/>
    <w:rsid w:val="003C642F"/>
    <w:rsid w:val="003F1988"/>
    <w:rsid w:val="003F76F2"/>
    <w:rsid w:val="00414855"/>
    <w:rsid w:val="004330A0"/>
    <w:rsid w:val="00433F10"/>
    <w:rsid w:val="00463042"/>
    <w:rsid w:val="004647D8"/>
    <w:rsid w:val="00470E09"/>
    <w:rsid w:val="004760B5"/>
    <w:rsid w:val="00477D77"/>
    <w:rsid w:val="00494E49"/>
    <w:rsid w:val="0049702F"/>
    <w:rsid w:val="004B279B"/>
    <w:rsid w:val="004B7796"/>
    <w:rsid w:val="004C338C"/>
    <w:rsid w:val="004D2E84"/>
    <w:rsid w:val="005050ED"/>
    <w:rsid w:val="005124E9"/>
    <w:rsid w:val="0052227D"/>
    <w:rsid w:val="00542741"/>
    <w:rsid w:val="005441B4"/>
    <w:rsid w:val="00544642"/>
    <w:rsid w:val="00545567"/>
    <w:rsid w:val="005559E0"/>
    <w:rsid w:val="00575D4F"/>
    <w:rsid w:val="00586D21"/>
    <w:rsid w:val="005926E0"/>
    <w:rsid w:val="00597D40"/>
    <w:rsid w:val="005A2A1C"/>
    <w:rsid w:val="005B7ED2"/>
    <w:rsid w:val="00605CEA"/>
    <w:rsid w:val="00610BB2"/>
    <w:rsid w:val="00612B31"/>
    <w:rsid w:val="006365C5"/>
    <w:rsid w:val="0065127D"/>
    <w:rsid w:val="00652449"/>
    <w:rsid w:val="00666C0F"/>
    <w:rsid w:val="006749E5"/>
    <w:rsid w:val="00684662"/>
    <w:rsid w:val="00684E66"/>
    <w:rsid w:val="00687A48"/>
    <w:rsid w:val="006936EC"/>
    <w:rsid w:val="006951D1"/>
    <w:rsid w:val="00695CCC"/>
    <w:rsid w:val="00696D63"/>
    <w:rsid w:val="006A30DC"/>
    <w:rsid w:val="006B3067"/>
    <w:rsid w:val="006E5B11"/>
    <w:rsid w:val="006F0DA7"/>
    <w:rsid w:val="00721470"/>
    <w:rsid w:val="00736216"/>
    <w:rsid w:val="00736938"/>
    <w:rsid w:val="00740F75"/>
    <w:rsid w:val="00743DC4"/>
    <w:rsid w:val="00750932"/>
    <w:rsid w:val="007525D9"/>
    <w:rsid w:val="007574EB"/>
    <w:rsid w:val="00776898"/>
    <w:rsid w:val="00777B78"/>
    <w:rsid w:val="00792566"/>
    <w:rsid w:val="00795E7B"/>
    <w:rsid w:val="007B1840"/>
    <w:rsid w:val="007B39C1"/>
    <w:rsid w:val="007C1B67"/>
    <w:rsid w:val="007C204D"/>
    <w:rsid w:val="007C3657"/>
    <w:rsid w:val="007C77D5"/>
    <w:rsid w:val="007D467E"/>
    <w:rsid w:val="007E1ABD"/>
    <w:rsid w:val="007E3A2D"/>
    <w:rsid w:val="007F44B3"/>
    <w:rsid w:val="00801774"/>
    <w:rsid w:val="0083145B"/>
    <w:rsid w:val="008601A9"/>
    <w:rsid w:val="00862C6D"/>
    <w:rsid w:val="008645CA"/>
    <w:rsid w:val="008A19D9"/>
    <w:rsid w:val="008A48FC"/>
    <w:rsid w:val="008B7112"/>
    <w:rsid w:val="008C13FD"/>
    <w:rsid w:val="008C3E01"/>
    <w:rsid w:val="008D0E08"/>
    <w:rsid w:val="008D6AFC"/>
    <w:rsid w:val="008E6AE4"/>
    <w:rsid w:val="008F4173"/>
    <w:rsid w:val="009113F2"/>
    <w:rsid w:val="009218BF"/>
    <w:rsid w:val="00925C66"/>
    <w:rsid w:val="0096235C"/>
    <w:rsid w:val="0097174D"/>
    <w:rsid w:val="00971A8A"/>
    <w:rsid w:val="009838B5"/>
    <w:rsid w:val="00990222"/>
    <w:rsid w:val="00994D71"/>
    <w:rsid w:val="009A33CF"/>
    <w:rsid w:val="009B2FDF"/>
    <w:rsid w:val="009E15DB"/>
    <w:rsid w:val="009E6563"/>
    <w:rsid w:val="009F3C60"/>
    <w:rsid w:val="00A153B5"/>
    <w:rsid w:val="00A27C55"/>
    <w:rsid w:val="00A31164"/>
    <w:rsid w:val="00A34419"/>
    <w:rsid w:val="00A43983"/>
    <w:rsid w:val="00A450A3"/>
    <w:rsid w:val="00A45DFE"/>
    <w:rsid w:val="00A62A62"/>
    <w:rsid w:val="00A72E50"/>
    <w:rsid w:val="00A75B2F"/>
    <w:rsid w:val="00A778CD"/>
    <w:rsid w:val="00AA0C89"/>
    <w:rsid w:val="00AA0D5C"/>
    <w:rsid w:val="00AA2848"/>
    <w:rsid w:val="00AA5ABC"/>
    <w:rsid w:val="00AB0E33"/>
    <w:rsid w:val="00AB6B9D"/>
    <w:rsid w:val="00AC3585"/>
    <w:rsid w:val="00AC7CC3"/>
    <w:rsid w:val="00AD1713"/>
    <w:rsid w:val="00AE2626"/>
    <w:rsid w:val="00AF3EBC"/>
    <w:rsid w:val="00B11B97"/>
    <w:rsid w:val="00B135F1"/>
    <w:rsid w:val="00B15289"/>
    <w:rsid w:val="00B16025"/>
    <w:rsid w:val="00B23EEC"/>
    <w:rsid w:val="00B3098A"/>
    <w:rsid w:val="00B3564C"/>
    <w:rsid w:val="00B46DF6"/>
    <w:rsid w:val="00B81462"/>
    <w:rsid w:val="00B81A52"/>
    <w:rsid w:val="00B87579"/>
    <w:rsid w:val="00BA0352"/>
    <w:rsid w:val="00BA68B4"/>
    <w:rsid w:val="00BB4BEA"/>
    <w:rsid w:val="00BE5EF6"/>
    <w:rsid w:val="00BF51CB"/>
    <w:rsid w:val="00BF7F4F"/>
    <w:rsid w:val="00C00CE3"/>
    <w:rsid w:val="00C01CAB"/>
    <w:rsid w:val="00C106A9"/>
    <w:rsid w:val="00C11AB4"/>
    <w:rsid w:val="00C22B19"/>
    <w:rsid w:val="00C41386"/>
    <w:rsid w:val="00C463D4"/>
    <w:rsid w:val="00C63A7E"/>
    <w:rsid w:val="00C7241A"/>
    <w:rsid w:val="00C751C5"/>
    <w:rsid w:val="00C85F2A"/>
    <w:rsid w:val="00C875B8"/>
    <w:rsid w:val="00C902C3"/>
    <w:rsid w:val="00C93352"/>
    <w:rsid w:val="00CA4154"/>
    <w:rsid w:val="00CB6196"/>
    <w:rsid w:val="00CC01F1"/>
    <w:rsid w:val="00CD0925"/>
    <w:rsid w:val="00CD42E6"/>
    <w:rsid w:val="00CD6734"/>
    <w:rsid w:val="00CE1E28"/>
    <w:rsid w:val="00CF34C5"/>
    <w:rsid w:val="00D106C0"/>
    <w:rsid w:val="00D10CF0"/>
    <w:rsid w:val="00D30DE3"/>
    <w:rsid w:val="00D32357"/>
    <w:rsid w:val="00D3260D"/>
    <w:rsid w:val="00D33419"/>
    <w:rsid w:val="00D40E32"/>
    <w:rsid w:val="00D44486"/>
    <w:rsid w:val="00D5179A"/>
    <w:rsid w:val="00D53121"/>
    <w:rsid w:val="00D56C1E"/>
    <w:rsid w:val="00D5740F"/>
    <w:rsid w:val="00D7615B"/>
    <w:rsid w:val="00D84805"/>
    <w:rsid w:val="00D85345"/>
    <w:rsid w:val="00D8606C"/>
    <w:rsid w:val="00D92C21"/>
    <w:rsid w:val="00DA2F2A"/>
    <w:rsid w:val="00DB049B"/>
    <w:rsid w:val="00DB2D71"/>
    <w:rsid w:val="00DC387E"/>
    <w:rsid w:val="00DE31B6"/>
    <w:rsid w:val="00DF30AD"/>
    <w:rsid w:val="00DF4C42"/>
    <w:rsid w:val="00DF54BB"/>
    <w:rsid w:val="00DF7408"/>
    <w:rsid w:val="00E05ECA"/>
    <w:rsid w:val="00E40316"/>
    <w:rsid w:val="00E4297E"/>
    <w:rsid w:val="00E434B5"/>
    <w:rsid w:val="00E67355"/>
    <w:rsid w:val="00E71FC4"/>
    <w:rsid w:val="00EA285E"/>
    <w:rsid w:val="00EA2EB6"/>
    <w:rsid w:val="00EA472A"/>
    <w:rsid w:val="00EB13D6"/>
    <w:rsid w:val="00EC11B7"/>
    <w:rsid w:val="00EC2D28"/>
    <w:rsid w:val="00ED0BF7"/>
    <w:rsid w:val="00ED654B"/>
    <w:rsid w:val="00ED769B"/>
    <w:rsid w:val="00F06239"/>
    <w:rsid w:val="00F148F0"/>
    <w:rsid w:val="00F1595C"/>
    <w:rsid w:val="00F25509"/>
    <w:rsid w:val="00F30018"/>
    <w:rsid w:val="00F64BBD"/>
    <w:rsid w:val="00F74077"/>
    <w:rsid w:val="00F903A7"/>
    <w:rsid w:val="00F9642C"/>
    <w:rsid w:val="00FA4392"/>
    <w:rsid w:val="00FB0FA8"/>
    <w:rsid w:val="00FB4B64"/>
    <w:rsid w:val="00FC0517"/>
    <w:rsid w:val="00FD271E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0"/>
    <w:next w:val="a0"/>
    <w:link w:val="20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EB13D6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0"/>
    <w:next w:val="a0"/>
    <w:link w:val="50"/>
    <w:qFormat/>
    <w:rsid w:val="00EB13D6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EB13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0"/>
    <w:next w:val="a0"/>
    <w:link w:val="90"/>
    <w:qFormat/>
    <w:rsid w:val="00AB0E33"/>
    <w:pPr>
      <w:suppressAutoHyphens/>
      <w:autoSpaceDE/>
      <w:autoSpaceDN/>
      <w:adjustRightInd/>
      <w:spacing w:before="240" w:after="60"/>
      <w:outlineLvl w:val="8"/>
    </w:pPr>
    <w:rPr>
      <w:rFonts w:ascii="Arial" w:eastAsia="Lucida Sans Unicode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4">
    <w:name w:val="Normal (Web)"/>
    <w:aliases w:val="Обычный (Web),Обычный (Web)1,Обычный (веб) Знак,Обычный (Web)1 Знак,Знак Знак Знак,Знак Знак"/>
    <w:basedOn w:val="a0"/>
    <w:link w:val="11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5">
    <w:name w:val="Table Grid"/>
    <w:basedOn w:val="a2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1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0"/>
    <w:link w:val="a6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7">
    <w:name w:val="header"/>
    <w:aliases w:val=" Знак"/>
    <w:basedOn w:val="a0"/>
    <w:link w:val="a8"/>
    <w:uiPriority w:val="99"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aliases w:val=" Знак Знак"/>
    <w:basedOn w:val="a1"/>
    <w:link w:val="a7"/>
    <w:uiPriority w:val="99"/>
    <w:rsid w:val="00544642"/>
    <w:rPr>
      <w:rFonts w:ascii="Calibri" w:eastAsia="Calibri" w:hAnsi="Calibri" w:cs="Times New Roman"/>
    </w:rPr>
  </w:style>
  <w:style w:type="paragraph" w:styleId="a9">
    <w:name w:val="Balloon Text"/>
    <w:basedOn w:val="a0"/>
    <w:link w:val="aa"/>
    <w:uiPriority w:val="99"/>
    <w:unhideWhenUsed/>
    <w:rsid w:val="005446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1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0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0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0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b">
    <w:name w:val="List Paragraph"/>
    <w:basedOn w:val="a0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0"/>
    <w:link w:val="ad"/>
    <w:uiPriority w:val="99"/>
    <w:unhideWhenUsed/>
    <w:rsid w:val="005446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1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0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3">
    <w:name w:val="Основной шрифт абзаца1"/>
    <w:rsid w:val="00EC2D28"/>
  </w:style>
  <w:style w:type="paragraph" w:customStyle="1" w:styleId="ae">
    <w:name w:val="Заголовок"/>
    <w:basedOn w:val="a0"/>
    <w:next w:val="af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">
    <w:name w:val="Body Text"/>
    <w:basedOn w:val="a0"/>
    <w:link w:val="af0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0">
    <w:name w:val="Основной текст Знак"/>
    <w:basedOn w:val="a1"/>
    <w:link w:val="af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f"/>
    <w:rsid w:val="00EC2D28"/>
    <w:rPr>
      <w:rFonts w:cs="Tahoma"/>
    </w:rPr>
  </w:style>
  <w:style w:type="paragraph" w:customStyle="1" w:styleId="14">
    <w:name w:val="Название1"/>
    <w:basedOn w:val="a0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0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2">
    <w:name w:val="Содержимое таблицы"/>
    <w:basedOn w:val="a0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3">
    <w:name w:val="Заголовок таблицы"/>
    <w:basedOn w:val="af2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0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4">
    <w:name w:val="Hyperlink"/>
    <w:basedOn w:val="a1"/>
    <w:unhideWhenUsed/>
    <w:rsid w:val="00EC2D28"/>
    <w:rPr>
      <w:color w:val="0000FF"/>
      <w:u w:val="single"/>
    </w:rPr>
  </w:style>
  <w:style w:type="paragraph" w:customStyle="1" w:styleId="xl64">
    <w:name w:val="xl64"/>
    <w:basedOn w:val="a0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0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0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5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0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1"/>
    <w:link w:val="3"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6">
    <w:name w:val="Организация"/>
    <w:basedOn w:val="a0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0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7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0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7">
    <w:name w:val="Title"/>
    <w:basedOn w:val="a0"/>
    <w:next w:val="a0"/>
    <w:link w:val="af8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basedOn w:val="a1"/>
    <w:link w:val="af7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1"/>
    <w:link w:val="42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1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0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0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1"/>
    <w:link w:val="18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6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0"/>
    <w:link w:val="17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1"/>
    <w:rsid w:val="00E05ECA"/>
  </w:style>
  <w:style w:type="paragraph" w:customStyle="1" w:styleId="western">
    <w:name w:val="western"/>
    <w:basedOn w:val="a0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9">
    <w:name w:val="Strong"/>
    <w:basedOn w:val="a1"/>
    <w:uiPriority w:val="22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3"/>
    <w:rsid w:val="008C13FD"/>
    <w:pPr>
      <w:numPr>
        <w:numId w:val="1"/>
      </w:numPr>
    </w:pPr>
  </w:style>
  <w:style w:type="paragraph" w:customStyle="1" w:styleId="consplusnormal1">
    <w:name w:val="consplusnormal"/>
    <w:basedOn w:val="a0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1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0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0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0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0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0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0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0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0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0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0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0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b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c">
    <w:name w:val="Body Text Indent"/>
    <w:basedOn w:val="a0"/>
    <w:link w:val="afd"/>
    <w:uiPriority w:val="99"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d">
    <w:name w:val="Основной текст с отступом Знак"/>
    <w:basedOn w:val="a1"/>
    <w:link w:val="afc"/>
    <w:uiPriority w:val="99"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3"/>
    <w:rsid w:val="00684E66"/>
    <w:pPr>
      <w:numPr>
        <w:numId w:val="2"/>
      </w:numPr>
    </w:pPr>
  </w:style>
  <w:style w:type="numbering" w:customStyle="1" w:styleId="WWNum1">
    <w:name w:val="WWNum1"/>
    <w:basedOn w:val="a3"/>
    <w:rsid w:val="00684E66"/>
    <w:pPr>
      <w:numPr>
        <w:numId w:val="3"/>
      </w:numPr>
    </w:pPr>
  </w:style>
  <w:style w:type="character" w:customStyle="1" w:styleId="40">
    <w:name w:val="Заголовок 4 Знак"/>
    <w:basedOn w:val="a1"/>
    <w:link w:val="4"/>
    <w:rsid w:val="00EB1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EB13D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WW8Num2z0">
    <w:name w:val="WW8Num2z0"/>
    <w:rsid w:val="00EB13D6"/>
    <w:rPr>
      <w:rFonts w:ascii="Symbol" w:hAnsi="Symbol"/>
    </w:rPr>
  </w:style>
  <w:style w:type="character" w:customStyle="1" w:styleId="WW8Num3z0">
    <w:name w:val="WW8Num3z0"/>
    <w:rsid w:val="00EB13D6"/>
    <w:rPr>
      <w:rFonts w:ascii="Wingdings" w:hAnsi="Wingdings"/>
    </w:rPr>
  </w:style>
  <w:style w:type="character" w:customStyle="1" w:styleId="WW8Num3z1">
    <w:name w:val="WW8Num3z1"/>
    <w:rsid w:val="00EB13D6"/>
    <w:rPr>
      <w:rFonts w:ascii="Courier New" w:hAnsi="Courier New" w:cs="Courier New"/>
    </w:rPr>
  </w:style>
  <w:style w:type="character" w:customStyle="1" w:styleId="WW8Num3z3">
    <w:name w:val="WW8Num3z3"/>
    <w:rsid w:val="00EB13D6"/>
    <w:rPr>
      <w:rFonts w:ascii="Symbol" w:hAnsi="Symbol"/>
    </w:rPr>
  </w:style>
  <w:style w:type="character" w:customStyle="1" w:styleId="WW8Num4z0">
    <w:name w:val="WW8Num4z0"/>
    <w:rsid w:val="00EB13D6"/>
    <w:rPr>
      <w:b/>
      <w:sz w:val="24"/>
    </w:rPr>
  </w:style>
  <w:style w:type="character" w:customStyle="1" w:styleId="WW8Num5z0">
    <w:name w:val="WW8Num5z0"/>
    <w:rsid w:val="00EB13D6"/>
    <w:rPr>
      <w:rFonts w:ascii="Symbol" w:hAnsi="Symbol"/>
    </w:rPr>
  </w:style>
  <w:style w:type="character" w:customStyle="1" w:styleId="WW8Num8z0">
    <w:name w:val="WW8Num8z0"/>
    <w:rsid w:val="00EB13D6"/>
    <w:rPr>
      <w:rFonts w:ascii="Symbol" w:hAnsi="Symbol"/>
    </w:rPr>
  </w:style>
  <w:style w:type="character" w:customStyle="1" w:styleId="WW8Num11z0">
    <w:name w:val="WW8Num11z0"/>
    <w:rsid w:val="00EB13D6"/>
    <w:rPr>
      <w:rFonts w:ascii="Symbol" w:hAnsi="Symbol"/>
    </w:rPr>
  </w:style>
  <w:style w:type="character" w:customStyle="1" w:styleId="WW8Num13z0">
    <w:name w:val="WW8Num13z0"/>
    <w:rsid w:val="00EB13D6"/>
    <w:rPr>
      <w:rFonts w:ascii="Symbol" w:hAnsi="Symbol"/>
    </w:rPr>
  </w:style>
  <w:style w:type="character" w:customStyle="1" w:styleId="WW8Num17z0">
    <w:name w:val="WW8Num17z0"/>
    <w:rsid w:val="00EB13D6"/>
    <w:rPr>
      <w:rFonts w:ascii="Wingdings" w:hAnsi="Wingdings"/>
    </w:rPr>
  </w:style>
  <w:style w:type="character" w:customStyle="1" w:styleId="WW8Num17z1">
    <w:name w:val="WW8Num17z1"/>
    <w:rsid w:val="00EB13D6"/>
    <w:rPr>
      <w:rFonts w:ascii="Symbol" w:hAnsi="Symbol"/>
    </w:rPr>
  </w:style>
  <w:style w:type="character" w:customStyle="1" w:styleId="WW8Num17z4">
    <w:name w:val="WW8Num17z4"/>
    <w:rsid w:val="00EB13D6"/>
    <w:rPr>
      <w:rFonts w:ascii="Courier New" w:hAnsi="Courier New" w:cs="Courier New"/>
    </w:rPr>
  </w:style>
  <w:style w:type="character" w:customStyle="1" w:styleId="WW8Num23z0">
    <w:name w:val="WW8Num23z0"/>
    <w:rsid w:val="00EB13D6"/>
    <w:rPr>
      <w:rFonts w:ascii="Symbol" w:hAnsi="Symbol"/>
    </w:rPr>
  </w:style>
  <w:style w:type="character" w:customStyle="1" w:styleId="WW8Num24z0">
    <w:name w:val="WW8Num24z0"/>
    <w:rsid w:val="00EB13D6"/>
    <w:rPr>
      <w:rFonts w:ascii="Wingdings" w:hAnsi="Wingdings"/>
    </w:rPr>
  </w:style>
  <w:style w:type="character" w:customStyle="1" w:styleId="WW8Num24z1">
    <w:name w:val="WW8Num24z1"/>
    <w:rsid w:val="00EB13D6"/>
    <w:rPr>
      <w:rFonts w:ascii="Courier New" w:hAnsi="Courier New" w:cs="Courier New"/>
    </w:rPr>
  </w:style>
  <w:style w:type="character" w:customStyle="1" w:styleId="WW8Num24z3">
    <w:name w:val="WW8Num24z3"/>
    <w:rsid w:val="00EB13D6"/>
    <w:rPr>
      <w:rFonts w:ascii="Symbol" w:hAnsi="Symbol"/>
    </w:rPr>
  </w:style>
  <w:style w:type="character" w:customStyle="1" w:styleId="WW8Num25z0">
    <w:name w:val="WW8Num25z0"/>
    <w:rsid w:val="00EB13D6"/>
    <w:rPr>
      <w:rFonts w:ascii="Symbol" w:hAnsi="Symbol"/>
    </w:rPr>
  </w:style>
  <w:style w:type="character" w:customStyle="1" w:styleId="WW8Num26z0">
    <w:name w:val="WW8Num26z0"/>
    <w:rsid w:val="00EB13D6"/>
    <w:rPr>
      <w:rFonts w:ascii="Symbol" w:hAnsi="Symbol"/>
    </w:rPr>
  </w:style>
  <w:style w:type="character" w:styleId="afe">
    <w:name w:val="page number"/>
    <w:basedOn w:val="13"/>
    <w:rsid w:val="00EB13D6"/>
  </w:style>
  <w:style w:type="character" w:customStyle="1" w:styleId="aff">
    <w:name w:val="Знак"/>
    <w:basedOn w:val="13"/>
    <w:rsid w:val="00EB13D6"/>
  </w:style>
  <w:style w:type="character" w:customStyle="1" w:styleId="aff0">
    <w:name w:val="Символы концевой сноски"/>
    <w:rsid w:val="00EB13D6"/>
    <w:rPr>
      <w:vertAlign w:val="superscript"/>
    </w:rPr>
  </w:style>
  <w:style w:type="paragraph" w:customStyle="1" w:styleId="1a">
    <w:name w:val="Обычный1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0"/>
    <w:rsid w:val="00EB13D6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1">
    <w:name w:val="endnote text"/>
    <w:basedOn w:val="a0"/>
    <w:link w:val="aff2"/>
    <w:semiHidden/>
    <w:rsid w:val="00EB13D6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2">
    <w:name w:val="Текст концевой сноски Знак"/>
    <w:basedOn w:val="a1"/>
    <w:link w:val="aff1"/>
    <w:semiHidden/>
    <w:rsid w:val="00EB13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3">
    <w:name w:val="Содержимое врезки"/>
    <w:basedOn w:val="af"/>
    <w:rsid w:val="00EB13D6"/>
    <w:pPr>
      <w:suppressAutoHyphens/>
    </w:pPr>
    <w:rPr>
      <w:sz w:val="20"/>
      <w:szCs w:val="20"/>
    </w:rPr>
  </w:style>
  <w:style w:type="paragraph" w:customStyle="1" w:styleId="27">
    <w:name w:val="Обычный2"/>
    <w:rsid w:val="00EB13D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EB13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EB13D6"/>
    <w:pPr>
      <w:jc w:val="both"/>
    </w:pPr>
    <w:rPr>
      <w:sz w:val="24"/>
      <w:lang w:val="ru-RU"/>
    </w:rPr>
  </w:style>
  <w:style w:type="character" w:customStyle="1" w:styleId="91">
    <w:name w:val="Основной текст (9) + Не курсив"/>
    <w:aliases w:val="Интервал 0 pt7"/>
    <w:uiPriority w:val="99"/>
    <w:rsid w:val="00EB13D6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0"/>
    <w:rsid w:val="00EB13D6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,Основной текст + 14 pt,Масштаб 40%"/>
    <w:rsid w:val="00EB13D6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1"/>
    <w:link w:val="7"/>
    <w:uiPriority w:val="9"/>
    <w:rsid w:val="00EB1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9">
    <w:name w:val="Body Text 2"/>
    <w:basedOn w:val="a0"/>
    <w:link w:val="2a"/>
    <w:unhideWhenUsed/>
    <w:rsid w:val="00EB13D6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uiPriority w:val="99"/>
    <w:rsid w:val="00EB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0"/>
    <w:next w:val="a0"/>
    <w:rsid w:val="0077689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0"/>
    <w:uiPriority w:val="99"/>
    <w:rsid w:val="0035050C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1"/>
    <w:link w:val="a4"/>
    <w:rsid w:val="00EA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A285E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0"/>
    <w:rsid w:val="00C22B19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6F0DA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1"/>
    <w:link w:val="HTML"/>
    <w:rsid w:val="006F0DA7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F903A7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F903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1"/>
    <w:link w:val="1d"/>
    <w:locked/>
    <w:rsid w:val="00F903A7"/>
    <w:rPr>
      <w:rFonts w:ascii="Calibri" w:eastAsia="Times New Roman" w:hAnsi="Calibri" w:cs="Times New Roman"/>
    </w:rPr>
  </w:style>
  <w:style w:type="paragraph" w:styleId="2b">
    <w:name w:val="Body Text Indent 2"/>
    <w:basedOn w:val="a0"/>
    <w:link w:val="2c"/>
    <w:uiPriority w:val="99"/>
    <w:semiHidden/>
    <w:unhideWhenUsed/>
    <w:rsid w:val="00F903A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1"/>
    <w:link w:val="2b"/>
    <w:uiPriority w:val="99"/>
    <w:semiHidden/>
    <w:rsid w:val="00F90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F903A7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0"/>
    <w:link w:val="170"/>
    <w:rsid w:val="00F903A7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F903A7"/>
    <w:rPr>
      <w:spacing w:val="0"/>
    </w:rPr>
  </w:style>
  <w:style w:type="character" w:customStyle="1" w:styleId="170pt">
    <w:name w:val="Основной текст (17) + 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F903A7"/>
    <w:rPr>
      <w:color w:val="000000"/>
      <w:sz w:val="28"/>
      <w:lang w:val="ru-RU"/>
    </w:rPr>
  </w:style>
  <w:style w:type="paragraph" w:styleId="aff4">
    <w:name w:val="footnote text"/>
    <w:basedOn w:val="a0"/>
    <w:link w:val="aff5"/>
    <w:rsid w:val="00F903A7"/>
    <w:pPr>
      <w:widowControl/>
      <w:autoSpaceDE/>
      <w:autoSpaceDN/>
      <w:adjustRightInd/>
    </w:pPr>
  </w:style>
  <w:style w:type="character" w:customStyle="1" w:styleId="aff5">
    <w:name w:val="Текст сноски Знак"/>
    <w:basedOn w:val="a1"/>
    <w:link w:val="aff4"/>
    <w:uiPriority w:val="99"/>
    <w:rsid w:val="00F903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F903A7"/>
    <w:rPr>
      <w:vertAlign w:val="superscript"/>
    </w:rPr>
  </w:style>
  <w:style w:type="paragraph" w:customStyle="1" w:styleId="1e">
    <w:name w:val="Стиль1"/>
    <w:basedOn w:val="a0"/>
    <w:link w:val="1f"/>
    <w:qFormat/>
    <w:rsid w:val="00F903A7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1"/>
    <w:link w:val="1e"/>
    <w:rsid w:val="00F903A7"/>
    <w:rPr>
      <w:rFonts w:ascii="Times New Roman" w:eastAsia="Calibri" w:hAnsi="Times New Roman" w:cs="Times New Roman"/>
      <w:sz w:val="26"/>
      <w:szCs w:val="26"/>
    </w:rPr>
  </w:style>
  <w:style w:type="paragraph" w:styleId="aff7">
    <w:name w:val="Document Map"/>
    <w:basedOn w:val="a0"/>
    <w:link w:val="aff8"/>
    <w:semiHidden/>
    <w:rsid w:val="004D2E84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8">
    <w:name w:val="Схема документа Знак"/>
    <w:basedOn w:val="a1"/>
    <w:link w:val="aff7"/>
    <w:semiHidden/>
    <w:rsid w:val="004D2E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0"/>
    <w:link w:val="39"/>
    <w:rsid w:val="00AE262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rsid w:val="00AE26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0"/>
    <w:rsid w:val="00AE2626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6"/>
    <w:rsid w:val="00AE2626"/>
    <w:rPr>
      <w:sz w:val="26"/>
      <w:szCs w:val="26"/>
    </w:rPr>
  </w:style>
  <w:style w:type="character" w:customStyle="1" w:styleId="1f0">
    <w:name w:val="Название Знак1"/>
    <w:basedOn w:val="a1"/>
    <w:uiPriority w:val="10"/>
    <w:rsid w:val="00A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3a">
    <w:name w:val="Знак Знак3 Знак"/>
    <w:basedOn w:val="a0"/>
    <w:rsid w:val="00DE31B6"/>
    <w:pPr>
      <w:widowControl/>
      <w:autoSpaceDE/>
      <w:autoSpaceDN/>
      <w:adjustRightInd/>
    </w:pPr>
    <w:rPr>
      <w:sz w:val="24"/>
      <w:szCs w:val="24"/>
      <w:lang w:val="pl-PL" w:eastAsia="pl-PL"/>
    </w:rPr>
  </w:style>
  <w:style w:type="paragraph" w:customStyle="1" w:styleId="Style2">
    <w:name w:val="Style2"/>
    <w:basedOn w:val="a0"/>
    <w:uiPriority w:val="99"/>
    <w:rsid w:val="00DE31B6"/>
    <w:pPr>
      <w:spacing w:line="277" w:lineRule="exact"/>
      <w:ind w:firstLine="715"/>
      <w:jc w:val="both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DE31B6"/>
    <w:rPr>
      <w:sz w:val="24"/>
      <w:szCs w:val="24"/>
    </w:rPr>
  </w:style>
  <w:style w:type="paragraph" w:customStyle="1" w:styleId="2d">
    <w:name w:val="Без интервала2"/>
    <w:rsid w:val="00DE31B6"/>
    <w:pPr>
      <w:widowControl w:val="0"/>
      <w:suppressAutoHyphens/>
    </w:pPr>
    <w:rPr>
      <w:rFonts w:ascii="Calibri" w:eastAsia="SimSun" w:hAnsi="Calibri" w:cs="font305"/>
      <w:kern w:val="1"/>
      <w:lang w:eastAsia="ar-SA"/>
    </w:rPr>
  </w:style>
  <w:style w:type="character" w:customStyle="1" w:styleId="aff9">
    <w:name w:val="Подпись к картинке_"/>
    <w:rsid w:val="009113F2"/>
    <w:rPr>
      <w:rFonts w:ascii="Times New Roman" w:hAnsi="Times New Roman" w:cs="Times New Roman"/>
      <w:spacing w:val="1"/>
      <w:sz w:val="22"/>
      <w:szCs w:val="22"/>
      <w:u w:val="none"/>
    </w:rPr>
  </w:style>
  <w:style w:type="character" w:customStyle="1" w:styleId="312">
    <w:name w:val="Основной текст (3) + 12"/>
    <w:rsid w:val="009113F2"/>
    <w:rPr>
      <w:rFonts w:ascii="Times New Roman" w:hAnsi="Times New Roman" w:cs="Times New Roman"/>
      <w:spacing w:val="2"/>
      <w:sz w:val="25"/>
      <w:szCs w:val="25"/>
      <w:u w:val="none"/>
    </w:rPr>
  </w:style>
  <w:style w:type="paragraph" w:customStyle="1" w:styleId="affa">
    <w:name w:val="Подпись к картинке"/>
    <w:basedOn w:val="a0"/>
    <w:rsid w:val="009113F2"/>
    <w:pPr>
      <w:shd w:val="clear" w:color="auto" w:fill="FFFFFF"/>
      <w:suppressAutoHyphens/>
      <w:autoSpaceDE/>
      <w:autoSpaceDN/>
      <w:adjustRightInd/>
      <w:spacing w:line="277" w:lineRule="exact"/>
      <w:ind w:firstLine="2520"/>
    </w:pPr>
    <w:rPr>
      <w:rFonts w:eastAsia="Courier New"/>
      <w:spacing w:val="1"/>
      <w:sz w:val="22"/>
      <w:szCs w:val="22"/>
      <w:lang w:eastAsia="ar-SA"/>
    </w:rPr>
  </w:style>
  <w:style w:type="character" w:customStyle="1" w:styleId="1f1">
    <w:name w:val="Основной текст Знак1"/>
    <w:basedOn w:val="a1"/>
    <w:uiPriority w:val="99"/>
    <w:rsid w:val="003C5D5F"/>
    <w:rPr>
      <w:sz w:val="24"/>
      <w:szCs w:val="24"/>
      <w:lang w:eastAsia="ar-SA"/>
    </w:rPr>
  </w:style>
  <w:style w:type="paragraph" w:customStyle="1" w:styleId="Style5">
    <w:name w:val="Style5"/>
    <w:basedOn w:val="a0"/>
    <w:uiPriority w:val="99"/>
    <w:rsid w:val="003C5D5F"/>
    <w:pPr>
      <w:spacing w:line="298" w:lineRule="exact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3C5D5F"/>
    <w:pPr>
      <w:spacing w:line="300" w:lineRule="exact"/>
      <w:ind w:firstLine="1027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3C5D5F"/>
    <w:rPr>
      <w:sz w:val="24"/>
      <w:szCs w:val="24"/>
    </w:rPr>
  </w:style>
  <w:style w:type="paragraph" w:customStyle="1" w:styleId="Style9">
    <w:name w:val="Style9"/>
    <w:basedOn w:val="a0"/>
    <w:uiPriority w:val="99"/>
    <w:rsid w:val="003C5D5F"/>
    <w:pPr>
      <w:spacing w:line="298" w:lineRule="exact"/>
      <w:ind w:hanging="350"/>
    </w:pPr>
    <w:rPr>
      <w:sz w:val="24"/>
      <w:szCs w:val="24"/>
    </w:rPr>
  </w:style>
  <w:style w:type="character" w:customStyle="1" w:styleId="FontStyle13">
    <w:name w:val="Font Style13"/>
    <w:basedOn w:val="a1"/>
    <w:uiPriority w:val="99"/>
    <w:rsid w:val="003C5D5F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1"/>
    <w:uiPriority w:val="99"/>
    <w:rsid w:val="003C5D5F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paragraph" w:styleId="affb">
    <w:name w:val="Body Text First Indent"/>
    <w:basedOn w:val="af"/>
    <w:link w:val="affc"/>
    <w:rsid w:val="003C5D5F"/>
    <w:pPr>
      <w:ind w:firstLine="210"/>
    </w:pPr>
    <w:rPr>
      <w:sz w:val="20"/>
      <w:szCs w:val="20"/>
      <w:lang w:eastAsia="ru-RU"/>
    </w:rPr>
  </w:style>
  <w:style w:type="character" w:customStyle="1" w:styleId="affc">
    <w:name w:val="Красная строка Знак"/>
    <w:basedOn w:val="af0"/>
    <w:link w:val="affb"/>
    <w:rsid w:val="003C5D5F"/>
    <w:rPr>
      <w:sz w:val="20"/>
      <w:szCs w:val="20"/>
      <w:lang w:eastAsia="ru-RU"/>
    </w:rPr>
  </w:style>
  <w:style w:type="paragraph" w:styleId="affd">
    <w:name w:val="Subtitle"/>
    <w:basedOn w:val="a0"/>
    <w:link w:val="affe"/>
    <w:qFormat/>
    <w:rsid w:val="003C5D5F"/>
    <w:pPr>
      <w:widowControl/>
      <w:autoSpaceDE/>
      <w:autoSpaceDN/>
      <w:adjustRightInd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fe">
    <w:name w:val="Подзаголовок Знак"/>
    <w:basedOn w:val="a1"/>
    <w:link w:val="affd"/>
    <w:rsid w:val="003C5D5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3b">
    <w:name w:val="Без интервала3"/>
    <w:rsid w:val="00DC387E"/>
    <w:pPr>
      <w:spacing w:after="0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1f2">
    <w:name w:val="Знак1 Знак Знак Знак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1f3">
    <w:name w:val="Абзац списка1"/>
    <w:basedOn w:val="a0"/>
    <w:rsid w:val="00DC38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imesNewRoman14">
    <w:name w:val="Стиль Times New Roman 14 пт"/>
    <w:rsid w:val="00DC387E"/>
    <w:rPr>
      <w:rFonts w:ascii="Times New Roman" w:hAnsi="Times New Roman"/>
      <w:sz w:val="28"/>
    </w:rPr>
  </w:style>
  <w:style w:type="paragraph" w:customStyle="1" w:styleId="p13">
    <w:name w:val="p13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rsid w:val="00DC387E"/>
  </w:style>
  <w:style w:type="paragraph" w:customStyle="1" w:styleId="p12">
    <w:name w:val="p12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6">
    <w:name w:val="p26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rsid w:val="00DC387E"/>
  </w:style>
  <w:style w:type="paragraph" w:customStyle="1" w:styleId="p11">
    <w:name w:val="p11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12">
    <w:name w:val="Font Style12"/>
    <w:rsid w:val="001C2BD1"/>
    <w:rPr>
      <w:rFonts w:ascii="Times New Roman" w:hAnsi="Times New Roman" w:cs="Times New Roman"/>
      <w:sz w:val="22"/>
      <w:szCs w:val="22"/>
    </w:rPr>
  </w:style>
  <w:style w:type="character" w:customStyle="1" w:styleId="210pt">
    <w:name w:val="Основной текст (2) + 10 pt"/>
    <w:rsid w:val="001C2B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90">
    <w:name w:val="Заголовок 9 Знак"/>
    <w:basedOn w:val="a1"/>
    <w:link w:val="9"/>
    <w:rsid w:val="00AB0E33"/>
    <w:rPr>
      <w:rFonts w:ascii="Arial" w:eastAsia="Lucida Sans Unicode" w:hAnsi="Arial" w:cs="Arial"/>
      <w:lang w:eastAsia="ru-RU"/>
    </w:rPr>
  </w:style>
  <w:style w:type="paragraph" w:customStyle="1" w:styleId="a">
    <w:name w:val="Положение"/>
    <w:basedOn w:val="a0"/>
    <w:rsid w:val="00AB0E33"/>
    <w:pPr>
      <w:widowControl/>
      <w:numPr>
        <w:numId w:val="12"/>
      </w:numPr>
      <w:autoSpaceDE/>
      <w:autoSpaceDN/>
      <w:adjustRightInd/>
      <w:jc w:val="both"/>
    </w:pPr>
    <w:rPr>
      <w:sz w:val="26"/>
      <w:szCs w:val="24"/>
    </w:rPr>
  </w:style>
  <w:style w:type="paragraph" w:customStyle="1" w:styleId="2e">
    <w:name w:val="Стиль2"/>
    <w:basedOn w:val="a0"/>
    <w:rsid w:val="00AB0E33"/>
    <w:pPr>
      <w:widowControl/>
      <w:tabs>
        <w:tab w:val="left" w:pos="2268"/>
      </w:tabs>
      <w:autoSpaceDE/>
      <w:autoSpaceDN/>
      <w:adjustRightInd/>
      <w:jc w:val="both"/>
    </w:pPr>
    <w:rPr>
      <w:b/>
      <w:sz w:val="28"/>
    </w:rPr>
  </w:style>
  <w:style w:type="paragraph" w:styleId="afff">
    <w:name w:val="List Bullet"/>
    <w:basedOn w:val="a0"/>
    <w:rsid w:val="009838B5"/>
    <w:pPr>
      <w:widowControl/>
      <w:autoSpaceDE/>
      <w:autoSpaceDN/>
      <w:adjustRightInd/>
      <w:contextualSpacing/>
    </w:pPr>
    <w:rPr>
      <w:b/>
      <w:i/>
    </w:rPr>
  </w:style>
  <w:style w:type="paragraph" w:customStyle="1" w:styleId="afff0">
    <w:name w:val="Прижатый влево"/>
    <w:basedOn w:val="a0"/>
    <w:next w:val="a0"/>
    <w:uiPriority w:val="99"/>
    <w:rsid w:val="009838B5"/>
    <w:pPr>
      <w:widowControl/>
    </w:pPr>
    <w:rPr>
      <w:rFonts w:ascii="Arial" w:hAnsi="Arial" w:cs="Arial"/>
      <w:sz w:val="24"/>
      <w:szCs w:val="24"/>
    </w:rPr>
  </w:style>
  <w:style w:type="character" w:customStyle="1" w:styleId="FranklinGothicHeavy7pt0pt120">
    <w:name w:val="Основной текст + Franklin Gothic Heavy;7 pt;Интервал 0 pt;Масштаб 120%"/>
    <w:basedOn w:val="a6"/>
    <w:rsid w:val="009838B5"/>
    <w:rPr>
      <w:rFonts w:ascii="Franklin Gothic Heavy" w:eastAsia="Franklin Gothic Heavy" w:hAnsi="Franklin Gothic Heavy" w:cs="Franklin Gothic Heavy"/>
      <w:color w:val="000000"/>
      <w:spacing w:val="4"/>
      <w:w w:val="120"/>
      <w:position w:val="0"/>
      <w:sz w:val="14"/>
      <w:szCs w:val="14"/>
      <w:lang w:val="ru-RU"/>
    </w:rPr>
  </w:style>
  <w:style w:type="character" w:customStyle="1" w:styleId="52">
    <w:name w:val="Основной текст (5)_"/>
    <w:basedOn w:val="a1"/>
    <w:link w:val="53"/>
    <w:rsid w:val="009838B5"/>
    <w:rPr>
      <w:rFonts w:ascii="Times New Roman" w:eastAsia="Times New Roman" w:hAnsi="Times New Roman" w:cs="Times New Roman"/>
      <w:spacing w:val="3"/>
      <w:sz w:val="12"/>
      <w:szCs w:val="12"/>
      <w:shd w:val="clear" w:color="auto" w:fill="FFFFFF"/>
    </w:rPr>
  </w:style>
  <w:style w:type="character" w:customStyle="1" w:styleId="50pt">
    <w:name w:val="Основной текст (5) + Курсив;Интервал 0 pt"/>
    <w:basedOn w:val="52"/>
    <w:rsid w:val="009838B5"/>
    <w:rPr>
      <w:i/>
      <w:iCs/>
      <w:color w:val="000000"/>
      <w:spacing w:val="5"/>
      <w:w w:val="100"/>
      <w:position w:val="0"/>
      <w:lang w:val="ru-RU"/>
    </w:rPr>
  </w:style>
  <w:style w:type="character" w:customStyle="1" w:styleId="2f">
    <w:name w:val="Колонтитул (2)_"/>
    <w:basedOn w:val="a1"/>
    <w:link w:val="2f0"/>
    <w:rsid w:val="009838B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ff1">
    <w:name w:val="Подпись к таблице_"/>
    <w:basedOn w:val="a1"/>
    <w:link w:val="afff2"/>
    <w:rsid w:val="009838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9838B5"/>
    <w:rPr>
      <w:b/>
      <w:bCs/>
      <w:color w:val="000000"/>
      <w:spacing w:val="-1"/>
      <w:w w:val="100"/>
      <w:position w:val="0"/>
      <w:sz w:val="20"/>
      <w:szCs w:val="20"/>
      <w:lang w:val="ru-RU"/>
    </w:rPr>
  </w:style>
  <w:style w:type="character" w:customStyle="1" w:styleId="9pt">
    <w:name w:val="Основной текст + 9 pt;Полужирный"/>
    <w:basedOn w:val="a6"/>
    <w:rsid w:val="009838B5"/>
    <w:rPr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TrebuchetMS7pt">
    <w:name w:val="Основной текст + Trebuchet MS;7 pt"/>
    <w:basedOn w:val="a6"/>
    <w:rsid w:val="009838B5"/>
    <w:rPr>
      <w:rFonts w:ascii="Trebuchet MS" w:eastAsia="Trebuchet MS" w:hAnsi="Trebuchet MS" w:cs="Trebuchet MS"/>
      <w:color w:val="000000"/>
      <w:spacing w:val="0"/>
      <w:w w:val="100"/>
      <w:position w:val="0"/>
      <w:sz w:val="14"/>
      <w:szCs w:val="14"/>
    </w:rPr>
  </w:style>
  <w:style w:type="character" w:customStyle="1" w:styleId="FranklinGothicHeavy65pt">
    <w:name w:val="Основной текст + Franklin Gothic Heavy;6;5 pt"/>
    <w:basedOn w:val="a6"/>
    <w:rsid w:val="009838B5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3"/>
      <w:szCs w:val="13"/>
    </w:rPr>
  </w:style>
  <w:style w:type="character" w:customStyle="1" w:styleId="9pt0pt">
    <w:name w:val="Основной текст + 9 pt;Интервал 0 pt"/>
    <w:basedOn w:val="a6"/>
    <w:rsid w:val="009838B5"/>
    <w:rPr>
      <w:color w:val="000000"/>
      <w:spacing w:val="1"/>
      <w:w w:val="100"/>
      <w:position w:val="0"/>
      <w:sz w:val="18"/>
      <w:szCs w:val="18"/>
      <w:lang w:val="ru-RU"/>
    </w:rPr>
  </w:style>
  <w:style w:type="character" w:customStyle="1" w:styleId="2f1">
    <w:name w:val="Заголовок №2_"/>
    <w:basedOn w:val="a1"/>
    <w:link w:val="2f2"/>
    <w:rsid w:val="009838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9838B5"/>
    <w:pPr>
      <w:shd w:val="clear" w:color="auto" w:fill="FFFFFF"/>
      <w:autoSpaceDE/>
      <w:autoSpaceDN/>
      <w:adjustRightInd/>
      <w:spacing w:before="60" w:after="180" w:line="0" w:lineRule="atLeast"/>
    </w:pPr>
    <w:rPr>
      <w:spacing w:val="3"/>
      <w:sz w:val="12"/>
      <w:szCs w:val="12"/>
      <w:lang w:eastAsia="en-US"/>
    </w:rPr>
  </w:style>
  <w:style w:type="paragraph" w:customStyle="1" w:styleId="2f0">
    <w:name w:val="Колонтитул (2)"/>
    <w:basedOn w:val="a0"/>
    <w:link w:val="2f"/>
    <w:rsid w:val="009838B5"/>
    <w:pPr>
      <w:shd w:val="clear" w:color="auto" w:fill="FFFFFF"/>
      <w:autoSpaceDE/>
      <w:autoSpaceDN/>
      <w:adjustRightInd/>
      <w:spacing w:line="0" w:lineRule="atLeast"/>
    </w:pPr>
    <w:rPr>
      <w:sz w:val="21"/>
      <w:szCs w:val="21"/>
      <w:lang w:eastAsia="en-US"/>
    </w:rPr>
  </w:style>
  <w:style w:type="paragraph" w:customStyle="1" w:styleId="afff2">
    <w:name w:val="Подпись к таблице"/>
    <w:basedOn w:val="a0"/>
    <w:link w:val="afff1"/>
    <w:rsid w:val="009838B5"/>
    <w:pPr>
      <w:shd w:val="clear" w:color="auto" w:fill="FFFFFF"/>
      <w:autoSpaceDE/>
      <w:autoSpaceDN/>
      <w:adjustRightInd/>
      <w:spacing w:line="0" w:lineRule="atLeast"/>
    </w:pPr>
    <w:rPr>
      <w:lang w:eastAsia="en-US"/>
    </w:rPr>
  </w:style>
  <w:style w:type="paragraph" w:customStyle="1" w:styleId="2f2">
    <w:name w:val="Заголовок №2"/>
    <w:basedOn w:val="a0"/>
    <w:link w:val="2f1"/>
    <w:rsid w:val="009838B5"/>
    <w:pPr>
      <w:shd w:val="clear" w:color="auto" w:fill="FFFFFF"/>
      <w:autoSpaceDE/>
      <w:autoSpaceDN/>
      <w:adjustRightInd/>
      <w:spacing w:after="240" w:line="250" w:lineRule="exact"/>
      <w:outlineLvl w:val="1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4A70E9E-0704-4E30-A261-122AF019F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4</cp:revision>
  <cp:lastPrinted>2017-10-04T07:05:00Z</cp:lastPrinted>
  <dcterms:created xsi:type="dcterms:W3CDTF">2018-08-29T11:22:00Z</dcterms:created>
  <dcterms:modified xsi:type="dcterms:W3CDTF">2018-10-04T05:43:00Z</dcterms:modified>
</cp:coreProperties>
</file>